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D7073D">
        <w:rPr>
          <w:rFonts w:asciiTheme="majorHAnsi" w:hAnsiTheme="majorHAnsi"/>
          <w:b/>
          <w:color w:val="993366"/>
          <w:sz w:val="72"/>
          <w:szCs w:val="64"/>
          <w:lang w:val="en-US"/>
        </w:rPr>
        <w:t>2.000</w:t>
      </w:r>
      <w:r w:rsidRPr="00D7073D">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4762D4">
        <w:rPr>
          <w:rFonts w:asciiTheme="majorHAnsi" w:hAnsiTheme="majorHAnsi"/>
          <w:b/>
          <w:color w:val="00B050"/>
          <w:sz w:val="72"/>
          <w:szCs w:val="72"/>
          <w:lang w:val="en-US"/>
        </w:rPr>
        <w:t>7</w:t>
      </w:r>
      <w:r>
        <w:rPr>
          <w:rFonts w:asciiTheme="majorHAnsi" w:hAnsiTheme="majorHAnsi"/>
          <w:b/>
          <w:color w:val="00B050"/>
          <w:sz w:val="72"/>
          <w:szCs w:val="72"/>
          <w:lang w:val="en-US"/>
        </w:rPr>
        <w:t xml:space="preserve"> (</w:t>
      </w:r>
      <w:r w:rsidR="00DE7311">
        <w:rPr>
          <w:rFonts w:asciiTheme="majorHAnsi" w:hAnsiTheme="majorHAnsi"/>
          <w:b/>
          <w:color w:val="00B050"/>
          <w:sz w:val="72"/>
          <w:szCs w:val="72"/>
          <w:lang w:val="en-US"/>
        </w:rPr>
        <w:t>301-350</w:t>
      </w:r>
      <w:r w:rsidR="00D7073D">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D7073D" w:rsidP="00D7073D">
      <w:pPr>
        <w:jc w:val="center"/>
        <w:rPr>
          <w:rFonts w:asciiTheme="majorHAnsi" w:hAnsiTheme="majorHAnsi"/>
          <w:b/>
          <w:i/>
          <w:color w:val="990033"/>
          <w:sz w:val="28"/>
          <w:lang w:val="en-US"/>
        </w:rPr>
      </w:pPr>
      <w:r w:rsidRPr="00D7073D">
        <w:rPr>
          <w:rFonts w:asciiTheme="majorHAnsi" w:hAnsiTheme="majorHAnsi"/>
          <w:b/>
          <w:i/>
          <w:color w:val="990033"/>
          <w:sz w:val="28"/>
          <w:lang w:val="en-US"/>
        </w:rPr>
        <w:lastRenderedPageBreak/>
        <w:t>LỜI NÓI ĐẦU</w:t>
      </w:r>
    </w:p>
    <w:p w:rsidR="00DE7311" w:rsidRPr="00733A51" w:rsidRDefault="00DE7311" w:rsidP="00DE7311">
      <w:pPr>
        <w:rPr>
          <w:rFonts w:asciiTheme="majorHAnsi" w:hAnsiTheme="majorHAnsi"/>
          <w:b/>
          <w:i/>
          <w:color w:val="6600FF"/>
          <w:sz w:val="28"/>
        </w:rPr>
      </w:pPr>
      <w:r w:rsidRPr="00733A51">
        <w:rPr>
          <w:rFonts w:asciiTheme="majorHAnsi" w:hAnsiTheme="majorHAnsi"/>
          <w:b/>
          <w:i/>
          <w:color w:val="6600FF"/>
          <w:sz w:val="28"/>
        </w:rPr>
        <w:t>Kính thưa các quý bạn đồng nghiệp dạy môn Toán, Quý bậc phụ huynh cùng các em học sinh, đặc biệt là các em học sinh lớp 9 thân yên !!</w:t>
      </w:r>
    </w:p>
    <w:p w:rsidR="00DE7311" w:rsidRPr="00733A51" w:rsidRDefault="00DE7311" w:rsidP="00DE7311">
      <w:pPr>
        <w:rPr>
          <w:rFonts w:asciiTheme="majorHAnsi" w:hAnsiTheme="majorHAnsi"/>
          <w:b/>
          <w:i/>
          <w:color w:val="6600FF"/>
          <w:sz w:val="28"/>
        </w:rPr>
      </w:pPr>
      <w:r w:rsidRPr="00733A51">
        <w:rPr>
          <w:rFonts w:asciiTheme="majorHAnsi" w:hAnsiTheme="majorHAnsi"/>
          <w:b/>
          <w:i/>
          <w:color w:val="6600FF"/>
          <w:sz w:val="28"/>
        </w:rPr>
        <w:t>Tôi xin tự giới thiệu, tôi tên Hồ Khắc Vũ , sinh năm 1994 đến từ TP Tam Kỳ - Quảng Nam, tôi học Đại học Sư phạm Toán, đại học Quảng Nam khóa 2012 và tốt nghiệp trường này năm 2016</w:t>
      </w:r>
    </w:p>
    <w:p w:rsidR="00DE7311" w:rsidRPr="00733A51" w:rsidRDefault="00DE7311" w:rsidP="00DE7311">
      <w:pPr>
        <w:rPr>
          <w:rFonts w:asciiTheme="majorHAnsi" w:hAnsiTheme="majorHAnsi"/>
          <w:b/>
          <w:i/>
          <w:color w:val="6600FF"/>
          <w:sz w:val="28"/>
        </w:rPr>
      </w:pPr>
      <w:r w:rsidRPr="00733A51">
        <w:rPr>
          <w:rFonts w:asciiTheme="majorHAnsi" w:hAnsiTheme="majorHAnsi"/>
          <w:b/>
          <w:i/>
          <w:color w:val="6600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DE7311" w:rsidRPr="00733A51" w:rsidRDefault="00DE7311" w:rsidP="00DE7311">
      <w:pPr>
        <w:rPr>
          <w:rFonts w:asciiTheme="majorHAnsi" w:hAnsiTheme="majorHAnsi"/>
          <w:b/>
          <w:i/>
          <w:color w:val="6600FF"/>
          <w:sz w:val="28"/>
        </w:rPr>
      </w:pPr>
      <w:r w:rsidRPr="00733A51">
        <w:rPr>
          <w:rFonts w:asciiTheme="majorHAnsi" w:hAnsiTheme="majorHAnsi"/>
          <w:b/>
          <w:i/>
          <w:color w:val="6600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DE7311" w:rsidRPr="00733A51" w:rsidRDefault="00DE7311" w:rsidP="00DE7311">
      <w:pPr>
        <w:rPr>
          <w:rFonts w:asciiTheme="majorHAnsi" w:hAnsiTheme="majorHAnsi"/>
          <w:b/>
          <w:i/>
          <w:color w:val="6600FF"/>
          <w:sz w:val="28"/>
        </w:rPr>
      </w:pPr>
      <w:r w:rsidRPr="00733A51">
        <w:rPr>
          <w:rFonts w:asciiTheme="majorHAnsi" w:hAnsiTheme="majorHAnsi"/>
          <w:b/>
          <w:i/>
          <w:color w:val="6600FF"/>
          <w:sz w:val="28"/>
        </w:rPr>
        <w:tab/>
        <w:t xml:space="preserve">Từ những ngày đầu của sự nghiệp  đi dạy, tôi đã mơ ước ấp ủ là phải làm được một cái gì đó cho đời, và sự ấp ủ đó cộng cả sự quyết tâm và nhiệt huyết của tuổi thanh xuân đã thúc đẩy tôi làm </w:t>
      </w:r>
      <w:r w:rsidRPr="00733A51">
        <w:rPr>
          <w:rFonts w:asciiTheme="majorHAnsi" w:hAnsiTheme="majorHAnsi"/>
          <w:b/>
          <w:i/>
          <w:color w:val="CC00CC"/>
          <w:sz w:val="28"/>
        </w:rPr>
        <w:t xml:space="preserve">TUYỂN TẬP 2.000 ĐỀ THI TUYỂN SINH 10 VÀ HỌC SINH GIỎI LỚP 9 CỦA CÁC TỈNH – THÀNH PHỐ TỪ NĂM 2000 </w:t>
      </w:r>
      <w:r w:rsidRPr="00733A51">
        <w:rPr>
          <w:rFonts w:asciiTheme="majorHAnsi" w:hAnsiTheme="majorHAnsi"/>
          <w:b/>
          <w:i/>
          <w:color w:val="6600FF"/>
          <w:sz w:val="28"/>
        </w:rPr>
        <w:t>đến nay</w:t>
      </w:r>
    </w:p>
    <w:p w:rsidR="00DE7311" w:rsidRPr="00733A51" w:rsidRDefault="00DE7311" w:rsidP="00DE7311">
      <w:pPr>
        <w:rPr>
          <w:rFonts w:asciiTheme="majorHAnsi" w:hAnsiTheme="majorHAnsi"/>
          <w:b/>
          <w:i/>
          <w:color w:val="6600FF"/>
          <w:sz w:val="28"/>
        </w:rPr>
      </w:pPr>
      <w:r w:rsidRPr="00733A51">
        <w:rPr>
          <w:rFonts w:asciiTheme="majorHAnsi" w:hAnsiTheme="majorHAnsi"/>
          <w:b/>
          <w:i/>
          <w:color w:val="6600FF"/>
          <w:sz w:val="28"/>
        </w:rPr>
        <w:tab/>
        <w:t>Tập đề được tôi tuyển lựa, đầu tư làm rất kỹ và công phu với hy vọng tợi tận tay người học mà không tốn một đồng phí nào</w:t>
      </w:r>
    </w:p>
    <w:p w:rsidR="00DE7311" w:rsidRPr="00733A51" w:rsidRDefault="00DE7311" w:rsidP="00DE7311">
      <w:pPr>
        <w:rPr>
          <w:rFonts w:asciiTheme="majorHAnsi" w:hAnsiTheme="majorHAnsi"/>
          <w:b/>
          <w:i/>
          <w:color w:val="6600FF"/>
          <w:sz w:val="28"/>
        </w:rPr>
      </w:pPr>
      <w:r w:rsidRPr="00733A51">
        <w:rPr>
          <w:rFonts w:asciiTheme="majorHAnsi" w:hAnsiTheme="majorHAnsi"/>
          <w:b/>
          <w:i/>
          <w:color w:val="6600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DE7311" w:rsidRPr="00733A51" w:rsidRDefault="00DE7311" w:rsidP="00DE7311">
      <w:pPr>
        <w:rPr>
          <w:rFonts w:asciiTheme="majorHAnsi" w:hAnsiTheme="majorHAnsi"/>
          <w:b/>
          <w:i/>
          <w:color w:val="6600FF"/>
          <w:sz w:val="28"/>
        </w:rPr>
      </w:pPr>
      <w:r w:rsidRPr="00733A51">
        <w:rPr>
          <w:rFonts w:asciiTheme="majorHAnsi" w:hAnsiTheme="majorHAnsi"/>
          <w:b/>
          <w:i/>
          <w:color w:val="6600FF"/>
          <w:sz w:val="28"/>
        </w:rPr>
        <w:t>Cuối lời , xin gửi lời chúc tới các em học sinh lớp 9 chuẩn bị thi tuyển sinh, hãy bình tĩnh tự tin và giành kết quả cao</w:t>
      </w:r>
    </w:p>
    <w:p w:rsidR="00DE7311" w:rsidRPr="00733A51" w:rsidRDefault="00DE7311" w:rsidP="00DE7311">
      <w:pPr>
        <w:rPr>
          <w:rFonts w:asciiTheme="majorHAnsi" w:hAnsiTheme="majorHAnsi"/>
          <w:b/>
          <w:i/>
          <w:color w:val="6600FF"/>
          <w:sz w:val="28"/>
        </w:rPr>
      </w:pPr>
      <w:r w:rsidRPr="00733A51">
        <w:rPr>
          <w:rFonts w:asciiTheme="majorHAnsi" w:hAnsiTheme="majorHAnsi"/>
          <w:b/>
          <w:i/>
          <w:color w:val="6600FF"/>
          <w:sz w:val="28"/>
        </w:rPr>
        <w:t xml:space="preserve">Xin mượn 1 tấm ảnh trên facebook như một lời nhắc nhở, lời khuyên chân thành đến các em </w:t>
      </w:r>
    </w:p>
    <w:p w:rsidR="00DE7311" w:rsidRPr="00733A51" w:rsidRDefault="00DE7311" w:rsidP="00DE7311">
      <w:pPr>
        <w:rPr>
          <w:rFonts w:asciiTheme="majorHAnsi" w:hAnsiTheme="majorHAnsi"/>
          <w:b/>
          <w:i/>
          <w:color w:val="FF0066"/>
          <w:sz w:val="28"/>
        </w:rPr>
      </w:pPr>
      <w:r w:rsidRPr="00733A51">
        <w:rPr>
          <w:rFonts w:asciiTheme="majorHAnsi" w:hAnsiTheme="majorHAnsi"/>
          <w:b/>
          <w:i/>
          <w:color w:val="6600FF"/>
          <w:sz w:val="28"/>
        </w:rPr>
        <w:t xml:space="preserve">"MỖI NỖ LỰC, DÙ LÀ NHỎ NHẤT, ĐỀU </w:t>
      </w:r>
      <w:r w:rsidRPr="00733A51">
        <w:rPr>
          <w:rFonts w:asciiTheme="majorHAnsi" w:hAnsiTheme="majorHAnsi"/>
          <w:b/>
          <w:i/>
          <w:color w:val="FF0066"/>
          <w:sz w:val="28"/>
        </w:rPr>
        <w:t>CÓ Ý NGHĨA</w:t>
      </w:r>
    </w:p>
    <w:p w:rsidR="00DE7311" w:rsidRPr="00733A51" w:rsidRDefault="00DE7311" w:rsidP="00DE7311">
      <w:pPr>
        <w:rPr>
          <w:rFonts w:asciiTheme="majorHAnsi" w:hAnsiTheme="majorHAnsi"/>
          <w:b/>
          <w:i/>
          <w:color w:val="FF0066"/>
          <w:sz w:val="28"/>
        </w:rPr>
      </w:pPr>
      <w:r w:rsidRPr="00733A51">
        <w:rPr>
          <w:rFonts w:asciiTheme="majorHAnsi" w:hAnsiTheme="majorHAnsi"/>
          <w:b/>
          <w:i/>
          <w:color w:val="6600FF"/>
          <w:sz w:val="28"/>
        </w:rPr>
        <w:t xml:space="preserve">MỖI SỰ TỪ BỎ, DÙ MỘT CHÚT THÔI, ĐỀU KHIẾN MỌI THỨ TRỞ NÊN </w:t>
      </w:r>
      <w:r w:rsidRPr="00733A51">
        <w:rPr>
          <w:rFonts w:asciiTheme="majorHAnsi" w:hAnsiTheme="majorHAnsi"/>
          <w:b/>
          <w:i/>
          <w:color w:val="FF0066"/>
          <w:sz w:val="28"/>
        </w:rPr>
        <w:t>VÔ NGHĨA"</w:t>
      </w:r>
    </w:p>
    <w:p w:rsidR="00733A51" w:rsidRDefault="00DE7311" w:rsidP="00DE7311">
      <w:pPr>
        <w:jc w:val="center"/>
        <w:rPr>
          <w:rFonts w:asciiTheme="majorHAnsi" w:hAnsiTheme="majorHAnsi"/>
          <w:b/>
          <w:i/>
          <w:color w:val="C00000"/>
          <w:sz w:val="28"/>
        </w:rPr>
      </w:pPr>
      <w:r>
        <w:rPr>
          <w:rFonts w:asciiTheme="majorHAnsi" w:hAnsiTheme="majorHAnsi"/>
          <w:b/>
          <w:i/>
          <w:noProof/>
          <w:color w:val="C00000"/>
          <w:sz w:val="28"/>
        </w:rPr>
        <w:drawing>
          <wp:inline distT="0" distB="0" distL="0" distR="0" wp14:anchorId="325084A6" wp14:editId="55FD9C4F">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733A51" w:rsidRDefault="00733A51">
      <w:pPr>
        <w:spacing w:after="200" w:line="276" w:lineRule="auto"/>
        <w:rPr>
          <w:rFonts w:asciiTheme="majorHAnsi" w:hAnsiTheme="majorHAnsi"/>
          <w:b/>
          <w:i/>
          <w:color w:val="C00000"/>
          <w:sz w:val="28"/>
        </w:rPr>
      </w:pPr>
      <w:r>
        <w:rPr>
          <w:rFonts w:asciiTheme="majorHAnsi" w:hAnsiTheme="majorHAnsi"/>
          <w:b/>
          <w:i/>
          <w:color w:val="C00000"/>
          <w:sz w:val="28"/>
        </w:rPr>
        <w:br w:type="page"/>
      </w:r>
    </w:p>
    <w:tbl>
      <w:tblPr>
        <w:tblW w:w="11333" w:type="dxa"/>
        <w:jc w:val="center"/>
        <w:tblInd w:w="1413" w:type="dxa"/>
        <w:tblLook w:val="04A0" w:firstRow="1" w:lastRow="0" w:firstColumn="1" w:lastColumn="0" w:noHBand="0" w:noVBand="1"/>
      </w:tblPr>
      <w:tblGrid>
        <w:gridCol w:w="11333"/>
      </w:tblGrid>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Pr="00733A51" w:rsidRDefault="00733A51" w:rsidP="00733A51">
            <w:pPr>
              <w:jc w:val="center"/>
              <w:rPr>
                <w:rFonts w:ascii="Times New Roman" w:eastAsia="Times New Roman" w:hAnsi="Times New Roman" w:cs="Times New Roman"/>
                <w:b/>
                <w:color w:val="FF0000"/>
                <w:sz w:val="28"/>
                <w:szCs w:val="28"/>
                <w:lang w:val="en-US"/>
              </w:rPr>
            </w:pPr>
            <w:r w:rsidRPr="00733A51">
              <w:rPr>
                <w:rFonts w:ascii="Times New Roman" w:eastAsia="Times New Roman" w:hAnsi="Times New Roman" w:cs="Times New Roman"/>
                <w:b/>
                <w:color w:val="FF0000"/>
                <w:sz w:val="28"/>
                <w:szCs w:val="28"/>
                <w:lang w:val="en-US"/>
              </w:rPr>
              <w:t>ĐỀ 301</w:t>
            </w:r>
          </w:p>
          <w:tbl>
            <w:tblPr>
              <w:tblW w:w="0" w:type="auto"/>
              <w:tblLook w:val="04A0" w:firstRow="1" w:lastRow="0" w:firstColumn="1" w:lastColumn="0" w:noHBand="0" w:noVBand="1"/>
            </w:tblPr>
            <w:tblGrid>
              <w:gridCol w:w="5508"/>
              <w:gridCol w:w="5508"/>
            </w:tblGrid>
            <w:tr w:rsidR="00733A51" w:rsidRPr="00733A51" w:rsidTr="003721F8">
              <w:tc>
                <w:tcPr>
                  <w:tcW w:w="5508" w:type="dxa"/>
                  <w:shd w:val="clear" w:color="auto" w:fill="auto"/>
                </w:tcPr>
                <w:tbl>
                  <w:tblPr>
                    <w:tblpPr w:leftFromText="180" w:rightFromText="180" w:horzAnchor="margin" w:tblpXSpec="center" w:tblpY="55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0"/>
                  </w:tblGrid>
                  <w:tr w:rsidR="00733A51" w:rsidRPr="00733A51" w:rsidTr="003721F8">
                    <w:tc>
                      <w:tcPr>
                        <w:tcW w:w="3150" w:type="dxa"/>
                        <w:shd w:val="clear" w:color="auto" w:fill="auto"/>
                      </w:tcPr>
                      <w:p w:rsidR="00733A51" w:rsidRPr="00733A51" w:rsidRDefault="00733A51" w:rsidP="003721F8">
                        <w:pPr>
                          <w:jc w:val="center"/>
                          <w:rPr>
                            <w:b/>
                            <w:bCs/>
                            <w:color w:val="000000"/>
                            <w:sz w:val="28"/>
                            <w:szCs w:val="28"/>
                          </w:rPr>
                        </w:pPr>
                        <w:r w:rsidRPr="00733A51">
                          <w:rPr>
                            <w:b/>
                            <w:bCs/>
                            <w:color w:val="000000"/>
                            <w:sz w:val="28"/>
                            <w:szCs w:val="28"/>
                          </w:rPr>
                          <w:t>SỞ GIÁO DỤC ĐÀO TẠO</w:t>
                        </w:r>
                      </w:p>
                      <w:p w:rsidR="00733A51" w:rsidRPr="00733A51" w:rsidRDefault="00733A51" w:rsidP="003721F8">
                        <w:pPr>
                          <w:jc w:val="center"/>
                          <w:rPr>
                            <w:b/>
                            <w:bCs/>
                            <w:color w:val="000000"/>
                            <w:sz w:val="28"/>
                            <w:szCs w:val="28"/>
                          </w:rPr>
                        </w:pPr>
                        <w:r w:rsidRPr="00733A51">
                          <w:rPr>
                            <w:b/>
                            <w:bCs/>
                            <w:color w:val="000000"/>
                            <w:sz w:val="28"/>
                            <w:szCs w:val="28"/>
                          </w:rPr>
                          <w:t>TỈNH PHÚ THỌ</w:t>
                        </w:r>
                      </w:p>
                      <w:p w:rsidR="00733A51" w:rsidRPr="00733A51" w:rsidRDefault="00733A51" w:rsidP="003721F8">
                        <w:pPr>
                          <w:jc w:val="center"/>
                          <w:rPr>
                            <w:sz w:val="28"/>
                            <w:szCs w:val="28"/>
                          </w:rPr>
                        </w:pPr>
                        <w:r w:rsidRPr="00733A51">
                          <w:rPr>
                            <w:b/>
                            <w:bCs/>
                            <w:color w:val="000000"/>
                            <w:sz w:val="28"/>
                            <w:szCs w:val="28"/>
                          </w:rPr>
                          <w:t>ĐỀ CHÍNH THỨC</w:t>
                        </w:r>
                      </w:p>
                    </w:tc>
                  </w:tr>
                </w:tbl>
                <w:p w:rsidR="00733A51" w:rsidRPr="00733A51" w:rsidRDefault="00733A51" w:rsidP="003721F8">
                  <w:pPr>
                    <w:rPr>
                      <w:sz w:val="28"/>
                      <w:szCs w:val="28"/>
                    </w:rPr>
                  </w:pPr>
                </w:p>
              </w:tc>
              <w:tc>
                <w:tcPr>
                  <w:tcW w:w="5508" w:type="dxa"/>
                  <w:shd w:val="clear" w:color="auto" w:fill="auto"/>
                </w:tcPr>
                <w:p w:rsidR="00733A51" w:rsidRPr="00733A51" w:rsidRDefault="00733A51" w:rsidP="003721F8">
                  <w:pPr>
                    <w:rPr>
                      <w:b/>
                      <w:bCs/>
                      <w:color w:val="000000"/>
                      <w:sz w:val="28"/>
                      <w:szCs w:val="28"/>
                    </w:rPr>
                  </w:pPr>
                  <w:r w:rsidRPr="00733A51">
                    <w:rPr>
                      <w:b/>
                      <w:bCs/>
                      <w:color w:val="000000"/>
                      <w:sz w:val="28"/>
                      <w:szCs w:val="28"/>
                    </w:rPr>
                    <w:t>KỲ</w:t>
                  </w:r>
                  <w:r w:rsidRPr="00733A51">
                    <w:rPr>
                      <w:color w:val="000000"/>
                      <w:sz w:val="28"/>
                      <w:szCs w:val="28"/>
                    </w:rPr>
                    <w:t xml:space="preserve"> </w:t>
                  </w:r>
                  <w:r w:rsidRPr="00733A51">
                    <w:rPr>
                      <w:b/>
                      <w:bCs/>
                      <w:color w:val="000000"/>
                      <w:sz w:val="28"/>
                      <w:szCs w:val="28"/>
                    </w:rPr>
                    <w:t>THI TUYỂN SINH</w:t>
                  </w:r>
                </w:p>
                <w:p w:rsidR="00733A51" w:rsidRPr="00733A51" w:rsidRDefault="00733A51" w:rsidP="003721F8">
                  <w:pPr>
                    <w:rPr>
                      <w:b/>
                      <w:bCs/>
                      <w:color w:val="000000"/>
                      <w:sz w:val="28"/>
                      <w:szCs w:val="28"/>
                    </w:rPr>
                  </w:pPr>
                  <w:r w:rsidRPr="00733A51">
                    <w:rPr>
                      <w:b/>
                      <w:bCs/>
                      <w:color w:val="000000"/>
                      <w:sz w:val="28"/>
                      <w:szCs w:val="28"/>
                    </w:rPr>
                    <w:t>VÀO LỚP 10 TRUNG HỌC PHỔ THÔNG</w:t>
                  </w:r>
                </w:p>
                <w:p w:rsidR="00733A51" w:rsidRPr="00733A51" w:rsidRDefault="00733A51" w:rsidP="003721F8">
                  <w:pPr>
                    <w:rPr>
                      <w:b/>
                      <w:bCs/>
                      <w:color w:val="000000"/>
                      <w:sz w:val="28"/>
                      <w:szCs w:val="28"/>
                    </w:rPr>
                  </w:pPr>
                  <w:r w:rsidRPr="00733A51">
                    <w:rPr>
                      <w:b/>
                      <w:bCs/>
                      <w:color w:val="000000"/>
                      <w:sz w:val="28"/>
                      <w:szCs w:val="28"/>
                    </w:rPr>
                    <w:t>NĂM HỌC 2014 – 2015</w:t>
                  </w:r>
                </w:p>
                <w:p w:rsidR="00733A51" w:rsidRPr="00733A51" w:rsidRDefault="00733A51" w:rsidP="003721F8">
                  <w:pPr>
                    <w:rPr>
                      <w:b/>
                      <w:bCs/>
                      <w:color w:val="000000"/>
                      <w:sz w:val="28"/>
                      <w:szCs w:val="28"/>
                    </w:rPr>
                  </w:pPr>
                  <w:r w:rsidRPr="00733A51">
                    <w:rPr>
                      <w:b/>
                      <w:bCs/>
                      <w:color w:val="000000"/>
                      <w:sz w:val="28"/>
                      <w:szCs w:val="28"/>
                    </w:rPr>
                    <w:t>Môn Toán</w:t>
                  </w:r>
                </w:p>
                <w:p w:rsidR="00733A51" w:rsidRPr="00733A51" w:rsidRDefault="00733A51" w:rsidP="003721F8">
                  <w:pPr>
                    <w:rPr>
                      <w:sz w:val="28"/>
                      <w:szCs w:val="28"/>
                    </w:rPr>
                  </w:pPr>
                  <w:r w:rsidRPr="00733A51">
                    <w:rPr>
                      <w:color w:val="000000"/>
                      <w:sz w:val="28"/>
                      <w:szCs w:val="28"/>
                    </w:rPr>
                    <w:t>Thời gian làm bài: 120 phút</w:t>
                  </w:r>
                </w:p>
              </w:tc>
            </w:tr>
          </w:tbl>
          <w:p w:rsidR="00733A51" w:rsidRPr="00733A51" w:rsidRDefault="00733A51" w:rsidP="00733A51">
            <w:pPr>
              <w:rPr>
                <w:sz w:val="28"/>
                <w:szCs w:val="28"/>
              </w:rPr>
            </w:pPr>
          </w:p>
          <w:p w:rsidR="00733A51" w:rsidRPr="00733A51" w:rsidRDefault="00733A51" w:rsidP="00733A51">
            <w:pPr>
              <w:rPr>
                <w:color w:val="000000"/>
                <w:sz w:val="28"/>
                <w:szCs w:val="28"/>
              </w:rPr>
            </w:pPr>
            <w:r w:rsidRPr="00733A51">
              <w:rPr>
                <w:b/>
                <w:bCs/>
                <w:color w:val="000000"/>
                <w:sz w:val="28"/>
                <w:szCs w:val="28"/>
              </w:rPr>
              <w:t xml:space="preserve">Câu 1 (1,5 điểm) </w:t>
            </w:r>
            <w:r w:rsidRPr="00733A51">
              <w:rPr>
                <w:color w:val="000000"/>
                <w:sz w:val="28"/>
                <w:szCs w:val="28"/>
              </w:rPr>
              <w:t>a)Trong các phương trình dưới đây, những phương trình nào là phương trình bậc 2:</w:t>
            </w:r>
          </w:p>
          <w:p w:rsidR="00733A51" w:rsidRPr="00733A51" w:rsidRDefault="00733A51" w:rsidP="00733A51">
            <w:pPr>
              <w:rPr>
                <w:color w:val="000000"/>
                <w:sz w:val="28"/>
                <w:szCs w:val="28"/>
              </w:rPr>
            </w:pPr>
            <w:r w:rsidRPr="00733A51">
              <w:rPr>
                <w:color w:val="000000"/>
                <w:position w:val="-70"/>
                <w:sz w:val="28"/>
                <w:szCs w:val="28"/>
              </w:rPr>
              <w:object w:dxaOrig="2420" w:dyaOrig="15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pt;height:76pt" o:ole="">
                  <v:imagedata r:id="rId13" o:title=""/>
                </v:shape>
                <o:OLEObject Type="Embed" ProgID="Equation.DSMT4" ShapeID="_x0000_i1025" DrawAspect="Content" ObjectID="_1586751614" r:id="rId14"/>
              </w:object>
            </w:r>
            <w:r w:rsidRPr="00733A51">
              <w:rPr>
                <w:color w:val="000000"/>
                <w:sz w:val="28"/>
                <w:szCs w:val="28"/>
              </w:rPr>
              <w:t>(x là ẩn số m là tham số m khác 1)</w:t>
            </w:r>
          </w:p>
          <w:p w:rsidR="00733A51" w:rsidRPr="00733A51" w:rsidRDefault="00733A51" w:rsidP="00733A51">
            <w:pPr>
              <w:rPr>
                <w:color w:val="000000"/>
                <w:sz w:val="28"/>
                <w:szCs w:val="28"/>
              </w:rPr>
            </w:pPr>
            <w:r w:rsidRPr="00733A51">
              <w:rPr>
                <w:color w:val="000000"/>
                <w:sz w:val="28"/>
                <w:szCs w:val="28"/>
              </w:rPr>
              <w:t xml:space="preserve">b) Giải phương trình: </w:t>
            </w:r>
            <w:r w:rsidRPr="00733A51">
              <w:rPr>
                <w:color w:val="000000"/>
                <w:position w:val="-6"/>
                <w:sz w:val="28"/>
                <w:szCs w:val="28"/>
              </w:rPr>
              <w:object w:dxaOrig="1180" w:dyaOrig="340">
                <v:shape id="_x0000_i1026" type="#_x0000_t75" style="width:59pt;height:17pt" o:ole="">
                  <v:imagedata r:id="rId15" o:title=""/>
                </v:shape>
                <o:OLEObject Type="Embed" ProgID="Equation.DSMT4" ShapeID="_x0000_i1026" DrawAspect="Content" ObjectID="_1586751615" r:id="rId16"/>
              </w:object>
            </w:r>
          </w:p>
          <w:p w:rsidR="00733A51" w:rsidRPr="00733A51" w:rsidRDefault="00733A51" w:rsidP="00733A51">
            <w:pPr>
              <w:rPr>
                <w:b/>
                <w:bCs/>
                <w:color w:val="000000"/>
                <w:sz w:val="28"/>
                <w:szCs w:val="28"/>
              </w:rPr>
            </w:pPr>
            <w:r w:rsidRPr="00733A51">
              <w:rPr>
                <w:b/>
                <w:bCs/>
                <w:color w:val="000000"/>
                <w:sz w:val="28"/>
                <w:szCs w:val="28"/>
              </w:rPr>
              <w:t>Câu 2 (2,0 điểm)</w:t>
            </w:r>
          </w:p>
          <w:p w:rsidR="00733A51" w:rsidRPr="00733A51" w:rsidRDefault="00733A51" w:rsidP="00733A51">
            <w:pPr>
              <w:rPr>
                <w:color w:val="000000"/>
                <w:sz w:val="28"/>
                <w:szCs w:val="28"/>
              </w:rPr>
            </w:pPr>
            <w:r w:rsidRPr="00733A51">
              <w:rPr>
                <w:color w:val="000000"/>
                <w:sz w:val="28"/>
                <w:szCs w:val="28"/>
              </w:rPr>
              <w:t xml:space="preserve">a)Giải hệ phương trình </w:t>
            </w:r>
            <w:r w:rsidRPr="00733A51">
              <w:rPr>
                <w:color w:val="000000"/>
                <w:position w:val="-30"/>
                <w:sz w:val="28"/>
                <w:szCs w:val="28"/>
              </w:rPr>
              <w:object w:dxaOrig="1140" w:dyaOrig="720">
                <v:shape id="_x0000_i1027" type="#_x0000_t75" style="width:57pt;height:36pt" o:ole="">
                  <v:imagedata r:id="rId17" o:title=""/>
                </v:shape>
                <o:OLEObject Type="Embed" ProgID="Equation.DSMT4" ShapeID="_x0000_i1027" DrawAspect="Content" ObjectID="_1586751616" r:id="rId18"/>
              </w:object>
            </w:r>
          </w:p>
          <w:p w:rsidR="00733A51" w:rsidRPr="00733A51" w:rsidRDefault="00733A51" w:rsidP="00733A51">
            <w:pPr>
              <w:rPr>
                <w:color w:val="000000"/>
                <w:sz w:val="28"/>
                <w:szCs w:val="28"/>
              </w:rPr>
            </w:pPr>
            <w:r w:rsidRPr="00733A51">
              <w:rPr>
                <w:color w:val="000000"/>
                <w:sz w:val="28"/>
                <w:szCs w:val="28"/>
              </w:rPr>
              <w:t xml:space="preserve">b)Rút gọn biểu thức   </w:t>
            </w:r>
            <w:r w:rsidRPr="00733A51">
              <w:rPr>
                <w:color w:val="000000"/>
                <w:position w:val="-28"/>
                <w:sz w:val="28"/>
                <w:szCs w:val="28"/>
              </w:rPr>
              <w:object w:dxaOrig="2659" w:dyaOrig="720">
                <v:shape id="_x0000_i1028" type="#_x0000_t75" style="width:132.95pt;height:36pt" o:ole="">
                  <v:imagedata r:id="rId19" o:title=""/>
                </v:shape>
                <o:OLEObject Type="Embed" ProgID="Equation.DSMT4" ShapeID="_x0000_i1028" DrawAspect="Content" ObjectID="_1586751617" r:id="rId20"/>
              </w:object>
            </w:r>
            <w:r w:rsidRPr="00733A51">
              <w:rPr>
                <w:color w:val="000000"/>
                <w:sz w:val="28"/>
                <w:szCs w:val="28"/>
              </w:rPr>
              <w:t xml:space="preserve">  với a, b là số dương.</w:t>
            </w:r>
          </w:p>
          <w:p w:rsidR="00733A51" w:rsidRPr="00733A51" w:rsidRDefault="00733A51" w:rsidP="00733A51">
            <w:pPr>
              <w:rPr>
                <w:color w:val="000000"/>
                <w:sz w:val="28"/>
                <w:szCs w:val="28"/>
              </w:rPr>
            </w:pPr>
            <w:r w:rsidRPr="00733A51">
              <w:rPr>
                <w:b/>
                <w:bCs/>
                <w:color w:val="000000"/>
                <w:sz w:val="28"/>
                <w:szCs w:val="28"/>
              </w:rPr>
              <w:t xml:space="preserve">Câu 3 (2,0 điểm) </w:t>
            </w:r>
            <w:r w:rsidRPr="00733A51">
              <w:rPr>
                <w:color w:val="000000"/>
                <w:sz w:val="28"/>
                <w:szCs w:val="28"/>
              </w:rPr>
              <w:t xml:space="preserve">Cho phương trình bậc 2: </w:t>
            </w:r>
            <w:r w:rsidRPr="00733A51">
              <w:rPr>
                <w:color w:val="000000"/>
                <w:position w:val="-10"/>
                <w:sz w:val="28"/>
                <w:szCs w:val="28"/>
              </w:rPr>
              <w:object w:dxaOrig="2240" w:dyaOrig="360">
                <v:shape id="_x0000_i1029" type="#_x0000_t75" style="width:112pt;height:18pt" o:ole="">
                  <v:imagedata r:id="rId21" o:title=""/>
                </v:shape>
                <o:OLEObject Type="Embed" ProgID="Equation.DSMT4" ShapeID="_x0000_i1029" DrawAspect="Content" ObjectID="_1586751618" r:id="rId22"/>
              </w:object>
            </w:r>
            <w:r w:rsidRPr="00733A51">
              <w:rPr>
                <w:color w:val="000000"/>
                <w:sz w:val="28"/>
                <w:szCs w:val="28"/>
              </w:rPr>
              <w:t>(1)</w:t>
            </w:r>
          </w:p>
          <w:p w:rsidR="00733A51" w:rsidRPr="00733A51" w:rsidRDefault="00733A51" w:rsidP="00733A51">
            <w:pPr>
              <w:rPr>
                <w:color w:val="000000"/>
                <w:sz w:val="28"/>
                <w:szCs w:val="28"/>
              </w:rPr>
            </w:pPr>
            <w:r w:rsidRPr="00733A51">
              <w:rPr>
                <w:color w:val="000000"/>
                <w:sz w:val="28"/>
                <w:szCs w:val="28"/>
              </w:rPr>
              <w:t>a)Giải phương trình với m = 1</w:t>
            </w:r>
          </w:p>
          <w:p w:rsidR="00733A51" w:rsidRPr="00733A51" w:rsidRDefault="00733A51" w:rsidP="00733A51">
            <w:pPr>
              <w:rPr>
                <w:color w:val="000000"/>
                <w:sz w:val="28"/>
                <w:szCs w:val="28"/>
              </w:rPr>
            </w:pPr>
            <w:r w:rsidRPr="00733A51">
              <w:rPr>
                <w:color w:val="000000"/>
                <w:sz w:val="28"/>
                <w:szCs w:val="28"/>
              </w:rPr>
              <w:t>b)Với giá trị nào của m phương trình (2) có nghiệm kép. Tìm nghiệm kép đó.</w:t>
            </w:r>
          </w:p>
          <w:p w:rsidR="00733A51" w:rsidRPr="00733A51" w:rsidRDefault="00733A51" w:rsidP="00733A51">
            <w:pPr>
              <w:rPr>
                <w:color w:val="000000"/>
                <w:sz w:val="28"/>
                <w:szCs w:val="28"/>
              </w:rPr>
            </w:pPr>
            <w:r w:rsidRPr="00733A51">
              <w:rPr>
                <w:b/>
                <w:bCs/>
                <w:color w:val="000000"/>
                <w:sz w:val="28"/>
                <w:szCs w:val="28"/>
              </w:rPr>
              <w:t xml:space="preserve">Câu 4 (3,0 điểm) </w:t>
            </w:r>
            <w:r w:rsidRPr="00733A51">
              <w:rPr>
                <w:color w:val="000000"/>
                <w:sz w:val="28"/>
                <w:szCs w:val="28"/>
              </w:rPr>
              <w:t>Cho (O;R) dây BC &lt; 2R cố định. Gọi A chạy trên cung lớn BC sao cho tam giác ABC nhọn kẻ ba đường cao AD, BE, CF cắt nhau tại H.</w:t>
            </w:r>
          </w:p>
          <w:p w:rsidR="00733A51" w:rsidRPr="00733A51" w:rsidRDefault="00733A51" w:rsidP="00733A51">
            <w:pPr>
              <w:rPr>
                <w:color w:val="000000"/>
                <w:sz w:val="28"/>
                <w:szCs w:val="28"/>
              </w:rPr>
            </w:pPr>
            <w:r w:rsidRPr="00733A51">
              <w:rPr>
                <w:color w:val="000000"/>
                <w:sz w:val="28"/>
                <w:szCs w:val="28"/>
              </w:rPr>
              <w:t>a)Chứng minh AEFH nội tiếp, xác định tâm I đường tròn ngoại tiếp tứ giác đó.</w:t>
            </w:r>
          </w:p>
          <w:p w:rsidR="00733A51" w:rsidRPr="00733A51" w:rsidRDefault="00733A51" w:rsidP="00733A51">
            <w:pPr>
              <w:rPr>
                <w:color w:val="000000"/>
                <w:sz w:val="28"/>
                <w:szCs w:val="28"/>
              </w:rPr>
            </w:pPr>
            <w:r w:rsidRPr="00733A51">
              <w:rPr>
                <w:color w:val="000000"/>
                <w:sz w:val="28"/>
                <w:szCs w:val="28"/>
              </w:rPr>
              <w:t>b)Chứng minh rằng khi A chạy trên cung lớn BC thì tiếp tuyến tại E của (I) luôn đi qua một điểm cố định.</w:t>
            </w:r>
          </w:p>
          <w:p w:rsidR="00733A51" w:rsidRPr="00733A51" w:rsidRDefault="00733A51" w:rsidP="00733A51">
            <w:pPr>
              <w:rPr>
                <w:color w:val="000000"/>
                <w:sz w:val="28"/>
                <w:szCs w:val="28"/>
              </w:rPr>
            </w:pPr>
            <w:r w:rsidRPr="00733A51">
              <w:rPr>
                <w:color w:val="000000"/>
                <w:sz w:val="28"/>
                <w:szCs w:val="28"/>
              </w:rPr>
              <w:t>c)Tìm vị trí A thuộc cung lớn BC để diện tích tam giác AEF lớn nhất.</w:t>
            </w:r>
          </w:p>
          <w:p w:rsidR="00733A51" w:rsidRPr="00733A51" w:rsidRDefault="00733A51" w:rsidP="00733A51">
            <w:pPr>
              <w:rPr>
                <w:color w:val="000000"/>
                <w:sz w:val="28"/>
                <w:szCs w:val="28"/>
              </w:rPr>
            </w:pPr>
            <w:r w:rsidRPr="00733A51">
              <w:rPr>
                <w:b/>
                <w:bCs/>
                <w:color w:val="000000"/>
                <w:sz w:val="28"/>
                <w:szCs w:val="28"/>
              </w:rPr>
              <w:t xml:space="preserve">Câu 5 (1,5 điểm) </w:t>
            </w:r>
            <w:r w:rsidRPr="00733A51">
              <w:rPr>
                <w:color w:val="000000"/>
                <w:sz w:val="28"/>
                <w:szCs w:val="28"/>
              </w:rPr>
              <w:t xml:space="preserve">Giải phương trình </w:t>
            </w:r>
            <w:r w:rsidRPr="00733A51">
              <w:rPr>
                <w:color w:val="000000"/>
                <w:position w:val="-10"/>
                <w:sz w:val="28"/>
                <w:szCs w:val="28"/>
              </w:rPr>
              <w:object w:dxaOrig="3660" w:dyaOrig="380">
                <v:shape id="_x0000_i1030" type="#_x0000_t75" style="width:183pt;height:19pt" o:ole="">
                  <v:imagedata r:id="rId23" o:title=""/>
                </v:shape>
                <o:OLEObject Type="Embed" ProgID="Equation.DSMT4" ShapeID="_x0000_i1030" DrawAspect="Content" ObjectID="_1586751619" r:id="rId24"/>
              </w:object>
            </w:r>
          </w:p>
          <w:p w:rsidR="00733A51" w:rsidRPr="00733A51" w:rsidRDefault="00733A51" w:rsidP="00733A51">
            <w:pPr>
              <w:jc w:val="center"/>
              <w:rPr>
                <w:color w:val="000000"/>
                <w:sz w:val="28"/>
                <w:szCs w:val="28"/>
              </w:rPr>
            </w:pPr>
            <w:r w:rsidRPr="00733A51">
              <w:rPr>
                <w:color w:val="000000"/>
                <w:sz w:val="28"/>
                <w:szCs w:val="28"/>
              </w:rPr>
              <w:t>-----Hết-----</w:t>
            </w:r>
          </w:p>
          <w:p w:rsidR="00733A51" w:rsidRPr="00733A51" w:rsidRDefault="00733A51" w:rsidP="00733A51">
            <w:pPr>
              <w:jc w:val="center"/>
              <w:rPr>
                <w:color w:val="000000"/>
                <w:sz w:val="28"/>
                <w:szCs w:val="28"/>
              </w:rPr>
            </w:pPr>
          </w:p>
          <w:p w:rsidR="00733A51" w:rsidRPr="00733A51" w:rsidRDefault="00733A51" w:rsidP="00733A51">
            <w:pPr>
              <w:jc w:val="center"/>
              <w:rPr>
                <w:color w:val="000000"/>
                <w:sz w:val="28"/>
                <w:szCs w:val="28"/>
              </w:rPr>
            </w:pPr>
          </w:p>
          <w:p w:rsidR="00733A51" w:rsidRPr="00733A51" w:rsidRDefault="00733A51" w:rsidP="00733A51">
            <w:pPr>
              <w:jc w:val="center"/>
              <w:rPr>
                <w:color w:val="000000"/>
                <w:sz w:val="28"/>
                <w:szCs w:val="28"/>
              </w:rPr>
            </w:pPr>
          </w:p>
          <w:p w:rsidR="00733A51" w:rsidRPr="00733A51" w:rsidRDefault="00733A51" w:rsidP="00733A51">
            <w:pPr>
              <w:jc w:val="center"/>
              <w:rPr>
                <w:color w:val="000000"/>
                <w:sz w:val="28"/>
                <w:szCs w:val="28"/>
              </w:rPr>
            </w:pPr>
          </w:p>
          <w:p w:rsidR="00733A51" w:rsidRPr="00733A51" w:rsidRDefault="00733A51" w:rsidP="00733A51">
            <w:pPr>
              <w:jc w:val="center"/>
              <w:rPr>
                <w:color w:val="000000"/>
                <w:sz w:val="28"/>
                <w:szCs w:val="28"/>
              </w:rPr>
            </w:pPr>
          </w:p>
          <w:p w:rsidR="00733A51" w:rsidRPr="00733A51" w:rsidRDefault="00733A51" w:rsidP="00733A51">
            <w:pPr>
              <w:jc w:val="center"/>
              <w:rPr>
                <w:color w:val="000000"/>
                <w:sz w:val="28"/>
                <w:szCs w:val="28"/>
              </w:rPr>
            </w:pPr>
          </w:p>
          <w:p w:rsidR="00733A51" w:rsidRPr="00733A51" w:rsidRDefault="00733A51" w:rsidP="00733A51">
            <w:pPr>
              <w:jc w:val="center"/>
              <w:rPr>
                <w:color w:val="000000"/>
                <w:sz w:val="28"/>
                <w:szCs w:val="28"/>
              </w:rPr>
            </w:pPr>
          </w:p>
          <w:p w:rsidR="00733A51" w:rsidRPr="00733A51" w:rsidRDefault="00733A51" w:rsidP="00733A51">
            <w:pPr>
              <w:jc w:val="center"/>
              <w:rPr>
                <w:color w:val="000000"/>
                <w:sz w:val="28"/>
                <w:szCs w:val="28"/>
              </w:rPr>
            </w:pPr>
          </w:p>
          <w:p w:rsidR="00733A51" w:rsidRPr="00733A51" w:rsidRDefault="00733A51" w:rsidP="00733A51">
            <w:pPr>
              <w:jc w:val="center"/>
              <w:rPr>
                <w:color w:val="000000"/>
                <w:sz w:val="28"/>
                <w:szCs w:val="28"/>
              </w:rPr>
            </w:pPr>
          </w:p>
          <w:p w:rsidR="00733A51" w:rsidRPr="00733A51" w:rsidRDefault="00733A51" w:rsidP="00733A51">
            <w:pPr>
              <w:jc w:val="center"/>
              <w:rPr>
                <w:color w:val="000000"/>
                <w:sz w:val="28"/>
                <w:szCs w:val="28"/>
              </w:rPr>
            </w:pPr>
          </w:p>
          <w:p w:rsidR="00733A51" w:rsidRPr="00733A51" w:rsidRDefault="00733A51" w:rsidP="00733A51">
            <w:pPr>
              <w:jc w:val="center"/>
              <w:rPr>
                <w:color w:val="000000"/>
                <w:sz w:val="28"/>
                <w:szCs w:val="28"/>
              </w:rPr>
            </w:pPr>
          </w:p>
          <w:p w:rsidR="00733A51" w:rsidRPr="00733A51" w:rsidRDefault="00733A51" w:rsidP="00733A51">
            <w:pPr>
              <w:jc w:val="center"/>
              <w:rPr>
                <w:color w:val="000000"/>
                <w:sz w:val="28"/>
                <w:szCs w:val="28"/>
              </w:rPr>
            </w:pPr>
          </w:p>
          <w:p w:rsidR="00733A51" w:rsidRPr="00733A51" w:rsidRDefault="00733A51" w:rsidP="00733A51">
            <w:pPr>
              <w:jc w:val="center"/>
              <w:rPr>
                <w:color w:val="000000"/>
                <w:sz w:val="28"/>
                <w:szCs w:val="28"/>
              </w:rPr>
            </w:pPr>
          </w:p>
          <w:p w:rsidR="00733A51" w:rsidRPr="00733A51" w:rsidRDefault="00733A51" w:rsidP="00733A51">
            <w:pPr>
              <w:jc w:val="center"/>
              <w:rPr>
                <w:color w:val="000000"/>
                <w:sz w:val="28"/>
                <w:szCs w:val="28"/>
              </w:rPr>
            </w:pPr>
          </w:p>
          <w:p w:rsidR="00733A51" w:rsidRPr="00733A51" w:rsidRDefault="00733A51" w:rsidP="00733A51">
            <w:pPr>
              <w:jc w:val="center"/>
              <w:rPr>
                <w:color w:val="000000"/>
                <w:sz w:val="28"/>
                <w:szCs w:val="28"/>
              </w:rPr>
            </w:pPr>
          </w:p>
          <w:p w:rsidR="00733A51" w:rsidRPr="00733A51" w:rsidRDefault="00733A51" w:rsidP="00733A51">
            <w:pPr>
              <w:jc w:val="center"/>
              <w:rPr>
                <w:color w:val="000000"/>
                <w:sz w:val="28"/>
                <w:szCs w:val="28"/>
              </w:rPr>
            </w:pPr>
          </w:p>
          <w:p w:rsidR="00733A51" w:rsidRPr="00733A51" w:rsidRDefault="00733A51" w:rsidP="00733A51">
            <w:pPr>
              <w:jc w:val="center"/>
              <w:rPr>
                <w:color w:val="000000"/>
                <w:sz w:val="28"/>
                <w:szCs w:val="28"/>
              </w:rPr>
            </w:pPr>
          </w:p>
          <w:p w:rsidR="00733A51" w:rsidRPr="00733A51" w:rsidRDefault="00733A51" w:rsidP="00733A51">
            <w:pPr>
              <w:jc w:val="center"/>
              <w:rPr>
                <w:color w:val="000000"/>
                <w:sz w:val="28"/>
                <w:szCs w:val="28"/>
              </w:rPr>
            </w:pPr>
          </w:p>
          <w:p w:rsidR="00733A51" w:rsidRPr="00733A51" w:rsidRDefault="00733A51" w:rsidP="00733A51">
            <w:pPr>
              <w:jc w:val="center"/>
              <w:rPr>
                <w:b/>
                <w:bCs/>
                <w:color w:val="000000"/>
                <w:sz w:val="28"/>
                <w:szCs w:val="28"/>
              </w:rPr>
            </w:pPr>
            <w:r w:rsidRPr="00733A51">
              <w:rPr>
                <w:b/>
                <w:bCs/>
                <w:color w:val="000000"/>
                <w:sz w:val="28"/>
                <w:szCs w:val="28"/>
              </w:rPr>
              <w:t>HƯỚNG DẪN GIẢI ĐỀ THI VÀO 10 MÔN TOÁN – PHÚ THỌ - 2014 – 2015</w:t>
            </w:r>
          </w:p>
          <w:p w:rsidR="00733A51" w:rsidRPr="00733A51" w:rsidRDefault="00733A51" w:rsidP="00733A51">
            <w:pPr>
              <w:rPr>
                <w:b/>
                <w:bCs/>
                <w:color w:val="000000"/>
                <w:sz w:val="28"/>
                <w:szCs w:val="28"/>
              </w:rPr>
            </w:pPr>
          </w:p>
          <w:p w:rsidR="00733A51" w:rsidRPr="00733A51" w:rsidRDefault="00733A51" w:rsidP="00733A51">
            <w:pPr>
              <w:rPr>
                <w:b/>
                <w:bCs/>
                <w:color w:val="000000"/>
                <w:sz w:val="28"/>
                <w:szCs w:val="28"/>
              </w:rPr>
            </w:pPr>
            <w:r w:rsidRPr="00733A51">
              <w:rPr>
                <w:b/>
                <w:bCs/>
                <w:color w:val="000000"/>
                <w:sz w:val="28"/>
                <w:szCs w:val="28"/>
              </w:rPr>
              <w:t>Câu 1</w:t>
            </w:r>
          </w:p>
          <w:p w:rsidR="00733A51" w:rsidRPr="00733A51" w:rsidRDefault="00733A51" w:rsidP="00733A51">
            <w:pPr>
              <w:rPr>
                <w:color w:val="000000"/>
                <w:sz w:val="28"/>
                <w:szCs w:val="28"/>
              </w:rPr>
            </w:pPr>
            <w:r w:rsidRPr="00733A51">
              <w:rPr>
                <w:color w:val="000000"/>
                <w:sz w:val="28"/>
                <w:szCs w:val="28"/>
              </w:rPr>
              <w:t>a)Giải phương trình</w:t>
            </w:r>
          </w:p>
          <w:p w:rsidR="00733A51" w:rsidRPr="00733A51" w:rsidRDefault="00733A51" w:rsidP="00733A51">
            <w:pPr>
              <w:rPr>
                <w:color w:val="000000"/>
                <w:sz w:val="28"/>
                <w:szCs w:val="28"/>
              </w:rPr>
            </w:pPr>
            <w:r w:rsidRPr="00733A51">
              <w:rPr>
                <w:color w:val="000000"/>
                <w:position w:val="-10"/>
                <w:sz w:val="28"/>
                <w:szCs w:val="28"/>
              </w:rPr>
              <w:object w:dxaOrig="4780" w:dyaOrig="360">
                <v:shape id="_x0000_i1031" type="#_x0000_t75" style="width:239pt;height:18pt" o:ole="">
                  <v:imagedata r:id="rId25" o:title=""/>
                </v:shape>
                <o:OLEObject Type="Embed" ProgID="Equation.DSMT4" ShapeID="_x0000_i1031" DrawAspect="Content" ObjectID="_1586751620" r:id="rId26"/>
              </w:object>
            </w:r>
          </w:p>
          <w:p w:rsidR="00733A51" w:rsidRPr="00733A51" w:rsidRDefault="00733A51" w:rsidP="00733A51">
            <w:pPr>
              <w:rPr>
                <w:color w:val="000000"/>
                <w:sz w:val="28"/>
                <w:szCs w:val="28"/>
              </w:rPr>
            </w:pPr>
            <w:r w:rsidRPr="00733A51">
              <w:rPr>
                <w:color w:val="000000"/>
                <w:sz w:val="28"/>
                <w:szCs w:val="28"/>
              </w:rPr>
              <w:t xml:space="preserve">b)Giải phương trình: </w:t>
            </w:r>
            <w:r w:rsidRPr="00733A51">
              <w:rPr>
                <w:color w:val="000000"/>
                <w:position w:val="-6"/>
                <w:sz w:val="28"/>
                <w:szCs w:val="28"/>
              </w:rPr>
              <w:object w:dxaOrig="3260" w:dyaOrig="340">
                <v:shape id="_x0000_i1032" type="#_x0000_t75" style="width:163pt;height:17pt" o:ole="">
                  <v:imagedata r:id="rId27" o:title=""/>
                </v:shape>
                <o:OLEObject Type="Embed" ProgID="Equation.DSMT4" ShapeID="_x0000_i1032" DrawAspect="Content" ObjectID="_1586751621" r:id="rId28"/>
              </w:object>
            </w:r>
          </w:p>
          <w:p w:rsidR="00733A51" w:rsidRPr="00733A51" w:rsidRDefault="00733A51" w:rsidP="00733A51">
            <w:pPr>
              <w:rPr>
                <w:b/>
                <w:bCs/>
                <w:color w:val="000000"/>
                <w:sz w:val="28"/>
                <w:szCs w:val="28"/>
              </w:rPr>
            </w:pPr>
            <w:r w:rsidRPr="00733A51">
              <w:rPr>
                <w:b/>
                <w:bCs/>
                <w:color w:val="000000"/>
                <w:sz w:val="28"/>
                <w:szCs w:val="28"/>
              </w:rPr>
              <w:t>Câu 2</w:t>
            </w:r>
          </w:p>
          <w:p w:rsidR="00733A51" w:rsidRPr="00733A51" w:rsidRDefault="00733A51" w:rsidP="00733A51">
            <w:pPr>
              <w:rPr>
                <w:color w:val="000000"/>
                <w:sz w:val="28"/>
                <w:szCs w:val="28"/>
              </w:rPr>
            </w:pPr>
            <w:r w:rsidRPr="00733A51">
              <w:rPr>
                <w:color w:val="000000"/>
                <w:sz w:val="28"/>
                <w:szCs w:val="28"/>
              </w:rPr>
              <w:t xml:space="preserve">a)Giải hệ phương trình </w:t>
            </w:r>
            <w:r w:rsidRPr="00733A51">
              <w:rPr>
                <w:color w:val="000000"/>
                <w:position w:val="-30"/>
                <w:sz w:val="28"/>
                <w:szCs w:val="28"/>
              </w:rPr>
              <w:object w:dxaOrig="3700" w:dyaOrig="720">
                <v:shape id="_x0000_i1033" type="#_x0000_t75" style="width:185pt;height:36pt" o:ole="">
                  <v:imagedata r:id="rId29" o:title=""/>
                </v:shape>
                <o:OLEObject Type="Embed" ProgID="Equation.DSMT4" ShapeID="_x0000_i1033" DrawAspect="Content" ObjectID="_1586751622" r:id="rId30"/>
              </w:object>
            </w:r>
          </w:p>
          <w:p w:rsidR="00733A51" w:rsidRPr="00733A51" w:rsidRDefault="00733A51" w:rsidP="00733A51">
            <w:pPr>
              <w:rPr>
                <w:color w:val="000000"/>
                <w:sz w:val="28"/>
                <w:szCs w:val="28"/>
              </w:rPr>
            </w:pPr>
            <w:r w:rsidRPr="00733A51">
              <w:rPr>
                <w:color w:val="000000"/>
                <w:sz w:val="28"/>
                <w:szCs w:val="28"/>
              </w:rPr>
              <w:t>b)Rút gọn biểu thức</w:t>
            </w:r>
          </w:p>
          <w:p w:rsidR="00733A51" w:rsidRPr="00733A51" w:rsidRDefault="00733A51" w:rsidP="00733A51">
            <w:pPr>
              <w:rPr>
                <w:color w:val="000000"/>
                <w:sz w:val="28"/>
                <w:szCs w:val="28"/>
              </w:rPr>
            </w:pPr>
            <w:r w:rsidRPr="00733A51">
              <w:rPr>
                <w:color w:val="000000"/>
                <w:position w:val="-28"/>
                <w:sz w:val="28"/>
                <w:szCs w:val="28"/>
              </w:rPr>
              <w:object w:dxaOrig="6560" w:dyaOrig="720">
                <v:shape id="_x0000_i1034" type="#_x0000_t75" style="width:328pt;height:36pt" o:ole="">
                  <v:imagedata r:id="rId31" o:title=""/>
                </v:shape>
                <o:OLEObject Type="Embed" ProgID="Equation.DSMT4" ShapeID="_x0000_i1034" DrawAspect="Content" ObjectID="_1586751623" r:id="rId32"/>
              </w:object>
            </w:r>
          </w:p>
          <w:p w:rsidR="00733A51" w:rsidRPr="00733A51" w:rsidRDefault="00733A51" w:rsidP="00733A51">
            <w:pPr>
              <w:rPr>
                <w:color w:val="000000"/>
                <w:sz w:val="28"/>
                <w:szCs w:val="28"/>
              </w:rPr>
            </w:pPr>
            <w:r w:rsidRPr="00733A51">
              <w:rPr>
                <w:color w:val="000000"/>
                <w:position w:val="-8"/>
                <w:sz w:val="28"/>
                <w:szCs w:val="28"/>
              </w:rPr>
              <w:object w:dxaOrig="3000" w:dyaOrig="360">
                <v:shape id="_x0000_i1035" type="#_x0000_t75" style="width:150pt;height:18pt" o:ole="">
                  <v:imagedata r:id="rId33" o:title=""/>
                </v:shape>
                <o:OLEObject Type="Embed" ProgID="Equation.DSMT4" ShapeID="_x0000_i1035" DrawAspect="Content" ObjectID="_1586751624" r:id="rId34"/>
              </w:object>
            </w:r>
            <w:r w:rsidRPr="00733A51">
              <w:rPr>
                <w:color w:val="000000"/>
                <w:sz w:val="28"/>
                <w:szCs w:val="28"/>
              </w:rPr>
              <w:t xml:space="preserve"> với a,b, là số dương.</w:t>
            </w:r>
          </w:p>
          <w:p w:rsidR="00733A51" w:rsidRPr="00733A51" w:rsidRDefault="00733A51" w:rsidP="00733A51">
            <w:pPr>
              <w:rPr>
                <w:b/>
                <w:bCs/>
                <w:color w:val="000000"/>
                <w:sz w:val="28"/>
                <w:szCs w:val="28"/>
              </w:rPr>
            </w:pPr>
            <w:r w:rsidRPr="00733A51">
              <w:rPr>
                <w:b/>
                <w:bCs/>
                <w:color w:val="000000"/>
                <w:sz w:val="28"/>
                <w:szCs w:val="28"/>
              </w:rPr>
              <w:t>Câu 3.</w:t>
            </w:r>
          </w:p>
          <w:p w:rsidR="00733A51" w:rsidRPr="00733A51" w:rsidRDefault="00733A51" w:rsidP="00733A51">
            <w:pPr>
              <w:rPr>
                <w:color w:val="000000"/>
                <w:sz w:val="28"/>
                <w:szCs w:val="28"/>
              </w:rPr>
            </w:pPr>
            <w:r w:rsidRPr="00733A51">
              <w:rPr>
                <w:color w:val="000000"/>
                <w:sz w:val="28"/>
                <w:szCs w:val="28"/>
              </w:rPr>
              <w:t xml:space="preserve">Cho phương trình bậc 2: </w:t>
            </w:r>
            <w:r w:rsidRPr="00733A51">
              <w:rPr>
                <w:color w:val="000000"/>
                <w:position w:val="-10"/>
                <w:sz w:val="28"/>
                <w:szCs w:val="28"/>
              </w:rPr>
              <w:object w:dxaOrig="2480" w:dyaOrig="360">
                <v:shape id="_x0000_i1036" type="#_x0000_t75" style="width:124pt;height:18pt" o:ole="">
                  <v:imagedata r:id="rId35" o:title=""/>
                </v:shape>
                <o:OLEObject Type="Embed" ProgID="Equation.DSMT4" ShapeID="_x0000_i1036" DrawAspect="Content" ObjectID="_1586751625" r:id="rId36"/>
              </w:object>
            </w:r>
          </w:p>
          <w:p w:rsidR="00733A51" w:rsidRPr="00733A51" w:rsidRDefault="00733A51" w:rsidP="00733A51">
            <w:pPr>
              <w:rPr>
                <w:color w:val="000000"/>
                <w:sz w:val="28"/>
                <w:szCs w:val="28"/>
              </w:rPr>
            </w:pPr>
            <w:r w:rsidRPr="00733A51">
              <w:rPr>
                <w:color w:val="000000"/>
                <w:sz w:val="28"/>
                <w:szCs w:val="28"/>
              </w:rPr>
              <w:t xml:space="preserve">a)Giải phương trình với m = 1: Thay m = 1 ta có PT: </w:t>
            </w:r>
            <w:r w:rsidRPr="00733A51">
              <w:rPr>
                <w:color w:val="000000"/>
                <w:position w:val="-6"/>
                <w:sz w:val="28"/>
                <w:szCs w:val="28"/>
              </w:rPr>
              <w:object w:dxaOrig="1380" w:dyaOrig="320">
                <v:shape id="_x0000_i1037" type="#_x0000_t75" style="width:69pt;height:16pt" o:ole="">
                  <v:imagedata r:id="rId37" o:title=""/>
                </v:shape>
                <o:OLEObject Type="Embed" ProgID="Equation.DSMT4" ShapeID="_x0000_i1037" DrawAspect="Content" ObjectID="_1586751626" r:id="rId38"/>
              </w:object>
            </w:r>
          </w:p>
          <w:p w:rsidR="00733A51" w:rsidRPr="00733A51" w:rsidRDefault="00733A51" w:rsidP="00733A51">
            <w:pPr>
              <w:rPr>
                <w:color w:val="000000"/>
                <w:sz w:val="28"/>
                <w:szCs w:val="28"/>
              </w:rPr>
            </w:pPr>
            <w:r w:rsidRPr="00733A51">
              <w:rPr>
                <w:color w:val="000000"/>
                <w:position w:val="-10"/>
                <w:sz w:val="28"/>
                <w:szCs w:val="28"/>
              </w:rPr>
              <w:object w:dxaOrig="1660" w:dyaOrig="360">
                <v:shape id="_x0000_i1038" type="#_x0000_t75" style="width:83pt;height:18pt" o:ole="">
                  <v:imagedata r:id="rId39" o:title=""/>
                </v:shape>
                <o:OLEObject Type="Embed" ProgID="Equation.DSMT4" ShapeID="_x0000_i1038" DrawAspect="Content" ObjectID="_1586751627" r:id="rId40"/>
              </w:object>
            </w:r>
          </w:p>
          <w:p w:rsidR="00733A51" w:rsidRPr="00733A51" w:rsidRDefault="00733A51" w:rsidP="00733A51">
            <w:pPr>
              <w:rPr>
                <w:color w:val="000000"/>
                <w:sz w:val="28"/>
                <w:szCs w:val="28"/>
              </w:rPr>
            </w:pPr>
            <w:r w:rsidRPr="00733A51">
              <w:rPr>
                <w:color w:val="000000"/>
                <w:sz w:val="28"/>
                <w:szCs w:val="28"/>
              </w:rPr>
              <w:t xml:space="preserve">PT có 2 nghiệm </w:t>
            </w:r>
            <w:r w:rsidRPr="00733A51">
              <w:rPr>
                <w:color w:val="000000"/>
                <w:position w:val="-24"/>
                <w:sz w:val="28"/>
                <w:szCs w:val="28"/>
              </w:rPr>
              <w:object w:dxaOrig="2360" w:dyaOrig="680">
                <v:shape id="_x0000_i1039" type="#_x0000_t75" style="width:118pt;height:34pt" o:ole="">
                  <v:imagedata r:id="rId41" o:title=""/>
                </v:shape>
                <o:OLEObject Type="Embed" ProgID="Equation.DSMT4" ShapeID="_x0000_i1039" DrawAspect="Content" ObjectID="_1586751628" r:id="rId42"/>
              </w:object>
            </w:r>
          </w:p>
          <w:p w:rsidR="00733A51" w:rsidRPr="00733A51" w:rsidRDefault="00733A51" w:rsidP="00733A51">
            <w:pPr>
              <w:rPr>
                <w:color w:val="000000"/>
                <w:sz w:val="28"/>
                <w:szCs w:val="28"/>
              </w:rPr>
            </w:pPr>
            <w:r w:rsidRPr="00733A51">
              <w:rPr>
                <w:color w:val="000000"/>
                <w:sz w:val="28"/>
                <w:szCs w:val="28"/>
              </w:rPr>
              <w:t>b)Với giá trị nào của phương trình (1) có nghiệm kép. Tìm nghiệm kép đó</w:t>
            </w:r>
          </w:p>
          <w:p w:rsidR="00733A51" w:rsidRPr="00733A51" w:rsidRDefault="00733A51" w:rsidP="00733A51">
            <w:pPr>
              <w:rPr>
                <w:color w:val="000000"/>
                <w:sz w:val="28"/>
                <w:szCs w:val="28"/>
              </w:rPr>
            </w:pPr>
            <w:r w:rsidRPr="00733A51">
              <w:rPr>
                <w:color w:val="000000"/>
                <w:position w:val="-10"/>
                <w:sz w:val="28"/>
                <w:szCs w:val="28"/>
              </w:rPr>
              <w:object w:dxaOrig="4819" w:dyaOrig="360">
                <v:shape id="_x0000_i1040" type="#_x0000_t75" style="width:240.95pt;height:18pt" o:ole="">
                  <v:imagedata r:id="rId43" o:title=""/>
                </v:shape>
                <o:OLEObject Type="Embed" ProgID="Equation.DSMT4" ShapeID="_x0000_i1040" DrawAspect="Content" ObjectID="_1586751629" r:id="rId44"/>
              </w:object>
            </w:r>
          </w:p>
          <w:p w:rsidR="00733A51" w:rsidRPr="00733A51" w:rsidRDefault="00733A51" w:rsidP="00733A51">
            <w:pPr>
              <w:rPr>
                <w:color w:val="000000"/>
                <w:sz w:val="28"/>
                <w:szCs w:val="28"/>
              </w:rPr>
            </w:pPr>
            <w:r w:rsidRPr="00733A51">
              <w:rPr>
                <w:color w:val="000000"/>
                <w:sz w:val="28"/>
                <w:szCs w:val="28"/>
              </w:rPr>
              <w:t xml:space="preserve">Phương trình (1) có nghiệm kép </w:t>
            </w:r>
            <w:r w:rsidRPr="00733A51">
              <w:rPr>
                <w:color w:val="000000"/>
                <w:sz w:val="28"/>
                <w:szCs w:val="28"/>
              </w:rPr>
              <w:sym w:font="Wingdings" w:char="F0F3"/>
            </w:r>
            <w:r w:rsidRPr="00733A51">
              <w:rPr>
                <w:color w:val="000000"/>
                <w:sz w:val="28"/>
                <w:szCs w:val="28"/>
              </w:rPr>
              <w:t xml:space="preserve"> </w:t>
            </w:r>
            <w:r w:rsidRPr="00733A51">
              <w:rPr>
                <w:color w:val="000000"/>
                <w:position w:val="-6"/>
                <w:sz w:val="28"/>
                <w:szCs w:val="28"/>
              </w:rPr>
              <w:object w:dxaOrig="580" w:dyaOrig="279">
                <v:shape id="_x0000_i1041" type="#_x0000_t75" style="width:29pt;height:13.95pt" o:ole="">
                  <v:imagedata r:id="rId45" o:title=""/>
                </v:shape>
                <o:OLEObject Type="Embed" ProgID="Equation.DSMT4" ShapeID="_x0000_i1041" DrawAspect="Content" ObjectID="_1586751630" r:id="rId46"/>
              </w:object>
            </w:r>
          </w:p>
          <w:p w:rsidR="00733A51" w:rsidRPr="00733A51" w:rsidRDefault="00733A51" w:rsidP="00733A51">
            <w:pPr>
              <w:rPr>
                <w:color w:val="000000"/>
                <w:sz w:val="28"/>
                <w:szCs w:val="28"/>
              </w:rPr>
            </w:pPr>
            <w:r w:rsidRPr="00733A51">
              <w:rPr>
                <w:color w:val="000000"/>
                <w:position w:val="-24"/>
                <w:sz w:val="28"/>
                <w:szCs w:val="28"/>
              </w:rPr>
              <w:object w:dxaOrig="1260" w:dyaOrig="620">
                <v:shape id="_x0000_i1042" type="#_x0000_t75" style="width:63pt;height:31pt" o:ole="">
                  <v:imagedata r:id="rId47" o:title=""/>
                </v:shape>
                <o:OLEObject Type="Embed" ProgID="Equation.DSMT4" ShapeID="_x0000_i1042" DrawAspect="Content" ObjectID="_1586751631" r:id="rId48"/>
              </w:object>
            </w:r>
          </w:p>
          <w:p w:rsidR="00733A51" w:rsidRPr="00733A51" w:rsidRDefault="00733A51" w:rsidP="00733A51">
            <w:pPr>
              <w:rPr>
                <w:color w:val="000000"/>
                <w:sz w:val="28"/>
                <w:szCs w:val="28"/>
              </w:rPr>
            </w:pPr>
            <w:r w:rsidRPr="00733A51">
              <w:rPr>
                <w:color w:val="000000"/>
                <w:sz w:val="28"/>
                <w:szCs w:val="28"/>
              </w:rPr>
              <w:t xml:space="preserve">Với </w:t>
            </w:r>
            <w:r w:rsidRPr="00733A51">
              <w:rPr>
                <w:color w:val="000000"/>
                <w:position w:val="-24"/>
                <w:sz w:val="28"/>
                <w:szCs w:val="28"/>
              </w:rPr>
              <w:object w:dxaOrig="820" w:dyaOrig="620">
                <v:shape id="_x0000_i1043" type="#_x0000_t75" style="width:41pt;height:31pt" o:ole="">
                  <v:imagedata r:id="rId49" o:title=""/>
                </v:shape>
                <o:OLEObject Type="Embed" ProgID="Equation.DSMT4" ShapeID="_x0000_i1043" DrawAspect="Content" ObjectID="_1586751632" r:id="rId50"/>
              </w:object>
            </w:r>
            <w:r w:rsidRPr="00733A51">
              <w:rPr>
                <w:color w:val="000000"/>
                <w:sz w:val="28"/>
                <w:szCs w:val="28"/>
              </w:rPr>
              <w:t xml:space="preserve"> phương trình có nghiệm </w:t>
            </w:r>
            <w:r w:rsidRPr="00733A51">
              <w:rPr>
                <w:color w:val="000000"/>
                <w:position w:val="-24"/>
                <w:sz w:val="28"/>
                <w:szCs w:val="28"/>
              </w:rPr>
              <w:object w:dxaOrig="2480" w:dyaOrig="620">
                <v:shape id="_x0000_i1044" type="#_x0000_t75" style="width:124pt;height:31pt" o:ole="">
                  <v:imagedata r:id="rId51" o:title=""/>
                </v:shape>
                <o:OLEObject Type="Embed" ProgID="Equation.DSMT4" ShapeID="_x0000_i1044" DrawAspect="Content" ObjectID="_1586751633" r:id="rId52"/>
              </w:object>
            </w:r>
          </w:p>
          <w:p w:rsidR="00733A51" w:rsidRPr="00733A51" w:rsidRDefault="00733A51" w:rsidP="00733A51">
            <w:pPr>
              <w:rPr>
                <w:b/>
                <w:color w:val="000000"/>
                <w:sz w:val="28"/>
                <w:szCs w:val="28"/>
              </w:rPr>
            </w:pPr>
            <w:r w:rsidRPr="00733A51">
              <w:rPr>
                <w:b/>
                <w:color w:val="000000"/>
                <w:sz w:val="28"/>
                <w:szCs w:val="28"/>
              </w:rPr>
              <w:t xml:space="preserve">Câu 4 (3 ,0 điểm) </w:t>
            </w:r>
          </w:p>
          <w:p w:rsidR="00733A51" w:rsidRPr="00733A51" w:rsidRDefault="00733A51" w:rsidP="00733A51">
            <w:pPr>
              <w:rPr>
                <w:color w:val="000000"/>
                <w:sz w:val="28"/>
                <w:szCs w:val="28"/>
              </w:rPr>
            </w:pPr>
            <w:r w:rsidRPr="00733A51">
              <w:rPr>
                <w:noProof/>
                <w:sz w:val="28"/>
                <w:szCs w:val="28"/>
                <w:lang w:val="en-US"/>
              </w:rPr>
              <w:drawing>
                <wp:inline distT="0" distB="0" distL="0" distR="0" wp14:anchorId="1D6E68D8" wp14:editId="2FB8E5B6">
                  <wp:extent cx="2324100" cy="19526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24100" cy="1952625"/>
                          </a:xfrm>
                          <a:prstGeom prst="rect">
                            <a:avLst/>
                          </a:prstGeom>
                          <a:noFill/>
                          <a:ln>
                            <a:noFill/>
                          </a:ln>
                        </pic:spPr>
                      </pic:pic>
                    </a:graphicData>
                  </a:graphic>
                </wp:inline>
              </w:drawing>
            </w:r>
          </w:p>
          <w:p w:rsidR="00733A51" w:rsidRPr="00733A51" w:rsidRDefault="00733A51" w:rsidP="00733A51">
            <w:pPr>
              <w:rPr>
                <w:color w:val="000000"/>
                <w:sz w:val="28"/>
                <w:szCs w:val="28"/>
              </w:rPr>
            </w:pPr>
            <w:r w:rsidRPr="00733A51">
              <w:rPr>
                <w:color w:val="000000"/>
                <w:sz w:val="28"/>
                <w:szCs w:val="28"/>
              </w:rPr>
              <w:t>a)Ta có trong tam giác ABC:</w:t>
            </w:r>
          </w:p>
          <w:p w:rsidR="00733A51" w:rsidRPr="00733A51" w:rsidRDefault="00733A51" w:rsidP="00733A51">
            <w:pPr>
              <w:rPr>
                <w:color w:val="000000"/>
                <w:sz w:val="28"/>
                <w:szCs w:val="28"/>
              </w:rPr>
            </w:pPr>
            <w:r w:rsidRPr="00733A51">
              <w:rPr>
                <w:color w:val="000000"/>
                <w:sz w:val="28"/>
                <w:szCs w:val="28"/>
              </w:rPr>
              <w:t xml:space="preserve">CF </w:t>
            </w:r>
            <w:r w:rsidRPr="00733A51">
              <w:rPr>
                <w:color w:val="000000"/>
                <w:sz w:val="28"/>
                <w:szCs w:val="28"/>
              </w:rPr>
              <w:sym w:font="Symbol" w:char="F05E"/>
            </w:r>
            <w:r w:rsidRPr="00733A51">
              <w:rPr>
                <w:color w:val="000000"/>
                <w:sz w:val="28"/>
                <w:szCs w:val="28"/>
              </w:rPr>
              <w:t xml:space="preserve"> AB; BE </w:t>
            </w:r>
            <w:r w:rsidRPr="00733A51">
              <w:rPr>
                <w:color w:val="000000"/>
                <w:sz w:val="28"/>
                <w:szCs w:val="28"/>
              </w:rPr>
              <w:sym w:font="Symbol" w:char="F05E"/>
            </w:r>
            <w:r w:rsidRPr="00733A51">
              <w:rPr>
                <w:color w:val="000000"/>
                <w:sz w:val="28"/>
                <w:szCs w:val="28"/>
              </w:rPr>
              <w:t xml:space="preserve"> AC</w:t>
            </w:r>
          </w:p>
          <w:p w:rsidR="00733A51" w:rsidRPr="00733A51" w:rsidRDefault="00733A51" w:rsidP="00733A51">
            <w:pPr>
              <w:rPr>
                <w:color w:val="000000"/>
                <w:sz w:val="28"/>
                <w:szCs w:val="28"/>
              </w:rPr>
            </w:pPr>
            <w:r w:rsidRPr="00733A51">
              <w:rPr>
                <w:color w:val="000000"/>
                <w:sz w:val="28"/>
                <w:szCs w:val="28"/>
              </w:rPr>
              <w:t>=&gt; E; F cùng nhìn AH dưới góc vuông</w:t>
            </w:r>
          </w:p>
          <w:p w:rsidR="00733A51" w:rsidRPr="00733A51" w:rsidRDefault="00733A51" w:rsidP="00733A51">
            <w:pPr>
              <w:rPr>
                <w:color w:val="000000"/>
                <w:sz w:val="28"/>
                <w:szCs w:val="28"/>
              </w:rPr>
            </w:pPr>
            <w:r w:rsidRPr="00733A51">
              <w:rPr>
                <w:color w:val="000000"/>
                <w:sz w:val="28"/>
                <w:szCs w:val="28"/>
              </w:rPr>
              <w:t>=&gt; tứ giác AEHF nội tiếp đường tròn</w:t>
            </w:r>
          </w:p>
          <w:p w:rsidR="00733A51" w:rsidRPr="00733A51" w:rsidRDefault="00733A51" w:rsidP="00733A51">
            <w:pPr>
              <w:rPr>
                <w:color w:val="000000"/>
                <w:sz w:val="28"/>
                <w:szCs w:val="28"/>
              </w:rPr>
            </w:pPr>
            <w:r w:rsidRPr="00733A51">
              <w:rPr>
                <w:color w:val="000000"/>
                <w:sz w:val="28"/>
                <w:szCs w:val="28"/>
              </w:rPr>
              <w:t>&gt; Tâm I là trung điểm của AH</w:t>
            </w:r>
          </w:p>
          <w:p w:rsidR="00733A51" w:rsidRPr="00733A51" w:rsidRDefault="00733A51" w:rsidP="00733A51">
            <w:pPr>
              <w:rPr>
                <w:color w:val="000000"/>
                <w:sz w:val="28"/>
                <w:szCs w:val="28"/>
              </w:rPr>
            </w:pPr>
            <w:r w:rsidRPr="00733A51">
              <w:rPr>
                <w:color w:val="000000"/>
                <w:sz w:val="28"/>
                <w:szCs w:val="28"/>
              </w:rPr>
              <w:t>b)GỌi M là trung điểm BC chứng minh ME là tiếp tuyến (I)</w:t>
            </w:r>
          </w:p>
          <w:p w:rsidR="00733A51" w:rsidRPr="00733A51" w:rsidRDefault="00733A51" w:rsidP="00733A51">
            <w:pPr>
              <w:rPr>
                <w:color w:val="000000"/>
                <w:sz w:val="28"/>
                <w:szCs w:val="28"/>
              </w:rPr>
            </w:pPr>
            <w:r w:rsidRPr="00733A51">
              <w:rPr>
                <w:color w:val="000000"/>
                <w:sz w:val="28"/>
                <w:szCs w:val="28"/>
              </w:rPr>
              <w:t>Ta có IA=IE (bk của đường tròn tâm I</w:t>
            </w:r>
          </w:p>
          <w:p w:rsidR="00733A51" w:rsidRPr="00733A51" w:rsidRDefault="00733A51" w:rsidP="00733A51">
            <w:pPr>
              <w:rPr>
                <w:color w:val="000000"/>
                <w:sz w:val="28"/>
                <w:szCs w:val="28"/>
              </w:rPr>
            </w:pPr>
            <w:r w:rsidRPr="00733A51">
              <w:rPr>
                <w:color w:val="000000"/>
                <w:sz w:val="28"/>
                <w:szCs w:val="28"/>
              </w:rPr>
              <w:t>=&gt; góc IAE =góc AEI</w:t>
            </w:r>
          </w:p>
          <w:p w:rsidR="00733A51" w:rsidRPr="00733A51" w:rsidRDefault="00733A51" w:rsidP="00733A51">
            <w:pPr>
              <w:rPr>
                <w:color w:val="000000"/>
                <w:sz w:val="28"/>
                <w:szCs w:val="28"/>
              </w:rPr>
            </w:pPr>
            <w:r w:rsidRPr="00733A51">
              <w:rPr>
                <w:color w:val="000000"/>
                <w:sz w:val="28"/>
                <w:szCs w:val="28"/>
              </w:rPr>
              <w:t>Ta có trong tam giác vuông BCE vuông tại E: có EM là trung tuyến</w:t>
            </w:r>
          </w:p>
          <w:p w:rsidR="00733A51" w:rsidRPr="00733A51" w:rsidRDefault="00733A51" w:rsidP="00733A51">
            <w:pPr>
              <w:rPr>
                <w:color w:val="000000"/>
                <w:sz w:val="28"/>
                <w:szCs w:val="28"/>
              </w:rPr>
            </w:pPr>
            <w:r w:rsidRPr="00733A51">
              <w:rPr>
                <w:color w:val="000000"/>
                <w:sz w:val="28"/>
                <w:szCs w:val="28"/>
              </w:rPr>
              <w:t>=&gt; EM= ½ BC=MC</w:t>
            </w:r>
          </w:p>
          <w:p w:rsidR="00733A51" w:rsidRPr="00733A51" w:rsidRDefault="00733A51" w:rsidP="00733A51">
            <w:pPr>
              <w:rPr>
                <w:color w:val="000000"/>
                <w:sz w:val="28"/>
                <w:szCs w:val="28"/>
              </w:rPr>
            </w:pPr>
            <w:r w:rsidRPr="00733A51">
              <w:rPr>
                <w:color w:val="000000"/>
                <w:sz w:val="28"/>
                <w:szCs w:val="28"/>
              </w:rPr>
              <w:t>=&gt; góc MEC=góc MCE</w:t>
            </w:r>
          </w:p>
          <w:p w:rsidR="00733A51" w:rsidRPr="00733A51" w:rsidRDefault="00733A51" w:rsidP="00733A51">
            <w:pPr>
              <w:rPr>
                <w:color w:val="000000"/>
                <w:sz w:val="28"/>
                <w:szCs w:val="28"/>
              </w:rPr>
            </w:pPr>
            <w:r w:rsidRPr="00733A51">
              <w:rPr>
                <w:color w:val="000000"/>
                <w:sz w:val="28"/>
                <w:szCs w:val="28"/>
              </w:rPr>
              <w:t>Mặt khác ta lại có trong tam giác vuông ACD vuông tại D( do AD là đường cao của tam giác ABC)</w:t>
            </w:r>
          </w:p>
          <w:p w:rsidR="00733A51" w:rsidRPr="00733A51" w:rsidRDefault="00733A51" w:rsidP="00733A51">
            <w:pPr>
              <w:rPr>
                <w:color w:val="000000"/>
                <w:sz w:val="28"/>
                <w:szCs w:val="28"/>
              </w:rPr>
            </w:pPr>
            <w:r w:rsidRPr="00733A51">
              <w:rPr>
                <w:color w:val="000000"/>
                <w:sz w:val="28"/>
                <w:szCs w:val="28"/>
              </w:rPr>
              <w:t>Nên ta có: góc IAE + góc ECM = 90</w:t>
            </w:r>
            <w:r w:rsidRPr="00733A51">
              <w:rPr>
                <w:color w:val="000000"/>
                <w:sz w:val="28"/>
                <w:szCs w:val="28"/>
                <w:vertAlign w:val="superscript"/>
              </w:rPr>
              <w:t>0</w:t>
            </w:r>
          </w:p>
          <w:p w:rsidR="00733A51" w:rsidRPr="00733A51" w:rsidRDefault="00733A51" w:rsidP="00733A51">
            <w:pPr>
              <w:rPr>
                <w:color w:val="000000"/>
                <w:sz w:val="28"/>
                <w:szCs w:val="28"/>
              </w:rPr>
            </w:pPr>
            <w:r w:rsidRPr="00733A51">
              <w:rPr>
                <w:color w:val="000000"/>
                <w:sz w:val="28"/>
                <w:szCs w:val="28"/>
              </w:rPr>
              <w:t>Hay góc AEI +góc CEM = 90</w:t>
            </w:r>
            <w:r w:rsidRPr="00733A51">
              <w:rPr>
                <w:color w:val="000000"/>
                <w:sz w:val="28"/>
                <w:szCs w:val="28"/>
                <w:vertAlign w:val="superscript"/>
              </w:rPr>
              <w:t>0</w:t>
            </w:r>
          </w:p>
          <w:p w:rsidR="00733A51" w:rsidRPr="00733A51" w:rsidRDefault="00733A51" w:rsidP="00733A51">
            <w:pPr>
              <w:rPr>
                <w:color w:val="000000"/>
                <w:sz w:val="28"/>
                <w:szCs w:val="28"/>
              </w:rPr>
            </w:pPr>
            <w:r w:rsidRPr="00733A51">
              <w:rPr>
                <w:color w:val="000000"/>
                <w:sz w:val="28"/>
                <w:szCs w:val="28"/>
              </w:rPr>
              <w:t>Mà góc AEI +góc IEM +góc CME=180</w:t>
            </w:r>
            <w:r w:rsidRPr="00733A51">
              <w:rPr>
                <w:color w:val="000000"/>
                <w:sz w:val="28"/>
                <w:szCs w:val="28"/>
                <w:vertAlign w:val="superscript"/>
              </w:rPr>
              <w:t>0</w:t>
            </w:r>
          </w:p>
          <w:p w:rsidR="00733A51" w:rsidRPr="00733A51" w:rsidRDefault="00733A51" w:rsidP="00733A51">
            <w:pPr>
              <w:rPr>
                <w:color w:val="000000"/>
                <w:sz w:val="28"/>
                <w:szCs w:val="28"/>
              </w:rPr>
            </w:pPr>
            <w:r w:rsidRPr="00733A51">
              <w:rPr>
                <w:color w:val="000000"/>
                <w:sz w:val="28"/>
                <w:szCs w:val="28"/>
              </w:rPr>
              <w:t>=&gt;Góc IEM =90</w:t>
            </w:r>
            <w:r w:rsidRPr="00733A51">
              <w:rPr>
                <w:color w:val="000000"/>
                <w:sz w:val="28"/>
                <w:szCs w:val="28"/>
                <w:vertAlign w:val="superscript"/>
              </w:rPr>
              <w:t>o</w:t>
            </w:r>
          </w:p>
          <w:p w:rsidR="00733A51" w:rsidRPr="00733A51" w:rsidRDefault="00733A51" w:rsidP="00733A51">
            <w:pPr>
              <w:rPr>
                <w:color w:val="000000"/>
                <w:sz w:val="28"/>
                <w:szCs w:val="28"/>
              </w:rPr>
            </w:pPr>
            <w:r w:rsidRPr="00733A51">
              <w:rPr>
                <w:color w:val="000000"/>
                <w:sz w:val="28"/>
                <w:szCs w:val="28"/>
              </w:rPr>
              <w:t>=&gt;Vậy EM là tiếp tuyến của (I)</w:t>
            </w:r>
          </w:p>
          <w:p w:rsidR="00733A51" w:rsidRPr="00733A51" w:rsidRDefault="00733A51" w:rsidP="00733A51">
            <w:pPr>
              <w:rPr>
                <w:color w:val="000000"/>
                <w:sz w:val="28"/>
                <w:szCs w:val="28"/>
              </w:rPr>
            </w:pPr>
            <w:r w:rsidRPr="00733A51">
              <w:rPr>
                <w:color w:val="000000"/>
                <w:sz w:val="28"/>
                <w:szCs w:val="28"/>
              </w:rPr>
              <w:t>=&gt;EM luôn đi qua điểm cố định M.</w:t>
            </w:r>
          </w:p>
          <w:p w:rsidR="00733A51" w:rsidRPr="00733A51" w:rsidRDefault="00733A51" w:rsidP="00733A51">
            <w:pPr>
              <w:rPr>
                <w:color w:val="000000"/>
                <w:sz w:val="28"/>
                <w:szCs w:val="28"/>
              </w:rPr>
            </w:pPr>
            <w:r w:rsidRPr="00733A51">
              <w:rPr>
                <w:color w:val="000000"/>
                <w:sz w:val="28"/>
                <w:szCs w:val="28"/>
              </w:rPr>
              <w:t>c)Kẻ đường kính AK ta có BHCK là hình bình hành (theo định nghĩa nên H,M K thẳng hàng. Xét tam giác AHK có OM là đường trung bình suy ra AH=2.OM không đổi đường tròn ngoại tiếp tam giác AEF nhận AH là đường kính có bán kính bằng OM không đổi.</w:t>
            </w:r>
          </w:p>
          <w:p w:rsidR="00733A51" w:rsidRPr="00733A51" w:rsidRDefault="00733A51" w:rsidP="00733A51">
            <w:pPr>
              <w:rPr>
                <w:color w:val="000000"/>
                <w:sz w:val="28"/>
                <w:szCs w:val="28"/>
              </w:rPr>
            </w:pPr>
            <w:r w:rsidRPr="00733A51">
              <w:rPr>
                <w:color w:val="000000"/>
                <w:sz w:val="28"/>
                <w:szCs w:val="28"/>
              </w:rPr>
              <w:t>Tam giác AEF đồng dạng với tam giác ABC nên</w:t>
            </w:r>
          </w:p>
          <w:p w:rsidR="00733A51" w:rsidRPr="00733A51" w:rsidRDefault="00733A51" w:rsidP="00733A51">
            <w:pPr>
              <w:rPr>
                <w:color w:val="000000"/>
                <w:sz w:val="28"/>
                <w:szCs w:val="28"/>
              </w:rPr>
            </w:pPr>
            <w:r w:rsidRPr="00733A51">
              <w:rPr>
                <w:color w:val="000000"/>
                <w:position w:val="-30"/>
                <w:sz w:val="28"/>
                <w:szCs w:val="28"/>
              </w:rPr>
              <w:object w:dxaOrig="3720" w:dyaOrig="680">
                <v:shape id="_x0000_i1045" type="#_x0000_t75" style="width:186pt;height:34pt" o:ole="">
                  <v:imagedata r:id="rId54" o:title=""/>
                </v:shape>
                <o:OLEObject Type="Embed" ProgID="Equation.DSMT4" ShapeID="_x0000_i1045" DrawAspect="Content" ObjectID="_1586751634" r:id="rId55"/>
              </w:object>
            </w:r>
            <w:r w:rsidRPr="00733A51">
              <w:rPr>
                <w:color w:val="000000"/>
                <w:sz w:val="28"/>
                <w:szCs w:val="28"/>
              </w:rPr>
              <w:t xml:space="preserve"> Ta có: </w:t>
            </w:r>
            <w:r w:rsidRPr="00733A51">
              <w:rPr>
                <w:color w:val="000000"/>
                <w:position w:val="-24"/>
                <w:sz w:val="28"/>
                <w:szCs w:val="28"/>
              </w:rPr>
              <w:object w:dxaOrig="520" w:dyaOrig="620">
                <v:shape id="_x0000_i1046" type="#_x0000_t75" style="width:26pt;height:31pt" o:ole="">
                  <v:imagedata r:id="rId56" o:title=""/>
                </v:shape>
                <o:OLEObject Type="Embed" ProgID="Equation.DSMT4" ShapeID="_x0000_i1046" DrawAspect="Content" ObjectID="_1586751635" r:id="rId57"/>
              </w:object>
            </w:r>
            <w:r w:rsidRPr="00733A51">
              <w:rPr>
                <w:color w:val="000000"/>
                <w:sz w:val="28"/>
                <w:szCs w:val="28"/>
              </w:rPr>
              <w:t xml:space="preserve"> không đổi</w:t>
            </w:r>
          </w:p>
          <w:p w:rsidR="00733A51" w:rsidRPr="00733A51" w:rsidRDefault="00733A51" w:rsidP="00733A51">
            <w:pPr>
              <w:rPr>
                <w:color w:val="000000"/>
                <w:sz w:val="28"/>
                <w:szCs w:val="28"/>
              </w:rPr>
            </w:pPr>
            <w:r w:rsidRPr="00733A51">
              <w:rPr>
                <w:color w:val="000000"/>
                <w:position w:val="-12"/>
                <w:sz w:val="28"/>
                <w:szCs w:val="28"/>
              </w:rPr>
              <w:object w:dxaOrig="3879" w:dyaOrig="360">
                <v:shape id="_x0000_i1047" type="#_x0000_t75" style="width:193.95pt;height:18pt" o:ole="">
                  <v:imagedata r:id="rId58" o:title=""/>
                </v:shape>
                <o:OLEObject Type="Embed" ProgID="Equation.DSMT4" ShapeID="_x0000_i1047" DrawAspect="Content" ObjectID="_1586751636" r:id="rId59"/>
              </w:object>
            </w:r>
          </w:p>
          <w:p w:rsidR="00733A51" w:rsidRPr="00733A51" w:rsidRDefault="00733A51" w:rsidP="00733A51">
            <w:pPr>
              <w:rPr>
                <w:color w:val="000000"/>
                <w:sz w:val="28"/>
                <w:szCs w:val="28"/>
              </w:rPr>
            </w:pPr>
            <w:r w:rsidRPr="00733A51">
              <w:rPr>
                <w:color w:val="000000"/>
                <w:sz w:val="28"/>
                <w:szCs w:val="28"/>
              </w:rPr>
              <w:t xml:space="preserve">Mà </w:t>
            </w:r>
            <w:r w:rsidRPr="00733A51">
              <w:rPr>
                <w:color w:val="000000"/>
                <w:position w:val="-6"/>
                <w:sz w:val="28"/>
                <w:szCs w:val="28"/>
              </w:rPr>
              <w:object w:dxaOrig="2220" w:dyaOrig="279">
                <v:shape id="_x0000_i1048" type="#_x0000_t75" style="width:111pt;height:13.95pt" o:ole="">
                  <v:imagedata r:id="rId60" o:title=""/>
                </v:shape>
                <o:OLEObject Type="Embed" ProgID="Equation.DSMT4" ShapeID="_x0000_i1048" DrawAspect="Content" ObjectID="_1586751637" r:id="rId61"/>
              </w:object>
            </w:r>
            <w:r w:rsidRPr="00733A51">
              <w:rPr>
                <w:color w:val="000000"/>
                <w:sz w:val="28"/>
                <w:szCs w:val="28"/>
              </w:rPr>
              <w:t xml:space="preserve"> (Không đổi) AD (max) = R + OM</w:t>
            </w:r>
            <w:r w:rsidRPr="00733A51">
              <w:rPr>
                <w:color w:val="000000"/>
                <w:sz w:val="28"/>
                <w:szCs w:val="28"/>
              </w:rPr>
              <w:sym w:font="Wingdings" w:char="F0F3"/>
            </w:r>
            <w:r w:rsidRPr="00733A51">
              <w:rPr>
                <w:color w:val="000000"/>
                <w:sz w:val="28"/>
                <w:szCs w:val="28"/>
              </w:rPr>
              <w:t xml:space="preserve"> D ≡ M hay A là chính giữa cung lớn BC.</w:t>
            </w:r>
          </w:p>
          <w:p w:rsidR="00733A51" w:rsidRPr="00733A51" w:rsidRDefault="00733A51" w:rsidP="00733A51">
            <w:pPr>
              <w:rPr>
                <w:color w:val="000000"/>
                <w:sz w:val="28"/>
                <w:szCs w:val="28"/>
              </w:rPr>
            </w:pPr>
            <w:r w:rsidRPr="00733A51">
              <w:rPr>
                <w:color w:val="000000"/>
                <w:sz w:val="28"/>
                <w:szCs w:val="28"/>
              </w:rPr>
              <w:t>Câu 5 :</w:t>
            </w:r>
          </w:p>
          <w:p w:rsidR="00733A51" w:rsidRPr="00733A51" w:rsidRDefault="00733A51" w:rsidP="00733A51">
            <w:pPr>
              <w:rPr>
                <w:color w:val="000000"/>
                <w:sz w:val="28"/>
                <w:szCs w:val="28"/>
              </w:rPr>
            </w:pPr>
            <w:r w:rsidRPr="00733A51">
              <w:rPr>
                <w:color w:val="000000"/>
                <w:sz w:val="28"/>
                <w:szCs w:val="28"/>
              </w:rPr>
              <w:t xml:space="preserve">ĐKXĐ: </w:t>
            </w:r>
            <w:r w:rsidRPr="00733A51">
              <w:rPr>
                <w:color w:val="000000"/>
                <w:position w:val="-24"/>
                <w:sz w:val="28"/>
                <w:szCs w:val="28"/>
              </w:rPr>
              <w:object w:dxaOrig="720" w:dyaOrig="620">
                <v:shape id="_x0000_i1049" type="#_x0000_t75" style="width:36pt;height:31pt" o:ole="">
                  <v:imagedata r:id="rId62" o:title=""/>
                </v:shape>
                <o:OLEObject Type="Embed" ProgID="Equation.DSMT4" ShapeID="_x0000_i1049" DrawAspect="Content" ObjectID="_1586751638" r:id="rId63"/>
              </w:object>
            </w:r>
          </w:p>
          <w:p w:rsidR="00733A51" w:rsidRPr="00733A51" w:rsidRDefault="00733A51" w:rsidP="00733A51">
            <w:pPr>
              <w:rPr>
                <w:color w:val="000000"/>
                <w:sz w:val="28"/>
                <w:szCs w:val="28"/>
              </w:rPr>
            </w:pPr>
            <w:r w:rsidRPr="00733A51">
              <w:rPr>
                <w:color w:val="000000"/>
                <w:position w:val="-168"/>
                <w:sz w:val="28"/>
                <w:szCs w:val="28"/>
              </w:rPr>
              <w:object w:dxaOrig="6420" w:dyaOrig="2920">
                <v:shape id="_x0000_i1050" type="#_x0000_t75" style="width:321pt;height:146pt" o:ole="">
                  <v:imagedata r:id="rId64" o:title=""/>
                </v:shape>
                <o:OLEObject Type="Embed" ProgID="Equation.DSMT4" ShapeID="_x0000_i1050" DrawAspect="Content" ObjectID="_1586751639" r:id="rId65"/>
              </w:object>
            </w:r>
          </w:p>
          <w:p w:rsidR="00733A51" w:rsidRPr="00733A51" w:rsidRDefault="00733A51" w:rsidP="00733A51">
            <w:pPr>
              <w:rPr>
                <w:color w:val="000000"/>
                <w:sz w:val="28"/>
                <w:szCs w:val="28"/>
              </w:rPr>
            </w:pPr>
            <w:r w:rsidRPr="00733A51">
              <w:rPr>
                <w:color w:val="000000"/>
                <w:sz w:val="28"/>
                <w:szCs w:val="28"/>
              </w:rPr>
              <w:t xml:space="preserve">Với </w:t>
            </w:r>
            <w:r w:rsidRPr="00733A51">
              <w:rPr>
                <w:color w:val="000000"/>
                <w:position w:val="-24"/>
                <w:sz w:val="28"/>
                <w:szCs w:val="28"/>
              </w:rPr>
              <w:object w:dxaOrig="720" w:dyaOrig="620">
                <v:shape id="_x0000_i1051" type="#_x0000_t75" style="width:36pt;height:31pt" o:ole="">
                  <v:imagedata r:id="rId66" o:title=""/>
                </v:shape>
                <o:OLEObject Type="Embed" ProgID="Equation.DSMT4" ShapeID="_x0000_i1051" DrawAspect="Content" ObjectID="_1586751640" r:id="rId67"/>
              </w:object>
            </w:r>
            <w:r w:rsidRPr="00733A51">
              <w:rPr>
                <w:color w:val="000000"/>
                <w:sz w:val="28"/>
                <w:szCs w:val="28"/>
              </w:rPr>
              <w:t xml:space="preserve">thì </w:t>
            </w:r>
            <w:r w:rsidRPr="00733A51">
              <w:rPr>
                <w:color w:val="000000"/>
                <w:position w:val="-28"/>
                <w:sz w:val="28"/>
                <w:szCs w:val="28"/>
              </w:rPr>
              <w:object w:dxaOrig="2520" w:dyaOrig="660">
                <v:shape id="_x0000_i1052" type="#_x0000_t75" style="width:126pt;height:33pt" o:ole="">
                  <v:imagedata r:id="rId68" o:title=""/>
                </v:shape>
                <o:OLEObject Type="Embed" ProgID="Equation.DSMT4" ShapeID="_x0000_i1052" DrawAspect="Content" ObjectID="_1586751641" r:id="rId69"/>
              </w:object>
            </w:r>
          </w:p>
          <w:p w:rsidR="00733A51" w:rsidRPr="00733A51" w:rsidRDefault="00733A51" w:rsidP="00733A51">
            <w:pPr>
              <w:rPr>
                <w:color w:val="000000"/>
                <w:sz w:val="28"/>
                <w:szCs w:val="28"/>
              </w:rPr>
            </w:pPr>
            <w:r w:rsidRPr="00733A51">
              <w:rPr>
                <w:color w:val="000000"/>
                <w:position w:val="-56"/>
                <w:sz w:val="28"/>
                <w:szCs w:val="28"/>
              </w:rPr>
              <w:object w:dxaOrig="1440" w:dyaOrig="1240">
                <v:shape id="_x0000_i1053" type="#_x0000_t75" style="width:1in;height:62pt" o:ole="">
                  <v:imagedata r:id="rId70" o:title=""/>
                </v:shape>
                <o:OLEObject Type="Embed" ProgID="Equation.DSMT4" ShapeID="_x0000_i1053" DrawAspect="Content" ObjectID="_1586751642" r:id="rId71"/>
              </w:object>
            </w:r>
          </w:p>
          <w:p w:rsidR="00733A51" w:rsidRPr="00733A51" w:rsidRDefault="00733A51" w:rsidP="00733A51">
            <w:pPr>
              <w:rPr>
                <w:color w:val="000000"/>
                <w:sz w:val="28"/>
                <w:szCs w:val="28"/>
              </w:rPr>
            </w:pPr>
            <w:r w:rsidRPr="00733A51">
              <w:rPr>
                <w:color w:val="000000"/>
                <w:sz w:val="28"/>
                <w:szCs w:val="28"/>
              </w:rPr>
              <w:t xml:space="preserve">Thay vào PT(1) </w:t>
            </w:r>
            <w:r w:rsidRPr="00733A51">
              <w:rPr>
                <w:color w:val="000000"/>
                <w:position w:val="-6"/>
                <w:sz w:val="28"/>
                <w:szCs w:val="28"/>
              </w:rPr>
              <w:object w:dxaOrig="740" w:dyaOrig="340">
                <v:shape id="_x0000_i1054" type="#_x0000_t75" style="width:37pt;height:17pt" o:ole="">
                  <v:imagedata r:id="rId72" o:title=""/>
                </v:shape>
                <o:OLEObject Type="Embed" ProgID="Equation.DSMT4" ShapeID="_x0000_i1054" DrawAspect="Content" ObjectID="_1586751643" r:id="rId73"/>
              </w:object>
            </w:r>
            <w:r w:rsidRPr="00733A51">
              <w:rPr>
                <w:color w:val="000000"/>
                <w:sz w:val="28"/>
                <w:szCs w:val="28"/>
              </w:rPr>
              <w:t xml:space="preserve"> thỏa mãn</w:t>
            </w:r>
          </w:p>
          <w:p w:rsidR="00733A51" w:rsidRPr="00733A51" w:rsidRDefault="00733A51" w:rsidP="00733A51">
            <w:pPr>
              <w:jc w:val="center"/>
              <w:rPr>
                <w:rFonts w:ascii="Times New Roman" w:eastAsia="Times New Roman" w:hAnsi="Times New Roman" w:cs="Times New Roman"/>
                <w:b/>
                <w:color w:val="FF0000"/>
                <w:sz w:val="28"/>
                <w:szCs w:val="28"/>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302</w:t>
            </w:r>
          </w:p>
          <w:tbl>
            <w:tblPr>
              <w:tblW w:w="0" w:type="auto"/>
              <w:tblLook w:val="04A0" w:firstRow="1" w:lastRow="0" w:firstColumn="1" w:lastColumn="0" w:noHBand="0" w:noVBand="1"/>
            </w:tblPr>
            <w:tblGrid>
              <w:gridCol w:w="4428"/>
              <w:gridCol w:w="6588"/>
            </w:tblGrid>
            <w:tr w:rsidR="00733A51" w:rsidRPr="005F5B9F" w:rsidTr="003721F8">
              <w:tc>
                <w:tcPr>
                  <w:tcW w:w="4428" w:type="dxa"/>
                  <w:shd w:val="clear" w:color="auto" w:fill="auto"/>
                </w:tcPr>
                <w:p w:rsidR="00733A51" w:rsidRPr="005F5B9F" w:rsidRDefault="00733A51" w:rsidP="003721F8">
                  <w:pPr>
                    <w:jc w:val="center"/>
                    <w:rPr>
                      <w:b/>
                      <w:bCs/>
                      <w:color w:val="000000"/>
                      <w:szCs w:val="24"/>
                    </w:rPr>
                  </w:pPr>
                  <w:r w:rsidRPr="005F5B9F">
                    <w:rPr>
                      <w:b/>
                      <w:bCs/>
                      <w:color w:val="000000"/>
                      <w:szCs w:val="24"/>
                    </w:rPr>
                    <w:t>SỞ GIÁO DỤC VÀ ĐÀO TẠO</w:t>
                  </w:r>
                </w:p>
                <w:p w:rsidR="00733A51" w:rsidRPr="005F5B9F" w:rsidRDefault="00733A51" w:rsidP="003721F8">
                  <w:pPr>
                    <w:jc w:val="center"/>
                    <w:rPr>
                      <w:b/>
                      <w:bCs/>
                      <w:color w:val="000000"/>
                      <w:szCs w:val="24"/>
                    </w:rPr>
                  </w:pPr>
                  <w:r w:rsidRPr="005F5B9F">
                    <w:rPr>
                      <w:b/>
                      <w:bCs/>
                      <w:color w:val="000000"/>
                      <w:szCs w:val="24"/>
                    </w:rPr>
                    <w:t>VĨNH PHÚC</w:t>
                  </w:r>
                </w:p>
                <w:p w:rsidR="00733A51" w:rsidRPr="005F5B9F" w:rsidRDefault="00733A51" w:rsidP="003721F8">
                  <w:pPr>
                    <w:jc w:val="center"/>
                    <w:rPr>
                      <w:b/>
                      <w:bCs/>
                      <w:color w:val="000000"/>
                      <w:szCs w:val="24"/>
                    </w:rPr>
                  </w:pPr>
                </w:p>
                <w:p w:rsidR="00733A51" w:rsidRPr="005F5B9F" w:rsidRDefault="00733A51" w:rsidP="003721F8">
                  <w:pPr>
                    <w:jc w:val="center"/>
                    <w:rPr>
                      <w:szCs w:val="24"/>
                    </w:rPr>
                  </w:pPr>
                  <w:r w:rsidRPr="005F5B9F">
                    <w:rPr>
                      <w:b/>
                      <w:bCs/>
                      <w:color w:val="000000"/>
                      <w:szCs w:val="24"/>
                    </w:rPr>
                    <w:t>ĐỀ CHÍNH THỨC</w:t>
                  </w:r>
                </w:p>
              </w:tc>
              <w:tc>
                <w:tcPr>
                  <w:tcW w:w="6588" w:type="dxa"/>
                  <w:shd w:val="clear" w:color="auto" w:fill="auto"/>
                </w:tcPr>
                <w:p w:rsidR="00733A51" w:rsidRPr="005F5B9F" w:rsidRDefault="00733A51" w:rsidP="003721F8">
                  <w:pPr>
                    <w:jc w:val="center"/>
                    <w:rPr>
                      <w:b/>
                      <w:bCs/>
                      <w:color w:val="000000"/>
                      <w:szCs w:val="24"/>
                    </w:rPr>
                  </w:pPr>
                  <w:r w:rsidRPr="005F5B9F">
                    <w:rPr>
                      <w:b/>
                      <w:bCs/>
                      <w:color w:val="000000"/>
                      <w:szCs w:val="24"/>
                    </w:rPr>
                    <w:t>ĐỀ THI TUYỂN SINH LỚP 10 THPT</w:t>
                  </w:r>
                </w:p>
                <w:p w:rsidR="00733A51" w:rsidRPr="005F5B9F" w:rsidRDefault="00733A51" w:rsidP="003721F8">
                  <w:pPr>
                    <w:jc w:val="center"/>
                    <w:rPr>
                      <w:b/>
                      <w:bCs/>
                      <w:color w:val="000000"/>
                      <w:szCs w:val="24"/>
                    </w:rPr>
                  </w:pPr>
                  <w:r w:rsidRPr="005F5B9F">
                    <w:rPr>
                      <w:b/>
                      <w:bCs/>
                      <w:color w:val="000000"/>
                      <w:szCs w:val="24"/>
                    </w:rPr>
                    <w:t>NĂM HỌC 2015-2016</w:t>
                  </w:r>
                </w:p>
                <w:p w:rsidR="00733A51" w:rsidRPr="005F5B9F" w:rsidRDefault="00733A51" w:rsidP="003721F8">
                  <w:pPr>
                    <w:jc w:val="center"/>
                    <w:rPr>
                      <w:b/>
                      <w:bCs/>
                      <w:color w:val="000000"/>
                      <w:szCs w:val="24"/>
                    </w:rPr>
                  </w:pPr>
                  <w:r w:rsidRPr="005F5B9F">
                    <w:rPr>
                      <w:b/>
                      <w:bCs/>
                      <w:color w:val="000000"/>
                      <w:szCs w:val="24"/>
                    </w:rPr>
                    <w:t>MÔN THI: TOÁN</w:t>
                  </w:r>
                </w:p>
                <w:p w:rsidR="00733A51" w:rsidRPr="005F5B9F" w:rsidRDefault="00733A51" w:rsidP="003721F8">
                  <w:pPr>
                    <w:jc w:val="center"/>
                    <w:rPr>
                      <w:szCs w:val="24"/>
                    </w:rPr>
                  </w:pPr>
                  <w:r w:rsidRPr="005F5B9F">
                    <w:rPr>
                      <w:b/>
                      <w:bCs/>
                      <w:i/>
                      <w:iCs/>
                      <w:color w:val="000000"/>
                      <w:szCs w:val="24"/>
                    </w:rPr>
                    <w:t>(</w:t>
                  </w:r>
                  <w:r w:rsidRPr="005F5B9F">
                    <w:rPr>
                      <w:i/>
                      <w:iCs/>
                      <w:color w:val="000000"/>
                      <w:szCs w:val="24"/>
                    </w:rPr>
                    <w:t>Thời gian làm bài 120 phút, không kể thời gian giao đề</w:t>
                  </w:r>
                  <w:r w:rsidRPr="005F5B9F">
                    <w:rPr>
                      <w:b/>
                      <w:bCs/>
                      <w:i/>
                      <w:iCs/>
                      <w:color w:val="000000"/>
                      <w:szCs w:val="24"/>
                    </w:rPr>
                    <w:t>)</w:t>
                  </w:r>
                </w:p>
              </w:tc>
            </w:tr>
          </w:tbl>
          <w:p w:rsidR="00733A51" w:rsidRPr="005F5B9F" w:rsidRDefault="00733A51" w:rsidP="00733A51">
            <w:pPr>
              <w:rPr>
                <w:szCs w:val="24"/>
              </w:rPr>
            </w:pPr>
          </w:p>
          <w:p w:rsidR="00733A51" w:rsidRPr="005F5B9F" w:rsidRDefault="00733A51" w:rsidP="00733A51">
            <w:pPr>
              <w:numPr>
                <w:ilvl w:val="0"/>
                <w:numId w:val="1"/>
              </w:numPr>
              <w:spacing w:line="276" w:lineRule="auto"/>
              <w:rPr>
                <w:b/>
                <w:bCs/>
                <w:i/>
                <w:iCs/>
                <w:color w:val="000000"/>
                <w:szCs w:val="24"/>
              </w:rPr>
            </w:pPr>
            <w:r w:rsidRPr="005F5B9F">
              <w:rPr>
                <w:b/>
                <w:bCs/>
                <w:color w:val="000000"/>
                <w:szCs w:val="24"/>
              </w:rPr>
              <w:t xml:space="preserve">PHẦN TRẮC NGHIỆM </w:t>
            </w:r>
            <w:r w:rsidRPr="005F5B9F">
              <w:rPr>
                <w:b/>
                <w:bCs/>
                <w:i/>
                <w:iCs/>
                <w:color w:val="000000"/>
                <w:szCs w:val="24"/>
              </w:rPr>
              <w:t>(2,0 điểm)</w:t>
            </w:r>
          </w:p>
          <w:p w:rsidR="00733A51" w:rsidRPr="005F5B9F" w:rsidRDefault="00733A51" w:rsidP="00733A51">
            <w:pPr>
              <w:rPr>
                <w:i/>
                <w:iCs/>
                <w:color w:val="000000"/>
                <w:szCs w:val="24"/>
              </w:rPr>
            </w:pPr>
            <w:r w:rsidRPr="005F5B9F">
              <w:rPr>
                <w:i/>
                <w:iCs/>
                <w:color w:val="000000"/>
                <w:szCs w:val="24"/>
              </w:rPr>
              <w:t>Trong các câu sau, mỗi câu có bốn lựa chọn, trong đó chỉ có một lựa chọn đúng. Em hãy ghi vào bài làm chữ cái in hoa đứng trước lựa chọn đúng.</w:t>
            </w:r>
          </w:p>
          <w:p w:rsidR="00733A51" w:rsidRPr="005F5B9F" w:rsidRDefault="00733A51" w:rsidP="00733A51">
            <w:pPr>
              <w:rPr>
                <w:i/>
                <w:iCs/>
                <w:color w:val="000000"/>
                <w:szCs w:val="24"/>
              </w:rPr>
            </w:pPr>
            <w:r w:rsidRPr="005F5B9F">
              <w:rPr>
                <w:i/>
                <w:iCs/>
                <w:color w:val="000000"/>
                <w:szCs w:val="24"/>
              </w:rPr>
              <w:t>(Ví dụ: Câu 1 nếu chọn A là đúng thì viết là 1. A)</w:t>
            </w:r>
          </w:p>
          <w:p w:rsidR="00733A51" w:rsidRPr="005F5B9F" w:rsidRDefault="00733A51" w:rsidP="00733A51">
            <w:pPr>
              <w:rPr>
                <w:color w:val="000000"/>
                <w:szCs w:val="24"/>
              </w:rPr>
            </w:pPr>
            <w:r w:rsidRPr="005F5B9F">
              <w:rPr>
                <w:b/>
                <w:bCs/>
                <w:color w:val="000000"/>
                <w:szCs w:val="24"/>
              </w:rPr>
              <w:t xml:space="preserve">Câu 1. </w:t>
            </w:r>
            <w:r w:rsidRPr="005F5B9F">
              <w:rPr>
                <w:color w:val="000000"/>
                <w:szCs w:val="24"/>
              </w:rPr>
              <w:t xml:space="preserve">Đồ thị của hàm số y = 3x – 4 </w:t>
            </w:r>
            <w:r w:rsidRPr="005F5B9F">
              <w:rPr>
                <w:b/>
                <w:bCs/>
                <w:i/>
                <w:iCs/>
                <w:color w:val="000000"/>
                <w:szCs w:val="24"/>
              </w:rPr>
              <w:t xml:space="preserve">không </w:t>
            </w:r>
            <w:r w:rsidRPr="005F5B9F">
              <w:rPr>
                <w:color w:val="000000"/>
                <w:szCs w:val="24"/>
              </w:rPr>
              <w:t>đi qua điểm nào trong các điểm dưới đây:</w:t>
            </w:r>
          </w:p>
          <w:p w:rsidR="00733A51" w:rsidRPr="005F5B9F" w:rsidRDefault="00733A51" w:rsidP="00733A51">
            <w:pPr>
              <w:numPr>
                <w:ilvl w:val="0"/>
                <w:numId w:val="2"/>
              </w:numPr>
              <w:spacing w:line="276" w:lineRule="auto"/>
              <w:rPr>
                <w:szCs w:val="24"/>
              </w:rPr>
            </w:pPr>
            <w:r w:rsidRPr="005F5B9F">
              <w:rPr>
                <w:color w:val="000000"/>
                <w:szCs w:val="24"/>
              </w:rPr>
              <w:t>(1;-1)</w:t>
            </w:r>
            <w:r w:rsidRPr="005F5B9F">
              <w:rPr>
                <w:color w:val="000000"/>
                <w:szCs w:val="24"/>
              </w:rPr>
              <w:tab/>
            </w:r>
            <w:r w:rsidRPr="005F5B9F">
              <w:rPr>
                <w:color w:val="000000"/>
                <w:szCs w:val="24"/>
              </w:rPr>
              <w:tab/>
            </w:r>
            <w:r w:rsidRPr="005F5B9F">
              <w:rPr>
                <w:color w:val="000000"/>
                <w:szCs w:val="24"/>
              </w:rPr>
              <w:tab/>
              <w:t>B. (2;2)</w:t>
            </w:r>
            <w:r w:rsidRPr="005F5B9F">
              <w:rPr>
                <w:color w:val="000000"/>
                <w:szCs w:val="24"/>
              </w:rPr>
              <w:tab/>
            </w:r>
            <w:r w:rsidRPr="005F5B9F">
              <w:rPr>
                <w:color w:val="000000"/>
                <w:szCs w:val="24"/>
              </w:rPr>
              <w:tab/>
            </w:r>
            <w:r w:rsidRPr="005F5B9F">
              <w:rPr>
                <w:color w:val="000000"/>
                <w:szCs w:val="24"/>
              </w:rPr>
              <w:tab/>
              <w:t>C. (-1;-7)</w:t>
            </w:r>
            <w:r w:rsidRPr="005F5B9F">
              <w:rPr>
                <w:color w:val="000000"/>
                <w:szCs w:val="24"/>
              </w:rPr>
              <w:tab/>
            </w:r>
            <w:r w:rsidRPr="005F5B9F">
              <w:rPr>
                <w:color w:val="000000"/>
                <w:szCs w:val="24"/>
              </w:rPr>
              <w:tab/>
            </w:r>
            <w:r w:rsidRPr="005F5B9F">
              <w:rPr>
                <w:color w:val="000000"/>
                <w:szCs w:val="24"/>
              </w:rPr>
              <w:tab/>
              <w:t xml:space="preserve">D. </w:t>
            </w:r>
            <w:r w:rsidRPr="005F5B9F">
              <w:rPr>
                <w:color w:val="000000"/>
                <w:position w:val="-24"/>
                <w:szCs w:val="24"/>
              </w:rPr>
              <w:object w:dxaOrig="660" w:dyaOrig="620">
                <v:shape id="_x0000_i1055" type="#_x0000_t75" style="width:33pt;height:31pt" o:ole="">
                  <v:imagedata r:id="rId74" o:title=""/>
                </v:shape>
                <o:OLEObject Type="Embed" ProgID="Equation.DSMT4" ShapeID="_x0000_i1055" DrawAspect="Content" ObjectID="_1586751644" r:id="rId75"/>
              </w:object>
            </w:r>
          </w:p>
          <w:p w:rsidR="00733A51" w:rsidRPr="005F5B9F" w:rsidRDefault="00733A51" w:rsidP="00733A51">
            <w:pPr>
              <w:rPr>
                <w:color w:val="000000"/>
                <w:szCs w:val="24"/>
              </w:rPr>
            </w:pPr>
            <w:r w:rsidRPr="005F5B9F">
              <w:rPr>
                <w:b/>
                <w:bCs/>
                <w:color w:val="000000"/>
                <w:szCs w:val="24"/>
              </w:rPr>
              <w:t xml:space="preserve">Câu 2. </w:t>
            </w:r>
            <w:r w:rsidRPr="005F5B9F">
              <w:rPr>
                <w:color w:val="000000"/>
                <w:szCs w:val="24"/>
              </w:rPr>
              <w:t>Giả sử x</w:t>
            </w:r>
            <w:r w:rsidRPr="005F5B9F">
              <w:rPr>
                <w:color w:val="000000"/>
                <w:szCs w:val="24"/>
                <w:vertAlign w:val="subscript"/>
              </w:rPr>
              <w:t>1</w:t>
            </w:r>
            <w:r w:rsidRPr="005F5B9F">
              <w:rPr>
                <w:color w:val="000000"/>
                <w:szCs w:val="24"/>
              </w:rPr>
              <w:t>, x</w:t>
            </w:r>
            <w:r w:rsidRPr="005F5B9F">
              <w:rPr>
                <w:color w:val="000000"/>
                <w:szCs w:val="24"/>
                <w:vertAlign w:val="subscript"/>
              </w:rPr>
              <w:t>2</w:t>
            </w:r>
            <w:r w:rsidRPr="005F5B9F">
              <w:rPr>
                <w:color w:val="000000"/>
                <w:szCs w:val="24"/>
              </w:rPr>
              <w:t xml:space="preserve"> là hai nghiệm của phương trình x</w:t>
            </w:r>
            <w:r w:rsidRPr="005F5B9F">
              <w:rPr>
                <w:color w:val="000000"/>
                <w:szCs w:val="24"/>
                <w:vertAlign w:val="superscript"/>
              </w:rPr>
              <w:t>2</w:t>
            </w:r>
            <w:r w:rsidRPr="005F5B9F">
              <w:rPr>
                <w:color w:val="000000"/>
                <w:szCs w:val="24"/>
              </w:rPr>
              <w:t xml:space="preserve"> – 2x – 1 = 0. Khi đó giá trị của biểu thức </w:t>
            </w:r>
            <w:r w:rsidRPr="005F5B9F">
              <w:rPr>
                <w:color w:val="000000"/>
                <w:position w:val="-12"/>
                <w:szCs w:val="24"/>
              </w:rPr>
              <w:object w:dxaOrig="820" w:dyaOrig="380">
                <v:shape id="_x0000_i1056" type="#_x0000_t75" style="width:41pt;height:19pt" o:ole="">
                  <v:imagedata r:id="rId76" o:title=""/>
                </v:shape>
                <o:OLEObject Type="Embed" ProgID="Equation.DSMT4" ShapeID="_x0000_i1056" DrawAspect="Content" ObjectID="_1586751645" r:id="rId77"/>
              </w:object>
            </w:r>
            <w:r w:rsidRPr="005F5B9F">
              <w:rPr>
                <w:color w:val="000000"/>
                <w:szCs w:val="24"/>
              </w:rPr>
              <w:t xml:space="preserve"> bằng:</w:t>
            </w:r>
          </w:p>
          <w:p w:rsidR="00733A51" w:rsidRPr="005F5B9F" w:rsidRDefault="00733A51" w:rsidP="00733A51">
            <w:pPr>
              <w:numPr>
                <w:ilvl w:val="0"/>
                <w:numId w:val="3"/>
              </w:numPr>
              <w:spacing w:line="276" w:lineRule="auto"/>
              <w:rPr>
                <w:szCs w:val="24"/>
              </w:rPr>
            </w:pPr>
            <w:r w:rsidRPr="005F5B9F">
              <w:rPr>
                <w:color w:val="000000"/>
                <w:szCs w:val="24"/>
              </w:rPr>
              <w:t>6</w:t>
            </w:r>
            <w:r w:rsidRPr="005F5B9F">
              <w:rPr>
                <w:color w:val="000000"/>
                <w:szCs w:val="24"/>
              </w:rPr>
              <w:tab/>
            </w:r>
            <w:r w:rsidRPr="005F5B9F">
              <w:rPr>
                <w:color w:val="000000"/>
                <w:szCs w:val="24"/>
              </w:rPr>
              <w:tab/>
            </w:r>
            <w:r w:rsidRPr="005F5B9F">
              <w:rPr>
                <w:color w:val="000000"/>
                <w:szCs w:val="24"/>
              </w:rPr>
              <w:tab/>
              <w:t>B. 2</w:t>
            </w:r>
            <w:r w:rsidRPr="005F5B9F">
              <w:rPr>
                <w:color w:val="000000"/>
                <w:szCs w:val="24"/>
              </w:rPr>
              <w:tab/>
            </w:r>
            <w:r w:rsidRPr="005F5B9F">
              <w:rPr>
                <w:color w:val="000000"/>
                <w:szCs w:val="24"/>
              </w:rPr>
              <w:tab/>
            </w:r>
            <w:r w:rsidRPr="005F5B9F">
              <w:rPr>
                <w:color w:val="000000"/>
                <w:szCs w:val="24"/>
              </w:rPr>
              <w:tab/>
            </w:r>
            <w:r w:rsidRPr="005F5B9F">
              <w:rPr>
                <w:color w:val="000000"/>
                <w:szCs w:val="24"/>
              </w:rPr>
              <w:tab/>
              <w:t>C. 8</w:t>
            </w:r>
            <w:r w:rsidRPr="005F5B9F">
              <w:rPr>
                <w:color w:val="000000"/>
                <w:szCs w:val="24"/>
              </w:rPr>
              <w:tab/>
            </w:r>
            <w:r w:rsidRPr="005F5B9F">
              <w:rPr>
                <w:color w:val="000000"/>
                <w:szCs w:val="24"/>
              </w:rPr>
              <w:tab/>
            </w:r>
            <w:r w:rsidRPr="005F5B9F">
              <w:rPr>
                <w:color w:val="000000"/>
                <w:szCs w:val="24"/>
              </w:rPr>
              <w:tab/>
            </w:r>
            <w:r w:rsidRPr="005F5B9F">
              <w:rPr>
                <w:color w:val="000000"/>
                <w:szCs w:val="24"/>
              </w:rPr>
              <w:tab/>
              <w:t>D. 4</w:t>
            </w:r>
          </w:p>
          <w:p w:rsidR="00733A51" w:rsidRPr="005F5B9F" w:rsidRDefault="00733A51" w:rsidP="00733A51">
            <w:pPr>
              <w:rPr>
                <w:color w:val="000000"/>
                <w:szCs w:val="24"/>
              </w:rPr>
            </w:pPr>
            <w:r w:rsidRPr="005F5B9F">
              <w:rPr>
                <w:b/>
                <w:bCs/>
                <w:color w:val="000000"/>
                <w:szCs w:val="24"/>
              </w:rPr>
              <w:t xml:space="preserve">Câu 3. </w:t>
            </w:r>
            <w:r w:rsidRPr="005F5B9F">
              <w:rPr>
                <w:color w:val="000000"/>
                <w:szCs w:val="24"/>
              </w:rPr>
              <w:t>Cho tam giác ABC vuông tại A. Gọi H là chân đường cao kẻ từ đỉnh A của tam giác ABC. Giả sử AB = 6, BH = 4. Khi đó độ dài cạnh BC bằng:</w:t>
            </w:r>
          </w:p>
          <w:p w:rsidR="00733A51" w:rsidRPr="005F5B9F" w:rsidRDefault="00733A51" w:rsidP="00733A51">
            <w:pPr>
              <w:numPr>
                <w:ilvl w:val="0"/>
                <w:numId w:val="4"/>
              </w:numPr>
              <w:spacing w:line="276" w:lineRule="auto"/>
              <w:rPr>
                <w:szCs w:val="24"/>
              </w:rPr>
            </w:pPr>
            <w:r w:rsidRPr="005F5B9F">
              <w:rPr>
                <w:color w:val="000000"/>
                <w:position w:val="-24"/>
                <w:szCs w:val="24"/>
              </w:rPr>
              <w:object w:dxaOrig="240" w:dyaOrig="620">
                <v:shape id="_x0000_i1057" type="#_x0000_t75" style="width:12pt;height:31pt" o:ole="">
                  <v:imagedata r:id="rId78" o:title=""/>
                </v:shape>
                <o:OLEObject Type="Embed" ProgID="Equation.DSMT4" ShapeID="_x0000_i1057" DrawAspect="Content" ObjectID="_1586751646" r:id="rId79"/>
              </w:object>
            </w:r>
            <w:r w:rsidRPr="005F5B9F">
              <w:rPr>
                <w:color w:val="000000"/>
                <w:szCs w:val="24"/>
              </w:rPr>
              <w:tab/>
            </w:r>
            <w:r w:rsidRPr="005F5B9F">
              <w:rPr>
                <w:color w:val="000000"/>
                <w:szCs w:val="24"/>
              </w:rPr>
              <w:tab/>
            </w:r>
            <w:r w:rsidRPr="005F5B9F">
              <w:rPr>
                <w:color w:val="000000"/>
                <w:szCs w:val="24"/>
              </w:rPr>
              <w:tab/>
              <w:t xml:space="preserve">B. </w:t>
            </w:r>
            <w:r w:rsidRPr="005F5B9F">
              <w:rPr>
                <w:color w:val="000000"/>
                <w:position w:val="-8"/>
                <w:szCs w:val="24"/>
              </w:rPr>
              <w:object w:dxaOrig="499" w:dyaOrig="360">
                <v:shape id="_x0000_i1058" type="#_x0000_t75" style="width:24.95pt;height:18pt" o:ole="">
                  <v:imagedata r:id="rId80" o:title=""/>
                </v:shape>
                <o:OLEObject Type="Embed" ProgID="Equation.DSMT4" ShapeID="_x0000_i1058" DrawAspect="Content" ObjectID="_1586751647" r:id="rId81"/>
              </w:object>
            </w:r>
            <w:r w:rsidRPr="005F5B9F">
              <w:rPr>
                <w:color w:val="000000"/>
                <w:szCs w:val="24"/>
              </w:rPr>
              <w:tab/>
            </w:r>
            <w:r w:rsidRPr="005F5B9F">
              <w:rPr>
                <w:color w:val="000000"/>
                <w:szCs w:val="24"/>
              </w:rPr>
              <w:tab/>
            </w:r>
            <w:r w:rsidRPr="005F5B9F">
              <w:rPr>
                <w:color w:val="000000"/>
                <w:szCs w:val="24"/>
              </w:rPr>
              <w:tab/>
              <w:t>C. 9</w:t>
            </w:r>
            <w:r w:rsidRPr="005F5B9F">
              <w:rPr>
                <w:color w:val="000000"/>
                <w:szCs w:val="24"/>
              </w:rPr>
              <w:tab/>
            </w:r>
            <w:r w:rsidRPr="005F5B9F">
              <w:rPr>
                <w:color w:val="000000"/>
                <w:szCs w:val="24"/>
              </w:rPr>
              <w:tab/>
            </w:r>
            <w:r w:rsidRPr="005F5B9F">
              <w:rPr>
                <w:color w:val="000000"/>
                <w:szCs w:val="24"/>
              </w:rPr>
              <w:tab/>
            </w:r>
            <w:r w:rsidRPr="005F5B9F">
              <w:rPr>
                <w:color w:val="000000"/>
                <w:szCs w:val="24"/>
              </w:rPr>
              <w:tab/>
              <w:t>D. 4</w:t>
            </w:r>
          </w:p>
          <w:p w:rsidR="00733A51" w:rsidRPr="005F5B9F" w:rsidRDefault="00733A51" w:rsidP="00733A51">
            <w:pPr>
              <w:rPr>
                <w:color w:val="000000"/>
                <w:szCs w:val="24"/>
              </w:rPr>
            </w:pPr>
            <w:r w:rsidRPr="005F5B9F">
              <w:rPr>
                <w:b/>
                <w:bCs/>
                <w:color w:val="000000"/>
                <w:szCs w:val="24"/>
              </w:rPr>
              <w:t xml:space="preserve">Câu 4. </w:t>
            </w:r>
            <w:r w:rsidRPr="005F5B9F">
              <w:rPr>
                <w:color w:val="000000"/>
                <w:szCs w:val="24"/>
              </w:rPr>
              <w:t>Cho đường tròn (O) có tâm O và bán kính bằng 4; đường tròn (O’) có tâm (O’) và bán kính bằng 8. Giả sử (O) và (O’) tiếp xúc trong với nhau. Khi đó độ dài đoạn thẳng OO’ bằng:</w:t>
            </w:r>
          </w:p>
          <w:p w:rsidR="00733A51" w:rsidRPr="005F5B9F" w:rsidRDefault="00733A51" w:rsidP="00733A51">
            <w:pPr>
              <w:numPr>
                <w:ilvl w:val="0"/>
                <w:numId w:val="5"/>
              </w:numPr>
              <w:spacing w:line="276" w:lineRule="auto"/>
              <w:rPr>
                <w:szCs w:val="24"/>
              </w:rPr>
            </w:pPr>
            <w:r w:rsidRPr="005F5B9F">
              <w:rPr>
                <w:color w:val="000000"/>
                <w:szCs w:val="24"/>
              </w:rPr>
              <w:t>12</w:t>
            </w:r>
            <w:r w:rsidRPr="005F5B9F">
              <w:rPr>
                <w:color w:val="000000"/>
                <w:szCs w:val="24"/>
              </w:rPr>
              <w:tab/>
            </w:r>
            <w:r w:rsidRPr="005F5B9F">
              <w:rPr>
                <w:color w:val="000000"/>
                <w:szCs w:val="24"/>
              </w:rPr>
              <w:tab/>
            </w:r>
            <w:r w:rsidRPr="005F5B9F">
              <w:rPr>
                <w:color w:val="000000"/>
                <w:szCs w:val="24"/>
              </w:rPr>
              <w:tab/>
              <w:t>B. 4</w:t>
            </w:r>
            <w:r w:rsidRPr="005F5B9F">
              <w:rPr>
                <w:color w:val="000000"/>
                <w:szCs w:val="24"/>
              </w:rPr>
              <w:tab/>
            </w:r>
            <w:r w:rsidRPr="005F5B9F">
              <w:rPr>
                <w:color w:val="000000"/>
                <w:szCs w:val="24"/>
              </w:rPr>
              <w:tab/>
            </w:r>
            <w:r w:rsidRPr="005F5B9F">
              <w:rPr>
                <w:color w:val="000000"/>
                <w:szCs w:val="24"/>
              </w:rPr>
              <w:tab/>
            </w:r>
            <w:r w:rsidRPr="005F5B9F">
              <w:rPr>
                <w:color w:val="000000"/>
                <w:szCs w:val="24"/>
              </w:rPr>
              <w:tab/>
              <w:t>C. 32</w:t>
            </w:r>
            <w:r w:rsidRPr="005F5B9F">
              <w:rPr>
                <w:color w:val="000000"/>
                <w:szCs w:val="24"/>
              </w:rPr>
              <w:tab/>
            </w:r>
            <w:r w:rsidRPr="005F5B9F">
              <w:rPr>
                <w:color w:val="000000"/>
                <w:szCs w:val="24"/>
              </w:rPr>
              <w:tab/>
            </w:r>
            <w:r w:rsidRPr="005F5B9F">
              <w:rPr>
                <w:color w:val="000000"/>
                <w:szCs w:val="24"/>
              </w:rPr>
              <w:tab/>
            </w:r>
            <w:r w:rsidRPr="005F5B9F">
              <w:rPr>
                <w:color w:val="000000"/>
                <w:szCs w:val="24"/>
              </w:rPr>
              <w:tab/>
              <w:t>D. 2</w:t>
            </w:r>
          </w:p>
          <w:p w:rsidR="00733A51" w:rsidRPr="005F5B9F" w:rsidRDefault="00733A51" w:rsidP="00733A51">
            <w:pPr>
              <w:numPr>
                <w:ilvl w:val="0"/>
                <w:numId w:val="1"/>
              </w:numPr>
              <w:spacing w:line="276" w:lineRule="auto"/>
              <w:rPr>
                <w:b/>
                <w:bCs/>
                <w:i/>
                <w:iCs/>
                <w:color w:val="000000"/>
                <w:szCs w:val="24"/>
              </w:rPr>
            </w:pPr>
            <w:r w:rsidRPr="005F5B9F">
              <w:rPr>
                <w:b/>
                <w:bCs/>
                <w:color w:val="000000"/>
                <w:szCs w:val="24"/>
              </w:rPr>
              <w:t xml:space="preserve">PHẦN TỰ LUẬN </w:t>
            </w:r>
            <w:r w:rsidRPr="005F5B9F">
              <w:rPr>
                <w:b/>
                <w:bCs/>
                <w:i/>
                <w:iCs/>
                <w:color w:val="000000"/>
                <w:szCs w:val="24"/>
              </w:rPr>
              <w:t>(8,0 điểm)</w:t>
            </w:r>
          </w:p>
          <w:p w:rsidR="00733A51" w:rsidRPr="005F5B9F" w:rsidRDefault="00733A51" w:rsidP="00733A51">
            <w:pPr>
              <w:rPr>
                <w:i/>
                <w:iCs/>
                <w:color w:val="000000"/>
                <w:szCs w:val="24"/>
              </w:rPr>
            </w:pPr>
            <w:r w:rsidRPr="005F5B9F">
              <w:rPr>
                <w:b/>
                <w:bCs/>
                <w:color w:val="000000"/>
                <w:szCs w:val="24"/>
              </w:rPr>
              <w:t>Câu 5</w:t>
            </w:r>
            <w:r w:rsidRPr="005F5B9F">
              <w:rPr>
                <w:i/>
                <w:iCs/>
                <w:color w:val="000000"/>
                <w:szCs w:val="24"/>
              </w:rPr>
              <w:t>. (3,0 điểm)</w:t>
            </w:r>
          </w:p>
          <w:p w:rsidR="00733A51" w:rsidRPr="005F5B9F" w:rsidRDefault="00733A51" w:rsidP="00733A51">
            <w:pPr>
              <w:numPr>
                <w:ilvl w:val="0"/>
                <w:numId w:val="6"/>
              </w:numPr>
              <w:spacing w:line="276" w:lineRule="auto"/>
              <w:rPr>
                <w:color w:val="000000"/>
                <w:szCs w:val="24"/>
              </w:rPr>
            </w:pPr>
            <w:r w:rsidRPr="005F5B9F">
              <w:rPr>
                <w:color w:val="000000"/>
                <w:szCs w:val="24"/>
              </w:rPr>
              <w:t xml:space="preserve">Tính giá trị của biểu thức: </w:t>
            </w:r>
            <w:r w:rsidRPr="005F5B9F">
              <w:rPr>
                <w:color w:val="000000"/>
                <w:position w:val="-28"/>
                <w:szCs w:val="24"/>
              </w:rPr>
              <w:object w:dxaOrig="1440" w:dyaOrig="760">
                <v:shape id="_x0000_i1059" type="#_x0000_t75" style="width:1in;height:38pt" o:ole="">
                  <v:imagedata r:id="rId82" o:title=""/>
                </v:shape>
                <o:OLEObject Type="Embed" ProgID="Equation.DSMT4" ShapeID="_x0000_i1059" DrawAspect="Content" ObjectID="_1586751648" r:id="rId83"/>
              </w:object>
            </w:r>
          </w:p>
          <w:p w:rsidR="00733A51" w:rsidRPr="005F5B9F" w:rsidRDefault="00733A51" w:rsidP="00733A51">
            <w:pPr>
              <w:numPr>
                <w:ilvl w:val="0"/>
                <w:numId w:val="6"/>
              </w:numPr>
              <w:spacing w:line="276" w:lineRule="auto"/>
              <w:rPr>
                <w:szCs w:val="24"/>
              </w:rPr>
            </w:pPr>
            <w:r w:rsidRPr="005F5B9F">
              <w:rPr>
                <w:color w:val="000000"/>
                <w:szCs w:val="24"/>
              </w:rPr>
              <w:t xml:space="preserve">Giải hệ phương trình: </w:t>
            </w:r>
            <w:r w:rsidRPr="005F5B9F">
              <w:rPr>
                <w:color w:val="000000"/>
                <w:position w:val="-30"/>
                <w:szCs w:val="24"/>
              </w:rPr>
              <w:object w:dxaOrig="1260" w:dyaOrig="720">
                <v:shape id="_x0000_i1060" type="#_x0000_t75" style="width:63pt;height:36pt" o:ole="">
                  <v:imagedata r:id="rId84" o:title=""/>
                </v:shape>
                <o:OLEObject Type="Embed" ProgID="Equation.DSMT4" ShapeID="_x0000_i1060" DrawAspect="Content" ObjectID="_1586751649" r:id="rId85"/>
              </w:object>
            </w:r>
          </w:p>
          <w:p w:rsidR="00733A51" w:rsidRPr="005F5B9F" w:rsidRDefault="00733A51" w:rsidP="00733A51">
            <w:pPr>
              <w:numPr>
                <w:ilvl w:val="0"/>
                <w:numId w:val="6"/>
              </w:numPr>
              <w:spacing w:line="276" w:lineRule="auto"/>
              <w:rPr>
                <w:color w:val="000000"/>
                <w:szCs w:val="24"/>
              </w:rPr>
            </w:pPr>
            <w:r w:rsidRPr="005F5B9F">
              <w:rPr>
                <w:color w:val="000000"/>
                <w:szCs w:val="24"/>
              </w:rPr>
              <w:t>Giải phương trình: x</w:t>
            </w:r>
            <w:r w:rsidRPr="005F5B9F">
              <w:rPr>
                <w:color w:val="000000"/>
                <w:szCs w:val="24"/>
                <w:vertAlign w:val="superscript"/>
              </w:rPr>
              <w:t>2</w:t>
            </w:r>
            <w:r w:rsidRPr="005F5B9F">
              <w:rPr>
                <w:color w:val="000000"/>
                <w:szCs w:val="24"/>
              </w:rPr>
              <w:t xml:space="preserve"> + 3x – 4 = 0</w:t>
            </w:r>
          </w:p>
          <w:p w:rsidR="00733A51" w:rsidRPr="005F5B9F" w:rsidRDefault="00733A51" w:rsidP="00733A51">
            <w:pPr>
              <w:rPr>
                <w:color w:val="000000"/>
                <w:szCs w:val="24"/>
              </w:rPr>
            </w:pPr>
            <w:r w:rsidRPr="005F5B9F">
              <w:rPr>
                <w:b/>
                <w:bCs/>
                <w:color w:val="000000"/>
                <w:szCs w:val="24"/>
              </w:rPr>
              <w:t xml:space="preserve">Câu 6. </w:t>
            </w:r>
            <w:r w:rsidRPr="005F5B9F">
              <w:rPr>
                <w:i/>
                <w:iCs/>
                <w:color w:val="000000"/>
                <w:szCs w:val="24"/>
              </w:rPr>
              <w:t xml:space="preserve">(1,0 điểm). </w:t>
            </w:r>
            <w:r w:rsidRPr="005F5B9F">
              <w:rPr>
                <w:color w:val="000000"/>
                <w:szCs w:val="24"/>
              </w:rPr>
              <w:t>Một mảnh vườn hình chữ nhật có diện tích là 360 m</w:t>
            </w:r>
            <w:r w:rsidRPr="005F5B9F">
              <w:rPr>
                <w:color w:val="000000"/>
                <w:szCs w:val="24"/>
                <w:vertAlign w:val="superscript"/>
              </w:rPr>
              <w:t>2</w:t>
            </w:r>
            <w:r w:rsidRPr="005F5B9F">
              <w:rPr>
                <w:color w:val="000000"/>
                <w:szCs w:val="24"/>
              </w:rPr>
              <w:t>. Nếu tăng chiều dài thêm 1m và tăng chiều rộng thêm 1m thì diện tích của mảnh vườn sẽ là 400 m</w:t>
            </w:r>
            <w:r w:rsidRPr="005F5B9F">
              <w:rPr>
                <w:color w:val="000000"/>
                <w:szCs w:val="24"/>
                <w:vertAlign w:val="superscript"/>
              </w:rPr>
              <w:t>2</w:t>
            </w:r>
            <w:r w:rsidRPr="005F5B9F">
              <w:rPr>
                <w:color w:val="000000"/>
                <w:szCs w:val="24"/>
              </w:rPr>
              <w:t>. Xác định chiều dài và chiều rộng của mảnh vườn ban đầu.</w:t>
            </w:r>
          </w:p>
          <w:p w:rsidR="00733A51" w:rsidRPr="005F5B9F" w:rsidRDefault="00733A51" w:rsidP="00733A51">
            <w:pPr>
              <w:rPr>
                <w:color w:val="000000"/>
                <w:szCs w:val="24"/>
              </w:rPr>
            </w:pPr>
            <w:r w:rsidRPr="005F5B9F">
              <w:rPr>
                <w:b/>
                <w:bCs/>
                <w:color w:val="000000"/>
                <w:szCs w:val="24"/>
              </w:rPr>
              <w:t xml:space="preserve">Câu 7 </w:t>
            </w:r>
            <w:r w:rsidRPr="005F5B9F">
              <w:rPr>
                <w:i/>
                <w:iCs/>
                <w:color w:val="000000"/>
                <w:szCs w:val="24"/>
              </w:rPr>
              <w:t xml:space="preserve">(3,0 điểm). </w:t>
            </w:r>
            <w:r w:rsidRPr="005F5B9F">
              <w:rPr>
                <w:color w:val="000000"/>
                <w:szCs w:val="24"/>
              </w:rPr>
              <w:t>Cho tam giác ABC đều, có đường cao AH (H thuộc cạnh BC). Trên cạnh BC lấy điểm M bất kỳ (M không trùng với B, C, H). Gọi P, Q lần lượt là hình chiếu vuông góc của M lên các cạnh AB, AC</w:t>
            </w:r>
          </w:p>
          <w:p w:rsidR="00733A51" w:rsidRPr="005F5B9F" w:rsidRDefault="00733A51" w:rsidP="00733A51">
            <w:pPr>
              <w:numPr>
                <w:ilvl w:val="0"/>
                <w:numId w:val="7"/>
              </w:numPr>
              <w:spacing w:line="276" w:lineRule="auto"/>
              <w:rPr>
                <w:color w:val="000000"/>
                <w:szCs w:val="24"/>
              </w:rPr>
            </w:pPr>
            <w:r w:rsidRPr="005F5B9F">
              <w:rPr>
                <w:color w:val="000000"/>
                <w:szCs w:val="24"/>
              </w:rPr>
              <w:t>Chứng minh rằng tứ giác APMQ nội tiếp một đường tròn.</w:t>
            </w:r>
          </w:p>
          <w:p w:rsidR="00733A51" w:rsidRPr="005F5B9F" w:rsidRDefault="00733A51" w:rsidP="00733A51">
            <w:pPr>
              <w:numPr>
                <w:ilvl w:val="0"/>
                <w:numId w:val="7"/>
              </w:numPr>
              <w:spacing w:line="276" w:lineRule="auto"/>
              <w:rPr>
                <w:szCs w:val="24"/>
              </w:rPr>
            </w:pPr>
            <w:r w:rsidRPr="005F5B9F">
              <w:rPr>
                <w:color w:val="000000"/>
                <w:szCs w:val="24"/>
              </w:rPr>
              <w:t>Chứng minh MP + MQ = AH</w:t>
            </w:r>
          </w:p>
          <w:p w:rsidR="00733A51" w:rsidRPr="005F5B9F" w:rsidRDefault="00733A51" w:rsidP="00733A51">
            <w:pPr>
              <w:numPr>
                <w:ilvl w:val="0"/>
                <w:numId w:val="7"/>
              </w:numPr>
              <w:spacing w:line="276" w:lineRule="auto"/>
              <w:rPr>
                <w:szCs w:val="24"/>
              </w:rPr>
            </w:pPr>
            <w:r w:rsidRPr="005F5B9F">
              <w:rPr>
                <w:color w:val="000000"/>
                <w:szCs w:val="24"/>
              </w:rPr>
              <w:t xml:space="preserve">Gọi O là tâm đường tròn ngoại tiếp tứ giác APMQ. Chứng minh OH </w:t>
            </w:r>
            <w:r w:rsidRPr="005F5B9F">
              <w:rPr>
                <w:rFonts w:ascii="Cambria Math" w:hAnsi="Cambria Math" w:cs="Cambria Math"/>
                <w:color w:val="000000"/>
                <w:szCs w:val="24"/>
              </w:rPr>
              <w:t>⊥</w:t>
            </w:r>
            <w:r w:rsidRPr="005F5B9F">
              <w:rPr>
                <w:color w:val="000000"/>
                <w:szCs w:val="24"/>
              </w:rPr>
              <w:t xml:space="preserve"> PQ.</w:t>
            </w:r>
          </w:p>
          <w:p w:rsidR="00733A51" w:rsidRPr="005F5B9F" w:rsidRDefault="00733A51" w:rsidP="00733A51">
            <w:pPr>
              <w:rPr>
                <w:color w:val="000000"/>
                <w:szCs w:val="24"/>
              </w:rPr>
            </w:pPr>
            <w:r w:rsidRPr="005F5B9F">
              <w:rPr>
                <w:b/>
                <w:bCs/>
                <w:color w:val="000000"/>
                <w:szCs w:val="24"/>
              </w:rPr>
              <w:t xml:space="preserve">Câu 8 </w:t>
            </w:r>
            <w:r w:rsidRPr="005F5B9F">
              <w:rPr>
                <w:i/>
                <w:iCs/>
                <w:color w:val="000000"/>
                <w:szCs w:val="24"/>
              </w:rPr>
              <w:t xml:space="preserve">(1,0 điểm). </w:t>
            </w:r>
            <w:r w:rsidRPr="005F5B9F">
              <w:rPr>
                <w:color w:val="000000"/>
                <w:szCs w:val="24"/>
              </w:rPr>
              <w:t xml:space="preserve">Cho a, b, c là ba số thực dương thỏa mãn điều kiện a + b + c = 1. Tìm giá trị lớn nhất của biểu thức: </w:t>
            </w:r>
            <w:r w:rsidRPr="005F5B9F">
              <w:rPr>
                <w:color w:val="000000"/>
                <w:position w:val="-28"/>
                <w:szCs w:val="24"/>
              </w:rPr>
              <w:object w:dxaOrig="3260" w:dyaOrig="660">
                <v:shape id="_x0000_i1061" type="#_x0000_t75" style="width:163pt;height:33pt" o:ole="">
                  <v:imagedata r:id="rId86" o:title=""/>
                </v:shape>
                <o:OLEObject Type="Embed" ProgID="Equation.DSMT4" ShapeID="_x0000_i1061" DrawAspect="Content" ObjectID="_1586751650" r:id="rId87"/>
              </w:object>
            </w:r>
          </w:p>
          <w:p w:rsidR="00733A51" w:rsidRPr="005F5B9F" w:rsidRDefault="00733A51" w:rsidP="00733A51">
            <w:pPr>
              <w:jc w:val="center"/>
              <w:rPr>
                <w:b/>
                <w:bCs/>
                <w:color w:val="000000"/>
                <w:szCs w:val="24"/>
              </w:rPr>
            </w:pPr>
            <w:r w:rsidRPr="005F5B9F">
              <w:rPr>
                <w:b/>
                <w:bCs/>
                <w:color w:val="000000"/>
                <w:szCs w:val="24"/>
              </w:rPr>
              <w:t>--------------------------------------- Hết -------------------------------------------------</w:t>
            </w:r>
          </w:p>
          <w:p w:rsidR="00733A51" w:rsidRPr="005F5B9F" w:rsidRDefault="00733A51" w:rsidP="00733A51">
            <w:pPr>
              <w:jc w:val="center"/>
              <w:rPr>
                <w:b/>
                <w:bCs/>
                <w:color w:val="000000"/>
                <w:szCs w:val="24"/>
              </w:rPr>
            </w:pPr>
          </w:p>
          <w:p w:rsidR="00733A51" w:rsidRPr="005F5B9F" w:rsidRDefault="00733A51" w:rsidP="00733A51">
            <w:pPr>
              <w:jc w:val="center"/>
              <w:rPr>
                <w:b/>
                <w:bCs/>
                <w:color w:val="000000"/>
                <w:szCs w:val="24"/>
              </w:rPr>
            </w:pPr>
          </w:p>
          <w:p w:rsidR="00733A51" w:rsidRPr="005F5B9F" w:rsidRDefault="00733A51" w:rsidP="00733A51">
            <w:pPr>
              <w:jc w:val="center"/>
              <w:rPr>
                <w:b/>
                <w:bCs/>
                <w:color w:val="000000"/>
                <w:szCs w:val="24"/>
              </w:rPr>
            </w:pPr>
          </w:p>
          <w:p w:rsidR="00733A51" w:rsidRPr="005F5B9F" w:rsidRDefault="00733A51" w:rsidP="00733A51">
            <w:pPr>
              <w:jc w:val="center"/>
              <w:rPr>
                <w:b/>
                <w:bCs/>
                <w:color w:val="000000"/>
                <w:szCs w:val="24"/>
              </w:rPr>
            </w:pPr>
          </w:p>
          <w:p w:rsidR="00733A51" w:rsidRPr="005F5B9F" w:rsidRDefault="00733A51" w:rsidP="00733A51">
            <w:pPr>
              <w:jc w:val="center"/>
              <w:rPr>
                <w:b/>
                <w:bCs/>
                <w:color w:val="000000"/>
                <w:szCs w:val="24"/>
              </w:rPr>
            </w:pPr>
            <w:r w:rsidRPr="005F5B9F">
              <w:rPr>
                <w:b/>
                <w:bCs/>
                <w:color w:val="000000"/>
                <w:szCs w:val="24"/>
              </w:rPr>
              <w:t>HƯỚNG DẪN CHẤM BÀI THI</w:t>
            </w:r>
            <w:r w:rsidRPr="005F5B9F">
              <w:rPr>
                <w:color w:val="000000"/>
                <w:szCs w:val="24"/>
              </w:rPr>
              <w:br/>
            </w:r>
            <w:r w:rsidRPr="005F5B9F">
              <w:rPr>
                <w:b/>
                <w:bCs/>
                <w:color w:val="000000"/>
                <w:szCs w:val="24"/>
              </w:rPr>
              <w:t>TUYỂN SINH LỚP 10 TRUNG HỌC PHỔ THÔNG TỈNH VĨNH PHÚC</w:t>
            </w:r>
          </w:p>
          <w:p w:rsidR="00733A51" w:rsidRPr="005F5B9F" w:rsidRDefault="00733A51" w:rsidP="00733A51">
            <w:pPr>
              <w:rPr>
                <w:b/>
                <w:bCs/>
                <w:color w:val="000000"/>
                <w:szCs w:val="24"/>
              </w:rPr>
            </w:pPr>
          </w:p>
          <w:p w:rsidR="00733A51" w:rsidRPr="005F5B9F" w:rsidRDefault="00733A51" w:rsidP="00733A51">
            <w:pPr>
              <w:rPr>
                <w:b/>
                <w:bCs/>
                <w:color w:val="000000"/>
                <w:szCs w:val="24"/>
              </w:rPr>
            </w:pPr>
          </w:p>
          <w:p w:rsidR="00733A51" w:rsidRPr="005F5B9F" w:rsidRDefault="00733A51" w:rsidP="00733A51">
            <w:pPr>
              <w:rPr>
                <w:b/>
                <w:bCs/>
                <w:color w:val="000000"/>
                <w:szCs w:val="24"/>
              </w:rPr>
            </w:pPr>
            <w:r w:rsidRPr="005F5B9F">
              <w:rPr>
                <w:b/>
                <w:bCs/>
                <w:color w:val="000000"/>
                <w:szCs w:val="24"/>
              </w:rPr>
              <w:t>Phần I. Trắc nghiệm (2,0 điểm):</w:t>
            </w:r>
          </w:p>
          <w:p w:rsidR="00733A51" w:rsidRPr="005F5B9F" w:rsidRDefault="00733A51" w:rsidP="00733A51">
            <w:pPr>
              <w:rPr>
                <w:color w:val="000000"/>
                <w:szCs w:val="24"/>
              </w:rPr>
            </w:pPr>
            <w:r w:rsidRPr="005F5B9F">
              <w:rPr>
                <w:color w:val="000000"/>
                <w:szCs w:val="24"/>
              </w:rPr>
              <w:t>Mỗi câu đúng cho 0,5 điểm</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45"/>
              <w:gridCol w:w="1260"/>
              <w:gridCol w:w="1260"/>
              <w:gridCol w:w="1080"/>
            </w:tblGrid>
            <w:tr w:rsidR="00733A51" w:rsidRPr="005F5B9F" w:rsidTr="003721F8">
              <w:tc>
                <w:tcPr>
                  <w:tcW w:w="1105" w:type="dxa"/>
                  <w:shd w:val="clear" w:color="auto" w:fill="auto"/>
                </w:tcPr>
                <w:p w:rsidR="00733A51" w:rsidRPr="005F5B9F" w:rsidRDefault="00733A51" w:rsidP="003721F8">
                  <w:pPr>
                    <w:jc w:val="center"/>
                    <w:rPr>
                      <w:szCs w:val="24"/>
                    </w:rPr>
                  </w:pPr>
                  <w:r w:rsidRPr="005F5B9F">
                    <w:rPr>
                      <w:szCs w:val="24"/>
                    </w:rPr>
                    <w:t>Câu</w:t>
                  </w:r>
                </w:p>
              </w:tc>
              <w:tc>
                <w:tcPr>
                  <w:tcW w:w="1145" w:type="dxa"/>
                  <w:shd w:val="clear" w:color="auto" w:fill="auto"/>
                </w:tcPr>
                <w:p w:rsidR="00733A51" w:rsidRPr="005F5B9F" w:rsidRDefault="00733A51" w:rsidP="003721F8">
                  <w:pPr>
                    <w:jc w:val="center"/>
                    <w:rPr>
                      <w:szCs w:val="24"/>
                    </w:rPr>
                  </w:pPr>
                  <w:r w:rsidRPr="005F5B9F">
                    <w:rPr>
                      <w:szCs w:val="24"/>
                    </w:rPr>
                    <w:t>1</w:t>
                  </w:r>
                </w:p>
              </w:tc>
              <w:tc>
                <w:tcPr>
                  <w:tcW w:w="1260" w:type="dxa"/>
                  <w:shd w:val="clear" w:color="auto" w:fill="auto"/>
                </w:tcPr>
                <w:p w:rsidR="00733A51" w:rsidRPr="005F5B9F" w:rsidRDefault="00733A51" w:rsidP="003721F8">
                  <w:pPr>
                    <w:jc w:val="center"/>
                    <w:rPr>
                      <w:szCs w:val="24"/>
                    </w:rPr>
                  </w:pPr>
                  <w:r w:rsidRPr="005F5B9F">
                    <w:rPr>
                      <w:szCs w:val="24"/>
                    </w:rPr>
                    <w:t>2</w:t>
                  </w:r>
                </w:p>
              </w:tc>
              <w:tc>
                <w:tcPr>
                  <w:tcW w:w="1260" w:type="dxa"/>
                  <w:shd w:val="clear" w:color="auto" w:fill="auto"/>
                </w:tcPr>
                <w:p w:rsidR="00733A51" w:rsidRPr="005F5B9F" w:rsidRDefault="00733A51" w:rsidP="003721F8">
                  <w:pPr>
                    <w:jc w:val="center"/>
                    <w:rPr>
                      <w:szCs w:val="24"/>
                    </w:rPr>
                  </w:pPr>
                  <w:r w:rsidRPr="005F5B9F">
                    <w:rPr>
                      <w:szCs w:val="24"/>
                    </w:rPr>
                    <w:t>3</w:t>
                  </w:r>
                </w:p>
              </w:tc>
              <w:tc>
                <w:tcPr>
                  <w:tcW w:w="1080" w:type="dxa"/>
                  <w:shd w:val="clear" w:color="auto" w:fill="auto"/>
                </w:tcPr>
                <w:p w:rsidR="00733A51" w:rsidRPr="005F5B9F" w:rsidRDefault="00733A51" w:rsidP="003721F8">
                  <w:pPr>
                    <w:jc w:val="center"/>
                    <w:rPr>
                      <w:szCs w:val="24"/>
                    </w:rPr>
                  </w:pPr>
                  <w:r w:rsidRPr="005F5B9F">
                    <w:rPr>
                      <w:szCs w:val="24"/>
                    </w:rPr>
                    <w:t>4</w:t>
                  </w:r>
                </w:p>
              </w:tc>
            </w:tr>
            <w:tr w:rsidR="00733A51" w:rsidRPr="005F5B9F" w:rsidTr="003721F8">
              <w:tc>
                <w:tcPr>
                  <w:tcW w:w="1105" w:type="dxa"/>
                  <w:shd w:val="clear" w:color="auto" w:fill="auto"/>
                </w:tcPr>
                <w:p w:rsidR="00733A51" w:rsidRPr="005F5B9F" w:rsidRDefault="00733A51" w:rsidP="003721F8">
                  <w:pPr>
                    <w:jc w:val="center"/>
                    <w:rPr>
                      <w:szCs w:val="24"/>
                    </w:rPr>
                  </w:pPr>
                  <w:r w:rsidRPr="005F5B9F">
                    <w:rPr>
                      <w:szCs w:val="24"/>
                    </w:rPr>
                    <w:t>Đáp án</w:t>
                  </w:r>
                </w:p>
              </w:tc>
              <w:tc>
                <w:tcPr>
                  <w:tcW w:w="1145" w:type="dxa"/>
                  <w:shd w:val="clear" w:color="auto" w:fill="auto"/>
                </w:tcPr>
                <w:p w:rsidR="00733A51" w:rsidRPr="005F5B9F" w:rsidRDefault="00733A51" w:rsidP="003721F8">
                  <w:pPr>
                    <w:jc w:val="center"/>
                    <w:rPr>
                      <w:szCs w:val="24"/>
                    </w:rPr>
                  </w:pPr>
                  <w:r w:rsidRPr="005F5B9F">
                    <w:rPr>
                      <w:szCs w:val="24"/>
                    </w:rPr>
                    <w:t>D</w:t>
                  </w:r>
                </w:p>
              </w:tc>
              <w:tc>
                <w:tcPr>
                  <w:tcW w:w="1260" w:type="dxa"/>
                  <w:shd w:val="clear" w:color="auto" w:fill="auto"/>
                </w:tcPr>
                <w:p w:rsidR="00733A51" w:rsidRPr="005F5B9F" w:rsidRDefault="00733A51" w:rsidP="003721F8">
                  <w:pPr>
                    <w:jc w:val="center"/>
                    <w:rPr>
                      <w:szCs w:val="24"/>
                    </w:rPr>
                  </w:pPr>
                  <w:r w:rsidRPr="005F5B9F">
                    <w:rPr>
                      <w:szCs w:val="24"/>
                    </w:rPr>
                    <w:t>A</w:t>
                  </w:r>
                </w:p>
              </w:tc>
              <w:tc>
                <w:tcPr>
                  <w:tcW w:w="1260" w:type="dxa"/>
                  <w:shd w:val="clear" w:color="auto" w:fill="auto"/>
                </w:tcPr>
                <w:p w:rsidR="00733A51" w:rsidRPr="005F5B9F" w:rsidRDefault="00733A51" w:rsidP="003721F8">
                  <w:pPr>
                    <w:jc w:val="center"/>
                    <w:rPr>
                      <w:szCs w:val="24"/>
                    </w:rPr>
                  </w:pPr>
                  <w:r w:rsidRPr="005F5B9F">
                    <w:rPr>
                      <w:szCs w:val="24"/>
                    </w:rPr>
                    <w:t>C</w:t>
                  </w:r>
                </w:p>
              </w:tc>
              <w:tc>
                <w:tcPr>
                  <w:tcW w:w="1080" w:type="dxa"/>
                  <w:shd w:val="clear" w:color="auto" w:fill="auto"/>
                </w:tcPr>
                <w:p w:rsidR="00733A51" w:rsidRPr="005F5B9F" w:rsidRDefault="00733A51" w:rsidP="003721F8">
                  <w:pPr>
                    <w:jc w:val="center"/>
                    <w:rPr>
                      <w:szCs w:val="24"/>
                    </w:rPr>
                  </w:pPr>
                  <w:r w:rsidRPr="005F5B9F">
                    <w:rPr>
                      <w:szCs w:val="24"/>
                    </w:rPr>
                    <w:t>B</w:t>
                  </w:r>
                </w:p>
              </w:tc>
            </w:tr>
          </w:tbl>
          <w:p w:rsidR="00733A51" w:rsidRPr="005F5B9F" w:rsidRDefault="00733A51" w:rsidP="00733A51">
            <w:pPr>
              <w:rPr>
                <w:b/>
                <w:bCs/>
                <w:color w:val="000000"/>
                <w:szCs w:val="24"/>
              </w:rPr>
            </w:pPr>
            <w:r w:rsidRPr="005F5B9F">
              <w:rPr>
                <w:b/>
                <w:bCs/>
                <w:color w:val="000000"/>
                <w:szCs w:val="24"/>
              </w:rPr>
              <w:t>Phần II. Tự luận (8,0 điểm):</w:t>
            </w:r>
          </w:p>
          <w:p w:rsidR="00733A51" w:rsidRPr="005F5B9F" w:rsidRDefault="00733A51" w:rsidP="00733A51">
            <w:pPr>
              <w:rPr>
                <w:color w:val="000000"/>
                <w:szCs w:val="24"/>
              </w:rPr>
            </w:pPr>
            <w:r w:rsidRPr="005F5B9F">
              <w:rPr>
                <w:b/>
                <w:bCs/>
                <w:color w:val="000000"/>
                <w:szCs w:val="24"/>
              </w:rPr>
              <w:t xml:space="preserve">Câu 5. </w:t>
            </w:r>
            <w:r w:rsidRPr="005F5B9F">
              <w:rPr>
                <w:color w:val="000000"/>
                <w:szCs w:val="24"/>
              </w:rPr>
              <w:t>(3,0 điểm)</w:t>
            </w:r>
          </w:p>
          <w:p w:rsidR="00733A51" w:rsidRPr="005F5B9F" w:rsidRDefault="00733A51" w:rsidP="00733A51">
            <w:pPr>
              <w:rPr>
                <w:color w:val="000000"/>
                <w:szCs w:val="24"/>
              </w:rPr>
            </w:pPr>
            <w:r w:rsidRPr="005F5B9F">
              <w:rPr>
                <w:color w:val="000000"/>
                <w:position w:val="-70"/>
                <w:szCs w:val="24"/>
              </w:rPr>
              <w:object w:dxaOrig="6120" w:dyaOrig="1520">
                <v:shape id="_x0000_i1062" type="#_x0000_t75" style="width:306pt;height:76pt" o:ole="">
                  <v:imagedata r:id="rId88" o:title=""/>
                </v:shape>
                <o:OLEObject Type="Embed" ProgID="Equation.DSMT4" ShapeID="_x0000_i1062" DrawAspect="Content" ObjectID="_1586751651" r:id="rId89"/>
              </w:object>
            </w:r>
          </w:p>
          <w:p w:rsidR="00733A51" w:rsidRPr="005F5B9F" w:rsidRDefault="00733A51" w:rsidP="00733A51">
            <w:pPr>
              <w:rPr>
                <w:color w:val="000000"/>
                <w:szCs w:val="24"/>
              </w:rPr>
            </w:pPr>
            <w:r w:rsidRPr="005F5B9F">
              <w:rPr>
                <w:color w:val="000000"/>
                <w:szCs w:val="24"/>
              </w:rPr>
              <w:t>Vậy hệ phương trình có nghiệm (x; y) = (1; 0)</w:t>
            </w:r>
          </w:p>
          <w:p w:rsidR="00733A51" w:rsidRPr="005F5B9F" w:rsidRDefault="00733A51" w:rsidP="00733A51">
            <w:pPr>
              <w:rPr>
                <w:color w:val="000000"/>
                <w:szCs w:val="24"/>
              </w:rPr>
            </w:pPr>
            <w:r w:rsidRPr="005F5B9F">
              <w:rPr>
                <w:color w:val="000000"/>
                <w:szCs w:val="24"/>
              </w:rPr>
              <w:t>c)Ta có: a + b + c = 1 + 3 + (-4) = 0 nên phương trình có nghiệm x = 1; x=</w:t>
            </w:r>
            <w:r w:rsidRPr="005F5B9F">
              <w:rPr>
                <w:color w:val="000000"/>
                <w:position w:val="-24"/>
                <w:szCs w:val="24"/>
              </w:rPr>
              <w:object w:dxaOrig="240" w:dyaOrig="620">
                <v:shape id="_x0000_i1063" type="#_x0000_t75" style="width:12pt;height:31pt" o:ole="">
                  <v:imagedata r:id="rId90" o:title=""/>
                </v:shape>
                <o:OLEObject Type="Embed" ProgID="Equation.DSMT4" ShapeID="_x0000_i1063" DrawAspect="Content" ObjectID="_1586751652" r:id="rId91"/>
              </w:object>
            </w:r>
            <w:r w:rsidRPr="005F5B9F">
              <w:rPr>
                <w:color w:val="000000"/>
                <w:szCs w:val="24"/>
              </w:rPr>
              <w:t>= -4</w:t>
            </w:r>
          </w:p>
          <w:p w:rsidR="00733A51" w:rsidRPr="005F5B9F" w:rsidRDefault="00733A51" w:rsidP="00733A51">
            <w:pPr>
              <w:rPr>
                <w:color w:val="000000"/>
                <w:szCs w:val="24"/>
              </w:rPr>
            </w:pPr>
            <w:r w:rsidRPr="005F5B9F">
              <w:rPr>
                <w:color w:val="000000"/>
                <w:szCs w:val="24"/>
              </w:rPr>
              <w:t>Vậy nghiệm của phương trình là x = 1; x = -4.</w:t>
            </w:r>
          </w:p>
          <w:p w:rsidR="00733A51" w:rsidRPr="005F5B9F" w:rsidRDefault="00733A51" w:rsidP="00733A51">
            <w:pPr>
              <w:rPr>
                <w:color w:val="000000"/>
                <w:szCs w:val="24"/>
              </w:rPr>
            </w:pPr>
            <w:r w:rsidRPr="005F5B9F">
              <w:rPr>
                <w:b/>
                <w:bCs/>
                <w:color w:val="000000"/>
                <w:szCs w:val="24"/>
              </w:rPr>
              <w:t xml:space="preserve">Câu 6. </w:t>
            </w:r>
            <w:r w:rsidRPr="005F5B9F">
              <w:rPr>
                <w:color w:val="000000"/>
                <w:szCs w:val="24"/>
              </w:rPr>
              <w:t>(1,0 điểm)</w:t>
            </w:r>
          </w:p>
          <w:p w:rsidR="00733A51" w:rsidRPr="005F5B9F" w:rsidRDefault="00733A51" w:rsidP="00733A51">
            <w:pPr>
              <w:rPr>
                <w:color w:val="000000"/>
                <w:szCs w:val="24"/>
              </w:rPr>
            </w:pPr>
            <w:r w:rsidRPr="005F5B9F">
              <w:rPr>
                <w:color w:val="000000"/>
                <w:szCs w:val="24"/>
              </w:rPr>
              <w:t>Gọi chiều dài của mảnh đất hình chữ nhật là x (m);</w:t>
            </w:r>
          </w:p>
          <w:p w:rsidR="00733A51" w:rsidRPr="005F5B9F" w:rsidRDefault="00733A51" w:rsidP="00733A51">
            <w:pPr>
              <w:rPr>
                <w:color w:val="000000"/>
                <w:szCs w:val="24"/>
              </w:rPr>
            </w:pPr>
            <w:r w:rsidRPr="005F5B9F">
              <w:rPr>
                <w:color w:val="000000"/>
                <w:szCs w:val="24"/>
              </w:rPr>
              <w:t xml:space="preserve">       chiều rộng của mảnh đất hình chữ nhật là y (m). (điều kiện: x &gt; y &gt; 0)</w:t>
            </w:r>
          </w:p>
          <w:p w:rsidR="00733A51" w:rsidRPr="005F5B9F" w:rsidRDefault="00733A51" w:rsidP="00733A51">
            <w:pPr>
              <w:rPr>
                <w:color w:val="000000"/>
                <w:szCs w:val="24"/>
              </w:rPr>
            </w:pPr>
            <w:r w:rsidRPr="005F5B9F">
              <w:rPr>
                <w:color w:val="000000"/>
                <w:szCs w:val="24"/>
              </w:rPr>
              <w:t>Diện tích mảnh vườn hình chữ nhật ban đầu là 360 m</w:t>
            </w:r>
            <w:r w:rsidRPr="005F5B9F">
              <w:rPr>
                <w:color w:val="000000"/>
                <w:szCs w:val="24"/>
                <w:vertAlign w:val="superscript"/>
              </w:rPr>
              <w:t>2</w:t>
            </w:r>
            <w:r w:rsidRPr="005F5B9F">
              <w:rPr>
                <w:color w:val="000000"/>
                <w:szCs w:val="24"/>
              </w:rPr>
              <w:t>.</w:t>
            </w:r>
          </w:p>
          <w:p w:rsidR="00733A51" w:rsidRPr="005F5B9F" w:rsidRDefault="00733A51" w:rsidP="00733A51">
            <w:pPr>
              <w:rPr>
                <w:color w:val="000000"/>
                <w:szCs w:val="24"/>
              </w:rPr>
            </w:pPr>
            <w:r w:rsidRPr="005F5B9F">
              <w:rPr>
                <w:color w:val="000000"/>
                <w:szCs w:val="24"/>
              </w:rPr>
              <w:t>Khi tăng chiều dài thêm 1 m, tăng chiều rộng thêm 1 m thì diện tích của mảnh vườn mới là 400 m</w:t>
            </w:r>
            <w:r w:rsidRPr="005F5B9F">
              <w:rPr>
                <w:color w:val="000000"/>
                <w:szCs w:val="24"/>
                <w:vertAlign w:val="superscript"/>
              </w:rPr>
              <w:t>2</w:t>
            </w:r>
            <w:r w:rsidRPr="005F5B9F">
              <w:rPr>
                <w:color w:val="000000"/>
                <w:szCs w:val="24"/>
              </w:rPr>
              <w:t>. Tức là: Chiều dài: x +1 (m) ; chiều rộng: y + 1 (m)</w:t>
            </w:r>
          </w:p>
          <w:p w:rsidR="00733A51" w:rsidRPr="005F5B9F" w:rsidRDefault="00733A51" w:rsidP="00733A51">
            <w:pPr>
              <w:rPr>
                <w:color w:val="000000"/>
                <w:szCs w:val="24"/>
              </w:rPr>
            </w:pPr>
            <w:r w:rsidRPr="005F5B9F">
              <w:rPr>
                <w:color w:val="000000"/>
                <w:szCs w:val="24"/>
              </w:rPr>
              <w:t>Khi đó diện tích của hình chữ nhật mới là: (x + 1)(y + 1) = 400</w:t>
            </w:r>
          </w:p>
          <w:p w:rsidR="00733A51" w:rsidRPr="005F5B9F" w:rsidRDefault="00733A51" w:rsidP="00733A51">
            <w:pPr>
              <w:rPr>
                <w:color w:val="000000"/>
                <w:szCs w:val="24"/>
              </w:rPr>
            </w:pPr>
            <w:r w:rsidRPr="005F5B9F">
              <w:rPr>
                <w:color w:val="000000"/>
                <w:szCs w:val="24"/>
              </w:rPr>
              <w:sym w:font="Wingdings" w:char="F0F3"/>
            </w:r>
            <w:r w:rsidRPr="005F5B9F">
              <w:rPr>
                <w:color w:val="000000"/>
                <w:szCs w:val="24"/>
              </w:rPr>
              <w:t xml:space="preserve"> xy + x + y +1 = 400 </w:t>
            </w:r>
            <w:r w:rsidRPr="005F5B9F">
              <w:rPr>
                <w:color w:val="000000"/>
                <w:szCs w:val="24"/>
              </w:rPr>
              <w:sym w:font="Wingdings" w:char="F0F3"/>
            </w:r>
            <w:r w:rsidRPr="005F5B9F">
              <w:rPr>
                <w:color w:val="000000"/>
                <w:szCs w:val="24"/>
              </w:rPr>
              <w:t xml:space="preserve"> x + y = 39 (2).</w:t>
            </w:r>
          </w:p>
          <w:p w:rsidR="00733A51" w:rsidRPr="005F5B9F" w:rsidRDefault="00733A51" w:rsidP="00733A51">
            <w:pPr>
              <w:rPr>
                <w:color w:val="000000"/>
                <w:szCs w:val="24"/>
              </w:rPr>
            </w:pPr>
            <w:r w:rsidRPr="005F5B9F">
              <w:rPr>
                <w:color w:val="000000"/>
                <w:szCs w:val="24"/>
              </w:rPr>
              <w:t>Từ (1) và (2) ta có hệ:</w:t>
            </w:r>
          </w:p>
          <w:p w:rsidR="00733A51" w:rsidRPr="005F5B9F" w:rsidRDefault="00733A51" w:rsidP="00733A51">
            <w:pPr>
              <w:rPr>
                <w:color w:val="000000"/>
                <w:szCs w:val="24"/>
              </w:rPr>
            </w:pPr>
            <w:r w:rsidRPr="005F5B9F">
              <w:rPr>
                <w:color w:val="000000"/>
                <w:position w:val="-30"/>
                <w:szCs w:val="24"/>
              </w:rPr>
              <w:object w:dxaOrig="1140" w:dyaOrig="720">
                <v:shape id="_x0000_i1064" type="#_x0000_t75" style="width:57pt;height:36pt" o:ole="">
                  <v:imagedata r:id="rId92" o:title=""/>
                </v:shape>
                <o:OLEObject Type="Embed" ProgID="Equation.DSMT4" ShapeID="_x0000_i1064" DrawAspect="Content" ObjectID="_1586751653" r:id="rId93"/>
              </w:object>
            </w:r>
          </w:p>
          <w:p w:rsidR="00733A51" w:rsidRPr="005F5B9F" w:rsidRDefault="00733A51" w:rsidP="00733A51">
            <w:pPr>
              <w:rPr>
                <w:color w:val="000000"/>
                <w:szCs w:val="24"/>
              </w:rPr>
            </w:pPr>
            <w:r w:rsidRPr="005F5B9F">
              <w:rPr>
                <w:color w:val="000000"/>
                <w:szCs w:val="24"/>
              </w:rPr>
              <w:t>Theo Vi-et x, y là nghiệm của phương trình: X</w:t>
            </w:r>
            <w:r w:rsidRPr="005F5B9F">
              <w:rPr>
                <w:color w:val="000000"/>
                <w:szCs w:val="24"/>
                <w:vertAlign w:val="superscript"/>
              </w:rPr>
              <w:t>2</w:t>
            </w:r>
            <w:r w:rsidRPr="005F5B9F">
              <w:rPr>
                <w:color w:val="000000"/>
                <w:szCs w:val="24"/>
              </w:rPr>
              <w:t xml:space="preserve"> – 39X + 360 = 0.</w:t>
            </w:r>
          </w:p>
          <w:p w:rsidR="00733A51" w:rsidRPr="005F5B9F" w:rsidRDefault="00733A51" w:rsidP="00733A51">
            <w:pPr>
              <w:rPr>
                <w:color w:val="000000"/>
                <w:szCs w:val="24"/>
              </w:rPr>
            </w:pPr>
            <w:r w:rsidRPr="005F5B9F">
              <w:rPr>
                <w:color w:val="000000"/>
                <w:szCs w:val="24"/>
              </w:rPr>
              <w:t>Giải phương trình ta được hai nghiệm: X</w:t>
            </w:r>
            <w:r w:rsidRPr="005F5B9F">
              <w:rPr>
                <w:color w:val="000000"/>
                <w:szCs w:val="24"/>
                <w:vertAlign w:val="subscript"/>
              </w:rPr>
              <w:t>1</w:t>
            </w:r>
            <w:r w:rsidRPr="005F5B9F">
              <w:rPr>
                <w:color w:val="000000"/>
                <w:szCs w:val="24"/>
              </w:rPr>
              <w:t xml:space="preserve"> = 15; X</w:t>
            </w:r>
            <w:r w:rsidRPr="005F5B9F">
              <w:rPr>
                <w:color w:val="000000"/>
                <w:szCs w:val="24"/>
                <w:vertAlign w:val="subscript"/>
              </w:rPr>
              <w:t>2</w:t>
            </w:r>
            <w:r w:rsidRPr="005F5B9F">
              <w:rPr>
                <w:color w:val="000000"/>
                <w:szCs w:val="24"/>
              </w:rPr>
              <w:t xml:space="preserve"> = 24</w:t>
            </w:r>
          </w:p>
          <w:p w:rsidR="00733A51" w:rsidRPr="005F5B9F" w:rsidRDefault="00733A51" w:rsidP="00733A51">
            <w:pPr>
              <w:rPr>
                <w:color w:val="000000"/>
                <w:szCs w:val="24"/>
              </w:rPr>
            </w:pPr>
            <w:r w:rsidRPr="005F5B9F">
              <w:rPr>
                <w:color w:val="000000"/>
                <w:szCs w:val="24"/>
              </w:rPr>
              <w:t>Vậy chiều dài hình chữ nhật ban đầu là 24 cm, chiều rộng là 15 cm.</w:t>
            </w:r>
          </w:p>
          <w:p w:rsidR="00733A51" w:rsidRPr="005F5B9F" w:rsidRDefault="00733A51" w:rsidP="00733A51">
            <w:pPr>
              <w:rPr>
                <w:color w:val="000000"/>
                <w:szCs w:val="24"/>
              </w:rPr>
            </w:pPr>
            <w:r w:rsidRPr="005F5B9F">
              <w:rPr>
                <w:b/>
                <w:bCs/>
                <w:color w:val="000000"/>
                <w:szCs w:val="24"/>
              </w:rPr>
              <w:t xml:space="preserve">Câu 7. </w:t>
            </w:r>
            <w:r w:rsidRPr="005F5B9F">
              <w:rPr>
                <w:color w:val="000000"/>
                <w:szCs w:val="24"/>
              </w:rPr>
              <w:t>(3,0 điểm).</w:t>
            </w:r>
          </w:p>
          <w:p w:rsidR="00733A51" w:rsidRPr="005F5B9F" w:rsidRDefault="00733A51" w:rsidP="00733A51">
            <w:pPr>
              <w:rPr>
                <w:noProof/>
                <w:szCs w:val="24"/>
              </w:rPr>
            </w:pPr>
            <w:r w:rsidRPr="005F5B9F">
              <w:rPr>
                <w:color w:val="000000"/>
                <w:szCs w:val="24"/>
              </w:rPr>
              <w:tab/>
            </w:r>
            <w:r w:rsidRPr="005F5B9F">
              <w:rPr>
                <w:color w:val="000000"/>
                <w:szCs w:val="24"/>
              </w:rPr>
              <w:tab/>
            </w:r>
            <w:r>
              <w:rPr>
                <w:noProof/>
                <w:szCs w:val="24"/>
                <w:lang w:val="en-US"/>
              </w:rPr>
              <w:drawing>
                <wp:inline distT="0" distB="0" distL="0" distR="0" wp14:anchorId="26449225" wp14:editId="2FA76DEF">
                  <wp:extent cx="2409825" cy="19716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409825" cy="1971675"/>
                          </a:xfrm>
                          <a:prstGeom prst="rect">
                            <a:avLst/>
                          </a:prstGeom>
                          <a:noFill/>
                          <a:ln>
                            <a:noFill/>
                          </a:ln>
                        </pic:spPr>
                      </pic:pic>
                    </a:graphicData>
                  </a:graphic>
                </wp:inline>
              </w:drawing>
            </w:r>
          </w:p>
          <w:p w:rsidR="00733A51" w:rsidRPr="005F5B9F" w:rsidRDefault="00733A51" w:rsidP="00733A51">
            <w:pPr>
              <w:numPr>
                <w:ilvl w:val="0"/>
                <w:numId w:val="8"/>
              </w:numPr>
              <w:spacing w:line="276" w:lineRule="auto"/>
              <w:rPr>
                <w:color w:val="000000"/>
                <w:szCs w:val="24"/>
              </w:rPr>
            </w:pPr>
            <w:r w:rsidRPr="005F5B9F">
              <w:rPr>
                <w:color w:val="000000"/>
                <w:szCs w:val="24"/>
              </w:rPr>
              <w:t>Ta có: APM=AQM=90</w:t>
            </w:r>
            <w:r w:rsidRPr="005F5B9F">
              <w:rPr>
                <w:color w:val="000000"/>
                <w:szCs w:val="24"/>
                <w:vertAlign w:val="superscript"/>
              </w:rPr>
              <w:t>o</w:t>
            </w:r>
            <w:r w:rsidRPr="005F5B9F">
              <w:rPr>
                <w:color w:val="000000"/>
                <w:szCs w:val="24"/>
              </w:rPr>
              <w:t xml:space="preserve"> (vì PM </w:t>
            </w:r>
            <w:r w:rsidRPr="005F5B9F">
              <w:rPr>
                <w:rFonts w:ascii="Cambria Math" w:hAnsi="Cambria Math" w:cs="Cambria Math"/>
                <w:color w:val="000000"/>
                <w:szCs w:val="24"/>
              </w:rPr>
              <w:t>⊥</w:t>
            </w:r>
            <w:r w:rsidRPr="005F5B9F">
              <w:rPr>
                <w:color w:val="000000"/>
                <w:szCs w:val="24"/>
              </w:rPr>
              <w:t xml:space="preserve"> AB, QM </w:t>
            </w:r>
            <w:r w:rsidRPr="005F5B9F">
              <w:rPr>
                <w:rFonts w:ascii="Cambria Math" w:hAnsi="Cambria Math" w:cs="Cambria Math"/>
                <w:color w:val="000000"/>
                <w:szCs w:val="24"/>
              </w:rPr>
              <w:t>⊥</w:t>
            </w:r>
            <w:r w:rsidRPr="005F5B9F">
              <w:rPr>
                <w:color w:val="000000"/>
                <w:szCs w:val="24"/>
              </w:rPr>
              <w:t xml:space="preserve"> AC)=&gt; APM+AQM=180</w:t>
            </w:r>
            <w:r w:rsidRPr="005F5B9F">
              <w:rPr>
                <w:color w:val="000000"/>
                <w:szCs w:val="24"/>
                <w:vertAlign w:val="superscript"/>
              </w:rPr>
              <w:t>o</w:t>
            </w:r>
            <w:r w:rsidRPr="005F5B9F">
              <w:rPr>
                <w:color w:val="000000"/>
                <w:szCs w:val="24"/>
              </w:rPr>
              <w:t xml:space="preserve"> </w:t>
            </w:r>
          </w:p>
          <w:p w:rsidR="00733A51" w:rsidRPr="005F5B9F" w:rsidRDefault="00733A51" w:rsidP="00733A51">
            <w:pPr>
              <w:numPr>
                <w:ilvl w:val="0"/>
                <w:numId w:val="8"/>
              </w:numPr>
              <w:spacing w:line="276" w:lineRule="auto"/>
              <w:rPr>
                <w:color w:val="000000"/>
                <w:szCs w:val="24"/>
              </w:rPr>
            </w:pPr>
            <w:r w:rsidRPr="005F5B9F">
              <w:rPr>
                <w:color w:val="000000"/>
                <w:szCs w:val="24"/>
              </w:rPr>
              <w:t xml:space="preserve">Ta có: </w:t>
            </w:r>
            <w:r w:rsidRPr="005F5B9F">
              <w:rPr>
                <w:color w:val="000000"/>
                <w:position w:val="-24"/>
                <w:szCs w:val="24"/>
              </w:rPr>
              <w:object w:dxaOrig="5640" w:dyaOrig="620">
                <v:shape id="_x0000_i1065" type="#_x0000_t75" style="width:282pt;height:31pt" o:ole="">
                  <v:imagedata r:id="rId95" o:title=""/>
                </v:shape>
                <o:OLEObject Type="Embed" ProgID="Equation.DSMT4" ShapeID="_x0000_i1065" DrawAspect="Content" ObjectID="_1586751654" r:id="rId96"/>
              </w:object>
            </w:r>
          </w:p>
          <w:p w:rsidR="00733A51" w:rsidRPr="005F5B9F" w:rsidRDefault="00733A51" w:rsidP="00733A51">
            <w:pPr>
              <w:rPr>
                <w:color w:val="000000"/>
                <w:szCs w:val="24"/>
              </w:rPr>
            </w:pPr>
            <w:r w:rsidRPr="005F5B9F">
              <w:rPr>
                <w:color w:val="000000"/>
                <w:szCs w:val="24"/>
              </w:rPr>
              <w:sym w:font="Wingdings" w:char="F0F3"/>
            </w:r>
            <w:r w:rsidRPr="005F5B9F">
              <w:rPr>
                <w:color w:val="000000"/>
                <w:szCs w:val="24"/>
              </w:rPr>
              <w:t xml:space="preserve"> AH = MP + MQ (vì ∆ABC đều nên AB = BC = AC)</w:t>
            </w:r>
          </w:p>
          <w:p w:rsidR="00733A51" w:rsidRPr="005F5B9F" w:rsidRDefault="00733A51" w:rsidP="00733A51">
            <w:pPr>
              <w:numPr>
                <w:ilvl w:val="0"/>
                <w:numId w:val="8"/>
              </w:numPr>
              <w:spacing w:line="276" w:lineRule="auto"/>
              <w:rPr>
                <w:color w:val="000000"/>
                <w:szCs w:val="24"/>
              </w:rPr>
            </w:pPr>
            <w:r w:rsidRPr="005F5B9F">
              <w:rPr>
                <w:color w:val="000000"/>
                <w:szCs w:val="24"/>
              </w:rPr>
              <w:t>Vì AH là đường cao của ∆ABC đều =&gt; AH là đường phân giác của BAC</w:t>
            </w:r>
          </w:p>
          <w:p w:rsidR="00733A51" w:rsidRPr="005F5B9F" w:rsidRDefault="00733A51" w:rsidP="00733A51">
            <w:pPr>
              <w:rPr>
                <w:color w:val="000000"/>
                <w:szCs w:val="24"/>
              </w:rPr>
            </w:pPr>
            <w:r w:rsidRPr="005F5B9F">
              <w:rPr>
                <w:color w:val="000000"/>
                <w:szCs w:val="24"/>
              </w:rPr>
              <w:t>=&gt;BAH=CAH=30</w:t>
            </w:r>
            <w:r w:rsidRPr="005F5B9F">
              <w:rPr>
                <w:color w:val="000000"/>
                <w:szCs w:val="24"/>
                <w:vertAlign w:val="superscript"/>
              </w:rPr>
              <w:t>o</w:t>
            </w:r>
          </w:p>
          <w:p w:rsidR="00733A51" w:rsidRPr="005F5B9F" w:rsidRDefault="00733A51" w:rsidP="00733A51">
            <w:pPr>
              <w:rPr>
                <w:color w:val="000000"/>
                <w:szCs w:val="24"/>
              </w:rPr>
            </w:pPr>
            <w:r w:rsidRPr="005F5B9F">
              <w:rPr>
                <w:color w:val="000000"/>
                <w:szCs w:val="24"/>
              </w:rPr>
              <w:t>Mà BAH=</w:t>
            </w:r>
            <w:r w:rsidRPr="005F5B9F">
              <w:rPr>
                <w:color w:val="000000"/>
                <w:position w:val="-24"/>
                <w:szCs w:val="24"/>
              </w:rPr>
              <w:object w:dxaOrig="240" w:dyaOrig="620">
                <v:shape id="_x0000_i1066" type="#_x0000_t75" style="width:12pt;height:31pt" o:ole="">
                  <v:imagedata r:id="rId97" o:title=""/>
                </v:shape>
                <o:OLEObject Type="Embed" ProgID="Equation.DSMT4" ShapeID="_x0000_i1066" DrawAspect="Content" ObjectID="_1586751655" r:id="rId98"/>
              </w:object>
            </w:r>
            <w:r w:rsidRPr="005F5B9F">
              <w:rPr>
                <w:color w:val="000000"/>
                <w:szCs w:val="24"/>
              </w:rPr>
              <w:t xml:space="preserve"> POH =&gt;POH=60</w:t>
            </w:r>
            <w:r w:rsidRPr="005F5B9F">
              <w:rPr>
                <w:color w:val="000000"/>
                <w:szCs w:val="24"/>
                <w:vertAlign w:val="superscript"/>
              </w:rPr>
              <w:t>o</w:t>
            </w:r>
          </w:p>
          <w:p w:rsidR="00733A51" w:rsidRPr="005F5B9F" w:rsidRDefault="00733A51" w:rsidP="00733A51">
            <w:pPr>
              <w:rPr>
                <w:color w:val="000000"/>
                <w:szCs w:val="24"/>
              </w:rPr>
            </w:pPr>
            <w:r w:rsidRPr="005F5B9F">
              <w:rPr>
                <w:color w:val="000000"/>
                <w:szCs w:val="24"/>
              </w:rPr>
              <w:t>CAH=</w:t>
            </w:r>
            <w:r w:rsidRPr="005F5B9F">
              <w:rPr>
                <w:color w:val="000000"/>
                <w:position w:val="-24"/>
                <w:szCs w:val="24"/>
              </w:rPr>
              <w:object w:dxaOrig="240" w:dyaOrig="620">
                <v:shape id="_x0000_i1067" type="#_x0000_t75" style="width:12pt;height:31pt" o:ole="">
                  <v:imagedata r:id="rId99" o:title=""/>
                </v:shape>
                <o:OLEObject Type="Embed" ProgID="Equation.DSMT4" ShapeID="_x0000_i1067" DrawAspect="Content" ObjectID="_1586751656" r:id="rId100"/>
              </w:object>
            </w:r>
            <w:r w:rsidRPr="005F5B9F">
              <w:rPr>
                <w:color w:val="000000"/>
                <w:szCs w:val="24"/>
              </w:rPr>
              <w:t xml:space="preserve"> QOH=&gt;QOH=60</w:t>
            </w:r>
            <w:r w:rsidRPr="005F5B9F">
              <w:rPr>
                <w:color w:val="000000"/>
                <w:szCs w:val="24"/>
                <w:vertAlign w:val="superscript"/>
              </w:rPr>
              <w:t>o</w:t>
            </w:r>
          </w:p>
          <w:p w:rsidR="00733A51" w:rsidRPr="005F5B9F" w:rsidRDefault="00733A51" w:rsidP="00733A51">
            <w:pPr>
              <w:rPr>
                <w:color w:val="000000"/>
                <w:szCs w:val="24"/>
              </w:rPr>
            </w:pPr>
            <w:r w:rsidRPr="005F5B9F">
              <w:rPr>
                <w:color w:val="000000"/>
                <w:szCs w:val="24"/>
              </w:rPr>
              <w:t>Nên POH=QOH=60</w:t>
            </w:r>
            <w:r w:rsidRPr="005F5B9F">
              <w:rPr>
                <w:color w:val="000000"/>
                <w:szCs w:val="24"/>
                <w:vertAlign w:val="superscript"/>
              </w:rPr>
              <w:t>o</w:t>
            </w:r>
            <w:r w:rsidRPr="005F5B9F">
              <w:rPr>
                <w:color w:val="000000"/>
                <w:szCs w:val="24"/>
              </w:rPr>
              <w:t xml:space="preserve"> =&gt; OH là đường phân giác của ∆OPQ cân tại O nên OH là đường cao của ∆OPQ, tức là OH </w:t>
            </w:r>
            <w:r w:rsidRPr="005F5B9F">
              <w:rPr>
                <w:rFonts w:ascii="Cambria Math" w:hAnsi="Cambria Math" w:cs="Cambria Math"/>
                <w:color w:val="000000"/>
                <w:szCs w:val="24"/>
              </w:rPr>
              <w:t>⊥</w:t>
            </w:r>
            <w:r w:rsidRPr="005F5B9F">
              <w:rPr>
                <w:color w:val="000000"/>
                <w:szCs w:val="24"/>
              </w:rPr>
              <w:t xml:space="preserve"> PQ.</w:t>
            </w:r>
          </w:p>
          <w:p w:rsidR="00733A51" w:rsidRPr="005F5B9F" w:rsidRDefault="00733A51" w:rsidP="00733A51">
            <w:pPr>
              <w:rPr>
                <w:color w:val="000000"/>
                <w:szCs w:val="24"/>
              </w:rPr>
            </w:pPr>
            <w:r w:rsidRPr="005F5B9F">
              <w:rPr>
                <w:b/>
                <w:bCs/>
                <w:color w:val="000000"/>
                <w:szCs w:val="24"/>
              </w:rPr>
              <w:t xml:space="preserve">Câu 8. </w:t>
            </w:r>
            <w:r w:rsidRPr="005F5B9F">
              <w:rPr>
                <w:color w:val="000000"/>
                <w:szCs w:val="24"/>
              </w:rPr>
              <w:t>(1,0 điểm)</w:t>
            </w:r>
          </w:p>
          <w:p w:rsidR="00733A51" w:rsidRPr="005F5B9F" w:rsidRDefault="00733A51" w:rsidP="00733A51">
            <w:pPr>
              <w:rPr>
                <w:color w:val="000000"/>
                <w:szCs w:val="24"/>
              </w:rPr>
            </w:pPr>
            <w:r w:rsidRPr="005F5B9F">
              <w:rPr>
                <w:color w:val="000000"/>
                <w:szCs w:val="24"/>
              </w:rPr>
              <w:t>Có a + b + c = 1 =&gt; c = (a + b + c).c = ac + bc + c</w:t>
            </w:r>
            <w:r w:rsidRPr="005F5B9F">
              <w:rPr>
                <w:color w:val="000000"/>
                <w:szCs w:val="24"/>
                <w:vertAlign w:val="superscript"/>
              </w:rPr>
              <w:t>2</w:t>
            </w:r>
          </w:p>
          <w:p w:rsidR="00733A51" w:rsidRPr="005F5B9F" w:rsidRDefault="00733A51" w:rsidP="00733A51">
            <w:pPr>
              <w:rPr>
                <w:color w:val="000000"/>
                <w:szCs w:val="24"/>
              </w:rPr>
            </w:pPr>
            <w:r w:rsidRPr="005F5B9F">
              <w:rPr>
                <w:color w:val="000000"/>
                <w:szCs w:val="24"/>
              </w:rPr>
              <w:t>=&gt; c + ab = ac + bc + c</w:t>
            </w:r>
            <w:r w:rsidRPr="005F5B9F">
              <w:rPr>
                <w:color w:val="000000"/>
                <w:szCs w:val="24"/>
                <w:vertAlign w:val="superscript"/>
              </w:rPr>
              <w:t>2</w:t>
            </w:r>
            <w:r w:rsidRPr="005F5B9F">
              <w:rPr>
                <w:color w:val="000000"/>
                <w:szCs w:val="24"/>
              </w:rPr>
              <w:t xml:space="preserve"> + ab = a(c + b) + c(b + c) = (c + a)(c + b)</w:t>
            </w:r>
          </w:p>
          <w:p w:rsidR="00733A51" w:rsidRPr="005F5B9F" w:rsidRDefault="00733A51" w:rsidP="00733A51">
            <w:pPr>
              <w:rPr>
                <w:color w:val="000000"/>
                <w:szCs w:val="24"/>
              </w:rPr>
            </w:pPr>
            <w:r w:rsidRPr="005F5B9F">
              <w:rPr>
                <w:color w:val="000000"/>
                <w:szCs w:val="24"/>
              </w:rPr>
              <w:t xml:space="preserve">Áp dụng BĐT Cô-si với hai số dương x, y ta có:  </w:t>
            </w:r>
            <w:r w:rsidRPr="005F5B9F">
              <w:rPr>
                <w:color w:val="000000"/>
                <w:position w:val="-24"/>
                <w:szCs w:val="24"/>
              </w:rPr>
              <w:object w:dxaOrig="1240" w:dyaOrig="620">
                <v:shape id="_x0000_i1068" type="#_x0000_t75" style="width:62pt;height:31pt" o:ole="">
                  <v:imagedata r:id="rId101" o:title=""/>
                </v:shape>
                <o:OLEObject Type="Embed" ProgID="Equation.DSMT4" ShapeID="_x0000_i1068" DrawAspect="Content" ObjectID="_1586751657" r:id="rId102"/>
              </w:object>
            </w:r>
            <w:r w:rsidRPr="005F5B9F">
              <w:rPr>
                <w:color w:val="000000"/>
                <w:szCs w:val="24"/>
              </w:rPr>
              <w:t xml:space="preserve"> . Dấu “=” xảy ra khi x = y</w:t>
            </w:r>
          </w:p>
          <w:p w:rsidR="00733A51" w:rsidRPr="005F5B9F" w:rsidRDefault="00733A51" w:rsidP="00733A51">
            <w:pPr>
              <w:rPr>
                <w:color w:val="000000"/>
                <w:szCs w:val="24"/>
              </w:rPr>
            </w:pPr>
            <w:r w:rsidRPr="005F5B9F">
              <w:rPr>
                <w:color w:val="000000"/>
                <w:position w:val="-32"/>
                <w:szCs w:val="24"/>
              </w:rPr>
              <w:object w:dxaOrig="7360" w:dyaOrig="980">
                <v:shape id="_x0000_i1069" type="#_x0000_t75" style="width:368pt;height:49pt" o:ole="">
                  <v:imagedata r:id="rId103" o:title=""/>
                </v:shape>
                <o:OLEObject Type="Embed" ProgID="Equation.DSMT4" ShapeID="_x0000_i1069" DrawAspect="Content" ObjectID="_1586751658" r:id="rId104"/>
              </w:object>
            </w:r>
            <w:r w:rsidRPr="005F5B9F">
              <w:rPr>
                <w:color w:val="000000"/>
                <w:szCs w:val="24"/>
              </w:rPr>
              <w:t xml:space="preserve">     (1)</w:t>
            </w:r>
          </w:p>
          <w:p w:rsidR="00733A51" w:rsidRPr="005F5B9F" w:rsidRDefault="00733A51" w:rsidP="00733A51">
            <w:pPr>
              <w:rPr>
                <w:color w:val="000000"/>
                <w:szCs w:val="24"/>
              </w:rPr>
            </w:pPr>
            <w:r w:rsidRPr="005F5B9F">
              <w:rPr>
                <w:color w:val="000000"/>
                <w:szCs w:val="24"/>
              </w:rPr>
              <w:t>Tương tự: a + bc = (a + b)(a + c)</w:t>
            </w:r>
          </w:p>
          <w:p w:rsidR="00733A51" w:rsidRPr="005F5B9F" w:rsidRDefault="00733A51" w:rsidP="00733A51">
            <w:pPr>
              <w:rPr>
                <w:color w:val="000000"/>
                <w:szCs w:val="24"/>
              </w:rPr>
            </w:pPr>
            <w:r w:rsidRPr="005F5B9F">
              <w:rPr>
                <w:color w:val="000000"/>
                <w:szCs w:val="24"/>
              </w:rPr>
              <w:tab/>
              <w:t xml:space="preserve">     b + ca = (b + c)(b + a)</w:t>
            </w:r>
          </w:p>
          <w:p w:rsidR="00733A51" w:rsidRPr="005F5B9F" w:rsidRDefault="00733A51" w:rsidP="00733A51">
            <w:pPr>
              <w:rPr>
                <w:color w:val="000000"/>
                <w:szCs w:val="24"/>
              </w:rPr>
            </w:pPr>
            <w:r w:rsidRPr="005F5B9F">
              <w:rPr>
                <w:color w:val="000000"/>
                <w:szCs w:val="24"/>
              </w:rPr>
              <w:t>=&gt;</w:t>
            </w:r>
            <w:r w:rsidRPr="005F5B9F">
              <w:rPr>
                <w:color w:val="000000"/>
                <w:position w:val="-66"/>
                <w:szCs w:val="24"/>
              </w:rPr>
              <w:object w:dxaOrig="5319" w:dyaOrig="1440">
                <v:shape id="_x0000_i1070" type="#_x0000_t75" style="width:265.95pt;height:1in" o:ole="">
                  <v:imagedata r:id="rId105" o:title=""/>
                </v:shape>
                <o:OLEObject Type="Embed" ProgID="Equation.DSMT4" ShapeID="_x0000_i1070" DrawAspect="Content" ObjectID="_1586751659" r:id="rId106"/>
              </w:object>
            </w:r>
          </w:p>
          <w:p w:rsidR="00733A51" w:rsidRPr="005F5B9F" w:rsidRDefault="00733A51" w:rsidP="00733A51">
            <w:pPr>
              <w:rPr>
                <w:color w:val="000000"/>
                <w:szCs w:val="24"/>
              </w:rPr>
            </w:pPr>
            <w:r w:rsidRPr="005F5B9F">
              <w:rPr>
                <w:color w:val="000000"/>
                <w:szCs w:val="24"/>
              </w:rPr>
              <w:t>Cộng (1), (2), (3) theo vế ta có:</w:t>
            </w:r>
          </w:p>
          <w:p w:rsidR="00733A51" w:rsidRPr="005F5B9F" w:rsidRDefault="00733A51" w:rsidP="00733A51">
            <w:pPr>
              <w:rPr>
                <w:color w:val="000000"/>
                <w:szCs w:val="24"/>
              </w:rPr>
            </w:pPr>
            <w:r w:rsidRPr="005F5B9F">
              <w:rPr>
                <w:color w:val="000000"/>
                <w:position w:val="-28"/>
                <w:szCs w:val="24"/>
              </w:rPr>
              <w:object w:dxaOrig="3260" w:dyaOrig="660">
                <v:shape id="_x0000_i1071" type="#_x0000_t75" style="width:163pt;height:33pt" o:ole="">
                  <v:imagedata r:id="rId86" o:title=""/>
                </v:shape>
                <o:OLEObject Type="Embed" ProgID="Equation.DSMT4" ShapeID="_x0000_i1071" DrawAspect="Content" ObjectID="_1586751660" r:id="rId107"/>
              </w:object>
            </w:r>
            <w:r w:rsidRPr="005F5B9F">
              <w:rPr>
                <w:color w:val="000000"/>
                <w:position w:val="-28"/>
                <w:szCs w:val="24"/>
              </w:rPr>
              <w:object w:dxaOrig="4459" w:dyaOrig="660">
                <v:shape id="_x0000_i1072" type="#_x0000_t75" style="width:222.95pt;height:33pt" o:ole="">
                  <v:imagedata r:id="rId108" o:title=""/>
                </v:shape>
                <o:OLEObject Type="Embed" ProgID="Equation.DSMT4" ShapeID="_x0000_i1072" DrawAspect="Content" ObjectID="_1586751661" r:id="rId109"/>
              </w:object>
            </w:r>
          </w:p>
          <w:p w:rsidR="00733A51" w:rsidRPr="005F5B9F" w:rsidRDefault="00733A51" w:rsidP="00733A51">
            <w:pPr>
              <w:rPr>
                <w:color w:val="000000"/>
                <w:szCs w:val="24"/>
              </w:rPr>
            </w:pPr>
            <w:r w:rsidRPr="005F5B9F">
              <w:rPr>
                <w:color w:val="000000"/>
                <w:szCs w:val="24"/>
              </w:rPr>
              <w:t xml:space="preserve">Từ đó giá trị lớn nhất của P là </w:t>
            </w:r>
            <w:r w:rsidRPr="005F5B9F">
              <w:rPr>
                <w:color w:val="000000"/>
                <w:position w:val="-24"/>
                <w:szCs w:val="24"/>
              </w:rPr>
              <w:object w:dxaOrig="240" w:dyaOrig="620">
                <v:shape id="_x0000_i1073" type="#_x0000_t75" style="width:12pt;height:31pt" o:ole="">
                  <v:imagedata r:id="rId110" o:title=""/>
                </v:shape>
                <o:OLEObject Type="Embed" ProgID="Equation.DSMT4" ShapeID="_x0000_i1073" DrawAspect="Content" ObjectID="_1586751662" r:id="rId111"/>
              </w:object>
            </w:r>
            <w:r w:rsidRPr="005F5B9F">
              <w:rPr>
                <w:color w:val="000000"/>
                <w:szCs w:val="24"/>
              </w:rPr>
              <w:t xml:space="preserve"> đạt được khi và chỉ khi a = b = c = </w:t>
            </w:r>
            <w:r w:rsidRPr="005F5B9F">
              <w:rPr>
                <w:color w:val="000000"/>
                <w:position w:val="-24"/>
                <w:szCs w:val="24"/>
              </w:rPr>
              <w:object w:dxaOrig="220" w:dyaOrig="620">
                <v:shape id="_x0000_i1074" type="#_x0000_t75" style="width:11pt;height:31pt" o:ole="">
                  <v:imagedata r:id="rId112" o:title=""/>
                </v:shape>
                <o:OLEObject Type="Embed" ProgID="Equation.DSMT4" ShapeID="_x0000_i1074" DrawAspect="Content" ObjectID="_1586751663" r:id="rId113"/>
              </w:object>
            </w:r>
          </w:p>
          <w:p w:rsidR="00733A51" w:rsidRPr="005F5B9F" w:rsidRDefault="00733A51" w:rsidP="00733A51">
            <w:pPr>
              <w:rPr>
                <w:szCs w:val="24"/>
              </w:rPr>
            </w:pPr>
          </w:p>
          <w:p w:rsidR="00733A51" w:rsidRPr="00733A51" w:rsidRDefault="00733A51"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303</w:t>
            </w:r>
          </w:p>
          <w:p w:rsidR="00733A51" w:rsidRPr="00733A51" w:rsidRDefault="00733A51" w:rsidP="00733A51">
            <w:pPr>
              <w:rPr>
                <w:rFonts w:ascii=".VnTime" w:hAnsi=".VnTime"/>
                <w:sz w:val="28"/>
                <w:szCs w:val="28"/>
              </w:rPr>
            </w:pPr>
            <w:r w:rsidRPr="00733A51">
              <w:rPr>
                <w:rFonts w:ascii=".VnTime" w:hAnsi=".VnTime"/>
                <w:sz w:val="28"/>
                <w:szCs w:val="28"/>
              </w:rPr>
              <w:t>Së GD vµ ®µo t¹o H­ng Yªn</w:t>
            </w:r>
            <w:r w:rsidRPr="00733A51">
              <w:rPr>
                <w:rFonts w:ascii=".VnTime" w:hAnsi=".VnTime"/>
                <w:sz w:val="28"/>
                <w:szCs w:val="28"/>
              </w:rPr>
              <w:tab/>
            </w:r>
            <w:r w:rsidRPr="00733A51">
              <w:rPr>
                <w:rFonts w:ascii=".VnTime" w:hAnsi=".VnTime"/>
                <w:sz w:val="28"/>
                <w:szCs w:val="28"/>
              </w:rPr>
              <w:tab/>
            </w:r>
            <w:r w:rsidRPr="00733A51">
              <w:rPr>
                <w:rFonts w:ascii=".VnTime" w:hAnsi=".VnTime"/>
                <w:sz w:val="28"/>
                <w:szCs w:val="28"/>
              </w:rPr>
              <w:tab/>
              <w:t xml:space="preserve">           §Ò thi tuyÓn sinh vµo líp 10 THPT</w:t>
            </w:r>
          </w:p>
          <w:p w:rsidR="00733A51" w:rsidRPr="00733A51" w:rsidRDefault="00733A51" w:rsidP="00733A51">
            <w:pPr>
              <w:rPr>
                <w:rFonts w:ascii=".VnTime" w:hAnsi=".VnTime"/>
                <w:sz w:val="28"/>
                <w:szCs w:val="28"/>
              </w:rPr>
            </w:pPr>
            <w:r w:rsidRPr="00733A51">
              <w:rPr>
                <w:rFonts w:ascii=".VnTime" w:hAnsi=".VnTime"/>
                <w:sz w:val="28"/>
                <w:szCs w:val="28"/>
              </w:rPr>
              <w:tab/>
            </w:r>
            <w:r w:rsidRPr="00733A51">
              <w:rPr>
                <w:rFonts w:ascii=".VnTime" w:hAnsi=".VnTime"/>
                <w:sz w:val="28"/>
                <w:szCs w:val="28"/>
              </w:rPr>
              <w:tab/>
            </w:r>
            <w:r w:rsidRPr="00733A51">
              <w:rPr>
                <w:rFonts w:ascii=".VnTime" w:hAnsi=".VnTime"/>
                <w:sz w:val="28"/>
                <w:szCs w:val="28"/>
              </w:rPr>
              <w:tab/>
            </w:r>
            <w:r w:rsidRPr="00733A51">
              <w:rPr>
                <w:rFonts w:ascii=".VnTime" w:hAnsi=".VnTime"/>
                <w:sz w:val="28"/>
                <w:szCs w:val="28"/>
              </w:rPr>
              <w:tab/>
            </w:r>
            <w:r w:rsidRPr="00733A51">
              <w:rPr>
                <w:rFonts w:ascii=".VnTime" w:hAnsi=".VnTime"/>
                <w:sz w:val="28"/>
                <w:szCs w:val="28"/>
              </w:rPr>
              <w:tab/>
            </w:r>
            <w:r w:rsidRPr="00733A51">
              <w:rPr>
                <w:rFonts w:ascii=".VnTime" w:hAnsi=".VnTime"/>
                <w:sz w:val="28"/>
                <w:szCs w:val="28"/>
              </w:rPr>
              <w:tab/>
            </w:r>
            <w:r w:rsidRPr="00733A51">
              <w:rPr>
                <w:rFonts w:ascii=".VnTime" w:hAnsi=".VnTime"/>
                <w:sz w:val="28"/>
                <w:szCs w:val="28"/>
              </w:rPr>
              <w:tab/>
            </w:r>
            <w:r w:rsidRPr="00733A51">
              <w:rPr>
                <w:rFonts w:ascii=".VnTime" w:hAnsi=".VnTime"/>
                <w:sz w:val="28"/>
                <w:szCs w:val="28"/>
              </w:rPr>
              <w:tab/>
            </w:r>
            <w:r w:rsidRPr="00733A51">
              <w:rPr>
                <w:rFonts w:ascii=".VnTime" w:hAnsi=".VnTime"/>
                <w:sz w:val="28"/>
                <w:szCs w:val="28"/>
              </w:rPr>
              <w:tab/>
              <w:t>N¨m häc 2001 – 2002</w:t>
            </w:r>
          </w:p>
          <w:p w:rsidR="00733A51" w:rsidRPr="00733A51" w:rsidRDefault="00733A51" w:rsidP="00733A51">
            <w:pPr>
              <w:jc w:val="center"/>
              <w:rPr>
                <w:rFonts w:ascii=".VnTime" w:hAnsi=".VnTime"/>
                <w:sz w:val="28"/>
                <w:szCs w:val="28"/>
              </w:rPr>
            </w:pPr>
            <w:r w:rsidRPr="00733A51">
              <w:rPr>
                <w:rFonts w:ascii=".VnTime" w:hAnsi=".VnTime"/>
                <w:sz w:val="28"/>
                <w:szCs w:val="28"/>
              </w:rPr>
              <w:t>M«n thi: To¸n – Ngµy thø hai</w:t>
            </w:r>
          </w:p>
          <w:p w:rsidR="00733A51" w:rsidRPr="00733A51" w:rsidRDefault="00733A51" w:rsidP="00733A51">
            <w:pPr>
              <w:jc w:val="center"/>
              <w:rPr>
                <w:rFonts w:ascii=".VnTime" w:hAnsi=".VnTime"/>
                <w:sz w:val="28"/>
                <w:szCs w:val="28"/>
              </w:rPr>
            </w:pPr>
            <w:r w:rsidRPr="00733A51">
              <w:rPr>
                <w:rFonts w:ascii=".VnTime" w:hAnsi=".VnTime"/>
                <w:sz w:val="28"/>
                <w:szCs w:val="28"/>
              </w:rPr>
              <w:t>Thêi gian: 150 phót</w:t>
            </w:r>
          </w:p>
          <w:p w:rsidR="00733A51" w:rsidRPr="00733A51" w:rsidRDefault="00733A51" w:rsidP="00733A51">
            <w:pPr>
              <w:rPr>
                <w:rFonts w:ascii=".VnTime" w:hAnsi=".VnTime"/>
                <w:sz w:val="28"/>
                <w:szCs w:val="28"/>
              </w:rPr>
            </w:pPr>
          </w:p>
          <w:p w:rsidR="00733A51" w:rsidRPr="00733A51" w:rsidRDefault="00733A51" w:rsidP="00733A51">
            <w:pPr>
              <w:rPr>
                <w:rFonts w:ascii=".VnTime" w:hAnsi=".VnTime"/>
                <w:sz w:val="28"/>
                <w:szCs w:val="28"/>
              </w:rPr>
            </w:pPr>
            <w:r w:rsidRPr="00733A51">
              <w:rPr>
                <w:rFonts w:ascii=".VnTime" w:hAnsi=".VnTime"/>
                <w:sz w:val="28"/>
                <w:szCs w:val="28"/>
              </w:rPr>
              <w:t>§Ò ch½n: ( dµnh cho thÝ sinh cã sè b¸o danh ch½n )</w:t>
            </w:r>
          </w:p>
          <w:p w:rsidR="00733A51" w:rsidRPr="00733A51" w:rsidRDefault="00733A51" w:rsidP="00733A51">
            <w:pPr>
              <w:rPr>
                <w:rFonts w:ascii=".VnTime" w:hAnsi=".VnTime"/>
                <w:sz w:val="28"/>
                <w:szCs w:val="28"/>
              </w:rPr>
            </w:pPr>
            <w:r w:rsidRPr="00733A51">
              <w:rPr>
                <w:rFonts w:ascii=".VnTime" w:hAnsi=".VnTime"/>
                <w:sz w:val="28"/>
                <w:szCs w:val="28"/>
              </w:rPr>
              <w:t>Bµi 1: ( 2 ®iÓm )</w:t>
            </w:r>
          </w:p>
          <w:p w:rsidR="00733A51" w:rsidRPr="00733A51" w:rsidRDefault="00733A51" w:rsidP="00733A51">
            <w:pPr>
              <w:rPr>
                <w:rFonts w:ascii=".VnTime" w:hAnsi=".VnTime"/>
                <w:sz w:val="28"/>
                <w:szCs w:val="28"/>
              </w:rPr>
            </w:pPr>
            <w:r w:rsidRPr="00733A51">
              <w:rPr>
                <w:rFonts w:ascii=".VnTime" w:hAnsi=".VnTime"/>
                <w:sz w:val="28"/>
                <w:szCs w:val="28"/>
              </w:rPr>
              <w:t xml:space="preserve">Cho A = </w:t>
            </w:r>
            <w:r w:rsidRPr="00733A51">
              <w:rPr>
                <w:rFonts w:ascii=".VnTime" w:hAnsi=".VnTime"/>
                <w:position w:val="-34"/>
                <w:sz w:val="28"/>
                <w:szCs w:val="28"/>
              </w:rPr>
              <w:object w:dxaOrig="3280" w:dyaOrig="800">
                <v:shape id="_x0000_i1075" type="#_x0000_t75" style="width:164pt;height:40pt" o:ole="">
                  <v:imagedata r:id="rId114" o:title=""/>
                </v:shape>
                <o:OLEObject Type="Embed" ProgID="Equation.DSMT4" ShapeID="_x0000_i1075" DrawAspect="Content" ObjectID="_1586751664" r:id="rId115"/>
              </w:object>
            </w:r>
            <w:r w:rsidRPr="00733A51">
              <w:rPr>
                <w:rFonts w:ascii=".VnTime" w:hAnsi=".VnTime"/>
                <w:sz w:val="28"/>
                <w:szCs w:val="28"/>
              </w:rPr>
              <w:t xml:space="preserve"> </w:t>
            </w:r>
          </w:p>
          <w:p w:rsidR="00733A51" w:rsidRPr="00733A51" w:rsidRDefault="00733A51" w:rsidP="00733A51">
            <w:pPr>
              <w:numPr>
                <w:ilvl w:val="0"/>
                <w:numId w:val="9"/>
              </w:numPr>
              <w:rPr>
                <w:rFonts w:ascii=".VnTime" w:hAnsi=".VnTime"/>
                <w:sz w:val="28"/>
                <w:szCs w:val="28"/>
              </w:rPr>
            </w:pPr>
            <w:r w:rsidRPr="00733A51">
              <w:rPr>
                <w:rFonts w:ascii=".VnTime" w:hAnsi=".VnTime"/>
                <w:sz w:val="28"/>
                <w:szCs w:val="28"/>
              </w:rPr>
              <w:t>Rót gän biÓu thøc A</w:t>
            </w:r>
          </w:p>
          <w:p w:rsidR="00733A51" w:rsidRPr="00733A51" w:rsidRDefault="00733A51" w:rsidP="00733A51">
            <w:pPr>
              <w:numPr>
                <w:ilvl w:val="0"/>
                <w:numId w:val="9"/>
              </w:numPr>
              <w:rPr>
                <w:rFonts w:ascii=".VnTime" w:hAnsi=".VnTime"/>
                <w:sz w:val="28"/>
                <w:szCs w:val="28"/>
              </w:rPr>
            </w:pPr>
            <w:r w:rsidRPr="00733A51">
              <w:rPr>
                <w:rFonts w:ascii=".VnTime" w:hAnsi=".VnTime"/>
                <w:sz w:val="28"/>
                <w:szCs w:val="28"/>
              </w:rPr>
              <w:t xml:space="preserve">TÝnh gi¸ trÞ cña biÓu thøc A khi x = </w:t>
            </w:r>
            <w:r w:rsidRPr="00733A51">
              <w:rPr>
                <w:rFonts w:ascii=".VnTime" w:hAnsi=".VnTime"/>
                <w:position w:val="-8"/>
                <w:sz w:val="28"/>
                <w:szCs w:val="28"/>
              </w:rPr>
              <w:object w:dxaOrig="1020" w:dyaOrig="360">
                <v:shape id="_x0000_i1076" type="#_x0000_t75" style="width:51pt;height:18pt" o:ole="">
                  <v:imagedata r:id="rId116" o:title=""/>
                </v:shape>
                <o:OLEObject Type="Embed" ProgID="Equation.DSMT4" ShapeID="_x0000_i1076" DrawAspect="Content" ObjectID="_1586751665" r:id="rId117"/>
              </w:object>
            </w:r>
          </w:p>
          <w:p w:rsidR="00733A51" w:rsidRPr="00733A51" w:rsidRDefault="00733A51" w:rsidP="00733A51">
            <w:pPr>
              <w:rPr>
                <w:rFonts w:ascii=".VnTime" w:hAnsi=".VnTime"/>
                <w:sz w:val="28"/>
                <w:szCs w:val="28"/>
              </w:rPr>
            </w:pPr>
          </w:p>
          <w:p w:rsidR="00733A51" w:rsidRPr="00733A51" w:rsidRDefault="00733A51" w:rsidP="00733A51">
            <w:pPr>
              <w:rPr>
                <w:rFonts w:ascii=".VnTime" w:hAnsi=".VnTime"/>
                <w:sz w:val="28"/>
                <w:szCs w:val="28"/>
              </w:rPr>
            </w:pPr>
            <w:r w:rsidRPr="00733A51">
              <w:rPr>
                <w:rFonts w:ascii=".VnTime" w:hAnsi=".VnTime"/>
                <w:sz w:val="28"/>
                <w:szCs w:val="28"/>
              </w:rPr>
              <w:t>Bµi 2( 2 ®iÓm)  Gi¶I c¸c ph­¬ng tr×nh sau:</w:t>
            </w:r>
          </w:p>
          <w:p w:rsidR="00733A51" w:rsidRPr="00733A51" w:rsidRDefault="00733A51" w:rsidP="00733A51">
            <w:pPr>
              <w:rPr>
                <w:rFonts w:ascii=".VnTime" w:hAnsi=".VnTime"/>
                <w:sz w:val="28"/>
                <w:szCs w:val="28"/>
              </w:rPr>
            </w:pPr>
            <w:r w:rsidRPr="00733A51">
              <w:rPr>
                <w:rFonts w:ascii=".VnTime" w:hAnsi=".VnTime"/>
                <w:sz w:val="28"/>
                <w:szCs w:val="28"/>
              </w:rPr>
              <w:t xml:space="preserve">a) </w:t>
            </w:r>
            <w:r w:rsidRPr="00733A51">
              <w:rPr>
                <w:rFonts w:ascii=".VnTime" w:hAnsi=".VnTime"/>
                <w:position w:val="-8"/>
                <w:sz w:val="28"/>
                <w:szCs w:val="28"/>
              </w:rPr>
              <w:object w:dxaOrig="2820" w:dyaOrig="400">
                <v:shape id="_x0000_i1077" type="#_x0000_t75" style="width:141pt;height:20pt" o:ole="">
                  <v:imagedata r:id="rId118" o:title=""/>
                </v:shape>
                <o:OLEObject Type="Embed" ProgID="Equation.DSMT4" ShapeID="_x0000_i1077" DrawAspect="Content" ObjectID="_1586751666" r:id="rId119"/>
              </w:object>
            </w:r>
          </w:p>
          <w:p w:rsidR="00733A51" w:rsidRPr="00733A51" w:rsidRDefault="00733A51" w:rsidP="00733A51">
            <w:pPr>
              <w:rPr>
                <w:rFonts w:ascii=".VnTime" w:hAnsi=".VnTime"/>
                <w:sz w:val="28"/>
                <w:szCs w:val="28"/>
              </w:rPr>
            </w:pPr>
            <w:r w:rsidRPr="00733A51">
              <w:rPr>
                <w:rFonts w:ascii=".VnTime" w:hAnsi=".VnTime"/>
                <w:sz w:val="28"/>
                <w:szCs w:val="28"/>
              </w:rPr>
              <w:t>b) x</w:t>
            </w:r>
            <w:r w:rsidRPr="00733A51">
              <w:rPr>
                <w:rFonts w:ascii=".VnTime" w:hAnsi=".VnTime"/>
                <w:sz w:val="28"/>
                <w:szCs w:val="28"/>
                <w:vertAlign w:val="superscript"/>
              </w:rPr>
              <w:t>3</w:t>
            </w:r>
            <w:r w:rsidRPr="00733A51">
              <w:rPr>
                <w:rFonts w:ascii=".VnTime" w:hAnsi=".VnTime"/>
                <w:sz w:val="28"/>
                <w:szCs w:val="28"/>
              </w:rPr>
              <w:t xml:space="preserve"> – 3x</w:t>
            </w:r>
            <w:r w:rsidRPr="00733A51">
              <w:rPr>
                <w:rFonts w:ascii=".VnTime" w:hAnsi=".VnTime"/>
                <w:sz w:val="28"/>
                <w:szCs w:val="28"/>
                <w:vertAlign w:val="superscript"/>
              </w:rPr>
              <w:t>2</w:t>
            </w:r>
            <w:r w:rsidRPr="00733A51">
              <w:rPr>
                <w:rFonts w:ascii=".VnTime" w:hAnsi=".VnTime"/>
                <w:sz w:val="28"/>
                <w:szCs w:val="28"/>
              </w:rPr>
              <w:t xml:space="preserve"> + 4x – 4 = 0</w:t>
            </w:r>
          </w:p>
          <w:p w:rsidR="00733A51" w:rsidRPr="00733A51" w:rsidRDefault="00733A51" w:rsidP="00733A51">
            <w:pPr>
              <w:rPr>
                <w:rFonts w:ascii=".VnTime" w:hAnsi=".VnTime"/>
                <w:sz w:val="28"/>
                <w:szCs w:val="28"/>
              </w:rPr>
            </w:pPr>
            <w:r w:rsidRPr="00733A51">
              <w:rPr>
                <w:rFonts w:ascii=".VnTime" w:hAnsi=".VnTime"/>
                <w:sz w:val="28"/>
                <w:szCs w:val="28"/>
              </w:rPr>
              <w:t xml:space="preserve">c) </w:t>
            </w:r>
            <w:r w:rsidRPr="00733A51">
              <w:rPr>
                <w:rFonts w:ascii=".VnTime" w:hAnsi=".VnTime"/>
                <w:position w:val="-24"/>
                <w:sz w:val="28"/>
                <w:szCs w:val="28"/>
              </w:rPr>
              <w:object w:dxaOrig="2700" w:dyaOrig="620">
                <v:shape id="_x0000_i1078" type="#_x0000_t75" style="width:135pt;height:31pt" o:ole="">
                  <v:imagedata r:id="rId120" o:title=""/>
                </v:shape>
                <o:OLEObject Type="Embed" ProgID="Equation.DSMT4" ShapeID="_x0000_i1078" DrawAspect="Content" ObjectID="_1586751667" r:id="rId121"/>
              </w:object>
            </w:r>
          </w:p>
          <w:p w:rsidR="00733A51" w:rsidRPr="00733A51" w:rsidRDefault="00733A51" w:rsidP="00733A51">
            <w:pPr>
              <w:rPr>
                <w:rFonts w:ascii=".VnTime" w:hAnsi=".VnTime"/>
                <w:sz w:val="28"/>
                <w:szCs w:val="28"/>
              </w:rPr>
            </w:pPr>
          </w:p>
          <w:p w:rsidR="00733A51" w:rsidRPr="00733A51" w:rsidRDefault="00733A51" w:rsidP="00733A51">
            <w:pPr>
              <w:rPr>
                <w:rFonts w:ascii=".VnTime" w:hAnsi=".VnTime"/>
                <w:sz w:val="28"/>
                <w:szCs w:val="28"/>
              </w:rPr>
            </w:pPr>
            <w:r w:rsidRPr="00733A51">
              <w:rPr>
                <w:rFonts w:ascii=".VnTime" w:hAnsi=".VnTime"/>
                <w:sz w:val="28"/>
                <w:szCs w:val="28"/>
              </w:rPr>
              <w:t>Bµi 3 ( 2 ®iÓm )</w:t>
            </w:r>
          </w:p>
          <w:p w:rsidR="00733A51" w:rsidRPr="00733A51" w:rsidRDefault="00733A51" w:rsidP="00733A51">
            <w:pPr>
              <w:rPr>
                <w:rFonts w:ascii=".VnTime" w:hAnsi=".VnTime"/>
                <w:sz w:val="28"/>
                <w:szCs w:val="28"/>
              </w:rPr>
            </w:pPr>
            <w:r w:rsidRPr="00733A51">
              <w:rPr>
                <w:rFonts w:ascii=".VnTime" w:hAnsi=".VnTime"/>
                <w:sz w:val="28"/>
                <w:szCs w:val="28"/>
              </w:rPr>
              <w:t>Mét chiÕc thuyÒn khëi hµnh tõ bÕn s«ng A, sau 4 giê 20phót, mét cano ch¹y tõ A ®uæi theo vµ gÆp thuyÒn c¸ch bÕn A  lµ 38 km. T×m vËn tèc cña thuyÒn, biÕt cano ch¹y nhanh h¬n thuyÒn lµ 13 km/h.</w:t>
            </w:r>
          </w:p>
          <w:p w:rsidR="00733A51" w:rsidRPr="00733A51" w:rsidRDefault="00733A51" w:rsidP="00733A51">
            <w:pPr>
              <w:rPr>
                <w:rFonts w:ascii=".VnTime" w:hAnsi=".VnTime"/>
                <w:sz w:val="28"/>
                <w:szCs w:val="28"/>
              </w:rPr>
            </w:pPr>
          </w:p>
          <w:p w:rsidR="00733A51" w:rsidRPr="00733A51" w:rsidRDefault="00733A51" w:rsidP="00733A51">
            <w:pPr>
              <w:rPr>
                <w:rFonts w:ascii=".VnTime" w:hAnsi=".VnTime"/>
                <w:sz w:val="28"/>
                <w:szCs w:val="28"/>
              </w:rPr>
            </w:pPr>
            <w:r w:rsidRPr="00733A51">
              <w:rPr>
                <w:rFonts w:ascii=".VnTime" w:hAnsi=".VnTime"/>
                <w:sz w:val="28"/>
                <w:szCs w:val="28"/>
              </w:rPr>
              <w:t>Bµi 4: ( 4 ®iÓm)</w:t>
            </w:r>
          </w:p>
          <w:p w:rsidR="00733A51" w:rsidRPr="00733A51" w:rsidRDefault="00733A51" w:rsidP="00733A51">
            <w:pPr>
              <w:rPr>
                <w:rFonts w:ascii=".VnTime" w:hAnsi=".VnTime"/>
                <w:sz w:val="28"/>
                <w:szCs w:val="28"/>
                <w:lang w:val="pt-BR"/>
              </w:rPr>
            </w:pPr>
            <w:r w:rsidRPr="00733A51">
              <w:rPr>
                <w:rFonts w:ascii=".VnTime" w:hAnsi=".VnTime"/>
                <w:sz w:val="28"/>
                <w:szCs w:val="28"/>
                <w:lang w:val="pt-BR"/>
              </w:rPr>
              <w:t>Cho tam gi¸c c©n ABC ( AB = AC ) néi tiÕp ®­êng trßn t©m O b¸n kÝnh R. KÎ ®­êng kÝnh AD. Gäi giao ®iÓm cña AB vµ CD lµ M, Gäi giao ®iÓm cña AC vµ BD lµ N; giao ®iÓm cña AD kÐo dµi vµ MN lµ H.</w:t>
            </w:r>
          </w:p>
          <w:p w:rsidR="00733A51" w:rsidRPr="00733A51" w:rsidRDefault="00733A51" w:rsidP="00733A51">
            <w:pPr>
              <w:numPr>
                <w:ilvl w:val="0"/>
                <w:numId w:val="10"/>
              </w:numPr>
              <w:rPr>
                <w:rFonts w:ascii=".VnTime" w:hAnsi=".VnTime"/>
                <w:sz w:val="28"/>
                <w:szCs w:val="28"/>
                <w:lang w:val="pt-BR"/>
              </w:rPr>
            </w:pPr>
            <w:r w:rsidRPr="00733A51">
              <w:rPr>
                <w:rFonts w:ascii=".VnTime" w:hAnsi=".VnTime"/>
                <w:sz w:val="28"/>
                <w:szCs w:val="28"/>
                <w:lang w:val="pt-BR"/>
              </w:rPr>
              <w:t>CM c¸c tø gi¸c BCNM; HDCN néi tiÕp ®­êng trßn.</w:t>
            </w:r>
          </w:p>
          <w:p w:rsidR="00733A51" w:rsidRPr="00733A51" w:rsidRDefault="00733A51" w:rsidP="00733A51">
            <w:pPr>
              <w:numPr>
                <w:ilvl w:val="0"/>
                <w:numId w:val="10"/>
              </w:numPr>
              <w:rPr>
                <w:rFonts w:ascii=".VnTime" w:hAnsi=".VnTime"/>
                <w:sz w:val="28"/>
                <w:szCs w:val="28"/>
                <w:lang w:val="pt-BR"/>
              </w:rPr>
            </w:pPr>
            <w:r w:rsidRPr="00733A51">
              <w:rPr>
                <w:rFonts w:ascii=".VnTime" w:hAnsi=".VnTime"/>
                <w:sz w:val="28"/>
                <w:szCs w:val="28"/>
                <w:lang w:val="pt-BR"/>
              </w:rPr>
              <w:t xml:space="preserve">CM: </w:t>
            </w:r>
            <w:r w:rsidRPr="00733A51">
              <w:rPr>
                <w:rFonts w:ascii=".VnTime" w:hAnsi=".VnTime"/>
                <w:sz w:val="28"/>
                <w:szCs w:val="28"/>
                <w:lang w:val="pt-BR"/>
              </w:rPr>
              <w:tab/>
              <w:t xml:space="preserve">CH = </w:t>
            </w:r>
            <w:r w:rsidRPr="00733A51">
              <w:rPr>
                <w:rFonts w:ascii=".VnTime" w:hAnsi=".VnTime"/>
                <w:position w:val="-24"/>
                <w:sz w:val="28"/>
                <w:szCs w:val="28"/>
                <w:lang w:val="pt-BR"/>
              </w:rPr>
              <w:object w:dxaOrig="240" w:dyaOrig="620">
                <v:shape id="_x0000_i1079" type="#_x0000_t75" style="width:12pt;height:31pt" o:ole="">
                  <v:imagedata r:id="rId122" o:title=""/>
                </v:shape>
                <o:OLEObject Type="Embed" ProgID="Equation.DSMT4" ShapeID="_x0000_i1079" DrawAspect="Content" ObjectID="_1586751668" r:id="rId123"/>
              </w:object>
            </w:r>
            <w:r w:rsidRPr="00733A51">
              <w:rPr>
                <w:rFonts w:ascii=".VnTime" w:hAnsi=".VnTime"/>
                <w:sz w:val="28"/>
                <w:szCs w:val="28"/>
                <w:lang w:val="pt-BR"/>
              </w:rPr>
              <w:t>MN</w:t>
            </w:r>
          </w:p>
          <w:p w:rsidR="00733A51" w:rsidRPr="00733A51" w:rsidRDefault="00733A51" w:rsidP="00733A51">
            <w:pPr>
              <w:numPr>
                <w:ilvl w:val="0"/>
                <w:numId w:val="10"/>
              </w:numPr>
              <w:rPr>
                <w:rFonts w:ascii=".VnTime" w:hAnsi=".VnTime"/>
                <w:sz w:val="28"/>
                <w:szCs w:val="28"/>
                <w:lang w:val="pt-BR"/>
              </w:rPr>
            </w:pPr>
            <w:r w:rsidRPr="00733A51">
              <w:rPr>
                <w:rFonts w:ascii=".VnTime" w:hAnsi=".VnTime"/>
                <w:sz w:val="28"/>
                <w:szCs w:val="28"/>
                <w:lang w:val="pt-BR"/>
              </w:rPr>
              <w:t>CM:  CH lµ tiÕp tuyÕn cña ®­êng trßn t©m O</w:t>
            </w:r>
          </w:p>
          <w:p w:rsidR="00733A51" w:rsidRPr="00733A51" w:rsidRDefault="00733A51" w:rsidP="00733A51">
            <w:pPr>
              <w:numPr>
                <w:ilvl w:val="0"/>
                <w:numId w:val="10"/>
              </w:numPr>
              <w:rPr>
                <w:rFonts w:ascii=".VnTime" w:hAnsi=".VnTime"/>
                <w:sz w:val="28"/>
                <w:szCs w:val="28"/>
                <w:lang w:val="pt-BR"/>
              </w:rPr>
            </w:pPr>
            <w:r w:rsidRPr="00733A51">
              <w:rPr>
                <w:rFonts w:ascii=".VnTime" w:hAnsi=".VnTime"/>
                <w:sz w:val="28"/>
                <w:szCs w:val="28"/>
                <w:lang w:val="pt-BR"/>
              </w:rPr>
              <w:t>TÝnh ®é dµi CH biÕt HD = 2cm; R = 3cm</w:t>
            </w:r>
          </w:p>
          <w:p w:rsidR="00733A51" w:rsidRPr="00FE74A3" w:rsidRDefault="00733A51" w:rsidP="00733A51">
            <w:r>
              <w:t xml:space="preserve"> </w:t>
            </w:r>
          </w:p>
          <w:p w:rsidR="00733A51" w:rsidRPr="00733A51" w:rsidRDefault="00733A51"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Pr="003721F8" w:rsidRDefault="00733A51" w:rsidP="00733A51">
            <w:pPr>
              <w:jc w:val="center"/>
              <w:rPr>
                <w:rFonts w:ascii=".VnTime" w:eastAsia="Times New Roman" w:hAnsi=".VnTime" w:cs="Times New Roman"/>
                <w:b/>
                <w:color w:val="FF0000"/>
                <w:sz w:val="28"/>
                <w:szCs w:val="28"/>
                <w:lang w:val="en-US"/>
              </w:rPr>
            </w:pPr>
            <w:r w:rsidRPr="00733A51">
              <w:rPr>
                <w:rFonts w:ascii="Arial" w:eastAsia="Times New Roman" w:hAnsi="Arial" w:cs="Arial"/>
                <w:b/>
                <w:color w:val="FF0000"/>
                <w:sz w:val="28"/>
                <w:szCs w:val="28"/>
                <w:lang w:val="en-US"/>
              </w:rPr>
              <w:t>ĐỀ</w:t>
            </w:r>
            <w:r w:rsidRPr="00733A51">
              <w:rPr>
                <w:rFonts w:ascii=".VnTime" w:eastAsia="Times New Roman" w:hAnsi=".VnTime" w:cs="Times New Roman"/>
                <w:b/>
                <w:color w:val="FF0000"/>
                <w:sz w:val="28"/>
                <w:szCs w:val="28"/>
                <w:lang w:val="en-US"/>
              </w:rPr>
              <w:t xml:space="preserve"> 304</w:t>
            </w:r>
          </w:p>
          <w:tbl>
            <w:tblPr>
              <w:tblW w:w="10350" w:type="dxa"/>
              <w:tblInd w:w="108" w:type="dxa"/>
              <w:tblLook w:val="01E0" w:firstRow="1" w:lastRow="1" w:firstColumn="1" w:lastColumn="1" w:noHBand="0" w:noVBand="0"/>
            </w:tblPr>
            <w:tblGrid>
              <w:gridCol w:w="3828"/>
              <w:gridCol w:w="6522"/>
            </w:tblGrid>
            <w:tr w:rsidR="00733A51" w:rsidRPr="003721F8" w:rsidTr="003721F8">
              <w:tc>
                <w:tcPr>
                  <w:tcW w:w="3828" w:type="dxa"/>
                </w:tcPr>
                <w:p w:rsidR="00733A51" w:rsidRPr="003721F8" w:rsidRDefault="00733A51" w:rsidP="003721F8">
                  <w:pPr>
                    <w:jc w:val="center"/>
                    <w:rPr>
                      <w:rFonts w:ascii=".VnTime" w:hAnsi=".VnTime"/>
                      <w:b/>
                      <w:sz w:val="28"/>
                      <w:szCs w:val="28"/>
                      <w:lang w:val="fr-FR"/>
                    </w:rPr>
                  </w:pPr>
                  <w:r w:rsidRPr="003721F8">
                    <w:rPr>
                      <w:rFonts w:ascii=".VnTime" w:hAnsi=".VnTime"/>
                      <w:b/>
                      <w:sz w:val="28"/>
                      <w:szCs w:val="28"/>
                      <w:lang w:val="fr-FR"/>
                    </w:rPr>
                    <w:t xml:space="preserve">uBND tinh b¾c ninh    </w:t>
                  </w:r>
                </w:p>
                <w:p w:rsidR="00733A51" w:rsidRPr="003721F8" w:rsidRDefault="00733A51" w:rsidP="003721F8">
                  <w:pPr>
                    <w:jc w:val="center"/>
                    <w:rPr>
                      <w:rFonts w:ascii=".VnTime" w:hAnsi=".VnTime"/>
                      <w:b/>
                      <w:sz w:val="28"/>
                      <w:szCs w:val="28"/>
                      <w:lang w:val="fr-FR"/>
                    </w:rPr>
                  </w:pPr>
                  <w:r w:rsidRPr="003721F8">
                    <w:rPr>
                      <w:rFonts w:ascii=".VnTime" w:hAnsi=".VnTime"/>
                      <w:b/>
                      <w:sz w:val="28"/>
                      <w:szCs w:val="28"/>
                      <w:lang w:val="fr-FR"/>
                    </w:rPr>
                    <w:t xml:space="preserve">  Së gi¸o dôc vµ ®µo t¹o</w:t>
                  </w:r>
                </w:p>
                <w:p w:rsidR="00733A51" w:rsidRPr="003721F8" w:rsidRDefault="00733A51" w:rsidP="003721F8">
                  <w:pPr>
                    <w:jc w:val="center"/>
                    <w:rPr>
                      <w:rFonts w:ascii=".VnTime" w:hAnsi=".VnTime"/>
                      <w:b/>
                      <w:sz w:val="28"/>
                      <w:szCs w:val="28"/>
                    </w:rPr>
                  </w:pPr>
                  <w:r w:rsidRPr="003721F8">
                    <w:rPr>
                      <w:rFonts w:ascii=".VnTime" w:hAnsi=".VnTime"/>
                      <w:b/>
                      <w:noProof/>
                      <w:sz w:val="28"/>
                      <w:szCs w:val="28"/>
                      <w:lang w:val="en-US"/>
                    </w:rPr>
                    <mc:AlternateContent>
                      <mc:Choice Requires="wps">
                        <w:drawing>
                          <wp:anchor distT="0" distB="0" distL="114300" distR="114300" simplePos="0" relativeHeight="251665408" behindDoc="0" locked="0" layoutInCell="1" allowOverlap="1" wp14:anchorId="1FE71E83" wp14:editId="008A4E8D">
                            <wp:simplePos x="0" y="0"/>
                            <wp:positionH relativeFrom="column">
                              <wp:posOffset>264795</wp:posOffset>
                            </wp:positionH>
                            <wp:positionV relativeFrom="paragraph">
                              <wp:posOffset>20955</wp:posOffset>
                            </wp:positionV>
                            <wp:extent cx="1600200" cy="0"/>
                            <wp:effectExtent l="5715" t="7620" r="13335" b="1143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85pt,1.65pt" to="146.8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"/>
                        </w:pict>
                      </mc:Fallback>
                    </mc:AlternateContent>
                  </w:r>
                </w:p>
                <w:p w:rsidR="00733A51" w:rsidRPr="003721F8" w:rsidRDefault="00733A51" w:rsidP="003721F8">
                  <w:pPr>
                    <w:jc w:val="center"/>
                    <w:rPr>
                      <w:rFonts w:ascii=".VnTime" w:hAnsi=".VnTime"/>
                      <w:sz w:val="28"/>
                      <w:szCs w:val="28"/>
                    </w:rPr>
                  </w:pPr>
                  <w:r w:rsidRPr="003721F8">
                    <w:rPr>
                      <w:rFonts w:ascii=".VnTime" w:hAnsi=".VnTime"/>
                      <w:b/>
                      <w:noProof/>
                      <w:sz w:val="28"/>
                      <w:szCs w:val="28"/>
                      <w:lang w:val="en-US"/>
                    </w:rPr>
                    <mc:AlternateContent>
                      <mc:Choice Requires="wps">
                        <w:drawing>
                          <wp:anchor distT="0" distB="0" distL="114300" distR="114300" simplePos="0" relativeHeight="251666432" behindDoc="0" locked="0" layoutInCell="1" allowOverlap="1" wp14:anchorId="54F42B39" wp14:editId="362B05CC">
                            <wp:simplePos x="0" y="0"/>
                            <wp:positionH relativeFrom="column">
                              <wp:posOffset>447040</wp:posOffset>
                            </wp:positionH>
                            <wp:positionV relativeFrom="paragraph">
                              <wp:posOffset>-5715</wp:posOffset>
                            </wp:positionV>
                            <wp:extent cx="1251585" cy="259080"/>
                            <wp:effectExtent l="6985" t="11430" r="8255" b="571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1585" cy="259080"/>
                                    </a:xfrm>
                                    <a:prstGeom prst="rect">
                                      <a:avLst/>
                                    </a:prstGeom>
                                    <a:solidFill>
                                      <a:srgbClr val="FFFFFF"/>
                                    </a:solidFill>
                                    <a:ln w="9525">
                                      <a:solidFill>
                                        <a:srgbClr val="000000"/>
                                      </a:solidFill>
                                      <a:miter lim="800000"/>
                                      <a:headEnd/>
                                      <a:tailEnd/>
                                    </a:ln>
                                  </wps:spPr>
                                  <wps:txbx>
                                    <w:txbxContent>
                                      <w:p w:rsidR="00FD7C15" w:rsidRPr="005F33E4" w:rsidRDefault="00FD7C15" w:rsidP="00733A51">
                                        <w:pPr>
                                          <w:jc w:val="center"/>
                                          <w:rPr>
                                            <w:rFonts w:ascii=".VnTimeH" w:hAnsi=".VnTimeH" w:cs=".VnTimeH"/>
                                            <w:b/>
                                            <w:bCs/>
                                            <w:sz w:val="18"/>
                                            <w:szCs w:val="20"/>
                                          </w:rPr>
                                        </w:pPr>
                                        <w:r>
                                          <w:rPr>
                                            <w:rFonts w:ascii=".VnTimeH" w:hAnsi=".VnTimeH" w:cs=".VnTimeH"/>
                                            <w:b/>
                                            <w:bCs/>
                                            <w:sz w:val="18"/>
                                            <w:szCs w:val="20"/>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35.2pt;margin-top:-.45pt;width:98.55pt;height:20.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">
                            <v:textbox>
                              <w:txbxContent>
                                <w:p w:rsidR="00FD7C15" w:rsidRPr="005F33E4" w:rsidRDefault="00FD7C15" w:rsidP="00733A51">
                                  <w:pPr>
                                    <w:jc w:val="center"/>
                                    <w:rPr>
                                      <w:rFonts w:ascii=".VnTimeH" w:hAnsi=".VnTimeH" w:cs=".VnTimeH"/>
                                      <w:b/>
                                      <w:bCs/>
                                      <w:sz w:val="18"/>
                                      <w:szCs w:val="20"/>
                                    </w:rPr>
                                  </w:pPr>
                                  <w:r>
                                    <w:rPr>
                                      <w:rFonts w:ascii=".VnTimeH" w:hAnsi=".VnTimeH" w:cs=".VnTimeH"/>
                                      <w:b/>
                                      <w:bCs/>
                                      <w:sz w:val="18"/>
                                      <w:szCs w:val="20"/>
                                    </w:rPr>
                                    <w:t>§Ò chÝnh thøc</w:t>
                                  </w:r>
                                </w:p>
                              </w:txbxContent>
                            </v:textbox>
                          </v:shape>
                        </w:pict>
                      </mc:Fallback>
                    </mc:AlternateContent>
                  </w:r>
                </w:p>
              </w:tc>
              <w:tc>
                <w:tcPr>
                  <w:tcW w:w="6522" w:type="dxa"/>
                </w:tcPr>
                <w:p w:rsidR="00733A51" w:rsidRPr="003721F8" w:rsidRDefault="00733A51" w:rsidP="003721F8">
                  <w:pPr>
                    <w:jc w:val="center"/>
                    <w:rPr>
                      <w:rFonts w:ascii=".VnTime" w:hAnsi=".VnTime"/>
                      <w:b/>
                      <w:sz w:val="28"/>
                      <w:szCs w:val="28"/>
                    </w:rPr>
                  </w:pPr>
                  <w:r w:rsidRPr="003721F8">
                    <w:rPr>
                      <w:rFonts w:ascii=".VnTime" w:hAnsi=".VnTime"/>
                      <w:b/>
                      <w:sz w:val="28"/>
                      <w:szCs w:val="28"/>
                    </w:rPr>
                    <w:t>®Ò thi tuyÓn sinh vµo líp 10 thpt</w:t>
                  </w:r>
                </w:p>
                <w:p w:rsidR="00733A51" w:rsidRPr="003721F8" w:rsidRDefault="00733A51" w:rsidP="003721F8">
                  <w:pPr>
                    <w:jc w:val="center"/>
                    <w:rPr>
                      <w:rFonts w:ascii=".VnTime" w:hAnsi=".VnTime"/>
                      <w:b/>
                      <w:sz w:val="28"/>
                      <w:szCs w:val="28"/>
                    </w:rPr>
                  </w:pPr>
                  <w:r w:rsidRPr="003721F8">
                    <w:rPr>
                      <w:rFonts w:ascii=".VnTime" w:hAnsi=".VnTime"/>
                      <w:b/>
                      <w:sz w:val="28"/>
                      <w:szCs w:val="28"/>
                    </w:rPr>
                    <w:t xml:space="preserve">N¨m häc 2009 - 2010 </w:t>
                  </w:r>
                </w:p>
                <w:p w:rsidR="00733A51" w:rsidRPr="003721F8" w:rsidRDefault="00733A51" w:rsidP="003721F8">
                  <w:pPr>
                    <w:jc w:val="center"/>
                    <w:rPr>
                      <w:rFonts w:ascii=".VnTime" w:hAnsi=".VnTime"/>
                      <w:b/>
                      <w:i/>
                      <w:sz w:val="28"/>
                      <w:szCs w:val="28"/>
                    </w:rPr>
                  </w:pPr>
                  <w:r w:rsidRPr="003721F8">
                    <w:rPr>
                      <w:rFonts w:ascii=".VnTime" w:hAnsi=".VnTime"/>
                      <w:b/>
                      <w:sz w:val="28"/>
                      <w:szCs w:val="28"/>
                    </w:rPr>
                    <w:t xml:space="preserve">M«n thi: To¸n </w:t>
                  </w:r>
                </w:p>
                <w:p w:rsidR="00733A51" w:rsidRPr="003721F8" w:rsidRDefault="00733A51" w:rsidP="003721F8">
                  <w:pPr>
                    <w:jc w:val="center"/>
                    <w:rPr>
                      <w:rFonts w:ascii=".VnTime" w:hAnsi=".VnTime"/>
                      <w:i/>
                      <w:sz w:val="28"/>
                      <w:szCs w:val="28"/>
                    </w:rPr>
                  </w:pPr>
                  <w:r w:rsidRPr="003721F8">
                    <w:rPr>
                      <w:rFonts w:ascii=".VnTime" w:hAnsi=".VnTime"/>
                      <w:sz w:val="28"/>
                      <w:szCs w:val="28"/>
                    </w:rPr>
                    <w:t xml:space="preserve">Thêi gian: </w:t>
                  </w:r>
                  <w:r w:rsidRPr="003721F8">
                    <w:rPr>
                      <w:rFonts w:ascii=".VnTime" w:hAnsi=".VnTime"/>
                      <w:b/>
                      <w:sz w:val="28"/>
                      <w:szCs w:val="28"/>
                    </w:rPr>
                    <w:t>120</w:t>
                  </w:r>
                  <w:r w:rsidRPr="003721F8">
                    <w:rPr>
                      <w:rFonts w:ascii=".VnTime" w:hAnsi=".VnTime"/>
                      <w:sz w:val="28"/>
                      <w:szCs w:val="28"/>
                    </w:rPr>
                    <w:t xml:space="preserve"> phót</w:t>
                  </w:r>
                  <w:r w:rsidRPr="003721F8">
                    <w:rPr>
                      <w:rFonts w:ascii=".VnTime" w:hAnsi=".VnTime"/>
                      <w:b/>
                      <w:i/>
                      <w:sz w:val="28"/>
                      <w:szCs w:val="28"/>
                    </w:rPr>
                    <w:t xml:space="preserve"> (Kh«ng kÓ thêi gian giao ®Ò)</w:t>
                  </w:r>
                </w:p>
                <w:p w:rsidR="00733A51" w:rsidRPr="003721F8" w:rsidRDefault="00733A51" w:rsidP="003721F8">
                  <w:pPr>
                    <w:jc w:val="center"/>
                    <w:rPr>
                      <w:rFonts w:ascii=".VnTime" w:hAnsi=".VnTime"/>
                      <w:b/>
                      <w:i/>
                      <w:sz w:val="28"/>
                      <w:szCs w:val="28"/>
                    </w:rPr>
                  </w:pPr>
                  <w:r w:rsidRPr="003721F8">
                    <w:rPr>
                      <w:rFonts w:ascii=".VnTime" w:hAnsi=".VnTime"/>
                      <w:b/>
                      <w:i/>
                      <w:sz w:val="28"/>
                      <w:szCs w:val="28"/>
                    </w:rPr>
                    <w:t xml:space="preserve">Ngµy thi: 09  – 07 – 2009 </w:t>
                  </w:r>
                </w:p>
                <w:p w:rsidR="00733A51" w:rsidRPr="003721F8" w:rsidRDefault="00733A51" w:rsidP="003721F8">
                  <w:pPr>
                    <w:rPr>
                      <w:rFonts w:ascii=".VnTime" w:hAnsi=".VnTime"/>
                      <w:sz w:val="28"/>
                      <w:szCs w:val="28"/>
                    </w:rPr>
                  </w:pPr>
                  <w:r w:rsidRPr="003721F8">
                    <w:rPr>
                      <w:rFonts w:ascii=".VnTime" w:hAnsi=".VnTime"/>
                      <w:noProof/>
                      <w:sz w:val="28"/>
                      <w:szCs w:val="28"/>
                      <w:lang w:val="en-US"/>
                    </w:rPr>
                    <mc:AlternateContent>
                      <mc:Choice Requires="wps">
                        <w:drawing>
                          <wp:anchor distT="0" distB="0" distL="114300" distR="114300" simplePos="0" relativeHeight="251664384" behindDoc="0" locked="0" layoutInCell="1" allowOverlap="1" wp14:anchorId="2B8A2B1E" wp14:editId="6EA4E6BA">
                            <wp:simplePos x="0" y="0"/>
                            <wp:positionH relativeFrom="column">
                              <wp:posOffset>1207770</wp:posOffset>
                            </wp:positionH>
                            <wp:positionV relativeFrom="paragraph">
                              <wp:posOffset>27940</wp:posOffset>
                            </wp:positionV>
                            <wp:extent cx="1714500" cy="0"/>
                            <wp:effectExtent l="7620" t="11430" r="11430" b="762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1pt,2.2pt" to="230.1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wvHAIAADY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"/>
                        </w:pict>
                      </mc:Fallback>
                    </mc:AlternateContent>
                  </w:r>
                </w:p>
              </w:tc>
            </w:tr>
          </w:tbl>
          <w:p w:rsidR="00733A51" w:rsidRPr="003721F8" w:rsidRDefault="00733A51" w:rsidP="00733A51">
            <w:pPr>
              <w:rPr>
                <w:rFonts w:ascii=".VnTime" w:hAnsi=".VnTime"/>
                <w:b/>
                <w:sz w:val="28"/>
                <w:szCs w:val="28"/>
              </w:rPr>
            </w:pPr>
            <w:r w:rsidRPr="003721F8">
              <w:rPr>
                <w:rFonts w:ascii=".VnTime" w:hAnsi=".VnTime"/>
                <w:b/>
                <w:sz w:val="28"/>
                <w:szCs w:val="28"/>
              </w:rPr>
              <w:t xml:space="preserve">A/ PhÇn tr¾c nghiÖm </w:t>
            </w:r>
            <w:r w:rsidRPr="003721F8">
              <w:rPr>
                <w:rFonts w:ascii=".VnTime" w:hAnsi=".VnTime"/>
                <w:sz w:val="28"/>
                <w:szCs w:val="28"/>
              </w:rPr>
              <w:t xml:space="preserve">(Tõ c©u 1 ®Õn c©u 2) </w:t>
            </w:r>
            <w:r w:rsidRPr="003721F8">
              <w:rPr>
                <w:rFonts w:ascii=".VnTime" w:hAnsi=".VnTime"/>
                <w:i/>
                <w:sz w:val="28"/>
                <w:szCs w:val="28"/>
              </w:rPr>
              <w:t xml:space="preserve"> Chän kÕt qu¶ ®óng ghi vµo bµi lµm.</w:t>
            </w:r>
          </w:p>
          <w:p w:rsidR="00733A51" w:rsidRPr="003721F8" w:rsidRDefault="00733A51" w:rsidP="00733A51">
            <w:pPr>
              <w:rPr>
                <w:rFonts w:ascii=".VnTime" w:hAnsi=".VnTime"/>
                <w:sz w:val="28"/>
                <w:szCs w:val="28"/>
              </w:rPr>
            </w:pPr>
            <w:r w:rsidRPr="003721F8">
              <w:rPr>
                <w:rFonts w:ascii=".VnTime" w:hAnsi=".VnTime"/>
                <w:b/>
                <w:sz w:val="28"/>
                <w:szCs w:val="28"/>
                <w:u w:val="single"/>
              </w:rPr>
              <w:t>C©u 1:</w:t>
            </w:r>
            <w:r w:rsidRPr="003721F8">
              <w:rPr>
                <w:rFonts w:ascii=".VnTime" w:hAnsi=".VnTime"/>
                <w:sz w:val="28"/>
                <w:szCs w:val="28"/>
              </w:rPr>
              <w:t xml:space="preserve"> </w:t>
            </w:r>
            <w:r w:rsidRPr="003721F8">
              <w:rPr>
                <w:rFonts w:ascii=".VnTime" w:hAnsi=".VnTime"/>
                <w:b/>
                <w:i/>
                <w:sz w:val="28"/>
                <w:szCs w:val="28"/>
              </w:rPr>
              <w:t>(0,75 ®iÓm)</w:t>
            </w:r>
          </w:p>
          <w:p w:rsidR="00733A51" w:rsidRPr="003721F8" w:rsidRDefault="00733A51" w:rsidP="00733A51">
            <w:pPr>
              <w:rPr>
                <w:rFonts w:ascii=".VnTime" w:hAnsi=".VnTime"/>
                <w:sz w:val="28"/>
                <w:szCs w:val="28"/>
              </w:rPr>
            </w:pPr>
            <w:r w:rsidRPr="003721F8">
              <w:rPr>
                <w:rFonts w:ascii=".VnTime" w:hAnsi=".VnTime"/>
                <w:sz w:val="28"/>
                <w:szCs w:val="28"/>
              </w:rPr>
              <w:tab/>
              <w:t xml:space="preserve">§­êng th¼ng  </w:t>
            </w:r>
            <w:r w:rsidRPr="003721F8">
              <w:rPr>
                <w:rFonts w:ascii=".VnTime" w:hAnsi=".VnTime"/>
                <w:position w:val="-10"/>
                <w:sz w:val="28"/>
                <w:szCs w:val="28"/>
              </w:rPr>
              <w:object w:dxaOrig="980" w:dyaOrig="320">
                <v:shape id="_x0000_i1080" type="#_x0000_t75" style="width:48.9pt;height:16.3pt" o:ole="">
                  <v:imagedata r:id="rId124" o:title=""/>
                </v:shape>
                <o:OLEObject Type="Embed" ProgID="Equation.DSMT4" ShapeID="_x0000_i1080" DrawAspect="Content" ObjectID="_1586751669" r:id="rId125"/>
              </w:object>
            </w:r>
            <w:r w:rsidRPr="003721F8">
              <w:rPr>
                <w:rFonts w:ascii=".VnTime" w:hAnsi=".VnTime"/>
                <w:sz w:val="28"/>
                <w:szCs w:val="28"/>
              </w:rPr>
              <w:t xml:space="preserve"> song song víi ®­êng th¼ng:</w:t>
            </w:r>
          </w:p>
          <w:p w:rsidR="00733A51" w:rsidRPr="003721F8" w:rsidRDefault="00733A51" w:rsidP="00733A51">
            <w:pPr>
              <w:rPr>
                <w:rFonts w:ascii=".VnTime" w:hAnsi=".VnTime"/>
                <w:sz w:val="28"/>
                <w:szCs w:val="28"/>
              </w:rPr>
            </w:pPr>
            <w:r w:rsidRPr="003721F8">
              <w:rPr>
                <w:rFonts w:ascii=".VnTime" w:hAnsi=".VnTime"/>
                <w:sz w:val="28"/>
                <w:szCs w:val="28"/>
              </w:rPr>
              <w:tab/>
              <w:t>A.</w:t>
            </w:r>
            <w:r w:rsidRPr="003721F8">
              <w:rPr>
                <w:rFonts w:ascii=".VnTime" w:hAnsi=".VnTime"/>
                <w:position w:val="-10"/>
                <w:sz w:val="28"/>
                <w:szCs w:val="28"/>
              </w:rPr>
              <w:object w:dxaOrig="1020" w:dyaOrig="320">
                <v:shape id="_x0000_i1081" type="#_x0000_t75" style="width:50.95pt;height:16.3pt" o:ole="">
                  <v:imagedata r:id="rId126" o:title=""/>
                </v:shape>
                <o:OLEObject Type="Embed" ProgID="Equation.DSMT4" ShapeID="_x0000_i1081" DrawAspect="Content" ObjectID="_1586751670" r:id="rId127"/>
              </w:object>
            </w:r>
            <w:r w:rsidRPr="003721F8">
              <w:rPr>
                <w:rFonts w:ascii=".VnTime" w:hAnsi=".VnTime"/>
                <w:sz w:val="28"/>
                <w:szCs w:val="28"/>
              </w:rPr>
              <w:tab/>
            </w:r>
            <w:r w:rsidRPr="003721F8">
              <w:rPr>
                <w:rFonts w:ascii=".VnTime" w:hAnsi=".VnTime"/>
                <w:sz w:val="28"/>
                <w:szCs w:val="28"/>
              </w:rPr>
              <w:tab/>
              <w:t xml:space="preserve">B. </w:t>
            </w:r>
            <w:r w:rsidRPr="003721F8">
              <w:rPr>
                <w:rFonts w:ascii=".VnTime" w:hAnsi=".VnTime"/>
                <w:position w:val="-24"/>
                <w:sz w:val="28"/>
                <w:szCs w:val="28"/>
              </w:rPr>
              <w:object w:dxaOrig="1060" w:dyaOrig="620">
                <v:shape id="_x0000_i1082" type="#_x0000_t75" style="width:53pt;height:31.25pt" o:ole="">
                  <v:imagedata r:id="rId128" o:title=""/>
                </v:shape>
                <o:OLEObject Type="Embed" ProgID="Equation.DSMT4" ShapeID="_x0000_i1082" DrawAspect="Content" ObjectID="_1586751671" r:id="rId129"/>
              </w:object>
            </w:r>
            <w:r w:rsidRPr="003721F8">
              <w:rPr>
                <w:rFonts w:ascii=".VnTime" w:hAnsi=".VnTime"/>
                <w:sz w:val="28"/>
                <w:szCs w:val="28"/>
              </w:rPr>
              <w:tab/>
            </w:r>
            <w:r w:rsidRPr="003721F8">
              <w:rPr>
                <w:rFonts w:ascii=".VnTime" w:hAnsi=".VnTime"/>
                <w:sz w:val="28"/>
                <w:szCs w:val="28"/>
              </w:rPr>
              <w:tab/>
              <w:t xml:space="preserve">C. </w:t>
            </w:r>
            <w:r w:rsidRPr="003721F8">
              <w:rPr>
                <w:rFonts w:ascii=".VnTime" w:hAnsi=".VnTime"/>
                <w:position w:val="-24"/>
                <w:sz w:val="28"/>
                <w:szCs w:val="28"/>
              </w:rPr>
              <w:object w:dxaOrig="1219" w:dyaOrig="620">
                <v:shape id="_x0000_i1083" type="#_x0000_t75" style="width:61.15pt;height:31.25pt" o:ole="">
                  <v:imagedata r:id="rId130" o:title=""/>
                </v:shape>
                <o:OLEObject Type="Embed" ProgID="Equation.DSMT4" ShapeID="_x0000_i1083" DrawAspect="Content" ObjectID="_1586751672" r:id="rId131"/>
              </w:object>
            </w:r>
            <w:r w:rsidRPr="003721F8">
              <w:rPr>
                <w:rFonts w:ascii=".VnTime" w:hAnsi=".VnTime"/>
                <w:sz w:val="28"/>
                <w:szCs w:val="28"/>
              </w:rPr>
              <w:tab/>
              <w:t xml:space="preserve">D. </w:t>
            </w:r>
            <w:r w:rsidRPr="003721F8">
              <w:rPr>
                <w:rFonts w:ascii=".VnTime" w:hAnsi=".VnTime"/>
                <w:position w:val="-24"/>
                <w:sz w:val="28"/>
                <w:szCs w:val="28"/>
              </w:rPr>
              <w:object w:dxaOrig="940" w:dyaOrig="620">
                <v:shape id="_x0000_i1084" type="#_x0000_t75" style="width:47.55pt;height:31.9pt" o:ole="">
                  <v:imagedata r:id="rId132" o:title=""/>
                </v:shape>
                <o:OLEObject Type="Embed" ProgID="Equation.DSMT4" ShapeID="_x0000_i1084" DrawAspect="Content" ObjectID="_1586751673" r:id="rId133"/>
              </w:object>
            </w:r>
            <w:r w:rsidRPr="003721F8">
              <w:rPr>
                <w:rFonts w:ascii=".VnTime" w:hAnsi=".VnTime"/>
                <w:sz w:val="28"/>
                <w:szCs w:val="28"/>
              </w:rPr>
              <w:t xml:space="preserve"> </w:t>
            </w:r>
          </w:p>
          <w:p w:rsidR="00733A51" w:rsidRPr="003721F8" w:rsidRDefault="00733A51" w:rsidP="00733A51">
            <w:pPr>
              <w:rPr>
                <w:rFonts w:ascii=".VnTime" w:hAnsi=".VnTime"/>
                <w:sz w:val="28"/>
                <w:szCs w:val="28"/>
              </w:rPr>
            </w:pPr>
            <w:r w:rsidRPr="003721F8">
              <w:rPr>
                <w:rFonts w:ascii=".VnTime" w:hAnsi=".VnTime"/>
                <w:b/>
                <w:sz w:val="28"/>
                <w:szCs w:val="28"/>
                <w:u w:val="single"/>
              </w:rPr>
              <w:t>C©u 2:</w:t>
            </w:r>
            <w:r w:rsidRPr="003721F8">
              <w:rPr>
                <w:rFonts w:ascii=".VnTime" w:hAnsi=".VnTime"/>
                <w:sz w:val="28"/>
                <w:szCs w:val="28"/>
              </w:rPr>
              <w:t xml:space="preserve"> </w:t>
            </w:r>
            <w:r w:rsidRPr="003721F8">
              <w:rPr>
                <w:rFonts w:ascii=".VnTime" w:hAnsi=".VnTime"/>
                <w:b/>
                <w:i/>
                <w:sz w:val="28"/>
                <w:szCs w:val="28"/>
              </w:rPr>
              <w:t>(0,75 ®iÓm)</w:t>
            </w:r>
            <w:r w:rsidRPr="003721F8">
              <w:rPr>
                <w:rFonts w:ascii=".VnTime" w:hAnsi=".VnTime"/>
                <w:sz w:val="28"/>
                <w:szCs w:val="28"/>
              </w:rPr>
              <w:t xml:space="preserve">       </w:t>
            </w:r>
          </w:p>
          <w:p w:rsidR="00733A51" w:rsidRPr="003721F8" w:rsidRDefault="00733A51" w:rsidP="00733A51">
            <w:pPr>
              <w:ind w:firstLine="720"/>
              <w:rPr>
                <w:rFonts w:ascii=".VnTime" w:hAnsi=".VnTime"/>
                <w:sz w:val="28"/>
                <w:szCs w:val="28"/>
              </w:rPr>
            </w:pPr>
            <w:r w:rsidRPr="003721F8">
              <w:rPr>
                <w:rFonts w:ascii=".VnTime" w:hAnsi=".VnTime"/>
                <w:sz w:val="28"/>
                <w:szCs w:val="28"/>
              </w:rPr>
              <w:t xml:space="preserve">Khi  x &lt; 0  th×  </w:t>
            </w:r>
            <w:r w:rsidRPr="003721F8">
              <w:rPr>
                <w:rFonts w:ascii=".VnTime" w:hAnsi=".VnTime"/>
                <w:position w:val="-26"/>
                <w:sz w:val="28"/>
                <w:szCs w:val="28"/>
              </w:rPr>
              <w:object w:dxaOrig="660" w:dyaOrig="700">
                <v:shape id="_x0000_i1085" type="#_x0000_t75" style="width:33.3pt;height:35.3pt" o:ole="" fillcolor="window">
                  <v:imagedata r:id="rId134" o:title=""/>
                </v:shape>
                <o:OLEObject Type="Embed" ProgID="Equation.DSMT4" ShapeID="_x0000_i1085" DrawAspect="Content" ObjectID="_1586751674" r:id="rId135"/>
              </w:object>
            </w:r>
            <w:r w:rsidRPr="003721F8">
              <w:rPr>
                <w:rFonts w:ascii=".VnTime" w:hAnsi=".VnTime"/>
                <w:sz w:val="28"/>
                <w:szCs w:val="28"/>
              </w:rPr>
              <w:t xml:space="preserve"> b»ng:</w:t>
            </w:r>
          </w:p>
          <w:p w:rsidR="00733A51" w:rsidRPr="003721F8" w:rsidRDefault="00733A51" w:rsidP="00733A51">
            <w:pPr>
              <w:ind w:firstLine="720"/>
              <w:rPr>
                <w:rFonts w:ascii=".VnTime" w:hAnsi=".VnTime"/>
                <w:sz w:val="28"/>
                <w:szCs w:val="28"/>
              </w:rPr>
            </w:pPr>
            <w:r w:rsidRPr="003721F8">
              <w:rPr>
                <w:rFonts w:ascii=".VnTime" w:hAnsi=".VnTime"/>
                <w:sz w:val="28"/>
                <w:szCs w:val="28"/>
              </w:rPr>
              <w:t xml:space="preserve">A.  </w:t>
            </w:r>
            <w:r w:rsidRPr="003721F8">
              <w:rPr>
                <w:rFonts w:ascii=".VnTime" w:hAnsi=".VnTime"/>
                <w:position w:val="-24"/>
                <w:sz w:val="28"/>
                <w:szCs w:val="28"/>
              </w:rPr>
              <w:object w:dxaOrig="260" w:dyaOrig="639">
                <v:shape id="_x0000_i1086" type="#_x0000_t75" style="width:12.9pt;height:31.9pt" o:ole="">
                  <v:imagedata r:id="rId136" o:title=""/>
                </v:shape>
                <o:OLEObject Type="Embed" ProgID="Equation.DSMT4" ShapeID="_x0000_i1086" DrawAspect="Content" ObjectID="_1586751675" r:id="rId137"/>
              </w:object>
            </w:r>
            <w:r w:rsidRPr="003721F8">
              <w:rPr>
                <w:rFonts w:ascii=".VnTime" w:hAnsi=".VnTime"/>
                <w:sz w:val="28"/>
                <w:szCs w:val="28"/>
              </w:rPr>
              <w:tab/>
            </w:r>
            <w:r w:rsidRPr="003721F8">
              <w:rPr>
                <w:rFonts w:ascii=".VnTime" w:hAnsi=".VnTime"/>
                <w:sz w:val="28"/>
                <w:szCs w:val="28"/>
              </w:rPr>
              <w:tab/>
            </w:r>
            <w:r w:rsidRPr="003721F8">
              <w:rPr>
                <w:rFonts w:ascii=".VnTime" w:hAnsi=".VnTime"/>
                <w:sz w:val="28"/>
                <w:szCs w:val="28"/>
              </w:rPr>
              <w:tab/>
              <w:t>B.  x</w:t>
            </w:r>
            <w:r w:rsidRPr="003721F8">
              <w:rPr>
                <w:rFonts w:ascii=".VnTime" w:hAnsi=".VnTime"/>
                <w:sz w:val="28"/>
                <w:szCs w:val="28"/>
              </w:rPr>
              <w:tab/>
            </w:r>
            <w:r w:rsidRPr="003721F8">
              <w:rPr>
                <w:rFonts w:ascii=".VnTime" w:hAnsi=".VnTime"/>
                <w:sz w:val="28"/>
                <w:szCs w:val="28"/>
              </w:rPr>
              <w:tab/>
            </w:r>
            <w:r w:rsidRPr="003721F8">
              <w:rPr>
                <w:rFonts w:ascii=".VnTime" w:hAnsi=".VnTime"/>
                <w:sz w:val="28"/>
                <w:szCs w:val="28"/>
              </w:rPr>
              <w:tab/>
              <w:t>C.  1</w:t>
            </w:r>
            <w:r w:rsidRPr="003721F8">
              <w:rPr>
                <w:rFonts w:ascii=".VnTime" w:hAnsi=".VnTime"/>
                <w:sz w:val="28"/>
                <w:szCs w:val="28"/>
              </w:rPr>
              <w:tab/>
            </w:r>
            <w:r w:rsidRPr="003721F8">
              <w:rPr>
                <w:rFonts w:ascii=".VnTime" w:hAnsi=".VnTime"/>
                <w:sz w:val="28"/>
                <w:szCs w:val="28"/>
              </w:rPr>
              <w:tab/>
              <w:t xml:space="preserve">          D.  – 1 </w:t>
            </w:r>
          </w:p>
          <w:p w:rsidR="00733A51" w:rsidRPr="003721F8" w:rsidRDefault="00733A51" w:rsidP="00733A51">
            <w:pPr>
              <w:jc w:val="both"/>
              <w:rPr>
                <w:rFonts w:ascii=".VnTime" w:hAnsi=".VnTime"/>
                <w:sz w:val="28"/>
                <w:szCs w:val="28"/>
              </w:rPr>
            </w:pPr>
            <w:r w:rsidRPr="003721F8">
              <w:rPr>
                <w:rFonts w:ascii=".VnTime" w:hAnsi=".VnTime"/>
                <w:b/>
                <w:sz w:val="28"/>
                <w:szCs w:val="28"/>
              </w:rPr>
              <w:t xml:space="preserve">B/ PhÇn Tù luËn </w:t>
            </w:r>
            <w:r w:rsidRPr="003721F8">
              <w:rPr>
                <w:rFonts w:ascii=".VnTime" w:hAnsi=".VnTime"/>
                <w:sz w:val="28"/>
                <w:szCs w:val="28"/>
              </w:rPr>
              <w:t>(Tõ c©u 3 ®Õn c©u 7)</w:t>
            </w:r>
          </w:p>
          <w:p w:rsidR="00733A51" w:rsidRPr="003721F8" w:rsidRDefault="00733A51" w:rsidP="00733A51">
            <w:pPr>
              <w:jc w:val="both"/>
              <w:rPr>
                <w:rFonts w:ascii=".VnTime" w:hAnsi=".VnTime"/>
                <w:sz w:val="28"/>
                <w:szCs w:val="28"/>
              </w:rPr>
            </w:pPr>
            <w:r w:rsidRPr="003721F8">
              <w:rPr>
                <w:rFonts w:ascii=".VnTime" w:hAnsi=".VnTime"/>
                <w:b/>
                <w:sz w:val="28"/>
                <w:szCs w:val="28"/>
                <w:u w:val="single"/>
              </w:rPr>
              <w:t>C©u 3</w:t>
            </w:r>
            <w:r w:rsidRPr="003721F8">
              <w:rPr>
                <w:rFonts w:ascii=".VnTime" w:hAnsi=".VnTime"/>
                <w:b/>
                <w:sz w:val="28"/>
                <w:szCs w:val="28"/>
              </w:rPr>
              <w:t>:</w:t>
            </w:r>
            <w:r w:rsidRPr="003721F8">
              <w:rPr>
                <w:rFonts w:ascii=".VnTime" w:hAnsi=".VnTime"/>
                <w:sz w:val="28"/>
                <w:szCs w:val="28"/>
              </w:rPr>
              <w:t xml:space="preserve"> </w:t>
            </w:r>
            <w:r w:rsidRPr="003721F8">
              <w:rPr>
                <w:rFonts w:ascii=".VnTime" w:hAnsi=".VnTime"/>
                <w:b/>
                <w:i/>
                <w:sz w:val="28"/>
                <w:szCs w:val="28"/>
              </w:rPr>
              <w:t>(2,0 ®iÓm)</w:t>
            </w:r>
            <w:r w:rsidRPr="003721F8">
              <w:rPr>
                <w:rFonts w:ascii=".VnTime" w:hAnsi=".VnTime"/>
                <w:sz w:val="28"/>
                <w:szCs w:val="28"/>
              </w:rPr>
              <w:t xml:space="preserve">        </w:t>
            </w:r>
          </w:p>
          <w:p w:rsidR="00733A51" w:rsidRPr="003721F8" w:rsidRDefault="00733A51" w:rsidP="00733A51">
            <w:pPr>
              <w:ind w:firstLine="720"/>
              <w:jc w:val="both"/>
              <w:rPr>
                <w:rFonts w:ascii=".VnTime" w:hAnsi=".VnTime"/>
                <w:sz w:val="28"/>
                <w:szCs w:val="28"/>
              </w:rPr>
            </w:pPr>
            <w:r w:rsidRPr="003721F8">
              <w:rPr>
                <w:rFonts w:ascii=".VnTime" w:hAnsi=".VnTime"/>
                <w:sz w:val="28"/>
                <w:szCs w:val="28"/>
              </w:rPr>
              <w:t xml:space="preserve">Cho biÓu thøc:  </w:t>
            </w:r>
            <w:r w:rsidRPr="003721F8">
              <w:rPr>
                <w:rFonts w:ascii=".VnTime" w:hAnsi=".VnTime"/>
                <w:position w:val="-24"/>
                <w:sz w:val="28"/>
                <w:szCs w:val="28"/>
              </w:rPr>
              <w:object w:dxaOrig="2580" w:dyaOrig="620">
                <v:shape id="_x0000_i1087" type="#_x0000_t75" style="width:128.35pt;height:31.25pt" o:ole="">
                  <v:imagedata r:id="rId138" o:title=""/>
                </v:shape>
                <o:OLEObject Type="Embed" ProgID="Equation.DSMT4" ShapeID="_x0000_i1087" DrawAspect="Content" ObjectID="_1586751676" r:id="rId139"/>
              </w:object>
            </w:r>
            <w:r w:rsidRPr="003721F8">
              <w:rPr>
                <w:rFonts w:ascii=".VnTime" w:hAnsi=".VnTime"/>
                <w:sz w:val="28"/>
                <w:szCs w:val="28"/>
              </w:rPr>
              <w:t xml:space="preserve">       víi </w:t>
            </w:r>
            <w:r w:rsidRPr="003721F8">
              <w:rPr>
                <w:rFonts w:ascii=".VnTime" w:hAnsi=".VnTime"/>
                <w:position w:val="-6"/>
                <w:sz w:val="28"/>
                <w:szCs w:val="28"/>
              </w:rPr>
              <w:object w:dxaOrig="720" w:dyaOrig="279">
                <v:shape id="_x0000_i1088" type="#_x0000_t75" style="width:36pt;height:14.25pt" o:ole="">
                  <v:imagedata r:id="rId140" o:title=""/>
                </v:shape>
                <o:OLEObject Type="Embed" ProgID="Equation.DSMT4" ShapeID="_x0000_i1088" DrawAspect="Content" ObjectID="_1586751677" r:id="rId141"/>
              </w:object>
            </w:r>
          </w:p>
          <w:p w:rsidR="00733A51" w:rsidRPr="003721F8" w:rsidRDefault="00733A51" w:rsidP="00733A51">
            <w:pPr>
              <w:ind w:firstLine="720"/>
              <w:jc w:val="both"/>
              <w:rPr>
                <w:rFonts w:ascii=".VnTime" w:hAnsi=".VnTime"/>
                <w:sz w:val="28"/>
                <w:szCs w:val="28"/>
              </w:rPr>
            </w:pPr>
            <w:r w:rsidRPr="003721F8">
              <w:rPr>
                <w:rFonts w:ascii=".VnTime" w:hAnsi=".VnTime"/>
                <w:sz w:val="28"/>
                <w:szCs w:val="28"/>
              </w:rPr>
              <w:t>a/ Rót gän biÓu thøc A.</w:t>
            </w:r>
          </w:p>
          <w:p w:rsidR="00733A51" w:rsidRPr="003721F8" w:rsidRDefault="00733A51" w:rsidP="00733A51">
            <w:pPr>
              <w:ind w:firstLine="720"/>
              <w:jc w:val="both"/>
              <w:rPr>
                <w:rFonts w:ascii=".VnTime" w:hAnsi=".VnTime"/>
                <w:sz w:val="28"/>
                <w:szCs w:val="28"/>
                <w:lang w:val="fr-FR"/>
              </w:rPr>
            </w:pPr>
            <w:r w:rsidRPr="003721F8">
              <w:rPr>
                <w:rFonts w:ascii=".VnTime" w:hAnsi=".VnTime"/>
                <w:sz w:val="28"/>
                <w:szCs w:val="28"/>
                <w:lang w:val="fr-FR"/>
              </w:rPr>
              <w:t xml:space="preserve">b/ T×m x ®Ó A &lt; 2. </w:t>
            </w:r>
          </w:p>
          <w:p w:rsidR="00733A51" w:rsidRPr="003721F8" w:rsidRDefault="00733A51" w:rsidP="00733A51">
            <w:pPr>
              <w:ind w:firstLine="720"/>
              <w:jc w:val="both"/>
              <w:rPr>
                <w:rFonts w:ascii=".VnTime" w:hAnsi=".VnTime"/>
                <w:sz w:val="28"/>
                <w:szCs w:val="28"/>
                <w:lang w:val="fr-FR"/>
              </w:rPr>
            </w:pPr>
            <w:r w:rsidRPr="003721F8">
              <w:rPr>
                <w:rFonts w:ascii=".VnTime" w:hAnsi=".VnTime"/>
                <w:sz w:val="28"/>
                <w:szCs w:val="28"/>
                <w:lang w:val="fr-FR"/>
              </w:rPr>
              <w:t xml:space="preserve">c/ T×m x nguyªn ®Ó A nguyªn. </w:t>
            </w:r>
          </w:p>
          <w:p w:rsidR="00733A51" w:rsidRPr="003721F8" w:rsidRDefault="00733A51" w:rsidP="00733A51">
            <w:pPr>
              <w:jc w:val="both"/>
              <w:rPr>
                <w:rFonts w:ascii=".VnTime" w:hAnsi=".VnTime"/>
                <w:sz w:val="28"/>
                <w:szCs w:val="28"/>
              </w:rPr>
            </w:pPr>
            <w:r w:rsidRPr="003721F8">
              <w:rPr>
                <w:rFonts w:ascii=".VnTime" w:hAnsi=".VnTime"/>
                <w:b/>
                <w:sz w:val="28"/>
                <w:szCs w:val="28"/>
                <w:u w:val="single"/>
              </w:rPr>
              <w:t>C©u 4</w:t>
            </w:r>
            <w:r w:rsidRPr="003721F8">
              <w:rPr>
                <w:rFonts w:ascii=".VnTime" w:hAnsi=".VnTime"/>
                <w:b/>
                <w:sz w:val="28"/>
                <w:szCs w:val="28"/>
              </w:rPr>
              <w:t xml:space="preserve">: </w:t>
            </w:r>
            <w:r w:rsidRPr="003721F8">
              <w:rPr>
                <w:rFonts w:ascii=".VnTime" w:hAnsi=".VnTime"/>
                <w:b/>
                <w:i/>
                <w:sz w:val="28"/>
                <w:szCs w:val="28"/>
              </w:rPr>
              <w:t>(1,5 ®iÓm)</w:t>
            </w:r>
            <w:r w:rsidRPr="003721F8">
              <w:rPr>
                <w:rFonts w:ascii=".VnTime" w:hAnsi=".VnTime"/>
                <w:sz w:val="28"/>
                <w:szCs w:val="28"/>
              </w:rPr>
              <w:t xml:space="preserve"> </w:t>
            </w:r>
            <w:r w:rsidRPr="003721F8">
              <w:rPr>
                <w:rFonts w:ascii=".VnTime" w:hAnsi=".VnTime"/>
                <w:i/>
                <w:sz w:val="28"/>
                <w:szCs w:val="28"/>
              </w:rPr>
              <w:t>Gi¶i bµi to¸n b»ng c¸ch lËp ph­¬ng tr×nh hoÆc hÖ ph­¬ng tr×nh.</w:t>
            </w:r>
          </w:p>
          <w:p w:rsidR="00733A51" w:rsidRPr="003721F8" w:rsidRDefault="00733A51" w:rsidP="00733A51">
            <w:pPr>
              <w:jc w:val="both"/>
              <w:rPr>
                <w:rFonts w:ascii=".VnTime" w:hAnsi=".VnTime"/>
                <w:sz w:val="28"/>
                <w:szCs w:val="28"/>
              </w:rPr>
            </w:pPr>
            <w:r w:rsidRPr="003721F8">
              <w:rPr>
                <w:rFonts w:ascii=".VnTime" w:hAnsi=".VnTime"/>
                <w:sz w:val="28"/>
                <w:szCs w:val="28"/>
              </w:rPr>
              <w:t xml:space="preserve">           Hai gi¸ s¸ch cã 450 cuèn. NÕu chuyÓn 50 cuèn tõ gi¸ thø nhÊt sang gi¸ thø hai th× sè s¸ch ë gi¸ thø hai sÏ b»ng </w:t>
            </w:r>
            <w:r w:rsidRPr="003721F8">
              <w:rPr>
                <w:rFonts w:ascii=".VnTime" w:hAnsi=".VnTime"/>
                <w:position w:val="-24"/>
                <w:sz w:val="28"/>
                <w:szCs w:val="28"/>
              </w:rPr>
              <w:object w:dxaOrig="240" w:dyaOrig="620">
                <v:shape id="_x0000_i1089" type="#_x0000_t75" style="width:12.25pt;height:31.25pt" o:ole="">
                  <v:imagedata r:id="rId142" o:title=""/>
                </v:shape>
                <o:OLEObject Type="Embed" ProgID="Equation.DSMT4" ShapeID="_x0000_i1089" DrawAspect="Content" ObjectID="_1586751678" r:id="rId143"/>
              </w:object>
            </w:r>
            <w:r w:rsidRPr="003721F8">
              <w:rPr>
                <w:rFonts w:ascii=".VnTime" w:hAnsi=".VnTime"/>
                <w:sz w:val="28"/>
                <w:szCs w:val="28"/>
              </w:rPr>
              <w:t xml:space="preserve"> sè s¸ch ë gi¸ thø nhÊt. TÝnh sè s¸ch lóc ®Çu trong mçi gi¸ s¸ch.</w:t>
            </w:r>
          </w:p>
          <w:p w:rsidR="00733A51" w:rsidRPr="003721F8" w:rsidRDefault="00733A51" w:rsidP="00733A51">
            <w:pPr>
              <w:jc w:val="both"/>
              <w:rPr>
                <w:rFonts w:ascii=".VnTime" w:hAnsi=".VnTime"/>
                <w:sz w:val="28"/>
                <w:szCs w:val="28"/>
              </w:rPr>
            </w:pPr>
            <w:r w:rsidRPr="003721F8">
              <w:rPr>
                <w:rFonts w:ascii=".VnTime" w:hAnsi=".VnTime"/>
                <w:b/>
                <w:sz w:val="28"/>
                <w:szCs w:val="28"/>
                <w:u w:val="single"/>
              </w:rPr>
              <w:t>C©u 5</w:t>
            </w:r>
            <w:r w:rsidRPr="003721F8">
              <w:rPr>
                <w:rFonts w:ascii=".VnTime" w:hAnsi=".VnTime"/>
                <w:b/>
                <w:sz w:val="28"/>
                <w:szCs w:val="28"/>
              </w:rPr>
              <w:t>:</w:t>
            </w:r>
            <w:r w:rsidRPr="003721F8">
              <w:rPr>
                <w:rFonts w:ascii=".VnTime" w:hAnsi=".VnTime"/>
                <w:sz w:val="28"/>
                <w:szCs w:val="28"/>
              </w:rPr>
              <w:t xml:space="preserve"> </w:t>
            </w:r>
            <w:r w:rsidRPr="003721F8">
              <w:rPr>
                <w:rFonts w:ascii=".VnTime" w:hAnsi=".VnTime"/>
                <w:b/>
                <w:i/>
                <w:sz w:val="28"/>
                <w:szCs w:val="28"/>
              </w:rPr>
              <w:t>(1,5 ®iÓm)</w:t>
            </w:r>
            <w:r w:rsidRPr="003721F8">
              <w:rPr>
                <w:rFonts w:ascii=".VnTime" w:hAnsi=".VnTime"/>
                <w:sz w:val="28"/>
                <w:szCs w:val="28"/>
              </w:rPr>
              <w:t xml:space="preserve">      </w:t>
            </w:r>
          </w:p>
          <w:p w:rsidR="00733A51" w:rsidRPr="003721F8" w:rsidRDefault="00733A51" w:rsidP="00733A51">
            <w:pPr>
              <w:ind w:firstLine="720"/>
              <w:jc w:val="both"/>
              <w:rPr>
                <w:rFonts w:ascii=".VnTime" w:hAnsi=".VnTime"/>
                <w:sz w:val="28"/>
                <w:szCs w:val="28"/>
              </w:rPr>
            </w:pPr>
            <w:r w:rsidRPr="003721F8">
              <w:rPr>
                <w:rFonts w:ascii=".VnTime" w:hAnsi=".VnTime"/>
                <w:sz w:val="28"/>
                <w:szCs w:val="28"/>
              </w:rPr>
              <w:t xml:space="preserve">Cho ph­¬ng tr×nh: </w:t>
            </w:r>
            <w:r w:rsidRPr="003721F8">
              <w:rPr>
                <w:rFonts w:ascii=".VnTime" w:hAnsi=".VnTime"/>
                <w:position w:val="-10"/>
                <w:sz w:val="28"/>
                <w:szCs w:val="28"/>
              </w:rPr>
              <w:object w:dxaOrig="3340" w:dyaOrig="380">
                <v:shape id="_x0000_i1090" type="#_x0000_t75" style="width:167.15pt;height:19pt" o:ole="">
                  <v:imagedata r:id="rId144" o:title=""/>
                </v:shape>
                <o:OLEObject Type="Embed" ProgID="Equation.DSMT4" ShapeID="_x0000_i1090" DrawAspect="Content" ObjectID="_1586751679" r:id="rId145"/>
              </w:object>
            </w:r>
            <w:r w:rsidRPr="003721F8">
              <w:rPr>
                <w:rFonts w:ascii=".VnTime" w:hAnsi=".VnTime"/>
                <w:sz w:val="28"/>
                <w:szCs w:val="28"/>
              </w:rPr>
              <w:t xml:space="preserve">     </w:t>
            </w:r>
            <w:r w:rsidRPr="003721F8">
              <w:rPr>
                <w:rFonts w:ascii=".VnTime" w:hAnsi=".VnTime"/>
                <w:i/>
                <w:sz w:val="28"/>
                <w:szCs w:val="28"/>
              </w:rPr>
              <w:t>(1)</w:t>
            </w:r>
            <w:r w:rsidRPr="003721F8">
              <w:rPr>
                <w:rFonts w:ascii=".VnTime" w:hAnsi=".VnTime"/>
                <w:sz w:val="28"/>
                <w:szCs w:val="28"/>
              </w:rPr>
              <w:t xml:space="preserve">     (m lµ tham sè).</w:t>
            </w:r>
          </w:p>
          <w:p w:rsidR="00733A51" w:rsidRPr="003721F8" w:rsidRDefault="00733A51" w:rsidP="00733A51">
            <w:pPr>
              <w:ind w:firstLine="720"/>
              <w:jc w:val="both"/>
              <w:rPr>
                <w:rFonts w:ascii=".VnTime" w:hAnsi=".VnTime"/>
                <w:sz w:val="28"/>
                <w:szCs w:val="28"/>
              </w:rPr>
            </w:pPr>
            <w:r w:rsidRPr="003721F8">
              <w:rPr>
                <w:rFonts w:ascii=".VnTime" w:hAnsi=".VnTime"/>
                <w:sz w:val="28"/>
                <w:szCs w:val="28"/>
              </w:rPr>
              <w:t xml:space="preserve">a/ Gi¶i ph­¬ng tr×nh </w:t>
            </w:r>
            <w:r w:rsidRPr="003721F8">
              <w:rPr>
                <w:rFonts w:ascii=".VnTime" w:hAnsi=".VnTime"/>
                <w:i/>
                <w:sz w:val="28"/>
                <w:szCs w:val="28"/>
              </w:rPr>
              <w:t>(1)</w:t>
            </w:r>
            <w:r w:rsidRPr="003721F8">
              <w:rPr>
                <w:rFonts w:ascii=".VnTime" w:hAnsi=".VnTime"/>
                <w:sz w:val="28"/>
                <w:szCs w:val="28"/>
              </w:rPr>
              <w:t xml:space="preserve"> víi m = 3.</w:t>
            </w:r>
          </w:p>
          <w:p w:rsidR="00733A51" w:rsidRPr="003721F8" w:rsidRDefault="00733A51" w:rsidP="00733A51">
            <w:pPr>
              <w:ind w:firstLine="720"/>
              <w:jc w:val="both"/>
              <w:rPr>
                <w:rFonts w:ascii=".VnTime" w:hAnsi=".VnTime"/>
                <w:sz w:val="28"/>
                <w:szCs w:val="28"/>
              </w:rPr>
            </w:pPr>
            <w:r w:rsidRPr="003721F8">
              <w:rPr>
                <w:rFonts w:ascii=".VnTime" w:hAnsi=".VnTime"/>
                <w:sz w:val="28"/>
                <w:szCs w:val="28"/>
              </w:rPr>
              <w:t xml:space="preserve">b/ T×m m ®Ó ph­¬ng tr×nh </w:t>
            </w:r>
            <w:r w:rsidRPr="003721F8">
              <w:rPr>
                <w:rFonts w:ascii=".VnTime" w:hAnsi=".VnTime"/>
                <w:i/>
                <w:sz w:val="28"/>
                <w:szCs w:val="28"/>
              </w:rPr>
              <w:t>(1)</w:t>
            </w:r>
            <w:r w:rsidRPr="003721F8">
              <w:rPr>
                <w:rFonts w:ascii=".VnTime" w:hAnsi=".VnTime"/>
                <w:sz w:val="28"/>
                <w:szCs w:val="28"/>
              </w:rPr>
              <w:t xml:space="preserve"> cã hai nghiÖm ph©n biÖt x</w:t>
            </w:r>
            <w:r w:rsidRPr="003721F8">
              <w:rPr>
                <w:rFonts w:ascii=".VnTime" w:hAnsi=".VnTime"/>
                <w:sz w:val="28"/>
                <w:szCs w:val="28"/>
                <w:vertAlign w:val="subscript"/>
              </w:rPr>
              <w:t>1</w:t>
            </w:r>
            <w:r w:rsidRPr="003721F8">
              <w:rPr>
                <w:rFonts w:ascii=".VnTime" w:hAnsi=".VnTime"/>
                <w:sz w:val="28"/>
                <w:szCs w:val="28"/>
                <w:vertAlign w:val="subscript"/>
              </w:rPr>
              <w:softHyphen/>
            </w:r>
            <w:r w:rsidRPr="003721F8">
              <w:rPr>
                <w:rFonts w:ascii=".VnTime" w:hAnsi=".VnTime"/>
                <w:sz w:val="28"/>
                <w:szCs w:val="28"/>
              </w:rPr>
              <w:t>; x</w:t>
            </w:r>
            <w:r w:rsidRPr="003721F8">
              <w:rPr>
                <w:rFonts w:ascii=".VnTime" w:hAnsi=".VnTime"/>
                <w:sz w:val="28"/>
                <w:szCs w:val="28"/>
                <w:vertAlign w:val="subscript"/>
              </w:rPr>
              <w:t xml:space="preserve">2 </w:t>
            </w:r>
            <w:r w:rsidRPr="003721F8">
              <w:rPr>
                <w:rFonts w:ascii=".VnTime" w:hAnsi=".VnTime"/>
                <w:sz w:val="28"/>
                <w:szCs w:val="28"/>
              </w:rPr>
              <w:t>tho¶</w:t>
            </w:r>
            <w:r w:rsidRPr="003721F8">
              <w:rPr>
                <w:rFonts w:ascii=".VnTime" w:hAnsi=".VnTime"/>
                <w:sz w:val="28"/>
                <w:szCs w:val="28"/>
                <w:vertAlign w:val="subscript"/>
              </w:rPr>
              <w:t xml:space="preserve"> </w:t>
            </w:r>
            <w:r w:rsidRPr="003721F8">
              <w:rPr>
                <w:rFonts w:ascii=".VnTime" w:hAnsi=".VnTime"/>
                <w:sz w:val="28"/>
                <w:szCs w:val="28"/>
              </w:rPr>
              <w:t xml:space="preserve">m·n: </w:t>
            </w:r>
            <w:r w:rsidRPr="003721F8">
              <w:rPr>
                <w:rFonts w:ascii=".VnTime" w:hAnsi=".VnTime"/>
                <w:position w:val="-30"/>
                <w:sz w:val="28"/>
                <w:szCs w:val="28"/>
              </w:rPr>
              <w:object w:dxaOrig="1320" w:dyaOrig="700">
                <v:shape id="_x0000_i1091" type="#_x0000_t75" style="width:65.85pt;height:34.65pt" o:ole="">
                  <v:imagedata r:id="rId146" o:title=""/>
                </v:shape>
                <o:OLEObject Type="Embed" ProgID="Equation.DSMT4" ShapeID="_x0000_i1091" DrawAspect="Content" ObjectID="_1586751680" r:id="rId147"/>
              </w:object>
            </w:r>
          </w:p>
          <w:p w:rsidR="00733A51" w:rsidRPr="003721F8" w:rsidRDefault="00733A51" w:rsidP="00733A51">
            <w:pPr>
              <w:jc w:val="both"/>
              <w:rPr>
                <w:rFonts w:ascii=".VnTime" w:hAnsi=".VnTime"/>
                <w:sz w:val="28"/>
                <w:szCs w:val="28"/>
              </w:rPr>
            </w:pPr>
            <w:r w:rsidRPr="003721F8">
              <w:rPr>
                <w:rFonts w:ascii=".VnTime" w:hAnsi=".VnTime"/>
                <w:b/>
                <w:sz w:val="28"/>
                <w:szCs w:val="28"/>
                <w:u w:val="single"/>
              </w:rPr>
              <w:t>C©u 6</w:t>
            </w:r>
            <w:r w:rsidRPr="003721F8">
              <w:rPr>
                <w:rFonts w:ascii=".VnTime" w:hAnsi=".VnTime"/>
                <w:sz w:val="28"/>
                <w:szCs w:val="28"/>
              </w:rPr>
              <w:t xml:space="preserve">: </w:t>
            </w:r>
            <w:r w:rsidRPr="003721F8">
              <w:rPr>
                <w:rFonts w:ascii=".VnTime" w:hAnsi=".VnTime"/>
                <w:b/>
                <w:i/>
                <w:sz w:val="28"/>
                <w:szCs w:val="28"/>
              </w:rPr>
              <w:t>(3,0 ®iÓm)</w:t>
            </w:r>
            <w:r w:rsidRPr="003721F8">
              <w:rPr>
                <w:rFonts w:ascii=".VnTime" w:hAnsi=".VnTime"/>
                <w:sz w:val="28"/>
                <w:szCs w:val="28"/>
              </w:rPr>
              <w:t xml:space="preserve">  </w:t>
            </w:r>
          </w:p>
          <w:p w:rsidR="00733A51" w:rsidRPr="003721F8" w:rsidRDefault="00733A51" w:rsidP="00733A51">
            <w:pPr>
              <w:ind w:firstLine="720"/>
              <w:jc w:val="both"/>
              <w:rPr>
                <w:rFonts w:ascii=".VnTime" w:hAnsi=".VnTime"/>
                <w:sz w:val="28"/>
                <w:szCs w:val="28"/>
              </w:rPr>
            </w:pPr>
            <w:r w:rsidRPr="003721F8">
              <w:rPr>
                <w:rFonts w:ascii=".VnTime" w:hAnsi=".VnTime"/>
                <w:sz w:val="28"/>
                <w:szCs w:val="28"/>
              </w:rPr>
              <w:t>Cho nöa ®­êng trßn t©m O ®­êng kÝnh AB. Tõ ®iÓm M trªn tiÕp tuyÕn Ax cña nöa ®­êng trßn vÏ tiÕp tuyÕn thø hai MC (C lµ tiÕp ®iÓm). H¹ CH vu«ng gãc víi AB, ®­êng th¼ng MB c¾t nöa ®­êng trßn (O) t¹i Q vµ c¾t CH t¹i N. Gäi giao ®iÓm cña MO vµ AC lµ I. Chøng minh r»ng:</w:t>
            </w:r>
          </w:p>
          <w:p w:rsidR="00733A51" w:rsidRPr="003721F8" w:rsidRDefault="00733A51" w:rsidP="00733A51">
            <w:pPr>
              <w:jc w:val="both"/>
              <w:rPr>
                <w:rFonts w:ascii=".VnTime" w:hAnsi=".VnTime"/>
                <w:sz w:val="28"/>
                <w:szCs w:val="28"/>
              </w:rPr>
            </w:pPr>
            <w:r w:rsidRPr="003721F8">
              <w:rPr>
                <w:rFonts w:ascii=".VnTime" w:hAnsi=".VnTime"/>
                <w:sz w:val="28"/>
                <w:szCs w:val="28"/>
              </w:rPr>
              <w:tab/>
              <w:t>a/ Tø gi¸c AMQI néi tiÕp</w:t>
            </w:r>
          </w:p>
          <w:p w:rsidR="00733A51" w:rsidRPr="003721F8" w:rsidRDefault="00733A51" w:rsidP="00733A51">
            <w:pPr>
              <w:jc w:val="both"/>
              <w:rPr>
                <w:rFonts w:ascii=".VnTime" w:hAnsi=".VnTime"/>
                <w:sz w:val="28"/>
                <w:szCs w:val="28"/>
                <w:lang w:val="fr-FR"/>
              </w:rPr>
            </w:pPr>
            <w:r w:rsidRPr="003721F8">
              <w:rPr>
                <w:rFonts w:ascii=".VnTime" w:hAnsi=".VnTime"/>
                <w:sz w:val="28"/>
                <w:szCs w:val="28"/>
              </w:rPr>
              <w:tab/>
            </w:r>
            <w:r w:rsidRPr="003721F8">
              <w:rPr>
                <w:rFonts w:ascii=".VnTime" w:hAnsi=".VnTime"/>
                <w:sz w:val="28"/>
                <w:szCs w:val="28"/>
                <w:lang w:val="fr-FR"/>
              </w:rPr>
              <w:t xml:space="preserve">b/ </w:t>
            </w:r>
            <w:r w:rsidRPr="003721F8">
              <w:rPr>
                <w:rFonts w:ascii=".VnTime" w:hAnsi=".VnTime"/>
                <w:position w:val="-10"/>
                <w:sz w:val="28"/>
                <w:szCs w:val="28"/>
              </w:rPr>
              <w:object w:dxaOrig="1280" w:dyaOrig="400">
                <v:shape id="_x0000_i1092" type="#_x0000_t75" style="width:64.6pt;height:19.7pt" o:ole="">
                  <v:imagedata r:id="rId148" o:title=""/>
                </v:shape>
                <o:OLEObject Type="Embed" ProgID="Equation.DSMT4" ShapeID="_x0000_i1092" DrawAspect="Content" ObjectID="_1586751681" r:id="rId149"/>
              </w:object>
            </w:r>
          </w:p>
          <w:p w:rsidR="00733A51" w:rsidRPr="003721F8" w:rsidRDefault="00733A51" w:rsidP="00733A51">
            <w:pPr>
              <w:jc w:val="both"/>
              <w:rPr>
                <w:rFonts w:ascii=".VnTime" w:hAnsi=".VnTime"/>
                <w:sz w:val="28"/>
                <w:szCs w:val="28"/>
                <w:lang w:val="fr-FR"/>
              </w:rPr>
            </w:pPr>
            <w:r w:rsidRPr="003721F8">
              <w:rPr>
                <w:rFonts w:ascii=".VnTime" w:hAnsi=".VnTime"/>
                <w:sz w:val="28"/>
                <w:szCs w:val="28"/>
                <w:lang w:val="fr-FR"/>
              </w:rPr>
              <w:tab/>
              <w:t>c/  CN = NH.</w:t>
            </w:r>
          </w:p>
          <w:p w:rsidR="00733A51" w:rsidRPr="003721F8" w:rsidRDefault="00733A51" w:rsidP="00733A51">
            <w:pPr>
              <w:jc w:val="both"/>
              <w:rPr>
                <w:rFonts w:ascii=".VnTime" w:hAnsi=".VnTime"/>
                <w:sz w:val="28"/>
                <w:szCs w:val="28"/>
                <w:lang w:val="fr-FR"/>
              </w:rPr>
            </w:pPr>
            <w:r w:rsidRPr="003721F8">
              <w:rPr>
                <w:rFonts w:ascii=".VnTime" w:hAnsi=".VnTime"/>
                <w:b/>
                <w:sz w:val="28"/>
                <w:szCs w:val="28"/>
                <w:u w:val="single"/>
                <w:lang w:val="fr-FR"/>
              </w:rPr>
              <w:t>C©u 7 :</w:t>
            </w:r>
            <w:r w:rsidRPr="003721F8">
              <w:rPr>
                <w:rFonts w:ascii=".VnTime" w:hAnsi=".VnTime"/>
                <w:sz w:val="28"/>
                <w:szCs w:val="28"/>
                <w:lang w:val="fr-FR"/>
              </w:rPr>
              <w:t xml:space="preserve"> </w:t>
            </w:r>
            <w:r w:rsidRPr="003721F8">
              <w:rPr>
                <w:rFonts w:ascii=".VnTime" w:hAnsi=".VnTime"/>
                <w:b/>
                <w:i/>
                <w:sz w:val="28"/>
                <w:szCs w:val="28"/>
                <w:lang w:val="fr-FR"/>
              </w:rPr>
              <w:t>(0,5 ®iÓm)</w:t>
            </w:r>
          </w:p>
          <w:p w:rsidR="00733A51" w:rsidRPr="003721F8" w:rsidRDefault="00733A51" w:rsidP="00733A51">
            <w:pPr>
              <w:ind w:firstLine="720"/>
              <w:jc w:val="both"/>
              <w:rPr>
                <w:rFonts w:ascii=".VnTime" w:hAnsi=".VnTime"/>
                <w:sz w:val="28"/>
                <w:szCs w:val="28"/>
                <w:lang w:val="fr-FR"/>
              </w:rPr>
            </w:pPr>
            <w:r w:rsidRPr="003721F8">
              <w:rPr>
                <w:rFonts w:ascii=".VnTime" w:hAnsi=".VnTime"/>
                <w:sz w:val="28"/>
                <w:szCs w:val="28"/>
                <w:lang w:val="fr-FR"/>
              </w:rPr>
              <w:t xml:space="preserve">Cho h×nh thoi ABCD. Gäi R, r lÇn l­ît lµ b¸n kÝnh c¸c ®­êng trßn ngo¹i tiÕp c¸c tam gi¸c ABD, ABC vµ a lµ ®é dµi c¸c c¹nh cña h×nh thoi. Chøng minh r»ng:  </w:t>
            </w:r>
            <w:r w:rsidRPr="003721F8">
              <w:rPr>
                <w:rFonts w:ascii=".VnTime" w:hAnsi=".VnTime"/>
                <w:position w:val="-24"/>
                <w:sz w:val="28"/>
                <w:szCs w:val="28"/>
                <w:lang w:val="fr-FR"/>
              </w:rPr>
              <w:object w:dxaOrig="1400" w:dyaOrig="620">
                <v:shape id="_x0000_i1093" type="#_x0000_t75" style="width:69.95pt;height:31.25pt" o:ole="">
                  <v:imagedata r:id="rId150" o:title=""/>
                </v:shape>
                <o:OLEObject Type="Embed" ProgID="Equation.DSMT4" ShapeID="_x0000_i1093" DrawAspect="Content" ObjectID="_1586751682" r:id="rId151"/>
              </w:object>
            </w:r>
          </w:p>
          <w:p w:rsidR="00733A51" w:rsidRPr="003721F8" w:rsidRDefault="00733A51" w:rsidP="00733A51">
            <w:pPr>
              <w:jc w:val="center"/>
              <w:rPr>
                <w:rFonts w:ascii=".VnTime" w:hAnsi=".VnTime"/>
                <w:sz w:val="28"/>
                <w:szCs w:val="28"/>
                <w:lang w:val="fr-FR"/>
              </w:rPr>
            </w:pPr>
            <w:r w:rsidRPr="003721F8">
              <w:rPr>
                <w:rFonts w:ascii=".VnTime" w:hAnsi=".VnTime"/>
                <w:sz w:val="28"/>
                <w:szCs w:val="28"/>
                <w:lang w:val="fr-FR"/>
              </w:rPr>
              <w:t>--------------------- HÕt --------------------</w:t>
            </w:r>
          </w:p>
          <w:p w:rsidR="00733A51" w:rsidRPr="003721F8" w:rsidRDefault="00733A51" w:rsidP="00733A51">
            <w:pPr>
              <w:jc w:val="center"/>
              <w:rPr>
                <w:rFonts w:ascii=".VnTime" w:hAnsi=".VnTime"/>
                <w:sz w:val="28"/>
                <w:szCs w:val="28"/>
                <w:lang w:val="fr-FR"/>
              </w:rPr>
            </w:pPr>
            <w:r w:rsidRPr="003721F8">
              <w:rPr>
                <w:rFonts w:ascii=".VnTime" w:hAnsi=".VnTime"/>
                <w:sz w:val="28"/>
                <w:szCs w:val="28"/>
                <w:lang w:val="fr-FR"/>
              </w:rPr>
              <w:t>(§Ò nµy gåm cã 01 trang)</w:t>
            </w:r>
          </w:p>
          <w:p w:rsidR="00733A51" w:rsidRPr="003721F8" w:rsidRDefault="00733A51" w:rsidP="00733A51">
            <w:pPr>
              <w:rPr>
                <w:rFonts w:ascii=".VnTime" w:hAnsi=".VnTime"/>
                <w:sz w:val="28"/>
                <w:szCs w:val="28"/>
                <w:lang w:val="fr-FR"/>
              </w:rPr>
            </w:pPr>
          </w:p>
          <w:p w:rsidR="00733A51" w:rsidRPr="003721F8" w:rsidRDefault="00733A51" w:rsidP="00733A51">
            <w:pPr>
              <w:rPr>
                <w:rFonts w:ascii=".VnTime" w:hAnsi=".VnTime"/>
                <w:sz w:val="28"/>
                <w:szCs w:val="28"/>
                <w:lang w:val="fr-FR"/>
              </w:rPr>
            </w:pPr>
            <w:r w:rsidRPr="003721F8">
              <w:rPr>
                <w:rFonts w:ascii=".VnTime" w:hAnsi=".VnTime"/>
                <w:sz w:val="28"/>
                <w:szCs w:val="28"/>
                <w:lang w:val="fr-FR"/>
              </w:rPr>
              <w:t xml:space="preserve">Hä vµ tªn thÝ sinh: </w:t>
            </w:r>
            <w:r w:rsidRPr="003721F8">
              <w:rPr>
                <w:rFonts w:ascii="Arial" w:hAnsi="Arial" w:cs="Arial"/>
                <w:sz w:val="28"/>
                <w:szCs w:val="28"/>
                <w:lang w:val="fr-FR"/>
              </w:rPr>
              <w:t>……………………………</w:t>
            </w:r>
            <w:r w:rsidRPr="003721F8">
              <w:rPr>
                <w:rFonts w:ascii=".VnTime" w:hAnsi=".VnTime"/>
                <w:sz w:val="28"/>
                <w:szCs w:val="28"/>
                <w:lang w:val="fr-FR"/>
              </w:rPr>
              <w:t>..</w:t>
            </w:r>
            <w:r w:rsidRPr="003721F8">
              <w:rPr>
                <w:rFonts w:ascii="Arial" w:hAnsi="Arial" w:cs="Arial"/>
                <w:sz w:val="28"/>
                <w:szCs w:val="28"/>
                <w:lang w:val="fr-FR"/>
              </w:rPr>
              <w:t>………………</w:t>
            </w:r>
            <w:r w:rsidRPr="003721F8">
              <w:rPr>
                <w:rFonts w:ascii=".VnTime" w:hAnsi=".VnTime"/>
                <w:sz w:val="28"/>
                <w:szCs w:val="28"/>
                <w:lang w:val="fr-FR"/>
              </w:rPr>
              <w:t>S</w:t>
            </w:r>
            <w:r w:rsidRPr="003721F8">
              <w:rPr>
                <w:rFonts w:ascii=".VnTime" w:hAnsi=".VnTime" w:cs=".VnTime"/>
                <w:sz w:val="28"/>
                <w:szCs w:val="28"/>
                <w:lang w:val="fr-FR"/>
              </w:rPr>
              <w:t>è</w:t>
            </w:r>
            <w:r w:rsidRPr="003721F8">
              <w:rPr>
                <w:rFonts w:ascii=".VnTime" w:hAnsi=".VnTime"/>
                <w:sz w:val="28"/>
                <w:szCs w:val="28"/>
                <w:lang w:val="fr-FR"/>
              </w:rPr>
              <w:t xml:space="preserve"> b¸o danh: </w:t>
            </w:r>
            <w:r w:rsidRPr="003721F8">
              <w:rPr>
                <w:rFonts w:ascii="Arial" w:hAnsi="Arial" w:cs="Arial"/>
                <w:sz w:val="28"/>
                <w:szCs w:val="28"/>
                <w:lang w:val="fr-FR"/>
              </w:rPr>
              <w:t>………………</w:t>
            </w:r>
          </w:p>
          <w:p w:rsidR="00733A51" w:rsidRPr="003721F8" w:rsidRDefault="00733A51" w:rsidP="00733A51">
            <w:pPr>
              <w:jc w:val="center"/>
              <w:rPr>
                <w:rFonts w:ascii=".VnTime" w:hAnsi=".VnTime"/>
                <w:sz w:val="28"/>
                <w:szCs w:val="28"/>
                <w:lang w:val="fr-FR"/>
              </w:rPr>
            </w:pPr>
          </w:p>
          <w:p w:rsidR="00733A51" w:rsidRPr="003721F8" w:rsidRDefault="00733A51" w:rsidP="00733A51">
            <w:pPr>
              <w:jc w:val="center"/>
              <w:rPr>
                <w:rFonts w:ascii=".VnTime" w:hAnsi=".VnTime"/>
                <w:sz w:val="28"/>
                <w:szCs w:val="28"/>
                <w:lang w:val="fr-FR"/>
              </w:rPr>
            </w:pPr>
          </w:p>
          <w:p w:rsidR="00733A51" w:rsidRPr="003721F8" w:rsidRDefault="00733A51" w:rsidP="00733A51">
            <w:pPr>
              <w:jc w:val="center"/>
              <w:rPr>
                <w:rFonts w:ascii=".VnTime" w:hAnsi=".VnTime"/>
                <w:b/>
                <w:sz w:val="28"/>
                <w:szCs w:val="28"/>
                <w:lang w:val="fr-FR"/>
              </w:rPr>
            </w:pPr>
            <w:r w:rsidRPr="003721F8">
              <w:rPr>
                <w:rFonts w:ascii=".VnTime" w:hAnsi=".VnTime"/>
                <w:b/>
                <w:sz w:val="28"/>
                <w:szCs w:val="28"/>
                <w:lang w:val="fr-FR"/>
              </w:rPr>
              <w:t xml:space="preserve">H­íng dÉn chÊm m«n to¸n </w:t>
            </w:r>
          </w:p>
          <w:p w:rsidR="00733A51" w:rsidRPr="003721F8" w:rsidRDefault="00733A51" w:rsidP="00733A51">
            <w:pPr>
              <w:jc w:val="center"/>
              <w:rPr>
                <w:rFonts w:ascii=".VnTime" w:hAnsi=".VnTime"/>
                <w:sz w:val="28"/>
                <w:szCs w:val="28"/>
                <w:lang w:val="fr-FR"/>
              </w:rPr>
            </w:pPr>
            <w:r w:rsidRPr="003721F8">
              <w:rPr>
                <w:rFonts w:ascii=".VnTime" w:hAnsi=".VnTime"/>
                <w:b/>
                <w:sz w:val="28"/>
                <w:szCs w:val="28"/>
                <w:lang w:val="fr-FR"/>
              </w:rPr>
              <w:t>(Thi tuyÓn sinh vµo THPT n¨m häc 2009 -2010)</w:t>
            </w:r>
          </w:p>
          <w:p w:rsidR="00733A51" w:rsidRPr="003721F8" w:rsidRDefault="00733A51" w:rsidP="00733A51">
            <w:pPr>
              <w:jc w:val="center"/>
              <w:rPr>
                <w:rFonts w:ascii=".VnTime" w:hAnsi=".VnTime"/>
                <w:sz w:val="28"/>
                <w:szCs w:val="28"/>
                <w:lang w:val="fr-F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4"/>
              <w:gridCol w:w="600"/>
              <w:gridCol w:w="3234"/>
              <w:gridCol w:w="425"/>
              <w:gridCol w:w="4401"/>
              <w:gridCol w:w="854"/>
            </w:tblGrid>
            <w:tr w:rsidR="00733A51" w:rsidRPr="003721F8" w:rsidTr="003721F8">
              <w:tc>
                <w:tcPr>
                  <w:tcW w:w="714" w:type="dxa"/>
                </w:tcPr>
                <w:p w:rsidR="00733A51" w:rsidRPr="003721F8" w:rsidRDefault="00733A51" w:rsidP="003721F8">
                  <w:pPr>
                    <w:jc w:val="center"/>
                    <w:rPr>
                      <w:rFonts w:ascii=".VnTime" w:hAnsi=".VnTime"/>
                      <w:b/>
                      <w:sz w:val="28"/>
                      <w:szCs w:val="28"/>
                    </w:rPr>
                  </w:pPr>
                  <w:r w:rsidRPr="003721F8">
                    <w:rPr>
                      <w:rFonts w:ascii=".VnTime" w:hAnsi=".VnTime"/>
                      <w:b/>
                      <w:sz w:val="28"/>
                      <w:szCs w:val="28"/>
                    </w:rPr>
                    <w:t>C©u</w:t>
                  </w:r>
                </w:p>
              </w:tc>
              <w:tc>
                <w:tcPr>
                  <w:tcW w:w="600" w:type="dxa"/>
                </w:tcPr>
                <w:p w:rsidR="00733A51" w:rsidRPr="003721F8" w:rsidRDefault="00733A51" w:rsidP="003721F8">
                  <w:pPr>
                    <w:jc w:val="center"/>
                    <w:rPr>
                      <w:rFonts w:ascii=".VnTime" w:hAnsi=".VnTime"/>
                      <w:b/>
                      <w:sz w:val="28"/>
                      <w:szCs w:val="28"/>
                    </w:rPr>
                  </w:pPr>
                  <w:r w:rsidRPr="003721F8">
                    <w:rPr>
                      <w:rFonts w:ascii=".VnTime" w:hAnsi=".VnTime"/>
                      <w:b/>
                      <w:sz w:val="28"/>
                      <w:szCs w:val="28"/>
                    </w:rPr>
                    <w:t>ý</w:t>
                  </w:r>
                </w:p>
              </w:tc>
              <w:tc>
                <w:tcPr>
                  <w:tcW w:w="7755" w:type="dxa"/>
                  <w:gridSpan w:val="3"/>
                </w:tcPr>
                <w:p w:rsidR="00733A51" w:rsidRPr="003721F8" w:rsidRDefault="00733A51" w:rsidP="003721F8">
                  <w:pPr>
                    <w:jc w:val="center"/>
                    <w:rPr>
                      <w:rFonts w:ascii=".VnTime" w:hAnsi=".VnTime"/>
                      <w:b/>
                      <w:sz w:val="28"/>
                      <w:szCs w:val="28"/>
                    </w:rPr>
                  </w:pPr>
                  <w:r w:rsidRPr="003721F8">
                    <w:rPr>
                      <w:rFonts w:ascii=".VnTime" w:hAnsi=".VnTime"/>
                      <w:b/>
                      <w:sz w:val="28"/>
                      <w:szCs w:val="28"/>
                    </w:rPr>
                    <w:t>Néi dung</w:t>
                  </w:r>
                </w:p>
              </w:tc>
              <w:tc>
                <w:tcPr>
                  <w:tcW w:w="854" w:type="dxa"/>
                </w:tcPr>
                <w:p w:rsidR="00733A51" w:rsidRPr="003721F8" w:rsidRDefault="00733A51" w:rsidP="003721F8">
                  <w:pPr>
                    <w:jc w:val="center"/>
                    <w:rPr>
                      <w:rFonts w:ascii=".VnTime" w:hAnsi=".VnTime"/>
                      <w:b/>
                      <w:sz w:val="28"/>
                      <w:szCs w:val="28"/>
                    </w:rPr>
                  </w:pPr>
                  <w:r w:rsidRPr="003721F8">
                    <w:rPr>
                      <w:rFonts w:ascii=".VnTime" w:hAnsi=".VnTime"/>
                      <w:b/>
                      <w:sz w:val="28"/>
                      <w:szCs w:val="28"/>
                    </w:rPr>
                    <w:t>§iÓm</w:t>
                  </w:r>
                </w:p>
              </w:tc>
            </w:tr>
            <w:tr w:rsidR="00733A51" w:rsidRPr="003721F8" w:rsidTr="003721F8">
              <w:trPr>
                <w:trHeight w:val="854"/>
              </w:trPr>
              <w:tc>
                <w:tcPr>
                  <w:tcW w:w="714" w:type="dxa"/>
                </w:tcPr>
                <w:p w:rsidR="00733A51" w:rsidRPr="003721F8" w:rsidRDefault="00733A51" w:rsidP="003721F8">
                  <w:pPr>
                    <w:jc w:val="center"/>
                    <w:rPr>
                      <w:rFonts w:ascii=".VnTime" w:hAnsi=".VnTime"/>
                      <w:sz w:val="28"/>
                      <w:szCs w:val="28"/>
                    </w:rPr>
                  </w:pPr>
                  <w:r w:rsidRPr="003721F8">
                    <w:rPr>
                      <w:rFonts w:ascii=".VnTime" w:hAnsi=".VnTime"/>
                      <w:sz w:val="28"/>
                      <w:szCs w:val="28"/>
                    </w:rPr>
                    <w:t>1</w:t>
                  </w:r>
                </w:p>
                <w:p w:rsidR="00733A51" w:rsidRPr="003721F8" w:rsidRDefault="00733A51" w:rsidP="003721F8">
                  <w:pPr>
                    <w:tabs>
                      <w:tab w:val="center" w:pos="249"/>
                    </w:tabs>
                    <w:rPr>
                      <w:rFonts w:ascii=".VnTime" w:hAnsi=".VnTime"/>
                      <w:sz w:val="28"/>
                      <w:szCs w:val="28"/>
                    </w:rPr>
                  </w:pPr>
                  <w:r w:rsidRPr="003721F8">
                    <w:rPr>
                      <w:rFonts w:ascii=".VnTime" w:hAnsi=".VnTime"/>
                      <w:sz w:val="28"/>
                      <w:szCs w:val="28"/>
                    </w:rPr>
                    <w:tab/>
                  </w:r>
                </w:p>
                <w:p w:rsidR="00733A51" w:rsidRPr="003721F8" w:rsidRDefault="00733A51" w:rsidP="003721F8">
                  <w:pPr>
                    <w:tabs>
                      <w:tab w:val="center" w:pos="249"/>
                    </w:tabs>
                    <w:jc w:val="center"/>
                    <w:rPr>
                      <w:rFonts w:ascii=".VnTime" w:hAnsi=".VnTime"/>
                      <w:sz w:val="28"/>
                      <w:szCs w:val="28"/>
                    </w:rPr>
                  </w:pPr>
                  <w:r w:rsidRPr="003721F8">
                    <w:rPr>
                      <w:rFonts w:ascii=".VnTime" w:hAnsi=".VnTime"/>
                      <w:sz w:val="28"/>
                      <w:szCs w:val="28"/>
                    </w:rPr>
                    <w:t>2</w:t>
                  </w:r>
                </w:p>
                <w:p w:rsidR="00733A51" w:rsidRPr="003721F8" w:rsidRDefault="00733A51" w:rsidP="003721F8">
                  <w:pPr>
                    <w:jc w:val="center"/>
                    <w:rPr>
                      <w:rFonts w:ascii=".VnTime" w:hAnsi=".VnTime"/>
                      <w:sz w:val="28"/>
                      <w:szCs w:val="28"/>
                    </w:rPr>
                  </w:pPr>
                </w:p>
              </w:tc>
              <w:tc>
                <w:tcPr>
                  <w:tcW w:w="600" w:type="dxa"/>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tc>
              <w:tc>
                <w:tcPr>
                  <w:tcW w:w="7755" w:type="dxa"/>
                  <w:gridSpan w:val="3"/>
                </w:tcPr>
                <w:p w:rsidR="00733A51" w:rsidRPr="003721F8" w:rsidRDefault="00733A51" w:rsidP="003721F8">
                  <w:pPr>
                    <w:jc w:val="both"/>
                    <w:rPr>
                      <w:rFonts w:ascii=".VnTime" w:hAnsi=".VnTime"/>
                      <w:position w:val="-24"/>
                      <w:sz w:val="28"/>
                      <w:szCs w:val="28"/>
                    </w:rPr>
                  </w:pPr>
                  <w:r w:rsidRPr="003721F8">
                    <w:rPr>
                      <w:rFonts w:ascii=".VnTime" w:hAnsi=".VnTime"/>
                      <w:sz w:val="28"/>
                      <w:szCs w:val="28"/>
                    </w:rPr>
                    <w:t xml:space="preserve">B. </w:t>
                  </w:r>
                  <w:r w:rsidRPr="003721F8">
                    <w:rPr>
                      <w:rFonts w:ascii=".VnTime" w:hAnsi=".VnTime"/>
                      <w:position w:val="-24"/>
                      <w:sz w:val="28"/>
                      <w:szCs w:val="28"/>
                    </w:rPr>
                    <w:object w:dxaOrig="1060" w:dyaOrig="620">
                      <v:shape id="_x0000_i1094" type="#_x0000_t75" style="width:53pt;height:31.25pt" o:ole="">
                        <v:imagedata r:id="rId128" o:title=""/>
                      </v:shape>
                      <o:OLEObject Type="Embed" ProgID="Equation.DSMT4" ShapeID="_x0000_i1094" DrawAspect="Content" ObjectID="_1586751683" r:id="rId152"/>
                    </w:object>
                  </w:r>
                </w:p>
                <w:p w:rsidR="00733A51" w:rsidRPr="003721F8" w:rsidRDefault="00733A51" w:rsidP="003721F8">
                  <w:pPr>
                    <w:jc w:val="both"/>
                    <w:rPr>
                      <w:rFonts w:ascii=".VnTime" w:hAnsi=".VnTime"/>
                      <w:sz w:val="28"/>
                      <w:szCs w:val="28"/>
                    </w:rPr>
                  </w:pPr>
                  <w:r w:rsidRPr="003721F8">
                    <w:rPr>
                      <w:rFonts w:ascii=".VnTime" w:hAnsi=".VnTime"/>
                      <w:sz w:val="28"/>
                      <w:szCs w:val="28"/>
                    </w:rPr>
                    <w:t>D. – 1.</w:t>
                  </w:r>
                </w:p>
              </w:tc>
              <w:tc>
                <w:tcPr>
                  <w:tcW w:w="854" w:type="dxa"/>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0.75®</w:t>
                  </w:r>
                </w:p>
                <w:p w:rsidR="00733A51" w:rsidRPr="003721F8" w:rsidRDefault="00733A51" w:rsidP="003721F8">
                  <w:pPr>
                    <w:jc w:val="center"/>
                    <w:rPr>
                      <w:rFonts w:ascii=".VnTime" w:hAnsi=".VnTime"/>
                      <w:sz w:val="28"/>
                      <w:szCs w:val="28"/>
                    </w:rPr>
                  </w:pPr>
                  <w:r w:rsidRPr="003721F8">
                    <w:rPr>
                      <w:rFonts w:ascii=".VnTime" w:hAnsi=".VnTime"/>
                      <w:sz w:val="28"/>
                      <w:szCs w:val="28"/>
                    </w:rPr>
                    <w:t>0.75®</w:t>
                  </w:r>
                </w:p>
              </w:tc>
            </w:tr>
            <w:tr w:rsidR="00733A51" w:rsidRPr="003721F8" w:rsidTr="003721F8">
              <w:trPr>
                <w:trHeight w:val="2289"/>
              </w:trPr>
              <w:tc>
                <w:tcPr>
                  <w:tcW w:w="714" w:type="dxa"/>
                  <w:vMerge w:val="restart"/>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3</w:t>
                  </w:r>
                </w:p>
                <w:p w:rsidR="00733A51" w:rsidRPr="003721F8" w:rsidRDefault="00733A51" w:rsidP="003721F8">
                  <w:pPr>
                    <w:jc w:val="center"/>
                    <w:rPr>
                      <w:rFonts w:ascii=".VnTime" w:hAnsi=".VnTime"/>
                      <w:sz w:val="28"/>
                      <w:szCs w:val="28"/>
                    </w:rPr>
                  </w:pPr>
                </w:p>
              </w:tc>
              <w:tc>
                <w:tcPr>
                  <w:tcW w:w="600" w:type="dxa"/>
                  <w:tcBorders>
                    <w:bottom w:val="dashSmallGap" w:sz="4" w:space="0" w:color="auto"/>
                  </w:tcBorders>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a/</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tc>
              <w:tc>
                <w:tcPr>
                  <w:tcW w:w="7755" w:type="dxa"/>
                  <w:gridSpan w:val="3"/>
                  <w:tcBorders>
                    <w:bottom w:val="dashSmallGap" w:sz="4" w:space="0" w:color="auto"/>
                  </w:tcBorders>
                </w:tcPr>
                <w:p w:rsidR="00733A51" w:rsidRPr="003721F8" w:rsidRDefault="00733A51" w:rsidP="003721F8">
                  <w:pPr>
                    <w:tabs>
                      <w:tab w:val="center" w:pos="3769"/>
                    </w:tabs>
                    <w:jc w:val="both"/>
                    <w:rPr>
                      <w:rFonts w:ascii=".VnTime" w:hAnsi=".VnTime"/>
                      <w:sz w:val="28"/>
                      <w:szCs w:val="28"/>
                    </w:rPr>
                  </w:pPr>
                  <w:r w:rsidRPr="003721F8">
                    <w:rPr>
                      <w:rFonts w:ascii=".VnTime" w:hAnsi=".VnTime"/>
                      <w:position w:val="-28"/>
                      <w:sz w:val="28"/>
                      <w:szCs w:val="28"/>
                    </w:rPr>
                    <w:object w:dxaOrig="3040" w:dyaOrig="720">
                      <v:shape id="_x0000_i1095" type="#_x0000_t75" style="width:152.15pt;height:36pt" o:ole="">
                        <v:imagedata r:id="rId153" o:title=""/>
                      </v:shape>
                      <o:OLEObject Type="Embed" ProgID="Equation.DSMT4" ShapeID="_x0000_i1095" DrawAspect="Content" ObjectID="_1586751684" r:id="rId154"/>
                    </w:object>
                  </w:r>
                  <w:r w:rsidRPr="003721F8">
                    <w:rPr>
                      <w:rFonts w:ascii=".VnTime" w:hAnsi=".VnTime"/>
                      <w:position w:val="-28"/>
                      <w:sz w:val="28"/>
                      <w:szCs w:val="28"/>
                    </w:rPr>
                    <w:object w:dxaOrig="4160" w:dyaOrig="720">
                      <v:shape id="_x0000_i1096" type="#_x0000_t75" style="width:207.8pt;height:36pt" o:ole="">
                        <v:imagedata r:id="rId155" o:title=""/>
                      </v:shape>
                      <o:OLEObject Type="Embed" ProgID="Equation.DSMT4" ShapeID="_x0000_i1096" DrawAspect="Content" ObjectID="_1586751685" r:id="rId156"/>
                    </w:object>
                  </w:r>
                </w:p>
                <w:p w:rsidR="00733A51" w:rsidRPr="003721F8" w:rsidRDefault="00733A51" w:rsidP="003721F8">
                  <w:pPr>
                    <w:jc w:val="both"/>
                    <w:rPr>
                      <w:rFonts w:ascii=".VnTime" w:hAnsi=".VnTime"/>
                      <w:sz w:val="28"/>
                      <w:szCs w:val="28"/>
                    </w:rPr>
                  </w:pPr>
                  <w:r w:rsidRPr="003721F8">
                    <w:rPr>
                      <w:rFonts w:ascii=".VnTime" w:hAnsi=".VnTime"/>
                      <w:position w:val="-28"/>
                      <w:sz w:val="28"/>
                      <w:szCs w:val="28"/>
                    </w:rPr>
                    <w:object w:dxaOrig="3800" w:dyaOrig="740">
                      <v:shape id="_x0000_i1097" type="#_x0000_t75" style="width:190.2pt;height:36.7pt" o:ole="">
                        <v:imagedata r:id="rId157" o:title=""/>
                      </v:shape>
                      <o:OLEObject Type="Embed" ProgID="Equation.DSMT4" ShapeID="_x0000_i1097" DrawAspect="Content" ObjectID="_1586751686" r:id="rId158"/>
                    </w:object>
                  </w:r>
                  <w:r w:rsidRPr="003721F8">
                    <w:rPr>
                      <w:rFonts w:ascii=".VnTime" w:hAnsi=".VnTime"/>
                      <w:sz w:val="28"/>
                      <w:szCs w:val="28"/>
                    </w:rPr>
                    <w:t xml:space="preserve"> </w:t>
                  </w:r>
                </w:p>
                <w:p w:rsidR="00733A51" w:rsidRPr="003721F8" w:rsidRDefault="00733A51" w:rsidP="003721F8">
                  <w:pPr>
                    <w:jc w:val="both"/>
                    <w:rPr>
                      <w:rFonts w:ascii=".VnTime" w:hAnsi=".VnTime"/>
                      <w:sz w:val="28"/>
                      <w:szCs w:val="28"/>
                    </w:rPr>
                  </w:pPr>
                  <w:r w:rsidRPr="003721F8">
                    <w:rPr>
                      <w:rFonts w:ascii=".VnTime" w:hAnsi=".VnTime"/>
                      <w:position w:val="-28"/>
                      <w:sz w:val="28"/>
                      <w:szCs w:val="28"/>
                    </w:rPr>
                    <w:object w:dxaOrig="1280" w:dyaOrig="740">
                      <v:shape id="_x0000_i1098" type="#_x0000_t75" style="width:63.85pt;height:36.7pt" o:ole="">
                        <v:imagedata r:id="rId159" o:title=""/>
                      </v:shape>
                      <o:OLEObject Type="Embed" ProgID="Equation.DSMT4" ShapeID="_x0000_i1098" DrawAspect="Content" ObjectID="_1586751687" r:id="rId160"/>
                    </w:object>
                  </w:r>
                </w:p>
                <w:p w:rsidR="00733A51" w:rsidRPr="003721F8" w:rsidRDefault="00733A51" w:rsidP="003721F8">
                  <w:pPr>
                    <w:jc w:val="both"/>
                    <w:rPr>
                      <w:rFonts w:ascii=".VnTime" w:hAnsi=".VnTime"/>
                      <w:sz w:val="28"/>
                      <w:szCs w:val="28"/>
                    </w:rPr>
                  </w:pPr>
                  <w:r w:rsidRPr="003721F8">
                    <w:rPr>
                      <w:rFonts w:ascii=".VnTime" w:hAnsi=".VnTime"/>
                      <w:position w:val="-32"/>
                      <w:sz w:val="28"/>
                      <w:szCs w:val="28"/>
                    </w:rPr>
                    <w:object w:dxaOrig="2620" w:dyaOrig="760">
                      <v:shape id="_x0000_i1099" type="#_x0000_t75" style="width:131.15pt;height:38.05pt" o:ole="">
                        <v:imagedata r:id="rId161" o:title=""/>
                      </v:shape>
                      <o:OLEObject Type="Embed" ProgID="Equation.DSMT4" ShapeID="_x0000_i1099" DrawAspect="Content" ObjectID="_1586751688" r:id="rId162"/>
                    </w:object>
                  </w:r>
                </w:p>
              </w:tc>
              <w:tc>
                <w:tcPr>
                  <w:tcW w:w="854" w:type="dxa"/>
                  <w:tcBorders>
                    <w:bottom w:val="dashSmallGap" w:sz="4" w:space="0" w:color="auto"/>
                  </w:tcBorders>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p w:rsidR="00733A51" w:rsidRPr="003721F8" w:rsidRDefault="00733A51" w:rsidP="003721F8">
                  <w:pP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tc>
            </w:tr>
            <w:tr w:rsidR="00733A51" w:rsidRPr="003721F8" w:rsidTr="003721F8">
              <w:trPr>
                <w:trHeight w:val="2119"/>
              </w:trPr>
              <w:tc>
                <w:tcPr>
                  <w:tcW w:w="714" w:type="dxa"/>
                  <w:vMerge/>
                </w:tcPr>
                <w:p w:rsidR="00733A51" w:rsidRPr="003721F8" w:rsidRDefault="00733A51" w:rsidP="003721F8">
                  <w:pPr>
                    <w:jc w:val="center"/>
                    <w:rPr>
                      <w:rFonts w:ascii=".VnTime" w:hAnsi=".VnTime"/>
                      <w:sz w:val="28"/>
                      <w:szCs w:val="28"/>
                    </w:rPr>
                  </w:pPr>
                </w:p>
              </w:tc>
              <w:tc>
                <w:tcPr>
                  <w:tcW w:w="600" w:type="dxa"/>
                  <w:tcBorders>
                    <w:top w:val="dashSmallGap" w:sz="4" w:space="0" w:color="auto"/>
                    <w:bottom w:val="dashSmallGap" w:sz="4" w:space="0" w:color="auto"/>
                  </w:tcBorders>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b/</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tc>
              <w:tc>
                <w:tcPr>
                  <w:tcW w:w="7755" w:type="dxa"/>
                  <w:gridSpan w:val="3"/>
                  <w:tcBorders>
                    <w:top w:val="dashSmallGap" w:sz="4" w:space="0" w:color="auto"/>
                    <w:bottom w:val="dashSmallGap" w:sz="4" w:space="0" w:color="auto"/>
                  </w:tcBorders>
                </w:tcPr>
                <w:p w:rsidR="00733A51" w:rsidRPr="003721F8" w:rsidRDefault="00733A51" w:rsidP="003721F8">
                  <w:pPr>
                    <w:jc w:val="both"/>
                    <w:rPr>
                      <w:rFonts w:ascii=".VnTime" w:hAnsi=".VnTime"/>
                      <w:sz w:val="28"/>
                      <w:szCs w:val="28"/>
                    </w:rPr>
                  </w:pPr>
                  <w:r w:rsidRPr="003721F8">
                    <w:rPr>
                      <w:rFonts w:ascii=".VnTime" w:hAnsi=".VnTime"/>
                      <w:position w:val="-28"/>
                      <w:sz w:val="28"/>
                      <w:szCs w:val="28"/>
                    </w:rPr>
                    <w:object w:dxaOrig="3879" w:dyaOrig="720">
                      <v:shape id="_x0000_i1100" type="#_x0000_t75" style="width:194.35pt;height:36pt" o:ole="">
                        <v:imagedata r:id="rId163" o:title=""/>
                      </v:shape>
                      <o:OLEObject Type="Embed" ProgID="Equation.DSMT4" ShapeID="_x0000_i1100" DrawAspect="Content" ObjectID="_1586751689" r:id="rId164"/>
                    </w:object>
                  </w:r>
                </w:p>
                <w:p w:rsidR="00733A51" w:rsidRPr="003721F8" w:rsidRDefault="00733A51" w:rsidP="003721F8">
                  <w:pPr>
                    <w:jc w:val="both"/>
                    <w:rPr>
                      <w:rFonts w:ascii=".VnTime" w:hAnsi=".VnTime"/>
                      <w:sz w:val="28"/>
                      <w:szCs w:val="28"/>
                    </w:rPr>
                  </w:pPr>
                  <w:r w:rsidRPr="003721F8">
                    <w:rPr>
                      <w:rFonts w:ascii=".VnTime" w:hAnsi=".VnTime"/>
                      <w:position w:val="-66"/>
                      <w:sz w:val="28"/>
                      <w:szCs w:val="28"/>
                    </w:rPr>
                    <w:object w:dxaOrig="3640" w:dyaOrig="1460">
                      <v:shape id="_x0000_i1101" type="#_x0000_t75" style="width:182pt;height:72.7pt" o:ole="">
                        <v:imagedata r:id="rId165" o:title=""/>
                      </v:shape>
                      <o:OLEObject Type="Embed" ProgID="Equation.DSMT4" ShapeID="_x0000_i1101" DrawAspect="Content" ObjectID="_1586751690" r:id="rId166"/>
                    </w:object>
                  </w:r>
                </w:p>
              </w:tc>
              <w:tc>
                <w:tcPr>
                  <w:tcW w:w="854" w:type="dxa"/>
                  <w:tcBorders>
                    <w:top w:val="dashSmallGap" w:sz="4" w:space="0" w:color="auto"/>
                    <w:bottom w:val="dashSmallGap" w:sz="4" w:space="0" w:color="auto"/>
                  </w:tcBorders>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tc>
            </w:tr>
            <w:tr w:rsidR="00733A51" w:rsidRPr="003721F8" w:rsidTr="003721F8">
              <w:trPr>
                <w:trHeight w:val="3532"/>
              </w:trPr>
              <w:tc>
                <w:tcPr>
                  <w:tcW w:w="714" w:type="dxa"/>
                  <w:vMerge/>
                </w:tcPr>
                <w:p w:rsidR="00733A51" w:rsidRPr="003721F8" w:rsidRDefault="00733A51" w:rsidP="003721F8">
                  <w:pPr>
                    <w:jc w:val="center"/>
                    <w:rPr>
                      <w:rFonts w:ascii=".VnTime" w:hAnsi=".VnTime"/>
                      <w:sz w:val="28"/>
                      <w:szCs w:val="28"/>
                    </w:rPr>
                  </w:pPr>
                </w:p>
              </w:tc>
              <w:tc>
                <w:tcPr>
                  <w:tcW w:w="600" w:type="dxa"/>
                  <w:tcBorders>
                    <w:top w:val="dashSmallGap" w:sz="4" w:space="0" w:color="auto"/>
                  </w:tcBorders>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c/</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tc>
              <w:tc>
                <w:tcPr>
                  <w:tcW w:w="7755" w:type="dxa"/>
                  <w:gridSpan w:val="3"/>
                  <w:tcBorders>
                    <w:top w:val="dashSmallGap" w:sz="4" w:space="0" w:color="auto"/>
                  </w:tcBorders>
                </w:tcPr>
                <w:p w:rsidR="00733A51" w:rsidRPr="003721F8" w:rsidRDefault="00733A51" w:rsidP="003721F8">
                  <w:pPr>
                    <w:jc w:val="both"/>
                    <w:rPr>
                      <w:rFonts w:ascii=".VnTime" w:hAnsi=".VnTime"/>
                      <w:sz w:val="28"/>
                      <w:szCs w:val="28"/>
                    </w:rPr>
                  </w:pPr>
                  <w:r w:rsidRPr="003721F8">
                    <w:rPr>
                      <w:rFonts w:ascii=".VnTime" w:hAnsi=".VnTime"/>
                      <w:position w:val="-48"/>
                      <w:sz w:val="28"/>
                      <w:szCs w:val="28"/>
                    </w:rPr>
                    <w:object w:dxaOrig="5600" w:dyaOrig="1100">
                      <v:shape id="_x0000_i1102" type="#_x0000_t75" style="width:279.7pt;height:55pt" o:ole="">
                        <v:imagedata r:id="rId167" o:title=""/>
                      </v:shape>
                      <o:OLEObject Type="Embed" ProgID="Equation.DSMT4" ShapeID="_x0000_i1102" DrawAspect="Content" ObjectID="_1586751691" r:id="rId168"/>
                    </w:object>
                  </w:r>
                </w:p>
                <w:p w:rsidR="00733A51" w:rsidRPr="003721F8" w:rsidRDefault="00733A51" w:rsidP="00733A51">
                  <w:pPr>
                    <w:numPr>
                      <w:ilvl w:val="0"/>
                      <w:numId w:val="11"/>
                    </w:numPr>
                    <w:jc w:val="both"/>
                    <w:rPr>
                      <w:rFonts w:ascii=".VnTime" w:hAnsi=".VnTime"/>
                      <w:sz w:val="28"/>
                      <w:szCs w:val="28"/>
                    </w:rPr>
                  </w:pPr>
                  <w:r w:rsidRPr="003721F8">
                    <w:rPr>
                      <w:rFonts w:ascii=".VnTime" w:hAnsi=".VnTime"/>
                      <w:position w:val="-6"/>
                      <w:sz w:val="28"/>
                      <w:szCs w:val="28"/>
                    </w:rPr>
                    <w:object w:dxaOrig="1960" w:dyaOrig="300">
                      <v:shape id="_x0000_i1103" type="#_x0000_t75" style="width:97.8pt;height:14.95pt" o:ole="">
                        <v:imagedata r:id="rId169" o:title=""/>
                      </v:shape>
                      <o:OLEObject Type="Embed" ProgID="Equation.DSMT4" ShapeID="_x0000_i1103" DrawAspect="Content" ObjectID="_1586751692" r:id="rId170"/>
                    </w:object>
                  </w:r>
                  <w:r w:rsidRPr="003721F8">
                    <w:rPr>
                      <w:rFonts w:ascii=".VnTime" w:hAnsi=".VnTime"/>
                      <w:position w:val="-6"/>
                      <w:sz w:val="28"/>
                      <w:szCs w:val="28"/>
                    </w:rPr>
                    <w:t xml:space="preserve"> (t/m)</w:t>
                  </w:r>
                </w:p>
                <w:p w:rsidR="00733A51" w:rsidRPr="003721F8" w:rsidRDefault="00733A51" w:rsidP="00733A51">
                  <w:pPr>
                    <w:numPr>
                      <w:ilvl w:val="0"/>
                      <w:numId w:val="11"/>
                    </w:numPr>
                    <w:jc w:val="both"/>
                    <w:rPr>
                      <w:rFonts w:ascii=".VnTime" w:hAnsi=".VnTime"/>
                      <w:sz w:val="28"/>
                      <w:szCs w:val="28"/>
                    </w:rPr>
                  </w:pPr>
                  <w:r w:rsidRPr="003721F8">
                    <w:rPr>
                      <w:rFonts w:ascii=".VnTime" w:hAnsi=".VnTime"/>
                      <w:position w:val="-6"/>
                      <w:sz w:val="28"/>
                      <w:szCs w:val="28"/>
                    </w:rPr>
                    <w:object w:dxaOrig="2140" w:dyaOrig="300">
                      <v:shape id="_x0000_i1104" type="#_x0000_t75" style="width:107.3pt;height:14.95pt" o:ole="">
                        <v:imagedata r:id="rId171" o:title=""/>
                      </v:shape>
                      <o:OLEObject Type="Embed" ProgID="Equation.DSMT4" ShapeID="_x0000_i1104" DrawAspect="Content" ObjectID="_1586751693" r:id="rId172"/>
                    </w:object>
                  </w:r>
                  <w:r w:rsidRPr="003721F8">
                    <w:rPr>
                      <w:rFonts w:ascii=".VnTime" w:hAnsi=".VnTime"/>
                      <w:position w:val="-6"/>
                      <w:sz w:val="28"/>
                      <w:szCs w:val="28"/>
                    </w:rPr>
                    <w:t xml:space="preserve"> (t/m)</w:t>
                  </w:r>
                </w:p>
                <w:p w:rsidR="00733A51" w:rsidRPr="003721F8" w:rsidRDefault="00733A51" w:rsidP="00733A51">
                  <w:pPr>
                    <w:numPr>
                      <w:ilvl w:val="0"/>
                      <w:numId w:val="11"/>
                    </w:numPr>
                    <w:jc w:val="both"/>
                    <w:rPr>
                      <w:rFonts w:ascii=".VnTime" w:hAnsi=".VnTime"/>
                      <w:sz w:val="28"/>
                      <w:szCs w:val="28"/>
                    </w:rPr>
                  </w:pPr>
                  <w:r w:rsidRPr="003721F8">
                    <w:rPr>
                      <w:rFonts w:ascii=".VnTime" w:hAnsi=".VnTime"/>
                      <w:position w:val="-6"/>
                      <w:sz w:val="28"/>
                      <w:szCs w:val="28"/>
                    </w:rPr>
                    <w:object w:dxaOrig="1980" w:dyaOrig="300">
                      <v:shape id="_x0000_i1105" type="#_x0000_t75" style="width:99.2pt;height:14.95pt" o:ole="">
                        <v:imagedata r:id="rId173" o:title=""/>
                      </v:shape>
                      <o:OLEObject Type="Embed" ProgID="Equation.DSMT4" ShapeID="_x0000_i1105" DrawAspect="Content" ObjectID="_1586751694" r:id="rId174"/>
                    </w:object>
                  </w:r>
                  <w:r w:rsidRPr="003721F8">
                    <w:rPr>
                      <w:rFonts w:ascii=".VnTime" w:hAnsi=".VnTime"/>
                      <w:position w:val="-6"/>
                      <w:sz w:val="28"/>
                      <w:szCs w:val="28"/>
                    </w:rPr>
                    <w:t xml:space="preserve"> (t/m)</w:t>
                  </w:r>
                </w:p>
                <w:p w:rsidR="00733A51" w:rsidRPr="003721F8" w:rsidRDefault="00733A51" w:rsidP="00733A51">
                  <w:pPr>
                    <w:numPr>
                      <w:ilvl w:val="0"/>
                      <w:numId w:val="11"/>
                    </w:numPr>
                    <w:jc w:val="both"/>
                    <w:rPr>
                      <w:rFonts w:ascii=".VnTime" w:hAnsi=".VnTime"/>
                      <w:sz w:val="28"/>
                      <w:szCs w:val="28"/>
                    </w:rPr>
                  </w:pPr>
                  <w:r w:rsidRPr="003721F8">
                    <w:rPr>
                      <w:rFonts w:ascii=".VnTime" w:hAnsi=".VnTime"/>
                      <w:position w:val="-6"/>
                      <w:sz w:val="28"/>
                      <w:szCs w:val="28"/>
                    </w:rPr>
                    <w:object w:dxaOrig="2140" w:dyaOrig="300">
                      <v:shape id="_x0000_i1106" type="#_x0000_t75" style="width:107.3pt;height:14.95pt" o:ole="">
                        <v:imagedata r:id="rId175" o:title=""/>
                      </v:shape>
                      <o:OLEObject Type="Embed" ProgID="Equation.DSMT4" ShapeID="_x0000_i1106" DrawAspect="Content" ObjectID="_1586751695" r:id="rId176"/>
                    </w:object>
                  </w:r>
                  <w:r w:rsidRPr="003721F8">
                    <w:rPr>
                      <w:rFonts w:ascii=".VnTime" w:hAnsi=".VnTime"/>
                      <w:position w:val="-6"/>
                      <w:sz w:val="28"/>
                      <w:szCs w:val="28"/>
                    </w:rPr>
                    <w:t xml:space="preserve"> (t/m)</w:t>
                  </w:r>
                </w:p>
                <w:p w:rsidR="00733A51" w:rsidRPr="003721F8" w:rsidRDefault="00733A51" w:rsidP="00733A51">
                  <w:pPr>
                    <w:numPr>
                      <w:ilvl w:val="0"/>
                      <w:numId w:val="11"/>
                    </w:numPr>
                    <w:jc w:val="both"/>
                    <w:rPr>
                      <w:rFonts w:ascii=".VnTime" w:hAnsi=".VnTime"/>
                      <w:sz w:val="28"/>
                      <w:szCs w:val="28"/>
                    </w:rPr>
                  </w:pPr>
                  <w:r w:rsidRPr="003721F8">
                    <w:rPr>
                      <w:rFonts w:ascii=".VnTime" w:hAnsi=".VnTime"/>
                      <w:position w:val="-6"/>
                      <w:sz w:val="28"/>
                      <w:szCs w:val="28"/>
                    </w:rPr>
                    <w:object w:dxaOrig="2100" w:dyaOrig="300">
                      <v:shape id="_x0000_i1107" type="#_x0000_t75" style="width:105.3pt;height:14.95pt" o:ole="">
                        <v:imagedata r:id="rId177" o:title=""/>
                      </v:shape>
                      <o:OLEObject Type="Embed" ProgID="Equation.DSMT4" ShapeID="_x0000_i1107" DrawAspect="Content" ObjectID="_1586751696" r:id="rId178"/>
                    </w:object>
                  </w:r>
                  <w:r w:rsidRPr="003721F8">
                    <w:rPr>
                      <w:rFonts w:ascii=".VnTime" w:hAnsi=".VnTime"/>
                      <w:position w:val="-6"/>
                      <w:sz w:val="28"/>
                      <w:szCs w:val="28"/>
                    </w:rPr>
                    <w:t xml:space="preserve"> (t/m)</w:t>
                  </w:r>
                </w:p>
                <w:p w:rsidR="00733A51" w:rsidRPr="003721F8" w:rsidRDefault="00733A51" w:rsidP="00733A51">
                  <w:pPr>
                    <w:numPr>
                      <w:ilvl w:val="0"/>
                      <w:numId w:val="11"/>
                    </w:numPr>
                    <w:jc w:val="both"/>
                    <w:rPr>
                      <w:rFonts w:ascii=".VnTime" w:hAnsi=".VnTime"/>
                      <w:sz w:val="28"/>
                      <w:szCs w:val="28"/>
                    </w:rPr>
                  </w:pPr>
                  <w:r w:rsidRPr="003721F8">
                    <w:rPr>
                      <w:rFonts w:ascii=".VnTime" w:hAnsi=".VnTime"/>
                      <w:position w:val="-6"/>
                      <w:sz w:val="28"/>
                      <w:szCs w:val="28"/>
                    </w:rPr>
                    <w:object w:dxaOrig="2320" w:dyaOrig="300">
                      <v:shape id="_x0000_i1108" type="#_x0000_t75" style="width:116.1pt;height:14.95pt" o:ole="">
                        <v:imagedata r:id="rId179" o:title=""/>
                      </v:shape>
                      <o:OLEObject Type="Embed" ProgID="Equation.DSMT4" ShapeID="_x0000_i1108" DrawAspect="Content" ObjectID="_1586751697" r:id="rId180"/>
                    </w:object>
                  </w:r>
                  <w:r w:rsidRPr="003721F8">
                    <w:rPr>
                      <w:rFonts w:ascii=".VnTime" w:hAnsi=".VnTime"/>
                      <w:position w:val="-6"/>
                      <w:sz w:val="28"/>
                      <w:szCs w:val="28"/>
                    </w:rPr>
                    <w:t xml:space="preserve"> (t/m)</w:t>
                  </w:r>
                </w:p>
                <w:p w:rsidR="00733A51" w:rsidRPr="003721F8" w:rsidRDefault="00733A51" w:rsidP="003721F8">
                  <w:pPr>
                    <w:ind w:left="360"/>
                    <w:jc w:val="both"/>
                    <w:rPr>
                      <w:rFonts w:ascii=".VnTime" w:hAnsi=".VnTime"/>
                      <w:sz w:val="28"/>
                      <w:szCs w:val="28"/>
                    </w:rPr>
                  </w:pPr>
                  <w:r w:rsidRPr="003721F8">
                    <w:rPr>
                      <w:rFonts w:ascii=".VnTime" w:hAnsi=".VnTime"/>
                      <w:sz w:val="28"/>
                      <w:szCs w:val="28"/>
                    </w:rPr>
                    <w:t>VËy víi x = - 6, 0, 2, 4, 6, 12 th× A nguyªn.</w:t>
                  </w:r>
                </w:p>
              </w:tc>
              <w:tc>
                <w:tcPr>
                  <w:tcW w:w="854" w:type="dxa"/>
                  <w:tcBorders>
                    <w:top w:val="dashSmallGap" w:sz="4" w:space="0" w:color="auto"/>
                  </w:tcBorders>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tc>
            </w:tr>
            <w:tr w:rsidR="00733A51" w:rsidRPr="003721F8" w:rsidTr="003721F8">
              <w:trPr>
                <w:trHeight w:val="2988"/>
              </w:trPr>
              <w:tc>
                <w:tcPr>
                  <w:tcW w:w="714" w:type="dxa"/>
                  <w:tcBorders>
                    <w:top w:val="single" w:sz="4" w:space="0" w:color="auto"/>
                  </w:tcBorders>
                </w:tcPr>
                <w:p w:rsidR="00733A51" w:rsidRPr="003721F8" w:rsidRDefault="00733A51" w:rsidP="003721F8">
                  <w:pPr>
                    <w:jc w:val="center"/>
                    <w:rPr>
                      <w:rFonts w:ascii=".VnTime" w:hAnsi=".VnTime"/>
                      <w:sz w:val="28"/>
                      <w:szCs w:val="28"/>
                    </w:rPr>
                  </w:pPr>
                  <w:r w:rsidRPr="003721F8">
                    <w:rPr>
                      <w:rFonts w:ascii=".VnTime" w:hAnsi=".VnTime"/>
                      <w:sz w:val="28"/>
                      <w:szCs w:val="28"/>
                    </w:rPr>
                    <w:t>4</w:t>
                  </w:r>
                </w:p>
              </w:tc>
              <w:tc>
                <w:tcPr>
                  <w:tcW w:w="600" w:type="dxa"/>
                  <w:tcBorders>
                    <w:top w:val="single" w:sz="4" w:space="0" w:color="auto"/>
                  </w:tcBorders>
                </w:tcPr>
                <w:p w:rsidR="00733A51" w:rsidRPr="003721F8" w:rsidRDefault="00733A51" w:rsidP="003721F8">
                  <w:pPr>
                    <w:jc w:val="center"/>
                    <w:rPr>
                      <w:rFonts w:ascii=".VnTime" w:hAnsi=".VnTime"/>
                      <w:sz w:val="28"/>
                      <w:szCs w:val="28"/>
                    </w:rPr>
                  </w:pPr>
                </w:p>
              </w:tc>
              <w:tc>
                <w:tcPr>
                  <w:tcW w:w="7755" w:type="dxa"/>
                  <w:gridSpan w:val="3"/>
                  <w:tcBorders>
                    <w:top w:val="single" w:sz="4" w:space="0" w:color="auto"/>
                  </w:tcBorders>
                </w:tcPr>
                <w:p w:rsidR="00733A51" w:rsidRPr="003721F8" w:rsidRDefault="00733A51" w:rsidP="003721F8">
                  <w:pPr>
                    <w:pStyle w:val="NoSpacing"/>
                  </w:pPr>
                  <w:r w:rsidRPr="003721F8">
                    <w:t>Gäi  sè s¸ch ë gi¸ thø nhÊt lóc ®Çu lµ x  (x nguyªn d­¬ng, x &gt; 50)</w:t>
                  </w:r>
                </w:p>
                <w:p w:rsidR="00733A51" w:rsidRPr="003721F8" w:rsidRDefault="00733A51" w:rsidP="003721F8">
                  <w:pPr>
                    <w:pStyle w:val="NoSpacing"/>
                  </w:pPr>
                  <w:r w:rsidRPr="003721F8">
                    <w:t>Th× sè s¸ch ë gi¸ thø hai lóc ®Çu lµ 450 – x (cuèn).</w:t>
                  </w:r>
                </w:p>
                <w:p w:rsidR="00733A51" w:rsidRPr="003721F8" w:rsidRDefault="00733A51" w:rsidP="003721F8">
                  <w:pPr>
                    <w:pStyle w:val="NoSpacing"/>
                  </w:pPr>
                  <w:r w:rsidRPr="003721F8">
                    <w:t>Khi chuyÓn 50 cuèn s¸ch tõ gi¸ thø nhÊt sang gi¸ thø hai th× sè s¸ch ë gi¸ thø nhÊt lµ x – 50 vµ ë gi¸ thø hai lµ 500 – x.</w:t>
                  </w:r>
                </w:p>
                <w:p w:rsidR="00733A51" w:rsidRPr="003721F8" w:rsidRDefault="00733A51" w:rsidP="003721F8">
                  <w:pPr>
                    <w:pStyle w:val="NoSpacing"/>
                  </w:pPr>
                  <w:r w:rsidRPr="003721F8">
                    <w:t>Theo bµi ra ta cã ph­¬ng tr×nh:</w:t>
                  </w:r>
                </w:p>
                <w:p w:rsidR="00733A51" w:rsidRPr="003721F8" w:rsidRDefault="00733A51" w:rsidP="003721F8">
                  <w:pPr>
                    <w:pStyle w:val="NoSpacing"/>
                  </w:pPr>
                  <w:r w:rsidRPr="003721F8">
                    <w:t xml:space="preserve">                  </w:t>
                  </w:r>
                  <w:r w:rsidRPr="003721F8">
                    <w:rPr>
                      <w:noProof/>
                    </w:rPr>
                    <w:drawing>
                      <wp:inline distT="0" distB="0" distL="0" distR="0" wp14:anchorId="47345CB0" wp14:editId="3ED4B42A">
                        <wp:extent cx="3171825" cy="6096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171825" cy="609600"/>
                                </a:xfrm>
                                <a:prstGeom prst="rect">
                                  <a:avLst/>
                                </a:prstGeom>
                                <a:noFill/>
                                <a:ln>
                                  <a:noFill/>
                                </a:ln>
                              </pic:spPr>
                            </pic:pic>
                          </a:graphicData>
                        </a:graphic>
                      </wp:inline>
                    </w:drawing>
                  </w:r>
                </w:p>
                <w:p w:rsidR="00733A51" w:rsidRPr="003721F8" w:rsidRDefault="00733A51" w:rsidP="003721F8">
                  <w:pPr>
                    <w:pStyle w:val="NoSpacing"/>
                  </w:pPr>
                  <w:r w:rsidRPr="003721F8">
                    <w:t>VËy sè s¸ch lóc ®Çu ë gi¸ thø nhÊt lµ 300 cuèn, sè s¸ch ë gi¸ thø hai lµ 450 – 300 = 150 cuèn.</w:t>
                  </w:r>
                </w:p>
                <w:p w:rsidR="00733A51" w:rsidRPr="003721F8" w:rsidRDefault="00733A51" w:rsidP="003721F8">
                  <w:pPr>
                    <w:pStyle w:val="NoSpacing"/>
                  </w:pPr>
                </w:p>
                <w:p w:rsidR="00733A51" w:rsidRPr="003721F8" w:rsidRDefault="00733A51" w:rsidP="003721F8">
                  <w:pPr>
                    <w:pStyle w:val="NoSpacing"/>
                  </w:pPr>
                </w:p>
                <w:p w:rsidR="00733A51" w:rsidRPr="003721F8" w:rsidRDefault="00733A51" w:rsidP="003721F8">
                  <w:pPr>
                    <w:pStyle w:val="NoSpacing"/>
                  </w:pPr>
                </w:p>
                <w:p w:rsidR="00733A51" w:rsidRPr="003721F8" w:rsidRDefault="00733A51" w:rsidP="003721F8">
                  <w:pPr>
                    <w:pStyle w:val="NoSpacing"/>
                  </w:pPr>
                </w:p>
              </w:tc>
              <w:tc>
                <w:tcPr>
                  <w:tcW w:w="854" w:type="dxa"/>
                  <w:tcBorders>
                    <w:top w:val="single" w:sz="4" w:space="0" w:color="auto"/>
                  </w:tcBorders>
                </w:tcPr>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tc>
            </w:tr>
            <w:tr w:rsidR="00733A51" w:rsidRPr="003721F8" w:rsidTr="003721F8">
              <w:trPr>
                <w:trHeight w:val="624"/>
              </w:trPr>
              <w:tc>
                <w:tcPr>
                  <w:tcW w:w="714" w:type="dxa"/>
                  <w:vMerge w:val="restart"/>
                  <w:tcBorders>
                    <w:top w:val="single" w:sz="4" w:space="0" w:color="auto"/>
                  </w:tcBorders>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5</w:t>
                  </w:r>
                </w:p>
              </w:tc>
              <w:tc>
                <w:tcPr>
                  <w:tcW w:w="600" w:type="dxa"/>
                  <w:tcBorders>
                    <w:top w:val="single" w:sz="4" w:space="0" w:color="auto"/>
                    <w:bottom w:val="dashSmallGap" w:sz="4" w:space="0" w:color="auto"/>
                  </w:tcBorders>
                </w:tcPr>
                <w:p w:rsidR="00733A51" w:rsidRPr="003721F8" w:rsidRDefault="00733A51" w:rsidP="003721F8">
                  <w:pPr>
                    <w:jc w:val="center"/>
                    <w:rPr>
                      <w:rFonts w:ascii=".VnTime" w:hAnsi=".VnTime"/>
                      <w:sz w:val="28"/>
                      <w:szCs w:val="28"/>
                    </w:rPr>
                  </w:pPr>
                  <w:r w:rsidRPr="003721F8">
                    <w:rPr>
                      <w:rFonts w:ascii=".VnTime" w:hAnsi=".VnTime"/>
                      <w:sz w:val="28"/>
                      <w:szCs w:val="28"/>
                    </w:rPr>
                    <w:t>a/</w:t>
                  </w:r>
                </w:p>
              </w:tc>
              <w:tc>
                <w:tcPr>
                  <w:tcW w:w="7755" w:type="dxa"/>
                  <w:gridSpan w:val="3"/>
                  <w:tcBorders>
                    <w:top w:val="single" w:sz="4" w:space="0" w:color="auto"/>
                    <w:bottom w:val="dashSmallGap" w:sz="4" w:space="0" w:color="auto"/>
                  </w:tcBorders>
                </w:tcPr>
                <w:p w:rsidR="00733A51" w:rsidRPr="003721F8" w:rsidRDefault="00733A51" w:rsidP="003721F8">
                  <w:pPr>
                    <w:pStyle w:val="NoSpacing"/>
                    <w:rPr>
                      <w:lang w:val="fr-FR"/>
                    </w:rPr>
                  </w:pPr>
                  <w:r w:rsidRPr="003721F8">
                    <w:rPr>
                      <w:lang w:val="fr-FR"/>
                    </w:rPr>
                    <w:t>Víi m = 3 ta cã PT  (3+1 )x</w:t>
                  </w:r>
                  <w:r w:rsidRPr="003721F8">
                    <w:rPr>
                      <w:vertAlign w:val="superscript"/>
                      <w:lang w:val="fr-FR"/>
                    </w:rPr>
                    <w:t>2</w:t>
                  </w:r>
                  <w:r w:rsidRPr="003721F8">
                    <w:rPr>
                      <w:lang w:val="fr-FR"/>
                    </w:rPr>
                    <w:t xml:space="preserve"> - 2(3 – 1)x + 3 – 2 = 0</w:t>
                  </w:r>
                </w:p>
                <w:p w:rsidR="00733A51" w:rsidRPr="003721F8" w:rsidRDefault="00733A51" w:rsidP="003721F8">
                  <w:pPr>
                    <w:pStyle w:val="NoSpacing"/>
                    <w:rPr>
                      <w:lang w:val="fr-FR"/>
                    </w:rPr>
                  </w:pPr>
                  <w:r w:rsidRPr="003721F8">
                    <w:rPr>
                      <w:lang w:val="fr-FR"/>
                    </w:rPr>
                    <w:t xml:space="preserve">                                 </w:t>
                  </w:r>
                  <w:r w:rsidRPr="003721F8">
                    <w:rPr>
                      <w:position w:val="-6"/>
                      <w:lang w:val="fr-FR"/>
                    </w:rPr>
                    <w:object w:dxaOrig="340" w:dyaOrig="240">
                      <v:shape id="_x0000_i1109" type="#_x0000_t75" style="width:17pt;height:12.25pt" o:ole="">
                        <v:imagedata r:id="rId182" o:title=""/>
                      </v:shape>
                      <o:OLEObject Type="Embed" ProgID="Equation.DSMT4" ShapeID="_x0000_i1109" DrawAspect="Content" ObjectID="_1586751698" r:id="rId183"/>
                    </w:object>
                  </w:r>
                  <w:r w:rsidRPr="003721F8">
                    <w:rPr>
                      <w:lang w:val="fr-FR"/>
                    </w:rPr>
                    <w:t xml:space="preserve">       4x</w:t>
                  </w:r>
                  <w:r w:rsidRPr="003721F8">
                    <w:rPr>
                      <w:vertAlign w:val="superscript"/>
                      <w:lang w:val="fr-FR"/>
                    </w:rPr>
                    <w:t>2</w:t>
                  </w:r>
                  <w:r w:rsidRPr="003721F8">
                    <w:rPr>
                      <w:lang w:val="fr-FR"/>
                    </w:rPr>
                    <w:t xml:space="preserve"> – 4x + 1 = 0</w:t>
                  </w:r>
                </w:p>
                <w:p w:rsidR="00733A51" w:rsidRPr="003721F8" w:rsidRDefault="00733A51" w:rsidP="003721F8">
                  <w:pPr>
                    <w:pStyle w:val="NoSpacing"/>
                  </w:pPr>
                  <w:r w:rsidRPr="003721F8">
                    <w:rPr>
                      <w:position w:val="-12"/>
                    </w:rPr>
                    <w:object w:dxaOrig="1780" w:dyaOrig="400">
                      <v:shape id="_x0000_i1110" type="#_x0000_t75" style="width:89pt;height:19.7pt" o:ole="">
                        <v:imagedata r:id="rId184" o:title=""/>
                      </v:shape>
                      <o:OLEObject Type="Embed" ProgID="Equation.DSMT4" ShapeID="_x0000_i1110" DrawAspect="Content" ObjectID="_1586751699" r:id="rId185"/>
                    </w:object>
                  </w:r>
                  <w:r w:rsidRPr="003721F8">
                    <w:t xml:space="preserve"> (HoÆc tÝnh ®­îc </w:t>
                  </w:r>
                  <w:r w:rsidRPr="003721F8">
                    <w:rPr>
                      <w:position w:val="-4"/>
                    </w:rPr>
                    <w:object w:dxaOrig="220" w:dyaOrig="260">
                      <v:shape id="_x0000_i1111" type="#_x0000_t75" style="width:10.85pt;height:12.9pt" o:ole="">
                        <v:imagedata r:id="rId186" o:title=""/>
                      </v:shape>
                      <o:OLEObject Type="Embed" ProgID="Equation.DSMT4" ShapeID="_x0000_i1111" DrawAspect="Content" ObjectID="_1586751700" r:id="rId187"/>
                    </w:object>
                  </w:r>
                  <w:r w:rsidRPr="003721F8">
                    <w:t xml:space="preserve"> hay </w:t>
                  </w:r>
                  <w:r w:rsidRPr="003721F8">
                    <w:rPr>
                      <w:position w:val="-4"/>
                    </w:rPr>
                    <w:object w:dxaOrig="260" w:dyaOrig="300">
                      <v:shape id="_x0000_i1112" type="#_x0000_t75" style="width:12.9pt;height:14.95pt" o:ole="">
                        <v:imagedata r:id="rId188" o:title=""/>
                      </v:shape>
                      <o:OLEObject Type="Embed" ProgID="Equation.DSMT4" ShapeID="_x0000_i1112" DrawAspect="Content" ObjectID="_1586751701" r:id="rId189"/>
                    </w:object>
                  </w:r>
                  <w:r w:rsidRPr="003721F8">
                    <w:t>)</w:t>
                  </w:r>
                </w:p>
                <w:p w:rsidR="00733A51" w:rsidRPr="003721F8" w:rsidRDefault="00733A51" w:rsidP="003721F8">
                  <w:pPr>
                    <w:pStyle w:val="NoSpacing"/>
                  </w:pPr>
                  <w:r w:rsidRPr="003721F8">
                    <w:t>Suy ra PT cã nghiÖm kÐp x = 1/2</w:t>
                  </w:r>
                </w:p>
              </w:tc>
              <w:tc>
                <w:tcPr>
                  <w:tcW w:w="854" w:type="dxa"/>
                  <w:tcBorders>
                    <w:top w:val="single" w:sz="4" w:space="0" w:color="auto"/>
                    <w:bottom w:val="dashSmallGap" w:sz="4" w:space="0" w:color="auto"/>
                  </w:tcBorders>
                </w:tcPr>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r w:rsidRPr="003721F8">
                    <w:rPr>
                      <w:rFonts w:ascii=".VnTime" w:hAnsi=".VnTime"/>
                      <w:sz w:val="28"/>
                      <w:szCs w:val="28"/>
                    </w:rPr>
                    <w:t>0.25®</w:t>
                  </w:r>
                </w:p>
              </w:tc>
            </w:tr>
            <w:tr w:rsidR="00733A51" w:rsidRPr="003721F8" w:rsidTr="003721F8">
              <w:trPr>
                <w:trHeight w:val="4581"/>
              </w:trPr>
              <w:tc>
                <w:tcPr>
                  <w:tcW w:w="714" w:type="dxa"/>
                  <w:vMerge/>
                </w:tcPr>
                <w:p w:rsidR="00733A51" w:rsidRPr="003721F8" w:rsidRDefault="00733A51" w:rsidP="003721F8">
                  <w:pPr>
                    <w:jc w:val="center"/>
                    <w:rPr>
                      <w:rFonts w:ascii=".VnTime" w:hAnsi=".VnTime"/>
                      <w:sz w:val="28"/>
                      <w:szCs w:val="28"/>
                    </w:rPr>
                  </w:pPr>
                </w:p>
              </w:tc>
              <w:tc>
                <w:tcPr>
                  <w:tcW w:w="600" w:type="dxa"/>
                  <w:tcBorders>
                    <w:top w:val="dashSmallGap" w:sz="4" w:space="0" w:color="auto"/>
                  </w:tcBorders>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b/</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tc>
              <w:tc>
                <w:tcPr>
                  <w:tcW w:w="7755" w:type="dxa"/>
                  <w:gridSpan w:val="3"/>
                  <w:tcBorders>
                    <w:top w:val="dashSmallGap" w:sz="4" w:space="0" w:color="auto"/>
                  </w:tcBorders>
                </w:tcPr>
                <w:p w:rsidR="00733A51" w:rsidRPr="003721F8" w:rsidRDefault="00733A51" w:rsidP="003721F8">
                  <w:pPr>
                    <w:pStyle w:val="NoSpacing"/>
                  </w:pPr>
                  <w:r w:rsidRPr="003721F8">
                    <w:t xml:space="preserve">§Ó PT cã 2 nghiÖm ph©n biÖt th× </w:t>
                  </w:r>
                  <w:r w:rsidRPr="003721F8">
                    <w:rPr>
                      <w:position w:val="-32"/>
                    </w:rPr>
                    <w:object w:dxaOrig="3660" w:dyaOrig="760">
                      <v:shape id="_x0000_i1113" type="#_x0000_t75" style="width:182.65pt;height:38.05pt" o:ole="">
                        <v:imagedata r:id="rId190" o:title=""/>
                      </v:shape>
                      <o:OLEObject Type="Embed" ProgID="Equation.DSMT4" ShapeID="_x0000_i1113" DrawAspect="Content" ObjectID="_1586751702" r:id="rId191"/>
                    </w:object>
                  </w:r>
                </w:p>
                <w:p w:rsidR="00733A51" w:rsidRPr="003721F8" w:rsidRDefault="00733A51" w:rsidP="003721F8">
                  <w:pPr>
                    <w:pStyle w:val="NoSpacing"/>
                  </w:pPr>
                  <w:r w:rsidRPr="003721F8">
                    <w:t xml:space="preserve"> </w:t>
                  </w:r>
                  <w:r w:rsidRPr="003721F8">
                    <w:rPr>
                      <w:position w:val="-32"/>
                    </w:rPr>
                    <w:object w:dxaOrig="3680" w:dyaOrig="760">
                      <v:shape id="_x0000_i1114" type="#_x0000_t75" style="width:184.2pt;height:38.05pt" o:ole="">
                        <v:imagedata r:id="rId192" o:title=""/>
                      </v:shape>
                      <o:OLEObject Type="Embed" ProgID="Equation.DSMT4" ShapeID="_x0000_i1114" DrawAspect="Content" ObjectID="_1586751703" r:id="rId193"/>
                    </w:object>
                  </w:r>
                  <w:r w:rsidRPr="003721F8">
                    <w:rPr>
                      <w:position w:val="-30"/>
                    </w:rPr>
                    <w:object w:dxaOrig="2980" w:dyaOrig="720">
                      <v:shape id="_x0000_i1115" type="#_x0000_t75" style="width:149.45pt;height:36pt" o:ole="">
                        <v:imagedata r:id="rId194" o:title=""/>
                      </v:shape>
                      <o:OLEObject Type="Embed" ProgID="Equation.DSMT4" ShapeID="_x0000_i1115" DrawAspect="Content" ObjectID="_1586751704" r:id="rId195"/>
                    </w:object>
                  </w:r>
                </w:p>
                <w:p w:rsidR="00733A51" w:rsidRPr="003721F8" w:rsidRDefault="00733A51" w:rsidP="003721F8">
                  <w:pPr>
                    <w:pStyle w:val="NoSpacing"/>
                  </w:pPr>
                  <w:r w:rsidRPr="003721F8">
                    <w:t xml:space="preserve">Mµ theo §L Viet ta cã: </w:t>
                  </w:r>
                  <w:r w:rsidRPr="003721F8">
                    <w:rPr>
                      <w:position w:val="-24"/>
                    </w:rPr>
                    <w:object w:dxaOrig="3120" w:dyaOrig="620">
                      <v:shape id="_x0000_i1116" type="#_x0000_t75" style="width:156.3pt;height:31.25pt" o:ole="">
                        <v:imagedata r:id="rId196" o:title=""/>
                      </v:shape>
                      <o:OLEObject Type="Embed" ProgID="Equation.DSMT4" ShapeID="_x0000_i1116" DrawAspect="Content" ObjectID="_1586751705" r:id="rId197"/>
                    </w:object>
                  </w:r>
                </w:p>
                <w:p w:rsidR="00733A51" w:rsidRPr="003721F8" w:rsidRDefault="00733A51" w:rsidP="003721F8">
                  <w:pPr>
                    <w:pStyle w:val="NoSpacing"/>
                  </w:pPr>
                  <w:r w:rsidRPr="003721F8">
                    <w:t xml:space="preserve">Tõ </w:t>
                  </w:r>
                  <w:r w:rsidRPr="003721F8">
                    <w:rPr>
                      <w:position w:val="-34"/>
                    </w:rPr>
                    <w:object w:dxaOrig="1359" w:dyaOrig="780">
                      <v:shape id="_x0000_i1117" type="#_x0000_t75" style="width:67.9pt;height:38.7pt" o:ole="">
                        <v:imagedata r:id="rId198" o:title=""/>
                      </v:shape>
                      <o:OLEObject Type="Embed" ProgID="Equation.DSMT4" ShapeID="_x0000_i1117" DrawAspect="Content" ObjectID="_1586751706" r:id="rId199"/>
                    </w:object>
                  </w:r>
                  <w:r w:rsidRPr="003721F8">
                    <w:rPr>
                      <w:position w:val="-4"/>
                    </w:rPr>
                    <w:object w:dxaOrig="200" w:dyaOrig="300">
                      <v:shape id="_x0000_i1118" type="#_x0000_t75" style="width:10.2pt;height:14.95pt" o:ole="">
                        <v:imagedata r:id="rId200" o:title=""/>
                      </v:shape>
                      <o:OLEObject Type="Embed" ProgID="Equation.DSMT4" ShapeID="_x0000_i1118" DrawAspect="Content" ObjectID="_1586751707" r:id="rId201"/>
                    </w:object>
                  </w:r>
                  <w:r w:rsidRPr="003721F8">
                    <w:t xml:space="preserve">ta cã: </w:t>
                  </w:r>
                  <w:r w:rsidRPr="003721F8">
                    <w:rPr>
                      <w:position w:val="-34"/>
                    </w:rPr>
                    <w:object w:dxaOrig="1320" w:dyaOrig="780">
                      <v:shape id="_x0000_i1119" type="#_x0000_t75" style="width:65.85pt;height:38.7pt" o:ole="">
                        <v:imagedata r:id="rId202" o:title=""/>
                      </v:shape>
                      <o:OLEObject Type="Embed" ProgID="Equation.DSMT4" ShapeID="_x0000_i1119" DrawAspect="Content" ObjectID="_1586751708" r:id="rId203"/>
                    </w:object>
                  </w:r>
                  <w:r w:rsidRPr="003721F8">
                    <w:t xml:space="preserve"> </w:t>
                  </w:r>
                </w:p>
                <w:p w:rsidR="00733A51" w:rsidRPr="003721F8" w:rsidRDefault="00733A51" w:rsidP="003721F8">
                  <w:pPr>
                    <w:pStyle w:val="NoSpacing"/>
                  </w:pPr>
                  <w:r w:rsidRPr="003721F8">
                    <w:t xml:space="preserve">      </w:t>
                  </w:r>
                  <w:r w:rsidRPr="003721F8">
                    <w:rPr>
                      <w:position w:val="-24"/>
                    </w:rPr>
                    <w:object w:dxaOrig="2299" w:dyaOrig="620">
                      <v:shape id="_x0000_i1120" type="#_x0000_t75" style="width:114.85pt;height:31.25pt" o:ole="">
                        <v:imagedata r:id="rId204" o:title=""/>
                      </v:shape>
                      <o:OLEObject Type="Embed" ProgID="Equation.DSMT4" ShapeID="_x0000_i1120" DrawAspect="Content" ObjectID="_1586751709" r:id="rId205"/>
                    </w:object>
                  </w:r>
                  <w:r w:rsidRPr="003721F8">
                    <w:rPr>
                      <w:position w:val="-6"/>
                    </w:rPr>
                    <w:t xml:space="preserve"> </w:t>
                  </w:r>
                  <w:r w:rsidRPr="003721F8">
                    <w:rPr>
                      <w:position w:val="-6"/>
                    </w:rPr>
                    <w:object w:dxaOrig="380" w:dyaOrig="260">
                      <v:shape id="_x0000_i1121" type="#_x0000_t75" style="width:19pt;height:12.9pt" o:ole="">
                        <v:imagedata r:id="rId206" o:title=""/>
                      </v:shape>
                      <o:OLEObject Type="Embed" ProgID="Equation.DSMT4" ShapeID="_x0000_i1121" DrawAspect="Content" ObjectID="_1586751710" r:id="rId207"/>
                    </w:object>
                  </w:r>
                  <w:r w:rsidRPr="003721F8">
                    <w:rPr>
                      <w:position w:val="-24"/>
                    </w:rPr>
                    <w:object w:dxaOrig="1939" w:dyaOrig="620">
                      <v:shape id="_x0000_i1122" type="#_x0000_t75" style="width:96.45pt;height:31.25pt" o:ole="">
                        <v:imagedata r:id="rId208" o:title=""/>
                      </v:shape>
                      <o:OLEObject Type="Embed" ProgID="Equation.DSMT4" ShapeID="_x0000_i1122" DrawAspect="Content" ObjectID="_1586751711" r:id="rId209"/>
                    </w:object>
                  </w:r>
                </w:p>
                <w:p w:rsidR="00733A51" w:rsidRPr="003721F8" w:rsidRDefault="00733A51" w:rsidP="003721F8">
                  <w:pPr>
                    <w:pStyle w:val="NoSpacing"/>
                  </w:pPr>
                  <w:r w:rsidRPr="003721F8">
                    <w:rPr>
                      <w:position w:val="-6"/>
                    </w:rPr>
                    <w:t xml:space="preserve">     </w:t>
                  </w:r>
                  <w:r w:rsidRPr="003721F8">
                    <w:rPr>
                      <w:position w:val="-6"/>
                    </w:rPr>
                    <w:object w:dxaOrig="380" w:dyaOrig="260">
                      <v:shape id="_x0000_i1123" type="#_x0000_t75" style="width:19pt;height:12.9pt" o:ole="">
                        <v:imagedata r:id="rId206" o:title=""/>
                      </v:shape>
                      <o:OLEObject Type="Embed" ProgID="Equation.DSMT4" ShapeID="_x0000_i1123" DrawAspect="Content" ObjectID="_1586751712" r:id="rId210"/>
                    </w:object>
                  </w:r>
                  <w:r w:rsidRPr="003721F8">
                    <w:t xml:space="preserve"> </w:t>
                  </w:r>
                  <w:r w:rsidRPr="003721F8">
                    <w:rPr>
                      <w:position w:val="-24"/>
                    </w:rPr>
                    <w:object w:dxaOrig="1280" w:dyaOrig="620">
                      <v:shape id="_x0000_i1124" type="#_x0000_t75" style="width:63.85pt;height:31.25pt" o:ole="">
                        <v:imagedata r:id="rId211" o:title=""/>
                      </v:shape>
                      <o:OLEObject Type="Embed" ProgID="Equation.DSMT4" ShapeID="_x0000_i1124" DrawAspect="Content" ObjectID="_1586751713" r:id="rId212"/>
                    </w:object>
                  </w:r>
                  <w:r w:rsidRPr="003721F8">
                    <w:rPr>
                      <w:position w:val="-6"/>
                    </w:rPr>
                    <w:object w:dxaOrig="2940" w:dyaOrig="279">
                      <v:shape id="_x0000_i1125" type="#_x0000_t75" style="width:147.45pt;height:13.6pt" o:ole="">
                        <v:imagedata r:id="rId213" o:title=""/>
                      </v:shape>
                      <o:OLEObject Type="Embed" ProgID="Equation.DSMT4" ShapeID="_x0000_i1125" DrawAspect="Content" ObjectID="_1586751714" r:id="rId214"/>
                    </w:object>
                  </w:r>
                  <w:r w:rsidRPr="003721F8">
                    <w:rPr>
                      <w:position w:val="-6"/>
                    </w:rPr>
                    <w:t xml:space="preserve"> </w:t>
                  </w:r>
                  <w:r w:rsidRPr="003721F8">
                    <w:t>tho¶ m·n (*)</w:t>
                  </w:r>
                </w:p>
                <w:p w:rsidR="00733A51" w:rsidRPr="003721F8" w:rsidRDefault="00733A51" w:rsidP="003721F8">
                  <w:pPr>
                    <w:pStyle w:val="NoSpacing"/>
                    <w:rPr>
                      <w:lang w:val="fr-FR"/>
                    </w:rPr>
                  </w:pPr>
                  <w:r w:rsidRPr="003721F8">
                    <w:t>VËy m ph¶i t×m lµ -2.</w:t>
                  </w:r>
                </w:p>
              </w:tc>
              <w:tc>
                <w:tcPr>
                  <w:tcW w:w="854" w:type="dxa"/>
                  <w:tcBorders>
                    <w:top w:val="dashSmallGap" w:sz="4" w:space="0" w:color="auto"/>
                  </w:tcBorders>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tc>
            </w:tr>
            <w:tr w:rsidR="00733A51" w:rsidRPr="003721F8" w:rsidTr="003721F8">
              <w:trPr>
                <w:trHeight w:val="2818"/>
              </w:trPr>
              <w:tc>
                <w:tcPr>
                  <w:tcW w:w="714" w:type="dxa"/>
                  <w:vMerge w:val="restart"/>
                </w:tcPr>
                <w:p w:rsidR="00733A51" w:rsidRPr="003721F8" w:rsidRDefault="00733A51" w:rsidP="003721F8">
                  <w:pPr>
                    <w:jc w:val="center"/>
                    <w:rPr>
                      <w:rFonts w:ascii=".VnTime" w:hAnsi=".VnTime"/>
                      <w:sz w:val="28"/>
                      <w:szCs w:val="28"/>
                    </w:rPr>
                  </w:pPr>
                  <w:r w:rsidRPr="003721F8">
                    <w:rPr>
                      <w:rFonts w:ascii=".VnTime" w:hAnsi=".VnTime"/>
                      <w:sz w:val="28"/>
                      <w:szCs w:val="28"/>
                    </w:rPr>
                    <w:t>6</w:t>
                  </w:r>
                </w:p>
                <w:p w:rsidR="00733A51" w:rsidRPr="003721F8" w:rsidRDefault="00733A51" w:rsidP="003721F8">
                  <w:pPr>
                    <w:jc w:val="center"/>
                    <w:rPr>
                      <w:rFonts w:ascii=".VnTime" w:hAnsi=".VnTime"/>
                      <w:sz w:val="28"/>
                      <w:szCs w:val="28"/>
                    </w:rPr>
                  </w:pPr>
                </w:p>
              </w:tc>
              <w:tc>
                <w:tcPr>
                  <w:tcW w:w="600" w:type="dxa"/>
                  <w:tcBorders>
                    <w:bottom w:val="dashSmallGap" w:sz="4" w:space="0" w:color="auto"/>
                  </w:tcBorders>
                </w:tcPr>
                <w:p w:rsidR="00733A51" w:rsidRPr="003721F8" w:rsidRDefault="00733A51" w:rsidP="003721F8">
                  <w:pPr>
                    <w:jc w:val="center"/>
                    <w:rPr>
                      <w:rFonts w:ascii=".VnTime" w:hAnsi=".VnTime"/>
                      <w:sz w:val="28"/>
                      <w:szCs w:val="28"/>
                    </w:rPr>
                  </w:pPr>
                  <w:r w:rsidRPr="003721F8">
                    <w:rPr>
                      <w:rFonts w:ascii=".VnTime" w:hAnsi=".VnTime"/>
                      <w:sz w:val="28"/>
                      <w:szCs w:val="28"/>
                    </w:rPr>
                    <w:t>a/</w:t>
                  </w:r>
                </w:p>
              </w:tc>
              <w:tc>
                <w:tcPr>
                  <w:tcW w:w="2939" w:type="dxa"/>
                  <w:tcBorders>
                    <w:bottom w:val="dashSmallGap" w:sz="4" w:space="0" w:color="auto"/>
                    <w:right w:val="nil"/>
                  </w:tcBorders>
                </w:tcPr>
                <w:p w:rsidR="00733A51" w:rsidRPr="003721F8" w:rsidRDefault="00733A51" w:rsidP="003721F8">
                  <w:pPr>
                    <w:jc w:val="both"/>
                    <w:rPr>
                      <w:rFonts w:ascii=".VnTime" w:hAnsi=".VnTime"/>
                      <w:sz w:val="28"/>
                      <w:szCs w:val="28"/>
                      <w:lang w:val="fr-FR"/>
                    </w:rPr>
                  </w:pPr>
                  <w:r w:rsidRPr="003721F8">
                    <w:rPr>
                      <w:rFonts w:ascii=".VnTime" w:hAnsi=".VnTime"/>
                      <w:noProof/>
                      <w:sz w:val="28"/>
                      <w:szCs w:val="28"/>
                      <w:lang w:val="en-US"/>
                    </w:rPr>
                    <w:drawing>
                      <wp:inline distT="0" distB="0" distL="0" distR="0" wp14:anchorId="01107C23" wp14:editId="70770C20">
                        <wp:extent cx="172402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724025" cy="1800225"/>
                                </a:xfrm>
                                <a:prstGeom prst="rect">
                                  <a:avLst/>
                                </a:prstGeom>
                                <a:noFill/>
                                <a:ln>
                                  <a:noFill/>
                                </a:ln>
                              </pic:spPr>
                            </pic:pic>
                          </a:graphicData>
                        </a:graphic>
                      </wp:inline>
                    </w:drawing>
                  </w:r>
                </w:p>
              </w:tc>
              <w:tc>
                <w:tcPr>
                  <w:tcW w:w="4816" w:type="dxa"/>
                  <w:gridSpan w:val="2"/>
                  <w:tcBorders>
                    <w:left w:val="nil"/>
                    <w:bottom w:val="dashSmallGap" w:sz="4" w:space="0" w:color="auto"/>
                  </w:tcBorders>
                </w:tcPr>
                <w:p w:rsidR="00733A51" w:rsidRPr="003721F8" w:rsidRDefault="00733A51" w:rsidP="003721F8">
                  <w:pPr>
                    <w:jc w:val="both"/>
                    <w:rPr>
                      <w:rFonts w:ascii=".VnTime" w:hAnsi=".VnTime"/>
                      <w:sz w:val="28"/>
                      <w:szCs w:val="28"/>
                      <w:lang w:val="fr-FR"/>
                    </w:rPr>
                  </w:pPr>
                  <w:r w:rsidRPr="003721F8">
                    <w:rPr>
                      <w:rFonts w:ascii=".VnTime" w:hAnsi=".VnTime"/>
                      <w:sz w:val="28"/>
                      <w:szCs w:val="28"/>
                      <w:lang w:val="fr-FR"/>
                    </w:rPr>
                    <w:t xml:space="preserve">+ </w:t>
                  </w:r>
                  <w:r w:rsidRPr="003721F8">
                    <w:rPr>
                      <w:rFonts w:ascii=".VnTime" w:hAnsi=".VnTime"/>
                      <w:i/>
                      <w:sz w:val="28"/>
                      <w:szCs w:val="28"/>
                      <w:lang w:val="fr-FR"/>
                    </w:rPr>
                    <w:t>VÏ h×nh ®óng cho 0,25 ®iÓm.</w:t>
                  </w:r>
                </w:p>
                <w:p w:rsidR="00733A51" w:rsidRPr="003721F8" w:rsidRDefault="00733A51" w:rsidP="003721F8">
                  <w:pPr>
                    <w:jc w:val="both"/>
                    <w:rPr>
                      <w:rFonts w:ascii=".VnTime" w:hAnsi=".VnTime"/>
                      <w:sz w:val="28"/>
                      <w:szCs w:val="28"/>
                      <w:lang w:val="fr-FR"/>
                    </w:rPr>
                  </w:pPr>
                  <w:r w:rsidRPr="003721F8">
                    <w:rPr>
                      <w:rFonts w:ascii=".VnTime" w:hAnsi=".VnTime"/>
                      <w:sz w:val="28"/>
                      <w:szCs w:val="28"/>
                      <w:lang w:val="fr-FR"/>
                    </w:rPr>
                    <w:t>+ Ta cã MA=MC(t/c tiÕp tuyÕn)</w:t>
                  </w:r>
                </w:p>
                <w:p w:rsidR="00733A51" w:rsidRPr="003721F8" w:rsidRDefault="00733A51" w:rsidP="003721F8">
                  <w:pPr>
                    <w:jc w:val="both"/>
                    <w:rPr>
                      <w:rFonts w:ascii=".VnTime" w:hAnsi=".VnTime"/>
                      <w:sz w:val="28"/>
                      <w:szCs w:val="28"/>
                    </w:rPr>
                  </w:pPr>
                  <w:r w:rsidRPr="003721F8">
                    <w:rPr>
                      <w:rFonts w:ascii=".VnTime" w:hAnsi=".VnTime"/>
                      <w:sz w:val="28"/>
                      <w:szCs w:val="28"/>
                      <w:lang w:val="fr-FR"/>
                    </w:rPr>
                    <w:t xml:space="preserve">              </w:t>
                  </w:r>
                  <w:r w:rsidRPr="003721F8">
                    <w:rPr>
                      <w:rFonts w:ascii=".VnTime" w:hAnsi=".VnTime"/>
                      <w:sz w:val="28"/>
                      <w:szCs w:val="28"/>
                    </w:rPr>
                    <w:t xml:space="preserve">OA=OC (b¸n kÝnh) </w:t>
                  </w:r>
                </w:p>
                <w:p w:rsidR="00733A51" w:rsidRPr="003721F8" w:rsidRDefault="00733A51" w:rsidP="003721F8">
                  <w:pPr>
                    <w:jc w:val="both"/>
                    <w:rPr>
                      <w:rFonts w:ascii=".VnTime" w:hAnsi=".VnTime"/>
                      <w:sz w:val="28"/>
                      <w:szCs w:val="28"/>
                    </w:rPr>
                  </w:pPr>
                  <w:r w:rsidRPr="003721F8">
                    <w:rPr>
                      <w:rFonts w:ascii=".VnTime" w:hAnsi=".VnTime"/>
                      <w:position w:val="-6"/>
                      <w:sz w:val="28"/>
                      <w:szCs w:val="28"/>
                    </w:rPr>
                    <w:object w:dxaOrig="340" w:dyaOrig="260">
                      <v:shape id="_x0000_i1126" type="#_x0000_t75" style="width:17pt;height:12.9pt" o:ole="">
                        <v:imagedata r:id="rId216" o:title=""/>
                      </v:shape>
                      <o:OLEObject Type="Embed" ProgID="Equation.DSMT4" ShapeID="_x0000_i1126" DrawAspect="Content" ObjectID="_1586751715" r:id="rId217"/>
                    </w:object>
                  </w:r>
                  <w:r w:rsidRPr="003721F8">
                    <w:rPr>
                      <w:rFonts w:ascii=".VnTime" w:hAnsi=".VnTime"/>
                      <w:sz w:val="28"/>
                      <w:szCs w:val="28"/>
                    </w:rPr>
                    <w:t xml:space="preserve">MO lµ trung trùc cña AC </w:t>
                  </w:r>
                  <w:r w:rsidRPr="003721F8">
                    <w:rPr>
                      <w:rFonts w:ascii=".VnTime" w:hAnsi=".VnTime"/>
                      <w:position w:val="-6"/>
                      <w:sz w:val="28"/>
                      <w:szCs w:val="28"/>
                    </w:rPr>
                    <w:object w:dxaOrig="340" w:dyaOrig="260">
                      <v:shape id="_x0000_i1127" type="#_x0000_t75" style="width:17pt;height:12.9pt" o:ole="">
                        <v:imagedata r:id="rId216" o:title=""/>
                      </v:shape>
                      <o:OLEObject Type="Embed" ProgID="Equation.DSMT4" ShapeID="_x0000_i1127" DrawAspect="Content" ObjectID="_1586751716" r:id="rId218"/>
                    </w:object>
                  </w:r>
                  <w:r w:rsidRPr="003721F8">
                    <w:rPr>
                      <w:rFonts w:ascii=".VnTime" w:hAnsi=".VnTime"/>
                      <w:sz w:val="28"/>
                      <w:szCs w:val="28"/>
                    </w:rPr>
                    <w:t>MO</w:t>
                  </w:r>
                  <w:r w:rsidRPr="003721F8">
                    <w:rPr>
                      <w:rFonts w:ascii=".VnTime" w:hAnsi=".VnTime"/>
                      <w:position w:val="-4"/>
                      <w:sz w:val="28"/>
                      <w:szCs w:val="28"/>
                    </w:rPr>
                    <w:object w:dxaOrig="260" w:dyaOrig="279">
                      <v:shape id="_x0000_i1128" type="#_x0000_t75" style="width:12.9pt;height:14.25pt" o:ole="">
                        <v:imagedata r:id="rId219" o:title=""/>
                      </v:shape>
                      <o:OLEObject Type="Embed" ProgID="Equation.DSMT4" ShapeID="_x0000_i1128" DrawAspect="Content" ObjectID="_1586751717" r:id="rId220"/>
                    </w:object>
                  </w:r>
                  <w:r w:rsidRPr="003721F8">
                    <w:rPr>
                      <w:rFonts w:ascii=".VnTime" w:hAnsi=".VnTime"/>
                      <w:sz w:val="28"/>
                      <w:szCs w:val="28"/>
                    </w:rPr>
                    <w:t>AC</w:t>
                  </w:r>
                </w:p>
                <w:p w:rsidR="00733A51" w:rsidRPr="003721F8" w:rsidRDefault="00733A51" w:rsidP="003721F8">
                  <w:pPr>
                    <w:jc w:val="both"/>
                    <w:rPr>
                      <w:rFonts w:ascii=".VnTime" w:hAnsi=".VnTime"/>
                      <w:sz w:val="28"/>
                      <w:szCs w:val="28"/>
                    </w:rPr>
                  </w:pPr>
                  <w:r w:rsidRPr="003721F8">
                    <w:rPr>
                      <w:rFonts w:ascii=".VnTime" w:hAnsi=".VnTime"/>
                      <w:position w:val="-10"/>
                      <w:sz w:val="28"/>
                      <w:szCs w:val="28"/>
                    </w:rPr>
                    <w:object w:dxaOrig="1219" w:dyaOrig="340">
                      <v:shape id="_x0000_i1129" type="#_x0000_t75" style="width:61.15pt;height:17pt" o:ole="">
                        <v:imagedata r:id="rId221" o:title=""/>
                      </v:shape>
                      <o:OLEObject Type="Embed" ProgID="Equation.DSMT4" ShapeID="_x0000_i1129" DrawAspect="Content" ObjectID="_1586751718" r:id="rId222"/>
                    </w:object>
                  </w:r>
                  <w:r w:rsidRPr="003721F8">
                    <w:rPr>
                      <w:rFonts w:ascii=".VnTime" w:hAnsi=".VnTime"/>
                      <w:sz w:val="28"/>
                      <w:szCs w:val="28"/>
                    </w:rPr>
                    <w:t xml:space="preserve"> (Gãc AQB lµ gãc néi tiÕp ch¾n nöa ®­êng trßn) </w:t>
                  </w:r>
                </w:p>
                <w:p w:rsidR="00733A51" w:rsidRPr="003721F8" w:rsidRDefault="00733A51" w:rsidP="003721F8">
                  <w:pPr>
                    <w:jc w:val="both"/>
                    <w:rPr>
                      <w:rFonts w:ascii=".VnTime" w:hAnsi=".VnTime"/>
                      <w:sz w:val="28"/>
                      <w:szCs w:val="28"/>
                    </w:rPr>
                  </w:pPr>
                  <w:r w:rsidRPr="003721F8">
                    <w:rPr>
                      <w:rFonts w:ascii=".VnTime" w:hAnsi=".VnTime"/>
                      <w:sz w:val="28"/>
                      <w:szCs w:val="28"/>
                    </w:rPr>
                    <w:t>Suy ra Q, I cïng nh×n AM d­íi 1 gãc vu«ng</w:t>
                  </w:r>
                </w:p>
                <w:p w:rsidR="00733A51" w:rsidRPr="003721F8" w:rsidRDefault="00733A51" w:rsidP="003721F8">
                  <w:pPr>
                    <w:jc w:val="both"/>
                    <w:rPr>
                      <w:rFonts w:ascii=".VnTime" w:hAnsi=".VnTime"/>
                      <w:sz w:val="28"/>
                      <w:szCs w:val="28"/>
                      <w:lang w:val="fr-FR"/>
                    </w:rPr>
                  </w:pPr>
                  <w:r w:rsidRPr="003721F8">
                    <w:rPr>
                      <w:rFonts w:ascii=".VnTime" w:hAnsi=".VnTime"/>
                      <w:position w:val="-6"/>
                      <w:sz w:val="28"/>
                      <w:szCs w:val="28"/>
                    </w:rPr>
                    <w:object w:dxaOrig="340" w:dyaOrig="260">
                      <v:shape id="_x0000_i1130" type="#_x0000_t75" style="width:17pt;height:12.9pt" o:ole="">
                        <v:imagedata r:id="rId223" o:title=""/>
                      </v:shape>
                      <o:OLEObject Type="Embed" ProgID="Equation.DSMT4" ShapeID="_x0000_i1130" DrawAspect="Content" ObjectID="_1586751719" r:id="rId224"/>
                    </w:object>
                  </w:r>
                  <w:r w:rsidRPr="003721F8">
                    <w:rPr>
                      <w:rFonts w:ascii=".VnTime" w:hAnsi=".VnTime"/>
                      <w:sz w:val="28"/>
                      <w:szCs w:val="28"/>
                    </w:rPr>
                    <w:t>Tø gi¸c AIQM néi tiÕp trong ®­êng trßn ®­êng kÝnh AM.</w:t>
                  </w:r>
                </w:p>
              </w:tc>
              <w:tc>
                <w:tcPr>
                  <w:tcW w:w="854" w:type="dxa"/>
                  <w:tcBorders>
                    <w:bottom w:val="dashSmallGap" w:sz="4" w:space="0" w:color="auto"/>
                  </w:tcBorders>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lang w:val="fr-FR"/>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tc>
            </w:tr>
            <w:tr w:rsidR="00733A51" w:rsidRPr="003721F8" w:rsidTr="003721F8">
              <w:trPr>
                <w:trHeight w:val="1951"/>
              </w:trPr>
              <w:tc>
                <w:tcPr>
                  <w:tcW w:w="714" w:type="dxa"/>
                  <w:vMerge/>
                </w:tcPr>
                <w:p w:rsidR="00733A51" w:rsidRPr="003721F8" w:rsidRDefault="00733A51" w:rsidP="003721F8">
                  <w:pPr>
                    <w:jc w:val="center"/>
                    <w:rPr>
                      <w:rFonts w:ascii=".VnTime" w:hAnsi=".VnTime"/>
                      <w:sz w:val="28"/>
                      <w:szCs w:val="28"/>
                    </w:rPr>
                  </w:pPr>
                </w:p>
              </w:tc>
              <w:tc>
                <w:tcPr>
                  <w:tcW w:w="600" w:type="dxa"/>
                  <w:tcBorders>
                    <w:top w:val="dashSmallGap" w:sz="4" w:space="0" w:color="auto"/>
                    <w:bottom w:val="dashSmallGap" w:sz="4" w:space="0" w:color="auto"/>
                  </w:tcBorders>
                </w:tcPr>
                <w:p w:rsidR="00733A51" w:rsidRPr="003721F8" w:rsidRDefault="00733A51" w:rsidP="003721F8">
                  <w:pPr>
                    <w:jc w:val="center"/>
                    <w:rPr>
                      <w:rFonts w:ascii=".VnTime" w:hAnsi=".VnTime"/>
                      <w:sz w:val="28"/>
                      <w:szCs w:val="28"/>
                    </w:rPr>
                  </w:pPr>
                  <w:r w:rsidRPr="003721F8">
                    <w:rPr>
                      <w:rFonts w:ascii=".VnTime" w:hAnsi=".VnTime"/>
                      <w:sz w:val="28"/>
                      <w:szCs w:val="28"/>
                    </w:rPr>
                    <w:t>b/</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tc>
              <w:tc>
                <w:tcPr>
                  <w:tcW w:w="7755" w:type="dxa"/>
                  <w:gridSpan w:val="3"/>
                  <w:tcBorders>
                    <w:bottom w:val="dashSmallGap" w:sz="4" w:space="0" w:color="auto"/>
                  </w:tcBorders>
                </w:tcPr>
                <w:p w:rsidR="00733A51" w:rsidRPr="003721F8" w:rsidRDefault="00733A51" w:rsidP="003721F8">
                  <w:pPr>
                    <w:jc w:val="both"/>
                    <w:rPr>
                      <w:rFonts w:ascii=".VnTime" w:hAnsi=".VnTime"/>
                      <w:sz w:val="28"/>
                      <w:szCs w:val="28"/>
                    </w:rPr>
                  </w:pPr>
                  <w:r w:rsidRPr="003721F8">
                    <w:rPr>
                      <w:rFonts w:ascii=".VnTime" w:hAnsi=".VnTime"/>
                      <w:sz w:val="28"/>
                      <w:szCs w:val="28"/>
                    </w:rPr>
                    <w:t>+ Ta cã</w:t>
                  </w:r>
                  <w:r w:rsidRPr="003721F8">
                    <w:rPr>
                      <w:rFonts w:ascii=".VnTime" w:hAnsi=".VnTime"/>
                      <w:position w:val="-10"/>
                      <w:sz w:val="28"/>
                      <w:szCs w:val="28"/>
                    </w:rPr>
                    <w:object w:dxaOrig="1380" w:dyaOrig="440">
                      <v:shape id="_x0000_i1131" type="#_x0000_t75" style="width:69.3pt;height:21.75pt" o:ole="">
                        <v:imagedata r:id="rId225" o:title=""/>
                      </v:shape>
                      <o:OLEObject Type="Embed" ProgID="Equation.DSMT4" ShapeID="_x0000_i1131" DrawAspect="Content" ObjectID="_1586751720" r:id="rId226"/>
                    </w:object>
                  </w:r>
                  <w:r w:rsidRPr="003721F8">
                    <w:rPr>
                      <w:rFonts w:ascii=".VnTime" w:hAnsi=".VnTime"/>
                      <w:sz w:val="28"/>
                      <w:szCs w:val="28"/>
                    </w:rPr>
                    <w:t xml:space="preserve"> (=</w:t>
                  </w:r>
                  <w:r w:rsidRPr="003721F8">
                    <w:rPr>
                      <w:rFonts w:ascii=".VnTime" w:hAnsi=".VnTime"/>
                      <w:position w:val="-26"/>
                      <w:sz w:val="28"/>
                      <w:szCs w:val="28"/>
                    </w:rPr>
                    <w:object w:dxaOrig="260" w:dyaOrig="700">
                      <v:shape id="_x0000_i1132" type="#_x0000_t75" style="width:12.9pt;height:35.3pt" o:ole="">
                        <v:imagedata r:id="rId227" o:title=""/>
                      </v:shape>
                      <o:OLEObject Type="Embed" ProgID="Equation.DSMT4" ShapeID="_x0000_i1132" DrawAspect="Content" ObjectID="_1586751721" r:id="rId228"/>
                    </w:object>
                  </w:r>
                  <w:r w:rsidRPr="003721F8">
                    <w:rPr>
                      <w:rFonts w:ascii=".VnTime" w:hAnsi=".VnTime"/>
                      <w:sz w:val="28"/>
                      <w:szCs w:val="28"/>
                    </w:rPr>
                    <w:t>s® cungAI)</w:t>
                  </w:r>
                </w:p>
                <w:p w:rsidR="00733A51" w:rsidRPr="003721F8" w:rsidRDefault="00733A51" w:rsidP="003721F8">
                  <w:pPr>
                    <w:jc w:val="both"/>
                    <w:rPr>
                      <w:rFonts w:ascii=".VnTime" w:hAnsi=".VnTime"/>
                      <w:sz w:val="28"/>
                      <w:szCs w:val="28"/>
                    </w:rPr>
                  </w:pPr>
                  <w:r w:rsidRPr="003721F8">
                    <w:rPr>
                      <w:rFonts w:ascii=".VnTime" w:hAnsi=".VnTime"/>
                      <w:sz w:val="28"/>
                      <w:szCs w:val="28"/>
                    </w:rPr>
                    <w:t xml:space="preserve">   Vµ </w:t>
                  </w:r>
                  <w:r w:rsidRPr="003721F8">
                    <w:rPr>
                      <w:rFonts w:ascii=".VnTime" w:hAnsi=".VnTime"/>
                      <w:position w:val="-6"/>
                      <w:sz w:val="28"/>
                      <w:szCs w:val="28"/>
                    </w:rPr>
                    <w:object w:dxaOrig="1380" w:dyaOrig="400">
                      <v:shape id="_x0000_i1133" type="#_x0000_t75" style="width:69.3pt;height:19.7pt" o:ole="">
                        <v:imagedata r:id="rId229" o:title=""/>
                      </v:shape>
                      <o:OLEObject Type="Embed" ProgID="Equation.DSMT4" ShapeID="_x0000_i1133" DrawAspect="Content" ObjectID="_1586751722" r:id="rId230"/>
                    </w:object>
                  </w:r>
                  <w:r w:rsidRPr="003721F8">
                    <w:rPr>
                      <w:rFonts w:ascii=".VnTime" w:hAnsi=".VnTime"/>
                      <w:sz w:val="28"/>
                      <w:szCs w:val="28"/>
                    </w:rPr>
                    <w:t xml:space="preserve"> (cïng phô víi gãc AMO)</w:t>
                  </w:r>
                </w:p>
                <w:p w:rsidR="00733A51" w:rsidRPr="003721F8" w:rsidRDefault="00733A51" w:rsidP="003721F8">
                  <w:pPr>
                    <w:jc w:val="both"/>
                    <w:rPr>
                      <w:rFonts w:ascii=".VnTime" w:hAnsi=".VnTime"/>
                      <w:sz w:val="28"/>
                      <w:szCs w:val="28"/>
                    </w:rPr>
                  </w:pPr>
                  <w:r w:rsidRPr="003721F8">
                    <w:rPr>
                      <w:rFonts w:ascii=".VnTime" w:hAnsi=".VnTime"/>
                      <w:sz w:val="28"/>
                      <w:szCs w:val="28"/>
                    </w:rPr>
                    <w:t xml:space="preserve">   Mµ </w:t>
                  </w:r>
                  <w:r w:rsidRPr="003721F8">
                    <w:rPr>
                      <w:rFonts w:ascii=".VnTime" w:hAnsi=".VnTime"/>
                      <w:position w:val="-6"/>
                      <w:sz w:val="28"/>
                      <w:szCs w:val="28"/>
                    </w:rPr>
                    <w:object w:dxaOrig="1420" w:dyaOrig="400">
                      <v:shape id="_x0000_i1134" type="#_x0000_t75" style="width:71.3pt;height:19.7pt" o:ole="">
                        <v:imagedata r:id="rId231" o:title=""/>
                      </v:shape>
                      <o:OLEObject Type="Embed" ProgID="Equation.DSMT4" ShapeID="_x0000_i1134" DrawAspect="Content" ObjectID="_1586751723" r:id="rId232"/>
                    </w:object>
                  </w:r>
                  <w:r w:rsidRPr="003721F8">
                    <w:rPr>
                      <w:rFonts w:ascii=".VnTime" w:hAnsi=".VnTime"/>
                      <w:sz w:val="28"/>
                      <w:szCs w:val="28"/>
                    </w:rPr>
                    <w:t xml:space="preserve"> (</w:t>
                  </w:r>
                  <w:r w:rsidRPr="003721F8">
                    <w:rPr>
                      <w:rFonts w:ascii=".VnTime" w:hAnsi=".VnTime"/>
                      <w:position w:val="-4"/>
                      <w:sz w:val="28"/>
                      <w:szCs w:val="28"/>
                    </w:rPr>
                    <w:object w:dxaOrig="260" w:dyaOrig="279">
                      <v:shape id="_x0000_i1135" type="#_x0000_t75" style="width:12.9pt;height:14.25pt" o:ole="">
                        <v:imagedata r:id="rId233" o:title=""/>
                      </v:shape>
                      <o:OLEObject Type="Embed" ProgID="Equation.DSMT4" ShapeID="_x0000_i1135" DrawAspect="Content" ObjectID="_1586751724" r:id="rId234"/>
                    </w:object>
                  </w:r>
                  <w:r w:rsidRPr="003721F8">
                    <w:rPr>
                      <w:rFonts w:ascii=".VnTime" w:hAnsi=".VnTime"/>
                      <w:sz w:val="28"/>
                      <w:szCs w:val="28"/>
                    </w:rPr>
                    <w:t xml:space="preserve">AOC c©n) </w:t>
                  </w:r>
                </w:p>
                <w:p w:rsidR="00733A51" w:rsidRPr="003721F8" w:rsidRDefault="00733A51" w:rsidP="003721F8">
                  <w:pPr>
                    <w:jc w:val="both"/>
                    <w:rPr>
                      <w:rFonts w:ascii=".VnTime" w:hAnsi=".VnTime"/>
                      <w:sz w:val="28"/>
                      <w:szCs w:val="28"/>
                    </w:rPr>
                  </w:pPr>
                  <w:r w:rsidRPr="003721F8">
                    <w:rPr>
                      <w:rFonts w:ascii=".VnTime" w:hAnsi=".VnTime"/>
                      <w:sz w:val="28"/>
                      <w:szCs w:val="28"/>
                    </w:rPr>
                    <w:t xml:space="preserve">      Suy ra </w:t>
                  </w:r>
                  <w:r w:rsidRPr="003721F8">
                    <w:rPr>
                      <w:rFonts w:ascii=".VnTime" w:hAnsi=".VnTime"/>
                      <w:position w:val="-10"/>
                      <w:sz w:val="28"/>
                      <w:szCs w:val="28"/>
                    </w:rPr>
                    <w:object w:dxaOrig="1420" w:dyaOrig="440">
                      <v:shape id="_x0000_i1136" type="#_x0000_t75" style="width:71.3pt;height:21.75pt" o:ole="">
                        <v:imagedata r:id="rId235" o:title=""/>
                      </v:shape>
                      <o:OLEObject Type="Embed" ProgID="Equation.DSMT4" ShapeID="_x0000_i1136" DrawAspect="Content" ObjectID="_1586751725" r:id="rId236"/>
                    </w:object>
                  </w:r>
                </w:p>
              </w:tc>
              <w:tc>
                <w:tcPr>
                  <w:tcW w:w="854" w:type="dxa"/>
                  <w:tcBorders>
                    <w:top w:val="dashSmallGap" w:sz="4" w:space="0" w:color="auto"/>
                    <w:bottom w:val="dashSmallGap" w:sz="4" w:space="0" w:color="auto"/>
                  </w:tcBorders>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tc>
            </w:tr>
            <w:tr w:rsidR="00733A51" w:rsidRPr="003721F8" w:rsidTr="003721F8">
              <w:trPr>
                <w:trHeight w:val="434"/>
              </w:trPr>
              <w:tc>
                <w:tcPr>
                  <w:tcW w:w="714" w:type="dxa"/>
                  <w:vMerge/>
                  <w:tcBorders>
                    <w:bottom w:val="single" w:sz="4" w:space="0" w:color="auto"/>
                  </w:tcBorders>
                </w:tcPr>
                <w:p w:rsidR="00733A51" w:rsidRPr="003721F8" w:rsidRDefault="00733A51" w:rsidP="003721F8">
                  <w:pPr>
                    <w:jc w:val="center"/>
                    <w:rPr>
                      <w:rFonts w:ascii=".VnTime" w:hAnsi=".VnTime"/>
                      <w:sz w:val="28"/>
                      <w:szCs w:val="28"/>
                    </w:rPr>
                  </w:pPr>
                </w:p>
              </w:tc>
              <w:tc>
                <w:tcPr>
                  <w:tcW w:w="600" w:type="dxa"/>
                  <w:tcBorders>
                    <w:top w:val="dashSmallGap" w:sz="4" w:space="0" w:color="auto"/>
                    <w:bottom w:val="single" w:sz="4" w:space="0" w:color="auto"/>
                  </w:tcBorders>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c/</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tc>
              <w:tc>
                <w:tcPr>
                  <w:tcW w:w="7755" w:type="dxa"/>
                  <w:gridSpan w:val="3"/>
                  <w:tcBorders>
                    <w:top w:val="dashSmallGap" w:sz="4" w:space="0" w:color="auto"/>
                    <w:bottom w:val="single" w:sz="4" w:space="0" w:color="auto"/>
                  </w:tcBorders>
                </w:tcPr>
                <w:p w:rsidR="00733A51" w:rsidRPr="003721F8" w:rsidRDefault="00733A51" w:rsidP="003721F8">
                  <w:pPr>
                    <w:jc w:val="both"/>
                    <w:rPr>
                      <w:rFonts w:ascii=".VnTime" w:hAnsi=".VnTime"/>
                      <w:sz w:val="28"/>
                      <w:szCs w:val="28"/>
                    </w:rPr>
                  </w:pPr>
                  <w:r w:rsidRPr="003721F8">
                    <w:rPr>
                      <w:rFonts w:ascii=".VnTime" w:hAnsi=".VnTime"/>
                      <w:sz w:val="28"/>
                      <w:szCs w:val="28"/>
                    </w:rPr>
                    <w:t xml:space="preserve">+ Tø gi¸c AIQM néi tiÕp </w:t>
                  </w:r>
                  <w:r w:rsidRPr="003721F8">
                    <w:rPr>
                      <w:rFonts w:ascii=".VnTime" w:hAnsi=".VnTime"/>
                      <w:position w:val="-6"/>
                      <w:sz w:val="28"/>
                      <w:szCs w:val="28"/>
                    </w:rPr>
                    <w:object w:dxaOrig="340" w:dyaOrig="260">
                      <v:shape id="_x0000_i1137" type="#_x0000_t75" style="width:17pt;height:12.9pt" o:ole="">
                        <v:imagedata r:id="rId223" o:title=""/>
                      </v:shape>
                      <o:OLEObject Type="Embed" ProgID="Equation.DSMT4" ShapeID="_x0000_i1137" DrawAspect="Content" ObjectID="_1586751726" r:id="rId237"/>
                    </w:object>
                  </w:r>
                  <w:r w:rsidRPr="003721F8">
                    <w:rPr>
                      <w:rFonts w:ascii=".VnTime" w:hAnsi=".VnTime"/>
                      <w:position w:val="-10"/>
                      <w:sz w:val="28"/>
                      <w:szCs w:val="28"/>
                    </w:rPr>
                    <w:object w:dxaOrig="1380" w:dyaOrig="440">
                      <v:shape id="_x0000_i1138" type="#_x0000_t75" style="width:69.3pt;height:21.75pt" o:ole="">
                        <v:imagedata r:id="rId238" o:title=""/>
                      </v:shape>
                      <o:OLEObject Type="Embed" ProgID="Equation.DSMT4" ShapeID="_x0000_i1138" DrawAspect="Content" ObjectID="_1586751727" r:id="rId239"/>
                    </w:object>
                  </w:r>
                  <w:r w:rsidRPr="003721F8">
                    <w:rPr>
                      <w:rFonts w:ascii=".VnTime" w:hAnsi=".VnTime"/>
                      <w:sz w:val="28"/>
                      <w:szCs w:val="28"/>
                    </w:rPr>
                    <w:t xml:space="preserve"> (Cïng bï víi gãc MQI)</w:t>
                  </w:r>
                </w:p>
                <w:p w:rsidR="00733A51" w:rsidRPr="003721F8" w:rsidRDefault="00733A51" w:rsidP="003721F8">
                  <w:pPr>
                    <w:jc w:val="both"/>
                    <w:rPr>
                      <w:rFonts w:ascii=".VnTime" w:hAnsi=".VnTime"/>
                      <w:noProof/>
                      <w:sz w:val="28"/>
                      <w:szCs w:val="28"/>
                    </w:rPr>
                  </w:pPr>
                  <w:r w:rsidRPr="003721F8">
                    <w:rPr>
                      <w:rFonts w:ascii=".VnTime" w:hAnsi=".VnTime"/>
                      <w:sz w:val="28"/>
                      <w:szCs w:val="28"/>
                    </w:rPr>
                    <w:t xml:space="preserve">Mµ </w:t>
                  </w:r>
                  <w:r w:rsidRPr="003721F8">
                    <w:rPr>
                      <w:rFonts w:ascii=".VnTime" w:hAnsi=".VnTime"/>
                      <w:position w:val="-6"/>
                      <w:sz w:val="28"/>
                      <w:szCs w:val="28"/>
                    </w:rPr>
                    <w:object w:dxaOrig="1380" w:dyaOrig="400">
                      <v:shape id="_x0000_i1139" type="#_x0000_t75" style="width:69.3pt;height:19.7pt" o:ole="">
                        <v:imagedata r:id="rId240" o:title=""/>
                      </v:shape>
                      <o:OLEObject Type="Embed" ProgID="Equation.DSMT4" ShapeID="_x0000_i1139" DrawAspect="Content" ObjectID="_1586751728" r:id="rId241"/>
                    </w:object>
                  </w:r>
                  <w:r w:rsidRPr="003721F8">
                    <w:rPr>
                      <w:rFonts w:ascii=".VnTime" w:hAnsi=".VnTime"/>
                      <w:sz w:val="28"/>
                      <w:szCs w:val="28"/>
                    </w:rPr>
                    <w:t xml:space="preserve"> (so le trong)</w:t>
                  </w:r>
                </w:p>
                <w:p w:rsidR="00733A51" w:rsidRPr="003721F8" w:rsidRDefault="00733A51" w:rsidP="003721F8">
                  <w:pPr>
                    <w:jc w:val="both"/>
                    <w:rPr>
                      <w:rFonts w:ascii=".VnTime" w:hAnsi=".VnTime"/>
                      <w:sz w:val="28"/>
                      <w:szCs w:val="28"/>
                    </w:rPr>
                  </w:pPr>
                  <w:r w:rsidRPr="003721F8">
                    <w:rPr>
                      <w:rFonts w:ascii=".VnTime" w:hAnsi=".VnTime"/>
                      <w:sz w:val="28"/>
                      <w:szCs w:val="28"/>
                    </w:rPr>
                    <w:t xml:space="preserve">Suy ra </w:t>
                  </w:r>
                  <w:r w:rsidRPr="003721F8">
                    <w:rPr>
                      <w:rFonts w:ascii=".VnTime" w:hAnsi=".VnTime"/>
                      <w:position w:val="-10"/>
                      <w:sz w:val="28"/>
                      <w:szCs w:val="28"/>
                    </w:rPr>
                    <w:object w:dxaOrig="1320" w:dyaOrig="440">
                      <v:shape id="_x0000_i1140" type="#_x0000_t75" style="width:65.85pt;height:21.75pt" o:ole="">
                        <v:imagedata r:id="rId242" o:title=""/>
                      </v:shape>
                      <o:OLEObject Type="Embed" ProgID="Equation.DSMT4" ShapeID="_x0000_i1140" DrawAspect="Content" ObjectID="_1586751729" r:id="rId243"/>
                    </w:object>
                  </w:r>
                  <w:r w:rsidRPr="003721F8">
                    <w:rPr>
                      <w:rFonts w:ascii=".VnTime" w:hAnsi=".VnTime"/>
                      <w:sz w:val="28"/>
                      <w:szCs w:val="28"/>
                    </w:rPr>
                    <w:t xml:space="preserve"> </w:t>
                  </w:r>
                  <w:r w:rsidRPr="003721F8">
                    <w:rPr>
                      <w:rFonts w:ascii=".VnTime" w:hAnsi=".VnTime"/>
                      <w:position w:val="-6"/>
                      <w:sz w:val="28"/>
                      <w:szCs w:val="28"/>
                    </w:rPr>
                    <w:object w:dxaOrig="340" w:dyaOrig="260">
                      <v:shape id="_x0000_i1141" type="#_x0000_t75" style="width:17pt;height:12.9pt" o:ole="">
                        <v:imagedata r:id="rId223" o:title=""/>
                      </v:shape>
                      <o:OLEObject Type="Embed" ProgID="Equation.DSMT4" ShapeID="_x0000_i1141" DrawAspect="Content" ObjectID="_1586751730" r:id="rId244"/>
                    </w:object>
                  </w:r>
                  <w:r w:rsidRPr="003721F8">
                    <w:rPr>
                      <w:rFonts w:ascii=".VnTime" w:hAnsi=".VnTime"/>
                      <w:sz w:val="28"/>
                      <w:szCs w:val="28"/>
                    </w:rPr>
                    <w:t xml:space="preserve">tø gi¸c QINC néi tiÕp </w:t>
                  </w:r>
                  <w:r w:rsidRPr="003721F8">
                    <w:rPr>
                      <w:rFonts w:ascii=".VnTime" w:hAnsi=".VnTime"/>
                      <w:position w:val="-6"/>
                      <w:sz w:val="28"/>
                      <w:szCs w:val="28"/>
                    </w:rPr>
                    <w:object w:dxaOrig="340" w:dyaOrig="260">
                      <v:shape id="_x0000_i1142" type="#_x0000_t75" style="width:17pt;height:12.9pt" o:ole="">
                        <v:imagedata r:id="rId223" o:title=""/>
                      </v:shape>
                      <o:OLEObject Type="Embed" ProgID="Equation.DSMT4" ShapeID="_x0000_i1142" DrawAspect="Content" ObjectID="_1586751731" r:id="rId245"/>
                    </w:object>
                  </w:r>
                  <w:r w:rsidRPr="003721F8">
                    <w:rPr>
                      <w:rFonts w:ascii=".VnTime" w:hAnsi=".VnTime"/>
                      <w:sz w:val="28"/>
                      <w:szCs w:val="28"/>
                    </w:rPr>
                    <w:t xml:space="preserve"> </w:t>
                  </w:r>
                  <w:r w:rsidRPr="003721F8">
                    <w:rPr>
                      <w:rFonts w:ascii=".VnTime" w:hAnsi=".VnTime"/>
                      <w:position w:val="-10"/>
                      <w:sz w:val="28"/>
                      <w:szCs w:val="28"/>
                    </w:rPr>
                    <w:object w:dxaOrig="1320" w:dyaOrig="440">
                      <v:shape id="_x0000_i1143" type="#_x0000_t75" style="width:65.85pt;height:21.75pt" o:ole="">
                        <v:imagedata r:id="rId246" o:title=""/>
                      </v:shape>
                      <o:OLEObject Type="Embed" ProgID="Equation.DSMT4" ShapeID="_x0000_i1143" DrawAspect="Content" ObjectID="_1586751732" r:id="rId247"/>
                    </w:object>
                  </w:r>
                  <w:r w:rsidRPr="003721F8">
                    <w:rPr>
                      <w:rFonts w:ascii=".VnTime" w:hAnsi=".VnTime"/>
                      <w:sz w:val="28"/>
                      <w:szCs w:val="28"/>
                    </w:rPr>
                    <w:t xml:space="preserve"> (cïng b»ng 1/2 s® cung QI)</w:t>
                  </w:r>
                </w:p>
                <w:p w:rsidR="00733A51" w:rsidRPr="003721F8" w:rsidRDefault="00733A51" w:rsidP="003721F8">
                  <w:pPr>
                    <w:jc w:val="both"/>
                    <w:rPr>
                      <w:rFonts w:ascii=".VnTime" w:hAnsi=".VnTime"/>
                      <w:sz w:val="28"/>
                      <w:szCs w:val="28"/>
                    </w:rPr>
                  </w:pPr>
                  <w:r w:rsidRPr="003721F8">
                    <w:rPr>
                      <w:rFonts w:ascii=".VnTime" w:hAnsi=".VnTime"/>
                      <w:sz w:val="28"/>
                      <w:szCs w:val="28"/>
                    </w:rPr>
                    <w:t xml:space="preserve">MÆt kh¸c </w:t>
                  </w:r>
                  <w:r w:rsidRPr="003721F8">
                    <w:rPr>
                      <w:rFonts w:ascii=".VnTime" w:hAnsi=".VnTime"/>
                      <w:position w:val="-10"/>
                      <w:sz w:val="28"/>
                      <w:szCs w:val="28"/>
                    </w:rPr>
                    <w:object w:dxaOrig="1420" w:dyaOrig="440">
                      <v:shape id="_x0000_i1144" type="#_x0000_t75" style="width:71.3pt;height:21.75pt" o:ole="">
                        <v:imagedata r:id="rId248" o:title=""/>
                      </v:shape>
                      <o:OLEObject Type="Embed" ProgID="Equation.DSMT4" ShapeID="_x0000_i1144" DrawAspect="Content" ObjectID="_1586751733" r:id="rId249"/>
                    </w:object>
                  </w:r>
                  <w:r w:rsidRPr="003721F8">
                    <w:rPr>
                      <w:rFonts w:ascii=".VnTime" w:hAnsi=".VnTime"/>
                      <w:sz w:val="28"/>
                      <w:szCs w:val="28"/>
                    </w:rPr>
                    <w:t>(=1/2 s® cung QA)</w:t>
                  </w:r>
                </w:p>
                <w:p w:rsidR="00733A51" w:rsidRPr="003721F8" w:rsidRDefault="00733A51" w:rsidP="003721F8">
                  <w:pPr>
                    <w:jc w:val="both"/>
                    <w:rPr>
                      <w:rFonts w:ascii=".VnTime" w:hAnsi=".VnTime"/>
                      <w:sz w:val="28"/>
                      <w:szCs w:val="28"/>
                    </w:rPr>
                  </w:pPr>
                  <w:r w:rsidRPr="003721F8">
                    <w:rPr>
                      <w:rFonts w:ascii=".VnTime" w:hAnsi=".VnTime"/>
                      <w:position w:val="-6"/>
                      <w:sz w:val="28"/>
                      <w:szCs w:val="28"/>
                    </w:rPr>
                    <w:object w:dxaOrig="340" w:dyaOrig="260">
                      <v:shape id="_x0000_i1145" type="#_x0000_t75" style="width:17pt;height:12.9pt" o:ole="">
                        <v:imagedata r:id="rId223" o:title=""/>
                      </v:shape>
                      <o:OLEObject Type="Embed" ProgID="Equation.DSMT4" ShapeID="_x0000_i1145" DrawAspect="Content" ObjectID="_1586751734" r:id="rId250"/>
                    </w:object>
                  </w:r>
                  <w:r w:rsidRPr="003721F8">
                    <w:rPr>
                      <w:rFonts w:ascii=".VnTime" w:hAnsi=".VnTime"/>
                      <w:position w:val="-10"/>
                      <w:sz w:val="28"/>
                      <w:szCs w:val="28"/>
                    </w:rPr>
                    <w:object w:dxaOrig="1420" w:dyaOrig="440">
                      <v:shape id="_x0000_i1146" type="#_x0000_t75" style="width:71.3pt;height:21.75pt" o:ole="">
                        <v:imagedata r:id="rId251" o:title=""/>
                      </v:shape>
                      <o:OLEObject Type="Embed" ProgID="Equation.DSMT4" ShapeID="_x0000_i1146" DrawAspect="Content" ObjectID="_1586751735" r:id="rId252"/>
                    </w:object>
                  </w:r>
                  <w:r w:rsidRPr="003721F8">
                    <w:rPr>
                      <w:rFonts w:ascii=".VnTime" w:hAnsi=".VnTime"/>
                      <w:position w:val="-6"/>
                      <w:sz w:val="28"/>
                      <w:szCs w:val="28"/>
                    </w:rPr>
                    <w:object w:dxaOrig="340" w:dyaOrig="260">
                      <v:shape id="_x0000_i1147" type="#_x0000_t75" style="width:17pt;height:12.9pt" o:ole="">
                        <v:imagedata r:id="rId223" o:title=""/>
                      </v:shape>
                      <o:OLEObject Type="Embed" ProgID="Equation.DSMT4" ShapeID="_x0000_i1147" DrawAspect="Content" ObjectID="_1586751736" r:id="rId253"/>
                    </w:object>
                  </w:r>
                  <w:r w:rsidRPr="003721F8">
                    <w:rPr>
                      <w:rFonts w:ascii=".VnTime" w:hAnsi=".VnTime"/>
                      <w:sz w:val="28"/>
                      <w:szCs w:val="28"/>
                    </w:rPr>
                    <w:t xml:space="preserve"> IN // AB </w:t>
                  </w:r>
                </w:p>
                <w:p w:rsidR="00733A51" w:rsidRPr="003721F8" w:rsidRDefault="00733A51" w:rsidP="003721F8">
                  <w:pPr>
                    <w:jc w:val="both"/>
                    <w:rPr>
                      <w:rFonts w:ascii=".VnTime" w:hAnsi=".VnTime"/>
                      <w:noProof/>
                      <w:sz w:val="28"/>
                      <w:szCs w:val="28"/>
                    </w:rPr>
                  </w:pPr>
                  <w:r w:rsidRPr="003721F8">
                    <w:rPr>
                      <w:rFonts w:ascii=".VnTime" w:hAnsi=".VnTime"/>
                      <w:sz w:val="28"/>
                      <w:szCs w:val="28"/>
                    </w:rPr>
                    <w:t xml:space="preserve">Mµ I lµ trung ®iÓm cña CA nªn N lµ trung ®iÓm cña CH </w:t>
                  </w:r>
                  <w:r w:rsidRPr="003721F8">
                    <w:rPr>
                      <w:rFonts w:ascii=".VnTime" w:hAnsi=".VnTime"/>
                      <w:position w:val="-6"/>
                      <w:sz w:val="28"/>
                      <w:szCs w:val="28"/>
                    </w:rPr>
                    <w:object w:dxaOrig="340" w:dyaOrig="260">
                      <v:shape id="_x0000_i1148" type="#_x0000_t75" style="width:17pt;height:12.9pt" o:ole="">
                        <v:imagedata r:id="rId223" o:title=""/>
                      </v:shape>
                      <o:OLEObject Type="Embed" ProgID="Equation.DSMT4" ShapeID="_x0000_i1148" DrawAspect="Content" ObjectID="_1586751737" r:id="rId254"/>
                    </w:object>
                  </w:r>
                  <w:r w:rsidRPr="003721F8">
                    <w:rPr>
                      <w:rFonts w:ascii=".VnTime" w:hAnsi=".VnTime"/>
                      <w:sz w:val="28"/>
                      <w:szCs w:val="28"/>
                    </w:rPr>
                    <w:t xml:space="preserve"> NC=NH (®pcm)</w:t>
                  </w:r>
                </w:p>
              </w:tc>
              <w:tc>
                <w:tcPr>
                  <w:tcW w:w="854" w:type="dxa"/>
                  <w:tcBorders>
                    <w:top w:val="dashSmallGap" w:sz="4" w:space="0" w:color="auto"/>
                    <w:bottom w:val="single" w:sz="4" w:space="0" w:color="auto"/>
                  </w:tcBorders>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tc>
            </w:tr>
            <w:tr w:rsidR="00733A51" w:rsidRPr="003721F8" w:rsidTr="003721F8">
              <w:trPr>
                <w:trHeight w:val="419"/>
              </w:trPr>
              <w:tc>
                <w:tcPr>
                  <w:tcW w:w="714" w:type="dxa"/>
                  <w:tcBorders>
                    <w:top w:val="single" w:sz="4" w:space="0" w:color="auto"/>
                  </w:tcBorders>
                </w:tcPr>
                <w:p w:rsidR="00733A51" w:rsidRPr="003721F8" w:rsidRDefault="00733A51" w:rsidP="003721F8">
                  <w:pPr>
                    <w:jc w:val="center"/>
                    <w:rPr>
                      <w:rFonts w:ascii=".VnTime" w:hAnsi=".VnTime"/>
                      <w:sz w:val="28"/>
                      <w:szCs w:val="28"/>
                    </w:rPr>
                  </w:pPr>
                  <w:r w:rsidRPr="003721F8">
                    <w:rPr>
                      <w:rFonts w:ascii=".VnTime" w:hAnsi=".VnTime"/>
                      <w:sz w:val="28"/>
                      <w:szCs w:val="28"/>
                    </w:rPr>
                    <w:t>7</w:t>
                  </w:r>
                </w:p>
              </w:tc>
              <w:tc>
                <w:tcPr>
                  <w:tcW w:w="600" w:type="dxa"/>
                  <w:tcBorders>
                    <w:top w:val="single" w:sz="4" w:space="0" w:color="auto"/>
                  </w:tcBorders>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tc>
              <w:tc>
                <w:tcPr>
                  <w:tcW w:w="3364" w:type="dxa"/>
                  <w:gridSpan w:val="2"/>
                  <w:tcBorders>
                    <w:top w:val="single" w:sz="4" w:space="0" w:color="auto"/>
                    <w:right w:val="dotted" w:sz="4" w:space="0" w:color="auto"/>
                  </w:tcBorders>
                </w:tcPr>
                <w:p w:rsidR="00733A51" w:rsidRPr="003721F8" w:rsidRDefault="00733A51" w:rsidP="003721F8">
                  <w:pPr>
                    <w:jc w:val="both"/>
                    <w:rPr>
                      <w:rFonts w:ascii=".VnTime" w:hAnsi=".VnTime"/>
                      <w:sz w:val="28"/>
                      <w:szCs w:val="28"/>
                    </w:rPr>
                  </w:pPr>
                  <w:r w:rsidRPr="003721F8">
                    <w:rPr>
                      <w:rFonts w:ascii=".VnTime" w:hAnsi=".VnTime"/>
                      <w:noProof/>
                      <w:sz w:val="28"/>
                      <w:szCs w:val="28"/>
                      <w:lang w:val="en-US"/>
                    </w:rPr>
                    <w:drawing>
                      <wp:inline distT="0" distB="0" distL="0" distR="0" wp14:anchorId="2219176C" wp14:editId="37A4498D">
                        <wp:extent cx="2066925" cy="1628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066925" cy="1628775"/>
                                </a:xfrm>
                                <a:prstGeom prst="rect">
                                  <a:avLst/>
                                </a:prstGeom>
                                <a:noFill/>
                                <a:ln>
                                  <a:noFill/>
                                </a:ln>
                              </pic:spPr>
                            </pic:pic>
                          </a:graphicData>
                        </a:graphic>
                      </wp:inline>
                    </w:drawing>
                  </w:r>
                </w:p>
              </w:tc>
              <w:tc>
                <w:tcPr>
                  <w:tcW w:w="4391" w:type="dxa"/>
                  <w:tcBorders>
                    <w:top w:val="single" w:sz="4" w:space="0" w:color="auto"/>
                    <w:left w:val="dotted" w:sz="4" w:space="0" w:color="auto"/>
                  </w:tcBorders>
                </w:tcPr>
                <w:p w:rsidR="00733A51" w:rsidRPr="003721F8" w:rsidRDefault="00733A51" w:rsidP="003721F8">
                  <w:pPr>
                    <w:jc w:val="both"/>
                    <w:rPr>
                      <w:rFonts w:ascii=".VnTime" w:hAnsi=".VnTime"/>
                      <w:sz w:val="28"/>
                      <w:szCs w:val="28"/>
                    </w:rPr>
                  </w:pPr>
                  <w:r w:rsidRPr="003721F8">
                    <w:rPr>
                      <w:rFonts w:ascii=".VnTime" w:hAnsi=".VnTime"/>
                      <w:sz w:val="28"/>
                      <w:szCs w:val="28"/>
                    </w:rPr>
                    <w:t xml:space="preserve">Gäi M lµ trung ®iÓm cña AB, O lµ giao ®iÓm cña AC vµ BD, trung trùc cña AB c¾t AC vµ BD lÇn l­ît t¹i I vµ J. Ta cã I, J lÇn l­ît lµ t©m c¸c ®­êng trßn ngo¹i tiÕp </w:t>
                  </w:r>
                  <w:r w:rsidRPr="003721F8">
                    <w:rPr>
                      <w:rFonts w:ascii=".VnTime" w:hAnsi=".VnTime"/>
                      <w:position w:val="-10"/>
                      <w:sz w:val="28"/>
                      <w:szCs w:val="28"/>
                    </w:rPr>
                    <w:object w:dxaOrig="1500" w:dyaOrig="320">
                      <v:shape id="_x0000_i1149" type="#_x0000_t75" style="width:74.7pt;height:16.3pt" o:ole="">
                        <v:imagedata r:id="rId256" o:title=""/>
                      </v:shape>
                      <o:OLEObject Type="Embed" ProgID="Equation.DSMT4" ShapeID="_x0000_i1149" DrawAspect="Content" ObjectID="_1586751738" r:id="rId257"/>
                    </w:object>
                  </w:r>
                  <w:r w:rsidRPr="003721F8">
                    <w:rPr>
                      <w:rFonts w:ascii=".VnTime" w:hAnsi=".VnTime"/>
                      <w:sz w:val="28"/>
                      <w:szCs w:val="28"/>
                    </w:rPr>
                    <w:t xml:space="preserve"> vµ R = IA, r = JB.</w:t>
                  </w:r>
                </w:p>
                <w:p w:rsidR="00733A51" w:rsidRPr="003721F8" w:rsidRDefault="00733A51" w:rsidP="003721F8">
                  <w:pPr>
                    <w:jc w:val="both"/>
                    <w:rPr>
                      <w:rFonts w:ascii=".VnTime" w:hAnsi=".VnTime"/>
                      <w:sz w:val="28"/>
                      <w:szCs w:val="28"/>
                    </w:rPr>
                  </w:pPr>
                  <w:r w:rsidRPr="003721F8">
                    <w:rPr>
                      <w:rFonts w:ascii=".VnTime" w:hAnsi=".VnTime"/>
                      <w:sz w:val="28"/>
                      <w:szCs w:val="28"/>
                    </w:rPr>
                    <w:t xml:space="preserve">Cã </w:t>
                  </w:r>
                  <w:r w:rsidRPr="003721F8">
                    <w:rPr>
                      <w:rFonts w:ascii=".VnTime" w:hAnsi=".VnTime"/>
                      <w:position w:val="-24"/>
                      <w:sz w:val="28"/>
                      <w:szCs w:val="28"/>
                    </w:rPr>
                    <w:object w:dxaOrig="3040" w:dyaOrig="639">
                      <v:shape id="_x0000_i1150" type="#_x0000_t75" style="width:152.15pt;height:31.9pt" o:ole="">
                        <v:imagedata r:id="rId258" o:title=""/>
                      </v:shape>
                      <o:OLEObject Type="Embed" ProgID="Equation.DSMT4" ShapeID="_x0000_i1150" DrawAspect="Content" ObjectID="_1586751739" r:id="rId259"/>
                    </w:object>
                  </w:r>
                </w:p>
                <w:p w:rsidR="00733A51" w:rsidRPr="003721F8" w:rsidRDefault="00733A51" w:rsidP="003721F8">
                  <w:pPr>
                    <w:jc w:val="both"/>
                    <w:rPr>
                      <w:rFonts w:ascii=".VnTime" w:hAnsi=".VnTime"/>
                      <w:sz w:val="28"/>
                      <w:szCs w:val="28"/>
                    </w:rPr>
                  </w:pPr>
                  <w:r w:rsidRPr="003721F8">
                    <w:rPr>
                      <w:rFonts w:ascii=".VnTime" w:hAnsi=".VnTime"/>
                      <w:position w:val="-24"/>
                      <w:sz w:val="28"/>
                      <w:szCs w:val="28"/>
                    </w:rPr>
                    <w:object w:dxaOrig="4180" w:dyaOrig="680">
                      <v:shape id="_x0000_i1151" type="#_x0000_t75" style="width:209.2pt;height:33.95pt" o:ole="">
                        <v:imagedata r:id="rId260" o:title=""/>
                      </v:shape>
                      <o:OLEObject Type="Embed" ProgID="Equation.DSMT4" ShapeID="_x0000_i1151" DrawAspect="Content" ObjectID="_1586751740" r:id="rId261"/>
                    </w:object>
                  </w:r>
                  <w:r w:rsidRPr="003721F8">
                    <w:rPr>
                      <w:rFonts w:ascii=".VnTime" w:hAnsi=".VnTime"/>
                      <w:sz w:val="28"/>
                      <w:szCs w:val="28"/>
                    </w:rPr>
                    <w:t xml:space="preserve">T­¬ng tù: </w:t>
                  </w:r>
                  <w:r w:rsidRPr="003721F8">
                    <w:rPr>
                      <w:rFonts w:ascii=".VnTime" w:hAnsi=".VnTime"/>
                      <w:position w:val="-24"/>
                      <w:sz w:val="28"/>
                      <w:szCs w:val="28"/>
                    </w:rPr>
                    <w:object w:dxaOrig="1060" w:dyaOrig="680">
                      <v:shape id="_x0000_i1152" type="#_x0000_t75" style="width:53pt;height:33.95pt" o:ole="">
                        <v:imagedata r:id="rId262" o:title=""/>
                      </v:shape>
                      <o:OLEObject Type="Embed" ProgID="Equation.DSMT4" ShapeID="_x0000_i1152" DrawAspect="Content" ObjectID="_1586751741" r:id="rId263"/>
                    </w:object>
                  </w:r>
                </w:p>
                <w:p w:rsidR="00733A51" w:rsidRPr="003721F8" w:rsidRDefault="00733A51" w:rsidP="003721F8">
                  <w:pPr>
                    <w:jc w:val="both"/>
                    <w:rPr>
                      <w:rFonts w:ascii=".VnTime" w:hAnsi=".VnTime"/>
                      <w:sz w:val="28"/>
                      <w:szCs w:val="28"/>
                    </w:rPr>
                  </w:pPr>
                  <w:r w:rsidRPr="003721F8">
                    <w:rPr>
                      <w:rFonts w:ascii=".VnTime" w:hAnsi=".VnTime"/>
                      <w:sz w:val="28"/>
                      <w:szCs w:val="28"/>
                    </w:rPr>
                    <w:t xml:space="preserve">Suy ra: </w:t>
                  </w:r>
                </w:p>
                <w:p w:rsidR="00733A51" w:rsidRPr="003721F8" w:rsidRDefault="00733A51" w:rsidP="003721F8">
                  <w:pPr>
                    <w:jc w:val="both"/>
                    <w:rPr>
                      <w:rFonts w:ascii=".VnTime" w:hAnsi=".VnTime"/>
                      <w:sz w:val="28"/>
                      <w:szCs w:val="28"/>
                    </w:rPr>
                  </w:pPr>
                  <w:r w:rsidRPr="003721F8">
                    <w:rPr>
                      <w:rFonts w:ascii=".VnTime" w:hAnsi=".VnTime"/>
                      <w:sz w:val="28"/>
                      <w:szCs w:val="28"/>
                    </w:rPr>
                    <w:t xml:space="preserve">    </w:t>
                  </w:r>
                  <w:r w:rsidRPr="003721F8">
                    <w:rPr>
                      <w:rFonts w:ascii=".VnTime" w:hAnsi=".VnTime"/>
                      <w:position w:val="-24"/>
                      <w:sz w:val="28"/>
                      <w:szCs w:val="28"/>
                    </w:rPr>
                    <w:object w:dxaOrig="3660" w:dyaOrig="680">
                      <v:shape id="_x0000_i1153" type="#_x0000_t75" style="width:182.65pt;height:33.95pt" o:ole="">
                        <v:imagedata r:id="rId264" o:title=""/>
                      </v:shape>
                      <o:OLEObject Type="Embed" ProgID="Equation.DSMT4" ShapeID="_x0000_i1153" DrawAspect="Content" ObjectID="_1586751742" r:id="rId265"/>
                    </w:object>
                  </w:r>
                </w:p>
              </w:tc>
              <w:tc>
                <w:tcPr>
                  <w:tcW w:w="854" w:type="dxa"/>
                  <w:tcBorders>
                    <w:top w:val="single" w:sz="4" w:space="0" w:color="auto"/>
                  </w:tcBorders>
                </w:tcPr>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p>
                <w:p w:rsidR="00733A51" w:rsidRPr="003721F8" w:rsidRDefault="00733A51" w:rsidP="003721F8">
                  <w:pPr>
                    <w:jc w:val="center"/>
                    <w:rPr>
                      <w:rFonts w:ascii=".VnTime" w:hAnsi=".VnTime"/>
                      <w:sz w:val="28"/>
                      <w:szCs w:val="28"/>
                    </w:rPr>
                  </w:pPr>
                  <w:r w:rsidRPr="003721F8">
                    <w:rPr>
                      <w:rFonts w:ascii=".VnTime" w:hAnsi=".VnTime"/>
                      <w:sz w:val="28"/>
                      <w:szCs w:val="28"/>
                    </w:rPr>
                    <w:t>0.25®</w:t>
                  </w:r>
                </w:p>
              </w:tc>
            </w:tr>
          </w:tbl>
          <w:p w:rsidR="00733A51" w:rsidRPr="003721F8" w:rsidRDefault="00733A51" w:rsidP="00733A51">
            <w:pPr>
              <w:rPr>
                <w:rFonts w:ascii=".VnTime" w:hAnsi=".VnTime"/>
                <w:sz w:val="28"/>
                <w:szCs w:val="28"/>
              </w:rPr>
            </w:pPr>
          </w:p>
          <w:p w:rsidR="00733A51" w:rsidRPr="003721F8" w:rsidRDefault="00733A51" w:rsidP="00733A51">
            <w:pPr>
              <w:rPr>
                <w:rFonts w:ascii=".VnTime" w:hAnsi=".VnTime"/>
                <w:sz w:val="28"/>
                <w:szCs w:val="28"/>
              </w:rPr>
            </w:pPr>
          </w:p>
          <w:p w:rsidR="00733A51" w:rsidRPr="003721F8" w:rsidRDefault="00733A51" w:rsidP="00733A51">
            <w:pPr>
              <w:rPr>
                <w:rFonts w:ascii=".VnTime" w:hAnsi=".VnTime"/>
                <w:sz w:val="28"/>
                <w:szCs w:val="28"/>
              </w:rPr>
            </w:pPr>
            <w:r w:rsidRPr="003721F8">
              <w:rPr>
                <w:rFonts w:ascii=".VnTime" w:hAnsi=".VnTime"/>
                <w:b/>
                <w:sz w:val="28"/>
                <w:szCs w:val="28"/>
              </w:rPr>
              <w:t>Ghi chó</w:t>
            </w:r>
            <w:r w:rsidRPr="003721F8">
              <w:rPr>
                <w:rFonts w:ascii=".VnTime" w:hAnsi=".VnTime"/>
                <w:sz w:val="28"/>
                <w:szCs w:val="28"/>
              </w:rPr>
              <w:t>: C¸c c¸ch gi¶i kh¸c ®óng  theo yªu cÇu vÉn cho ®iÓm tèi ®a.</w:t>
            </w:r>
          </w:p>
          <w:p w:rsidR="00733A51" w:rsidRPr="003721F8" w:rsidRDefault="00733A51" w:rsidP="00733A51">
            <w:pPr>
              <w:rPr>
                <w:rFonts w:ascii=".VnTime" w:hAnsi=".VnTime"/>
                <w:sz w:val="28"/>
                <w:szCs w:val="28"/>
              </w:rPr>
            </w:pPr>
          </w:p>
          <w:p w:rsidR="00733A51" w:rsidRPr="003721F8" w:rsidRDefault="00733A51" w:rsidP="00733A51">
            <w:pPr>
              <w:jc w:val="center"/>
              <w:rPr>
                <w:rFonts w:ascii=".VnTime" w:hAnsi=".VnTime"/>
                <w:sz w:val="28"/>
                <w:szCs w:val="28"/>
              </w:rPr>
            </w:pPr>
            <w:r w:rsidRPr="003721F8">
              <w:rPr>
                <w:rFonts w:ascii=".VnTime" w:hAnsi=".VnTime"/>
                <w:sz w:val="28"/>
                <w:szCs w:val="28"/>
              </w:rPr>
              <w:t>============= HÕt ============</w:t>
            </w:r>
          </w:p>
          <w:p w:rsidR="00733A51" w:rsidRPr="00733A51" w:rsidRDefault="00733A51" w:rsidP="00733A51">
            <w:pPr>
              <w:jc w:val="center"/>
              <w:rPr>
                <w:rFonts w:ascii=".VnTime" w:eastAsia="Times New Roman" w:hAnsi=".VnTime" w:cs="Times New Roman"/>
                <w:b/>
                <w:color w:val="FF0000"/>
                <w:sz w:val="28"/>
                <w:szCs w:val="28"/>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305</w:t>
            </w:r>
          </w:p>
          <w:p w:rsidR="003721F8" w:rsidRPr="00A9427C" w:rsidRDefault="003721F8" w:rsidP="003721F8">
            <w:pPr>
              <w:jc w:val="center"/>
              <w:rPr>
                <w:rFonts w:ascii="Times New Roman" w:hAnsi="Times New Roman" w:cs="Times New Roman"/>
                <w:b/>
                <w:sz w:val="28"/>
                <w:szCs w:val="28"/>
              </w:rPr>
            </w:pPr>
            <w:r w:rsidRPr="00A9427C">
              <w:rPr>
                <w:rFonts w:ascii="Times New Roman" w:hAnsi="Times New Roman" w:cs="Times New Roman"/>
                <w:b/>
                <w:sz w:val="28"/>
                <w:szCs w:val="28"/>
              </w:rPr>
              <w:t>ĐỀ THI TOÁN VÀO LỚP 10 TỈNH BÀ RỊA-VŨNG TÀU</w:t>
            </w:r>
          </w:p>
          <w:p w:rsidR="003721F8" w:rsidRDefault="003721F8" w:rsidP="003721F8">
            <w:pPr>
              <w:jc w:val="center"/>
              <w:rPr>
                <w:rFonts w:ascii="Times New Roman" w:hAnsi="Times New Roman" w:cs="Times New Roman"/>
                <w:b/>
                <w:sz w:val="28"/>
                <w:szCs w:val="28"/>
              </w:rPr>
            </w:pPr>
            <w:r>
              <w:rPr>
                <w:rFonts w:ascii="Times New Roman" w:hAnsi="Times New Roman" w:cs="Times New Roman"/>
                <w:b/>
                <w:sz w:val="28"/>
                <w:szCs w:val="28"/>
              </w:rPr>
              <w:t>NĂM HỌC: 2017-2018</w:t>
            </w:r>
          </w:p>
          <w:p w:rsidR="003721F8" w:rsidRPr="00A9427C" w:rsidRDefault="003721F8" w:rsidP="003721F8">
            <w:pPr>
              <w:jc w:val="center"/>
              <w:rPr>
                <w:rFonts w:ascii="Times New Roman" w:hAnsi="Times New Roman" w:cs="Times New Roman"/>
                <w:b/>
                <w:sz w:val="28"/>
                <w:szCs w:val="28"/>
              </w:rPr>
            </w:pPr>
            <w:r w:rsidRPr="00A9427C">
              <w:rPr>
                <w:rFonts w:ascii="Times New Roman" w:hAnsi="Times New Roman" w:cs="Times New Roman"/>
                <w:b/>
                <w:sz w:val="28"/>
                <w:szCs w:val="28"/>
              </w:rPr>
              <w:t>Thời gian: 120 phút</w:t>
            </w:r>
          </w:p>
          <w:p w:rsidR="003721F8" w:rsidRDefault="003721F8" w:rsidP="003721F8">
            <w:pPr>
              <w:rPr>
                <w:rFonts w:ascii="Times New Roman" w:hAnsi="Times New Roman" w:cs="Times New Roman"/>
                <w:sz w:val="28"/>
                <w:szCs w:val="28"/>
              </w:rPr>
            </w:pPr>
          </w:p>
          <w:p w:rsidR="003721F8" w:rsidRPr="00A9427C" w:rsidRDefault="003721F8" w:rsidP="003721F8">
            <w:pPr>
              <w:rPr>
                <w:rFonts w:ascii="Times New Roman" w:hAnsi="Times New Roman" w:cs="Times New Roman"/>
                <w:b/>
                <w:sz w:val="28"/>
                <w:szCs w:val="28"/>
              </w:rPr>
            </w:pPr>
            <w:r w:rsidRPr="00A9427C">
              <w:rPr>
                <w:rFonts w:ascii="Times New Roman" w:hAnsi="Times New Roman" w:cs="Times New Roman"/>
                <w:b/>
                <w:sz w:val="28"/>
                <w:szCs w:val="28"/>
              </w:rPr>
              <w:t>Bài 1(2điểm)</w:t>
            </w:r>
          </w:p>
          <w:p w:rsidR="003721F8" w:rsidRPr="00A9427C" w:rsidRDefault="003721F8" w:rsidP="003721F8">
            <w:pPr>
              <w:pStyle w:val="ListParagraph"/>
              <w:numPr>
                <w:ilvl w:val="0"/>
                <w:numId w:val="12"/>
              </w:numPr>
            </w:pPr>
            <m:oMath>
              <m:sSup>
                <m:sSupPr>
                  <m:ctrlPr>
                    <w:rPr>
                      <w:rFonts w:ascii="Cambria Math"/>
                      <w:i/>
                    </w:rPr>
                  </m:ctrlPr>
                </m:sSupPr>
                <m:e>
                  <m:r>
                    <w:rPr>
                      <w:rFonts w:ascii="Cambria Math" w:hAnsi="Cambria Math"/>
                    </w:rPr>
                    <m:t>x</m:t>
                  </m:r>
                </m:e>
                <m:sup>
                  <m:r>
                    <w:rPr>
                      <w:rFonts w:ascii="Cambria Math"/>
                    </w:rPr>
                    <m:t>2</m:t>
                  </m:r>
                </m:sup>
              </m:sSup>
              <m:r>
                <w:rPr>
                  <w:rFonts w:ascii="Cambria Math" w:hAnsi="Cambria Math"/>
                </w:rPr>
                <m:t>-</m:t>
              </m:r>
              <m:r>
                <w:rPr>
                  <w:rFonts w:ascii="Cambria Math"/>
                </w:rPr>
                <m:t>3</m:t>
              </m:r>
              <m:r>
                <w:rPr>
                  <w:rFonts w:ascii="Cambria Math" w:hAnsi="Cambria Math"/>
                </w:rPr>
                <m:t>x</m:t>
              </m:r>
              <m:r>
                <w:rPr>
                  <w:rFonts w:ascii="Cambria Math"/>
                </w:rPr>
                <m:t>+2=0</m:t>
              </m:r>
            </m:oMath>
          </w:p>
          <w:p w:rsidR="003721F8" w:rsidRPr="00A9427C" w:rsidRDefault="003721F8" w:rsidP="003721F8">
            <w:pPr>
              <w:pStyle w:val="ListParagraph"/>
              <w:numPr>
                <w:ilvl w:val="0"/>
                <w:numId w:val="12"/>
              </w:numPr>
            </w:pPr>
            <m:oMath>
              <m:d>
                <m:dPr>
                  <m:begChr m:val="{"/>
                  <m:endChr m:val=""/>
                  <m:ctrlPr>
                    <w:rPr>
                      <w:rFonts w:ascii="Cambria Math"/>
                      <w:i/>
                    </w:rPr>
                  </m:ctrlPr>
                </m:dPr>
                <m:e>
                  <m:eqArr>
                    <m:eqArrPr>
                      <m:ctrlPr>
                        <w:rPr>
                          <w:rFonts w:ascii="Cambria Math"/>
                          <w:i/>
                        </w:rPr>
                      </m:ctrlPr>
                    </m:eqArrPr>
                    <m:e>
                      <m:r>
                        <w:rPr>
                          <w:rFonts w:ascii="Cambria Math" w:hAnsi="Cambria Math"/>
                        </w:rPr>
                        <m:t>x-y</m:t>
                      </m:r>
                      <m:r>
                        <w:rPr>
                          <w:rFonts w:ascii="Cambria Math"/>
                        </w:rPr>
                        <m:t>=3</m:t>
                      </m:r>
                    </m:e>
                    <m:e>
                      <m:r>
                        <w:rPr>
                          <w:rFonts w:ascii="Cambria Math"/>
                        </w:rPr>
                        <m:t>3</m:t>
                      </m:r>
                      <m:r>
                        <w:rPr>
                          <w:rFonts w:ascii="Cambria Math" w:hAnsi="Cambria Math"/>
                        </w:rPr>
                        <m:t>x</m:t>
                      </m:r>
                      <m:r>
                        <w:rPr>
                          <w:rFonts w:ascii="Cambria Math"/>
                        </w:rPr>
                        <m:t>+2</m:t>
                      </m:r>
                      <m:r>
                        <w:rPr>
                          <w:rFonts w:ascii="Cambria Math" w:hAnsi="Cambria Math"/>
                        </w:rPr>
                        <m:t>y</m:t>
                      </m:r>
                      <m:r>
                        <w:rPr>
                          <w:rFonts w:ascii="Cambria Math"/>
                        </w:rPr>
                        <m:t>=8</m:t>
                      </m:r>
                    </m:e>
                  </m:eqArr>
                </m:e>
              </m:d>
            </m:oMath>
          </w:p>
          <w:p w:rsidR="003721F8" w:rsidRPr="00A9427C" w:rsidRDefault="003721F8" w:rsidP="003721F8">
            <w:pPr>
              <w:pStyle w:val="ListParagraph"/>
              <w:numPr>
                <w:ilvl w:val="0"/>
                <w:numId w:val="12"/>
              </w:numPr>
            </w:pPr>
            <w:r w:rsidRPr="00A9427C">
              <w:t xml:space="preserve">Rút gọn biểu thức </w:t>
            </w:r>
            <m:oMath>
              <m:r>
                <w:rPr>
                  <w:rFonts w:ascii="Cambria Math" w:hAnsi="Cambria Math"/>
                </w:rPr>
                <m:t>A</m:t>
              </m:r>
              <m:r>
                <w:rPr>
                  <w:rFonts w:ascii="Cambria Math"/>
                </w:rPr>
                <m:t>=</m:t>
              </m:r>
              <m:f>
                <m:fPr>
                  <m:ctrlPr>
                    <w:rPr>
                      <w:rFonts w:ascii="Cambria Math"/>
                      <w:i/>
                    </w:rPr>
                  </m:ctrlPr>
                </m:fPr>
                <m:num>
                  <m:r>
                    <w:rPr>
                      <w:rFonts w:ascii="Cambria Math"/>
                    </w:rPr>
                    <m:t>3</m:t>
                  </m:r>
                  <m:r>
                    <w:rPr>
                      <w:rFonts w:ascii="Cambria Math" w:hAnsi="Cambria Math"/>
                    </w:rPr>
                    <m:t>x</m:t>
                  </m:r>
                </m:num>
                <m:den>
                  <m:rad>
                    <m:radPr>
                      <m:degHide m:val="1"/>
                      <m:ctrlPr>
                        <w:rPr>
                          <w:rFonts w:ascii="Cambria Math"/>
                          <w:i/>
                        </w:rPr>
                      </m:ctrlPr>
                    </m:radPr>
                    <m:deg/>
                    <m:e>
                      <m:r>
                        <w:rPr>
                          <w:rFonts w:ascii="Cambria Math" w:hAnsi="Cambria Math"/>
                        </w:rPr>
                        <m:t>x</m:t>
                      </m:r>
                    </m:e>
                  </m:rad>
                </m:den>
              </m:f>
              <m:r>
                <w:rPr>
                  <w:rFonts w:ascii="Cambria Math"/>
                </w:rPr>
                <m:t>+</m:t>
              </m:r>
              <m:f>
                <m:fPr>
                  <m:ctrlPr>
                    <w:rPr>
                      <w:rFonts w:ascii="Cambria Math"/>
                      <w:i/>
                    </w:rPr>
                  </m:ctrlPr>
                </m:fPr>
                <m:num>
                  <m:rad>
                    <m:radPr>
                      <m:degHide m:val="1"/>
                      <m:ctrlPr>
                        <w:rPr>
                          <w:rFonts w:ascii="Cambria Math"/>
                          <w:i/>
                        </w:rPr>
                      </m:ctrlPr>
                    </m:radPr>
                    <m:deg/>
                    <m:e>
                      <m:r>
                        <w:rPr>
                          <w:rFonts w:ascii="Cambria Math"/>
                        </w:rPr>
                        <m:t>9</m:t>
                      </m:r>
                      <m:r>
                        <w:rPr>
                          <w:rFonts w:ascii="Cambria Math" w:hAnsi="Cambria Math"/>
                        </w:rPr>
                        <m:t>x</m:t>
                      </m:r>
                    </m:e>
                  </m:rad>
                </m:num>
                <m:den>
                  <m:r>
                    <w:rPr>
                      <w:rFonts w:ascii="Cambria Math"/>
                    </w:rPr>
                    <m:t>3</m:t>
                  </m:r>
                </m:den>
              </m:f>
              <m:r>
                <w:rPr>
                  <w:rFonts w:ascii="Cambria Math" w:hAnsi="Cambria Math"/>
                </w:rPr>
                <m:t>-</m:t>
              </m:r>
              <m:rad>
                <m:radPr>
                  <m:degHide m:val="1"/>
                  <m:ctrlPr>
                    <w:rPr>
                      <w:rFonts w:ascii="Cambria Math"/>
                      <w:i/>
                    </w:rPr>
                  </m:ctrlPr>
                </m:radPr>
                <m:deg/>
                <m:e>
                  <m:r>
                    <w:rPr>
                      <w:rFonts w:ascii="Cambria Math"/>
                    </w:rPr>
                    <m:t>4</m:t>
                  </m:r>
                  <m:r>
                    <w:rPr>
                      <w:rFonts w:ascii="Cambria Math" w:hAnsi="Cambria Math"/>
                    </w:rPr>
                    <m:t>x</m:t>
                  </m:r>
                </m:e>
              </m:rad>
              <m:d>
                <m:dPr>
                  <m:ctrlPr>
                    <w:rPr>
                      <w:rFonts w:ascii="Cambria Math"/>
                      <w:i/>
                    </w:rPr>
                  </m:ctrlPr>
                </m:dPr>
                <m:e>
                  <m:r>
                    <w:rPr>
                      <w:rFonts w:ascii="Cambria Math" w:hAnsi="Cambria Math"/>
                    </w:rPr>
                    <m:t>x</m:t>
                  </m:r>
                  <m:r>
                    <w:rPr>
                      <w:rFonts w:ascii="Cambria Math"/>
                    </w:rPr>
                    <m:t>≥</m:t>
                  </m:r>
                  <m:r>
                    <w:rPr>
                      <w:rFonts w:ascii="Cambria Math"/>
                    </w:rPr>
                    <m:t>0</m:t>
                  </m:r>
                </m:e>
              </m:d>
            </m:oMath>
            <w:r w:rsidRPr="00A9427C">
              <w:t xml:space="preserve">   </w:t>
            </w:r>
          </w:p>
          <w:p w:rsidR="003721F8" w:rsidRDefault="003721F8" w:rsidP="003721F8">
            <w:pPr>
              <w:rPr>
                <w:rFonts w:ascii="Times New Roman" w:hAnsi="Times New Roman" w:cs="Times New Roman"/>
                <w:b/>
                <w:sz w:val="28"/>
                <w:szCs w:val="28"/>
              </w:rPr>
            </w:pPr>
            <w:r w:rsidRPr="00A9427C">
              <w:rPr>
                <w:rFonts w:ascii="Times New Roman" w:hAnsi="Times New Roman" w:cs="Times New Roman"/>
                <w:b/>
                <w:sz w:val="28"/>
                <w:szCs w:val="28"/>
              </w:rPr>
              <w:t xml:space="preserve">Bài 2(2điểm)  </w:t>
            </w:r>
          </w:p>
          <w:p w:rsidR="003721F8" w:rsidRPr="00A9427C" w:rsidRDefault="003721F8" w:rsidP="003721F8">
            <w:pPr>
              <w:ind w:firstLine="720"/>
              <w:rPr>
                <w:rFonts w:ascii="Times New Roman" w:hAnsi="Times New Roman" w:cs="Times New Roman"/>
                <w:sz w:val="28"/>
                <w:szCs w:val="28"/>
              </w:rPr>
            </w:pPr>
            <w:r w:rsidRPr="00A9427C">
              <w:rPr>
                <w:rFonts w:ascii="Times New Roman" w:hAnsi="Times New Roman" w:cs="Times New Roman"/>
                <w:sz w:val="28"/>
                <w:szCs w:val="28"/>
              </w:rPr>
              <w:t>Cho hàm số  y = x</w:t>
            </w:r>
            <w:r w:rsidRPr="00A9427C">
              <w:rPr>
                <w:rFonts w:ascii="Times New Roman" w:hAnsi="Times New Roman" w:cs="Times New Roman"/>
                <w:sz w:val="28"/>
                <w:szCs w:val="28"/>
                <w:vertAlign w:val="superscript"/>
              </w:rPr>
              <w:t>2</w:t>
            </w:r>
            <w:r w:rsidRPr="00A9427C">
              <w:rPr>
                <w:rFonts w:ascii="Times New Roman" w:hAnsi="Times New Roman" w:cs="Times New Roman"/>
                <w:sz w:val="28"/>
                <w:szCs w:val="28"/>
              </w:rPr>
              <w:t xml:space="preserve"> ( P ) và   y = 2x – m (d) </w:t>
            </w:r>
          </w:p>
          <w:p w:rsidR="003721F8" w:rsidRPr="00A9427C" w:rsidRDefault="003721F8" w:rsidP="003721F8">
            <w:pPr>
              <w:pStyle w:val="ListParagraph"/>
              <w:numPr>
                <w:ilvl w:val="0"/>
                <w:numId w:val="13"/>
              </w:numPr>
            </w:pPr>
            <w:r w:rsidRPr="00A9427C">
              <w:t xml:space="preserve">Vẽ (P) </w:t>
            </w:r>
          </w:p>
          <w:p w:rsidR="003721F8" w:rsidRPr="00A9427C" w:rsidRDefault="003721F8" w:rsidP="003721F8">
            <w:pPr>
              <w:pStyle w:val="ListParagraph"/>
              <w:numPr>
                <w:ilvl w:val="0"/>
                <w:numId w:val="13"/>
              </w:numPr>
            </w:pPr>
            <w:r w:rsidRPr="00A9427C">
              <w:t xml:space="preserve">Tìm tất cả các giá trị của m để (P) và (d) có một điểm chung duy nhất </w:t>
            </w:r>
          </w:p>
          <w:p w:rsidR="003721F8" w:rsidRDefault="003721F8" w:rsidP="003721F8">
            <w:pPr>
              <w:rPr>
                <w:rFonts w:ascii="Times New Roman" w:hAnsi="Times New Roman" w:cs="Times New Roman"/>
                <w:sz w:val="28"/>
                <w:szCs w:val="28"/>
              </w:rPr>
            </w:pPr>
            <w:r w:rsidRPr="00A9427C">
              <w:rPr>
                <w:rFonts w:ascii="Times New Roman" w:hAnsi="Times New Roman" w:cs="Times New Roman"/>
                <w:b/>
                <w:sz w:val="28"/>
                <w:szCs w:val="28"/>
              </w:rPr>
              <w:t xml:space="preserve">Bài 3(1điểm) </w:t>
            </w:r>
            <w:r w:rsidRPr="00A9427C">
              <w:rPr>
                <w:rFonts w:ascii="Times New Roman" w:hAnsi="Times New Roman" w:cs="Times New Roman"/>
                <w:sz w:val="28"/>
                <w:szCs w:val="28"/>
              </w:rPr>
              <w:t xml:space="preserve"> </w:t>
            </w:r>
          </w:p>
          <w:p w:rsidR="003721F8" w:rsidRPr="00A9427C" w:rsidRDefault="003721F8" w:rsidP="003721F8">
            <w:pPr>
              <w:ind w:firstLine="720"/>
              <w:rPr>
                <w:rFonts w:ascii="Times New Roman" w:hAnsi="Times New Roman" w:cs="Times New Roman"/>
                <w:sz w:val="28"/>
                <w:szCs w:val="28"/>
              </w:rPr>
            </w:pPr>
            <w:r w:rsidRPr="00A9427C">
              <w:rPr>
                <w:rFonts w:ascii="Times New Roman" w:hAnsi="Times New Roman" w:cs="Times New Roman"/>
                <w:sz w:val="28"/>
                <w:szCs w:val="28"/>
              </w:rPr>
              <w:t>Một xưởng mỹ nghệ dự định sản xuất thủ công một lô hàng gồm 300 cái giỏ tre. Trước khi tiến hành, xưởng được bổ sung thêm 5 công nhân  nên số giỏ trẻ phải làm của mỗi người giảm 3 cái so với dự định. Hỏi lúc dự định, xưởng có bao nhiêu công nhân? Biết năng suất làm việc của mỗi người như nhau.</w:t>
            </w:r>
          </w:p>
          <w:p w:rsidR="003721F8" w:rsidRDefault="003721F8" w:rsidP="003721F8">
            <w:pPr>
              <w:rPr>
                <w:rFonts w:ascii="Times New Roman" w:hAnsi="Times New Roman" w:cs="Times New Roman"/>
                <w:sz w:val="28"/>
                <w:szCs w:val="28"/>
              </w:rPr>
            </w:pPr>
            <w:r w:rsidRPr="00A9427C">
              <w:rPr>
                <w:rFonts w:ascii="Times New Roman" w:hAnsi="Times New Roman" w:cs="Times New Roman"/>
                <w:b/>
                <w:sz w:val="28"/>
                <w:szCs w:val="28"/>
              </w:rPr>
              <w:t>Bài 4 (3đ)</w:t>
            </w:r>
            <w:r w:rsidRPr="00A9427C">
              <w:rPr>
                <w:rFonts w:ascii="Times New Roman" w:hAnsi="Times New Roman" w:cs="Times New Roman"/>
                <w:sz w:val="28"/>
                <w:szCs w:val="28"/>
              </w:rPr>
              <w:t xml:space="preserve"> </w:t>
            </w:r>
          </w:p>
          <w:p w:rsidR="003721F8" w:rsidRPr="00A9427C" w:rsidRDefault="003721F8" w:rsidP="003721F8">
            <w:pPr>
              <w:ind w:firstLine="720"/>
              <w:rPr>
                <w:rFonts w:ascii="Times New Roman" w:hAnsi="Times New Roman" w:cs="Times New Roman"/>
                <w:sz w:val="28"/>
                <w:szCs w:val="28"/>
              </w:rPr>
            </w:pPr>
            <w:r w:rsidRPr="00A9427C">
              <w:rPr>
                <w:rFonts w:ascii="Times New Roman" w:hAnsi="Times New Roman" w:cs="Times New Roman"/>
                <w:sz w:val="28"/>
                <w:szCs w:val="28"/>
              </w:rPr>
              <w:t>Cho nửa đường tròn (O;R) có đường kính AB. Trên OA lấy điểm H (H khác O, H khác A). Qua H dựng đường thẳng vuông góc với AB, đường thẳng này cắt nửa đường tròn tại C. Trên cung BC lấy điểm M (M khác B, M khác C). Dựng CK vuông góc với AM tại K.</w:t>
            </w:r>
          </w:p>
          <w:p w:rsidR="003721F8" w:rsidRPr="00A9427C" w:rsidRDefault="003721F8" w:rsidP="003721F8">
            <w:pPr>
              <w:pStyle w:val="ListParagraph"/>
              <w:numPr>
                <w:ilvl w:val="0"/>
                <w:numId w:val="14"/>
              </w:numPr>
              <w:rPr>
                <w:lang w:val="vi-VN"/>
              </w:rPr>
            </w:pPr>
            <w:r w:rsidRPr="00A9427C">
              <w:rPr>
                <w:lang w:val="vi-VN"/>
              </w:rPr>
              <w:t>Chứng  minh tứ giác ACKH nội tiếp đường tròn</w:t>
            </w:r>
          </w:p>
          <w:p w:rsidR="003721F8" w:rsidRPr="00A9427C" w:rsidRDefault="003721F8" w:rsidP="003721F8">
            <w:pPr>
              <w:pStyle w:val="ListParagraph"/>
              <w:numPr>
                <w:ilvl w:val="0"/>
                <w:numId w:val="14"/>
              </w:numPr>
            </w:pPr>
            <w:r w:rsidRPr="00A9427C">
              <w:t xml:space="preserve">Chứng minh </w:t>
            </w:r>
            <m:oMath>
              <m:acc>
                <m:accPr>
                  <m:ctrlPr>
                    <w:rPr>
                      <w:rFonts w:ascii="Cambria Math"/>
                      <w:i/>
                    </w:rPr>
                  </m:ctrlPr>
                </m:accPr>
                <m:e>
                  <m:r>
                    <w:rPr>
                      <w:rFonts w:ascii="Cambria Math" w:hAnsi="Cambria Math"/>
                    </w:rPr>
                    <m:t>CHK</m:t>
                  </m:r>
                </m:e>
              </m:acc>
              <m:r>
                <w:rPr>
                  <w:rFonts w:ascii="Cambria Math"/>
                </w:rPr>
                <m:t>=</m:t>
              </m:r>
              <m:acc>
                <m:accPr>
                  <m:ctrlPr>
                    <w:rPr>
                      <w:rFonts w:ascii="Cambria Math"/>
                      <w:i/>
                    </w:rPr>
                  </m:ctrlPr>
                </m:accPr>
                <m:e>
                  <m:r>
                    <w:rPr>
                      <w:rFonts w:ascii="Cambria Math" w:hAnsi="Cambria Math"/>
                    </w:rPr>
                    <m:t>CMB</m:t>
                  </m:r>
                </m:e>
              </m:acc>
            </m:oMath>
            <w:r w:rsidRPr="00A9427C">
              <w:t xml:space="preserve"> </w:t>
            </w:r>
          </w:p>
          <w:p w:rsidR="003721F8" w:rsidRPr="00A9427C" w:rsidRDefault="003721F8" w:rsidP="003721F8">
            <w:pPr>
              <w:pStyle w:val="ListParagraph"/>
              <w:numPr>
                <w:ilvl w:val="0"/>
                <w:numId w:val="14"/>
              </w:numPr>
            </w:pPr>
            <w:r w:rsidRPr="00A9427C">
              <w:t>Gọi N là giao điểm của AM và C</w:t>
            </w:r>
            <w:r>
              <w:t>H</w:t>
            </w:r>
            <w:r w:rsidRPr="00A9427C">
              <w:t>. Tính theo R giá trị biểu thức P = AM.AN + BC</w:t>
            </w:r>
            <w:r w:rsidRPr="00A9427C">
              <w:rPr>
                <w:vertAlign w:val="superscript"/>
              </w:rPr>
              <w:t>2</w:t>
            </w:r>
          </w:p>
          <w:p w:rsidR="003721F8" w:rsidRPr="00A9427C" w:rsidRDefault="003721F8" w:rsidP="003721F8">
            <w:pPr>
              <w:rPr>
                <w:rFonts w:ascii="Times New Roman" w:hAnsi="Times New Roman" w:cs="Times New Roman"/>
                <w:b/>
                <w:sz w:val="28"/>
                <w:szCs w:val="28"/>
              </w:rPr>
            </w:pPr>
            <w:r w:rsidRPr="00A9427C">
              <w:rPr>
                <w:rFonts w:ascii="Times New Roman" w:hAnsi="Times New Roman" w:cs="Times New Roman"/>
                <w:b/>
                <w:sz w:val="28"/>
                <w:szCs w:val="28"/>
              </w:rPr>
              <w:t>Bài 5(1đ)</w:t>
            </w:r>
          </w:p>
          <w:p w:rsidR="003721F8" w:rsidRPr="00A9427C" w:rsidRDefault="003721F8" w:rsidP="003721F8">
            <w:pPr>
              <w:pStyle w:val="ListParagraph"/>
              <w:numPr>
                <w:ilvl w:val="0"/>
                <w:numId w:val="15"/>
              </w:numPr>
              <w:ind w:left="360"/>
            </w:pPr>
            <w:r w:rsidRPr="00A9427C">
              <w:t xml:space="preserve">Giải phương trình:       </w:t>
            </w:r>
            <m:oMath>
              <m:sSup>
                <m:sSupPr>
                  <m:ctrlPr>
                    <w:rPr>
                      <w:rFonts w:ascii="Cambria Math"/>
                      <w:i/>
                    </w:rPr>
                  </m:ctrlPr>
                </m:sSupPr>
                <m:e>
                  <m:r>
                    <w:rPr>
                      <w:rFonts w:ascii="Cambria Math"/>
                    </w:rPr>
                    <m:t>6</m:t>
                  </m:r>
                  <m:d>
                    <m:dPr>
                      <m:ctrlPr>
                        <w:rPr>
                          <w:rFonts w:ascii="Cambria Math"/>
                          <w:i/>
                        </w:rPr>
                      </m:ctrlPr>
                    </m:dPr>
                    <m:e>
                      <m:r>
                        <w:rPr>
                          <w:rFonts w:ascii="Cambria Math" w:hAnsi="Cambria Math"/>
                        </w:rPr>
                        <m:t>x-</m:t>
                      </m:r>
                      <m:f>
                        <m:fPr>
                          <m:ctrlPr>
                            <w:rPr>
                              <w:rFonts w:ascii="Cambria Math"/>
                              <w:i/>
                            </w:rPr>
                          </m:ctrlPr>
                        </m:fPr>
                        <m:num>
                          <m:r>
                            <w:rPr>
                              <w:rFonts w:ascii="Cambria Math" w:hAnsi="Cambria Math"/>
                            </w:rPr>
                            <m:t>x</m:t>
                          </m:r>
                        </m:num>
                        <m:den>
                          <m:r>
                            <w:rPr>
                              <w:rFonts w:ascii="Cambria Math" w:hAnsi="Cambria Math"/>
                            </w:rPr>
                            <m:t>x</m:t>
                          </m:r>
                          <m:r>
                            <w:rPr>
                              <w:rFonts w:ascii="Cambria Math"/>
                            </w:rPr>
                            <m:t>+1</m:t>
                          </m:r>
                        </m:den>
                      </m:f>
                    </m:e>
                  </m:d>
                </m:e>
                <m:sup>
                  <m:r>
                    <w:rPr>
                      <w:rFonts w:ascii="Cambria Math"/>
                    </w:rPr>
                    <m:t>2</m:t>
                  </m:r>
                </m:sup>
              </m:sSup>
              <m:r>
                <w:rPr>
                  <w:rFonts w:ascii="Cambria Math"/>
                </w:rPr>
                <m:t>+</m:t>
              </m:r>
              <m:f>
                <m:fPr>
                  <m:ctrlPr>
                    <w:rPr>
                      <w:rFonts w:ascii="Cambria Math"/>
                      <w:i/>
                    </w:rPr>
                  </m:ctrlPr>
                </m:fPr>
                <m:num>
                  <m:sSup>
                    <m:sSupPr>
                      <m:ctrlPr>
                        <w:rPr>
                          <w:rFonts w:ascii="Cambria Math"/>
                          <w:i/>
                        </w:rPr>
                      </m:ctrlPr>
                    </m:sSupPr>
                    <m:e>
                      <m:r>
                        <w:rPr>
                          <w:rFonts w:ascii="Cambria Math" w:hAnsi="Cambria Math"/>
                        </w:rPr>
                        <m:t>x</m:t>
                      </m:r>
                    </m:e>
                    <m:sup>
                      <m:r>
                        <w:rPr>
                          <w:rFonts w:ascii="Cambria Math"/>
                        </w:rPr>
                        <m:t>2</m:t>
                      </m:r>
                    </m:sup>
                  </m:sSup>
                  <m:r>
                    <w:rPr>
                      <w:rFonts w:ascii="Cambria Math" w:hAnsi="Cambria Math"/>
                    </w:rPr>
                    <m:t>-</m:t>
                  </m:r>
                  <m:r>
                    <w:rPr>
                      <w:rFonts w:ascii="Cambria Math"/>
                    </w:rPr>
                    <m:t>12</m:t>
                  </m:r>
                  <m:r>
                    <w:rPr>
                      <w:rFonts w:ascii="Cambria Math" w:hAnsi="Cambria Math"/>
                    </w:rPr>
                    <m:t>x-</m:t>
                  </m:r>
                  <m:r>
                    <w:rPr>
                      <w:rFonts w:ascii="Cambria Math"/>
                    </w:rPr>
                    <m:t>12</m:t>
                  </m:r>
                </m:num>
                <m:den>
                  <m:r>
                    <w:rPr>
                      <w:rFonts w:ascii="Cambria Math" w:hAnsi="Cambria Math"/>
                    </w:rPr>
                    <m:t>x</m:t>
                  </m:r>
                  <m:r>
                    <w:rPr>
                      <w:rFonts w:ascii="Cambria Math"/>
                    </w:rPr>
                    <m:t>+1</m:t>
                  </m:r>
                </m:den>
              </m:f>
              <m:r>
                <w:rPr>
                  <w:rFonts w:ascii="Cambria Math"/>
                </w:rPr>
                <m:t>=0</m:t>
              </m:r>
            </m:oMath>
            <w:r w:rsidRPr="00A9427C">
              <w:t xml:space="preserve">  </w:t>
            </w:r>
          </w:p>
          <w:p w:rsidR="003721F8" w:rsidRPr="00A9427C" w:rsidRDefault="003721F8" w:rsidP="003721F8">
            <w:pPr>
              <w:pStyle w:val="ListParagraph"/>
              <w:numPr>
                <w:ilvl w:val="0"/>
                <w:numId w:val="15"/>
              </w:numPr>
              <w:ind w:left="360"/>
            </w:pPr>
            <w:r w:rsidRPr="00A9427C">
              <w:t xml:space="preserve">Cho a, b là hai số thực tùy ý sao cho phương trình </w:t>
            </w:r>
            <m:oMath>
              <m:sSup>
                <m:sSupPr>
                  <m:ctrlPr>
                    <w:rPr>
                      <w:rFonts w:ascii="Cambria Math"/>
                      <w:i/>
                    </w:rPr>
                  </m:ctrlPr>
                </m:sSupPr>
                <m:e>
                  <m:r>
                    <w:rPr>
                      <w:rFonts w:ascii="Cambria Math"/>
                    </w:rPr>
                    <m:t>4</m:t>
                  </m:r>
                  <m:r>
                    <w:rPr>
                      <w:rFonts w:ascii="Cambria Math" w:hAnsi="Cambria Math"/>
                    </w:rPr>
                    <m:t>x</m:t>
                  </m:r>
                </m:e>
                <m:sup>
                  <m:r>
                    <w:rPr>
                      <w:rFonts w:ascii="Cambria Math"/>
                    </w:rPr>
                    <m:t>2</m:t>
                  </m:r>
                </m:sup>
              </m:sSup>
              <m:r>
                <w:rPr>
                  <w:rFonts w:ascii="Cambria Math"/>
                </w:rPr>
                <m:t>+4</m:t>
              </m:r>
              <m:r>
                <w:rPr>
                  <w:rFonts w:ascii="Cambria Math" w:hAnsi="Cambria Math"/>
                </w:rPr>
                <m:t>ax-</m:t>
              </m:r>
              <m:sSup>
                <m:sSupPr>
                  <m:ctrlPr>
                    <w:rPr>
                      <w:rFonts w:ascii="Cambria Math"/>
                      <w:i/>
                    </w:rPr>
                  </m:ctrlPr>
                </m:sSupPr>
                <m:e>
                  <m:r>
                    <w:rPr>
                      <w:rFonts w:ascii="Cambria Math" w:hAnsi="Cambria Math"/>
                    </w:rPr>
                    <m:t>b</m:t>
                  </m:r>
                </m:e>
                <m:sup>
                  <m:r>
                    <w:rPr>
                      <w:rFonts w:ascii="Cambria Math"/>
                    </w:rPr>
                    <m:t>2</m:t>
                  </m:r>
                </m:sup>
              </m:sSup>
              <m:r>
                <w:rPr>
                  <w:rFonts w:ascii="Cambria Math"/>
                </w:rPr>
                <m:t>+2=0</m:t>
              </m:r>
            </m:oMath>
            <w:r w:rsidRPr="00A9427C">
              <w:t xml:space="preserve"> có nghiệm x</w:t>
            </w:r>
            <w:r w:rsidRPr="00A9427C">
              <w:rPr>
                <w:vertAlign w:val="subscript"/>
              </w:rPr>
              <w:t>1</w:t>
            </w:r>
            <w:r w:rsidRPr="00A9427C">
              <w:t xml:space="preserve"> , x</w:t>
            </w:r>
            <w:r w:rsidRPr="00A9427C">
              <w:rPr>
                <w:vertAlign w:val="subscript"/>
              </w:rPr>
              <w:t>2</w:t>
            </w:r>
            <w:r>
              <w:t xml:space="preserve"> . Tì</w:t>
            </w:r>
            <w:r w:rsidRPr="00A9427C">
              <w:t>m GTNN của biểu thức:</w:t>
            </w:r>
          </w:p>
          <w:p w:rsidR="003721F8" w:rsidRPr="00A9427C" w:rsidRDefault="003721F8" w:rsidP="003721F8">
            <w:pPr>
              <w:pStyle w:val="ListParagraph"/>
              <w:ind w:left="360"/>
              <w:rPr>
                <w:vertAlign w:val="superscript"/>
              </w:rPr>
            </w:pPr>
            <m:oMath>
              <m:r>
                <w:rPr>
                  <w:rFonts w:ascii="Cambria Math" w:hAnsi="Cambria Math"/>
                  <w:vertAlign w:val="superscript"/>
                </w:rPr>
                <m:t>P</m:t>
              </m:r>
              <m:r>
                <w:rPr>
                  <w:rFonts w:ascii="Cambria Math"/>
                  <w:vertAlign w:val="superscript"/>
                </w:rPr>
                <m:t>=</m:t>
              </m:r>
              <m:sSup>
                <m:sSupPr>
                  <m:ctrlPr>
                    <w:rPr>
                      <w:rFonts w:ascii="Cambria Math"/>
                      <w:i/>
                      <w:vertAlign w:val="superscript"/>
                    </w:rPr>
                  </m:ctrlPr>
                </m:sSupPr>
                <m:e>
                  <m:d>
                    <m:dPr>
                      <m:ctrlPr>
                        <w:rPr>
                          <w:rFonts w:ascii="Cambria Math"/>
                          <w:i/>
                          <w:vertAlign w:val="superscript"/>
                        </w:rPr>
                      </m:ctrlPr>
                    </m:dPr>
                    <m:e>
                      <m:sSub>
                        <m:sSubPr>
                          <m:ctrlPr>
                            <w:rPr>
                              <w:rFonts w:ascii="Cambria Math"/>
                              <w:i/>
                              <w:vertAlign w:val="superscript"/>
                            </w:rPr>
                          </m:ctrlPr>
                        </m:sSubPr>
                        <m:e>
                          <m:r>
                            <w:rPr>
                              <w:rFonts w:ascii="Cambria Math" w:hAnsi="Cambria Math"/>
                              <w:vertAlign w:val="superscript"/>
                            </w:rPr>
                            <m:t>x</m:t>
                          </m:r>
                        </m:e>
                        <m:sub>
                          <m:r>
                            <w:rPr>
                              <w:rFonts w:ascii="Cambria Math"/>
                              <w:vertAlign w:val="superscript"/>
                            </w:rPr>
                            <m:t>1</m:t>
                          </m:r>
                        </m:sub>
                      </m:sSub>
                      <m:r>
                        <w:rPr>
                          <w:rFonts w:ascii="Cambria Math"/>
                          <w:vertAlign w:val="superscript"/>
                        </w:rPr>
                        <m:t>+</m:t>
                      </m:r>
                      <m:sSub>
                        <m:sSubPr>
                          <m:ctrlPr>
                            <w:rPr>
                              <w:rFonts w:ascii="Cambria Math"/>
                              <w:i/>
                              <w:vertAlign w:val="superscript"/>
                            </w:rPr>
                          </m:ctrlPr>
                        </m:sSubPr>
                        <m:e>
                          <m:r>
                            <w:rPr>
                              <w:rFonts w:ascii="Cambria Math" w:hAnsi="Cambria Math"/>
                              <w:vertAlign w:val="superscript"/>
                            </w:rPr>
                            <m:t>x</m:t>
                          </m:r>
                        </m:e>
                        <m:sub>
                          <m:r>
                            <w:rPr>
                              <w:rFonts w:ascii="Cambria Math"/>
                              <w:vertAlign w:val="superscript"/>
                            </w:rPr>
                            <m:t>2</m:t>
                          </m:r>
                        </m:sub>
                      </m:sSub>
                    </m:e>
                  </m:d>
                </m:e>
                <m:sup>
                  <m:r>
                    <w:rPr>
                      <w:rFonts w:ascii="Cambria Math"/>
                      <w:vertAlign w:val="superscript"/>
                    </w:rPr>
                    <m:t>2</m:t>
                  </m:r>
                </m:sup>
              </m:sSup>
              <m:r>
                <w:rPr>
                  <w:rFonts w:ascii="Cambria Math"/>
                  <w:vertAlign w:val="superscript"/>
                </w:rPr>
                <m:t>+</m:t>
              </m:r>
              <m:r>
                <w:rPr>
                  <w:rFonts w:ascii="Cambria Math" w:hAnsi="Cambria Math"/>
                  <w:vertAlign w:val="superscript"/>
                </w:rPr>
                <m:t>b</m:t>
              </m:r>
              <m:d>
                <m:dPr>
                  <m:ctrlPr>
                    <w:rPr>
                      <w:rFonts w:ascii="Cambria Math"/>
                      <w:i/>
                      <w:vertAlign w:val="superscript"/>
                    </w:rPr>
                  </m:ctrlPr>
                </m:dPr>
                <m:e>
                  <m:sSub>
                    <m:sSubPr>
                      <m:ctrlPr>
                        <w:rPr>
                          <w:rFonts w:ascii="Cambria Math"/>
                          <w:i/>
                          <w:vertAlign w:val="superscript"/>
                        </w:rPr>
                      </m:ctrlPr>
                    </m:sSubPr>
                    <m:e>
                      <m:r>
                        <w:rPr>
                          <w:rFonts w:ascii="Cambria Math" w:hAnsi="Cambria Math"/>
                          <w:vertAlign w:val="superscript"/>
                        </w:rPr>
                        <m:t>x</m:t>
                      </m:r>
                    </m:e>
                    <m:sub>
                      <m:r>
                        <w:rPr>
                          <w:rFonts w:ascii="Cambria Math"/>
                          <w:vertAlign w:val="superscript"/>
                        </w:rPr>
                        <m:t>1</m:t>
                      </m:r>
                    </m:sub>
                  </m:sSub>
                  <m:r>
                    <w:rPr>
                      <w:rFonts w:ascii="Cambria Math"/>
                      <w:vertAlign w:val="superscript"/>
                    </w:rPr>
                    <m:t>+</m:t>
                  </m:r>
                  <m:sSub>
                    <m:sSubPr>
                      <m:ctrlPr>
                        <w:rPr>
                          <w:rFonts w:ascii="Cambria Math"/>
                          <w:i/>
                          <w:vertAlign w:val="superscript"/>
                        </w:rPr>
                      </m:ctrlPr>
                    </m:sSubPr>
                    <m:e>
                      <m:r>
                        <w:rPr>
                          <w:rFonts w:ascii="Cambria Math" w:hAnsi="Cambria Math"/>
                          <w:vertAlign w:val="superscript"/>
                        </w:rPr>
                        <m:t>x</m:t>
                      </m:r>
                    </m:e>
                    <m:sub>
                      <m:r>
                        <w:rPr>
                          <w:rFonts w:ascii="Cambria Math"/>
                          <w:vertAlign w:val="superscript"/>
                        </w:rPr>
                        <m:t>2</m:t>
                      </m:r>
                    </m:sub>
                  </m:sSub>
                </m:e>
              </m:d>
              <m:r>
                <w:rPr>
                  <w:rFonts w:ascii="Cambria Math" w:hAnsi="Cambria Math"/>
                  <w:vertAlign w:val="superscript"/>
                </w:rPr>
                <m:t>-</m:t>
              </m:r>
              <m:r>
                <w:rPr>
                  <w:rFonts w:ascii="Cambria Math"/>
                  <w:vertAlign w:val="superscript"/>
                </w:rPr>
                <m:t>8</m:t>
              </m:r>
              <m:sSub>
                <m:sSubPr>
                  <m:ctrlPr>
                    <w:rPr>
                      <w:rFonts w:ascii="Cambria Math"/>
                      <w:i/>
                      <w:vertAlign w:val="superscript"/>
                    </w:rPr>
                  </m:ctrlPr>
                </m:sSubPr>
                <m:e>
                  <m:r>
                    <w:rPr>
                      <w:rFonts w:ascii="Cambria Math" w:hAnsi="Cambria Math"/>
                      <w:vertAlign w:val="superscript"/>
                    </w:rPr>
                    <m:t>x</m:t>
                  </m:r>
                </m:e>
                <m:sub>
                  <m:r>
                    <w:rPr>
                      <w:rFonts w:ascii="Cambria Math"/>
                      <w:vertAlign w:val="superscript"/>
                    </w:rPr>
                    <m:t>1</m:t>
                  </m:r>
                </m:sub>
              </m:sSub>
              <m:sSub>
                <m:sSubPr>
                  <m:ctrlPr>
                    <w:rPr>
                      <w:rFonts w:ascii="Cambria Math"/>
                      <w:i/>
                      <w:vertAlign w:val="superscript"/>
                    </w:rPr>
                  </m:ctrlPr>
                </m:sSubPr>
                <m:e>
                  <m:r>
                    <w:rPr>
                      <w:rFonts w:ascii="Cambria Math" w:hAnsi="Cambria Math"/>
                      <w:vertAlign w:val="superscript"/>
                    </w:rPr>
                    <m:t>x</m:t>
                  </m:r>
                </m:e>
                <m:sub>
                  <m:r>
                    <w:rPr>
                      <w:rFonts w:ascii="Cambria Math"/>
                      <w:vertAlign w:val="superscript"/>
                    </w:rPr>
                    <m:t>2</m:t>
                  </m:r>
                </m:sub>
              </m:sSub>
              <m:r>
                <w:rPr>
                  <w:rFonts w:ascii="Cambria Math"/>
                  <w:vertAlign w:val="superscript"/>
                </w:rPr>
                <m:t>+</m:t>
              </m:r>
              <m:f>
                <m:fPr>
                  <m:ctrlPr>
                    <w:rPr>
                      <w:rFonts w:ascii="Cambria Math"/>
                      <w:i/>
                      <w:vertAlign w:val="superscript"/>
                    </w:rPr>
                  </m:ctrlPr>
                </m:fPr>
                <m:num>
                  <m:r>
                    <w:rPr>
                      <w:rFonts w:ascii="Cambria Math"/>
                      <w:vertAlign w:val="superscript"/>
                    </w:rPr>
                    <m:t>1+2</m:t>
                  </m:r>
                  <m:r>
                    <w:rPr>
                      <w:rFonts w:ascii="Cambria Math" w:hAnsi="Cambria Math"/>
                      <w:vertAlign w:val="superscript"/>
                    </w:rPr>
                    <m:t>b</m:t>
                  </m:r>
                  <m:r>
                    <m:rPr>
                      <m:sty m:val="p"/>
                    </m:rPr>
                    <w:rPr>
                      <w:rFonts w:ascii="Cambria Math"/>
                      <w:vertAlign w:val="superscript"/>
                    </w:rPr>
                    <m:t xml:space="preserve"> </m:t>
                  </m:r>
                  <m:d>
                    <m:dPr>
                      <m:ctrlPr>
                        <w:rPr>
                          <w:rFonts w:ascii="Cambria Math"/>
                          <w:i/>
                          <w:vertAlign w:val="superscript"/>
                        </w:rPr>
                      </m:ctrlPr>
                    </m:dPr>
                    <m:e>
                      <m:sSub>
                        <m:sSubPr>
                          <m:ctrlPr>
                            <w:rPr>
                              <w:rFonts w:ascii="Cambria Math"/>
                              <w:i/>
                              <w:vertAlign w:val="superscript"/>
                            </w:rPr>
                          </m:ctrlPr>
                        </m:sSubPr>
                        <m:e>
                          <m:r>
                            <w:rPr>
                              <w:rFonts w:ascii="Cambria Math" w:hAnsi="Cambria Math"/>
                              <w:vertAlign w:val="superscript"/>
                            </w:rPr>
                            <m:t>x</m:t>
                          </m:r>
                        </m:e>
                        <m:sub>
                          <m:r>
                            <w:rPr>
                              <w:rFonts w:ascii="Cambria Math"/>
                              <w:vertAlign w:val="superscript"/>
                            </w:rPr>
                            <m:t>1</m:t>
                          </m:r>
                        </m:sub>
                      </m:sSub>
                      <m:r>
                        <w:rPr>
                          <w:rFonts w:ascii="Cambria Math"/>
                          <w:vertAlign w:val="superscript"/>
                        </w:rPr>
                        <m:t>+</m:t>
                      </m:r>
                      <m:sSub>
                        <m:sSubPr>
                          <m:ctrlPr>
                            <w:rPr>
                              <w:rFonts w:ascii="Cambria Math"/>
                              <w:i/>
                              <w:vertAlign w:val="superscript"/>
                            </w:rPr>
                          </m:ctrlPr>
                        </m:sSubPr>
                        <m:e>
                          <m:r>
                            <w:rPr>
                              <w:rFonts w:ascii="Cambria Math" w:hAnsi="Cambria Math"/>
                              <w:vertAlign w:val="superscript"/>
                            </w:rPr>
                            <m:t>x</m:t>
                          </m:r>
                        </m:e>
                        <m:sub>
                          <m:r>
                            <w:rPr>
                              <w:rFonts w:ascii="Cambria Math"/>
                              <w:vertAlign w:val="superscript"/>
                            </w:rPr>
                            <m:t>2</m:t>
                          </m:r>
                        </m:sub>
                      </m:sSub>
                    </m:e>
                  </m:d>
                </m:num>
                <m:den>
                  <m:sSup>
                    <m:sSupPr>
                      <m:ctrlPr>
                        <w:rPr>
                          <w:rFonts w:ascii="Cambria Math"/>
                          <w:i/>
                          <w:vertAlign w:val="superscript"/>
                        </w:rPr>
                      </m:ctrlPr>
                    </m:sSupPr>
                    <m:e>
                      <m:r>
                        <w:rPr>
                          <w:rFonts w:ascii="Cambria Math" w:hAnsi="Cambria Math"/>
                          <w:vertAlign w:val="superscript"/>
                        </w:rPr>
                        <m:t>a</m:t>
                      </m:r>
                    </m:e>
                    <m:sup>
                      <m:r>
                        <w:rPr>
                          <w:rFonts w:ascii="Cambria Math"/>
                          <w:vertAlign w:val="superscript"/>
                        </w:rPr>
                        <m:t>2</m:t>
                      </m:r>
                    </m:sup>
                  </m:sSup>
                </m:den>
              </m:f>
            </m:oMath>
            <w:r w:rsidRPr="00A9427C">
              <w:rPr>
                <w:vertAlign w:val="superscript"/>
              </w:rPr>
              <w:t xml:space="preserve"> </w:t>
            </w:r>
          </w:p>
          <w:p w:rsidR="003721F8" w:rsidRPr="00A9427C" w:rsidRDefault="003721F8" w:rsidP="003721F8">
            <w:pPr>
              <w:rPr>
                <w:rFonts w:ascii="Times New Roman" w:hAnsi="Times New Roman" w:cs="Times New Roman"/>
                <w:sz w:val="28"/>
                <w:szCs w:val="28"/>
              </w:rPr>
            </w:pPr>
            <w:r w:rsidRPr="00A9427C">
              <w:rPr>
                <w:rFonts w:ascii="Times New Roman" w:hAnsi="Times New Roman" w:cs="Times New Roman"/>
                <w:b/>
                <w:sz w:val="28"/>
                <w:szCs w:val="28"/>
              </w:rPr>
              <w:t xml:space="preserve">Bài 6(0,5đ) </w:t>
            </w:r>
            <w:r w:rsidRPr="00A9427C">
              <w:rPr>
                <w:rFonts w:ascii="Times New Roman" w:hAnsi="Times New Roman" w:cs="Times New Roman"/>
                <w:sz w:val="28"/>
                <w:szCs w:val="28"/>
              </w:rPr>
              <w:t xml:space="preserve">Cho </w:t>
            </w:r>
            <m:oMath>
              <m:r>
                <w:rPr>
                  <w:rFonts w:ascii="Cambria Math" w:hAnsi="Cambria Math" w:cs="Times New Roman"/>
                </w:rPr>
                <m:t>∆ABC</m:t>
              </m:r>
            </m:oMath>
            <w:r w:rsidRPr="00A9427C">
              <w:rPr>
                <w:rFonts w:ascii="Times New Roman" w:hAnsi="Times New Roman" w:cs="Times New Roman"/>
                <w:sz w:val="28"/>
                <w:szCs w:val="28"/>
              </w:rPr>
              <w:t xml:space="preserve"> nhọn (AB&lt;AC) nội tiếp đường tròn (O). Hai tiếp tuyến của đường tròn (O) tại B, C cắt nhau tại D. OD cắt BC tại E. Qua D vẽ đường thẳng song song với AB, đường thẳng này cắt AC tại K. đường thẳng OK cắt AB tại F. Tính tỉ số diện tích</w:t>
            </w:r>
            <w:r w:rsidRPr="00796AED">
              <w:rPr>
                <w:rFonts w:ascii="Times New Roman" w:hAnsi="Times New Roman" w:cs="Times New Roman"/>
                <w:sz w:val="28"/>
                <w:szCs w:val="28"/>
              </w:rPr>
              <w:t xml:space="preserve"> </w:t>
            </w:r>
            <w:r w:rsidRPr="00A9427C">
              <w:rPr>
                <w:rFonts w:ascii="Times New Roman" w:hAnsi="Times New Roman" w:cs="Times New Roman"/>
                <w:sz w:val="28"/>
                <w:szCs w:val="28"/>
              </w:rPr>
              <w:t xml:space="preserve"> </w:t>
            </w:r>
            <m:oMath>
              <m:f>
                <m:fPr>
                  <m:ctrlPr>
                    <w:rPr>
                      <w:rFonts w:ascii="Cambria Math" w:eastAsia="Times New Roman" w:hAnsi="Times New Roman" w:cs="Times New Roman"/>
                      <w:i/>
                      <w:lang w:val="en-US"/>
                    </w:rPr>
                  </m:ctrlPr>
                </m:fPr>
                <m:num>
                  <m:sSub>
                    <m:sSubPr>
                      <m:ctrlPr>
                        <w:rPr>
                          <w:rFonts w:ascii="Cambria Math" w:eastAsia="Times New Roman" w:hAnsi="Times New Roman" w:cs="Times New Roman"/>
                          <w:i/>
                          <w:lang w:val="en-US"/>
                        </w:rPr>
                      </m:ctrlPr>
                    </m:sSubPr>
                    <m:e>
                      <m:r>
                        <w:rPr>
                          <w:rFonts w:ascii="Cambria Math" w:eastAsia="Times New Roman" w:hAnsi="Cambria Math" w:cs="Times New Roman"/>
                        </w:rPr>
                        <m:t>S</m:t>
                      </m:r>
                    </m:e>
                    <m:sub>
                      <m:r>
                        <w:rPr>
                          <w:rFonts w:ascii="Cambria Math" w:eastAsia="Times New Roman" w:hAnsi="Cambria Math" w:cs="Times New Roman"/>
                        </w:rPr>
                        <m:t>∆BEF</m:t>
                      </m:r>
                    </m:sub>
                  </m:sSub>
                </m:num>
                <m:den>
                  <m:sSub>
                    <m:sSubPr>
                      <m:ctrlPr>
                        <w:rPr>
                          <w:rFonts w:ascii="Cambria Math" w:eastAsia="Times New Roman" w:hAnsi="Times New Roman" w:cs="Times New Roman"/>
                          <w:i/>
                          <w:lang w:val="en-US"/>
                        </w:rPr>
                      </m:ctrlPr>
                    </m:sSubPr>
                    <m:e>
                      <m:r>
                        <w:rPr>
                          <w:rFonts w:ascii="Cambria Math" w:eastAsia="Times New Roman" w:hAnsi="Cambria Math" w:cs="Times New Roman"/>
                        </w:rPr>
                        <m:t>S</m:t>
                      </m:r>
                    </m:e>
                    <m:sub>
                      <m:r>
                        <w:rPr>
                          <w:rFonts w:ascii="Cambria Math" w:eastAsia="Times New Roman" w:hAnsi="Cambria Math" w:cs="Times New Roman"/>
                        </w:rPr>
                        <m:t>∆ABC</m:t>
                      </m:r>
                    </m:sub>
                  </m:sSub>
                </m:den>
              </m:f>
            </m:oMath>
            <w:r w:rsidRPr="00A9427C">
              <w:rPr>
                <w:rFonts w:ascii="Times New Roman" w:hAnsi="Times New Roman" w:cs="Times New Roman"/>
                <w:sz w:val="28"/>
                <w:szCs w:val="28"/>
              </w:rPr>
              <w:t xml:space="preserve"> .</w:t>
            </w:r>
          </w:p>
          <w:p w:rsidR="003721F8" w:rsidRDefault="003721F8" w:rsidP="003721F8">
            <w:pPr>
              <w:tabs>
                <w:tab w:val="left" w:pos="556"/>
              </w:tabs>
              <w:rPr>
                <w:rFonts w:ascii="Times New Roman" w:hAnsi="Times New Roman"/>
                <w:szCs w:val="26"/>
              </w:rPr>
            </w:pPr>
            <w:r>
              <w:rPr>
                <w:rFonts w:ascii="Times New Roman" w:hAnsi="Times New Roman"/>
                <w:noProof/>
                <w:szCs w:val="26"/>
                <w:lang w:val="en-US"/>
              </w:rPr>
              <w:drawing>
                <wp:inline distT="0" distB="0" distL="0" distR="0" wp14:anchorId="07F0D3C3" wp14:editId="3CF88A40">
                  <wp:extent cx="6229350" cy="8439150"/>
                  <wp:effectExtent l="0" t="0" r="0" b="0"/>
                  <wp:docPr id="14" name="Picture 1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2"/>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6229350" cy="8439150"/>
                          </a:xfrm>
                          <a:prstGeom prst="rect">
                            <a:avLst/>
                          </a:prstGeom>
                          <a:noFill/>
                          <a:ln>
                            <a:noFill/>
                          </a:ln>
                        </pic:spPr>
                      </pic:pic>
                    </a:graphicData>
                  </a:graphic>
                </wp:inline>
              </w:drawing>
            </w:r>
            <w:r>
              <w:rPr>
                <w:rFonts w:ascii="Times New Roman" w:hAnsi="Times New Roman"/>
                <w:noProof/>
                <w:szCs w:val="26"/>
                <w:lang w:val="en-US"/>
              </w:rPr>
              <w:drawing>
                <wp:inline distT="0" distB="0" distL="0" distR="0" wp14:anchorId="25DC8BBF" wp14:editId="18E9F7B4">
                  <wp:extent cx="6229350" cy="8191500"/>
                  <wp:effectExtent l="0" t="0" r="0" b="0"/>
                  <wp:docPr id="13" name="Picture 1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6229350" cy="8191500"/>
                          </a:xfrm>
                          <a:prstGeom prst="rect">
                            <a:avLst/>
                          </a:prstGeom>
                          <a:noFill/>
                          <a:ln>
                            <a:noFill/>
                          </a:ln>
                        </pic:spPr>
                      </pic:pic>
                    </a:graphicData>
                  </a:graphic>
                </wp:inline>
              </w:drawing>
            </w:r>
            <w:r>
              <w:rPr>
                <w:rFonts w:ascii="Times New Roman" w:hAnsi="Times New Roman"/>
                <w:noProof/>
                <w:szCs w:val="26"/>
                <w:lang w:val="en-US"/>
              </w:rPr>
              <w:drawing>
                <wp:inline distT="0" distB="0" distL="0" distR="0" wp14:anchorId="62D07BA5" wp14:editId="73245F2D">
                  <wp:extent cx="6229350" cy="8172450"/>
                  <wp:effectExtent l="0" t="0" r="0" b="0"/>
                  <wp:docPr id="12" name="Picture 1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5"/>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6229350" cy="8172450"/>
                          </a:xfrm>
                          <a:prstGeom prst="rect">
                            <a:avLst/>
                          </a:prstGeom>
                          <a:noFill/>
                          <a:ln>
                            <a:noFill/>
                          </a:ln>
                        </pic:spPr>
                      </pic:pic>
                    </a:graphicData>
                  </a:graphic>
                </wp:inline>
              </w:drawing>
            </w:r>
          </w:p>
          <w:p w:rsidR="003721F8" w:rsidRPr="00747A36" w:rsidRDefault="003721F8" w:rsidP="003721F8">
            <w:pPr>
              <w:tabs>
                <w:tab w:val="left" w:pos="556"/>
              </w:tabs>
              <w:rPr>
                <w:rFonts w:ascii="Times New Roman" w:hAnsi="Times New Roman" w:cs="Times New Roman"/>
                <w:color w:val="FF0000"/>
                <w:sz w:val="28"/>
                <w:szCs w:val="26"/>
              </w:rPr>
            </w:pPr>
            <w:r>
              <w:rPr>
                <w:rFonts w:ascii="Times New Roman" w:hAnsi="Times New Roman"/>
                <w:noProof/>
                <w:szCs w:val="26"/>
                <w:lang w:val="en-US"/>
              </w:rPr>
              <w:drawing>
                <wp:inline distT="0" distB="0" distL="0" distR="0" wp14:anchorId="55643350" wp14:editId="0011688C">
                  <wp:extent cx="6238875" cy="7648575"/>
                  <wp:effectExtent l="0" t="0" r="9525" b="9525"/>
                  <wp:docPr id="11" name="Picture 1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4"/>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238875" cy="7648575"/>
                          </a:xfrm>
                          <a:prstGeom prst="rect">
                            <a:avLst/>
                          </a:prstGeom>
                          <a:noFill/>
                          <a:ln>
                            <a:noFill/>
                          </a:ln>
                        </pic:spPr>
                      </pic:pic>
                    </a:graphicData>
                  </a:graphic>
                </wp:inline>
              </w:drawing>
            </w:r>
            <w:r w:rsidRPr="00747A36">
              <w:rPr>
                <w:rFonts w:ascii="Times New Roman" w:hAnsi="Times New Roman" w:cs="Times New Roman"/>
                <w:color w:val="FF0000"/>
                <w:sz w:val="28"/>
                <w:szCs w:val="26"/>
              </w:rPr>
              <w:t>http://violet.vn/nguyenthienhuongvp77 tài nguyên giáo dục...</w:t>
            </w:r>
            <w:r w:rsidRPr="00747A36">
              <w:rPr>
                <w:rFonts w:ascii="Times New Roman" w:hAnsi="Times New Roman" w:cs="Times New Roman"/>
                <w:color w:val="FF0000"/>
                <w:sz w:val="28"/>
                <w:szCs w:val="26"/>
              </w:rPr>
              <w:tab/>
            </w:r>
          </w:p>
          <w:p w:rsidR="003721F8" w:rsidRPr="00747A36" w:rsidRDefault="003721F8" w:rsidP="003721F8">
            <w:pPr>
              <w:rPr>
                <w:rFonts w:ascii="Times New Roman" w:hAnsi="Times New Roman" w:cs="Times New Roman"/>
                <w:kern w:val="2"/>
                <w:sz w:val="26"/>
                <w:szCs w:val="26"/>
                <w:lang w:eastAsia="zh-CN"/>
              </w:rPr>
            </w:pPr>
          </w:p>
          <w:p w:rsidR="003721F8" w:rsidRPr="00DA1A77" w:rsidRDefault="003721F8" w:rsidP="003721F8">
            <w:pPr>
              <w:rPr>
                <w:rFonts w:ascii="Times New Roman" w:hAnsi="Times New Roman" w:cs="Times New Roman"/>
                <w:sz w:val="26"/>
                <w:szCs w:val="26"/>
              </w:rPr>
            </w:pPr>
          </w:p>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306</w:t>
            </w:r>
          </w:p>
          <w:p w:rsidR="003721F8" w:rsidRPr="008E6DF2" w:rsidRDefault="003721F8" w:rsidP="003721F8">
            <w:pPr>
              <w:spacing w:line="264" w:lineRule="auto"/>
              <w:jc w:val="center"/>
              <w:rPr>
                <w:b/>
                <w:lang w:val="en-US"/>
              </w:rPr>
            </w:pPr>
            <w:r w:rsidRPr="001775A7">
              <w:rPr>
                <w:b/>
              </w:rPr>
              <w:t>ĐỀ THI VÀO 10</w:t>
            </w:r>
          </w:p>
          <w:p w:rsidR="003721F8" w:rsidRPr="00C7753A" w:rsidRDefault="003721F8" w:rsidP="003721F8">
            <w:pPr>
              <w:spacing w:line="264" w:lineRule="auto"/>
              <w:jc w:val="both"/>
              <w:rPr>
                <w:b/>
                <w:lang w:val="en-US"/>
              </w:rPr>
            </w:pPr>
            <w:r w:rsidRPr="00C7753A">
              <w:rPr>
                <w:b/>
                <w:lang w:val="en-US"/>
              </w:rPr>
              <w:t>I. Phần</w:t>
            </w:r>
            <w:r>
              <w:rPr>
                <w:b/>
                <w:lang w:val="en-US"/>
              </w:rPr>
              <w:t xml:space="preserve"> 1</w:t>
            </w:r>
            <w:r w:rsidRPr="00C7753A">
              <w:rPr>
                <w:b/>
                <w:lang w:val="en-US"/>
              </w:rPr>
              <w:t>. Trắc nghiệm (2,0 điểm)</w:t>
            </w:r>
          </w:p>
          <w:p w:rsidR="003721F8" w:rsidRPr="00B42E2D" w:rsidRDefault="003721F8" w:rsidP="003721F8">
            <w:pPr>
              <w:spacing w:line="264" w:lineRule="auto"/>
              <w:rPr>
                <w:b/>
                <w:i/>
                <w:lang w:val="en-US"/>
              </w:rPr>
            </w:pPr>
            <w:r w:rsidRPr="00B42E2D">
              <w:rPr>
                <w:b/>
                <w:i/>
                <w:lang w:val="en-US"/>
              </w:rPr>
              <w:t>Hãy chọn chỉ một chữ cái đứng trước câu trả lời đúng.</w:t>
            </w:r>
          </w:p>
          <w:p w:rsidR="003721F8" w:rsidRDefault="003721F8" w:rsidP="003721F8">
            <w:pPr>
              <w:spacing w:line="264" w:lineRule="auto"/>
              <w:jc w:val="both"/>
              <w:rPr>
                <w:lang w:val="en-US"/>
              </w:rPr>
            </w:pPr>
            <w:r w:rsidRPr="00581DE4">
              <w:rPr>
                <w:b/>
                <w:lang w:val="en-US"/>
              </w:rPr>
              <w:t>1</w:t>
            </w:r>
            <w:r>
              <w:rPr>
                <w:b/>
                <w:lang w:val="en-US"/>
              </w:rPr>
              <w:t>.</w:t>
            </w:r>
            <w:r>
              <w:rPr>
                <w:lang w:val="en-US"/>
              </w:rPr>
              <w:t xml:space="preserve"> Điều kiện xác định của biểu thức </w:t>
            </w:r>
            <w:r w:rsidRPr="007D3440">
              <w:rPr>
                <w:position w:val="-8"/>
                <w:lang w:val="en-US"/>
              </w:rPr>
              <w:object w:dxaOrig="960" w:dyaOrig="400">
                <v:shape id="_x0000_i1154" type="#_x0000_t75" style="width:48pt;height:20pt" o:ole="">
                  <v:imagedata r:id="rId270" o:title=""/>
                </v:shape>
                <o:OLEObject Type="Embed" ProgID="Equation.DSMT4" ShapeID="_x0000_i1154" DrawAspect="Content" ObjectID="_1586751743" r:id="rId271"/>
              </w:object>
            </w:r>
            <w:r>
              <w:rPr>
                <w:lang w:val="en-US"/>
              </w:rPr>
              <w:t>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297"/>
              <w:gridCol w:w="2298"/>
              <w:gridCol w:w="2298"/>
              <w:gridCol w:w="2298"/>
            </w:tblGrid>
            <w:tr w:rsidR="003721F8" w:rsidTr="003721F8">
              <w:tc>
                <w:tcPr>
                  <w:tcW w:w="2297" w:type="dxa"/>
                </w:tcPr>
                <w:p w:rsidR="003721F8" w:rsidRDefault="003721F8" w:rsidP="003721F8">
                  <w:pPr>
                    <w:spacing w:line="264" w:lineRule="auto"/>
                    <w:jc w:val="both"/>
                    <w:rPr>
                      <w:lang w:val="en-US"/>
                    </w:rPr>
                  </w:pPr>
                  <w:r>
                    <w:rPr>
                      <w:lang w:val="en-US"/>
                    </w:rPr>
                    <w:t xml:space="preserve">A. </w:t>
                  </w:r>
                  <w:r w:rsidRPr="007D3440">
                    <w:rPr>
                      <w:position w:val="-26"/>
                      <w:lang w:val="en-US"/>
                    </w:rPr>
                    <w:object w:dxaOrig="660" w:dyaOrig="700">
                      <v:shape id="_x0000_i1155" type="#_x0000_t75" style="width:33pt;height:35pt" o:ole="">
                        <v:imagedata r:id="rId272" o:title=""/>
                      </v:shape>
                      <o:OLEObject Type="Embed" ProgID="Equation.DSMT4" ShapeID="_x0000_i1155" DrawAspect="Content" ObjectID="_1586751744" r:id="rId273"/>
                    </w:object>
                  </w:r>
                </w:p>
              </w:tc>
              <w:tc>
                <w:tcPr>
                  <w:tcW w:w="2298" w:type="dxa"/>
                </w:tcPr>
                <w:p w:rsidR="003721F8" w:rsidRDefault="003721F8" w:rsidP="003721F8">
                  <w:pPr>
                    <w:spacing w:line="264" w:lineRule="auto"/>
                    <w:jc w:val="both"/>
                    <w:rPr>
                      <w:lang w:val="en-US"/>
                    </w:rPr>
                  </w:pPr>
                  <w:r>
                    <w:rPr>
                      <w:lang w:val="en-US"/>
                    </w:rPr>
                    <w:t xml:space="preserve">B. </w:t>
                  </w:r>
                  <w:r w:rsidRPr="007D3440">
                    <w:rPr>
                      <w:position w:val="-26"/>
                      <w:lang w:val="en-US"/>
                    </w:rPr>
                    <w:object w:dxaOrig="660" w:dyaOrig="700">
                      <v:shape id="_x0000_i1156" type="#_x0000_t75" style="width:33pt;height:35pt" o:ole="">
                        <v:imagedata r:id="rId274" o:title=""/>
                      </v:shape>
                      <o:OLEObject Type="Embed" ProgID="Equation.DSMT4" ShapeID="_x0000_i1156" DrawAspect="Content" ObjectID="_1586751745" r:id="rId275"/>
                    </w:object>
                  </w:r>
                </w:p>
              </w:tc>
              <w:tc>
                <w:tcPr>
                  <w:tcW w:w="2298" w:type="dxa"/>
                </w:tcPr>
                <w:p w:rsidR="003721F8" w:rsidRDefault="003721F8" w:rsidP="003721F8">
                  <w:pPr>
                    <w:spacing w:line="264" w:lineRule="auto"/>
                    <w:jc w:val="both"/>
                    <w:rPr>
                      <w:lang w:val="en-US"/>
                    </w:rPr>
                  </w:pPr>
                  <w:r>
                    <w:rPr>
                      <w:lang w:val="en-US"/>
                    </w:rPr>
                    <w:t xml:space="preserve">C. </w:t>
                  </w:r>
                  <w:r w:rsidRPr="007D3440">
                    <w:rPr>
                      <w:position w:val="-26"/>
                      <w:lang w:val="en-US"/>
                    </w:rPr>
                    <w:object w:dxaOrig="660" w:dyaOrig="700">
                      <v:shape id="_x0000_i1157" type="#_x0000_t75" style="width:33pt;height:35pt" o:ole="">
                        <v:imagedata r:id="rId276" o:title=""/>
                      </v:shape>
                      <o:OLEObject Type="Embed" ProgID="Equation.DSMT4" ShapeID="_x0000_i1157" DrawAspect="Content" ObjectID="_1586751746" r:id="rId277"/>
                    </w:object>
                  </w:r>
                </w:p>
              </w:tc>
              <w:tc>
                <w:tcPr>
                  <w:tcW w:w="2298" w:type="dxa"/>
                </w:tcPr>
                <w:p w:rsidR="003721F8" w:rsidRDefault="003721F8" w:rsidP="003721F8">
                  <w:pPr>
                    <w:spacing w:line="264" w:lineRule="auto"/>
                    <w:jc w:val="both"/>
                    <w:rPr>
                      <w:lang w:val="en-US"/>
                    </w:rPr>
                  </w:pPr>
                  <w:r>
                    <w:rPr>
                      <w:lang w:val="en-US"/>
                    </w:rPr>
                    <w:t xml:space="preserve">D. </w:t>
                  </w:r>
                  <w:r w:rsidRPr="007D3440">
                    <w:rPr>
                      <w:position w:val="-26"/>
                      <w:lang w:val="en-US"/>
                    </w:rPr>
                    <w:object w:dxaOrig="660" w:dyaOrig="700">
                      <v:shape id="_x0000_i1158" type="#_x0000_t75" style="width:33pt;height:35pt" o:ole="">
                        <v:imagedata r:id="rId278" o:title=""/>
                      </v:shape>
                      <o:OLEObject Type="Embed" ProgID="Equation.DSMT4" ShapeID="_x0000_i1158" DrawAspect="Content" ObjectID="_1586751747" r:id="rId279"/>
                    </w:object>
                  </w:r>
                </w:p>
              </w:tc>
            </w:tr>
          </w:tbl>
          <w:p w:rsidR="003721F8" w:rsidRDefault="003721F8" w:rsidP="003721F8">
            <w:pPr>
              <w:spacing w:line="264" w:lineRule="auto"/>
              <w:jc w:val="both"/>
              <w:rPr>
                <w:lang w:val="en-US"/>
              </w:rPr>
            </w:pPr>
            <w:r>
              <w:rPr>
                <w:b/>
                <w:lang w:val="en-US"/>
              </w:rPr>
              <w:t>2.</w:t>
            </w:r>
            <w:r>
              <w:rPr>
                <w:lang w:val="en-US"/>
              </w:rPr>
              <w:t xml:space="preserve"> Nếu điểm </w:t>
            </w:r>
            <w:r w:rsidRPr="007D3440">
              <w:rPr>
                <w:position w:val="-14"/>
                <w:lang w:val="en-US"/>
              </w:rPr>
              <w:object w:dxaOrig="980" w:dyaOrig="420">
                <v:shape id="_x0000_i1159" type="#_x0000_t75" style="width:49pt;height:21pt" o:ole="">
                  <v:imagedata r:id="rId280" o:title=""/>
                </v:shape>
                <o:OLEObject Type="Embed" ProgID="Equation.DSMT4" ShapeID="_x0000_i1159" DrawAspect="Content" ObjectID="_1586751748" r:id="rId281"/>
              </w:object>
            </w:r>
            <w:r>
              <w:rPr>
                <w:lang w:val="en-US"/>
              </w:rPr>
              <w:t xml:space="preserve">thuộc đường thẳng </w:t>
            </w:r>
            <w:r w:rsidRPr="007D3440">
              <w:rPr>
                <w:position w:val="-12"/>
                <w:lang w:val="en-US"/>
              </w:rPr>
              <w:object w:dxaOrig="1760" w:dyaOrig="360">
                <v:shape id="_x0000_i1160" type="#_x0000_t75" style="width:88pt;height:18pt" o:ole="">
                  <v:imagedata r:id="rId282" o:title=""/>
                </v:shape>
                <o:OLEObject Type="Embed" ProgID="Equation.DSMT4" ShapeID="_x0000_i1160" DrawAspect="Content" ObjectID="_1586751749" r:id="rId283"/>
              </w:object>
            </w:r>
            <w:r>
              <w:rPr>
                <w:lang w:val="en-US"/>
              </w:rPr>
              <w:t xml:space="preserve"> thì </w:t>
            </w:r>
            <w:r w:rsidRPr="00D7524A">
              <w:rPr>
                <w:position w:val="-6"/>
                <w:lang w:val="en-US"/>
              </w:rPr>
              <w:object w:dxaOrig="279" w:dyaOrig="240">
                <v:shape id="_x0000_i1161" type="#_x0000_t75" style="width:13.95pt;height:12pt" o:ole="">
                  <v:imagedata r:id="rId284" o:title=""/>
                </v:shape>
                <o:OLEObject Type="Embed" ProgID="Equation.DSMT4" ShapeID="_x0000_i1161" DrawAspect="Content" ObjectID="_1586751750" r:id="rId285"/>
              </w:object>
            </w:r>
            <w:r>
              <w:rPr>
                <w:lang w:val="en-US"/>
              </w:rPr>
              <w:t xml:space="preserve"> bằng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321"/>
              <w:gridCol w:w="2322"/>
              <w:gridCol w:w="2322"/>
              <w:gridCol w:w="2322"/>
            </w:tblGrid>
            <w:tr w:rsidR="003721F8" w:rsidTr="003721F8">
              <w:tc>
                <w:tcPr>
                  <w:tcW w:w="2321" w:type="dxa"/>
                </w:tcPr>
                <w:p w:rsidR="003721F8" w:rsidRDefault="003721F8" w:rsidP="003721F8">
                  <w:pPr>
                    <w:spacing w:line="264" w:lineRule="auto"/>
                    <w:jc w:val="both"/>
                    <w:rPr>
                      <w:lang w:val="en-US"/>
                    </w:rPr>
                  </w:pPr>
                  <w:r>
                    <w:rPr>
                      <w:lang w:val="en-US"/>
                    </w:rPr>
                    <w:t xml:space="preserve">A. </w:t>
                  </w:r>
                  <w:r w:rsidRPr="007D3440">
                    <w:rPr>
                      <w:position w:val="-6"/>
                      <w:lang w:val="en-US"/>
                    </w:rPr>
                    <w:object w:dxaOrig="360" w:dyaOrig="300">
                      <v:shape id="_x0000_i1162" type="#_x0000_t75" style="width:18pt;height:15pt" o:ole="">
                        <v:imagedata r:id="rId286" o:title=""/>
                      </v:shape>
                      <o:OLEObject Type="Embed" ProgID="Equation.DSMT4" ShapeID="_x0000_i1162" DrawAspect="Content" ObjectID="_1586751751" r:id="rId287"/>
                    </w:object>
                  </w:r>
                </w:p>
              </w:tc>
              <w:tc>
                <w:tcPr>
                  <w:tcW w:w="2322" w:type="dxa"/>
                </w:tcPr>
                <w:p w:rsidR="003721F8" w:rsidRDefault="003721F8" w:rsidP="003721F8">
                  <w:pPr>
                    <w:spacing w:line="264" w:lineRule="auto"/>
                    <w:jc w:val="both"/>
                    <w:rPr>
                      <w:lang w:val="en-US"/>
                    </w:rPr>
                  </w:pPr>
                  <w:r>
                    <w:rPr>
                      <w:lang w:val="en-US"/>
                    </w:rPr>
                    <w:t>B. 11</w:t>
                  </w:r>
                </w:p>
              </w:tc>
              <w:tc>
                <w:tcPr>
                  <w:tcW w:w="2322" w:type="dxa"/>
                </w:tcPr>
                <w:p w:rsidR="003721F8" w:rsidRDefault="003721F8" w:rsidP="003721F8">
                  <w:pPr>
                    <w:spacing w:line="264" w:lineRule="auto"/>
                    <w:jc w:val="both"/>
                    <w:rPr>
                      <w:lang w:val="en-US"/>
                    </w:rPr>
                  </w:pPr>
                  <w:r>
                    <w:rPr>
                      <w:lang w:val="en-US"/>
                    </w:rPr>
                    <w:t xml:space="preserve">C. </w:t>
                  </w:r>
                  <w:r w:rsidRPr="002E367C">
                    <w:rPr>
                      <w:position w:val="-6"/>
                      <w:lang w:val="en-US"/>
                    </w:rPr>
                    <w:object w:dxaOrig="360" w:dyaOrig="300">
                      <v:shape id="_x0000_i1163" type="#_x0000_t75" style="width:18pt;height:15pt" o:ole="">
                        <v:imagedata r:id="rId288" o:title=""/>
                      </v:shape>
                      <o:OLEObject Type="Embed" ProgID="Equation.DSMT4" ShapeID="_x0000_i1163" DrawAspect="Content" ObjectID="_1586751752" r:id="rId289"/>
                    </w:object>
                  </w:r>
                </w:p>
              </w:tc>
              <w:tc>
                <w:tcPr>
                  <w:tcW w:w="2322" w:type="dxa"/>
                </w:tcPr>
                <w:p w:rsidR="003721F8" w:rsidRDefault="003721F8" w:rsidP="003721F8">
                  <w:pPr>
                    <w:spacing w:line="264" w:lineRule="auto"/>
                    <w:jc w:val="both"/>
                    <w:rPr>
                      <w:lang w:val="en-US"/>
                    </w:rPr>
                  </w:pPr>
                  <w:r>
                    <w:rPr>
                      <w:lang w:val="en-US"/>
                    </w:rPr>
                    <w:t>D. 3</w:t>
                  </w:r>
                </w:p>
              </w:tc>
            </w:tr>
          </w:tbl>
          <w:p w:rsidR="003721F8" w:rsidRDefault="003721F8" w:rsidP="003721F8">
            <w:pPr>
              <w:spacing w:line="264" w:lineRule="auto"/>
              <w:jc w:val="both"/>
              <w:rPr>
                <w:lang w:val="en-US"/>
              </w:rPr>
            </w:pPr>
            <w:r>
              <w:rPr>
                <w:b/>
                <w:lang w:val="en-US"/>
              </w:rPr>
              <w:t>3.</w:t>
            </w:r>
            <w:r>
              <w:rPr>
                <w:lang w:val="en-US"/>
              </w:rPr>
              <w:t xml:space="preserve"> Phương trình nào sau đây có nghiệm kép?</w:t>
            </w:r>
          </w:p>
          <w:tbl>
            <w:tblPr>
              <w:tblStyle w:val="TableGrid"/>
              <w:tblW w:w="94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321"/>
              <w:gridCol w:w="2322"/>
              <w:gridCol w:w="2322"/>
              <w:gridCol w:w="2517"/>
            </w:tblGrid>
            <w:tr w:rsidR="003721F8" w:rsidTr="003721F8">
              <w:tc>
                <w:tcPr>
                  <w:tcW w:w="2321" w:type="dxa"/>
                </w:tcPr>
                <w:p w:rsidR="003721F8" w:rsidRDefault="003721F8" w:rsidP="003721F8">
                  <w:pPr>
                    <w:spacing w:line="264" w:lineRule="auto"/>
                    <w:jc w:val="both"/>
                    <w:rPr>
                      <w:lang w:val="en-US"/>
                    </w:rPr>
                  </w:pPr>
                  <w:r>
                    <w:rPr>
                      <w:lang w:val="en-US"/>
                    </w:rPr>
                    <w:t xml:space="preserve">A. </w:t>
                  </w:r>
                  <w:r w:rsidRPr="00AC6F22">
                    <w:rPr>
                      <w:position w:val="-6"/>
                      <w:lang w:val="en-US"/>
                    </w:rPr>
                    <w:object w:dxaOrig="1140" w:dyaOrig="340">
                      <v:shape id="_x0000_i1164" type="#_x0000_t75" style="width:57pt;height:17pt" o:ole="">
                        <v:imagedata r:id="rId290" o:title=""/>
                      </v:shape>
                      <o:OLEObject Type="Embed" ProgID="Equation.DSMT4" ShapeID="_x0000_i1164" DrawAspect="Content" ObjectID="_1586751753" r:id="rId291"/>
                    </w:object>
                  </w:r>
                </w:p>
              </w:tc>
              <w:tc>
                <w:tcPr>
                  <w:tcW w:w="2322" w:type="dxa"/>
                </w:tcPr>
                <w:p w:rsidR="003721F8" w:rsidRDefault="003721F8" w:rsidP="003721F8">
                  <w:pPr>
                    <w:spacing w:line="264" w:lineRule="auto"/>
                    <w:jc w:val="both"/>
                    <w:rPr>
                      <w:lang w:val="en-US"/>
                    </w:rPr>
                  </w:pPr>
                  <w:r>
                    <w:rPr>
                      <w:lang w:val="en-US"/>
                    </w:rPr>
                    <w:t xml:space="preserve">B. </w:t>
                  </w:r>
                  <w:r w:rsidRPr="00AC6F22">
                    <w:rPr>
                      <w:position w:val="-6"/>
                      <w:lang w:val="en-US"/>
                    </w:rPr>
                    <w:object w:dxaOrig="1260" w:dyaOrig="340">
                      <v:shape id="_x0000_i1165" type="#_x0000_t75" style="width:63pt;height:17pt" o:ole="">
                        <v:imagedata r:id="rId292" o:title=""/>
                      </v:shape>
                      <o:OLEObject Type="Embed" ProgID="Equation.DSMT4" ShapeID="_x0000_i1165" DrawAspect="Content" ObjectID="_1586751754" r:id="rId293"/>
                    </w:object>
                  </w:r>
                </w:p>
              </w:tc>
              <w:tc>
                <w:tcPr>
                  <w:tcW w:w="2322" w:type="dxa"/>
                </w:tcPr>
                <w:p w:rsidR="003721F8" w:rsidRDefault="003721F8" w:rsidP="003721F8">
                  <w:pPr>
                    <w:spacing w:line="264" w:lineRule="auto"/>
                    <w:jc w:val="both"/>
                    <w:rPr>
                      <w:lang w:val="en-US"/>
                    </w:rPr>
                  </w:pPr>
                  <w:r>
                    <w:rPr>
                      <w:lang w:val="en-US"/>
                    </w:rPr>
                    <w:t xml:space="preserve">C. </w:t>
                  </w:r>
                  <w:r w:rsidRPr="00AC6F22">
                    <w:rPr>
                      <w:position w:val="-6"/>
                      <w:lang w:val="en-US"/>
                    </w:rPr>
                    <w:object w:dxaOrig="1760" w:dyaOrig="340">
                      <v:shape id="_x0000_i1166" type="#_x0000_t75" style="width:88pt;height:17pt" o:ole="">
                        <v:imagedata r:id="rId294" o:title=""/>
                      </v:shape>
                      <o:OLEObject Type="Embed" ProgID="Equation.DSMT4" ShapeID="_x0000_i1166" DrawAspect="Content" ObjectID="_1586751755" r:id="rId295"/>
                    </w:object>
                  </w:r>
                </w:p>
              </w:tc>
              <w:tc>
                <w:tcPr>
                  <w:tcW w:w="2517" w:type="dxa"/>
                </w:tcPr>
                <w:p w:rsidR="003721F8" w:rsidRDefault="003721F8" w:rsidP="003721F8">
                  <w:pPr>
                    <w:spacing w:line="264" w:lineRule="auto"/>
                    <w:jc w:val="both"/>
                    <w:rPr>
                      <w:lang w:val="en-US"/>
                    </w:rPr>
                  </w:pPr>
                  <w:r>
                    <w:rPr>
                      <w:lang w:val="en-US"/>
                    </w:rPr>
                    <w:t xml:space="preserve">D. </w:t>
                  </w:r>
                  <w:r w:rsidRPr="00AC6F22">
                    <w:rPr>
                      <w:position w:val="-6"/>
                      <w:lang w:val="en-US"/>
                    </w:rPr>
                    <w:object w:dxaOrig="1920" w:dyaOrig="340">
                      <v:shape id="_x0000_i1167" type="#_x0000_t75" style="width:96pt;height:17pt" o:ole="">
                        <v:imagedata r:id="rId296" o:title=""/>
                      </v:shape>
                      <o:OLEObject Type="Embed" ProgID="Equation.DSMT4" ShapeID="_x0000_i1167" DrawAspect="Content" ObjectID="_1586751756" r:id="rId297"/>
                    </w:object>
                  </w:r>
                </w:p>
              </w:tc>
            </w:tr>
          </w:tbl>
          <w:p w:rsidR="003721F8" w:rsidRDefault="003721F8" w:rsidP="003721F8">
            <w:pPr>
              <w:spacing w:line="264" w:lineRule="auto"/>
              <w:jc w:val="both"/>
              <w:rPr>
                <w:lang w:val="en-US"/>
              </w:rPr>
            </w:pPr>
            <w:r>
              <w:rPr>
                <w:b/>
                <w:lang w:val="en-US"/>
              </w:rPr>
              <w:t>4.</w:t>
            </w:r>
            <w:r>
              <w:rPr>
                <w:lang w:val="en-US"/>
              </w:rPr>
              <w:t xml:space="preserve"> Hai s</w:t>
            </w:r>
            <w:r w:rsidRPr="00AC6F22">
              <w:rPr>
                <w:lang w:val="en-US"/>
              </w:rPr>
              <w:t>ố</w:t>
            </w:r>
            <w:r>
              <w:rPr>
                <w:lang w:val="en-US"/>
              </w:rPr>
              <w:t xml:space="preserve"> </w:t>
            </w:r>
            <w:r w:rsidRPr="00AC6F22">
              <w:rPr>
                <w:position w:val="-6"/>
                <w:lang w:val="en-US"/>
              </w:rPr>
              <w:object w:dxaOrig="360" w:dyaOrig="300">
                <v:shape id="_x0000_i1168" type="#_x0000_t75" style="width:18pt;height:15pt" o:ole="">
                  <v:imagedata r:id="rId298" o:title=""/>
                </v:shape>
                <o:OLEObject Type="Embed" ProgID="Equation.DSMT4" ShapeID="_x0000_i1168" DrawAspect="Content" ObjectID="_1586751757" r:id="rId299"/>
              </w:object>
            </w:r>
            <w:r>
              <w:rPr>
                <w:lang w:val="en-US"/>
              </w:rPr>
              <w:t>v</w:t>
            </w:r>
            <w:r w:rsidRPr="00AC6F22">
              <w:rPr>
                <w:lang w:val="en-US"/>
              </w:rPr>
              <w:t>à</w:t>
            </w:r>
            <w:r>
              <w:rPr>
                <w:lang w:val="en-US"/>
              </w:rPr>
              <w:t xml:space="preserve"> 3 l</w:t>
            </w:r>
            <w:r w:rsidRPr="00AC6F22">
              <w:rPr>
                <w:lang w:val="en-US"/>
              </w:rPr>
              <w:t>à</w:t>
            </w:r>
            <w:r>
              <w:rPr>
                <w:lang w:val="en-US"/>
              </w:rPr>
              <w:t xml:space="preserve"> nghi</w:t>
            </w:r>
            <w:r w:rsidRPr="00AC6F22">
              <w:rPr>
                <w:lang w:val="en-US"/>
              </w:rPr>
              <w:t>ệm</w:t>
            </w:r>
            <w:r>
              <w:rPr>
                <w:lang w:val="en-US"/>
              </w:rPr>
              <w:t xml:space="preserve"> c</w:t>
            </w:r>
            <w:r w:rsidRPr="00AC6F22">
              <w:rPr>
                <w:lang w:val="en-US"/>
              </w:rPr>
              <w:t>ủa</w:t>
            </w:r>
            <w:r>
              <w:rPr>
                <w:lang w:val="en-US"/>
              </w:rPr>
              <w:t xml:space="preserve"> ph</w:t>
            </w:r>
            <w:r w:rsidRPr="00AC6F22">
              <w:rPr>
                <w:lang w:val="en-US"/>
              </w:rPr>
              <w:t>ươ</w:t>
            </w:r>
            <w:r>
              <w:rPr>
                <w:lang w:val="en-US"/>
              </w:rPr>
              <w:t>ng tr</w:t>
            </w:r>
            <w:r w:rsidRPr="00AC6F22">
              <w:rPr>
                <w:lang w:val="en-US"/>
              </w:rPr>
              <w:t>ình</w:t>
            </w:r>
            <w:r>
              <w:rPr>
                <w:lang w:val="en-US"/>
              </w:rPr>
              <w:t xml:space="preserve"> nào sau đây?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643"/>
              <w:gridCol w:w="2986"/>
            </w:tblGrid>
            <w:tr w:rsidR="003721F8" w:rsidTr="003721F8">
              <w:tc>
                <w:tcPr>
                  <w:tcW w:w="4643" w:type="dxa"/>
                </w:tcPr>
                <w:p w:rsidR="003721F8" w:rsidRDefault="003721F8" w:rsidP="003721F8">
                  <w:pPr>
                    <w:spacing w:line="264" w:lineRule="auto"/>
                    <w:jc w:val="both"/>
                    <w:rPr>
                      <w:lang w:val="en-US"/>
                    </w:rPr>
                  </w:pPr>
                  <w:r>
                    <w:rPr>
                      <w:lang w:val="en-US"/>
                    </w:rPr>
                    <w:t xml:space="preserve">A. </w:t>
                  </w:r>
                  <w:r w:rsidRPr="00AC6F22">
                    <w:rPr>
                      <w:position w:val="-6"/>
                      <w:lang w:val="en-US"/>
                    </w:rPr>
                    <w:object w:dxaOrig="1780" w:dyaOrig="340">
                      <v:shape id="_x0000_i1169" type="#_x0000_t75" style="width:89pt;height:17pt" o:ole="">
                        <v:imagedata r:id="rId300" o:title=""/>
                      </v:shape>
                      <o:OLEObject Type="Embed" ProgID="Equation.DSMT4" ShapeID="_x0000_i1169" DrawAspect="Content" ObjectID="_1586751758" r:id="rId301"/>
                    </w:object>
                  </w:r>
                </w:p>
              </w:tc>
              <w:tc>
                <w:tcPr>
                  <w:tcW w:w="2986" w:type="dxa"/>
                </w:tcPr>
                <w:p w:rsidR="003721F8" w:rsidRDefault="003721F8" w:rsidP="003721F8">
                  <w:pPr>
                    <w:spacing w:line="264" w:lineRule="auto"/>
                    <w:jc w:val="both"/>
                    <w:rPr>
                      <w:lang w:val="en-US"/>
                    </w:rPr>
                  </w:pPr>
                  <w:r>
                    <w:rPr>
                      <w:lang w:val="en-US"/>
                    </w:rPr>
                    <w:t xml:space="preserve">B. </w:t>
                  </w:r>
                  <w:r w:rsidRPr="00AC6F22">
                    <w:rPr>
                      <w:position w:val="-6"/>
                      <w:lang w:val="en-US"/>
                    </w:rPr>
                    <w:object w:dxaOrig="1780" w:dyaOrig="340">
                      <v:shape id="_x0000_i1170" type="#_x0000_t75" style="width:89pt;height:17pt" o:ole="">
                        <v:imagedata r:id="rId302" o:title=""/>
                      </v:shape>
                      <o:OLEObject Type="Embed" ProgID="Equation.DSMT4" ShapeID="_x0000_i1170" DrawAspect="Content" ObjectID="_1586751759" r:id="rId303"/>
                    </w:object>
                  </w:r>
                </w:p>
              </w:tc>
            </w:tr>
            <w:tr w:rsidR="003721F8" w:rsidTr="003721F8">
              <w:tc>
                <w:tcPr>
                  <w:tcW w:w="4643" w:type="dxa"/>
                </w:tcPr>
                <w:p w:rsidR="003721F8" w:rsidRDefault="003721F8" w:rsidP="003721F8">
                  <w:pPr>
                    <w:spacing w:line="264" w:lineRule="auto"/>
                    <w:jc w:val="both"/>
                    <w:rPr>
                      <w:lang w:val="en-US"/>
                    </w:rPr>
                  </w:pPr>
                  <w:r>
                    <w:rPr>
                      <w:lang w:val="en-US"/>
                    </w:rPr>
                    <w:t xml:space="preserve">C. </w:t>
                  </w:r>
                  <w:r w:rsidRPr="00AC6F22">
                    <w:rPr>
                      <w:position w:val="-6"/>
                      <w:lang w:val="en-US"/>
                    </w:rPr>
                    <w:object w:dxaOrig="1780" w:dyaOrig="340">
                      <v:shape id="_x0000_i1171" type="#_x0000_t75" style="width:89pt;height:17pt" o:ole="">
                        <v:imagedata r:id="rId304" o:title=""/>
                      </v:shape>
                      <o:OLEObject Type="Embed" ProgID="Equation.DSMT4" ShapeID="_x0000_i1171" DrawAspect="Content" ObjectID="_1586751760" r:id="rId305"/>
                    </w:object>
                  </w:r>
                </w:p>
              </w:tc>
              <w:tc>
                <w:tcPr>
                  <w:tcW w:w="2986" w:type="dxa"/>
                </w:tcPr>
                <w:p w:rsidR="003721F8" w:rsidRDefault="003721F8" w:rsidP="003721F8">
                  <w:pPr>
                    <w:spacing w:line="264" w:lineRule="auto"/>
                    <w:jc w:val="both"/>
                    <w:rPr>
                      <w:lang w:val="en-US"/>
                    </w:rPr>
                  </w:pPr>
                  <w:r>
                    <w:rPr>
                      <w:lang w:val="en-US"/>
                    </w:rPr>
                    <w:t xml:space="preserve">D. </w:t>
                  </w:r>
                  <w:r w:rsidRPr="00AC6F22">
                    <w:rPr>
                      <w:position w:val="-6"/>
                      <w:lang w:val="en-US"/>
                    </w:rPr>
                    <w:object w:dxaOrig="1760" w:dyaOrig="340">
                      <v:shape id="_x0000_i1172" type="#_x0000_t75" style="width:88pt;height:17pt" o:ole="">
                        <v:imagedata r:id="rId306" o:title=""/>
                      </v:shape>
                      <o:OLEObject Type="Embed" ProgID="Equation.DSMT4" ShapeID="_x0000_i1172" DrawAspect="Content" ObjectID="_1586751761" r:id="rId307"/>
                    </w:object>
                  </w:r>
                </w:p>
              </w:tc>
            </w:tr>
          </w:tbl>
          <w:p w:rsidR="003721F8" w:rsidRDefault="003721F8" w:rsidP="003721F8">
            <w:pPr>
              <w:spacing w:line="264" w:lineRule="auto"/>
              <w:jc w:val="both"/>
              <w:rPr>
                <w:lang w:val="en-US"/>
              </w:rPr>
            </w:pPr>
            <w:r>
              <w:rPr>
                <w:b/>
                <w:lang w:val="en-US"/>
              </w:rPr>
              <w:t>5.</w:t>
            </w:r>
            <w:r>
              <w:rPr>
                <w:lang w:val="en-US"/>
              </w:rPr>
              <w:t xml:space="preserve"> Cho tam gi</w:t>
            </w:r>
            <w:r w:rsidRPr="008B3C2D">
              <w:rPr>
                <w:lang w:val="en-US"/>
              </w:rPr>
              <w:t>ác</w:t>
            </w:r>
            <w:r>
              <w:rPr>
                <w:lang w:val="en-US"/>
              </w:rPr>
              <w:t xml:space="preserve"> ABC vu</w:t>
            </w:r>
            <w:r w:rsidRPr="008B3C2D">
              <w:rPr>
                <w:lang w:val="en-US"/>
              </w:rPr>
              <w:t>ô</w:t>
            </w:r>
            <w:r>
              <w:rPr>
                <w:lang w:val="en-US"/>
              </w:rPr>
              <w:t xml:space="preserve">ng tại A có AH </w:t>
            </w:r>
            <w:r>
              <w:rPr>
                <w:lang w:val="en-US"/>
              </w:rPr>
              <w:sym w:font="Symbol" w:char="F05E"/>
            </w:r>
            <w:r>
              <w:rPr>
                <w:lang w:val="en-US"/>
              </w:rPr>
              <w:t xml:space="preserve"> BC, AB = 8, BH = 4 (h</w:t>
            </w:r>
            <w:r w:rsidRPr="00F27D48">
              <w:rPr>
                <w:lang w:val="en-US"/>
              </w:rPr>
              <w:t>ình</w:t>
            </w:r>
            <w:r>
              <w:rPr>
                <w:lang w:val="en-US"/>
              </w:rPr>
              <w:t xml:space="preserve"> 1). </w:t>
            </w:r>
            <w:r w:rsidRPr="00F27D48">
              <w:rPr>
                <w:lang w:val="en-US"/>
              </w:rPr>
              <w:t>Độ</w:t>
            </w:r>
            <w:r>
              <w:rPr>
                <w:lang w:val="en-US"/>
              </w:rPr>
              <w:t xml:space="preserve"> d</w:t>
            </w:r>
            <w:r w:rsidRPr="00F27D48">
              <w:rPr>
                <w:lang w:val="en-US"/>
              </w:rPr>
              <w:t>ài</w:t>
            </w:r>
            <w:r>
              <w:rPr>
                <w:lang w:val="en-US"/>
              </w:rPr>
              <w:t xml:space="preserve"> c</w:t>
            </w:r>
            <w:r w:rsidRPr="00F27D48">
              <w:rPr>
                <w:lang w:val="en-US"/>
              </w:rPr>
              <w:t>ạnh</w:t>
            </w:r>
            <w:r>
              <w:rPr>
                <w:lang w:val="en-US"/>
              </w:rPr>
              <w:t xml:space="preserve"> BC b</w:t>
            </w:r>
            <w:r w:rsidRPr="00F27D48">
              <w:rPr>
                <w:lang w:val="en-US"/>
              </w:rPr>
              <w:t>ằng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321"/>
              <w:gridCol w:w="2322"/>
              <w:gridCol w:w="2322"/>
              <w:gridCol w:w="2322"/>
            </w:tblGrid>
            <w:tr w:rsidR="003721F8" w:rsidTr="003721F8">
              <w:tc>
                <w:tcPr>
                  <w:tcW w:w="2321" w:type="dxa"/>
                </w:tcPr>
                <w:p w:rsidR="003721F8" w:rsidRDefault="003721F8" w:rsidP="003721F8">
                  <w:pPr>
                    <w:spacing w:line="264" w:lineRule="auto"/>
                    <w:jc w:val="both"/>
                    <w:rPr>
                      <w:lang w:val="en-US"/>
                    </w:rPr>
                  </w:pPr>
                  <w:r>
                    <w:rPr>
                      <w:lang w:val="en-US"/>
                    </w:rPr>
                    <w:t>A. 24</w:t>
                  </w:r>
                </w:p>
              </w:tc>
              <w:tc>
                <w:tcPr>
                  <w:tcW w:w="2322" w:type="dxa"/>
                </w:tcPr>
                <w:p w:rsidR="003721F8" w:rsidRDefault="003721F8" w:rsidP="003721F8">
                  <w:pPr>
                    <w:spacing w:line="264" w:lineRule="auto"/>
                    <w:jc w:val="both"/>
                    <w:rPr>
                      <w:lang w:val="en-US"/>
                    </w:rPr>
                  </w:pPr>
                  <w:r>
                    <w:rPr>
                      <w:lang w:val="en-US"/>
                    </w:rPr>
                    <w:t>B. 32</w:t>
                  </w:r>
                </w:p>
              </w:tc>
              <w:tc>
                <w:tcPr>
                  <w:tcW w:w="2322" w:type="dxa"/>
                </w:tcPr>
                <w:p w:rsidR="003721F8" w:rsidRDefault="003721F8" w:rsidP="003721F8">
                  <w:pPr>
                    <w:spacing w:line="264" w:lineRule="auto"/>
                    <w:jc w:val="both"/>
                    <w:rPr>
                      <w:lang w:val="en-US"/>
                    </w:rPr>
                  </w:pPr>
                  <w:r>
                    <w:rPr>
                      <w:lang w:val="en-US"/>
                    </w:rPr>
                    <w:t>C. 18</w:t>
                  </w:r>
                </w:p>
              </w:tc>
              <w:tc>
                <w:tcPr>
                  <w:tcW w:w="2322" w:type="dxa"/>
                </w:tcPr>
                <w:p w:rsidR="003721F8" w:rsidRDefault="003721F8" w:rsidP="003721F8">
                  <w:pPr>
                    <w:spacing w:line="264" w:lineRule="auto"/>
                    <w:jc w:val="both"/>
                    <w:rPr>
                      <w:lang w:val="en-US"/>
                    </w:rPr>
                  </w:pPr>
                  <w:r>
                    <w:rPr>
                      <w:lang w:val="en-US"/>
                    </w:rPr>
                    <w:t>D. 16</w:t>
                  </w:r>
                </w:p>
              </w:tc>
            </w:tr>
            <w:tr w:rsidR="003721F8" w:rsidTr="003721F8">
              <w:tc>
                <w:tcPr>
                  <w:tcW w:w="4643" w:type="dxa"/>
                  <w:gridSpan w:val="2"/>
                </w:tcPr>
                <w:p w:rsidR="003721F8" w:rsidRDefault="003721F8" w:rsidP="003721F8">
                  <w:pPr>
                    <w:spacing w:line="264" w:lineRule="auto"/>
                    <w:jc w:val="center"/>
                    <w:rPr>
                      <w:lang w:val="en-US"/>
                    </w:rPr>
                  </w:pPr>
                  <w:r>
                    <w:rPr>
                      <w:noProof/>
                      <w:lang w:val="en-US"/>
                    </w:rPr>
                    <w:drawing>
                      <wp:inline distT="0" distB="0" distL="0" distR="0" wp14:anchorId="26F9C9BE" wp14:editId="57BD3C4A">
                        <wp:extent cx="2009775" cy="12287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308" cstate="print">
                                  <a:grayscl/>
                                  <a:biLevel thresh="50000"/>
                                  <a:extLst>
                                    <a:ext uri="{28A0092B-C50C-407E-A947-70E740481C1C}">
                                      <a14:useLocalDpi xmlns:a14="http://schemas.microsoft.com/office/drawing/2010/main" val="0"/>
                                    </a:ext>
                                  </a:extLst>
                                </a:blip>
                                <a:srcRect/>
                                <a:stretch>
                                  <a:fillRect/>
                                </a:stretch>
                              </pic:blipFill>
                              <pic:spPr bwMode="auto">
                                <a:xfrm>
                                  <a:off x="0" y="0"/>
                                  <a:ext cx="2009775" cy="1228725"/>
                                </a:xfrm>
                                <a:prstGeom prst="rect">
                                  <a:avLst/>
                                </a:prstGeom>
                                <a:noFill/>
                                <a:ln>
                                  <a:noFill/>
                                </a:ln>
                              </pic:spPr>
                            </pic:pic>
                          </a:graphicData>
                        </a:graphic>
                      </wp:inline>
                    </w:drawing>
                  </w:r>
                </w:p>
              </w:tc>
              <w:tc>
                <w:tcPr>
                  <w:tcW w:w="4644" w:type="dxa"/>
                  <w:gridSpan w:val="2"/>
                </w:tcPr>
                <w:p w:rsidR="003721F8" w:rsidRPr="001E35F1" w:rsidRDefault="003721F8" w:rsidP="003721F8">
                  <w:pPr>
                    <w:spacing w:line="264" w:lineRule="auto"/>
                    <w:jc w:val="center"/>
                    <w:rPr>
                      <w:lang w:val="en-US"/>
                    </w:rPr>
                  </w:pPr>
                  <w:r>
                    <w:rPr>
                      <w:noProof/>
                      <w:lang w:val="en-US"/>
                    </w:rPr>
                    <w:drawing>
                      <wp:inline distT="0" distB="0" distL="0" distR="0" wp14:anchorId="11BEBA8D" wp14:editId="5D077AA1">
                        <wp:extent cx="1524000" cy="14192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309" cstate="print">
                                  <a:grayscl/>
                                  <a:biLevel thresh="50000"/>
                                  <a:extLst>
                                    <a:ext uri="{28A0092B-C50C-407E-A947-70E740481C1C}">
                                      <a14:useLocalDpi xmlns:a14="http://schemas.microsoft.com/office/drawing/2010/main" val="0"/>
                                    </a:ext>
                                  </a:extLst>
                                </a:blip>
                                <a:srcRect/>
                                <a:stretch>
                                  <a:fillRect/>
                                </a:stretch>
                              </pic:blipFill>
                              <pic:spPr bwMode="auto">
                                <a:xfrm>
                                  <a:off x="0" y="0"/>
                                  <a:ext cx="1524000" cy="1419225"/>
                                </a:xfrm>
                                <a:prstGeom prst="rect">
                                  <a:avLst/>
                                </a:prstGeom>
                                <a:noFill/>
                                <a:ln>
                                  <a:noFill/>
                                </a:ln>
                              </pic:spPr>
                            </pic:pic>
                          </a:graphicData>
                        </a:graphic>
                      </wp:inline>
                    </w:drawing>
                  </w:r>
                </w:p>
              </w:tc>
            </w:tr>
            <w:tr w:rsidR="003721F8" w:rsidRPr="00C2008F" w:rsidTr="003721F8">
              <w:tc>
                <w:tcPr>
                  <w:tcW w:w="4643" w:type="dxa"/>
                  <w:gridSpan w:val="2"/>
                </w:tcPr>
                <w:p w:rsidR="003721F8" w:rsidRPr="00C2008F" w:rsidRDefault="003721F8" w:rsidP="003721F8">
                  <w:pPr>
                    <w:spacing w:line="264" w:lineRule="auto"/>
                    <w:jc w:val="both"/>
                    <w:rPr>
                      <w:i/>
                      <w:lang w:val="en-US"/>
                    </w:rPr>
                  </w:pPr>
                  <w:r w:rsidRPr="00C2008F">
                    <w:rPr>
                      <w:i/>
                      <w:lang w:val="en-US"/>
                    </w:rPr>
                    <w:t xml:space="preserve">                Hình 1</w:t>
                  </w:r>
                </w:p>
              </w:tc>
              <w:tc>
                <w:tcPr>
                  <w:tcW w:w="4644" w:type="dxa"/>
                  <w:gridSpan w:val="2"/>
                </w:tcPr>
                <w:p w:rsidR="003721F8" w:rsidRPr="00C2008F" w:rsidRDefault="003721F8" w:rsidP="003721F8">
                  <w:pPr>
                    <w:spacing w:line="264" w:lineRule="auto"/>
                    <w:jc w:val="both"/>
                    <w:rPr>
                      <w:i/>
                      <w:lang w:val="en-US"/>
                    </w:rPr>
                  </w:pPr>
                  <w:r w:rsidRPr="00C2008F">
                    <w:rPr>
                      <w:i/>
                      <w:lang w:val="en-US"/>
                    </w:rPr>
                    <w:t xml:space="preserve">                         Hình 2</w:t>
                  </w:r>
                </w:p>
              </w:tc>
            </w:tr>
          </w:tbl>
          <w:p w:rsidR="003721F8" w:rsidRDefault="003721F8" w:rsidP="003721F8">
            <w:pPr>
              <w:spacing w:line="264" w:lineRule="auto"/>
              <w:jc w:val="both"/>
              <w:rPr>
                <w:lang w:val="en-US"/>
              </w:rPr>
            </w:pPr>
            <w:r>
              <w:rPr>
                <w:b/>
                <w:lang w:val="en-US"/>
              </w:rPr>
              <w:t>6.</w:t>
            </w:r>
            <w:r>
              <w:rPr>
                <w:lang w:val="en-US"/>
              </w:rPr>
              <w:t xml:space="preserve"> Cho tam gi</w:t>
            </w:r>
            <w:r w:rsidRPr="00F27D48">
              <w:rPr>
                <w:lang w:val="en-US"/>
              </w:rPr>
              <w:t>ác</w:t>
            </w:r>
            <w:r>
              <w:rPr>
                <w:lang w:val="en-US"/>
              </w:rPr>
              <w:t xml:space="preserve"> ABC c</w:t>
            </w:r>
            <w:r w:rsidRPr="00F27D48">
              <w:rPr>
                <w:lang w:val="en-US"/>
              </w:rPr>
              <w:t>ó</w:t>
            </w:r>
            <w:r>
              <w:rPr>
                <w:lang w:val="en-US"/>
              </w:rPr>
              <w:t xml:space="preserve"> </w:t>
            </w:r>
            <w:r w:rsidRPr="00F27D48">
              <w:rPr>
                <w:position w:val="-12"/>
                <w:lang w:val="en-US"/>
              </w:rPr>
              <w:object w:dxaOrig="2740" w:dyaOrig="460">
                <v:shape id="_x0000_i1173" type="#_x0000_t75" style="width:137pt;height:23pt" o:ole="">
                  <v:imagedata r:id="rId310" o:title=""/>
                </v:shape>
                <o:OLEObject Type="Embed" ProgID="Equation.DSMT4" ShapeID="_x0000_i1173" DrawAspect="Content" ObjectID="_1586751762" r:id="rId311"/>
              </w:object>
            </w:r>
            <w:r>
              <w:rPr>
                <w:lang w:val="en-US"/>
              </w:rPr>
              <w:t xml:space="preserve"> n</w:t>
            </w:r>
            <w:r w:rsidRPr="00F27D48">
              <w:rPr>
                <w:lang w:val="en-US"/>
              </w:rPr>
              <w:t>ộ</w:t>
            </w:r>
            <w:r>
              <w:rPr>
                <w:lang w:val="en-US"/>
              </w:rPr>
              <w:t>i ti</w:t>
            </w:r>
            <w:r w:rsidRPr="00F27D48">
              <w:rPr>
                <w:lang w:val="en-US"/>
              </w:rPr>
              <w:t>ếp</w:t>
            </w:r>
            <w:r>
              <w:rPr>
                <w:lang w:val="en-US"/>
              </w:rPr>
              <w:t xml:space="preserve"> </w:t>
            </w:r>
            <w:r w:rsidRPr="00F27D48">
              <w:rPr>
                <w:lang w:val="en-US"/>
              </w:rPr>
              <w:t>đường</w:t>
            </w:r>
            <w:r>
              <w:rPr>
                <w:lang w:val="en-US"/>
              </w:rPr>
              <w:t xml:space="preserve"> tr</w:t>
            </w:r>
            <w:r w:rsidRPr="00F27D48">
              <w:rPr>
                <w:lang w:val="en-US"/>
              </w:rPr>
              <w:t>òn</w:t>
            </w:r>
            <w:r>
              <w:rPr>
                <w:lang w:val="en-US"/>
              </w:rPr>
              <w:t xml:space="preserve"> t</w:t>
            </w:r>
            <w:r w:rsidRPr="00F27D48">
              <w:rPr>
                <w:lang w:val="en-US"/>
              </w:rPr>
              <w:t>â</w:t>
            </w:r>
            <w:r>
              <w:rPr>
                <w:lang w:val="en-US"/>
              </w:rPr>
              <w:t>m O (h</w:t>
            </w:r>
            <w:r w:rsidRPr="00F27D48">
              <w:rPr>
                <w:lang w:val="en-US"/>
              </w:rPr>
              <w:t>ình</w:t>
            </w:r>
            <w:r>
              <w:rPr>
                <w:lang w:val="en-US"/>
              </w:rPr>
              <w:t xml:space="preserve"> 2). S</w:t>
            </w:r>
            <w:r w:rsidRPr="00F27D48">
              <w:rPr>
                <w:lang w:val="en-US"/>
              </w:rPr>
              <w:t>ố</w:t>
            </w:r>
            <w:r>
              <w:rPr>
                <w:lang w:val="en-US"/>
              </w:rPr>
              <w:t xml:space="preserve"> </w:t>
            </w:r>
            <w:r w:rsidRPr="00F27D48">
              <w:rPr>
                <w:lang w:val="en-US"/>
              </w:rPr>
              <w:t>đ</w:t>
            </w:r>
            <w:r>
              <w:rPr>
                <w:lang w:val="en-US"/>
              </w:rPr>
              <w:t>o của g</w:t>
            </w:r>
            <w:r w:rsidRPr="00F27D48">
              <w:rPr>
                <w:lang w:val="en-US"/>
              </w:rPr>
              <w:t>ó</w:t>
            </w:r>
            <w:r>
              <w:rPr>
                <w:lang w:val="en-US"/>
              </w:rPr>
              <w:t>c AOB b</w:t>
            </w:r>
            <w:r w:rsidRPr="00F27D48">
              <w:rPr>
                <w:lang w:val="en-US"/>
              </w:rPr>
              <w:t>ằng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321"/>
              <w:gridCol w:w="2322"/>
              <w:gridCol w:w="2322"/>
              <w:gridCol w:w="2322"/>
            </w:tblGrid>
            <w:tr w:rsidR="003721F8" w:rsidTr="003721F8">
              <w:tc>
                <w:tcPr>
                  <w:tcW w:w="2321" w:type="dxa"/>
                </w:tcPr>
                <w:p w:rsidR="003721F8" w:rsidRDefault="003721F8" w:rsidP="003721F8">
                  <w:pPr>
                    <w:spacing w:line="264" w:lineRule="auto"/>
                    <w:jc w:val="both"/>
                    <w:rPr>
                      <w:lang w:val="en-US"/>
                    </w:rPr>
                  </w:pPr>
                  <w:r>
                    <w:rPr>
                      <w:lang w:val="en-US"/>
                    </w:rPr>
                    <w:t>A. 50</w:t>
                  </w:r>
                  <w:r>
                    <w:rPr>
                      <w:lang w:val="en-US"/>
                    </w:rPr>
                    <w:sym w:font="Symbol" w:char="F0B0"/>
                  </w:r>
                </w:p>
              </w:tc>
              <w:tc>
                <w:tcPr>
                  <w:tcW w:w="2322" w:type="dxa"/>
                </w:tcPr>
                <w:p w:rsidR="003721F8" w:rsidRDefault="003721F8" w:rsidP="003721F8">
                  <w:pPr>
                    <w:spacing w:line="264" w:lineRule="auto"/>
                    <w:jc w:val="both"/>
                    <w:rPr>
                      <w:lang w:val="en-US"/>
                    </w:rPr>
                  </w:pPr>
                  <w:r>
                    <w:rPr>
                      <w:lang w:val="en-US"/>
                    </w:rPr>
                    <w:t>B. 100</w:t>
                  </w:r>
                  <w:r>
                    <w:rPr>
                      <w:lang w:val="en-US"/>
                    </w:rPr>
                    <w:sym w:font="Symbol" w:char="F0B0"/>
                  </w:r>
                </w:p>
              </w:tc>
              <w:tc>
                <w:tcPr>
                  <w:tcW w:w="2322" w:type="dxa"/>
                </w:tcPr>
                <w:p w:rsidR="003721F8" w:rsidRDefault="003721F8" w:rsidP="003721F8">
                  <w:pPr>
                    <w:spacing w:line="264" w:lineRule="auto"/>
                    <w:jc w:val="both"/>
                    <w:rPr>
                      <w:lang w:val="en-US"/>
                    </w:rPr>
                  </w:pPr>
                  <w:r>
                    <w:rPr>
                      <w:lang w:val="en-US"/>
                    </w:rPr>
                    <w:t>C. 120</w:t>
                  </w:r>
                  <w:r>
                    <w:rPr>
                      <w:lang w:val="en-US"/>
                    </w:rPr>
                    <w:sym w:font="Symbol" w:char="F0B0"/>
                  </w:r>
                </w:p>
              </w:tc>
              <w:tc>
                <w:tcPr>
                  <w:tcW w:w="2322" w:type="dxa"/>
                </w:tcPr>
                <w:p w:rsidR="003721F8" w:rsidRDefault="003721F8" w:rsidP="003721F8">
                  <w:pPr>
                    <w:spacing w:line="264" w:lineRule="auto"/>
                    <w:jc w:val="both"/>
                    <w:rPr>
                      <w:lang w:val="en-US"/>
                    </w:rPr>
                  </w:pPr>
                  <w:r>
                    <w:rPr>
                      <w:lang w:val="en-US"/>
                    </w:rPr>
                    <w:t>D. 140</w:t>
                  </w:r>
                  <w:r>
                    <w:rPr>
                      <w:lang w:val="en-US"/>
                    </w:rPr>
                    <w:sym w:font="Symbol" w:char="F0B0"/>
                  </w:r>
                </w:p>
              </w:tc>
            </w:tr>
          </w:tbl>
          <w:p w:rsidR="003721F8" w:rsidRDefault="003721F8" w:rsidP="003721F8">
            <w:pPr>
              <w:spacing w:line="264" w:lineRule="auto"/>
              <w:jc w:val="both"/>
              <w:rPr>
                <w:lang w:val="en-US"/>
              </w:rPr>
            </w:pPr>
            <w:r>
              <w:rPr>
                <w:b/>
                <w:lang w:val="en-US"/>
              </w:rPr>
              <w:t>7.</w:t>
            </w:r>
            <w:r>
              <w:rPr>
                <w:lang w:val="en-US"/>
              </w:rPr>
              <w:t xml:space="preserve"> Cho tam gi</w:t>
            </w:r>
            <w:r w:rsidRPr="0003203B">
              <w:rPr>
                <w:lang w:val="en-US"/>
              </w:rPr>
              <w:t>á</w:t>
            </w:r>
            <w:r>
              <w:rPr>
                <w:lang w:val="en-US"/>
              </w:rPr>
              <w:t>c ABC vu</w:t>
            </w:r>
            <w:r w:rsidRPr="0003203B">
              <w:rPr>
                <w:lang w:val="en-US"/>
              </w:rPr>
              <w:t>ô</w:t>
            </w:r>
            <w:r>
              <w:rPr>
                <w:lang w:val="en-US"/>
              </w:rPr>
              <w:t xml:space="preserve">ng tại A có </w:t>
            </w:r>
            <w:r w:rsidRPr="0003203B">
              <w:rPr>
                <w:position w:val="-6"/>
                <w:lang w:val="en-US"/>
              </w:rPr>
              <w:object w:dxaOrig="1260" w:dyaOrig="400">
                <v:shape id="_x0000_i1174" type="#_x0000_t75" style="width:63pt;height:20pt" o:ole="">
                  <v:imagedata r:id="rId312" o:title=""/>
                </v:shape>
                <o:OLEObject Type="Embed" ProgID="Equation.DSMT4" ShapeID="_x0000_i1174" DrawAspect="Content" ObjectID="_1586751763" r:id="rId313"/>
              </w:object>
            </w:r>
            <w:r>
              <w:rPr>
                <w:lang w:val="en-US"/>
              </w:rPr>
              <w:t xml:space="preserve">, BC = a. </w:t>
            </w:r>
            <w:r w:rsidRPr="0003203B">
              <w:rPr>
                <w:lang w:val="en-US"/>
              </w:rPr>
              <w:t>Độ</w:t>
            </w:r>
            <w:r>
              <w:rPr>
                <w:lang w:val="en-US"/>
              </w:rPr>
              <w:t xml:space="preserve"> d</w:t>
            </w:r>
            <w:r w:rsidRPr="0003203B">
              <w:rPr>
                <w:lang w:val="en-US"/>
              </w:rPr>
              <w:t>ài</w:t>
            </w:r>
            <w:r>
              <w:rPr>
                <w:lang w:val="en-US"/>
              </w:rPr>
              <w:t xml:space="preserve"> c</w:t>
            </w:r>
            <w:r w:rsidRPr="0003203B">
              <w:rPr>
                <w:lang w:val="en-US"/>
              </w:rPr>
              <w:t>ạnh</w:t>
            </w:r>
            <w:r>
              <w:rPr>
                <w:lang w:val="en-US"/>
              </w:rPr>
              <w:t xml:space="preserve"> AB b</w:t>
            </w:r>
            <w:r w:rsidRPr="0003203B">
              <w:rPr>
                <w:lang w:val="en-US"/>
              </w:rPr>
              <w:t>ằng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321"/>
              <w:gridCol w:w="2322"/>
              <w:gridCol w:w="2322"/>
              <w:gridCol w:w="2322"/>
            </w:tblGrid>
            <w:tr w:rsidR="003721F8" w:rsidTr="003721F8">
              <w:tc>
                <w:tcPr>
                  <w:tcW w:w="2321" w:type="dxa"/>
                </w:tcPr>
                <w:p w:rsidR="003721F8" w:rsidRDefault="003721F8" w:rsidP="003721F8">
                  <w:pPr>
                    <w:spacing w:line="264" w:lineRule="auto"/>
                    <w:jc w:val="both"/>
                    <w:rPr>
                      <w:lang w:val="en-US"/>
                    </w:rPr>
                  </w:pPr>
                  <w:r>
                    <w:rPr>
                      <w:lang w:val="en-US"/>
                    </w:rPr>
                    <w:t xml:space="preserve">A. </w:t>
                  </w:r>
                  <w:r w:rsidRPr="005C23A5">
                    <w:rPr>
                      <w:position w:val="-26"/>
                      <w:lang w:val="en-US"/>
                    </w:rPr>
                    <w:object w:dxaOrig="600" w:dyaOrig="760">
                      <v:shape id="_x0000_i1175" type="#_x0000_t75" style="width:30pt;height:38pt" o:ole="">
                        <v:imagedata r:id="rId314" o:title=""/>
                      </v:shape>
                      <o:OLEObject Type="Embed" ProgID="Equation.DSMT4" ShapeID="_x0000_i1175" DrawAspect="Content" ObjectID="_1586751764" r:id="rId315"/>
                    </w:object>
                  </w:r>
                </w:p>
              </w:tc>
              <w:tc>
                <w:tcPr>
                  <w:tcW w:w="2322" w:type="dxa"/>
                </w:tcPr>
                <w:p w:rsidR="003721F8" w:rsidRDefault="003721F8" w:rsidP="003721F8">
                  <w:pPr>
                    <w:spacing w:line="264" w:lineRule="auto"/>
                    <w:jc w:val="both"/>
                    <w:rPr>
                      <w:lang w:val="en-US"/>
                    </w:rPr>
                  </w:pPr>
                  <w:r>
                    <w:rPr>
                      <w:lang w:val="en-US"/>
                    </w:rPr>
                    <w:t xml:space="preserve">B. </w:t>
                  </w:r>
                  <w:r w:rsidRPr="005C23A5">
                    <w:rPr>
                      <w:position w:val="-26"/>
                      <w:lang w:val="en-US"/>
                    </w:rPr>
                    <w:object w:dxaOrig="260" w:dyaOrig="700">
                      <v:shape id="_x0000_i1176" type="#_x0000_t75" style="width:13pt;height:35pt" o:ole="">
                        <v:imagedata r:id="rId316" o:title=""/>
                      </v:shape>
                      <o:OLEObject Type="Embed" ProgID="Equation.DSMT4" ShapeID="_x0000_i1176" DrawAspect="Content" ObjectID="_1586751765" r:id="rId317"/>
                    </w:object>
                  </w:r>
                </w:p>
              </w:tc>
              <w:tc>
                <w:tcPr>
                  <w:tcW w:w="2322" w:type="dxa"/>
                </w:tcPr>
                <w:p w:rsidR="003721F8" w:rsidRDefault="003721F8" w:rsidP="003721F8">
                  <w:pPr>
                    <w:spacing w:line="264" w:lineRule="auto"/>
                    <w:jc w:val="both"/>
                    <w:rPr>
                      <w:lang w:val="en-US"/>
                    </w:rPr>
                  </w:pPr>
                  <w:r>
                    <w:rPr>
                      <w:lang w:val="en-US"/>
                    </w:rPr>
                    <w:t xml:space="preserve">C. </w:t>
                  </w:r>
                  <w:r w:rsidRPr="005C23A5">
                    <w:rPr>
                      <w:position w:val="-26"/>
                      <w:lang w:val="en-US"/>
                    </w:rPr>
                    <w:object w:dxaOrig="620" w:dyaOrig="760">
                      <v:shape id="_x0000_i1177" type="#_x0000_t75" style="width:31pt;height:38pt" o:ole="">
                        <v:imagedata r:id="rId318" o:title=""/>
                      </v:shape>
                      <o:OLEObject Type="Embed" ProgID="Equation.DSMT4" ShapeID="_x0000_i1177" DrawAspect="Content" ObjectID="_1586751766" r:id="rId319"/>
                    </w:object>
                  </w:r>
                </w:p>
              </w:tc>
              <w:tc>
                <w:tcPr>
                  <w:tcW w:w="2322" w:type="dxa"/>
                </w:tcPr>
                <w:p w:rsidR="003721F8" w:rsidRDefault="003721F8" w:rsidP="003721F8">
                  <w:pPr>
                    <w:spacing w:line="264" w:lineRule="auto"/>
                    <w:jc w:val="both"/>
                    <w:rPr>
                      <w:lang w:val="en-US"/>
                    </w:rPr>
                  </w:pPr>
                  <w:r>
                    <w:rPr>
                      <w:lang w:val="en-US"/>
                    </w:rPr>
                    <w:t xml:space="preserve">D. </w:t>
                  </w:r>
                  <w:r w:rsidRPr="005C23A5">
                    <w:rPr>
                      <w:position w:val="-30"/>
                      <w:lang w:val="en-US"/>
                    </w:rPr>
                    <w:object w:dxaOrig="440" w:dyaOrig="740">
                      <v:shape id="_x0000_i1178" type="#_x0000_t75" style="width:22pt;height:37pt" o:ole="">
                        <v:imagedata r:id="rId320" o:title=""/>
                      </v:shape>
                      <o:OLEObject Type="Embed" ProgID="Equation.DSMT4" ShapeID="_x0000_i1178" DrawAspect="Content" ObjectID="_1586751767" r:id="rId321"/>
                    </w:object>
                  </w:r>
                </w:p>
              </w:tc>
            </w:tr>
          </w:tbl>
          <w:p w:rsidR="003721F8" w:rsidRDefault="003721F8" w:rsidP="003721F8">
            <w:pPr>
              <w:spacing w:line="264" w:lineRule="auto"/>
              <w:jc w:val="both"/>
              <w:rPr>
                <w:lang w:val="en-US"/>
              </w:rPr>
            </w:pPr>
            <w:r>
              <w:rPr>
                <w:b/>
                <w:lang w:val="en-US"/>
              </w:rPr>
              <w:t>8.</w:t>
            </w:r>
            <w:r>
              <w:rPr>
                <w:lang w:val="en-US"/>
              </w:rPr>
              <w:t xml:space="preserve"> M</w:t>
            </w:r>
            <w:r w:rsidRPr="005C23A5">
              <w:rPr>
                <w:lang w:val="en-US"/>
              </w:rPr>
              <w:t>ột</w:t>
            </w:r>
            <w:r>
              <w:rPr>
                <w:lang w:val="en-US"/>
              </w:rPr>
              <w:t xml:space="preserve"> h</w:t>
            </w:r>
            <w:r w:rsidRPr="005C23A5">
              <w:rPr>
                <w:lang w:val="en-US"/>
              </w:rPr>
              <w:t>ình</w:t>
            </w:r>
            <w:r>
              <w:rPr>
                <w:lang w:val="en-US"/>
              </w:rPr>
              <w:t xml:space="preserve"> tr</w:t>
            </w:r>
            <w:r w:rsidRPr="005C23A5">
              <w:rPr>
                <w:lang w:val="en-US"/>
              </w:rPr>
              <w:t>ụ</w:t>
            </w:r>
            <w:r>
              <w:rPr>
                <w:lang w:val="en-US"/>
              </w:rPr>
              <w:t xml:space="preserve"> c</w:t>
            </w:r>
            <w:r w:rsidRPr="005C23A5">
              <w:rPr>
                <w:lang w:val="en-US"/>
              </w:rPr>
              <w:t>ó</w:t>
            </w:r>
            <w:r>
              <w:rPr>
                <w:lang w:val="en-US"/>
              </w:rPr>
              <w:t xml:space="preserve"> chi</w:t>
            </w:r>
            <w:r w:rsidRPr="005C23A5">
              <w:rPr>
                <w:lang w:val="en-US"/>
              </w:rPr>
              <w:t>ều</w:t>
            </w:r>
            <w:r>
              <w:rPr>
                <w:lang w:val="en-US"/>
              </w:rPr>
              <w:t xml:space="preserve"> cao b</w:t>
            </w:r>
            <w:r w:rsidRPr="005C23A5">
              <w:rPr>
                <w:lang w:val="en-US"/>
              </w:rPr>
              <w:t>ằng</w:t>
            </w:r>
            <w:r>
              <w:rPr>
                <w:lang w:val="en-US"/>
              </w:rPr>
              <w:t xml:space="preserve"> hai l</w:t>
            </w:r>
            <w:r w:rsidRPr="005C23A5">
              <w:rPr>
                <w:lang w:val="en-US"/>
              </w:rPr>
              <w:t>ần</w:t>
            </w:r>
            <w:r>
              <w:rPr>
                <w:lang w:val="en-US"/>
              </w:rPr>
              <w:t xml:space="preserve"> </w:t>
            </w:r>
            <w:r w:rsidRPr="005C23A5">
              <w:rPr>
                <w:lang w:val="en-US"/>
              </w:rPr>
              <w:t>đường</w:t>
            </w:r>
            <w:r>
              <w:rPr>
                <w:lang w:val="en-US"/>
              </w:rPr>
              <w:t xml:space="preserve"> k</w:t>
            </w:r>
            <w:r w:rsidRPr="005C23A5">
              <w:rPr>
                <w:lang w:val="en-US"/>
              </w:rPr>
              <w:t>ính</w:t>
            </w:r>
            <w:r>
              <w:rPr>
                <w:lang w:val="en-US"/>
              </w:rPr>
              <w:t xml:space="preserve"> </w:t>
            </w:r>
            <w:r w:rsidRPr="005C23A5">
              <w:rPr>
                <w:lang w:val="en-US"/>
              </w:rPr>
              <w:t>đáy</w:t>
            </w:r>
            <w:r>
              <w:rPr>
                <w:lang w:val="en-US"/>
              </w:rPr>
              <w:t>. N</w:t>
            </w:r>
            <w:r w:rsidRPr="002B5C78">
              <w:rPr>
                <w:lang w:val="en-US"/>
              </w:rPr>
              <w:t>ếu</w:t>
            </w:r>
            <w:r>
              <w:rPr>
                <w:lang w:val="en-US"/>
              </w:rPr>
              <w:t xml:space="preserve"> </w:t>
            </w:r>
            <w:r w:rsidRPr="002B5C78">
              <w:rPr>
                <w:lang w:val="en-US"/>
              </w:rPr>
              <w:t>đường</w:t>
            </w:r>
            <w:r>
              <w:rPr>
                <w:lang w:val="en-US"/>
              </w:rPr>
              <w:t xml:space="preserve"> k</w:t>
            </w:r>
            <w:r w:rsidRPr="002B5C78">
              <w:rPr>
                <w:lang w:val="en-US"/>
              </w:rPr>
              <w:t>ính</w:t>
            </w:r>
            <w:r>
              <w:rPr>
                <w:lang w:val="en-US"/>
              </w:rPr>
              <w:t xml:space="preserve"> </w:t>
            </w:r>
            <w:r w:rsidRPr="002B5C78">
              <w:rPr>
                <w:lang w:val="en-US"/>
              </w:rPr>
              <w:t>đáy</w:t>
            </w:r>
            <w:r>
              <w:rPr>
                <w:lang w:val="en-US"/>
              </w:rPr>
              <w:t xml:space="preserve"> c</w:t>
            </w:r>
            <w:r w:rsidRPr="002B5C78">
              <w:rPr>
                <w:lang w:val="en-US"/>
              </w:rPr>
              <w:t>ó</w:t>
            </w:r>
            <w:r>
              <w:rPr>
                <w:lang w:val="en-US"/>
              </w:rPr>
              <w:t xml:space="preserve"> chi</w:t>
            </w:r>
            <w:r w:rsidRPr="002B5C78">
              <w:rPr>
                <w:lang w:val="en-US"/>
              </w:rPr>
              <w:t>ều</w:t>
            </w:r>
            <w:r>
              <w:rPr>
                <w:lang w:val="en-US"/>
              </w:rPr>
              <w:t xml:space="preserve"> d</w:t>
            </w:r>
            <w:r w:rsidRPr="002B5C78">
              <w:rPr>
                <w:lang w:val="en-US"/>
              </w:rPr>
              <w:t>ài</w:t>
            </w:r>
            <w:r>
              <w:rPr>
                <w:lang w:val="en-US"/>
              </w:rPr>
              <w:t xml:space="preserve"> bằng 4cm th</w:t>
            </w:r>
            <w:r w:rsidRPr="002B5C78">
              <w:rPr>
                <w:lang w:val="en-US"/>
              </w:rPr>
              <w:t>ì</w:t>
            </w:r>
            <w:r>
              <w:rPr>
                <w:lang w:val="en-US"/>
              </w:rPr>
              <w:t xml:space="preserve"> th</w:t>
            </w:r>
            <w:r w:rsidRPr="002B5C78">
              <w:rPr>
                <w:lang w:val="en-US"/>
              </w:rPr>
              <w:t>ể</w:t>
            </w:r>
            <w:r>
              <w:rPr>
                <w:lang w:val="en-US"/>
              </w:rPr>
              <w:t xml:space="preserve"> t</w:t>
            </w:r>
            <w:r w:rsidRPr="002B5C78">
              <w:rPr>
                <w:lang w:val="en-US"/>
              </w:rPr>
              <w:t>í</w:t>
            </w:r>
            <w:r>
              <w:rPr>
                <w:lang w:val="en-US"/>
              </w:rPr>
              <w:t>ch c</w:t>
            </w:r>
            <w:r w:rsidRPr="002B5C78">
              <w:rPr>
                <w:lang w:val="en-US"/>
              </w:rPr>
              <w:t>ủa</w:t>
            </w:r>
            <w:r>
              <w:rPr>
                <w:lang w:val="en-US"/>
              </w:rPr>
              <w:t xml:space="preserve"> h</w:t>
            </w:r>
            <w:r w:rsidRPr="002B5C78">
              <w:rPr>
                <w:lang w:val="en-US"/>
              </w:rPr>
              <w:t>ình</w:t>
            </w:r>
            <w:r>
              <w:rPr>
                <w:lang w:val="en-US"/>
              </w:rPr>
              <w:t xml:space="preserve"> tr</w:t>
            </w:r>
            <w:r w:rsidRPr="002B5C78">
              <w:rPr>
                <w:lang w:val="en-US"/>
              </w:rPr>
              <w:t>ụ</w:t>
            </w:r>
            <w:r>
              <w:rPr>
                <w:lang w:val="en-US"/>
              </w:rPr>
              <w:t xml:space="preserve"> đó b</w:t>
            </w:r>
            <w:r w:rsidRPr="002B5C78">
              <w:rPr>
                <w:lang w:val="en-US"/>
              </w:rPr>
              <w:t>ằng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321"/>
              <w:gridCol w:w="2322"/>
              <w:gridCol w:w="2322"/>
              <w:gridCol w:w="2322"/>
            </w:tblGrid>
            <w:tr w:rsidR="003721F8" w:rsidTr="003721F8">
              <w:tc>
                <w:tcPr>
                  <w:tcW w:w="2321" w:type="dxa"/>
                </w:tcPr>
                <w:p w:rsidR="003721F8" w:rsidRDefault="003721F8" w:rsidP="003721F8">
                  <w:pPr>
                    <w:spacing w:line="264" w:lineRule="auto"/>
                    <w:jc w:val="both"/>
                    <w:rPr>
                      <w:lang w:val="en-US"/>
                    </w:rPr>
                  </w:pPr>
                  <w:r>
                    <w:rPr>
                      <w:lang w:val="en-US"/>
                    </w:rPr>
                    <w:t xml:space="preserve">A. </w:t>
                  </w:r>
                  <w:r w:rsidRPr="00F75206">
                    <w:rPr>
                      <w:position w:val="-12"/>
                      <w:lang w:val="en-US"/>
                    </w:rPr>
                    <w:object w:dxaOrig="940" w:dyaOrig="400">
                      <v:shape id="_x0000_i1179" type="#_x0000_t75" style="width:47pt;height:20pt" o:ole="">
                        <v:imagedata r:id="rId322" o:title=""/>
                      </v:shape>
                      <o:OLEObject Type="Embed" ProgID="Equation.DSMT4" ShapeID="_x0000_i1179" DrawAspect="Content" ObjectID="_1586751768" r:id="rId323"/>
                    </w:object>
                  </w:r>
                </w:p>
              </w:tc>
              <w:tc>
                <w:tcPr>
                  <w:tcW w:w="2322" w:type="dxa"/>
                </w:tcPr>
                <w:p w:rsidR="003721F8" w:rsidRDefault="003721F8" w:rsidP="003721F8">
                  <w:pPr>
                    <w:spacing w:line="264" w:lineRule="auto"/>
                    <w:jc w:val="both"/>
                    <w:rPr>
                      <w:lang w:val="en-US"/>
                    </w:rPr>
                  </w:pPr>
                  <w:r>
                    <w:rPr>
                      <w:lang w:val="en-US"/>
                    </w:rPr>
                    <w:t xml:space="preserve">B. </w:t>
                  </w:r>
                  <w:r w:rsidRPr="00F75206">
                    <w:rPr>
                      <w:position w:val="-12"/>
                      <w:lang w:val="en-US"/>
                    </w:rPr>
                    <w:object w:dxaOrig="960" w:dyaOrig="400">
                      <v:shape id="_x0000_i1180" type="#_x0000_t75" style="width:48pt;height:20pt" o:ole="">
                        <v:imagedata r:id="rId324" o:title=""/>
                      </v:shape>
                      <o:OLEObject Type="Embed" ProgID="Equation.DSMT4" ShapeID="_x0000_i1180" DrawAspect="Content" ObjectID="_1586751769" r:id="rId325"/>
                    </w:object>
                  </w:r>
                </w:p>
              </w:tc>
              <w:tc>
                <w:tcPr>
                  <w:tcW w:w="2322" w:type="dxa"/>
                </w:tcPr>
                <w:p w:rsidR="003721F8" w:rsidRDefault="003721F8" w:rsidP="003721F8">
                  <w:pPr>
                    <w:spacing w:line="264" w:lineRule="auto"/>
                    <w:jc w:val="both"/>
                    <w:rPr>
                      <w:lang w:val="en-US"/>
                    </w:rPr>
                  </w:pPr>
                  <w:r>
                    <w:rPr>
                      <w:lang w:val="en-US"/>
                    </w:rPr>
                    <w:t xml:space="preserve">C. </w:t>
                  </w:r>
                  <w:r w:rsidRPr="00F75206">
                    <w:rPr>
                      <w:position w:val="-12"/>
                      <w:lang w:val="en-US"/>
                    </w:rPr>
                    <w:object w:dxaOrig="960" w:dyaOrig="400">
                      <v:shape id="_x0000_i1181" type="#_x0000_t75" style="width:48pt;height:20pt" o:ole="">
                        <v:imagedata r:id="rId326" o:title=""/>
                      </v:shape>
                      <o:OLEObject Type="Embed" ProgID="Equation.DSMT4" ShapeID="_x0000_i1181" DrawAspect="Content" ObjectID="_1586751770" r:id="rId327"/>
                    </w:object>
                  </w:r>
                </w:p>
              </w:tc>
              <w:tc>
                <w:tcPr>
                  <w:tcW w:w="2322" w:type="dxa"/>
                </w:tcPr>
                <w:p w:rsidR="003721F8" w:rsidRDefault="003721F8" w:rsidP="003721F8">
                  <w:pPr>
                    <w:spacing w:line="264" w:lineRule="auto"/>
                    <w:jc w:val="both"/>
                    <w:rPr>
                      <w:lang w:val="en-US"/>
                    </w:rPr>
                  </w:pPr>
                  <w:r>
                    <w:rPr>
                      <w:lang w:val="en-US"/>
                    </w:rPr>
                    <w:t xml:space="preserve">D. </w:t>
                  </w:r>
                  <w:r w:rsidRPr="00F75206">
                    <w:rPr>
                      <w:position w:val="-12"/>
                      <w:lang w:val="en-US"/>
                    </w:rPr>
                    <w:object w:dxaOrig="1060" w:dyaOrig="400">
                      <v:shape id="_x0000_i1182" type="#_x0000_t75" style="width:53pt;height:20pt" o:ole="">
                        <v:imagedata r:id="rId328" o:title=""/>
                      </v:shape>
                      <o:OLEObject Type="Embed" ProgID="Equation.DSMT4" ShapeID="_x0000_i1182" DrawAspect="Content" ObjectID="_1586751771" r:id="rId329"/>
                    </w:object>
                  </w:r>
                </w:p>
              </w:tc>
            </w:tr>
          </w:tbl>
          <w:p w:rsidR="003721F8" w:rsidRDefault="003721F8" w:rsidP="003721F8">
            <w:pPr>
              <w:jc w:val="both"/>
              <w:rPr>
                <w:b/>
                <w:lang w:val="en-US"/>
              </w:rPr>
            </w:pPr>
            <w:r>
              <w:rPr>
                <w:b/>
                <w:lang w:val="en-US"/>
              </w:rPr>
              <w:br w:type="page"/>
            </w:r>
            <w:r w:rsidRPr="00A7567D">
              <w:rPr>
                <w:b/>
                <w:lang w:val="en-US"/>
              </w:rPr>
              <w:t xml:space="preserve">II. </w:t>
            </w:r>
            <w:r>
              <w:rPr>
                <w:b/>
                <w:lang w:val="en-US"/>
              </w:rPr>
              <w:t>Phần 2. Tự luận (8,0 điểm)</w:t>
            </w:r>
          </w:p>
          <w:p w:rsidR="003721F8" w:rsidRPr="00581DE4" w:rsidRDefault="003721F8" w:rsidP="003721F8">
            <w:pPr>
              <w:jc w:val="both"/>
              <w:rPr>
                <w:b/>
                <w:lang w:val="en-US"/>
              </w:rPr>
            </w:pPr>
            <w:r>
              <w:rPr>
                <w:b/>
                <w:lang w:val="en-US"/>
              </w:rPr>
              <w:t>Bài 1: (</w:t>
            </w:r>
            <w:r w:rsidRPr="00581DE4">
              <w:rPr>
                <w:b/>
                <w:lang w:val="en-US"/>
              </w:rPr>
              <w:t>1,5 điểm)</w:t>
            </w:r>
          </w:p>
          <w:p w:rsidR="003721F8" w:rsidRDefault="003721F8" w:rsidP="003721F8">
            <w:pPr>
              <w:jc w:val="both"/>
              <w:rPr>
                <w:lang w:val="en-US"/>
              </w:rPr>
            </w:pPr>
            <w:r>
              <w:rPr>
                <w:lang w:val="en-US"/>
              </w:rPr>
              <w:t>1. Rút gọn các biểu thức:</w:t>
            </w:r>
          </w:p>
          <w:p w:rsidR="003721F8" w:rsidRPr="00DF542F" w:rsidRDefault="003721F8" w:rsidP="003721F8">
            <w:pPr>
              <w:ind w:firstLine="720"/>
              <w:jc w:val="both"/>
              <w:rPr>
                <w:lang w:val="pt-BR"/>
              </w:rPr>
            </w:pPr>
            <w:r w:rsidRPr="00DF542F">
              <w:rPr>
                <w:lang w:val="pt-BR"/>
              </w:rPr>
              <w:t xml:space="preserve">a) </w:t>
            </w:r>
            <w:r w:rsidRPr="007A4D39">
              <w:rPr>
                <w:position w:val="-20"/>
                <w:lang w:val="en-US"/>
              </w:rPr>
              <w:object w:dxaOrig="3379" w:dyaOrig="540">
                <v:shape id="_x0000_i1183" type="#_x0000_t75" style="width:168.95pt;height:27pt" o:ole="">
                  <v:imagedata r:id="rId330" o:title=""/>
                </v:shape>
                <o:OLEObject Type="Embed" ProgID="Equation.DSMT4" ShapeID="_x0000_i1183" DrawAspect="Content" ObjectID="_1586751772" r:id="rId331"/>
              </w:object>
            </w:r>
            <w:r w:rsidRPr="00DF542F">
              <w:rPr>
                <w:lang w:val="pt-BR"/>
              </w:rPr>
              <w:tab/>
              <w:t xml:space="preserve">b) </w:t>
            </w:r>
            <w:r w:rsidRPr="007A4D39">
              <w:rPr>
                <w:position w:val="-10"/>
                <w:lang w:val="en-US"/>
              </w:rPr>
              <w:object w:dxaOrig="3000" w:dyaOrig="480">
                <v:shape id="_x0000_i1184" type="#_x0000_t75" style="width:150pt;height:24pt" o:ole="">
                  <v:imagedata r:id="rId332" o:title=""/>
                </v:shape>
                <o:OLEObject Type="Embed" ProgID="Equation.DSMT4" ShapeID="_x0000_i1184" DrawAspect="Content" ObjectID="_1586751773" r:id="rId333"/>
              </w:object>
            </w:r>
          </w:p>
          <w:p w:rsidR="003721F8" w:rsidRPr="00DF542F" w:rsidRDefault="003721F8" w:rsidP="003721F8">
            <w:pPr>
              <w:jc w:val="both"/>
              <w:rPr>
                <w:lang w:val="pt-BR"/>
              </w:rPr>
            </w:pPr>
            <w:r w:rsidRPr="00DF542F">
              <w:rPr>
                <w:lang w:val="pt-BR"/>
              </w:rPr>
              <w:t xml:space="preserve">2. Cho đường thẳng (d): </w:t>
            </w:r>
            <w:r w:rsidRPr="00296D64">
              <w:rPr>
                <w:position w:val="-12"/>
                <w:lang w:val="en-US"/>
              </w:rPr>
              <w:object w:dxaOrig="1180" w:dyaOrig="360">
                <v:shape id="_x0000_i1185" type="#_x0000_t75" style="width:59pt;height:18pt" o:ole="">
                  <v:imagedata r:id="rId334" o:title=""/>
                </v:shape>
                <o:OLEObject Type="Embed" ProgID="Equation.DSMT4" ShapeID="_x0000_i1185" DrawAspect="Content" ObjectID="_1586751774" r:id="rId335"/>
              </w:object>
            </w:r>
            <w:r w:rsidRPr="00DF542F">
              <w:rPr>
                <w:lang w:val="pt-BR"/>
              </w:rPr>
              <w:t xml:space="preserve"> và parabol (P): </w:t>
            </w:r>
            <w:r w:rsidRPr="00BC675B">
              <w:rPr>
                <w:position w:val="-12"/>
                <w:lang w:val="en-US"/>
              </w:rPr>
              <w:object w:dxaOrig="740" w:dyaOrig="400">
                <v:shape id="_x0000_i1186" type="#_x0000_t75" style="width:37pt;height:20pt" o:ole="">
                  <v:imagedata r:id="rId336" o:title=""/>
                </v:shape>
                <o:OLEObject Type="Embed" ProgID="Equation.DSMT4" ShapeID="_x0000_i1186" DrawAspect="Content" ObjectID="_1586751775" r:id="rId337"/>
              </w:object>
            </w:r>
            <w:r w:rsidRPr="00DF542F">
              <w:rPr>
                <w:lang w:val="pt-BR"/>
              </w:rPr>
              <w:t>. Tìm tọa độ các giao điểm của (d) và (P) bằng phép toán.</w:t>
            </w:r>
          </w:p>
          <w:p w:rsidR="003721F8" w:rsidRPr="00DF542F" w:rsidRDefault="003721F8" w:rsidP="003721F8">
            <w:pPr>
              <w:jc w:val="both"/>
              <w:rPr>
                <w:b/>
                <w:lang w:val="pt-BR"/>
              </w:rPr>
            </w:pPr>
            <w:r w:rsidRPr="00DF542F">
              <w:rPr>
                <w:b/>
                <w:lang w:val="pt-BR"/>
              </w:rPr>
              <w:t>Bài 2: (2,5 điểm)</w:t>
            </w:r>
          </w:p>
          <w:p w:rsidR="003721F8" w:rsidRPr="00DF542F" w:rsidRDefault="003721F8" w:rsidP="003721F8">
            <w:pPr>
              <w:jc w:val="both"/>
              <w:rPr>
                <w:lang w:val="pt-BR"/>
              </w:rPr>
            </w:pPr>
            <w:r w:rsidRPr="00DF542F">
              <w:rPr>
                <w:lang w:val="pt-BR"/>
              </w:rPr>
              <w:t xml:space="preserve">1. Giải bất phương trình: </w:t>
            </w:r>
            <w:r w:rsidRPr="007A4D39">
              <w:rPr>
                <w:position w:val="-28"/>
                <w:lang w:val="en-US"/>
              </w:rPr>
              <w:object w:dxaOrig="2040" w:dyaOrig="720">
                <v:shape id="_x0000_i1187" type="#_x0000_t75" style="width:102pt;height:36pt" o:ole="">
                  <v:imagedata r:id="rId338" o:title=""/>
                </v:shape>
                <o:OLEObject Type="Embed" ProgID="Equation.DSMT4" ShapeID="_x0000_i1187" DrawAspect="Content" ObjectID="_1586751776" r:id="rId339"/>
              </w:object>
            </w:r>
          </w:p>
          <w:p w:rsidR="003721F8" w:rsidRPr="00DF542F" w:rsidRDefault="003721F8" w:rsidP="003721F8">
            <w:pPr>
              <w:jc w:val="both"/>
              <w:rPr>
                <w:lang w:val="pt-BR"/>
              </w:rPr>
            </w:pPr>
            <w:r w:rsidRPr="00DF542F">
              <w:rPr>
                <w:lang w:val="pt-BR"/>
              </w:rPr>
              <w:t xml:space="preserve">2. Cho hệ phương trình: </w:t>
            </w:r>
            <w:r w:rsidRPr="004D4BAF">
              <w:rPr>
                <w:position w:val="-34"/>
                <w:lang w:val="en-US"/>
              </w:rPr>
              <w:object w:dxaOrig="1800" w:dyaOrig="820">
                <v:shape id="_x0000_i1188" type="#_x0000_t75" style="width:90pt;height:41pt" o:ole="">
                  <v:imagedata r:id="rId340" o:title=""/>
                </v:shape>
                <o:OLEObject Type="Embed" ProgID="Equation.DSMT4" ShapeID="_x0000_i1188" DrawAspect="Content" ObjectID="_1586751777" r:id="rId341"/>
              </w:object>
            </w:r>
            <w:r w:rsidRPr="00DF542F">
              <w:rPr>
                <w:lang w:val="pt-BR"/>
              </w:rPr>
              <w:t xml:space="preserve">    (I)     (m là tham số)</w:t>
            </w:r>
          </w:p>
          <w:p w:rsidR="003721F8" w:rsidRDefault="003721F8" w:rsidP="003721F8">
            <w:pPr>
              <w:jc w:val="both"/>
              <w:rPr>
                <w:lang w:val="en-US"/>
              </w:rPr>
            </w:pPr>
            <w:r w:rsidRPr="00DF542F">
              <w:rPr>
                <w:lang w:val="pt-BR"/>
              </w:rPr>
              <w:t xml:space="preserve">       </w:t>
            </w:r>
            <w:r>
              <w:rPr>
                <w:lang w:val="en-US"/>
              </w:rPr>
              <w:t xml:space="preserve">a) Giải hệ phương trình (I) khi </w:t>
            </w:r>
            <w:r w:rsidRPr="00D7524A">
              <w:rPr>
                <w:position w:val="-6"/>
                <w:lang w:val="en-US"/>
              </w:rPr>
              <w:object w:dxaOrig="639" w:dyaOrig="300">
                <v:shape id="_x0000_i1189" type="#_x0000_t75" style="width:31.95pt;height:15pt" o:ole="">
                  <v:imagedata r:id="rId342" o:title=""/>
                </v:shape>
                <o:OLEObject Type="Embed" ProgID="Equation.DSMT4" ShapeID="_x0000_i1189" DrawAspect="Content" ObjectID="_1586751778" r:id="rId343"/>
              </w:object>
            </w:r>
            <w:r>
              <w:rPr>
                <w:lang w:val="en-US"/>
              </w:rPr>
              <w:t>.</w:t>
            </w:r>
          </w:p>
          <w:p w:rsidR="003721F8" w:rsidRDefault="003721F8" w:rsidP="003721F8">
            <w:pPr>
              <w:jc w:val="both"/>
              <w:rPr>
                <w:lang w:val="en-US"/>
              </w:rPr>
            </w:pPr>
            <w:r>
              <w:rPr>
                <w:lang w:val="en-US"/>
              </w:rPr>
              <w:t xml:space="preserve">       b) Tìm </w:t>
            </w:r>
            <w:r w:rsidRPr="00D7524A">
              <w:rPr>
                <w:position w:val="-6"/>
                <w:lang w:val="en-US"/>
              </w:rPr>
              <w:object w:dxaOrig="279" w:dyaOrig="240">
                <v:shape id="_x0000_i1190" type="#_x0000_t75" style="width:13.95pt;height:12pt" o:ole="">
                  <v:imagedata r:id="rId284" o:title=""/>
                </v:shape>
                <o:OLEObject Type="Embed" ProgID="Equation.DSMT4" ShapeID="_x0000_i1190" DrawAspect="Content" ObjectID="_1586751779" r:id="rId344"/>
              </w:object>
            </w:r>
            <w:r>
              <w:rPr>
                <w:lang w:val="en-US"/>
              </w:rPr>
              <w:t xml:space="preserve"> để hệ (I) có nghiệm duy nhất </w:t>
            </w:r>
            <w:r w:rsidRPr="004B4ED2">
              <w:rPr>
                <w:position w:val="-14"/>
                <w:lang w:val="en-US"/>
              </w:rPr>
              <w:object w:dxaOrig="680" w:dyaOrig="420">
                <v:shape id="_x0000_i1191" type="#_x0000_t75" style="width:34pt;height:21pt" o:ole="">
                  <v:imagedata r:id="rId345" o:title=""/>
                </v:shape>
                <o:OLEObject Type="Embed" ProgID="Equation.DSMT4" ShapeID="_x0000_i1191" DrawAspect="Content" ObjectID="_1586751780" r:id="rId346"/>
              </w:object>
            </w:r>
            <w:r>
              <w:rPr>
                <w:lang w:val="en-US"/>
              </w:rPr>
              <w:t xml:space="preserve"> thỏa mãn: </w:t>
            </w:r>
            <w:r w:rsidRPr="004D4BAF">
              <w:rPr>
                <w:position w:val="-12"/>
                <w:lang w:val="en-US"/>
              </w:rPr>
              <w:object w:dxaOrig="1200" w:dyaOrig="360">
                <v:shape id="_x0000_i1192" type="#_x0000_t75" style="width:60pt;height:18pt" o:ole="">
                  <v:imagedata r:id="rId347" o:title=""/>
                </v:shape>
                <o:OLEObject Type="Embed" ProgID="Equation.DSMT4" ShapeID="_x0000_i1192" DrawAspect="Content" ObjectID="_1586751781" r:id="rId348"/>
              </w:object>
            </w:r>
            <w:r>
              <w:rPr>
                <w:lang w:val="en-US"/>
              </w:rPr>
              <w:t>.</w:t>
            </w:r>
          </w:p>
          <w:p w:rsidR="003721F8" w:rsidRPr="009F43AB" w:rsidRDefault="003721F8" w:rsidP="003721F8">
            <w:pPr>
              <w:jc w:val="both"/>
              <w:rPr>
                <w:lang w:val="en-US"/>
              </w:rPr>
            </w:pPr>
            <w:r>
              <w:rPr>
                <w:lang w:val="en-US"/>
              </w:rPr>
              <w:t xml:space="preserve">3. </w:t>
            </w:r>
            <w:r>
              <w:rPr>
                <w:spacing w:val="4"/>
                <w:lang w:val="en-US"/>
              </w:rPr>
              <w:t>Một khu vườn hình chữ nhật có</w:t>
            </w:r>
            <w:r w:rsidRPr="00BC5369">
              <w:rPr>
                <w:spacing w:val="4"/>
                <w:lang w:val="en-US"/>
              </w:rPr>
              <w:t xml:space="preserve"> chiều dài lớn hơn chiều rộng 3</w:t>
            </w:r>
            <w:r>
              <w:rPr>
                <w:spacing w:val="4"/>
                <w:lang w:val="en-US"/>
              </w:rPr>
              <w:t>m và</w:t>
            </w:r>
            <w:r w:rsidRPr="00BC5369">
              <w:rPr>
                <w:spacing w:val="4"/>
                <w:lang w:val="en-US"/>
              </w:rPr>
              <w:t xml:space="preserve"> diện tích bằng 270m</w:t>
            </w:r>
            <w:r w:rsidRPr="00BC5369">
              <w:rPr>
                <w:spacing w:val="4"/>
                <w:vertAlign w:val="superscript"/>
                <w:lang w:val="en-US"/>
              </w:rPr>
              <w:t>2</w:t>
            </w:r>
            <w:r w:rsidRPr="00BC5369">
              <w:rPr>
                <w:spacing w:val="4"/>
                <w:lang w:val="en-US"/>
              </w:rPr>
              <w:t>. T</w:t>
            </w:r>
            <w:r>
              <w:rPr>
                <w:spacing w:val="4"/>
                <w:lang w:val="en-US"/>
              </w:rPr>
              <w:t>ìm</w:t>
            </w:r>
            <w:r w:rsidRPr="00BC5369">
              <w:rPr>
                <w:spacing w:val="4"/>
                <w:lang w:val="en-US"/>
              </w:rPr>
              <w:t xml:space="preserve"> chiều dài, chiều rộng của khu vườn.</w:t>
            </w:r>
          </w:p>
          <w:p w:rsidR="003721F8" w:rsidRPr="004B29AB" w:rsidRDefault="003721F8" w:rsidP="003721F8">
            <w:pPr>
              <w:jc w:val="both"/>
              <w:rPr>
                <w:b/>
                <w:lang w:val="en-US"/>
              </w:rPr>
            </w:pPr>
            <w:r>
              <w:rPr>
                <w:b/>
                <w:lang w:val="en-US"/>
              </w:rPr>
              <w:t>Bài</w:t>
            </w:r>
            <w:r w:rsidRPr="004B29AB">
              <w:rPr>
                <w:b/>
                <w:lang w:val="en-US"/>
              </w:rPr>
              <w:t xml:space="preserve"> 3: (3,0 điểm)</w:t>
            </w:r>
          </w:p>
          <w:p w:rsidR="003721F8" w:rsidRDefault="003721F8" w:rsidP="003721F8">
            <w:pPr>
              <w:jc w:val="both"/>
              <w:rPr>
                <w:lang w:val="en-US"/>
              </w:rPr>
            </w:pPr>
            <w:r>
              <w:rPr>
                <w:lang w:val="en-US"/>
              </w:rPr>
              <w:t xml:space="preserve">      Cho tam giác nhọn ABC nội tiếp đường tròn (O), các đường cao AD, BE, CF cắt nhau tại H </w:t>
            </w:r>
            <w:r w:rsidRPr="000A2296">
              <w:rPr>
                <w:position w:val="-14"/>
                <w:lang w:val="en-US"/>
              </w:rPr>
              <w:object w:dxaOrig="2920" w:dyaOrig="420">
                <v:shape id="_x0000_i1193" type="#_x0000_t75" style="width:146pt;height:21pt" o:ole="">
                  <v:imagedata r:id="rId349" o:title=""/>
                </v:shape>
                <o:OLEObject Type="Embed" ProgID="Equation.DSMT4" ShapeID="_x0000_i1193" DrawAspect="Content" ObjectID="_1586751782" r:id="rId350"/>
              </w:object>
            </w:r>
            <w:r>
              <w:rPr>
                <w:lang w:val="en-US"/>
              </w:rPr>
              <w:t>.</w:t>
            </w:r>
          </w:p>
          <w:p w:rsidR="003721F8" w:rsidRDefault="003721F8" w:rsidP="003721F8">
            <w:pPr>
              <w:jc w:val="both"/>
              <w:rPr>
                <w:lang w:val="en-US"/>
              </w:rPr>
            </w:pPr>
            <w:r>
              <w:rPr>
                <w:lang w:val="en-US"/>
              </w:rPr>
              <w:t xml:space="preserve">      1. Chứng minh các tứ giác BDHF, BFEC nội tiếp.</w:t>
            </w:r>
          </w:p>
          <w:p w:rsidR="003721F8" w:rsidRPr="00002488" w:rsidRDefault="003721F8" w:rsidP="003721F8">
            <w:pPr>
              <w:ind w:right="-194"/>
              <w:jc w:val="both"/>
              <w:rPr>
                <w:spacing w:val="-2"/>
                <w:lang w:val="en-US"/>
              </w:rPr>
            </w:pPr>
            <w:r>
              <w:rPr>
                <w:lang w:val="en-US"/>
              </w:rPr>
              <w:t xml:space="preserve">      </w:t>
            </w:r>
            <w:r>
              <w:rPr>
                <w:spacing w:val="-2"/>
                <w:lang w:val="en-US"/>
              </w:rPr>
              <w:t>2.</w:t>
            </w:r>
            <w:r w:rsidRPr="00002488">
              <w:rPr>
                <w:spacing w:val="-2"/>
                <w:lang w:val="en-US"/>
              </w:rPr>
              <w:t xml:space="preserve"> Đường thẳng EF cắt đường tròn (O) tại M và N (F nằm giữa M và E). </w:t>
            </w:r>
          </w:p>
          <w:p w:rsidR="003721F8" w:rsidRDefault="003721F8" w:rsidP="003721F8">
            <w:pPr>
              <w:ind w:right="-194"/>
              <w:jc w:val="both"/>
              <w:rPr>
                <w:lang w:val="en-US"/>
              </w:rPr>
            </w:pPr>
            <w:r>
              <w:rPr>
                <w:lang w:val="en-US"/>
              </w:rPr>
              <w:t xml:space="preserve">      Chứng minh: </w:t>
            </w:r>
            <w:r w:rsidRPr="00631B4B">
              <w:rPr>
                <w:position w:val="-6"/>
                <w:lang w:val="en-US"/>
              </w:rPr>
              <w:object w:dxaOrig="1200" w:dyaOrig="400">
                <v:shape id="_x0000_i1194" type="#_x0000_t75" style="width:60pt;height:20pt" o:ole="">
                  <v:imagedata r:id="rId351" o:title=""/>
                </v:shape>
                <o:OLEObject Type="Embed" ProgID="Equation.DSMT4" ShapeID="_x0000_i1194" DrawAspect="Content" ObjectID="_1586751783" r:id="rId352"/>
              </w:object>
            </w:r>
            <w:r>
              <w:rPr>
                <w:lang w:val="en-US"/>
              </w:rPr>
              <w:t>.</w:t>
            </w:r>
          </w:p>
          <w:p w:rsidR="003721F8" w:rsidRDefault="003721F8" w:rsidP="003721F8">
            <w:pPr>
              <w:jc w:val="both"/>
              <w:rPr>
                <w:lang w:val="en-US"/>
              </w:rPr>
            </w:pPr>
            <w:r>
              <w:rPr>
                <w:lang w:val="en-US"/>
              </w:rPr>
              <w:t xml:space="preserve">      3. Chứng minh AM là tiếp tuyến của đường tròn ngoại tiếp tam giác MHD.</w:t>
            </w:r>
          </w:p>
          <w:p w:rsidR="003721F8" w:rsidRPr="00C54622" w:rsidRDefault="003721F8" w:rsidP="003721F8">
            <w:pPr>
              <w:jc w:val="both"/>
              <w:rPr>
                <w:b/>
                <w:lang w:val="en-US"/>
              </w:rPr>
            </w:pPr>
            <w:r>
              <w:rPr>
                <w:b/>
                <w:lang w:val="en-US"/>
              </w:rPr>
              <w:t>Bài</w:t>
            </w:r>
            <w:r w:rsidRPr="00C54622">
              <w:rPr>
                <w:b/>
                <w:lang w:val="en-US"/>
              </w:rPr>
              <w:t xml:space="preserve"> 4:</w:t>
            </w:r>
            <w:r>
              <w:rPr>
                <w:b/>
                <w:lang w:val="en-US"/>
              </w:rPr>
              <w:t xml:space="preserve"> (</w:t>
            </w:r>
            <w:r w:rsidRPr="00C54622">
              <w:rPr>
                <w:b/>
                <w:lang w:val="en-US"/>
              </w:rPr>
              <w:t>1,0 điểm)</w:t>
            </w:r>
          </w:p>
          <w:p w:rsidR="003721F8" w:rsidRDefault="003721F8" w:rsidP="003721F8">
            <w:pPr>
              <w:jc w:val="both"/>
              <w:rPr>
                <w:lang w:val="en-US"/>
              </w:rPr>
            </w:pPr>
            <w:r>
              <w:rPr>
                <w:lang w:val="en-US"/>
              </w:rPr>
              <w:t xml:space="preserve">1. Cho </w:t>
            </w:r>
            <w:r w:rsidRPr="00FE0A4D">
              <w:rPr>
                <w:position w:val="-12"/>
                <w:lang w:val="en-US"/>
              </w:rPr>
              <w:object w:dxaOrig="480" w:dyaOrig="300">
                <v:shape id="_x0000_i1195" type="#_x0000_t75" style="width:24pt;height:15pt" o:ole="">
                  <v:imagedata r:id="rId353" o:title=""/>
                </v:shape>
                <o:OLEObject Type="Embed" ProgID="Equation.DSMT4" ShapeID="_x0000_i1195" DrawAspect="Content" ObjectID="_1586751784" r:id="rId354"/>
              </w:object>
            </w:r>
            <w:r>
              <w:rPr>
                <w:lang w:val="en-US"/>
              </w:rPr>
              <w:t xml:space="preserve"> là các số dương. Chứng minh rằng: </w:t>
            </w:r>
          </w:p>
          <w:p w:rsidR="003721F8" w:rsidRDefault="003721F8" w:rsidP="003721F8">
            <w:pPr>
              <w:jc w:val="both"/>
              <w:rPr>
                <w:lang w:val="en-US"/>
              </w:rPr>
            </w:pPr>
            <w:r>
              <w:rPr>
                <w:lang w:val="en-US"/>
              </w:rPr>
              <w:t xml:space="preserve">              </w:t>
            </w:r>
            <w:r w:rsidRPr="0014636A">
              <w:rPr>
                <w:position w:val="-20"/>
                <w:lang w:val="en-US"/>
              </w:rPr>
              <w:object w:dxaOrig="3080" w:dyaOrig="540">
                <v:shape id="_x0000_i1196" type="#_x0000_t75" style="width:154pt;height:27pt" o:ole="">
                  <v:imagedata r:id="rId355" o:title=""/>
                </v:shape>
                <o:OLEObject Type="Embed" ProgID="Equation.DSMT4" ShapeID="_x0000_i1196" DrawAspect="Content" ObjectID="_1586751785" r:id="rId356"/>
              </w:object>
            </w:r>
            <w:r>
              <w:rPr>
                <w:lang w:val="en-US"/>
              </w:rPr>
              <w:t>. Dấu “=” xảy ra khi nào?</w:t>
            </w:r>
          </w:p>
          <w:p w:rsidR="003721F8" w:rsidRDefault="003721F8" w:rsidP="003721F8">
            <w:pPr>
              <w:jc w:val="both"/>
              <w:rPr>
                <w:lang w:val="en-US"/>
              </w:rPr>
            </w:pPr>
            <w:r>
              <w:rPr>
                <w:lang w:val="en-US"/>
              </w:rPr>
              <w:t xml:space="preserve">2. Tìm các cặp số </w:t>
            </w:r>
            <w:r w:rsidRPr="00FE0A4D">
              <w:rPr>
                <w:position w:val="-14"/>
                <w:lang w:val="en-US"/>
              </w:rPr>
              <w:object w:dxaOrig="680" w:dyaOrig="420">
                <v:shape id="_x0000_i1197" type="#_x0000_t75" style="width:34pt;height:21pt" o:ole="">
                  <v:imagedata r:id="rId357" o:title=""/>
                </v:shape>
                <o:OLEObject Type="Embed" ProgID="Equation.DSMT4" ShapeID="_x0000_i1197" DrawAspect="Content" ObjectID="_1586751786" r:id="rId358"/>
              </w:object>
            </w:r>
            <w:r>
              <w:rPr>
                <w:lang w:val="en-US"/>
              </w:rPr>
              <w:t xml:space="preserve"> thỏa mãn:</w:t>
            </w:r>
          </w:p>
          <w:p w:rsidR="003721F8" w:rsidRDefault="003721F8" w:rsidP="003721F8">
            <w:pPr>
              <w:jc w:val="both"/>
              <w:rPr>
                <w:lang w:val="en-US"/>
              </w:rPr>
            </w:pPr>
            <w:r>
              <w:rPr>
                <w:lang w:val="en-US"/>
              </w:rPr>
              <w:t xml:space="preserve">             </w:t>
            </w:r>
            <w:r w:rsidRPr="0014636A">
              <w:rPr>
                <w:position w:val="-20"/>
                <w:lang w:val="en-US"/>
              </w:rPr>
              <w:object w:dxaOrig="3480" w:dyaOrig="540">
                <v:shape id="_x0000_i1198" type="#_x0000_t75" style="width:174pt;height:27pt" o:ole="">
                  <v:imagedata r:id="rId359" o:title=""/>
                </v:shape>
                <o:OLEObject Type="Embed" ProgID="Equation.DSMT4" ShapeID="_x0000_i1198" DrawAspect="Content" ObjectID="_1586751787" r:id="rId360"/>
              </w:object>
            </w:r>
            <w:r>
              <w:rPr>
                <w:lang w:val="en-US"/>
              </w:rPr>
              <w:t xml:space="preserve"> với </w:t>
            </w:r>
            <w:r w:rsidRPr="0014636A">
              <w:rPr>
                <w:position w:val="-26"/>
                <w:lang w:val="en-US"/>
              </w:rPr>
              <w:object w:dxaOrig="1440" w:dyaOrig="700">
                <v:shape id="_x0000_i1199" type="#_x0000_t75" style="width:1in;height:35pt" o:ole="">
                  <v:imagedata r:id="rId361" o:title=""/>
                </v:shape>
                <o:OLEObject Type="Embed" ProgID="Equation.DSMT4" ShapeID="_x0000_i1199" DrawAspect="Content" ObjectID="_1586751788" r:id="rId362"/>
              </w:object>
            </w:r>
          </w:p>
          <w:p w:rsidR="003721F8" w:rsidRDefault="003721F8" w:rsidP="003721F8">
            <w:pPr>
              <w:jc w:val="center"/>
              <w:rPr>
                <w:lang w:val="en-US"/>
              </w:rPr>
            </w:pPr>
            <w:r>
              <w:rPr>
                <w:lang w:val="en-US"/>
              </w:rPr>
              <w:t>-----Hết-----</w:t>
            </w:r>
          </w:p>
          <w:p w:rsidR="003721F8" w:rsidRDefault="003721F8" w:rsidP="003721F8">
            <w:pPr>
              <w:rPr>
                <w:lang w:val="en-US"/>
              </w:rPr>
            </w:pPr>
          </w:p>
          <w:p w:rsidR="003721F8" w:rsidRDefault="003721F8" w:rsidP="003721F8">
            <w:pPr>
              <w:rPr>
                <w:lang w:val="en-US"/>
              </w:rPr>
            </w:pPr>
          </w:p>
          <w:p w:rsidR="003721F8" w:rsidRDefault="003721F8" w:rsidP="003721F8">
            <w:pPr>
              <w:rPr>
                <w:lang w:val="en-US"/>
              </w:rPr>
            </w:pPr>
          </w:p>
          <w:p w:rsidR="003721F8" w:rsidRDefault="003721F8" w:rsidP="003721F8">
            <w:pPr>
              <w:rPr>
                <w:lang w:val="en-US"/>
              </w:rPr>
            </w:pPr>
          </w:p>
          <w:p w:rsidR="003721F8" w:rsidRDefault="003721F8" w:rsidP="003721F8">
            <w:pPr>
              <w:rPr>
                <w:lang w:val="en-US"/>
              </w:rPr>
            </w:pPr>
          </w:p>
          <w:p w:rsidR="003721F8" w:rsidRDefault="003721F8" w:rsidP="003721F8">
            <w:pPr>
              <w:rPr>
                <w:lang w:val="en-US"/>
              </w:rPr>
            </w:pPr>
          </w:p>
          <w:p w:rsidR="003721F8" w:rsidRDefault="003721F8" w:rsidP="003721F8">
            <w:pPr>
              <w:rPr>
                <w:lang w:val="en-US"/>
              </w:rPr>
            </w:pPr>
          </w:p>
          <w:p w:rsidR="003721F8" w:rsidRDefault="003721F8" w:rsidP="003721F8">
            <w:pPr>
              <w:rPr>
                <w:lang w:val="en-US"/>
              </w:rPr>
            </w:pPr>
          </w:p>
          <w:p w:rsidR="003721F8" w:rsidRDefault="003721F8" w:rsidP="003721F8">
            <w:pPr>
              <w:rPr>
                <w:lang w:val="en-US"/>
              </w:rPr>
            </w:pPr>
          </w:p>
          <w:p w:rsidR="003721F8" w:rsidRDefault="003721F8" w:rsidP="003721F8">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643"/>
              <w:gridCol w:w="4644"/>
            </w:tblGrid>
            <w:tr w:rsidR="003721F8" w:rsidTr="003721F8">
              <w:tc>
                <w:tcPr>
                  <w:tcW w:w="4643" w:type="dxa"/>
                </w:tcPr>
                <w:p w:rsidR="003721F8" w:rsidRDefault="003721F8" w:rsidP="003721F8">
                  <w:pPr>
                    <w:spacing w:line="360" w:lineRule="auto"/>
                    <w:rPr>
                      <w:lang w:val="en-US"/>
                    </w:rPr>
                  </w:pPr>
                  <w:r>
                    <w:rPr>
                      <w:lang w:val="en-US"/>
                    </w:rPr>
                    <w:t>Họ và tên học sinh:................................</w:t>
                  </w:r>
                </w:p>
              </w:tc>
              <w:tc>
                <w:tcPr>
                  <w:tcW w:w="4644" w:type="dxa"/>
                </w:tcPr>
                <w:p w:rsidR="003721F8" w:rsidRDefault="003721F8" w:rsidP="003721F8">
                  <w:pPr>
                    <w:spacing w:line="360" w:lineRule="auto"/>
                    <w:rPr>
                      <w:lang w:val="en-US"/>
                    </w:rPr>
                  </w:pPr>
                  <w:r>
                    <w:rPr>
                      <w:lang w:val="en-US"/>
                    </w:rPr>
                    <w:t>Số báo danh:..........................................</w:t>
                  </w:r>
                </w:p>
              </w:tc>
            </w:tr>
            <w:tr w:rsidR="003721F8" w:rsidTr="003721F8">
              <w:tc>
                <w:tcPr>
                  <w:tcW w:w="4643" w:type="dxa"/>
                </w:tcPr>
                <w:p w:rsidR="003721F8" w:rsidRDefault="003721F8" w:rsidP="003721F8">
                  <w:pPr>
                    <w:spacing w:line="360" w:lineRule="auto"/>
                    <w:rPr>
                      <w:lang w:val="en-US"/>
                    </w:rPr>
                  </w:pPr>
                  <w:r>
                    <w:rPr>
                      <w:lang w:val="en-US"/>
                    </w:rPr>
                    <w:t>Họ và tên giám thị 1..............................</w:t>
                  </w:r>
                </w:p>
              </w:tc>
              <w:tc>
                <w:tcPr>
                  <w:tcW w:w="4644" w:type="dxa"/>
                </w:tcPr>
                <w:p w:rsidR="003721F8" w:rsidRDefault="003721F8" w:rsidP="003721F8">
                  <w:pPr>
                    <w:spacing w:line="360" w:lineRule="auto"/>
                    <w:rPr>
                      <w:lang w:val="en-US"/>
                    </w:rPr>
                  </w:pPr>
                  <w:r>
                    <w:rPr>
                      <w:lang w:val="en-US"/>
                    </w:rPr>
                    <w:t>Họ và tên giám thị 2..............................</w:t>
                  </w:r>
                </w:p>
              </w:tc>
            </w:tr>
          </w:tbl>
          <w:p w:rsidR="003721F8" w:rsidRDefault="003721F8" w:rsidP="003721F8">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14"/>
              <w:gridCol w:w="5341"/>
            </w:tblGrid>
            <w:tr w:rsidR="003721F8" w:rsidRPr="00A41B5A" w:rsidTr="003721F8">
              <w:tc>
                <w:tcPr>
                  <w:tcW w:w="3814" w:type="dxa"/>
                </w:tcPr>
                <w:p w:rsidR="003721F8" w:rsidRPr="00A41B5A" w:rsidRDefault="003721F8" w:rsidP="003721F8">
                  <w:pPr>
                    <w:jc w:val="center"/>
                    <w:rPr>
                      <w:b/>
                      <w:sz w:val="24"/>
                      <w:lang w:val="en-US"/>
                    </w:rPr>
                  </w:pPr>
                  <w:r w:rsidRPr="00A41B5A">
                    <w:rPr>
                      <w:b/>
                      <w:sz w:val="24"/>
                      <w:lang w:val="en-US"/>
                    </w:rPr>
                    <w:t>SỞ GIÁO DỤC VÀ ĐÀO TẠO</w:t>
                  </w:r>
                </w:p>
                <w:p w:rsidR="003721F8" w:rsidRPr="00A41B5A" w:rsidRDefault="003721F8" w:rsidP="003721F8">
                  <w:pPr>
                    <w:jc w:val="center"/>
                    <w:rPr>
                      <w:sz w:val="24"/>
                      <w:lang w:val="en-US"/>
                    </w:rPr>
                  </w:pPr>
                  <w:r>
                    <w:rPr>
                      <w:b/>
                      <w:noProof/>
                      <w:sz w:val="24"/>
                      <w:lang w:val="en-US"/>
                    </w:rPr>
                    <mc:AlternateContent>
                      <mc:Choice Requires="wps">
                        <w:drawing>
                          <wp:anchor distT="0" distB="0" distL="114300" distR="114300" simplePos="0" relativeHeight="251669504" behindDoc="0" locked="0" layoutInCell="1" allowOverlap="1" wp14:anchorId="02F8504D" wp14:editId="0B2D5D56">
                            <wp:simplePos x="0" y="0"/>
                            <wp:positionH relativeFrom="column">
                              <wp:posOffset>692150</wp:posOffset>
                            </wp:positionH>
                            <wp:positionV relativeFrom="paragraph">
                              <wp:posOffset>173990</wp:posOffset>
                            </wp:positionV>
                            <wp:extent cx="830580" cy="0"/>
                            <wp:effectExtent l="6350" t="12065" r="10795" b="6985"/>
                            <wp:wrapNone/>
                            <wp:docPr id="20" name="Straight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0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5pt,13.7pt" to="119.9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FJ0HAIAADc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"/>
                        </w:pict>
                      </mc:Fallback>
                    </mc:AlternateContent>
                  </w:r>
                  <w:r w:rsidRPr="00A41B5A">
                    <w:rPr>
                      <w:b/>
                      <w:sz w:val="24"/>
                      <w:lang w:val="en-US"/>
                    </w:rPr>
                    <w:t>HẢI PHÒNG</w:t>
                  </w:r>
                </w:p>
              </w:tc>
              <w:tc>
                <w:tcPr>
                  <w:tcW w:w="5341" w:type="dxa"/>
                </w:tcPr>
                <w:p w:rsidR="003721F8" w:rsidRPr="00A41B5A" w:rsidRDefault="003721F8" w:rsidP="003721F8">
                  <w:pPr>
                    <w:jc w:val="center"/>
                    <w:rPr>
                      <w:b/>
                      <w:sz w:val="24"/>
                      <w:lang w:val="en-US"/>
                    </w:rPr>
                  </w:pPr>
                  <w:r w:rsidRPr="00A41B5A">
                    <w:rPr>
                      <w:b/>
                      <w:sz w:val="24"/>
                      <w:lang w:val="en-US"/>
                    </w:rPr>
                    <w:t>KÌ THI TUYỂN SINH VÀO LỚP 10</w:t>
                  </w:r>
                  <w:r>
                    <w:rPr>
                      <w:b/>
                      <w:sz w:val="24"/>
                      <w:lang w:val="en-US"/>
                    </w:rPr>
                    <w:t xml:space="preserve"> THPT</w:t>
                  </w:r>
                </w:p>
                <w:p w:rsidR="003721F8" w:rsidRPr="00A41B5A" w:rsidRDefault="003721F8" w:rsidP="003721F8">
                  <w:pPr>
                    <w:jc w:val="center"/>
                    <w:rPr>
                      <w:sz w:val="24"/>
                      <w:lang w:val="en-US"/>
                    </w:rPr>
                  </w:pPr>
                  <w:r w:rsidRPr="00A41B5A">
                    <w:rPr>
                      <w:b/>
                      <w:sz w:val="24"/>
                      <w:lang w:val="en-US"/>
                    </w:rPr>
                    <w:t>Năm học: 2013 - 2014</w:t>
                  </w:r>
                </w:p>
              </w:tc>
            </w:tr>
          </w:tbl>
          <w:p w:rsidR="003721F8" w:rsidRDefault="003721F8" w:rsidP="003721F8">
            <w:pPr>
              <w:rPr>
                <w:lang w:val="en-US"/>
              </w:rPr>
            </w:pPr>
            <w:r>
              <w:rPr>
                <w:b/>
                <w:noProof/>
                <w:sz w:val="24"/>
                <w:lang w:val="en-US"/>
              </w:rPr>
              <mc:AlternateContent>
                <mc:Choice Requires="wps">
                  <w:drawing>
                    <wp:anchor distT="0" distB="0" distL="114300" distR="114300" simplePos="0" relativeHeight="251668480" behindDoc="0" locked="0" layoutInCell="1" allowOverlap="1" wp14:anchorId="66626B08" wp14:editId="68B10AFB">
                      <wp:simplePos x="0" y="0"/>
                      <wp:positionH relativeFrom="column">
                        <wp:posOffset>3435985</wp:posOffset>
                      </wp:positionH>
                      <wp:positionV relativeFrom="paragraph">
                        <wp:posOffset>13970</wp:posOffset>
                      </wp:positionV>
                      <wp:extent cx="1245870" cy="0"/>
                      <wp:effectExtent l="6985" t="13970" r="13970" b="5080"/>
                      <wp:wrapNone/>
                      <wp:docPr id="19"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458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55pt,1.1pt" to="368.6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"/>
                  </w:pict>
                </mc:Fallback>
              </mc:AlternateContent>
            </w:r>
          </w:p>
          <w:p w:rsidR="003721F8" w:rsidRPr="00A41B5A" w:rsidRDefault="003721F8" w:rsidP="003721F8">
            <w:pPr>
              <w:jc w:val="center"/>
              <w:rPr>
                <w:b/>
                <w:sz w:val="24"/>
                <w:lang w:val="en-US"/>
              </w:rPr>
            </w:pPr>
            <w:r w:rsidRPr="00A41B5A">
              <w:rPr>
                <w:b/>
                <w:sz w:val="24"/>
                <w:lang w:val="en-US"/>
              </w:rPr>
              <w:t>HƯỚNG DẪN CHẤM VÀ BIỂU ĐIỂM MÔN TOÁN</w:t>
            </w:r>
          </w:p>
          <w:p w:rsidR="003721F8" w:rsidRDefault="003721F8" w:rsidP="003721F8">
            <w:pPr>
              <w:spacing w:before="120" w:after="120"/>
              <w:rPr>
                <w:sz w:val="24"/>
                <w:lang w:val="en-US"/>
              </w:rPr>
            </w:pPr>
            <w:r w:rsidRPr="00480B99">
              <w:rPr>
                <w:b/>
                <w:sz w:val="24"/>
                <w:lang w:val="en-US"/>
              </w:rPr>
              <w:t>I. Phần 1. Trắc nghiệm (2</w:t>
            </w:r>
            <w:r>
              <w:rPr>
                <w:b/>
                <w:sz w:val="24"/>
                <w:lang w:val="en-US"/>
              </w:rPr>
              <w:t>,0</w:t>
            </w:r>
            <w:r w:rsidRPr="00480B99">
              <w:rPr>
                <w:b/>
                <w:sz w:val="24"/>
                <w:lang w:val="en-US"/>
              </w:rPr>
              <w:t xml:space="preserve"> điểm)</w:t>
            </w:r>
            <w:r>
              <w:rPr>
                <w:sz w:val="24"/>
                <w:lang w:val="en-US"/>
              </w:rPr>
              <w:t>. Mỗi câu đúng được 0,25 điểm.</w:t>
            </w:r>
          </w:p>
          <w:tbl>
            <w:tblPr>
              <w:tblStyle w:val="TableGrid"/>
              <w:tblW w:w="0" w:type="auto"/>
              <w:tblInd w:w="326" w:type="dxa"/>
              <w:tblLook w:val="01E0" w:firstRow="1" w:lastRow="1" w:firstColumn="1" w:lastColumn="1" w:noHBand="0" w:noVBand="0"/>
            </w:tblPr>
            <w:tblGrid>
              <w:gridCol w:w="1031"/>
              <w:gridCol w:w="1032"/>
              <w:gridCol w:w="1032"/>
              <w:gridCol w:w="1032"/>
              <w:gridCol w:w="1032"/>
              <w:gridCol w:w="1032"/>
              <w:gridCol w:w="1032"/>
              <w:gridCol w:w="1032"/>
              <w:gridCol w:w="1032"/>
            </w:tblGrid>
            <w:tr w:rsidR="003721F8" w:rsidTr="003721F8">
              <w:tc>
                <w:tcPr>
                  <w:tcW w:w="1031" w:type="dxa"/>
                </w:tcPr>
                <w:p w:rsidR="003721F8" w:rsidRDefault="003721F8" w:rsidP="003721F8">
                  <w:pPr>
                    <w:jc w:val="center"/>
                    <w:rPr>
                      <w:sz w:val="24"/>
                      <w:lang w:val="en-US"/>
                    </w:rPr>
                  </w:pPr>
                  <w:r>
                    <w:rPr>
                      <w:sz w:val="24"/>
                      <w:lang w:val="en-US"/>
                    </w:rPr>
                    <w:t>Câu</w:t>
                  </w:r>
                </w:p>
              </w:tc>
              <w:tc>
                <w:tcPr>
                  <w:tcW w:w="1032" w:type="dxa"/>
                </w:tcPr>
                <w:p w:rsidR="003721F8" w:rsidRDefault="003721F8" w:rsidP="003721F8">
                  <w:pPr>
                    <w:jc w:val="center"/>
                    <w:rPr>
                      <w:sz w:val="24"/>
                      <w:lang w:val="en-US"/>
                    </w:rPr>
                  </w:pPr>
                  <w:r>
                    <w:rPr>
                      <w:sz w:val="24"/>
                      <w:lang w:val="en-US"/>
                    </w:rPr>
                    <w:t>1</w:t>
                  </w:r>
                </w:p>
              </w:tc>
              <w:tc>
                <w:tcPr>
                  <w:tcW w:w="1032" w:type="dxa"/>
                </w:tcPr>
                <w:p w:rsidR="003721F8" w:rsidRDefault="003721F8" w:rsidP="003721F8">
                  <w:pPr>
                    <w:jc w:val="center"/>
                    <w:rPr>
                      <w:sz w:val="24"/>
                      <w:lang w:val="en-US"/>
                    </w:rPr>
                  </w:pPr>
                  <w:r>
                    <w:rPr>
                      <w:sz w:val="24"/>
                      <w:lang w:val="en-US"/>
                    </w:rPr>
                    <w:t>2</w:t>
                  </w:r>
                </w:p>
              </w:tc>
              <w:tc>
                <w:tcPr>
                  <w:tcW w:w="1032" w:type="dxa"/>
                </w:tcPr>
                <w:p w:rsidR="003721F8" w:rsidRDefault="003721F8" w:rsidP="003721F8">
                  <w:pPr>
                    <w:jc w:val="center"/>
                    <w:rPr>
                      <w:sz w:val="24"/>
                      <w:lang w:val="en-US"/>
                    </w:rPr>
                  </w:pPr>
                  <w:r>
                    <w:rPr>
                      <w:sz w:val="24"/>
                      <w:lang w:val="en-US"/>
                    </w:rPr>
                    <w:t>3</w:t>
                  </w:r>
                </w:p>
              </w:tc>
              <w:tc>
                <w:tcPr>
                  <w:tcW w:w="1032" w:type="dxa"/>
                </w:tcPr>
                <w:p w:rsidR="003721F8" w:rsidRDefault="003721F8" w:rsidP="003721F8">
                  <w:pPr>
                    <w:jc w:val="center"/>
                    <w:rPr>
                      <w:sz w:val="24"/>
                      <w:lang w:val="en-US"/>
                    </w:rPr>
                  </w:pPr>
                  <w:r>
                    <w:rPr>
                      <w:sz w:val="24"/>
                      <w:lang w:val="en-US"/>
                    </w:rPr>
                    <w:t>4</w:t>
                  </w:r>
                </w:p>
              </w:tc>
              <w:tc>
                <w:tcPr>
                  <w:tcW w:w="1032" w:type="dxa"/>
                </w:tcPr>
                <w:p w:rsidR="003721F8" w:rsidRDefault="003721F8" w:rsidP="003721F8">
                  <w:pPr>
                    <w:jc w:val="center"/>
                    <w:rPr>
                      <w:sz w:val="24"/>
                      <w:lang w:val="en-US"/>
                    </w:rPr>
                  </w:pPr>
                  <w:r>
                    <w:rPr>
                      <w:sz w:val="24"/>
                      <w:lang w:val="en-US"/>
                    </w:rPr>
                    <w:t>5</w:t>
                  </w:r>
                </w:p>
              </w:tc>
              <w:tc>
                <w:tcPr>
                  <w:tcW w:w="1032" w:type="dxa"/>
                </w:tcPr>
                <w:p w:rsidR="003721F8" w:rsidRDefault="003721F8" w:rsidP="003721F8">
                  <w:pPr>
                    <w:jc w:val="center"/>
                    <w:rPr>
                      <w:sz w:val="24"/>
                      <w:lang w:val="en-US"/>
                    </w:rPr>
                  </w:pPr>
                  <w:r>
                    <w:rPr>
                      <w:sz w:val="24"/>
                      <w:lang w:val="en-US"/>
                    </w:rPr>
                    <w:t>6</w:t>
                  </w:r>
                </w:p>
              </w:tc>
              <w:tc>
                <w:tcPr>
                  <w:tcW w:w="1032" w:type="dxa"/>
                </w:tcPr>
                <w:p w:rsidR="003721F8" w:rsidRDefault="003721F8" w:rsidP="003721F8">
                  <w:pPr>
                    <w:jc w:val="center"/>
                    <w:rPr>
                      <w:sz w:val="24"/>
                      <w:lang w:val="en-US"/>
                    </w:rPr>
                  </w:pPr>
                  <w:r>
                    <w:rPr>
                      <w:sz w:val="24"/>
                      <w:lang w:val="en-US"/>
                    </w:rPr>
                    <w:t>7</w:t>
                  </w:r>
                </w:p>
              </w:tc>
              <w:tc>
                <w:tcPr>
                  <w:tcW w:w="1032" w:type="dxa"/>
                </w:tcPr>
                <w:p w:rsidR="003721F8" w:rsidRDefault="003721F8" w:rsidP="003721F8">
                  <w:pPr>
                    <w:jc w:val="center"/>
                    <w:rPr>
                      <w:sz w:val="24"/>
                      <w:lang w:val="en-US"/>
                    </w:rPr>
                  </w:pPr>
                  <w:r>
                    <w:rPr>
                      <w:sz w:val="24"/>
                      <w:lang w:val="en-US"/>
                    </w:rPr>
                    <w:t>8</w:t>
                  </w:r>
                </w:p>
              </w:tc>
            </w:tr>
            <w:tr w:rsidR="003721F8" w:rsidTr="003721F8">
              <w:tc>
                <w:tcPr>
                  <w:tcW w:w="1031" w:type="dxa"/>
                </w:tcPr>
                <w:p w:rsidR="003721F8" w:rsidRDefault="003721F8" w:rsidP="003721F8">
                  <w:pPr>
                    <w:jc w:val="center"/>
                    <w:rPr>
                      <w:sz w:val="24"/>
                      <w:lang w:val="en-US"/>
                    </w:rPr>
                  </w:pPr>
                  <w:r>
                    <w:rPr>
                      <w:sz w:val="24"/>
                      <w:lang w:val="en-US"/>
                    </w:rPr>
                    <w:t>Đáp án</w:t>
                  </w:r>
                </w:p>
              </w:tc>
              <w:tc>
                <w:tcPr>
                  <w:tcW w:w="1032" w:type="dxa"/>
                </w:tcPr>
                <w:p w:rsidR="003721F8" w:rsidRDefault="003721F8" w:rsidP="003721F8">
                  <w:pPr>
                    <w:jc w:val="center"/>
                    <w:rPr>
                      <w:sz w:val="24"/>
                      <w:lang w:val="en-US"/>
                    </w:rPr>
                  </w:pPr>
                  <w:r>
                    <w:rPr>
                      <w:sz w:val="24"/>
                      <w:lang w:val="en-US"/>
                    </w:rPr>
                    <w:t>C</w:t>
                  </w:r>
                </w:p>
              </w:tc>
              <w:tc>
                <w:tcPr>
                  <w:tcW w:w="1032" w:type="dxa"/>
                </w:tcPr>
                <w:p w:rsidR="003721F8" w:rsidRDefault="003721F8" w:rsidP="003721F8">
                  <w:pPr>
                    <w:jc w:val="center"/>
                    <w:rPr>
                      <w:sz w:val="24"/>
                      <w:lang w:val="en-US"/>
                    </w:rPr>
                  </w:pPr>
                  <w:r>
                    <w:rPr>
                      <w:sz w:val="24"/>
                      <w:lang w:val="en-US"/>
                    </w:rPr>
                    <w:t>A</w:t>
                  </w:r>
                </w:p>
              </w:tc>
              <w:tc>
                <w:tcPr>
                  <w:tcW w:w="1032" w:type="dxa"/>
                </w:tcPr>
                <w:p w:rsidR="003721F8" w:rsidRDefault="003721F8" w:rsidP="003721F8">
                  <w:pPr>
                    <w:jc w:val="center"/>
                    <w:rPr>
                      <w:sz w:val="24"/>
                      <w:lang w:val="en-US"/>
                    </w:rPr>
                  </w:pPr>
                  <w:r>
                    <w:rPr>
                      <w:sz w:val="24"/>
                      <w:lang w:val="en-US"/>
                    </w:rPr>
                    <w:t>D</w:t>
                  </w:r>
                </w:p>
              </w:tc>
              <w:tc>
                <w:tcPr>
                  <w:tcW w:w="1032" w:type="dxa"/>
                </w:tcPr>
                <w:p w:rsidR="003721F8" w:rsidRDefault="003721F8" w:rsidP="003721F8">
                  <w:pPr>
                    <w:jc w:val="center"/>
                    <w:rPr>
                      <w:sz w:val="24"/>
                      <w:lang w:val="en-US"/>
                    </w:rPr>
                  </w:pPr>
                  <w:r>
                    <w:rPr>
                      <w:sz w:val="24"/>
                      <w:lang w:val="en-US"/>
                    </w:rPr>
                    <w:t>C</w:t>
                  </w:r>
                </w:p>
              </w:tc>
              <w:tc>
                <w:tcPr>
                  <w:tcW w:w="1032" w:type="dxa"/>
                </w:tcPr>
                <w:p w:rsidR="003721F8" w:rsidRDefault="003721F8" w:rsidP="003721F8">
                  <w:pPr>
                    <w:jc w:val="center"/>
                    <w:rPr>
                      <w:sz w:val="24"/>
                      <w:lang w:val="en-US"/>
                    </w:rPr>
                  </w:pPr>
                  <w:r>
                    <w:rPr>
                      <w:sz w:val="24"/>
                      <w:lang w:val="en-US"/>
                    </w:rPr>
                    <w:t>D</w:t>
                  </w:r>
                </w:p>
              </w:tc>
              <w:tc>
                <w:tcPr>
                  <w:tcW w:w="1032" w:type="dxa"/>
                </w:tcPr>
                <w:p w:rsidR="003721F8" w:rsidRDefault="003721F8" w:rsidP="003721F8">
                  <w:pPr>
                    <w:jc w:val="center"/>
                    <w:rPr>
                      <w:sz w:val="24"/>
                      <w:lang w:val="en-US"/>
                    </w:rPr>
                  </w:pPr>
                  <w:r>
                    <w:rPr>
                      <w:sz w:val="24"/>
                      <w:lang w:val="en-US"/>
                    </w:rPr>
                    <w:t>B</w:t>
                  </w:r>
                </w:p>
              </w:tc>
              <w:tc>
                <w:tcPr>
                  <w:tcW w:w="1032" w:type="dxa"/>
                </w:tcPr>
                <w:p w:rsidR="003721F8" w:rsidRDefault="003721F8" w:rsidP="003721F8">
                  <w:pPr>
                    <w:jc w:val="center"/>
                    <w:rPr>
                      <w:sz w:val="24"/>
                      <w:lang w:val="en-US"/>
                    </w:rPr>
                  </w:pPr>
                  <w:r>
                    <w:rPr>
                      <w:sz w:val="24"/>
                      <w:lang w:val="en-US"/>
                    </w:rPr>
                    <w:t>A</w:t>
                  </w:r>
                </w:p>
              </w:tc>
              <w:tc>
                <w:tcPr>
                  <w:tcW w:w="1032" w:type="dxa"/>
                </w:tcPr>
                <w:p w:rsidR="003721F8" w:rsidRDefault="003721F8" w:rsidP="003721F8">
                  <w:pPr>
                    <w:jc w:val="center"/>
                    <w:rPr>
                      <w:sz w:val="24"/>
                      <w:lang w:val="en-US"/>
                    </w:rPr>
                  </w:pPr>
                  <w:r>
                    <w:rPr>
                      <w:sz w:val="24"/>
                      <w:lang w:val="en-US"/>
                    </w:rPr>
                    <w:t>B</w:t>
                  </w:r>
                </w:p>
              </w:tc>
            </w:tr>
          </w:tbl>
          <w:p w:rsidR="003721F8" w:rsidRDefault="003721F8" w:rsidP="003721F8">
            <w:pPr>
              <w:spacing w:before="120" w:after="120"/>
              <w:rPr>
                <w:b/>
                <w:sz w:val="24"/>
                <w:lang w:val="en-US"/>
              </w:rPr>
            </w:pPr>
            <w:r w:rsidRPr="00480B99">
              <w:rPr>
                <w:b/>
                <w:sz w:val="24"/>
                <w:lang w:val="en-US"/>
              </w:rPr>
              <w:t>II. Phần 2. Tự luận ( 8</w:t>
            </w:r>
            <w:r>
              <w:rPr>
                <w:b/>
                <w:sz w:val="24"/>
                <w:lang w:val="en-US"/>
              </w:rPr>
              <w:t>,0</w:t>
            </w:r>
            <w:r w:rsidRPr="00480B99">
              <w:rPr>
                <w:b/>
                <w:sz w:val="24"/>
                <w:lang w:val="en-US"/>
              </w:rPr>
              <w:t xml:space="preserve"> điểm)</w:t>
            </w:r>
          </w:p>
          <w:tbl>
            <w:tblPr>
              <w:tblStyle w:val="TableGrid"/>
              <w:tblW w:w="10041" w:type="dxa"/>
              <w:tblLook w:val="01E0" w:firstRow="1" w:lastRow="1" w:firstColumn="1" w:lastColumn="1" w:noHBand="0" w:noVBand="0"/>
            </w:tblPr>
            <w:tblGrid>
              <w:gridCol w:w="1166"/>
              <w:gridCol w:w="8099"/>
              <w:gridCol w:w="776"/>
            </w:tblGrid>
            <w:tr w:rsidR="003721F8" w:rsidRPr="00480B99" w:rsidTr="003721F8">
              <w:tc>
                <w:tcPr>
                  <w:tcW w:w="1166" w:type="dxa"/>
                </w:tcPr>
                <w:p w:rsidR="003721F8" w:rsidRPr="00480B99" w:rsidRDefault="003721F8" w:rsidP="003721F8">
                  <w:pPr>
                    <w:jc w:val="center"/>
                    <w:rPr>
                      <w:b/>
                      <w:i/>
                      <w:sz w:val="24"/>
                      <w:lang w:val="en-US"/>
                    </w:rPr>
                  </w:pPr>
                  <w:r w:rsidRPr="00480B99">
                    <w:rPr>
                      <w:b/>
                      <w:i/>
                      <w:sz w:val="24"/>
                      <w:lang w:val="en-US"/>
                    </w:rPr>
                    <w:t>Bài</w:t>
                  </w:r>
                </w:p>
              </w:tc>
              <w:tc>
                <w:tcPr>
                  <w:tcW w:w="8099" w:type="dxa"/>
                </w:tcPr>
                <w:p w:rsidR="003721F8" w:rsidRPr="00480B99" w:rsidRDefault="003721F8" w:rsidP="003721F8">
                  <w:pPr>
                    <w:jc w:val="center"/>
                    <w:rPr>
                      <w:b/>
                      <w:i/>
                      <w:sz w:val="24"/>
                      <w:lang w:val="en-US"/>
                    </w:rPr>
                  </w:pPr>
                  <w:r w:rsidRPr="00480B99">
                    <w:rPr>
                      <w:b/>
                      <w:i/>
                      <w:sz w:val="24"/>
                      <w:lang w:val="en-US"/>
                    </w:rPr>
                    <w:t>Đáp án</w:t>
                  </w:r>
                </w:p>
              </w:tc>
              <w:tc>
                <w:tcPr>
                  <w:tcW w:w="776" w:type="dxa"/>
                </w:tcPr>
                <w:p w:rsidR="003721F8" w:rsidRPr="00480B99" w:rsidRDefault="003721F8" w:rsidP="003721F8">
                  <w:pPr>
                    <w:jc w:val="center"/>
                    <w:rPr>
                      <w:b/>
                      <w:i/>
                      <w:sz w:val="24"/>
                      <w:lang w:val="en-US"/>
                    </w:rPr>
                  </w:pPr>
                  <w:r w:rsidRPr="00480B99">
                    <w:rPr>
                      <w:b/>
                      <w:i/>
                      <w:sz w:val="24"/>
                      <w:lang w:val="en-US"/>
                    </w:rPr>
                    <w:t>Điểm</w:t>
                  </w:r>
                </w:p>
              </w:tc>
            </w:tr>
            <w:tr w:rsidR="003721F8" w:rsidRPr="00480B99" w:rsidTr="003721F8">
              <w:tc>
                <w:tcPr>
                  <w:tcW w:w="1166" w:type="dxa"/>
                  <w:vMerge w:val="restart"/>
                  <w:vAlign w:val="center"/>
                </w:tcPr>
                <w:p w:rsidR="003721F8" w:rsidRPr="00F746C4" w:rsidRDefault="003721F8" w:rsidP="003721F8">
                  <w:pPr>
                    <w:ind w:left="-104" w:right="-106"/>
                    <w:jc w:val="center"/>
                    <w:rPr>
                      <w:b/>
                      <w:sz w:val="24"/>
                      <w:lang w:val="en-US"/>
                    </w:rPr>
                  </w:pPr>
                  <w:r w:rsidRPr="00F746C4">
                    <w:rPr>
                      <w:b/>
                      <w:sz w:val="24"/>
                      <w:lang w:val="en-US"/>
                    </w:rPr>
                    <w:t>Bài 1</w:t>
                  </w:r>
                </w:p>
                <w:p w:rsidR="003721F8" w:rsidRPr="00480B99" w:rsidRDefault="003721F8" w:rsidP="003721F8">
                  <w:pPr>
                    <w:ind w:left="-104" w:right="-106"/>
                    <w:jc w:val="center"/>
                    <w:rPr>
                      <w:sz w:val="24"/>
                      <w:lang w:val="en-US"/>
                    </w:rPr>
                  </w:pPr>
                  <w:r w:rsidRPr="00F746C4">
                    <w:rPr>
                      <w:b/>
                      <w:sz w:val="24"/>
                      <w:lang w:val="en-US"/>
                    </w:rPr>
                    <w:t>(1,5 điểm)</w:t>
                  </w:r>
                </w:p>
              </w:tc>
              <w:tc>
                <w:tcPr>
                  <w:tcW w:w="8875" w:type="dxa"/>
                  <w:gridSpan w:val="2"/>
                  <w:tcBorders>
                    <w:bottom w:val="single" w:sz="4" w:space="0" w:color="auto"/>
                  </w:tcBorders>
                </w:tcPr>
                <w:p w:rsidR="003721F8" w:rsidRPr="008A2B7C" w:rsidRDefault="003721F8" w:rsidP="003721F8">
                  <w:pPr>
                    <w:rPr>
                      <w:b/>
                      <w:sz w:val="24"/>
                      <w:lang w:val="en-US"/>
                    </w:rPr>
                  </w:pPr>
                  <w:r w:rsidRPr="008A2B7C">
                    <w:rPr>
                      <w:b/>
                      <w:sz w:val="24"/>
                      <w:lang w:val="en-US"/>
                    </w:rPr>
                    <w:t>1. (1,0 điểm)</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bottom w:val="dotted" w:sz="4" w:space="0" w:color="auto"/>
                  </w:tcBorders>
                </w:tcPr>
                <w:p w:rsidR="003721F8" w:rsidRPr="00480B99" w:rsidRDefault="003721F8" w:rsidP="003721F8">
                  <w:pPr>
                    <w:rPr>
                      <w:sz w:val="24"/>
                      <w:lang w:val="en-US"/>
                    </w:rPr>
                  </w:pPr>
                  <w:r>
                    <w:rPr>
                      <w:sz w:val="24"/>
                      <w:lang w:val="en-US"/>
                    </w:rPr>
                    <w:t xml:space="preserve">a) </w:t>
                  </w:r>
                  <w:r w:rsidRPr="00F746C4">
                    <w:rPr>
                      <w:position w:val="-18"/>
                      <w:lang w:val="en-US"/>
                    </w:rPr>
                    <w:object w:dxaOrig="3280" w:dyaOrig="480">
                      <v:shape id="_x0000_i1200" type="#_x0000_t75" style="width:164pt;height:24pt" o:ole="">
                        <v:imagedata r:id="rId363" o:title=""/>
                      </v:shape>
                      <o:OLEObject Type="Embed" ProgID="Equation.DSMT4" ShapeID="_x0000_i1200" DrawAspect="Content" ObjectID="_1586751789" r:id="rId364"/>
                    </w:object>
                  </w:r>
                </w:p>
              </w:tc>
              <w:tc>
                <w:tcPr>
                  <w:tcW w:w="776" w:type="dxa"/>
                  <w:tcBorders>
                    <w:bottom w:val="dotted" w:sz="4" w:space="0" w:color="auto"/>
                  </w:tcBorders>
                  <w:vAlign w:val="center"/>
                </w:tcPr>
                <w:p w:rsidR="003721F8" w:rsidRPr="00480B99"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bottom w:val="dotted" w:sz="4" w:space="0" w:color="auto"/>
                  </w:tcBorders>
                </w:tcPr>
                <w:p w:rsidR="003721F8" w:rsidRPr="00480B99" w:rsidRDefault="003721F8" w:rsidP="003721F8">
                  <w:pPr>
                    <w:rPr>
                      <w:sz w:val="24"/>
                      <w:lang w:val="en-US"/>
                    </w:rPr>
                  </w:pPr>
                  <w:r>
                    <w:rPr>
                      <w:sz w:val="24"/>
                      <w:lang w:val="en-US"/>
                    </w:rPr>
                    <w:t xml:space="preserve">         =</w:t>
                  </w:r>
                  <w:r w:rsidRPr="00F746C4">
                    <w:rPr>
                      <w:position w:val="-18"/>
                      <w:sz w:val="24"/>
                      <w:lang w:val="en-US"/>
                    </w:rPr>
                    <w:object w:dxaOrig="2920" w:dyaOrig="480">
                      <v:shape id="_x0000_i1201" type="#_x0000_t75" style="width:146pt;height:24pt" o:ole="">
                        <v:imagedata r:id="rId365" o:title=""/>
                      </v:shape>
                      <o:OLEObject Type="Embed" ProgID="Equation.DSMT4" ShapeID="_x0000_i1201" DrawAspect="Content" ObjectID="_1586751790" r:id="rId366"/>
                    </w:object>
                  </w:r>
                </w:p>
              </w:tc>
              <w:tc>
                <w:tcPr>
                  <w:tcW w:w="776" w:type="dxa"/>
                  <w:tcBorders>
                    <w:top w:val="dotted" w:sz="4" w:space="0" w:color="auto"/>
                    <w:bottom w:val="dotted" w:sz="4" w:space="0" w:color="auto"/>
                  </w:tcBorders>
                  <w:vAlign w:val="center"/>
                </w:tcPr>
                <w:p w:rsidR="003721F8" w:rsidRPr="00480B99"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bottom w:val="dotted" w:sz="4" w:space="0" w:color="auto"/>
                  </w:tcBorders>
                </w:tcPr>
                <w:p w:rsidR="003721F8" w:rsidRPr="00480B99" w:rsidRDefault="003721F8" w:rsidP="003721F8">
                  <w:pPr>
                    <w:rPr>
                      <w:sz w:val="24"/>
                      <w:lang w:val="en-US"/>
                    </w:rPr>
                  </w:pPr>
                  <w:r>
                    <w:rPr>
                      <w:sz w:val="24"/>
                      <w:lang w:val="en-US"/>
                    </w:rPr>
                    <w:t xml:space="preserve">b) </w:t>
                  </w:r>
                  <w:r w:rsidRPr="00731572">
                    <w:rPr>
                      <w:position w:val="-20"/>
                      <w:lang w:val="en-US"/>
                    </w:rPr>
                    <w:object w:dxaOrig="2820" w:dyaOrig="600">
                      <v:shape id="_x0000_i1202" type="#_x0000_t75" style="width:141pt;height:30pt" o:ole="">
                        <v:imagedata r:id="rId367" o:title=""/>
                      </v:shape>
                      <o:OLEObject Type="Embed" ProgID="Equation.DSMT4" ShapeID="_x0000_i1202" DrawAspect="Content" ObjectID="_1586751791" r:id="rId368"/>
                    </w:object>
                  </w:r>
                </w:p>
              </w:tc>
              <w:tc>
                <w:tcPr>
                  <w:tcW w:w="776" w:type="dxa"/>
                  <w:tcBorders>
                    <w:top w:val="dotted" w:sz="4" w:space="0" w:color="auto"/>
                    <w:bottom w:val="dotted" w:sz="4" w:space="0" w:color="auto"/>
                  </w:tcBorders>
                  <w:vAlign w:val="center"/>
                </w:tcPr>
                <w:p w:rsidR="003721F8" w:rsidRPr="00480B99"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tcBorders>
                </w:tcPr>
                <w:p w:rsidR="003721F8" w:rsidRPr="00480B99" w:rsidRDefault="003721F8" w:rsidP="003721F8">
                  <w:pPr>
                    <w:rPr>
                      <w:sz w:val="24"/>
                      <w:lang w:val="en-US"/>
                    </w:rPr>
                  </w:pPr>
                  <w:r>
                    <w:rPr>
                      <w:sz w:val="24"/>
                      <w:lang w:val="en-US"/>
                    </w:rPr>
                    <w:t xml:space="preserve">          = </w:t>
                  </w:r>
                  <w:r w:rsidRPr="00A17551">
                    <w:rPr>
                      <w:position w:val="-18"/>
                      <w:sz w:val="24"/>
                      <w:lang w:val="en-US"/>
                    </w:rPr>
                    <w:object w:dxaOrig="3560" w:dyaOrig="480">
                      <v:shape id="_x0000_i1203" type="#_x0000_t75" style="width:178pt;height:24pt" o:ole="">
                        <v:imagedata r:id="rId369" o:title=""/>
                      </v:shape>
                      <o:OLEObject Type="Embed" ProgID="Equation.DSMT4" ShapeID="_x0000_i1203" DrawAspect="Content" ObjectID="_1586751792" r:id="rId370"/>
                    </w:object>
                  </w:r>
                </w:p>
              </w:tc>
              <w:tc>
                <w:tcPr>
                  <w:tcW w:w="776" w:type="dxa"/>
                  <w:tcBorders>
                    <w:top w:val="dotted" w:sz="4" w:space="0" w:color="auto"/>
                  </w:tcBorders>
                  <w:vAlign w:val="center"/>
                </w:tcPr>
                <w:p w:rsidR="003721F8" w:rsidRPr="00480B99"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875" w:type="dxa"/>
                  <w:gridSpan w:val="2"/>
                  <w:tcBorders>
                    <w:bottom w:val="single" w:sz="4" w:space="0" w:color="auto"/>
                  </w:tcBorders>
                </w:tcPr>
                <w:p w:rsidR="003721F8" w:rsidRPr="00D972CD" w:rsidRDefault="003721F8" w:rsidP="003721F8">
                  <w:pPr>
                    <w:rPr>
                      <w:b/>
                      <w:sz w:val="24"/>
                      <w:lang w:val="en-US"/>
                    </w:rPr>
                  </w:pPr>
                  <w:r w:rsidRPr="00D972CD">
                    <w:rPr>
                      <w:b/>
                      <w:sz w:val="24"/>
                      <w:lang w:val="en-US"/>
                    </w:rPr>
                    <w:t>2. (0,5 điểm)</w:t>
                  </w:r>
                </w:p>
              </w:tc>
            </w:tr>
            <w:tr w:rsidR="003721F8" w:rsidRPr="00480B99" w:rsidTr="003721F8">
              <w:trPr>
                <w:trHeight w:val="499"/>
              </w:trPr>
              <w:tc>
                <w:tcPr>
                  <w:tcW w:w="1166" w:type="dxa"/>
                  <w:vMerge/>
                </w:tcPr>
                <w:p w:rsidR="003721F8" w:rsidRPr="00480B99" w:rsidRDefault="003721F8" w:rsidP="003721F8">
                  <w:pPr>
                    <w:rPr>
                      <w:sz w:val="24"/>
                      <w:lang w:val="en-US"/>
                    </w:rPr>
                  </w:pPr>
                </w:p>
              </w:tc>
              <w:tc>
                <w:tcPr>
                  <w:tcW w:w="8099" w:type="dxa"/>
                </w:tcPr>
                <w:p w:rsidR="003721F8" w:rsidRDefault="003721F8" w:rsidP="003721F8">
                  <w:pPr>
                    <w:rPr>
                      <w:sz w:val="24"/>
                      <w:lang w:val="en-US"/>
                    </w:rPr>
                  </w:pPr>
                  <w:r>
                    <w:rPr>
                      <w:sz w:val="24"/>
                      <w:lang w:val="en-US"/>
                    </w:rPr>
                    <w:t>Phương trình hoành độ giao điểm của (d) và (P) là</w:t>
                  </w:r>
                </w:p>
                <w:p w:rsidR="003721F8" w:rsidRPr="00480B99" w:rsidRDefault="003721F8" w:rsidP="003721F8">
                  <w:pPr>
                    <w:rPr>
                      <w:sz w:val="24"/>
                      <w:lang w:val="en-US"/>
                    </w:rPr>
                  </w:pPr>
                  <w:r>
                    <w:rPr>
                      <w:sz w:val="24"/>
                      <w:lang w:val="en-US"/>
                    </w:rPr>
                    <w:t xml:space="preserve">                </w:t>
                  </w:r>
                  <w:r w:rsidRPr="00F746C4">
                    <w:rPr>
                      <w:position w:val="-6"/>
                      <w:sz w:val="24"/>
                      <w:lang w:val="en-US"/>
                    </w:rPr>
                    <w:object w:dxaOrig="2820" w:dyaOrig="320">
                      <v:shape id="_x0000_i1204" type="#_x0000_t75" style="width:141pt;height:16pt" o:ole="">
                        <v:imagedata r:id="rId371" o:title=""/>
                      </v:shape>
                      <o:OLEObject Type="Embed" ProgID="Equation.DSMT4" ShapeID="_x0000_i1204" DrawAspect="Content" ObjectID="_1586751793" r:id="rId372"/>
                    </w:object>
                  </w:r>
                </w:p>
                <w:p w:rsidR="003721F8" w:rsidRPr="00480B99" w:rsidRDefault="003721F8" w:rsidP="003721F8">
                  <w:pPr>
                    <w:rPr>
                      <w:sz w:val="24"/>
                      <w:lang w:val="en-US"/>
                    </w:rPr>
                  </w:pPr>
                  <w:r>
                    <w:rPr>
                      <w:sz w:val="24"/>
                      <w:lang w:val="en-US"/>
                    </w:rPr>
                    <w:t xml:space="preserve">Phương trình có dạng </w:t>
                  </w:r>
                  <w:r w:rsidRPr="00E2341D">
                    <w:rPr>
                      <w:position w:val="-6"/>
                      <w:sz w:val="24"/>
                      <w:lang w:val="en-US"/>
                    </w:rPr>
                    <w:object w:dxaOrig="2180" w:dyaOrig="279">
                      <v:shape id="_x0000_i1205" type="#_x0000_t75" style="width:109pt;height:13.95pt" o:ole="">
                        <v:imagedata r:id="rId373" o:title=""/>
                      </v:shape>
                      <o:OLEObject Type="Embed" ProgID="Equation.DSMT4" ShapeID="_x0000_i1205" DrawAspect="Content" ObjectID="_1586751794" r:id="rId374"/>
                    </w:object>
                  </w:r>
                  <w:r>
                    <w:rPr>
                      <w:sz w:val="24"/>
                      <w:lang w:val="en-US"/>
                    </w:rPr>
                    <w:t xml:space="preserve">=&gt; </w:t>
                  </w:r>
                  <w:r w:rsidRPr="00E2341D">
                    <w:rPr>
                      <w:position w:val="-12"/>
                      <w:sz w:val="24"/>
                      <w:lang w:val="en-US"/>
                    </w:rPr>
                    <w:object w:dxaOrig="1260" w:dyaOrig="360">
                      <v:shape id="_x0000_i1206" type="#_x0000_t75" style="width:63pt;height:18pt" o:ole="">
                        <v:imagedata r:id="rId375" o:title=""/>
                      </v:shape>
                      <o:OLEObject Type="Embed" ProgID="Equation.DSMT4" ShapeID="_x0000_i1206" DrawAspect="Content" ObjectID="_1586751795" r:id="rId376"/>
                    </w:object>
                  </w:r>
                </w:p>
              </w:tc>
              <w:tc>
                <w:tcPr>
                  <w:tcW w:w="776" w:type="dxa"/>
                  <w:vAlign w:val="center"/>
                </w:tcPr>
                <w:p w:rsidR="003721F8" w:rsidRPr="00480B99"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tcBorders>
                </w:tcPr>
                <w:p w:rsidR="003721F8" w:rsidRPr="00480B99" w:rsidRDefault="003721F8" w:rsidP="003721F8">
                  <w:pPr>
                    <w:rPr>
                      <w:sz w:val="24"/>
                      <w:lang w:val="en-US"/>
                    </w:rPr>
                  </w:pPr>
                  <w:r>
                    <w:rPr>
                      <w:sz w:val="24"/>
                      <w:lang w:val="en-US"/>
                    </w:rPr>
                    <w:t xml:space="preserve">Vậy các tọa độ giao điểm của (d) và (P) là </w:t>
                  </w:r>
                  <w:r w:rsidRPr="005F7FD3">
                    <w:rPr>
                      <w:position w:val="-14"/>
                      <w:sz w:val="24"/>
                      <w:lang w:val="en-US"/>
                    </w:rPr>
                    <w:object w:dxaOrig="580" w:dyaOrig="400">
                      <v:shape id="_x0000_i1207" type="#_x0000_t75" style="width:29pt;height:20pt" o:ole="">
                        <v:imagedata r:id="rId377" o:title=""/>
                      </v:shape>
                      <o:OLEObject Type="Embed" ProgID="Equation.DSMT4" ShapeID="_x0000_i1207" DrawAspect="Content" ObjectID="_1586751796" r:id="rId378"/>
                    </w:object>
                  </w:r>
                  <w:r>
                    <w:rPr>
                      <w:sz w:val="24"/>
                      <w:lang w:val="en-US"/>
                    </w:rPr>
                    <w:t xml:space="preserve">và </w:t>
                  </w:r>
                  <w:r w:rsidRPr="005F7FD3">
                    <w:rPr>
                      <w:position w:val="-14"/>
                      <w:sz w:val="24"/>
                      <w:lang w:val="en-US"/>
                    </w:rPr>
                    <w:object w:dxaOrig="660" w:dyaOrig="400">
                      <v:shape id="_x0000_i1208" type="#_x0000_t75" style="width:33pt;height:20pt" o:ole="">
                        <v:imagedata r:id="rId379" o:title=""/>
                      </v:shape>
                      <o:OLEObject Type="Embed" ProgID="Equation.DSMT4" ShapeID="_x0000_i1208" DrawAspect="Content" ObjectID="_1586751797" r:id="rId380"/>
                    </w:object>
                  </w:r>
                </w:p>
              </w:tc>
              <w:tc>
                <w:tcPr>
                  <w:tcW w:w="776" w:type="dxa"/>
                  <w:tcBorders>
                    <w:top w:val="dotted" w:sz="4" w:space="0" w:color="auto"/>
                  </w:tcBorders>
                  <w:vAlign w:val="center"/>
                </w:tcPr>
                <w:p w:rsidR="003721F8" w:rsidRPr="00480B99" w:rsidRDefault="003721F8" w:rsidP="003721F8">
                  <w:pPr>
                    <w:jc w:val="center"/>
                    <w:rPr>
                      <w:sz w:val="24"/>
                      <w:lang w:val="en-US"/>
                    </w:rPr>
                  </w:pPr>
                  <w:r>
                    <w:rPr>
                      <w:sz w:val="24"/>
                      <w:lang w:val="en-US"/>
                    </w:rPr>
                    <w:t>0,25đ</w:t>
                  </w:r>
                </w:p>
              </w:tc>
            </w:tr>
            <w:tr w:rsidR="003721F8" w:rsidRPr="00480B99" w:rsidTr="003721F8">
              <w:tc>
                <w:tcPr>
                  <w:tcW w:w="1166" w:type="dxa"/>
                  <w:vMerge w:val="restart"/>
                  <w:vAlign w:val="center"/>
                </w:tcPr>
                <w:p w:rsidR="003721F8" w:rsidRPr="00F746C4" w:rsidRDefault="003721F8" w:rsidP="003721F8">
                  <w:pPr>
                    <w:ind w:left="-104" w:right="-106"/>
                    <w:jc w:val="center"/>
                    <w:rPr>
                      <w:b/>
                      <w:sz w:val="24"/>
                      <w:lang w:val="en-US"/>
                    </w:rPr>
                  </w:pPr>
                  <w:r w:rsidRPr="00F746C4">
                    <w:rPr>
                      <w:b/>
                      <w:sz w:val="24"/>
                      <w:lang w:val="en-US"/>
                    </w:rPr>
                    <w:t xml:space="preserve">Bài </w:t>
                  </w:r>
                  <w:r>
                    <w:rPr>
                      <w:b/>
                      <w:sz w:val="24"/>
                      <w:lang w:val="en-US"/>
                    </w:rPr>
                    <w:t>2</w:t>
                  </w:r>
                </w:p>
                <w:p w:rsidR="003721F8" w:rsidRPr="00480B99" w:rsidRDefault="003721F8" w:rsidP="003721F8">
                  <w:pPr>
                    <w:ind w:left="-108" w:right="-100"/>
                    <w:jc w:val="center"/>
                    <w:rPr>
                      <w:sz w:val="24"/>
                      <w:lang w:val="en-US"/>
                    </w:rPr>
                  </w:pPr>
                  <w:r>
                    <w:rPr>
                      <w:b/>
                      <w:sz w:val="24"/>
                      <w:lang w:val="en-US"/>
                    </w:rPr>
                    <w:t>(2</w:t>
                  </w:r>
                  <w:r w:rsidRPr="00F746C4">
                    <w:rPr>
                      <w:b/>
                      <w:sz w:val="24"/>
                      <w:lang w:val="en-US"/>
                    </w:rPr>
                    <w:t>,5 điểm)</w:t>
                  </w:r>
                </w:p>
              </w:tc>
              <w:tc>
                <w:tcPr>
                  <w:tcW w:w="8099" w:type="dxa"/>
                  <w:tcBorders>
                    <w:bottom w:val="single" w:sz="4" w:space="0" w:color="auto"/>
                  </w:tcBorders>
                </w:tcPr>
                <w:p w:rsidR="003721F8" w:rsidRPr="00E6612E" w:rsidRDefault="003721F8" w:rsidP="003721F8">
                  <w:pPr>
                    <w:rPr>
                      <w:b/>
                      <w:sz w:val="24"/>
                      <w:lang w:val="en-US"/>
                    </w:rPr>
                  </w:pPr>
                  <w:r w:rsidRPr="00E6612E">
                    <w:rPr>
                      <w:b/>
                      <w:sz w:val="24"/>
                      <w:lang w:val="en-US"/>
                    </w:rPr>
                    <w:t>1. (0,5 điểm)</w:t>
                  </w:r>
                </w:p>
              </w:tc>
              <w:tc>
                <w:tcPr>
                  <w:tcW w:w="776" w:type="dxa"/>
                  <w:tcBorders>
                    <w:bottom w:val="single" w:sz="4" w:space="0" w:color="auto"/>
                  </w:tcBorders>
                  <w:vAlign w:val="center"/>
                </w:tcPr>
                <w:p w:rsidR="003721F8" w:rsidRPr="00480B99" w:rsidRDefault="003721F8" w:rsidP="003721F8">
                  <w:pPr>
                    <w:jc w:val="center"/>
                    <w:rPr>
                      <w:sz w:val="24"/>
                      <w:lang w:val="en-US"/>
                    </w:rPr>
                  </w:pPr>
                </w:p>
              </w:tc>
            </w:tr>
            <w:tr w:rsidR="003721F8" w:rsidRPr="00480B99" w:rsidTr="003721F8">
              <w:tc>
                <w:tcPr>
                  <w:tcW w:w="1166" w:type="dxa"/>
                  <w:vMerge/>
                </w:tcPr>
                <w:p w:rsidR="003721F8" w:rsidRPr="00480B99" w:rsidRDefault="003721F8" w:rsidP="003721F8">
                  <w:pPr>
                    <w:rPr>
                      <w:sz w:val="24"/>
                      <w:lang w:val="en-US"/>
                    </w:rPr>
                  </w:pPr>
                </w:p>
              </w:tc>
              <w:tc>
                <w:tcPr>
                  <w:tcW w:w="8099" w:type="dxa"/>
                  <w:tcBorders>
                    <w:bottom w:val="dotted" w:sz="4" w:space="0" w:color="auto"/>
                  </w:tcBorders>
                </w:tcPr>
                <w:p w:rsidR="003721F8" w:rsidRPr="00480B99" w:rsidRDefault="003721F8" w:rsidP="003721F8">
                  <w:pPr>
                    <w:rPr>
                      <w:sz w:val="24"/>
                      <w:lang w:val="en-US"/>
                    </w:rPr>
                  </w:pPr>
                  <w:r w:rsidRPr="00B61F45">
                    <w:rPr>
                      <w:position w:val="-24"/>
                      <w:sz w:val="24"/>
                      <w:lang w:val="en-US"/>
                    </w:rPr>
                    <w:object w:dxaOrig="4540" w:dyaOrig="620">
                      <v:shape id="_x0000_i1209" type="#_x0000_t75" style="width:227pt;height:31pt" o:ole="">
                        <v:imagedata r:id="rId381" o:title=""/>
                      </v:shape>
                      <o:OLEObject Type="Embed" ProgID="Equation.DSMT4" ShapeID="_x0000_i1209" DrawAspect="Content" ObjectID="_1586751798" r:id="rId382"/>
                    </w:object>
                  </w:r>
                </w:p>
              </w:tc>
              <w:tc>
                <w:tcPr>
                  <w:tcW w:w="776" w:type="dxa"/>
                  <w:tcBorders>
                    <w:bottom w:val="dotted" w:sz="4" w:space="0" w:color="auto"/>
                  </w:tcBorders>
                  <w:vAlign w:val="center"/>
                </w:tcPr>
                <w:p w:rsidR="003721F8" w:rsidRPr="00480B99"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tcBorders>
                </w:tcPr>
                <w:p w:rsidR="003721F8" w:rsidRPr="00480B99" w:rsidRDefault="003721F8" w:rsidP="003721F8">
                  <w:pPr>
                    <w:rPr>
                      <w:sz w:val="24"/>
                      <w:lang w:val="en-US"/>
                    </w:rPr>
                  </w:pPr>
                  <w:r w:rsidRPr="00B61F45">
                    <w:rPr>
                      <w:position w:val="-6"/>
                      <w:sz w:val="24"/>
                      <w:lang w:val="en-US"/>
                    </w:rPr>
                    <w:object w:dxaOrig="2920" w:dyaOrig="279">
                      <v:shape id="_x0000_i1210" type="#_x0000_t75" style="width:146pt;height:13.95pt" o:ole="">
                        <v:imagedata r:id="rId383" o:title=""/>
                      </v:shape>
                      <o:OLEObject Type="Embed" ProgID="Equation.DSMT4" ShapeID="_x0000_i1210" DrawAspect="Content" ObjectID="_1586751799" r:id="rId384"/>
                    </w:object>
                  </w:r>
                  <w:r>
                    <w:rPr>
                      <w:sz w:val="24"/>
                      <w:lang w:val="en-US"/>
                    </w:rPr>
                    <w:t xml:space="preserve">. Vậy nghiệm của bất phương trình là: </w:t>
                  </w:r>
                  <w:r w:rsidRPr="00B61F45">
                    <w:rPr>
                      <w:position w:val="-6"/>
                      <w:sz w:val="24"/>
                      <w:lang w:val="en-US"/>
                    </w:rPr>
                    <w:object w:dxaOrig="780" w:dyaOrig="279">
                      <v:shape id="_x0000_i1211" type="#_x0000_t75" style="width:39pt;height:13.95pt" o:ole="">
                        <v:imagedata r:id="rId385" o:title=""/>
                      </v:shape>
                      <o:OLEObject Type="Embed" ProgID="Equation.DSMT4" ShapeID="_x0000_i1211" DrawAspect="Content" ObjectID="_1586751800" r:id="rId386"/>
                    </w:object>
                  </w:r>
                </w:p>
              </w:tc>
              <w:tc>
                <w:tcPr>
                  <w:tcW w:w="776" w:type="dxa"/>
                  <w:tcBorders>
                    <w:top w:val="dotted" w:sz="4" w:space="0" w:color="auto"/>
                  </w:tcBorders>
                  <w:vAlign w:val="center"/>
                </w:tcPr>
                <w:p w:rsidR="003721F8" w:rsidRPr="00480B99"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875" w:type="dxa"/>
                  <w:gridSpan w:val="2"/>
                  <w:tcBorders>
                    <w:bottom w:val="single" w:sz="4" w:space="0" w:color="auto"/>
                  </w:tcBorders>
                </w:tcPr>
                <w:p w:rsidR="003721F8" w:rsidRPr="00E6612E" w:rsidRDefault="003721F8" w:rsidP="003721F8">
                  <w:pPr>
                    <w:rPr>
                      <w:b/>
                      <w:sz w:val="24"/>
                      <w:lang w:val="en-US"/>
                    </w:rPr>
                  </w:pPr>
                  <w:r w:rsidRPr="00E6612E">
                    <w:rPr>
                      <w:b/>
                      <w:sz w:val="24"/>
                      <w:lang w:val="en-US"/>
                    </w:rPr>
                    <w:t>2</w:t>
                  </w:r>
                  <w:r>
                    <w:rPr>
                      <w:b/>
                      <w:sz w:val="24"/>
                      <w:lang w:val="en-US"/>
                    </w:rPr>
                    <w:t>a</w:t>
                  </w:r>
                  <w:r w:rsidRPr="00E6612E">
                    <w:rPr>
                      <w:b/>
                      <w:sz w:val="24"/>
                      <w:lang w:val="en-US"/>
                    </w:rPr>
                    <w:t>. (</w:t>
                  </w:r>
                  <w:r>
                    <w:rPr>
                      <w:b/>
                      <w:sz w:val="24"/>
                      <w:lang w:val="en-US"/>
                    </w:rPr>
                    <w:t>0,5</w:t>
                  </w:r>
                  <w:r w:rsidRPr="00E6612E">
                    <w:rPr>
                      <w:b/>
                      <w:sz w:val="24"/>
                      <w:lang w:val="en-US"/>
                    </w:rPr>
                    <w:t xml:space="preserve"> điểm)</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bottom w:val="dotted" w:sz="4" w:space="0" w:color="auto"/>
                  </w:tcBorders>
                </w:tcPr>
                <w:p w:rsidR="003721F8" w:rsidRPr="00480B99" w:rsidRDefault="003721F8" w:rsidP="003721F8">
                  <w:pPr>
                    <w:rPr>
                      <w:sz w:val="24"/>
                      <w:lang w:val="en-US"/>
                    </w:rPr>
                  </w:pPr>
                  <w:r>
                    <w:rPr>
                      <w:sz w:val="24"/>
                      <w:lang w:val="en-US"/>
                    </w:rPr>
                    <w:t xml:space="preserve">Khi m = 1 hệ (I) có dạng </w:t>
                  </w:r>
                  <w:r w:rsidRPr="008E6E51">
                    <w:rPr>
                      <w:position w:val="-30"/>
                      <w:sz w:val="24"/>
                      <w:lang w:val="en-US"/>
                    </w:rPr>
                    <w:object w:dxaOrig="2780" w:dyaOrig="720">
                      <v:shape id="_x0000_i1212" type="#_x0000_t75" style="width:139pt;height:36pt" o:ole="">
                        <v:imagedata r:id="rId387" o:title=""/>
                      </v:shape>
                      <o:OLEObject Type="Embed" ProgID="Equation.DSMT4" ShapeID="_x0000_i1212" DrawAspect="Content" ObjectID="_1586751801" r:id="rId388"/>
                    </w:object>
                  </w:r>
                </w:p>
              </w:tc>
              <w:tc>
                <w:tcPr>
                  <w:tcW w:w="776" w:type="dxa"/>
                  <w:tcBorders>
                    <w:bottom w:val="dotted" w:sz="4" w:space="0" w:color="auto"/>
                  </w:tcBorders>
                  <w:vAlign w:val="center"/>
                </w:tcPr>
                <w:p w:rsidR="003721F8" w:rsidRPr="00480B99"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bottom w:val="dotted" w:sz="4" w:space="0" w:color="auto"/>
                  </w:tcBorders>
                </w:tcPr>
                <w:p w:rsidR="003721F8" w:rsidRPr="00480B99" w:rsidRDefault="003721F8" w:rsidP="003721F8">
                  <w:pPr>
                    <w:rPr>
                      <w:sz w:val="24"/>
                      <w:lang w:val="en-US"/>
                    </w:rPr>
                  </w:pPr>
                  <w:r w:rsidRPr="00792164">
                    <w:rPr>
                      <w:position w:val="-30"/>
                      <w:sz w:val="24"/>
                      <w:lang w:val="en-US"/>
                    </w:rPr>
                    <w:object w:dxaOrig="2500" w:dyaOrig="720">
                      <v:shape id="_x0000_i1213" type="#_x0000_t75" style="width:125pt;height:36pt" o:ole="">
                        <v:imagedata r:id="rId389" o:title=""/>
                      </v:shape>
                      <o:OLEObject Type="Embed" ProgID="Equation.DSMT4" ShapeID="_x0000_i1213" DrawAspect="Content" ObjectID="_1586751802" r:id="rId390"/>
                    </w:object>
                  </w:r>
                  <w:r>
                    <w:rPr>
                      <w:sz w:val="24"/>
                      <w:lang w:val="en-US"/>
                    </w:rPr>
                    <w:t xml:space="preserve">. Vậy hệ đã cho có nghiệm </w:t>
                  </w:r>
                  <w:r w:rsidRPr="00792164">
                    <w:rPr>
                      <w:position w:val="-14"/>
                      <w:sz w:val="24"/>
                      <w:lang w:val="en-US"/>
                    </w:rPr>
                    <w:object w:dxaOrig="1400" w:dyaOrig="400">
                      <v:shape id="_x0000_i1214" type="#_x0000_t75" style="width:70pt;height:20pt" o:ole="">
                        <v:imagedata r:id="rId391" o:title=""/>
                      </v:shape>
                      <o:OLEObject Type="Embed" ProgID="Equation.DSMT4" ShapeID="_x0000_i1214" DrawAspect="Content" ObjectID="_1586751803" r:id="rId392"/>
                    </w:object>
                  </w:r>
                </w:p>
              </w:tc>
              <w:tc>
                <w:tcPr>
                  <w:tcW w:w="776" w:type="dxa"/>
                  <w:tcBorders>
                    <w:top w:val="dotted" w:sz="4" w:space="0" w:color="auto"/>
                    <w:bottom w:val="dotted" w:sz="4" w:space="0" w:color="auto"/>
                  </w:tcBorders>
                  <w:vAlign w:val="center"/>
                </w:tcPr>
                <w:p w:rsidR="003721F8" w:rsidRPr="00480B99" w:rsidRDefault="003721F8" w:rsidP="003721F8">
                  <w:pPr>
                    <w:jc w:val="center"/>
                    <w:rPr>
                      <w:sz w:val="24"/>
                      <w:lang w:val="en-US"/>
                    </w:rPr>
                  </w:pPr>
                  <w:r>
                    <w:rPr>
                      <w:sz w:val="24"/>
                      <w:lang w:val="en-US"/>
                    </w:rPr>
                    <w:t>0,25đ</w:t>
                  </w:r>
                </w:p>
              </w:tc>
            </w:tr>
            <w:tr w:rsidR="003721F8" w:rsidRPr="00480B99" w:rsidTr="003721F8">
              <w:trPr>
                <w:trHeight w:val="285"/>
              </w:trPr>
              <w:tc>
                <w:tcPr>
                  <w:tcW w:w="1166" w:type="dxa"/>
                  <w:vMerge/>
                </w:tcPr>
                <w:p w:rsidR="003721F8" w:rsidRPr="00480B99" w:rsidRDefault="003721F8" w:rsidP="003721F8">
                  <w:pPr>
                    <w:rPr>
                      <w:sz w:val="24"/>
                      <w:lang w:val="en-US"/>
                    </w:rPr>
                  </w:pPr>
                </w:p>
              </w:tc>
              <w:tc>
                <w:tcPr>
                  <w:tcW w:w="8875" w:type="dxa"/>
                  <w:gridSpan w:val="2"/>
                  <w:tcBorders>
                    <w:top w:val="dotted" w:sz="4" w:space="0" w:color="auto"/>
                    <w:bottom w:val="single" w:sz="4" w:space="0" w:color="auto"/>
                  </w:tcBorders>
                </w:tcPr>
                <w:p w:rsidR="003721F8" w:rsidRPr="00A10ED9" w:rsidRDefault="003721F8" w:rsidP="003721F8">
                  <w:pPr>
                    <w:rPr>
                      <w:b/>
                      <w:sz w:val="24"/>
                      <w:lang w:val="en-US"/>
                    </w:rPr>
                  </w:pPr>
                  <w:r w:rsidRPr="00A10ED9">
                    <w:rPr>
                      <w:b/>
                      <w:sz w:val="24"/>
                      <w:lang w:val="en-US"/>
                    </w:rPr>
                    <w:t>2b. (0,5 điểm)</w:t>
                  </w:r>
                </w:p>
              </w:tc>
            </w:tr>
            <w:tr w:rsidR="003721F8" w:rsidRPr="00480B99" w:rsidTr="003721F8">
              <w:trPr>
                <w:trHeight w:val="330"/>
              </w:trPr>
              <w:tc>
                <w:tcPr>
                  <w:tcW w:w="1166" w:type="dxa"/>
                  <w:vMerge/>
                </w:tcPr>
                <w:p w:rsidR="003721F8" w:rsidRPr="00480B99" w:rsidRDefault="003721F8" w:rsidP="003721F8">
                  <w:pPr>
                    <w:rPr>
                      <w:sz w:val="24"/>
                      <w:lang w:val="en-US"/>
                    </w:rPr>
                  </w:pPr>
                </w:p>
              </w:tc>
              <w:tc>
                <w:tcPr>
                  <w:tcW w:w="8099" w:type="dxa"/>
                  <w:tcBorders>
                    <w:top w:val="single" w:sz="4" w:space="0" w:color="auto"/>
                    <w:bottom w:val="dotted" w:sz="4" w:space="0" w:color="auto"/>
                  </w:tcBorders>
                </w:tcPr>
                <w:p w:rsidR="003721F8" w:rsidRDefault="003721F8" w:rsidP="003721F8">
                  <w:pPr>
                    <w:rPr>
                      <w:sz w:val="24"/>
                      <w:lang w:val="en-US"/>
                    </w:rPr>
                  </w:pPr>
                  <w:r>
                    <w:rPr>
                      <w:sz w:val="24"/>
                      <w:lang w:val="en-US"/>
                    </w:rPr>
                    <w:t xml:space="preserve">Giải hệ (I) theo tham số m ta tìm được </w:t>
                  </w:r>
                  <w:r w:rsidRPr="00775DD8">
                    <w:rPr>
                      <w:position w:val="-60"/>
                      <w:sz w:val="24"/>
                      <w:lang w:val="en-US"/>
                    </w:rPr>
                    <w:object w:dxaOrig="1219" w:dyaOrig="1320">
                      <v:shape id="_x0000_i1215" type="#_x0000_t75" style="width:60.95pt;height:66pt" o:ole="">
                        <v:imagedata r:id="rId393" o:title=""/>
                      </v:shape>
                      <o:OLEObject Type="Embed" ProgID="Equation.DSMT4" ShapeID="_x0000_i1215" DrawAspect="Content" ObjectID="_1586751804" r:id="rId394"/>
                    </w:object>
                  </w:r>
                </w:p>
              </w:tc>
              <w:tc>
                <w:tcPr>
                  <w:tcW w:w="776" w:type="dxa"/>
                  <w:tcBorders>
                    <w:top w:val="single" w:sz="4" w:space="0" w:color="auto"/>
                    <w:bottom w:val="dotted" w:sz="4" w:space="0" w:color="auto"/>
                  </w:tcBorders>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tcBorders>
                </w:tcPr>
                <w:p w:rsidR="003721F8" w:rsidRDefault="003721F8" w:rsidP="003721F8">
                  <w:pPr>
                    <w:rPr>
                      <w:sz w:val="24"/>
                      <w:lang w:val="en-US"/>
                    </w:rPr>
                  </w:pPr>
                  <w:r>
                    <w:rPr>
                      <w:sz w:val="24"/>
                      <w:lang w:val="en-US"/>
                    </w:rPr>
                    <w:t xml:space="preserve">Theo bài toán </w:t>
                  </w:r>
                  <w:r w:rsidRPr="00775DD8">
                    <w:rPr>
                      <w:position w:val="-10"/>
                      <w:sz w:val="24"/>
                      <w:lang w:val="en-US"/>
                    </w:rPr>
                    <w:object w:dxaOrig="1040" w:dyaOrig="320">
                      <v:shape id="_x0000_i1216" type="#_x0000_t75" style="width:52pt;height:16pt" o:ole="">
                        <v:imagedata r:id="rId395" o:title=""/>
                      </v:shape>
                      <o:OLEObject Type="Embed" ProgID="Equation.DSMT4" ShapeID="_x0000_i1216" DrawAspect="Content" ObjectID="_1586751805" r:id="rId396"/>
                    </w:object>
                  </w:r>
                  <w:r>
                    <w:rPr>
                      <w:sz w:val="24"/>
                      <w:lang w:val="en-US"/>
                    </w:rPr>
                    <w:t xml:space="preserve"> ta có </w:t>
                  </w:r>
                  <w:r w:rsidRPr="00775DD8">
                    <w:rPr>
                      <w:position w:val="-24"/>
                      <w:sz w:val="24"/>
                      <w:lang w:val="en-US"/>
                    </w:rPr>
                    <w:object w:dxaOrig="3000" w:dyaOrig="620">
                      <v:shape id="_x0000_i1217" type="#_x0000_t75" style="width:150pt;height:31pt" o:ole="">
                        <v:imagedata r:id="rId397" o:title=""/>
                      </v:shape>
                      <o:OLEObject Type="Embed" ProgID="Equation.DSMT4" ShapeID="_x0000_i1217" DrawAspect="Content" ObjectID="_1586751806" r:id="rId398"/>
                    </w:object>
                  </w:r>
                </w:p>
                <w:p w:rsidR="003721F8" w:rsidRDefault="003721F8" w:rsidP="003721F8">
                  <w:pPr>
                    <w:rPr>
                      <w:sz w:val="24"/>
                      <w:lang w:val="en-US"/>
                    </w:rPr>
                  </w:pPr>
                  <w:r>
                    <w:rPr>
                      <w:sz w:val="24"/>
                      <w:lang w:val="en-US"/>
                    </w:rPr>
                    <w:t xml:space="preserve">Vậy với </w:t>
                  </w:r>
                  <w:r w:rsidRPr="00024588">
                    <w:rPr>
                      <w:position w:val="-6"/>
                      <w:sz w:val="24"/>
                      <w:lang w:val="en-US"/>
                    </w:rPr>
                    <w:object w:dxaOrig="740" w:dyaOrig="279">
                      <v:shape id="_x0000_i1218" type="#_x0000_t75" style="width:37pt;height:13.95pt" o:ole="">
                        <v:imagedata r:id="rId399" o:title=""/>
                      </v:shape>
                      <o:OLEObject Type="Embed" ProgID="Equation.DSMT4" ShapeID="_x0000_i1218" DrawAspect="Content" ObjectID="_1586751807" r:id="rId400"/>
                    </w:object>
                  </w:r>
                  <w:r>
                    <w:rPr>
                      <w:sz w:val="24"/>
                      <w:lang w:val="en-US"/>
                    </w:rPr>
                    <w:t xml:space="preserve">thì hệ (I) có nghiệm duy nhất </w:t>
                  </w:r>
                  <w:r w:rsidRPr="00024588">
                    <w:rPr>
                      <w:position w:val="-14"/>
                      <w:sz w:val="24"/>
                      <w:lang w:val="en-US"/>
                    </w:rPr>
                    <w:object w:dxaOrig="600" w:dyaOrig="400">
                      <v:shape id="_x0000_i1219" type="#_x0000_t75" style="width:30pt;height:20pt" o:ole="">
                        <v:imagedata r:id="rId401" o:title=""/>
                      </v:shape>
                      <o:OLEObject Type="Embed" ProgID="Equation.DSMT4" ShapeID="_x0000_i1219" DrawAspect="Content" ObjectID="_1586751808" r:id="rId402"/>
                    </w:object>
                  </w:r>
                  <w:r>
                    <w:rPr>
                      <w:sz w:val="24"/>
                      <w:lang w:val="en-US"/>
                    </w:rPr>
                    <w:t xml:space="preserve">thỏa mãn </w:t>
                  </w:r>
                  <w:r w:rsidRPr="00024588">
                    <w:rPr>
                      <w:position w:val="-10"/>
                      <w:sz w:val="24"/>
                      <w:lang w:val="en-US"/>
                    </w:rPr>
                    <w:object w:dxaOrig="1040" w:dyaOrig="320">
                      <v:shape id="_x0000_i1220" type="#_x0000_t75" style="width:52pt;height:16pt" o:ole="">
                        <v:imagedata r:id="rId403" o:title=""/>
                      </v:shape>
                      <o:OLEObject Type="Embed" ProgID="Equation.DSMT4" ShapeID="_x0000_i1220" DrawAspect="Content" ObjectID="_1586751809" r:id="rId404"/>
                    </w:object>
                  </w:r>
                </w:p>
              </w:tc>
              <w:tc>
                <w:tcPr>
                  <w:tcW w:w="776" w:type="dxa"/>
                  <w:tcBorders>
                    <w:top w:val="dotted" w:sz="4" w:space="0" w:color="auto"/>
                  </w:tcBorders>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875" w:type="dxa"/>
                  <w:gridSpan w:val="2"/>
                  <w:tcBorders>
                    <w:bottom w:val="single" w:sz="4" w:space="0" w:color="auto"/>
                  </w:tcBorders>
                </w:tcPr>
                <w:p w:rsidR="003721F8" w:rsidRPr="003B2549" w:rsidRDefault="003721F8" w:rsidP="003721F8">
                  <w:pPr>
                    <w:rPr>
                      <w:b/>
                      <w:sz w:val="24"/>
                      <w:lang w:val="en-US"/>
                    </w:rPr>
                  </w:pPr>
                  <w:r w:rsidRPr="003B2549">
                    <w:rPr>
                      <w:b/>
                      <w:sz w:val="24"/>
                      <w:lang w:val="en-US"/>
                    </w:rPr>
                    <w:t>3. (1,0 điểm)</w:t>
                  </w:r>
                </w:p>
              </w:tc>
            </w:tr>
            <w:tr w:rsidR="003721F8" w:rsidRPr="00480B99" w:rsidTr="003721F8">
              <w:trPr>
                <w:trHeight w:val="570"/>
              </w:trPr>
              <w:tc>
                <w:tcPr>
                  <w:tcW w:w="1166" w:type="dxa"/>
                  <w:vMerge/>
                </w:tcPr>
                <w:p w:rsidR="003721F8" w:rsidRPr="00480B99" w:rsidRDefault="003721F8" w:rsidP="003721F8">
                  <w:pPr>
                    <w:rPr>
                      <w:sz w:val="24"/>
                      <w:lang w:val="en-US"/>
                    </w:rPr>
                  </w:pPr>
                </w:p>
              </w:tc>
              <w:tc>
                <w:tcPr>
                  <w:tcW w:w="8099" w:type="dxa"/>
                </w:tcPr>
                <w:p w:rsidR="003721F8" w:rsidRDefault="003721F8" w:rsidP="003721F8">
                  <w:pPr>
                    <w:rPr>
                      <w:sz w:val="24"/>
                      <w:lang w:val="en-US"/>
                    </w:rPr>
                  </w:pPr>
                  <w:r>
                    <w:rPr>
                      <w:sz w:val="24"/>
                      <w:lang w:val="en-US"/>
                    </w:rPr>
                    <w:t>Gọi x (m) là chiều rộng của khu vườn. (ĐK: x &gt; 0)</w:t>
                  </w:r>
                </w:p>
                <w:p w:rsidR="003721F8" w:rsidRDefault="003721F8" w:rsidP="003721F8">
                  <w:pPr>
                    <w:rPr>
                      <w:sz w:val="24"/>
                      <w:lang w:val="en-US"/>
                    </w:rPr>
                  </w:pPr>
                  <w:r>
                    <w:rPr>
                      <w:sz w:val="24"/>
                      <w:lang w:val="en-US"/>
                    </w:rPr>
                    <w:t>Chiều dài của khu vườn là: x + 3 (m)</w:t>
                  </w:r>
                </w:p>
              </w:tc>
              <w:tc>
                <w:tcPr>
                  <w:tcW w:w="776" w:type="dxa"/>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bottom w:val="dotted" w:sz="4" w:space="0" w:color="auto"/>
                  </w:tcBorders>
                </w:tcPr>
                <w:p w:rsidR="003721F8" w:rsidRDefault="003721F8" w:rsidP="003721F8">
                  <w:pPr>
                    <w:rPr>
                      <w:sz w:val="24"/>
                      <w:lang w:val="en-US"/>
                    </w:rPr>
                  </w:pPr>
                  <w:r>
                    <w:rPr>
                      <w:sz w:val="24"/>
                      <w:lang w:val="en-US"/>
                    </w:rPr>
                    <w:t>Do diện tích khu vườn là 270m</w:t>
                  </w:r>
                  <w:r>
                    <w:rPr>
                      <w:sz w:val="24"/>
                      <w:vertAlign w:val="superscript"/>
                      <w:lang w:val="en-US"/>
                    </w:rPr>
                    <w:t>2</w:t>
                  </w:r>
                  <w:r>
                    <w:rPr>
                      <w:sz w:val="24"/>
                      <w:lang w:val="en-US"/>
                    </w:rPr>
                    <w:t xml:space="preserve"> nên ta có phương trình:  </w:t>
                  </w:r>
                </w:p>
                <w:p w:rsidR="003721F8" w:rsidRPr="00083D97" w:rsidRDefault="003721F8" w:rsidP="003721F8">
                  <w:pPr>
                    <w:rPr>
                      <w:sz w:val="24"/>
                      <w:lang w:val="en-US"/>
                    </w:rPr>
                  </w:pPr>
                  <w:r>
                    <w:rPr>
                      <w:sz w:val="24"/>
                      <w:lang w:val="en-US"/>
                    </w:rPr>
                    <w:t xml:space="preserve">       </w:t>
                  </w:r>
                  <w:r w:rsidRPr="00083D97">
                    <w:rPr>
                      <w:position w:val="-14"/>
                      <w:sz w:val="24"/>
                      <w:lang w:val="en-US"/>
                    </w:rPr>
                    <w:object w:dxaOrig="3420" w:dyaOrig="400">
                      <v:shape id="_x0000_i1221" type="#_x0000_t75" style="width:171pt;height:20pt" o:ole="">
                        <v:imagedata r:id="rId405" o:title=""/>
                      </v:shape>
                      <o:OLEObject Type="Embed" ProgID="Equation.DSMT4" ShapeID="_x0000_i1221" DrawAspect="Content" ObjectID="_1586751810" r:id="rId406"/>
                    </w:object>
                  </w:r>
                </w:p>
              </w:tc>
              <w:tc>
                <w:tcPr>
                  <w:tcW w:w="776" w:type="dxa"/>
                  <w:tcBorders>
                    <w:top w:val="dotted" w:sz="4" w:space="0" w:color="auto"/>
                    <w:bottom w:val="dotted" w:sz="4" w:space="0" w:color="auto"/>
                  </w:tcBorders>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bottom w:val="dotted" w:sz="4" w:space="0" w:color="auto"/>
                  </w:tcBorders>
                </w:tcPr>
                <w:p w:rsidR="003721F8" w:rsidRDefault="003721F8" w:rsidP="003721F8">
                  <w:pPr>
                    <w:rPr>
                      <w:sz w:val="24"/>
                      <w:lang w:val="en-US"/>
                    </w:rPr>
                  </w:pPr>
                  <w:r>
                    <w:rPr>
                      <w:sz w:val="24"/>
                      <w:lang w:val="en-US"/>
                    </w:rPr>
                    <w:t xml:space="preserve">Giải phương trình ta được: </w:t>
                  </w:r>
                  <w:r w:rsidRPr="00083D97">
                    <w:rPr>
                      <w:position w:val="-12"/>
                      <w:sz w:val="24"/>
                      <w:lang w:val="en-US"/>
                    </w:rPr>
                    <w:object w:dxaOrig="720" w:dyaOrig="360">
                      <v:shape id="_x0000_i1222" type="#_x0000_t75" style="width:36pt;height:18pt" o:ole="">
                        <v:imagedata r:id="rId407" o:title=""/>
                      </v:shape>
                      <o:OLEObject Type="Embed" ProgID="Equation.DSMT4" ShapeID="_x0000_i1222" DrawAspect="Content" ObjectID="_1586751811" r:id="rId408"/>
                    </w:object>
                  </w:r>
                  <w:r>
                    <w:rPr>
                      <w:sz w:val="24"/>
                      <w:lang w:val="en-US"/>
                    </w:rPr>
                    <w:t xml:space="preserve">(thỏa mãn điều kiện), </w:t>
                  </w:r>
                </w:p>
                <w:p w:rsidR="003721F8" w:rsidRDefault="003721F8" w:rsidP="003721F8">
                  <w:pPr>
                    <w:rPr>
                      <w:sz w:val="24"/>
                      <w:lang w:val="en-US"/>
                    </w:rPr>
                  </w:pPr>
                  <w:r>
                    <w:rPr>
                      <w:sz w:val="24"/>
                      <w:lang w:val="en-US"/>
                    </w:rPr>
                    <w:t xml:space="preserve">                                            </w:t>
                  </w:r>
                  <w:r w:rsidRPr="00083D97">
                    <w:rPr>
                      <w:position w:val="-12"/>
                      <w:sz w:val="24"/>
                      <w:lang w:val="en-US"/>
                    </w:rPr>
                    <w:object w:dxaOrig="900" w:dyaOrig="360">
                      <v:shape id="_x0000_i1223" type="#_x0000_t75" style="width:45pt;height:18pt" o:ole="">
                        <v:imagedata r:id="rId409" o:title=""/>
                      </v:shape>
                      <o:OLEObject Type="Embed" ProgID="Equation.DSMT4" ShapeID="_x0000_i1223" DrawAspect="Content" ObjectID="_1586751812" r:id="rId410"/>
                    </w:object>
                  </w:r>
                  <w:r>
                    <w:rPr>
                      <w:sz w:val="24"/>
                      <w:lang w:val="en-US"/>
                    </w:rPr>
                    <w:t>(không thỏa mãn điều kiện)</w:t>
                  </w:r>
                </w:p>
              </w:tc>
              <w:tc>
                <w:tcPr>
                  <w:tcW w:w="776" w:type="dxa"/>
                  <w:tcBorders>
                    <w:top w:val="dotted" w:sz="4" w:space="0" w:color="auto"/>
                    <w:bottom w:val="dotted" w:sz="4" w:space="0" w:color="auto"/>
                  </w:tcBorders>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tcBorders>
                </w:tcPr>
                <w:p w:rsidR="003721F8" w:rsidRDefault="003721F8" w:rsidP="003721F8">
                  <w:pPr>
                    <w:rPr>
                      <w:sz w:val="24"/>
                      <w:lang w:val="en-US"/>
                    </w:rPr>
                  </w:pPr>
                  <w:r>
                    <w:rPr>
                      <w:sz w:val="24"/>
                      <w:lang w:val="en-US"/>
                    </w:rPr>
                    <w:t>Vậy chiều rộng khu vườn là 15 m, chiều dài khu vườn là 18 m.</w:t>
                  </w:r>
                </w:p>
              </w:tc>
              <w:tc>
                <w:tcPr>
                  <w:tcW w:w="776" w:type="dxa"/>
                  <w:tcBorders>
                    <w:top w:val="dotted" w:sz="4" w:space="0" w:color="auto"/>
                  </w:tcBorders>
                  <w:vAlign w:val="center"/>
                </w:tcPr>
                <w:p w:rsidR="003721F8" w:rsidRDefault="003721F8" w:rsidP="003721F8">
                  <w:pPr>
                    <w:jc w:val="center"/>
                    <w:rPr>
                      <w:sz w:val="24"/>
                      <w:lang w:val="en-US"/>
                    </w:rPr>
                  </w:pPr>
                  <w:r>
                    <w:rPr>
                      <w:sz w:val="24"/>
                      <w:lang w:val="en-US"/>
                    </w:rPr>
                    <w:t>0,25đ</w:t>
                  </w:r>
                </w:p>
              </w:tc>
            </w:tr>
          </w:tbl>
          <w:tbl>
            <w:tblPr>
              <w:tblStyle w:val="TableGrid"/>
              <w:tblpPr w:leftFromText="180" w:rightFromText="180" w:vertAnchor="text" w:horzAnchor="margin" w:tblpY="56"/>
              <w:tblW w:w="10041" w:type="dxa"/>
              <w:tblLook w:val="01E0" w:firstRow="1" w:lastRow="1" w:firstColumn="1" w:lastColumn="1" w:noHBand="0" w:noVBand="0"/>
            </w:tblPr>
            <w:tblGrid>
              <w:gridCol w:w="1166"/>
              <w:gridCol w:w="8099"/>
              <w:gridCol w:w="776"/>
            </w:tblGrid>
            <w:tr w:rsidR="003721F8" w:rsidRPr="00480B99" w:rsidTr="003721F8">
              <w:tc>
                <w:tcPr>
                  <w:tcW w:w="1166" w:type="dxa"/>
                  <w:vMerge w:val="restart"/>
                  <w:vAlign w:val="center"/>
                </w:tcPr>
                <w:p w:rsidR="003721F8" w:rsidRPr="00F746C4" w:rsidRDefault="003721F8" w:rsidP="003721F8">
                  <w:pPr>
                    <w:ind w:left="-104" w:right="-106"/>
                    <w:jc w:val="center"/>
                    <w:rPr>
                      <w:b/>
                      <w:sz w:val="24"/>
                      <w:lang w:val="en-US"/>
                    </w:rPr>
                  </w:pPr>
                  <w:r w:rsidRPr="00F746C4">
                    <w:rPr>
                      <w:b/>
                      <w:sz w:val="24"/>
                      <w:lang w:val="en-US"/>
                    </w:rPr>
                    <w:t xml:space="preserve">Bài </w:t>
                  </w:r>
                  <w:r>
                    <w:rPr>
                      <w:b/>
                      <w:sz w:val="24"/>
                      <w:lang w:val="en-US"/>
                    </w:rPr>
                    <w:t>3</w:t>
                  </w:r>
                </w:p>
                <w:p w:rsidR="003721F8" w:rsidRPr="00480B99" w:rsidRDefault="003721F8" w:rsidP="003721F8">
                  <w:pPr>
                    <w:ind w:left="-108" w:right="-100"/>
                    <w:jc w:val="center"/>
                    <w:rPr>
                      <w:sz w:val="24"/>
                      <w:lang w:val="en-US"/>
                    </w:rPr>
                  </w:pPr>
                  <w:r>
                    <w:rPr>
                      <w:b/>
                      <w:sz w:val="24"/>
                      <w:lang w:val="en-US"/>
                    </w:rPr>
                    <w:t>(3</w:t>
                  </w:r>
                  <w:r w:rsidRPr="00F746C4">
                    <w:rPr>
                      <w:b/>
                      <w:sz w:val="24"/>
                      <w:lang w:val="en-US"/>
                    </w:rPr>
                    <w:t>,</w:t>
                  </w:r>
                  <w:r>
                    <w:rPr>
                      <w:b/>
                      <w:sz w:val="24"/>
                      <w:lang w:val="en-US"/>
                    </w:rPr>
                    <w:t>0</w:t>
                  </w:r>
                  <w:r w:rsidRPr="00F746C4">
                    <w:rPr>
                      <w:b/>
                      <w:sz w:val="24"/>
                      <w:lang w:val="en-US"/>
                    </w:rPr>
                    <w:t xml:space="preserve"> điểm)</w:t>
                  </w:r>
                </w:p>
              </w:tc>
              <w:tc>
                <w:tcPr>
                  <w:tcW w:w="8875" w:type="dxa"/>
                  <w:gridSpan w:val="2"/>
                  <w:tcBorders>
                    <w:bottom w:val="single" w:sz="4" w:space="0" w:color="auto"/>
                  </w:tcBorders>
                </w:tcPr>
                <w:p w:rsidR="003721F8" w:rsidRPr="00773070" w:rsidRDefault="003721F8" w:rsidP="003721F8">
                  <w:pPr>
                    <w:rPr>
                      <w:b/>
                      <w:sz w:val="24"/>
                      <w:lang w:val="en-US"/>
                    </w:rPr>
                  </w:pPr>
                  <w:r w:rsidRPr="00773070">
                    <w:rPr>
                      <w:b/>
                      <w:sz w:val="24"/>
                      <w:lang w:val="en-US"/>
                    </w:rPr>
                    <w:t>1. (1,5 điểm)</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bottom w:val="dotted" w:sz="4" w:space="0" w:color="auto"/>
                  </w:tcBorders>
                </w:tcPr>
                <w:p w:rsidR="003721F8" w:rsidRDefault="003721F8" w:rsidP="003721F8">
                  <w:pPr>
                    <w:rPr>
                      <w:sz w:val="24"/>
                      <w:lang w:val="en-US"/>
                    </w:rPr>
                  </w:pPr>
                  <w:r>
                    <w:rPr>
                      <w:noProof/>
                      <w:lang w:val="en-US"/>
                    </w:rPr>
                    <w:drawing>
                      <wp:anchor distT="0" distB="0" distL="114300" distR="114300" simplePos="0" relativeHeight="251671552" behindDoc="0" locked="0" layoutInCell="1" allowOverlap="1" wp14:anchorId="6AFF1E1E" wp14:editId="5833440E">
                        <wp:simplePos x="0" y="0"/>
                        <wp:positionH relativeFrom="column">
                          <wp:posOffset>2306955</wp:posOffset>
                        </wp:positionH>
                        <wp:positionV relativeFrom="paragraph">
                          <wp:posOffset>41910</wp:posOffset>
                        </wp:positionV>
                        <wp:extent cx="1333500" cy="131445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1" cstate="print">
                                  <a:grayscl/>
                                  <a:biLevel thresh="50000"/>
                                  <a:extLst>
                                    <a:ext uri="{28A0092B-C50C-407E-A947-70E740481C1C}">
                                      <a14:useLocalDpi xmlns:a14="http://schemas.microsoft.com/office/drawing/2010/main" val="0"/>
                                    </a:ext>
                                  </a:extLst>
                                </a:blip>
                                <a:srcRect/>
                                <a:stretch>
                                  <a:fillRect/>
                                </a:stretch>
                              </pic:blipFill>
                              <pic:spPr bwMode="auto">
                                <a:xfrm>
                                  <a:off x="0" y="0"/>
                                  <a:ext cx="1333500" cy="131445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4"/>
                      <w:lang w:val="en-US"/>
                    </w:rPr>
                    <w:t>Vẽ hình đúng để làm câu 1</w:t>
                  </w:r>
                </w:p>
                <w:p w:rsidR="003721F8" w:rsidRPr="00C412E3" w:rsidRDefault="003721F8" w:rsidP="003721F8">
                  <w:pPr>
                    <w:jc w:val="center"/>
                    <w:rPr>
                      <w:sz w:val="24"/>
                      <w:lang w:val="en-US"/>
                    </w:rPr>
                  </w:pPr>
                </w:p>
              </w:tc>
              <w:tc>
                <w:tcPr>
                  <w:tcW w:w="776" w:type="dxa"/>
                  <w:tcBorders>
                    <w:bottom w:val="dotted" w:sz="4" w:space="0" w:color="auto"/>
                  </w:tcBorders>
                  <w:vAlign w:val="center"/>
                </w:tcPr>
                <w:p w:rsidR="003721F8" w:rsidRDefault="003721F8" w:rsidP="003721F8">
                  <w:pPr>
                    <w:jc w:val="center"/>
                    <w:rPr>
                      <w:sz w:val="24"/>
                      <w:lang w:val="en-US"/>
                    </w:rPr>
                  </w:pPr>
                  <w:r>
                    <w:rPr>
                      <w:sz w:val="24"/>
                      <w:lang w:val="en-US"/>
                    </w:rPr>
                    <w:t>0,50đ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bottom w:val="dotted" w:sz="4" w:space="0" w:color="auto"/>
                  </w:tcBorders>
                </w:tcPr>
                <w:p w:rsidR="003721F8" w:rsidRDefault="003721F8" w:rsidP="003721F8">
                  <w:pPr>
                    <w:rPr>
                      <w:sz w:val="24"/>
                      <w:lang w:val="en-US"/>
                    </w:rPr>
                  </w:pPr>
                  <w:r>
                    <w:rPr>
                      <w:sz w:val="24"/>
                      <w:lang w:val="en-US"/>
                    </w:rPr>
                    <w:t xml:space="preserve">+ Ta có </w:t>
                  </w:r>
                  <w:r w:rsidRPr="00016B57">
                    <w:rPr>
                      <w:position w:val="-6"/>
                      <w:sz w:val="24"/>
                      <w:lang w:val="en-US"/>
                    </w:rPr>
                    <w:object w:dxaOrig="1900" w:dyaOrig="360">
                      <v:shape id="_x0000_i1224" type="#_x0000_t75" style="width:95pt;height:18pt" o:ole="">
                        <v:imagedata r:id="rId412" o:title=""/>
                      </v:shape>
                      <o:OLEObject Type="Embed" ProgID="Equation.DSMT4" ShapeID="_x0000_i1224" DrawAspect="Content" ObjectID="_1586751813" r:id="rId413"/>
                    </w:object>
                  </w:r>
                  <w:r>
                    <w:rPr>
                      <w:sz w:val="24"/>
                      <w:lang w:val="en-US"/>
                    </w:rPr>
                    <w:t xml:space="preserve"> (vì AD và CF là đường cao của </w:t>
                  </w:r>
                  <w:r>
                    <w:rPr>
                      <w:sz w:val="24"/>
                      <w:lang w:val="en-US"/>
                    </w:rPr>
                    <w:sym w:font="Symbol" w:char="F044"/>
                  </w:r>
                  <w:r>
                    <w:rPr>
                      <w:sz w:val="24"/>
                      <w:lang w:val="en-US"/>
                    </w:rPr>
                    <w:t>ABC)</w:t>
                  </w:r>
                </w:p>
              </w:tc>
              <w:tc>
                <w:tcPr>
                  <w:tcW w:w="776" w:type="dxa"/>
                  <w:tcBorders>
                    <w:top w:val="dotted" w:sz="4" w:space="0" w:color="auto"/>
                    <w:bottom w:val="dotted" w:sz="4" w:space="0" w:color="auto"/>
                  </w:tcBorders>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bottom w:val="dotted" w:sz="4" w:space="0" w:color="auto"/>
                  </w:tcBorders>
                </w:tcPr>
                <w:p w:rsidR="003721F8" w:rsidRDefault="003721F8" w:rsidP="003721F8">
                  <w:pPr>
                    <w:rPr>
                      <w:sz w:val="24"/>
                      <w:lang w:val="en-US"/>
                    </w:rPr>
                  </w:pPr>
                  <w:r>
                    <w:rPr>
                      <w:sz w:val="24"/>
                      <w:lang w:val="en-US"/>
                    </w:rPr>
                    <w:t xml:space="preserve">=&gt; </w:t>
                  </w:r>
                  <w:r w:rsidRPr="00016B57">
                    <w:rPr>
                      <w:position w:val="-6"/>
                      <w:sz w:val="24"/>
                      <w:lang w:val="en-US"/>
                    </w:rPr>
                    <w:object w:dxaOrig="1980" w:dyaOrig="360">
                      <v:shape id="_x0000_i1225" type="#_x0000_t75" style="width:99pt;height:18pt" o:ole="">
                        <v:imagedata r:id="rId414" o:title=""/>
                      </v:shape>
                      <o:OLEObject Type="Embed" ProgID="Equation.DSMT4" ShapeID="_x0000_i1225" DrawAspect="Content" ObjectID="_1586751814" r:id="rId415"/>
                    </w:object>
                  </w:r>
                  <w:r>
                    <w:rPr>
                      <w:sz w:val="24"/>
                      <w:lang w:val="en-US"/>
                    </w:rPr>
                    <w:t>. Suy ra tứ giác BDHF nội tiếp</w:t>
                  </w:r>
                </w:p>
              </w:tc>
              <w:tc>
                <w:tcPr>
                  <w:tcW w:w="776" w:type="dxa"/>
                  <w:tcBorders>
                    <w:top w:val="dotted" w:sz="4" w:space="0" w:color="auto"/>
                    <w:bottom w:val="dotted" w:sz="4" w:space="0" w:color="auto"/>
                  </w:tcBorders>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bottom w:val="dotted" w:sz="4" w:space="0" w:color="auto"/>
                  </w:tcBorders>
                </w:tcPr>
                <w:p w:rsidR="003721F8" w:rsidRDefault="003721F8" w:rsidP="003721F8">
                  <w:pPr>
                    <w:rPr>
                      <w:sz w:val="24"/>
                      <w:lang w:val="en-US"/>
                    </w:rPr>
                  </w:pPr>
                  <w:r>
                    <w:rPr>
                      <w:sz w:val="24"/>
                      <w:lang w:val="en-US"/>
                    </w:rPr>
                    <w:t xml:space="preserve">+ Ta có </w:t>
                  </w:r>
                  <w:r w:rsidRPr="0074019E">
                    <w:rPr>
                      <w:position w:val="-6"/>
                      <w:sz w:val="24"/>
                      <w:lang w:val="en-US"/>
                    </w:rPr>
                    <w:object w:dxaOrig="1820" w:dyaOrig="360">
                      <v:shape id="_x0000_i1226" type="#_x0000_t75" style="width:91pt;height:18pt" o:ole="">
                        <v:imagedata r:id="rId416" o:title=""/>
                      </v:shape>
                      <o:OLEObject Type="Embed" ProgID="Equation.DSMT4" ShapeID="_x0000_i1226" DrawAspect="Content" ObjectID="_1586751815" r:id="rId417"/>
                    </w:object>
                  </w:r>
                  <w:r>
                    <w:rPr>
                      <w:sz w:val="24"/>
                      <w:lang w:val="en-US"/>
                    </w:rPr>
                    <w:t xml:space="preserve">(vì BE và CF là đường cao của </w:t>
                  </w:r>
                  <w:r>
                    <w:rPr>
                      <w:sz w:val="24"/>
                      <w:lang w:val="en-US"/>
                    </w:rPr>
                    <w:sym w:font="Symbol" w:char="F044"/>
                  </w:r>
                  <w:r>
                    <w:rPr>
                      <w:sz w:val="24"/>
                      <w:lang w:val="en-US"/>
                    </w:rPr>
                    <w:t>ABC)</w:t>
                  </w:r>
                </w:p>
              </w:tc>
              <w:tc>
                <w:tcPr>
                  <w:tcW w:w="776" w:type="dxa"/>
                  <w:tcBorders>
                    <w:top w:val="dotted" w:sz="4" w:space="0" w:color="auto"/>
                    <w:bottom w:val="dotted" w:sz="4" w:space="0" w:color="auto"/>
                  </w:tcBorders>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tcBorders>
                </w:tcPr>
                <w:p w:rsidR="003721F8" w:rsidRDefault="003721F8" w:rsidP="003721F8">
                  <w:pPr>
                    <w:rPr>
                      <w:sz w:val="24"/>
                      <w:lang w:val="en-US"/>
                    </w:rPr>
                  </w:pPr>
                  <w:r>
                    <w:rPr>
                      <w:sz w:val="24"/>
                      <w:lang w:val="en-US"/>
                    </w:rPr>
                    <w:t>Suy ra hai điểm E, F cùng thuộc đường tròn đường kính BC. Hay tứ giác BFEC nội tiếp.</w:t>
                  </w:r>
                </w:p>
              </w:tc>
              <w:tc>
                <w:tcPr>
                  <w:tcW w:w="776" w:type="dxa"/>
                  <w:tcBorders>
                    <w:top w:val="dotted" w:sz="4" w:space="0" w:color="auto"/>
                  </w:tcBorders>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875" w:type="dxa"/>
                  <w:gridSpan w:val="2"/>
                  <w:tcBorders>
                    <w:bottom w:val="single" w:sz="4" w:space="0" w:color="auto"/>
                  </w:tcBorders>
                </w:tcPr>
                <w:p w:rsidR="003721F8" w:rsidRPr="00D23597" w:rsidRDefault="003721F8" w:rsidP="003721F8">
                  <w:pPr>
                    <w:rPr>
                      <w:b/>
                      <w:sz w:val="24"/>
                      <w:lang w:val="en-US"/>
                    </w:rPr>
                  </w:pPr>
                  <w:r w:rsidRPr="00D23597">
                    <w:rPr>
                      <w:b/>
                      <w:sz w:val="24"/>
                      <w:lang w:val="en-US"/>
                    </w:rPr>
                    <w:t>2. (0,75 điểm)</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bottom w:val="dotted" w:sz="4" w:space="0" w:color="auto"/>
                  </w:tcBorders>
                </w:tcPr>
                <w:p w:rsidR="003721F8" w:rsidRPr="00DF542F" w:rsidRDefault="003721F8" w:rsidP="003721F8">
                  <w:pPr>
                    <w:rPr>
                      <w:sz w:val="24"/>
                      <w:lang w:val="fr-FR"/>
                    </w:rPr>
                  </w:pPr>
                  <w:r w:rsidRPr="00DF542F">
                    <w:rPr>
                      <w:sz w:val="24"/>
                      <w:lang w:val="fr-FR"/>
                    </w:rPr>
                    <w:t xml:space="preserve">Ta có </w:t>
                  </w:r>
                  <w:r w:rsidRPr="00434DB5">
                    <w:rPr>
                      <w:position w:val="-6"/>
                      <w:sz w:val="24"/>
                      <w:lang w:val="en-US"/>
                    </w:rPr>
                    <w:object w:dxaOrig="1280" w:dyaOrig="360">
                      <v:shape id="_x0000_i1227" type="#_x0000_t75" style="width:64pt;height:18pt" o:ole="">
                        <v:imagedata r:id="rId418" o:title=""/>
                      </v:shape>
                      <o:OLEObject Type="Embed" ProgID="Equation.DSMT4" ShapeID="_x0000_i1227" DrawAspect="Content" ObjectID="_1586751816" r:id="rId419"/>
                    </w:object>
                  </w:r>
                  <w:r w:rsidRPr="00DF542F">
                    <w:rPr>
                      <w:sz w:val="24"/>
                      <w:lang w:val="fr-FR"/>
                    </w:rPr>
                    <w:t xml:space="preserve">(cùng bù với </w:t>
                  </w:r>
                  <w:r w:rsidRPr="00434DB5">
                    <w:rPr>
                      <w:position w:val="-6"/>
                      <w:sz w:val="24"/>
                      <w:lang w:val="en-US"/>
                    </w:rPr>
                    <w:object w:dxaOrig="560" w:dyaOrig="360">
                      <v:shape id="_x0000_i1228" type="#_x0000_t75" style="width:28pt;height:18pt" o:ole="">
                        <v:imagedata r:id="rId420" o:title=""/>
                      </v:shape>
                      <o:OLEObject Type="Embed" ProgID="Equation.DSMT4" ShapeID="_x0000_i1228" DrawAspect="Content" ObjectID="_1586751817" r:id="rId421"/>
                    </w:object>
                  </w:r>
                  <w:r w:rsidRPr="00DF542F">
                    <w:rPr>
                      <w:sz w:val="24"/>
                      <w:lang w:val="fr-FR"/>
                    </w:rPr>
                    <w:t>)</w:t>
                  </w:r>
                </w:p>
              </w:tc>
              <w:tc>
                <w:tcPr>
                  <w:tcW w:w="776" w:type="dxa"/>
                  <w:tcBorders>
                    <w:bottom w:val="dotted" w:sz="4" w:space="0" w:color="auto"/>
                  </w:tcBorders>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bottom w:val="dotted" w:sz="4" w:space="0" w:color="auto"/>
                  </w:tcBorders>
                </w:tcPr>
                <w:p w:rsidR="003721F8" w:rsidRDefault="003721F8" w:rsidP="003721F8">
                  <w:pPr>
                    <w:rPr>
                      <w:sz w:val="24"/>
                      <w:lang w:val="en-US"/>
                    </w:rPr>
                  </w:pPr>
                  <w:r>
                    <w:rPr>
                      <w:sz w:val="24"/>
                      <w:lang w:val="en-US"/>
                    </w:rPr>
                    <w:t xml:space="preserve">mà </w:t>
                  </w:r>
                  <w:r w:rsidRPr="00434DB5">
                    <w:rPr>
                      <w:position w:val="-24"/>
                      <w:sz w:val="24"/>
                      <w:lang w:val="en-US"/>
                    </w:rPr>
                    <w:object w:dxaOrig="1060" w:dyaOrig="620">
                      <v:shape id="_x0000_i1229" type="#_x0000_t75" style="width:53pt;height:31pt" o:ole="">
                        <v:imagedata r:id="rId422" o:title=""/>
                      </v:shape>
                      <o:OLEObject Type="Embed" ProgID="Equation.DSMT4" ShapeID="_x0000_i1229" DrawAspect="Content" ObjectID="_1586751818" r:id="rId423"/>
                    </w:object>
                  </w:r>
                  <w:r>
                    <w:rPr>
                      <w:sz w:val="24"/>
                      <w:lang w:val="en-US"/>
                    </w:rPr>
                    <w:t>sđ</w:t>
                  </w:r>
                  <w:r w:rsidRPr="00434DB5">
                    <w:rPr>
                      <w:position w:val="-4"/>
                      <w:sz w:val="24"/>
                      <w:lang w:val="en-US"/>
                    </w:rPr>
                    <w:object w:dxaOrig="480" w:dyaOrig="340">
                      <v:shape id="_x0000_i1230" type="#_x0000_t75" style="width:24pt;height:17pt" o:ole="">
                        <v:imagedata r:id="rId424" o:title=""/>
                      </v:shape>
                      <o:OLEObject Type="Embed" ProgID="Equation.DSMT4" ShapeID="_x0000_i1230" DrawAspect="Content" ObjectID="_1586751819" r:id="rId425"/>
                    </w:object>
                  </w:r>
                  <w:r>
                    <w:rPr>
                      <w:sz w:val="24"/>
                      <w:lang w:val="en-US"/>
                    </w:rPr>
                    <w:t xml:space="preserve"> + sđ</w:t>
                  </w:r>
                  <w:r w:rsidRPr="00434DB5">
                    <w:rPr>
                      <w:position w:val="-6"/>
                      <w:sz w:val="24"/>
                      <w:lang w:val="en-US"/>
                    </w:rPr>
                    <w:object w:dxaOrig="420" w:dyaOrig="360">
                      <v:shape id="_x0000_i1231" type="#_x0000_t75" style="width:21pt;height:18pt" o:ole="">
                        <v:imagedata r:id="rId426" o:title=""/>
                      </v:shape>
                      <o:OLEObject Type="Embed" ProgID="Equation.DSMT4" ShapeID="_x0000_i1231" DrawAspect="Content" ObjectID="_1586751820" r:id="rId427"/>
                    </w:object>
                  </w:r>
                  <w:r>
                    <w:rPr>
                      <w:sz w:val="24"/>
                      <w:lang w:val="en-US"/>
                    </w:rPr>
                    <w:t>) (góc có đỉnh ở bên trong đường tròn)</w:t>
                  </w:r>
                </w:p>
                <w:p w:rsidR="003721F8" w:rsidRDefault="003721F8" w:rsidP="003721F8">
                  <w:pPr>
                    <w:rPr>
                      <w:sz w:val="24"/>
                      <w:lang w:val="en-US"/>
                    </w:rPr>
                  </w:pPr>
                  <w:r>
                    <w:rPr>
                      <w:sz w:val="24"/>
                      <w:lang w:val="en-US"/>
                    </w:rPr>
                    <w:t xml:space="preserve">     </w:t>
                  </w:r>
                  <w:r w:rsidRPr="00434DB5">
                    <w:rPr>
                      <w:position w:val="-24"/>
                      <w:sz w:val="24"/>
                      <w:lang w:val="en-US"/>
                    </w:rPr>
                    <w:object w:dxaOrig="1080" w:dyaOrig="620">
                      <v:shape id="_x0000_i1232" type="#_x0000_t75" style="width:54pt;height:31pt" o:ole="">
                        <v:imagedata r:id="rId428" o:title=""/>
                      </v:shape>
                      <o:OLEObject Type="Embed" ProgID="Equation.DSMT4" ShapeID="_x0000_i1232" DrawAspect="Content" ObjectID="_1586751821" r:id="rId429"/>
                    </w:object>
                  </w:r>
                  <w:r>
                    <w:rPr>
                      <w:sz w:val="24"/>
                      <w:lang w:val="en-US"/>
                    </w:rPr>
                    <w:t>sđ</w:t>
                  </w:r>
                  <w:r w:rsidRPr="00434DB5">
                    <w:rPr>
                      <w:position w:val="-6"/>
                      <w:sz w:val="24"/>
                      <w:lang w:val="en-US"/>
                    </w:rPr>
                    <w:object w:dxaOrig="420" w:dyaOrig="360">
                      <v:shape id="_x0000_i1233" type="#_x0000_t75" style="width:21pt;height:18pt" o:ole="">
                        <v:imagedata r:id="rId430" o:title=""/>
                      </v:shape>
                      <o:OLEObject Type="Embed" ProgID="Equation.DSMT4" ShapeID="_x0000_i1233" DrawAspect="Content" ObjectID="_1586751822" r:id="rId431"/>
                    </w:object>
                  </w:r>
                  <w:r>
                    <w:rPr>
                      <w:sz w:val="24"/>
                      <w:lang w:val="en-US"/>
                    </w:rPr>
                    <w:t xml:space="preserve"> + sđ</w:t>
                  </w:r>
                  <w:r w:rsidRPr="00434DB5">
                    <w:rPr>
                      <w:position w:val="-6"/>
                      <w:sz w:val="24"/>
                      <w:lang w:val="en-US"/>
                    </w:rPr>
                    <w:object w:dxaOrig="420" w:dyaOrig="360">
                      <v:shape id="_x0000_i1234" type="#_x0000_t75" style="width:21pt;height:18pt" o:ole="">
                        <v:imagedata r:id="rId426" o:title=""/>
                      </v:shape>
                      <o:OLEObject Type="Embed" ProgID="Equation.DSMT4" ShapeID="_x0000_i1234" DrawAspect="Content" ObjectID="_1586751823" r:id="rId432"/>
                    </w:object>
                  </w:r>
                  <w:r>
                    <w:rPr>
                      <w:sz w:val="24"/>
                      <w:lang w:val="en-US"/>
                    </w:rPr>
                    <w:t>)  (góc nội tiếp)</w:t>
                  </w:r>
                </w:p>
              </w:tc>
              <w:tc>
                <w:tcPr>
                  <w:tcW w:w="776" w:type="dxa"/>
                  <w:tcBorders>
                    <w:top w:val="dotted" w:sz="4" w:space="0" w:color="auto"/>
                    <w:bottom w:val="dotted" w:sz="4" w:space="0" w:color="auto"/>
                  </w:tcBorders>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tcBorders>
                </w:tcPr>
                <w:p w:rsidR="003721F8" w:rsidRDefault="003721F8" w:rsidP="003721F8">
                  <w:pPr>
                    <w:rPr>
                      <w:sz w:val="24"/>
                      <w:lang w:val="en-US"/>
                    </w:rPr>
                  </w:pPr>
                  <w:r>
                    <w:rPr>
                      <w:sz w:val="24"/>
                      <w:lang w:val="en-US"/>
                    </w:rPr>
                    <w:t xml:space="preserve">Suy ra </w:t>
                  </w:r>
                  <w:r w:rsidRPr="00434DB5">
                    <w:rPr>
                      <w:position w:val="-6"/>
                      <w:sz w:val="24"/>
                      <w:lang w:val="en-US"/>
                    </w:rPr>
                    <w:object w:dxaOrig="1080" w:dyaOrig="360">
                      <v:shape id="_x0000_i1235" type="#_x0000_t75" style="width:54pt;height:18pt" o:ole="">
                        <v:imagedata r:id="rId433" o:title=""/>
                      </v:shape>
                      <o:OLEObject Type="Embed" ProgID="Equation.DSMT4" ShapeID="_x0000_i1235" DrawAspect="Content" ObjectID="_1586751824" r:id="rId434"/>
                    </w:object>
                  </w:r>
                </w:p>
              </w:tc>
              <w:tc>
                <w:tcPr>
                  <w:tcW w:w="776" w:type="dxa"/>
                  <w:tcBorders>
                    <w:top w:val="dotted" w:sz="4" w:space="0" w:color="auto"/>
                  </w:tcBorders>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875" w:type="dxa"/>
                  <w:gridSpan w:val="2"/>
                  <w:tcBorders>
                    <w:bottom w:val="single" w:sz="4" w:space="0" w:color="auto"/>
                  </w:tcBorders>
                </w:tcPr>
                <w:p w:rsidR="003721F8" w:rsidRPr="00434DB5" w:rsidRDefault="003721F8" w:rsidP="003721F8">
                  <w:pPr>
                    <w:rPr>
                      <w:b/>
                      <w:sz w:val="24"/>
                      <w:lang w:val="en-US"/>
                    </w:rPr>
                  </w:pPr>
                  <w:r w:rsidRPr="00434DB5">
                    <w:rPr>
                      <w:b/>
                      <w:sz w:val="24"/>
                      <w:lang w:val="en-US"/>
                    </w:rPr>
                    <w:t>3. (0,75 điểm)</w:t>
                  </w:r>
                </w:p>
              </w:tc>
            </w:tr>
            <w:tr w:rsidR="003721F8" w:rsidRPr="00480B99" w:rsidTr="003721F8">
              <w:trPr>
                <w:trHeight w:val="570"/>
              </w:trPr>
              <w:tc>
                <w:tcPr>
                  <w:tcW w:w="1166" w:type="dxa"/>
                  <w:vMerge/>
                </w:tcPr>
                <w:p w:rsidR="003721F8" w:rsidRPr="00480B99" w:rsidRDefault="003721F8" w:rsidP="003721F8">
                  <w:pPr>
                    <w:rPr>
                      <w:sz w:val="24"/>
                      <w:lang w:val="en-US"/>
                    </w:rPr>
                  </w:pPr>
                </w:p>
              </w:tc>
              <w:tc>
                <w:tcPr>
                  <w:tcW w:w="8099" w:type="dxa"/>
                  <w:tcBorders>
                    <w:bottom w:val="dotted" w:sz="4" w:space="0" w:color="auto"/>
                  </w:tcBorders>
                </w:tcPr>
                <w:p w:rsidR="003721F8" w:rsidRDefault="003721F8" w:rsidP="003721F8">
                  <w:pPr>
                    <w:rPr>
                      <w:sz w:val="24"/>
                      <w:lang w:val="en-US"/>
                    </w:rPr>
                  </w:pPr>
                  <w:r>
                    <w:rPr>
                      <w:sz w:val="24"/>
                      <w:lang w:val="en-US"/>
                    </w:rPr>
                    <w:sym w:font="Symbol" w:char="F044"/>
                  </w:r>
                  <w:r>
                    <w:rPr>
                      <w:sz w:val="24"/>
                      <w:lang w:val="en-US"/>
                    </w:rPr>
                    <w:t xml:space="preserve">AFH </w:t>
                  </w:r>
                  <w:r>
                    <w:rPr>
                      <w:sz w:val="24"/>
                      <w:lang w:val="en-US"/>
                    </w:rPr>
                    <w:sym w:font="Lamsymbol" w:char="F023"/>
                  </w:r>
                  <w:r>
                    <w:rPr>
                      <w:sz w:val="24"/>
                      <w:lang w:val="en-US"/>
                    </w:rPr>
                    <w:t xml:space="preserve"> </w:t>
                  </w:r>
                  <w:r>
                    <w:rPr>
                      <w:sz w:val="24"/>
                      <w:lang w:val="en-US"/>
                    </w:rPr>
                    <w:sym w:font="Symbol" w:char="F044"/>
                  </w:r>
                  <w:r>
                    <w:rPr>
                      <w:sz w:val="24"/>
                      <w:lang w:val="en-US"/>
                    </w:rPr>
                    <w:t>ADB (g.g)  =&gt;  AF.AB = AH.AD             (1)</w:t>
                  </w:r>
                </w:p>
                <w:p w:rsidR="003721F8" w:rsidRPr="00DF542F" w:rsidRDefault="003721F8" w:rsidP="003721F8">
                  <w:pPr>
                    <w:rPr>
                      <w:sz w:val="24"/>
                      <w:lang w:val="de-DE"/>
                    </w:rPr>
                  </w:pPr>
                  <w:r>
                    <w:rPr>
                      <w:sz w:val="24"/>
                      <w:lang w:val="en-US"/>
                    </w:rPr>
                    <w:sym w:font="Symbol" w:char="F044"/>
                  </w:r>
                  <w:r w:rsidRPr="00DF542F">
                    <w:rPr>
                      <w:sz w:val="24"/>
                      <w:lang w:val="de-DE"/>
                    </w:rPr>
                    <w:t xml:space="preserve">AFM </w:t>
                  </w:r>
                  <w:r>
                    <w:rPr>
                      <w:sz w:val="24"/>
                      <w:lang w:val="en-US"/>
                    </w:rPr>
                    <w:sym w:font="Lamsymbol" w:char="F023"/>
                  </w:r>
                  <w:r w:rsidRPr="00DF542F">
                    <w:rPr>
                      <w:sz w:val="24"/>
                      <w:lang w:val="de-DE"/>
                    </w:rPr>
                    <w:t xml:space="preserve"> </w:t>
                  </w:r>
                  <w:r>
                    <w:rPr>
                      <w:sz w:val="24"/>
                      <w:lang w:val="en-US"/>
                    </w:rPr>
                    <w:sym w:font="Symbol" w:char="F044"/>
                  </w:r>
                  <w:r w:rsidRPr="00DF542F">
                    <w:rPr>
                      <w:sz w:val="24"/>
                      <w:lang w:val="de-DE"/>
                    </w:rPr>
                    <w:t>AMB (g.g) =&gt; AM</w:t>
                  </w:r>
                  <w:r w:rsidRPr="00DF542F">
                    <w:rPr>
                      <w:sz w:val="24"/>
                      <w:vertAlign w:val="superscript"/>
                      <w:lang w:val="de-DE"/>
                    </w:rPr>
                    <w:t>2</w:t>
                  </w:r>
                  <w:r w:rsidRPr="00DF542F">
                    <w:rPr>
                      <w:sz w:val="24"/>
                      <w:lang w:val="de-DE"/>
                    </w:rPr>
                    <w:t xml:space="preserve"> = AF.AB                  (2) </w:t>
                  </w:r>
                </w:p>
                <w:p w:rsidR="003721F8" w:rsidRDefault="003721F8" w:rsidP="003721F8">
                  <w:pPr>
                    <w:rPr>
                      <w:sz w:val="24"/>
                      <w:lang w:val="en-US"/>
                    </w:rPr>
                  </w:pPr>
                  <w:r>
                    <w:rPr>
                      <w:sz w:val="24"/>
                      <w:lang w:val="en-US"/>
                    </w:rPr>
                    <w:t>Từ (1) và (2) suy ra: AM</w:t>
                  </w:r>
                  <w:r>
                    <w:rPr>
                      <w:sz w:val="24"/>
                      <w:vertAlign w:val="superscript"/>
                      <w:lang w:val="en-US"/>
                    </w:rPr>
                    <w:t>2</w:t>
                  </w:r>
                  <w:r>
                    <w:rPr>
                      <w:sz w:val="24"/>
                      <w:lang w:val="en-US"/>
                    </w:rPr>
                    <w:t xml:space="preserve"> = AH.AD </w:t>
                  </w:r>
                </w:p>
              </w:tc>
              <w:tc>
                <w:tcPr>
                  <w:tcW w:w="776" w:type="dxa"/>
                  <w:tcBorders>
                    <w:bottom w:val="dotted" w:sz="4" w:space="0" w:color="auto"/>
                  </w:tcBorders>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bottom w:val="dotted" w:sz="4" w:space="0" w:color="auto"/>
                  </w:tcBorders>
                </w:tcPr>
                <w:p w:rsidR="003721F8" w:rsidRPr="00FD017B" w:rsidRDefault="003721F8" w:rsidP="003721F8">
                  <w:pPr>
                    <w:rPr>
                      <w:sz w:val="24"/>
                      <w:lang w:val="en-US"/>
                    </w:rPr>
                  </w:pPr>
                  <w:r>
                    <w:rPr>
                      <w:sz w:val="24"/>
                      <w:lang w:val="en-US"/>
                    </w:rPr>
                    <w:t xml:space="preserve">=&gt; </w:t>
                  </w:r>
                  <w:r>
                    <w:rPr>
                      <w:sz w:val="24"/>
                      <w:lang w:val="en-US"/>
                    </w:rPr>
                    <w:sym w:font="Symbol" w:char="F044"/>
                  </w:r>
                  <w:r>
                    <w:rPr>
                      <w:sz w:val="24"/>
                      <w:lang w:val="en-US"/>
                    </w:rPr>
                    <w:t>AMH</w:t>
                  </w:r>
                  <w:r>
                    <w:rPr>
                      <w:sz w:val="24"/>
                      <w:lang w:val="en-US"/>
                    </w:rPr>
                    <w:sym w:font="Lamsymbol" w:char="F023"/>
                  </w:r>
                  <w:r>
                    <w:rPr>
                      <w:sz w:val="24"/>
                      <w:lang w:val="en-US"/>
                    </w:rPr>
                    <w:t xml:space="preserve"> </w:t>
                  </w:r>
                  <w:r>
                    <w:rPr>
                      <w:sz w:val="24"/>
                      <w:lang w:val="en-US"/>
                    </w:rPr>
                    <w:sym w:font="Symbol" w:char="F044"/>
                  </w:r>
                  <w:r>
                    <w:rPr>
                      <w:sz w:val="24"/>
                      <w:lang w:val="en-US"/>
                    </w:rPr>
                    <w:t xml:space="preserve">ADM (c.g.c)  =&gt; </w:t>
                  </w:r>
                  <w:r w:rsidRPr="008961E9">
                    <w:rPr>
                      <w:position w:val="-4"/>
                      <w:sz w:val="24"/>
                      <w:lang w:val="en-US"/>
                    </w:rPr>
                    <w:object w:dxaOrig="1460" w:dyaOrig="340">
                      <v:shape id="_x0000_i1236" type="#_x0000_t75" style="width:73pt;height:17pt" o:ole="">
                        <v:imagedata r:id="rId435" o:title=""/>
                      </v:shape>
                      <o:OLEObject Type="Embed" ProgID="Equation.DSMT4" ShapeID="_x0000_i1236" DrawAspect="Content" ObjectID="_1586751825" r:id="rId436"/>
                    </w:object>
                  </w:r>
                </w:p>
              </w:tc>
              <w:tc>
                <w:tcPr>
                  <w:tcW w:w="776" w:type="dxa"/>
                  <w:tcBorders>
                    <w:top w:val="dotted" w:sz="4" w:space="0" w:color="auto"/>
                    <w:bottom w:val="dotted" w:sz="4" w:space="0" w:color="auto"/>
                  </w:tcBorders>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tcBorders>
                </w:tcPr>
                <w:p w:rsidR="003721F8" w:rsidRDefault="003721F8" w:rsidP="003721F8">
                  <w:pPr>
                    <w:rPr>
                      <w:sz w:val="24"/>
                      <w:lang w:val="en-US"/>
                    </w:rPr>
                  </w:pPr>
                  <w:r>
                    <w:rPr>
                      <w:sz w:val="24"/>
                      <w:lang w:val="en-US"/>
                    </w:rPr>
                    <w:t xml:space="preserve">Vậy AM là tiếp tuyến của đường tròn ngoại tiếp </w:t>
                  </w:r>
                  <w:r>
                    <w:rPr>
                      <w:sz w:val="24"/>
                      <w:lang w:val="en-US"/>
                    </w:rPr>
                    <w:sym w:font="Symbol" w:char="F044"/>
                  </w:r>
                  <w:r>
                    <w:rPr>
                      <w:sz w:val="24"/>
                      <w:lang w:val="en-US"/>
                    </w:rPr>
                    <w:t>MHD.</w:t>
                  </w:r>
                </w:p>
              </w:tc>
              <w:tc>
                <w:tcPr>
                  <w:tcW w:w="776" w:type="dxa"/>
                  <w:tcBorders>
                    <w:top w:val="dotted" w:sz="4" w:space="0" w:color="auto"/>
                  </w:tcBorders>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val="restart"/>
                  <w:vAlign w:val="center"/>
                </w:tcPr>
                <w:p w:rsidR="003721F8" w:rsidRPr="00F746C4" w:rsidRDefault="003721F8" w:rsidP="003721F8">
                  <w:pPr>
                    <w:ind w:left="-104" w:right="-106"/>
                    <w:jc w:val="center"/>
                    <w:rPr>
                      <w:b/>
                      <w:sz w:val="24"/>
                      <w:lang w:val="en-US"/>
                    </w:rPr>
                  </w:pPr>
                  <w:r w:rsidRPr="00F746C4">
                    <w:rPr>
                      <w:b/>
                      <w:sz w:val="24"/>
                      <w:lang w:val="en-US"/>
                    </w:rPr>
                    <w:t xml:space="preserve">Bài </w:t>
                  </w:r>
                  <w:r>
                    <w:rPr>
                      <w:b/>
                      <w:sz w:val="24"/>
                      <w:lang w:val="en-US"/>
                    </w:rPr>
                    <w:t>4</w:t>
                  </w:r>
                </w:p>
                <w:p w:rsidR="003721F8" w:rsidRPr="00480B99" w:rsidRDefault="003721F8" w:rsidP="003721F8">
                  <w:pPr>
                    <w:ind w:left="-108" w:right="-100"/>
                    <w:jc w:val="center"/>
                    <w:rPr>
                      <w:sz w:val="24"/>
                      <w:lang w:val="en-US"/>
                    </w:rPr>
                  </w:pPr>
                  <w:r w:rsidRPr="00F746C4">
                    <w:rPr>
                      <w:b/>
                      <w:sz w:val="24"/>
                      <w:lang w:val="en-US"/>
                    </w:rPr>
                    <w:t>(1,</w:t>
                  </w:r>
                  <w:r>
                    <w:rPr>
                      <w:b/>
                      <w:sz w:val="24"/>
                      <w:lang w:val="en-US"/>
                    </w:rPr>
                    <w:t>0</w:t>
                  </w:r>
                  <w:r w:rsidRPr="00F746C4">
                    <w:rPr>
                      <w:b/>
                      <w:sz w:val="24"/>
                      <w:lang w:val="en-US"/>
                    </w:rPr>
                    <w:t xml:space="preserve"> điểm)</w:t>
                  </w:r>
                </w:p>
              </w:tc>
              <w:tc>
                <w:tcPr>
                  <w:tcW w:w="8875" w:type="dxa"/>
                  <w:gridSpan w:val="2"/>
                </w:tcPr>
                <w:p w:rsidR="003721F8" w:rsidRPr="00256EA4" w:rsidRDefault="003721F8" w:rsidP="003721F8">
                  <w:pPr>
                    <w:rPr>
                      <w:b/>
                      <w:sz w:val="24"/>
                      <w:lang w:val="en-US"/>
                    </w:rPr>
                  </w:pPr>
                  <w:r w:rsidRPr="00256EA4">
                    <w:rPr>
                      <w:b/>
                      <w:sz w:val="24"/>
                      <w:lang w:val="en-US"/>
                    </w:rPr>
                    <w:t>1. (0,25 điểm)</w:t>
                  </w:r>
                </w:p>
              </w:tc>
            </w:tr>
            <w:tr w:rsidR="003721F8" w:rsidRPr="00480B99" w:rsidTr="003721F8">
              <w:tc>
                <w:tcPr>
                  <w:tcW w:w="1166" w:type="dxa"/>
                  <w:vMerge/>
                </w:tcPr>
                <w:p w:rsidR="003721F8" w:rsidRPr="00480B99" w:rsidRDefault="003721F8" w:rsidP="003721F8">
                  <w:pPr>
                    <w:rPr>
                      <w:sz w:val="24"/>
                      <w:lang w:val="en-US"/>
                    </w:rPr>
                  </w:pPr>
                </w:p>
              </w:tc>
              <w:tc>
                <w:tcPr>
                  <w:tcW w:w="8099" w:type="dxa"/>
                </w:tcPr>
                <w:p w:rsidR="003721F8" w:rsidRDefault="003721F8" w:rsidP="003721F8">
                  <w:pPr>
                    <w:rPr>
                      <w:sz w:val="24"/>
                      <w:lang w:val="en-US"/>
                    </w:rPr>
                  </w:pPr>
                  <w:r w:rsidRPr="00A67736">
                    <w:rPr>
                      <w:position w:val="-18"/>
                      <w:sz w:val="24"/>
                      <w:lang w:val="en-US"/>
                    </w:rPr>
                    <w:object w:dxaOrig="3440" w:dyaOrig="480">
                      <v:shape id="_x0000_i1237" type="#_x0000_t75" style="width:172pt;height:24pt" o:ole="">
                        <v:imagedata r:id="rId437" o:title=""/>
                      </v:shape>
                      <o:OLEObject Type="Embed" ProgID="Equation.DSMT4" ShapeID="_x0000_i1237" DrawAspect="Content" ObjectID="_1586751826" r:id="rId438"/>
                    </w:object>
                  </w:r>
                </w:p>
                <w:p w:rsidR="003721F8" w:rsidRDefault="003721F8" w:rsidP="003721F8">
                  <w:pPr>
                    <w:rPr>
                      <w:sz w:val="24"/>
                      <w:lang w:val="en-US"/>
                    </w:rPr>
                  </w:pPr>
                  <w:r w:rsidRPr="009E1F51">
                    <w:rPr>
                      <w:position w:val="-18"/>
                      <w:sz w:val="24"/>
                      <w:lang w:val="en-US"/>
                    </w:rPr>
                    <w:object w:dxaOrig="2720" w:dyaOrig="540">
                      <v:shape id="_x0000_i1238" type="#_x0000_t75" style="width:136pt;height:27pt" o:ole="">
                        <v:imagedata r:id="rId439" o:title=""/>
                      </v:shape>
                      <o:OLEObject Type="Embed" ProgID="Equation.DSMT4" ShapeID="_x0000_i1238" DrawAspect="Content" ObjectID="_1586751827" r:id="rId440"/>
                    </w:object>
                  </w:r>
                  <w:r>
                    <w:rPr>
                      <w:sz w:val="24"/>
                      <w:lang w:val="en-US"/>
                    </w:rPr>
                    <w:t xml:space="preserve">     </w:t>
                  </w:r>
                  <w:r w:rsidRPr="003F29C1">
                    <w:rPr>
                      <w:position w:val="-12"/>
                      <w:sz w:val="24"/>
                      <w:lang w:val="en-US"/>
                    </w:rPr>
                    <w:object w:dxaOrig="1500" w:dyaOrig="360">
                      <v:shape id="_x0000_i1239" type="#_x0000_t75" style="width:75pt;height:18pt" o:ole="">
                        <v:imagedata r:id="rId441" o:title=""/>
                      </v:shape>
                      <o:OLEObject Type="Embed" ProgID="Equation.DSMT4" ShapeID="_x0000_i1239" DrawAspect="Content" ObjectID="_1586751828" r:id="rId442"/>
                    </w:object>
                  </w:r>
                </w:p>
                <w:p w:rsidR="003721F8" w:rsidRDefault="003721F8" w:rsidP="003721F8">
                  <w:pPr>
                    <w:rPr>
                      <w:sz w:val="24"/>
                      <w:lang w:val="en-US"/>
                    </w:rPr>
                  </w:pPr>
                  <w:r>
                    <w:rPr>
                      <w:sz w:val="24"/>
                      <w:lang w:val="en-US"/>
                    </w:rPr>
                    <w:t>Dấu “=” xảy ra khi và chỉ khi x = y = 1</w:t>
                  </w:r>
                </w:p>
              </w:tc>
              <w:tc>
                <w:tcPr>
                  <w:tcW w:w="776" w:type="dxa"/>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875" w:type="dxa"/>
                  <w:gridSpan w:val="2"/>
                  <w:tcBorders>
                    <w:bottom w:val="single" w:sz="4" w:space="0" w:color="auto"/>
                  </w:tcBorders>
                </w:tcPr>
                <w:p w:rsidR="003721F8" w:rsidRPr="00256EA4" w:rsidRDefault="003721F8" w:rsidP="003721F8">
                  <w:pPr>
                    <w:rPr>
                      <w:b/>
                      <w:sz w:val="24"/>
                      <w:lang w:val="en-US"/>
                    </w:rPr>
                  </w:pPr>
                  <w:r w:rsidRPr="00256EA4">
                    <w:rPr>
                      <w:b/>
                      <w:sz w:val="24"/>
                      <w:lang w:val="en-US"/>
                    </w:rPr>
                    <w:t>2. (0,75 điểm)</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bottom w:val="dotted" w:sz="4" w:space="0" w:color="auto"/>
                  </w:tcBorders>
                </w:tcPr>
                <w:p w:rsidR="003721F8" w:rsidRPr="00DF542F" w:rsidRDefault="003721F8" w:rsidP="003721F8">
                  <w:pPr>
                    <w:rPr>
                      <w:sz w:val="24"/>
                      <w:lang w:val="fr-FR"/>
                    </w:rPr>
                  </w:pPr>
                  <w:r w:rsidRPr="00DF542F">
                    <w:rPr>
                      <w:sz w:val="24"/>
                      <w:lang w:val="fr-FR"/>
                    </w:rPr>
                    <w:t xml:space="preserve">Áp dụng câu 1 ta có </w:t>
                  </w:r>
                  <w:r w:rsidRPr="002544C9">
                    <w:rPr>
                      <w:position w:val="-18"/>
                      <w:sz w:val="24"/>
                      <w:lang w:val="en-US"/>
                    </w:rPr>
                    <w:object w:dxaOrig="2240" w:dyaOrig="480">
                      <v:shape id="_x0000_i1240" type="#_x0000_t75" style="width:112pt;height:24pt" o:ole="">
                        <v:imagedata r:id="rId443" o:title=""/>
                      </v:shape>
                      <o:OLEObject Type="Embed" ProgID="Equation.DSMT4" ShapeID="_x0000_i1240" DrawAspect="Content" ObjectID="_1586751829" r:id="rId444"/>
                    </w:object>
                  </w:r>
                  <w:r w:rsidRPr="00DF542F">
                    <w:rPr>
                      <w:sz w:val="24"/>
                      <w:lang w:val="fr-FR"/>
                    </w:rPr>
                    <w:t xml:space="preserve">     (1)</w:t>
                  </w:r>
                </w:p>
                <w:p w:rsidR="003721F8" w:rsidRDefault="003721F8" w:rsidP="003721F8">
                  <w:pPr>
                    <w:rPr>
                      <w:sz w:val="24"/>
                      <w:lang w:val="en-US"/>
                    </w:rPr>
                  </w:pPr>
                  <w:r>
                    <w:rPr>
                      <w:sz w:val="24"/>
                      <w:lang w:val="en-US"/>
                    </w:rPr>
                    <w:t xml:space="preserve">Ta có </w:t>
                  </w:r>
                  <w:r w:rsidRPr="002544C9">
                    <w:rPr>
                      <w:position w:val="-16"/>
                      <w:sz w:val="24"/>
                      <w:lang w:val="en-US"/>
                    </w:rPr>
                    <w:object w:dxaOrig="6000" w:dyaOrig="460">
                      <v:shape id="_x0000_i1241" type="#_x0000_t75" style="width:300pt;height:23pt" o:ole="">
                        <v:imagedata r:id="rId445" o:title=""/>
                      </v:shape>
                      <o:OLEObject Type="Embed" ProgID="Equation.DSMT4" ShapeID="_x0000_i1241" DrawAspect="Content" ObjectID="_1586751830" r:id="rId446"/>
                    </w:object>
                  </w:r>
                </w:p>
                <w:p w:rsidR="003721F8" w:rsidRDefault="003721F8" w:rsidP="003721F8">
                  <w:pPr>
                    <w:rPr>
                      <w:sz w:val="24"/>
                      <w:lang w:val="en-US"/>
                    </w:rPr>
                  </w:pPr>
                  <w:r w:rsidRPr="002544C9">
                    <w:rPr>
                      <w:position w:val="-16"/>
                      <w:sz w:val="24"/>
                      <w:lang w:val="en-US"/>
                    </w:rPr>
                    <w:object w:dxaOrig="3340" w:dyaOrig="460">
                      <v:shape id="_x0000_i1242" type="#_x0000_t75" style="width:167pt;height:23pt" o:ole="">
                        <v:imagedata r:id="rId447" o:title=""/>
                      </v:shape>
                      <o:OLEObject Type="Embed" ProgID="Equation.DSMT4" ShapeID="_x0000_i1242" DrawAspect="Content" ObjectID="_1586751831" r:id="rId448"/>
                    </w:object>
                  </w:r>
                  <w:r>
                    <w:rPr>
                      <w:sz w:val="24"/>
                      <w:lang w:val="en-US"/>
                    </w:rPr>
                    <w:t xml:space="preserve">                     (2)</w:t>
                  </w:r>
                </w:p>
              </w:tc>
              <w:tc>
                <w:tcPr>
                  <w:tcW w:w="776" w:type="dxa"/>
                  <w:tcBorders>
                    <w:bottom w:val="dotted" w:sz="4" w:space="0" w:color="auto"/>
                  </w:tcBorders>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bottom w:val="dotted" w:sz="4" w:space="0" w:color="auto"/>
                  </w:tcBorders>
                </w:tcPr>
                <w:p w:rsidR="003721F8" w:rsidRDefault="003721F8" w:rsidP="003721F8">
                  <w:pPr>
                    <w:rPr>
                      <w:sz w:val="24"/>
                      <w:lang w:val="en-US"/>
                    </w:rPr>
                  </w:pPr>
                  <w:r>
                    <w:rPr>
                      <w:sz w:val="24"/>
                      <w:lang w:val="en-US"/>
                    </w:rPr>
                    <w:t xml:space="preserve">Do </w:t>
                  </w:r>
                  <w:r w:rsidRPr="002544C9">
                    <w:rPr>
                      <w:position w:val="-24"/>
                      <w:sz w:val="24"/>
                      <w:lang w:val="en-US"/>
                    </w:rPr>
                    <w:object w:dxaOrig="1240" w:dyaOrig="620">
                      <v:shape id="_x0000_i1243" type="#_x0000_t75" style="width:62pt;height:31pt" o:ole="">
                        <v:imagedata r:id="rId449" o:title=""/>
                      </v:shape>
                      <o:OLEObject Type="Embed" ProgID="Equation.DSMT4" ShapeID="_x0000_i1243" DrawAspect="Content" ObjectID="_1586751832" r:id="rId450"/>
                    </w:object>
                  </w:r>
                  <w:r>
                    <w:rPr>
                      <w:sz w:val="24"/>
                      <w:lang w:val="en-US"/>
                    </w:rPr>
                    <w:t xml:space="preserve"> nên </w:t>
                  </w:r>
                  <w:r w:rsidRPr="002544C9">
                    <w:rPr>
                      <w:position w:val="-12"/>
                      <w:sz w:val="24"/>
                      <w:lang w:val="en-US"/>
                    </w:rPr>
                    <w:object w:dxaOrig="1560" w:dyaOrig="400">
                      <v:shape id="_x0000_i1244" type="#_x0000_t75" style="width:78pt;height:20pt" o:ole="">
                        <v:imagedata r:id="rId451" o:title=""/>
                      </v:shape>
                      <o:OLEObject Type="Embed" ProgID="Equation.DSMT4" ShapeID="_x0000_i1244" DrawAspect="Content" ObjectID="_1586751833" r:id="rId452"/>
                    </w:object>
                  </w:r>
                  <w:r>
                    <w:rPr>
                      <w:sz w:val="24"/>
                      <w:lang w:val="en-US"/>
                    </w:rPr>
                    <w:t>. Nhân theo từng vế của (1) và (2) ta có:</w:t>
                  </w:r>
                </w:p>
                <w:p w:rsidR="003721F8" w:rsidRDefault="003721F8" w:rsidP="003721F8">
                  <w:pPr>
                    <w:rPr>
                      <w:sz w:val="24"/>
                      <w:lang w:val="en-US"/>
                    </w:rPr>
                  </w:pPr>
                  <w:r w:rsidRPr="002544C9">
                    <w:rPr>
                      <w:position w:val="-18"/>
                      <w:sz w:val="24"/>
                      <w:lang w:val="en-US"/>
                    </w:rPr>
                    <w:object w:dxaOrig="3960" w:dyaOrig="480">
                      <v:shape id="_x0000_i1245" type="#_x0000_t75" style="width:198pt;height:24pt" o:ole="">
                        <v:imagedata r:id="rId453" o:title=""/>
                      </v:shape>
                      <o:OLEObject Type="Embed" ProgID="Equation.DSMT4" ShapeID="_x0000_i1245" DrawAspect="Content" ObjectID="_1586751834" r:id="rId454"/>
                    </w:object>
                  </w:r>
                  <w:r w:rsidRPr="00FA138A">
                    <w:rPr>
                      <w:position w:val="-18"/>
                      <w:sz w:val="24"/>
                      <w:lang w:val="en-US"/>
                    </w:rPr>
                    <w:object w:dxaOrig="3300" w:dyaOrig="480">
                      <v:shape id="_x0000_i1246" type="#_x0000_t75" style="width:165pt;height:24pt" o:ole="">
                        <v:imagedata r:id="rId455" o:title=""/>
                      </v:shape>
                      <o:OLEObject Type="Embed" ProgID="Equation.DSMT4" ShapeID="_x0000_i1246" DrawAspect="Content" ObjectID="_1586751835" r:id="rId456"/>
                    </w:object>
                  </w:r>
                </w:p>
              </w:tc>
              <w:tc>
                <w:tcPr>
                  <w:tcW w:w="776" w:type="dxa"/>
                  <w:tcBorders>
                    <w:top w:val="dotted" w:sz="4" w:space="0" w:color="auto"/>
                    <w:bottom w:val="dotted" w:sz="4" w:space="0" w:color="auto"/>
                  </w:tcBorders>
                  <w:vAlign w:val="center"/>
                </w:tcPr>
                <w:p w:rsidR="003721F8" w:rsidRDefault="003721F8" w:rsidP="003721F8">
                  <w:pPr>
                    <w:jc w:val="center"/>
                    <w:rPr>
                      <w:sz w:val="24"/>
                      <w:lang w:val="en-US"/>
                    </w:rPr>
                  </w:pPr>
                  <w:r>
                    <w:rPr>
                      <w:sz w:val="24"/>
                      <w:lang w:val="en-US"/>
                    </w:rPr>
                    <w:t>0,25đ</w:t>
                  </w:r>
                </w:p>
              </w:tc>
            </w:tr>
            <w:tr w:rsidR="003721F8" w:rsidRPr="00480B99" w:rsidTr="003721F8">
              <w:tc>
                <w:tcPr>
                  <w:tcW w:w="1166" w:type="dxa"/>
                  <w:vMerge/>
                </w:tcPr>
                <w:p w:rsidR="003721F8" w:rsidRPr="00480B99" w:rsidRDefault="003721F8" w:rsidP="003721F8">
                  <w:pPr>
                    <w:rPr>
                      <w:sz w:val="24"/>
                      <w:lang w:val="en-US"/>
                    </w:rPr>
                  </w:pPr>
                </w:p>
              </w:tc>
              <w:tc>
                <w:tcPr>
                  <w:tcW w:w="8099" w:type="dxa"/>
                  <w:tcBorders>
                    <w:top w:val="dotted" w:sz="4" w:space="0" w:color="auto"/>
                  </w:tcBorders>
                </w:tcPr>
                <w:p w:rsidR="003721F8" w:rsidRDefault="003721F8" w:rsidP="003721F8">
                  <w:pPr>
                    <w:rPr>
                      <w:sz w:val="24"/>
                      <w:lang w:val="en-US"/>
                    </w:rPr>
                  </w:pPr>
                  <w:r>
                    <w:rPr>
                      <w:sz w:val="24"/>
                      <w:lang w:val="en-US"/>
                    </w:rPr>
                    <w:t>Dấu “=” xảy ra khi và chỉ khi x = y = 1. Vậy cặp số (x; y) thỏa mãn là (1; 1).</w:t>
                  </w:r>
                </w:p>
              </w:tc>
              <w:tc>
                <w:tcPr>
                  <w:tcW w:w="776" w:type="dxa"/>
                  <w:tcBorders>
                    <w:top w:val="dotted" w:sz="4" w:space="0" w:color="auto"/>
                  </w:tcBorders>
                  <w:vAlign w:val="center"/>
                </w:tcPr>
                <w:p w:rsidR="003721F8" w:rsidRDefault="003721F8" w:rsidP="003721F8">
                  <w:pPr>
                    <w:jc w:val="center"/>
                    <w:rPr>
                      <w:sz w:val="24"/>
                      <w:lang w:val="en-US"/>
                    </w:rPr>
                  </w:pPr>
                  <w:r>
                    <w:rPr>
                      <w:sz w:val="24"/>
                      <w:lang w:val="en-US"/>
                    </w:rPr>
                    <w:t>0,25đ</w:t>
                  </w:r>
                </w:p>
              </w:tc>
            </w:tr>
          </w:tbl>
          <w:p w:rsidR="003721F8" w:rsidRPr="00AA755F" w:rsidRDefault="003721F8" w:rsidP="003721F8">
            <w:pPr>
              <w:rPr>
                <w:lang w:val="en-US"/>
              </w:rPr>
            </w:pPr>
            <w:r>
              <w:rPr>
                <w:noProof/>
                <w:lang w:val="en-US"/>
              </w:rPr>
              <mc:AlternateContent>
                <mc:Choice Requires="wps">
                  <w:drawing>
                    <wp:anchor distT="0" distB="0" distL="114300" distR="114300" simplePos="0" relativeHeight="251670528" behindDoc="0" locked="0" layoutInCell="1" allowOverlap="1" wp14:anchorId="41C6C126" wp14:editId="00ECB682">
                      <wp:simplePos x="0" y="0"/>
                      <wp:positionH relativeFrom="column">
                        <wp:posOffset>2315210</wp:posOffset>
                      </wp:positionH>
                      <wp:positionV relativeFrom="paragraph">
                        <wp:posOffset>81915</wp:posOffset>
                      </wp:positionV>
                      <wp:extent cx="1176655" cy="342900"/>
                      <wp:effectExtent l="635" t="0" r="3810" b="381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665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Pr="00DF542F" w:rsidRDefault="00FD7C15" w:rsidP="003721F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27" type="#_x0000_t202" style="position:absolute;margin-left:182.3pt;margin-top:6.45pt;width:92.65pt;height:2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" filled="f" stroked="f">
                      <v:textbox>
                        <w:txbxContent>
                          <w:p w:rsidR="00FD7C15" w:rsidRPr="00DF542F" w:rsidRDefault="00FD7C15" w:rsidP="003721F8"/>
                        </w:txbxContent>
                      </v:textbox>
                    </v:shape>
                  </w:pict>
                </mc:Fallback>
              </mc:AlternateContent>
            </w:r>
          </w:p>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307</w:t>
            </w:r>
          </w:p>
          <w:p w:rsidR="003721F8" w:rsidRPr="001775A7" w:rsidRDefault="003721F8" w:rsidP="003721F8">
            <w:pPr>
              <w:spacing w:line="264" w:lineRule="auto"/>
              <w:jc w:val="center"/>
              <w:rPr>
                <w:b/>
              </w:rPr>
            </w:pPr>
            <w:r w:rsidRPr="001775A7">
              <w:rPr>
                <w:b/>
              </w:rPr>
              <w:t>ĐỀ THI VÀO 10</w:t>
            </w:r>
          </w:p>
          <w:p w:rsidR="003721F8" w:rsidRDefault="003721F8" w:rsidP="003721F8">
            <w:pPr>
              <w:rPr>
                <w:bCs/>
              </w:rPr>
            </w:pPr>
            <w:r>
              <w:rPr>
                <w:bCs/>
              </w:rPr>
              <w:t xml:space="preserve">Bài 1. Rút gọn các biểu thức sau: </w:t>
            </w:r>
          </w:p>
          <w:p w:rsidR="003721F8" w:rsidRDefault="003721F8" w:rsidP="003721F8">
            <w:pPr>
              <w:rPr>
                <w:bCs/>
              </w:rPr>
            </w:pPr>
            <w:r>
              <w:rPr>
                <w:bCs/>
              </w:rPr>
              <w:t xml:space="preserve">a) </w:t>
            </w:r>
            <w:r>
              <w:rPr>
                <w:bCs/>
                <w:position w:val="-8"/>
              </w:rPr>
              <w:object w:dxaOrig="1480" w:dyaOrig="360">
                <v:shape id="_x0000_i1247" type="#_x0000_t75" style="width:84pt;height:21pt" o:ole="">
                  <v:imagedata r:id="rId457" o:title=""/>
                </v:shape>
                <o:OLEObject Type="Embed" ProgID="Equation.DSMT4" ShapeID="_x0000_i1247" DrawAspect="Content" ObjectID="_1586751836" r:id="rId458"/>
              </w:object>
            </w:r>
          </w:p>
          <w:p w:rsidR="003721F8" w:rsidRDefault="003721F8" w:rsidP="003721F8">
            <w:pPr>
              <w:rPr>
                <w:bCs/>
              </w:rPr>
            </w:pPr>
          </w:p>
          <w:p w:rsidR="003721F8" w:rsidRDefault="003721F8" w:rsidP="003721F8">
            <w:pPr>
              <w:rPr>
                <w:bCs/>
              </w:rPr>
            </w:pPr>
            <w:r>
              <w:rPr>
                <w:bCs/>
              </w:rPr>
              <w:t xml:space="preserve">b) </w:t>
            </w:r>
            <w:r>
              <w:rPr>
                <w:bCs/>
                <w:position w:val="-28"/>
              </w:rPr>
              <w:object w:dxaOrig="1600" w:dyaOrig="720">
                <v:shape id="_x0000_i1248" type="#_x0000_t75" style="width:86.25pt;height:38.25pt" o:ole="">
                  <v:imagedata r:id="rId459" o:title=""/>
                </v:shape>
                <o:OLEObject Type="Embed" ProgID="Equation.DSMT4" ShapeID="_x0000_i1248" DrawAspect="Content" ObjectID="_1586751837" r:id="rId460"/>
              </w:object>
            </w:r>
          </w:p>
          <w:p w:rsidR="003721F8" w:rsidRDefault="003721F8" w:rsidP="003721F8">
            <w:pPr>
              <w:rPr>
                <w:b/>
                <w:bCs/>
              </w:rPr>
            </w:pPr>
          </w:p>
          <w:p w:rsidR="003721F8" w:rsidRDefault="003721F8" w:rsidP="003721F8">
            <w:pPr>
              <w:rPr>
                <w:bCs/>
              </w:rPr>
            </w:pPr>
            <w:r>
              <w:rPr>
                <w:bCs/>
              </w:rPr>
              <w:t xml:space="preserve">Bài 2. Cho phương trình: </w:t>
            </w:r>
            <w:r>
              <w:rPr>
                <w:bCs/>
                <w:position w:val="-6"/>
              </w:rPr>
              <w:object w:dxaOrig="1779" w:dyaOrig="320">
                <v:shape id="_x0000_i1249" type="#_x0000_t75" style="width:98.3pt;height:19.5pt" o:ole="">
                  <v:imagedata r:id="rId461" o:title=""/>
                </v:shape>
                <o:OLEObject Type="Embed" ProgID="Equation.DSMT4" ShapeID="_x0000_i1249" DrawAspect="Content" ObjectID="_1586751838" r:id="rId462"/>
              </w:object>
            </w:r>
            <w:r>
              <w:rPr>
                <w:bCs/>
              </w:rPr>
              <w:t xml:space="preserve">  (1)  (m là tham số)</w:t>
            </w:r>
          </w:p>
          <w:p w:rsidR="003721F8" w:rsidRDefault="003721F8" w:rsidP="003721F8">
            <w:pPr>
              <w:numPr>
                <w:ilvl w:val="1"/>
                <w:numId w:val="16"/>
              </w:numPr>
              <w:rPr>
                <w:bCs/>
              </w:rPr>
            </w:pPr>
            <w:r>
              <w:rPr>
                <w:bCs/>
              </w:rPr>
              <w:t>Giải phương trình (1) khi m = 7.</w:t>
            </w:r>
          </w:p>
          <w:p w:rsidR="003721F8" w:rsidRDefault="003721F8" w:rsidP="003721F8">
            <w:pPr>
              <w:numPr>
                <w:ilvl w:val="1"/>
                <w:numId w:val="16"/>
              </w:numPr>
              <w:rPr>
                <w:bCs/>
              </w:rPr>
            </w:pPr>
            <w:r>
              <w:rPr>
                <w:bCs/>
              </w:rPr>
              <w:t>Tìm giá trị của m để phương trình (1) có 2 nghiệm x</w:t>
            </w:r>
            <w:r>
              <w:rPr>
                <w:bCs/>
                <w:vertAlign w:val="subscript"/>
              </w:rPr>
              <w:t>1</w:t>
            </w:r>
            <w:r>
              <w:rPr>
                <w:bCs/>
              </w:rPr>
              <w:t>, x</w:t>
            </w:r>
            <w:r>
              <w:rPr>
                <w:bCs/>
                <w:vertAlign w:val="subscript"/>
              </w:rPr>
              <w:t>2</w:t>
            </w:r>
            <w:r>
              <w:rPr>
                <w:bCs/>
              </w:rPr>
              <w:t xml:space="preserve"> thoả mãn đẳng thức : </w:t>
            </w:r>
            <w:r>
              <w:rPr>
                <w:bCs/>
                <w:position w:val="-14"/>
              </w:rPr>
              <w:object w:dxaOrig="2500" w:dyaOrig="440">
                <v:shape id="_x0000_i1250" type="#_x0000_t75" style="width:130.5pt;height:27pt" o:ole="">
                  <v:imagedata r:id="rId463" o:title=""/>
                </v:shape>
                <o:OLEObject Type="Embed" ProgID="Equation.DSMT4" ShapeID="_x0000_i1250" DrawAspect="Content" ObjectID="_1586751839" r:id="rId464"/>
              </w:object>
            </w:r>
          </w:p>
          <w:p w:rsidR="003721F8" w:rsidRDefault="003721F8" w:rsidP="003721F8">
            <w:pPr>
              <w:rPr>
                <w:b/>
                <w:bCs/>
              </w:rPr>
            </w:pPr>
          </w:p>
          <w:p w:rsidR="003721F8" w:rsidRDefault="003721F8" w:rsidP="003721F8">
            <w:pPr>
              <w:rPr>
                <w:bCs/>
              </w:rPr>
            </w:pPr>
            <w:r>
              <w:rPr>
                <w:bCs/>
              </w:rPr>
              <w:t xml:space="preserve">Bài 3. </w:t>
            </w:r>
          </w:p>
          <w:p w:rsidR="003721F8" w:rsidRDefault="003721F8" w:rsidP="003721F8">
            <w:pPr>
              <w:numPr>
                <w:ilvl w:val="0"/>
                <w:numId w:val="17"/>
              </w:numPr>
              <w:rPr>
                <w:bCs/>
              </w:rPr>
            </w:pPr>
            <w:r>
              <w:rPr>
                <w:bCs/>
              </w:rPr>
              <w:t>Trên hệ trục toạ độ Oxy, đường thẳng y =ax + b đi qua điểm M(0; 4) và N(2; 5). Tìm hệ số a và b.</w:t>
            </w:r>
          </w:p>
          <w:p w:rsidR="003721F8" w:rsidRDefault="003721F8" w:rsidP="003721F8">
            <w:pPr>
              <w:numPr>
                <w:ilvl w:val="0"/>
                <w:numId w:val="17"/>
              </w:numPr>
              <w:rPr>
                <w:bCs/>
              </w:rPr>
            </w:pPr>
            <w:r>
              <w:rPr>
                <w:bCs/>
              </w:rPr>
              <w:t xml:space="preserve">Giải hệ phương trình: </w:t>
            </w:r>
            <w:r>
              <w:rPr>
                <w:bCs/>
                <w:position w:val="-30"/>
              </w:rPr>
              <w:object w:dxaOrig="1279" w:dyaOrig="720">
                <v:shape id="_x0000_i1251" type="#_x0000_t75" style="width:75pt;height:40.5pt" o:ole="">
                  <v:imagedata r:id="rId465" o:title=""/>
                </v:shape>
                <o:OLEObject Type="Embed" ProgID="Equation.DSMT4" ShapeID="_x0000_i1251" DrawAspect="Content" ObjectID="_1586751840" r:id="rId466"/>
              </w:object>
            </w:r>
          </w:p>
          <w:p w:rsidR="003721F8" w:rsidRDefault="003721F8" w:rsidP="003721F8">
            <w:pPr>
              <w:jc w:val="both"/>
              <w:rPr>
                <w:b/>
                <w:bCs/>
              </w:rPr>
            </w:pPr>
          </w:p>
          <w:p w:rsidR="003721F8" w:rsidRDefault="003721F8" w:rsidP="003721F8">
            <w:pPr>
              <w:jc w:val="both"/>
              <w:rPr>
                <w:bCs/>
              </w:rPr>
            </w:pPr>
            <w:r>
              <w:rPr>
                <w:bCs/>
              </w:rPr>
              <w:t>Bài 4. Cho hình vuông ABCD, điểm M thuộc cạnh BC (</w:t>
            </w:r>
            <w:r>
              <w:rPr>
                <w:bCs/>
                <w:position w:val="-10"/>
              </w:rPr>
              <w:object w:dxaOrig="1459" w:dyaOrig="320">
                <v:shape id="_x0000_i1252" type="#_x0000_t75" style="width:72.75pt;height:18.75pt" o:ole="">
                  <v:imagedata r:id="rId467" o:title=""/>
                </v:shape>
                <o:OLEObject Type="Embed" ProgID="Equation.DSMT4" ShapeID="_x0000_i1252" DrawAspect="Content" ObjectID="_1586751841" r:id="rId468"/>
              </w:object>
            </w:r>
            <w:r>
              <w:rPr>
                <w:bCs/>
              </w:rPr>
              <w:t>). Qua B kẻ đường thẳng vuông góc với tia DM cắt các đường thẳng DM, DC theo thứ tự tại H và K.</w:t>
            </w:r>
          </w:p>
          <w:p w:rsidR="003721F8" w:rsidRDefault="003721F8" w:rsidP="003721F8">
            <w:pPr>
              <w:numPr>
                <w:ilvl w:val="0"/>
                <w:numId w:val="18"/>
              </w:numPr>
              <w:jc w:val="both"/>
              <w:rPr>
                <w:bCs/>
              </w:rPr>
            </w:pPr>
            <w:r>
              <w:rPr>
                <w:bCs/>
              </w:rPr>
              <w:t>Chứng minh các tứ giác : ABHD và BDCH nội tiếp.</w:t>
            </w:r>
          </w:p>
          <w:p w:rsidR="003721F8" w:rsidRDefault="003721F8" w:rsidP="003721F8">
            <w:pPr>
              <w:numPr>
                <w:ilvl w:val="0"/>
                <w:numId w:val="18"/>
              </w:numPr>
              <w:jc w:val="both"/>
              <w:rPr>
                <w:bCs/>
              </w:rPr>
            </w:pPr>
            <w:r>
              <w:rPr>
                <w:bCs/>
              </w:rPr>
              <w:t xml:space="preserve">Tính góc </w:t>
            </w:r>
            <w:r>
              <w:rPr>
                <w:bCs/>
                <w:position w:val="-6"/>
              </w:rPr>
              <w:object w:dxaOrig="580" w:dyaOrig="360">
                <v:shape id="_x0000_i1253" type="#_x0000_t75" style="width:35.25pt;height:20.25pt" o:ole="">
                  <v:imagedata r:id="rId469" o:title=""/>
                </v:shape>
                <o:OLEObject Type="Embed" ProgID="Equation.DSMT4" ShapeID="_x0000_i1253" DrawAspect="Content" ObjectID="_1586751842" r:id="rId470"/>
              </w:object>
            </w:r>
            <w:r>
              <w:rPr>
                <w:bCs/>
              </w:rPr>
              <w:t>.</w:t>
            </w:r>
          </w:p>
          <w:p w:rsidR="003721F8" w:rsidRDefault="003721F8" w:rsidP="003721F8">
            <w:pPr>
              <w:numPr>
                <w:ilvl w:val="0"/>
                <w:numId w:val="18"/>
              </w:numPr>
              <w:jc w:val="both"/>
              <w:rPr>
                <w:bCs/>
              </w:rPr>
            </w:pPr>
            <w:r>
              <w:rPr>
                <w:bCs/>
              </w:rPr>
              <w:t xml:space="preserve">Đường thẳng AM cắt đường thẳng DC tại </w:t>
            </w:r>
            <w:smartTag w:uri="urn:schemas-microsoft-com:office:smarttags" w:element="place">
              <w:r>
                <w:rPr>
                  <w:bCs/>
                </w:rPr>
                <w:t>S. Chứng</w:t>
              </w:r>
            </w:smartTag>
            <w:r>
              <w:rPr>
                <w:bCs/>
              </w:rPr>
              <w:t xml:space="preserve"> minh đẳng thức:</w:t>
            </w:r>
          </w:p>
          <w:p w:rsidR="003721F8" w:rsidRDefault="003721F8" w:rsidP="003721F8">
            <w:pPr>
              <w:ind w:left="360"/>
              <w:jc w:val="both"/>
              <w:rPr>
                <w:bCs/>
              </w:rPr>
            </w:pPr>
            <w:r>
              <w:rPr>
                <w:bCs/>
                <w:position w:val="-4"/>
              </w:rPr>
              <w:object w:dxaOrig="180" w:dyaOrig="280">
                <v:shape id="_x0000_i1254" type="#_x0000_t75" style="width:9pt;height:14.25pt" o:ole="">
                  <v:imagedata r:id="rId471" o:title=""/>
                </v:shape>
                <o:OLEObject Type="Embed" ProgID="Equation.DSMT4" ShapeID="_x0000_i1254" DrawAspect="Content" ObjectID="_1586751843" r:id="rId472"/>
              </w:object>
            </w:r>
            <w:r>
              <w:rPr>
                <w:bCs/>
                <w:position w:val="-24"/>
              </w:rPr>
              <w:object w:dxaOrig="2079" w:dyaOrig="620">
                <v:shape id="_x0000_i1255" type="#_x0000_t75" style="width:111pt;height:33.75pt" o:ole="">
                  <v:imagedata r:id="rId473" o:title=""/>
                </v:shape>
                <o:OLEObject Type="Embed" ProgID="Equation.DSMT4" ShapeID="_x0000_i1255" DrawAspect="Content" ObjectID="_1586751844" r:id="rId474"/>
              </w:object>
            </w:r>
          </w:p>
          <w:p w:rsidR="003721F8" w:rsidRDefault="003721F8" w:rsidP="003721F8">
            <w:pPr>
              <w:jc w:val="both"/>
              <w:rPr>
                <w:bCs/>
              </w:rPr>
            </w:pPr>
          </w:p>
          <w:p w:rsidR="003721F8" w:rsidRDefault="003721F8" w:rsidP="003721F8">
            <w:pPr>
              <w:jc w:val="both"/>
              <w:rPr>
                <w:rFonts w:ascii="VNI-Times" w:hAnsi="VNI-Times" w:cs="VNI-Times"/>
                <w:bCs/>
              </w:rPr>
            </w:pPr>
            <w:r>
              <w:rPr>
                <w:bCs/>
              </w:rPr>
              <w:t xml:space="preserve">Bài 5. Tìm x để y đạt giá trị lớn nhất thoả mãn: </w:t>
            </w:r>
            <w:r>
              <w:rPr>
                <w:bCs/>
                <w:position w:val="-10"/>
              </w:rPr>
              <w:object w:dxaOrig="2800" w:dyaOrig="360">
                <v:shape id="_x0000_i1256" type="#_x0000_t75" style="width:147.7pt;height:21pt" o:ole="">
                  <v:imagedata r:id="rId475" o:title=""/>
                </v:shape>
                <o:OLEObject Type="Embed" ProgID="Equation.DSMT4" ShapeID="_x0000_i1256" DrawAspect="Content" ObjectID="_1586751845" r:id="rId476"/>
              </w:object>
            </w:r>
          </w:p>
          <w:p w:rsidR="003721F8" w:rsidRDefault="003721F8" w:rsidP="003721F8">
            <w:pPr>
              <w:spacing w:line="264" w:lineRule="auto"/>
              <w:ind w:left="360"/>
              <w:jc w:val="center"/>
              <w:rPr>
                <w:b/>
              </w:rPr>
            </w:pPr>
          </w:p>
          <w:p w:rsidR="003721F8" w:rsidRDefault="003721F8" w:rsidP="003721F8">
            <w:pPr>
              <w:spacing w:line="264" w:lineRule="auto"/>
              <w:ind w:left="360"/>
              <w:jc w:val="center"/>
              <w:rPr>
                <w:b/>
              </w:rPr>
            </w:pPr>
          </w:p>
          <w:p w:rsidR="003721F8" w:rsidRDefault="003721F8" w:rsidP="003721F8">
            <w:pPr>
              <w:spacing w:line="264" w:lineRule="auto"/>
              <w:ind w:left="360"/>
              <w:jc w:val="center"/>
              <w:rPr>
                <w:b/>
              </w:rPr>
            </w:pPr>
          </w:p>
          <w:p w:rsidR="003721F8" w:rsidRDefault="003721F8" w:rsidP="003721F8">
            <w:pPr>
              <w:spacing w:line="264" w:lineRule="auto"/>
              <w:ind w:left="360"/>
              <w:jc w:val="center"/>
              <w:rPr>
                <w:b/>
              </w:rPr>
            </w:pPr>
          </w:p>
          <w:p w:rsidR="003721F8" w:rsidRDefault="003721F8" w:rsidP="003721F8">
            <w:pPr>
              <w:spacing w:line="264" w:lineRule="auto"/>
              <w:ind w:left="360"/>
              <w:jc w:val="center"/>
              <w:rPr>
                <w:b/>
              </w:rPr>
            </w:pPr>
          </w:p>
          <w:p w:rsidR="003721F8" w:rsidRDefault="003721F8" w:rsidP="003721F8">
            <w:pPr>
              <w:spacing w:line="264" w:lineRule="auto"/>
              <w:ind w:left="360"/>
              <w:jc w:val="center"/>
              <w:rPr>
                <w:b/>
              </w:rPr>
            </w:pPr>
          </w:p>
          <w:p w:rsidR="003721F8" w:rsidRDefault="003721F8" w:rsidP="003721F8">
            <w:pPr>
              <w:spacing w:line="264" w:lineRule="auto"/>
              <w:ind w:left="360"/>
              <w:jc w:val="center"/>
              <w:rPr>
                <w:b/>
              </w:rPr>
            </w:pPr>
          </w:p>
          <w:p w:rsidR="003721F8" w:rsidRDefault="003721F8" w:rsidP="003721F8">
            <w:pPr>
              <w:spacing w:line="264" w:lineRule="auto"/>
              <w:ind w:left="360"/>
              <w:jc w:val="center"/>
              <w:rPr>
                <w:b/>
              </w:rPr>
            </w:pPr>
          </w:p>
          <w:p w:rsidR="003721F8" w:rsidRDefault="003721F8" w:rsidP="003721F8">
            <w:pPr>
              <w:spacing w:line="264" w:lineRule="auto"/>
              <w:ind w:left="360"/>
              <w:jc w:val="center"/>
              <w:rPr>
                <w:b/>
              </w:rPr>
            </w:pPr>
          </w:p>
          <w:p w:rsidR="003721F8" w:rsidRDefault="003721F8" w:rsidP="003721F8">
            <w:pPr>
              <w:spacing w:line="264" w:lineRule="auto"/>
              <w:ind w:left="360"/>
              <w:jc w:val="center"/>
              <w:rPr>
                <w:b/>
              </w:rPr>
            </w:pPr>
          </w:p>
          <w:p w:rsidR="003721F8" w:rsidRDefault="003721F8" w:rsidP="003721F8">
            <w:pPr>
              <w:spacing w:line="264" w:lineRule="auto"/>
              <w:ind w:left="360"/>
              <w:jc w:val="center"/>
              <w:rPr>
                <w:b/>
              </w:rPr>
            </w:pPr>
          </w:p>
          <w:p w:rsidR="003721F8" w:rsidRDefault="003721F8" w:rsidP="003721F8">
            <w:pPr>
              <w:spacing w:line="264" w:lineRule="auto"/>
              <w:ind w:left="360"/>
              <w:jc w:val="center"/>
              <w:rPr>
                <w:b/>
              </w:rPr>
            </w:pPr>
          </w:p>
          <w:p w:rsidR="003721F8" w:rsidRDefault="003721F8" w:rsidP="003721F8">
            <w:pPr>
              <w:spacing w:line="264" w:lineRule="auto"/>
              <w:ind w:left="360"/>
              <w:jc w:val="center"/>
              <w:rPr>
                <w:b/>
              </w:rPr>
            </w:pPr>
          </w:p>
          <w:p w:rsidR="003721F8" w:rsidRDefault="003721F8" w:rsidP="003721F8">
            <w:pPr>
              <w:spacing w:line="264" w:lineRule="auto"/>
              <w:ind w:left="360"/>
              <w:jc w:val="center"/>
              <w:rPr>
                <w:b/>
              </w:rPr>
            </w:pPr>
          </w:p>
          <w:p w:rsidR="003721F8" w:rsidRDefault="003721F8" w:rsidP="003721F8">
            <w:pPr>
              <w:spacing w:line="264" w:lineRule="auto"/>
              <w:ind w:left="360"/>
              <w:jc w:val="center"/>
              <w:rPr>
                <w:b/>
              </w:rPr>
            </w:pPr>
          </w:p>
          <w:p w:rsidR="003721F8" w:rsidRDefault="003721F8" w:rsidP="003721F8">
            <w:pPr>
              <w:spacing w:line="264" w:lineRule="auto"/>
              <w:rPr>
                <w:b/>
              </w:rPr>
            </w:pPr>
          </w:p>
          <w:tbl>
            <w:tblPr>
              <w:tblStyle w:val="TableGrid"/>
              <w:tblW w:w="1020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20"/>
              <w:gridCol w:w="6480"/>
            </w:tblGrid>
            <w:tr w:rsidR="003721F8" w:rsidTr="003721F8">
              <w:tc>
                <w:tcPr>
                  <w:tcW w:w="3720" w:type="dxa"/>
                </w:tcPr>
                <w:p w:rsidR="003721F8" w:rsidRDefault="003721F8" w:rsidP="003721F8">
                  <w:pPr>
                    <w:jc w:val="center"/>
                    <w:rPr>
                      <w:u w:val="single"/>
                    </w:rPr>
                  </w:pPr>
                  <w:r>
                    <w:rPr>
                      <w:u w:val="single"/>
                    </w:rPr>
                    <w:t>SỞ GD &amp; ĐT HÀ TĨNH</w:t>
                  </w:r>
                </w:p>
                <w:p w:rsidR="003721F8" w:rsidRDefault="003721F8" w:rsidP="003721F8">
                  <w:r>
                    <w:rPr>
                      <w:noProof/>
                      <w:lang w:val="en-US"/>
                    </w:rPr>
                    <mc:AlternateContent>
                      <mc:Choice Requires="wps">
                        <w:drawing>
                          <wp:anchor distT="0" distB="0" distL="114300" distR="114300" simplePos="0" relativeHeight="251673600" behindDoc="0" locked="0" layoutInCell="1" allowOverlap="1" wp14:anchorId="3A0EAA31" wp14:editId="5FA3E0C2">
                            <wp:simplePos x="0" y="0"/>
                            <wp:positionH relativeFrom="column">
                              <wp:posOffset>331470</wp:posOffset>
                            </wp:positionH>
                            <wp:positionV relativeFrom="paragraph">
                              <wp:posOffset>63500</wp:posOffset>
                            </wp:positionV>
                            <wp:extent cx="1724025" cy="342900"/>
                            <wp:effectExtent l="9525" t="10795" r="9525" b="8255"/>
                            <wp:wrapNone/>
                            <wp:docPr id="1275" name="Rectangle 1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4025" cy="342900"/>
                                    </a:xfrm>
                                    <a:prstGeom prst="rect">
                                      <a:avLst/>
                                    </a:prstGeom>
                                    <a:solidFill>
                                      <a:srgbClr val="FFFFFF"/>
                                    </a:solidFill>
                                    <a:ln w="9525">
                                      <a:solidFill>
                                        <a:srgbClr val="FFFFFF"/>
                                      </a:solidFill>
                                      <a:miter lim="800000"/>
                                      <a:headEnd/>
                                      <a:tailEnd/>
                                    </a:ln>
                                  </wps:spPr>
                                  <wps:txbx>
                                    <w:txbxContent>
                                      <w:p w:rsidR="00FD7C15" w:rsidRDefault="00FD7C15" w:rsidP="003721F8">
                                        <w:pPr>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75" o:spid="_x0000_s1028" style="position:absolute;margin-left:26.1pt;margin-top:5pt;width:135.75pt;height:2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" strokecolor="white">
                            <v:textbox>
                              <w:txbxContent>
                                <w:p w:rsidR="00FD7C15" w:rsidRDefault="00FD7C15" w:rsidP="003721F8">
                                  <w:pPr>
                                    <w:jc w:val="center"/>
                                  </w:pPr>
                                  <w:r>
                                    <w:t>ĐỀ CHÍNH THỨC</w:t>
                                  </w:r>
                                </w:p>
                              </w:txbxContent>
                            </v:textbox>
                          </v:rect>
                        </w:pict>
                      </mc:Fallback>
                    </mc:AlternateContent>
                  </w:r>
                </w:p>
                <w:p w:rsidR="003721F8" w:rsidRDefault="003721F8" w:rsidP="003721F8"/>
                <w:p w:rsidR="003721F8" w:rsidRDefault="003721F8" w:rsidP="003721F8">
                  <w:pPr>
                    <w:spacing w:line="264" w:lineRule="auto"/>
                    <w:ind w:left="360"/>
                    <w:jc w:val="center"/>
                    <w:rPr>
                      <w:b/>
                    </w:rPr>
                  </w:pPr>
                  <w:r>
                    <w:t>Mã đề 01</w:t>
                  </w:r>
                </w:p>
              </w:tc>
              <w:tc>
                <w:tcPr>
                  <w:tcW w:w="6480" w:type="dxa"/>
                </w:tcPr>
                <w:p w:rsidR="003721F8" w:rsidRDefault="003721F8" w:rsidP="003721F8">
                  <w:pPr>
                    <w:jc w:val="center"/>
                  </w:pPr>
                  <w:r>
                    <w:t>KỲ THI TUYỂN SINH VÀO LỚP 10 THPT</w:t>
                  </w:r>
                </w:p>
                <w:p w:rsidR="003721F8" w:rsidRDefault="003721F8" w:rsidP="003721F8">
                  <w:pPr>
                    <w:jc w:val="center"/>
                  </w:pPr>
                  <w:r>
                    <w:t>NĂM HỌC 2010 – 2011</w:t>
                  </w:r>
                </w:p>
                <w:p w:rsidR="003721F8" w:rsidRDefault="003721F8" w:rsidP="003721F8">
                  <w:pPr>
                    <w:jc w:val="center"/>
                  </w:pPr>
                  <w:r>
                    <w:t>Môn thi: TOÁN</w:t>
                  </w:r>
                </w:p>
                <w:p w:rsidR="003721F8" w:rsidRDefault="003721F8" w:rsidP="003721F8">
                  <w:pPr>
                    <w:spacing w:line="264" w:lineRule="auto"/>
                    <w:ind w:left="360"/>
                    <w:jc w:val="center"/>
                  </w:pPr>
                  <w:r>
                    <w:t>Ngày thi 24 tháng 6 năm 2010</w:t>
                  </w:r>
                </w:p>
              </w:tc>
            </w:tr>
          </w:tbl>
          <w:p w:rsidR="003721F8" w:rsidRDefault="003721F8" w:rsidP="003721F8">
            <w:pPr>
              <w:spacing w:line="264" w:lineRule="auto"/>
              <w:ind w:left="360"/>
              <w:jc w:val="center"/>
            </w:pPr>
          </w:p>
          <w:p w:rsidR="003721F8" w:rsidRDefault="003721F8" w:rsidP="003721F8">
            <w:pPr>
              <w:spacing w:line="264" w:lineRule="auto"/>
              <w:ind w:left="360"/>
              <w:jc w:val="center"/>
            </w:pPr>
          </w:p>
          <w:p w:rsidR="003721F8" w:rsidRDefault="003721F8" w:rsidP="003721F8">
            <w:pPr>
              <w:spacing w:line="264" w:lineRule="auto"/>
              <w:ind w:left="360"/>
              <w:jc w:val="center"/>
            </w:pPr>
            <w:r>
              <w:t xml:space="preserve">HƯỚNG DẪN CHẤM THI </w:t>
            </w:r>
          </w:p>
          <w:p w:rsidR="003721F8" w:rsidRDefault="003721F8" w:rsidP="003721F8">
            <w:pPr>
              <w:spacing w:line="264" w:lineRule="auto"/>
              <w:ind w:left="360"/>
              <w:jc w:val="center"/>
            </w:pPr>
          </w:p>
          <w:tbl>
            <w:tblPr>
              <w:tblStyle w:val="TableGrid"/>
              <w:tblW w:w="10300" w:type="dxa"/>
              <w:jc w:val="center"/>
              <w:tblLook w:val="01E0" w:firstRow="1" w:lastRow="1" w:firstColumn="1" w:lastColumn="1" w:noHBand="0" w:noVBand="0"/>
            </w:tblPr>
            <w:tblGrid>
              <w:gridCol w:w="495"/>
              <w:gridCol w:w="9156"/>
              <w:gridCol w:w="649"/>
            </w:tblGrid>
            <w:tr w:rsidR="003721F8" w:rsidTr="003721F8">
              <w:trPr>
                <w:jc w:val="center"/>
              </w:trPr>
              <w:tc>
                <w:tcPr>
                  <w:tcW w:w="495" w:type="dxa"/>
                  <w:tcBorders>
                    <w:top w:val="single" w:sz="4" w:space="0" w:color="auto"/>
                    <w:left w:val="single" w:sz="4" w:space="0" w:color="auto"/>
                    <w:bottom w:val="single" w:sz="4" w:space="0" w:color="auto"/>
                    <w:right w:val="single" w:sz="4" w:space="0" w:color="auto"/>
                  </w:tcBorders>
                </w:tcPr>
                <w:p w:rsidR="003721F8" w:rsidRDefault="003721F8" w:rsidP="003721F8">
                  <w:pPr>
                    <w:spacing w:line="264" w:lineRule="auto"/>
                    <w:ind w:left="-170" w:right="-170"/>
                    <w:jc w:val="center"/>
                  </w:pPr>
                  <w:r>
                    <w:t>Câu</w:t>
                  </w:r>
                </w:p>
              </w:tc>
              <w:tc>
                <w:tcPr>
                  <w:tcW w:w="9156" w:type="dxa"/>
                  <w:tcBorders>
                    <w:top w:val="single" w:sz="4" w:space="0" w:color="auto"/>
                    <w:left w:val="single" w:sz="4" w:space="0" w:color="auto"/>
                    <w:bottom w:val="single" w:sz="4" w:space="0" w:color="auto"/>
                    <w:right w:val="single" w:sz="4" w:space="0" w:color="auto"/>
                  </w:tcBorders>
                </w:tcPr>
                <w:p w:rsidR="003721F8" w:rsidRDefault="003721F8" w:rsidP="003721F8">
                  <w:pPr>
                    <w:spacing w:line="264" w:lineRule="auto"/>
                    <w:ind w:left="-170" w:right="-170"/>
                    <w:jc w:val="center"/>
                  </w:pPr>
                  <w:r>
                    <w:t>Nội dung</w:t>
                  </w:r>
                </w:p>
              </w:tc>
              <w:tc>
                <w:tcPr>
                  <w:tcW w:w="649" w:type="dxa"/>
                  <w:tcBorders>
                    <w:top w:val="single" w:sz="4" w:space="0" w:color="auto"/>
                    <w:left w:val="single" w:sz="4" w:space="0" w:color="auto"/>
                    <w:bottom w:val="single" w:sz="4" w:space="0" w:color="auto"/>
                    <w:right w:val="single" w:sz="4" w:space="0" w:color="auto"/>
                  </w:tcBorders>
                </w:tcPr>
                <w:p w:rsidR="003721F8" w:rsidRDefault="003721F8" w:rsidP="003721F8">
                  <w:pPr>
                    <w:spacing w:line="264" w:lineRule="auto"/>
                    <w:ind w:left="-170" w:right="-170"/>
                    <w:jc w:val="center"/>
                  </w:pPr>
                  <w:r>
                    <w:t>Điểm</w:t>
                  </w:r>
                </w:p>
              </w:tc>
            </w:tr>
            <w:tr w:rsidR="003721F8" w:rsidTr="003721F8">
              <w:trPr>
                <w:trHeight w:val="369"/>
                <w:jc w:val="center"/>
              </w:trPr>
              <w:tc>
                <w:tcPr>
                  <w:tcW w:w="495" w:type="dxa"/>
                  <w:vMerge w:val="restart"/>
                  <w:tcBorders>
                    <w:top w:val="single" w:sz="4" w:space="0" w:color="auto"/>
                    <w:left w:val="single" w:sz="4" w:space="0" w:color="auto"/>
                    <w:bottom w:val="single" w:sz="4" w:space="0" w:color="auto"/>
                    <w:right w:val="single" w:sz="4" w:space="0" w:color="auto"/>
                  </w:tcBorders>
                  <w:vAlign w:val="center"/>
                </w:tcPr>
                <w:p w:rsidR="003721F8" w:rsidRDefault="003721F8" w:rsidP="003721F8">
                  <w:pPr>
                    <w:jc w:val="center"/>
                    <w:rPr>
                      <w:b/>
                    </w:rPr>
                  </w:pPr>
                  <w:r>
                    <w:rPr>
                      <w:b/>
                    </w:rPr>
                    <w:t>1</w:t>
                  </w:r>
                </w:p>
              </w:tc>
              <w:tc>
                <w:tcPr>
                  <w:tcW w:w="9156" w:type="dxa"/>
                  <w:tcBorders>
                    <w:top w:val="single" w:sz="4" w:space="0" w:color="auto"/>
                    <w:left w:val="single" w:sz="4" w:space="0" w:color="auto"/>
                    <w:bottom w:val="dashed" w:sz="4" w:space="0" w:color="auto"/>
                    <w:right w:val="single" w:sz="4" w:space="0" w:color="auto"/>
                  </w:tcBorders>
                </w:tcPr>
                <w:p w:rsidR="003721F8" w:rsidRDefault="003721F8" w:rsidP="003721F8">
                  <w:r>
                    <w:t xml:space="preserve">a) Ta có: </w:t>
                  </w:r>
                  <w:r>
                    <w:rPr>
                      <w:position w:val="-12"/>
                    </w:rPr>
                    <w:object w:dxaOrig="6300" w:dyaOrig="440">
                      <v:shape id="_x0000_i1257" type="#_x0000_t75" style="width:315pt;height:21.75pt" o:ole="">
                        <v:imagedata r:id="rId477" o:title=""/>
                      </v:shape>
                      <o:OLEObject Type="Embed" ProgID="Equation.DSMT4" ShapeID="_x0000_i1257" DrawAspect="Content" ObjectID="_1586751846" r:id="rId478"/>
                    </w:object>
                  </w:r>
                </w:p>
              </w:tc>
              <w:tc>
                <w:tcPr>
                  <w:tcW w:w="649" w:type="dxa"/>
                  <w:tcBorders>
                    <w:top w:val="single" w:sz="4" w:space="0" w:color="auto"/>
                    <w:left w:val="single" w:sz="4" w:space="0" w:color="auto"/>
                    <w:bottom w:val="dashed" w:sz="4" w:space="0" w:color="auto"/>
                    <w:right w:val="single" w:sz="4" w:space="0" w:color="auto"/>
                  </w:tcBorders>
                  <w:vAlign w:val="center"/>
                </w:tcPr>
                <w:p w:rsidR="003721F8" w:rsidRDefault="003721F8" w:rsidP="003721F8">
                  <w:pPr>
                    <w:jc w:val="center"/>
                  </w:pPr>
                  <w:r>
                    <w:t>1,0</w:t>
                  </w:r>
                </w:p>
              </w:tc>
            </w:tr>
            <w:tr w:rsidR="003721F8" w:rsidTr="003721F8">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Default="003721F8" w:rsidP="003721F8">
                  <w:pPr>
                    <w:rPr>
                      <w:b/>
                    </w:rPr>
                  </w:pPr>
                </w:p>
              </w:tc>
              <w:tc>
                <w:tcPr>
                  <w:tcW w:w="9156" w:type="dxa"/>
                  <w:tcBorders>
                    <w:top w:val="dashed" w:sz="4" w:space="0" w:color="auto"/>
                    <w:left w:val="single" w:sz="4" w:space="0" w:color="auto"/>
                    <w:bottom w:val="dashed" w:sz="4" w:space="0" w:color="auto"/>
                    <w:right w:val="single" w:sz="4" w:space="0" w:color="auto"/>
                  </w:tcBorders>
                </w:tcPr>
                <w:p w:rsidR="003721F8" w:rsidRDefault="003721F8" w:rsidP="003721F8">
                  <w:pPr>
                    <w:spacing w:before="60" w:after="60"/>
                  </w:pPr>
                  <w:r>
                    <w:t xml:space="preserve">b) Ta có: </w:t>
                  </w:r>
                  <w:r>
                    <w:rPr>
                      <w:bCs/>
                      <w:position w:val="-28"/>
                    </w:rPr>
                    <w:object w:dxaOrig="4900" w:dyaOrig="820">
                      <v:shape id="_x0000_i1258" type="#_x0000_t75" style="width:264.85pt;height:43.5pt" o:ole="">
                        <v:imagedata r:id="rId479" o:title=""/>
                      </v:shape>
                      <o:OLEObject Type="Embed" ProgID="Equation.DSMT4" ShapeID="_x0000_i1258" DrawAspect="Content" ObjectID="_1586751847" r:id="rId480"/>
                    </w:object>
                  </w:r>
                </w:p>
              </w:tc>
              <w:tc>
                <w:tcPr>
                  <w:tcW w:w="649" w:type="dxa"/>
                  <w:tcBorders>
                    <w:top w:val="dashed" w:sz="4" w:space="0" w:color="auto"/>
                    <w:left w:val="single" w:sz="4" w:space="0" w:color="auto"/>
                    <w:bottom w:val="dashed" w:sz="4" w:space="0" w:color="auto"/>
                    <w:right w:val="single" w:sz="4" w:space="0" w:color="auto"/>
                  </w:tcBorders>
                  <w:vAlign w:val="center"/>
                </w:tcPr>
                <w:p w:rsidR="003721F8" w:rsidRDefault="003721F8" w:rsidP="003721F8">
                  <w:pPr>
                    <w:jc w:val="center"/>
                  </w:pPr>
                  <w:r>
                    <w:t>0,5</w:t>
                  </w:r>
                </w:p>
              </w:tc>
            </w:tr>
            <w:tr w:rsidR="003721F8" w:rsidTr="003721F8">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Default="003721F8" w:rsidP="003721F8">
                  <w:pPr>
                    <w:rPr>
                      <w:b/>
                    </w:rPr>
                  </w:pPr>
                </w:p>
              </w:tc>
              <w:tc>
                <w:tcPr>
                  <w:tcW w:w="9156" w:type="dxa"/>
                  <w:tcBorders>
                    <w:top w:val="dashed" w:sz="4" w:space="0" w:color="auto"/>
                    <w:left w:val="single" w:sz="4" w:space="0" w:color="auto"/>
                    <w:bottom w:val="single" w:sz="4" w:space="0" w:color="auto"/>
                    <w:right w:val="single" w:sz="4" w:space="0" w:color="auto"/>
                  </w:tcBorders>
                </w:tcPr>
                <w:p w:rsidR="003721F8" w:rsidRDefault="003721F8" w:rsidP="003721F8">
                  <w:pPr>
                    <w:spacing w:before="60" w:after="60"/>
                  </w:pPr>
                  <w:r>
                    <w:rPr>
                      <w:position w:val="-6"/>
                    </w:rPr>
                    <w:object w:dxaOrig="2380" w:dyaOrig="380">
                      <v:shape id="_x0000_i1259" type="#_x0000_t75" style="width:119.25pt;height:18.75pt" o:ole="">
                        <v:imagedata r:id="rId481" o:title=""/>
                      </v:shape>
                      <o:OLEObject Type="Embed" ProgID="Equation.DSMT4" ShapeID="_x0000_i1259" DrawAspect="Content" ObjectID="_1586751848" r:id="rId482"/>
                    </w:object>
                  </w:r>
                  <w:r>
                    <w:t xml:space="preserve"> (đk </w:t>
                  </w:r>
                  <w:r>
                    <w:rPr>
                      <w:position w:val="-6"/>
                    </w:rPr>
                    <w:object w:dxaOrig="1000" w:dyaOrig="300">
                      <v:shape id="_x0000_i1260" type="#_x0000_t75" style="width:50.25pt;height:15pt" o:ole="">
                        <v:imagedata r:id="rId483" o:title=""/>
                      </v:shape>
                      <o:OLEObject Type="Embed" ProgID="Equation.DSMT4" ShapeID="_x0000_i1260" DrawAspect="Content" ObjectID="_1586751849" r:id="rId484"/>
                    </w:object>
                  </w:r>
                  <w:r>
                    <w:t>)</w:t>
                  </w:r>
                </w:p>
              </w:tc>
              <w:tc>
                <w:tcPr>
                  <w:tcW w:w="649" w:type="dxa"/>
                  <w:tcBorders>
                    <w:top w:val="dashed" w:sz="4" w:space="0" w:color="auto"/>
                    <w:left w:val="single" w:sz="4" w:space="0" w:color="auto"/>
                    <w:bottom w:val="single" w:sz="4" w:space="0" w:color="auto"/>
                    <w:right w:val="single" w:sz="4" w:space="0" w:color="auto"/>
                  </w:tcBorders>
                  <w:vAlign w:val="center"/>
                </w:tcPr>
                <w:p w:rsidR="003721F8" w:rsidRDefault="003721F8" w:rsidP="003721F8">
                  <w:pPr>
                    <w:jc w:val="center"/>
                  </w:pPr>
                  <w:r>
                    <w:t>0,5</w:t>
                  </w:r>
                </w:p>
              </w:tc>
            </w:tr>
            <w:tr w:rsidR="003721F8" w:rsidTr="003721F8">
              <w:trPr>
                <w:jc w:val="center"/>
              </w:trPr>
              <w:tc>
                <w:tcPr>
                  <w:tcW w:w="495" w:type="dxa"/>
                  <w:vMerge w:val="restart"/>
                  <w:tcBorders>
                    <w:top w:val="single" w:sz="4" w:space="0" w:color="auto"/>
                    <w:left w:val="single" w:sz="4" w:space="0" w:color="auto"/>
                    <w:bottom w:val="single" w:sz="4" w:space="0" w:color="auto"/>
                    <w:right w:val="single" w:sz="4" w:space="0" w:color="auto"/>
                  </w:tcBorders>
                  <w:vAlign w:val="center"/>
                </w:tcPr>
                <w:p w:rsidR="003721F8" w:rsidRDefault="003721F8" w:rsidP="003721F8">
                  <w:pPr>
                    <w:jc w:val="center"/>
                    <w:rPr>
                      <w:b/>
                    </w:rPr>
                  </w:pPr>
                  <w:r>
                    <w:rPr>
                      <w:b/>
                    </w:rPr>
                    <w:t>2</w:t>
                  </w:r>
                </w:p>
              </w:tc>
              <w:tc>
                <w:tcPr>
                  <w:tcW w:w="9156" w:type="dxa"/>
                  <w:tcBorders>
                    <w:top w:val="single" w:sz="4" w:space="0" w:color="auto"/>
                    <w:left w:val="single" w:sz="4" w:space="0" w:color="auto"/>
                    <w:bottom w:val="dashed" w:sz="4" w:space="0" w:color="auto"/>
                    <w:right w:val="single" w:sz="4" w:space="0" w:color="auto"/>
                  </w:tcBorders>
                </w:tcPr>
                <w:p w:rsidR="003721F8" w:rsidRDefault="003721F8" w:rsidP="003721F8">
                  <w:pPr>
                    <w:spacing w:before="60" w:after="60"/>
                  </w:pPr>
                  <w:r>
                    <w:t>a) Khi m = 7, ta có pt : x</w:t>
                  </w:r>
                  <w:r>
                    <w:rPr>
                      <w:vertAlign w:val="superscript"/>
                    </w:rPr>
                    <w:t>2</w:t>
                  </w:r>
                  <w:r>
                    <w:t xml:space="preserve"> – 5x + 6 = 0. </w:t>
                  </w:r>
                  <w:r>
                    <w:rPr>
                      <w:position w:val="-6"/>
                    </w:rPr>
                    <w:object w:dxaOrig="2100" w:dyaOrig="300">
                      <v:shape id="_x0000_i1261" type="#_x0000_t75" style="width:105pt;height:15pt" o:ole="">
                        <v:imagedata r:id="rId485" o:title=""/>
                      </v:shape>
                      <o:OLEObject Type="Embed" ProgID="Equation.DSMT4" ShapeID="_x0000_i1261" DrawAspect="Content" ObjectID="_1586751850" r:id="rId486"/>
                    </w:object>
                  </w:r>
                  <w:r>
                    <w:t xml:space="preserve">. </w:t>
                  </w:r>
                </w:p>
              </w:tc>
              <w:tc>
                <w:tcPr>
                  <w:tcW w:w="649" w:type="dxa"/>
                  <w:tcBorders>
                    <w:top w:val="single" w:sz="4" w:space="0" w:color="auto"/>
                    <w:left w:val="single" w:sz="4" w:space="0" w:color="auto"/>
                    <w:bottom w:val="dashed" w:sz="4" w:space="0" w:color="auto"/>
                    <w:right w:val="single" w:sz="4" w:space="0" w:color="auto"/>
                  </w:tcBorders>
                  <w:vAlign w:val="center"/>
                </w:tcPr>
                <w:p w:rsidR="003721F8" w:rsidRDefault="003721F8" w:rsidP="003721F8">
                  <w:pPr>
                    <w:jc w:val="center"/>
                  </w:pPr>
                  <w:r>
                    <w:t>0,5</w:t>
                  </w:r>
                </w:p>
              </w:tc>
            </w:tr>
            <w:tr w:rsidR="003721F8" w:rsidTr="003721F8">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Default="003721F8" w:rsidP="003721F8">
                  <w:pPr>
                    <w:rPr>
                      <w:b/>
                    </w:rPr>
                  </w:pPr>
                </w:p>
              </w:tc>
              <w:tc>
                <w:tcPr>
                  <w:tcW w:w="9156" w:type="dxa"/>
                  <w:tcBorders>
                    <w:top w:val="dashed" w:sz="4" w:space="0" w:color="auto"/>
                    <w:left w:val="single" w:sz="4" w:space="0" w:color="auto"/>
                    <w:bottom w:val="dashed" w:sz="4" w:space="0" w:color="auto"/>
                    <w:right w:val="single" w:sz="4" w:space="0" w:color="auto"/>
                  </w:tcBorders>
                </w:tcPr>
                <w:p w:rsidR="003721F8" w:rsidRDefault="003721F8" w:rsidP="003721F8">
                  <w:pPr>
                    <w:spacing w:before="60" w:after="60"/>
                  </w:pPr>
                  <w:r>
                    <w:t>Phương trình có 2 nghiệm phân biệt: x</w:t>
                  </w:r>
                  <w:r>
                    <w:rPr>
                      <w:vertAlign w:val="subscript"/>
                    </w:rPr>
                    <w:t>1</w:t>
                  </w:r>
                  <w:r>
                    <w:t xml:space="preserve"> = 2 ; x</w:t>
                  </w:r>
                  <w:r>
                    <w:rPr>
                      <w:vertAlign w:val="subscript"/>
                    </w:rPr>
                    <w:t>2</w:t>
                  </w:r>
                  <w:r>
                    <w:t xml:space="preserve"> = 3.</w:t>
                  </w:r>
                </w:p>
              </w:tc>
              <w:tc>
                <w:tcPr>
                  <w:tcW w:w="649" w:type="dxa"/>
                  <w:tcBorders>
                    <w:top w:val="dashed" w:sz="4" w:space="0" w:color="auto"/>
                    <w:left w:val="single" w:sz="4" w:space="0" w:color="auto"/>
                    <w:bottom w:val="dashed" w:sz="4" w:space="0" w:color="auto"/>
                    <w:right w:val="single" w:sz="4" w:space="0" w:color="auto"/>
                  </w:tcBorders>
                  <w:vAlign w:val="center"/>
                </w:tcPr>
                <w:p w:rsidR="003721F8" w:rsidRDefault="003721F8" w:rsidP="003721F8">
                  <w:pPr>
                    <w:jc w:val="center"/>
                  </w:pPr>
                  <w:r>
                    <w:t>0,5</w:t>
                  </w:r>
                </w:p>
              </w:tc>
            </w:tr>
            <w:tr w:rsidR="003721F8" w:rsidTr="003721F8">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Default="003721F8" w:rsidP="003721F8">
                  <w:pPr>
                    <w:rPr>
                      <w:b/>
                    </w:rPr>
                  </w:pPr>
                </w:p>
              </w:tc>
              <w:tc>
                <w:tcPr>
                  <w:tcW w:w="9156" w:type="dxa"/>
                  <w:tcBorders>
                    <w:top w:val="dashed" w:sz="4" w:space="0" w:color="auto"/>
                    <w:left w:val="single" w:sz="4" w:space="0" w:color="auto"/>
                    <w:bottom w:val="dashed" w:sz="4" w:space="0" w:color="auto"/>
                    <w:right w:val="single" w:sz="4" w:space="0" w:color="auto"/>
                  </w:tcBorders>
                </w:tcPr>
                <w:p w:rsidR="003721F8" w:rsidRDefault="003721F8" w:rsidP="003721F8">
                  <w:pPr>
                    <w:spacing w:before="60" w:after="60"/>
                  </w:pPr>
                  <w:r>
                    <w:t>b) Phương trình: x</w:t>
                  </w:r>
                  <w:r>
                    <w:rPr>
                      <w:vertAlign w:val="superscript"/>
                    </w:rPr>
                    <w:t>2</w:t>
                  </w:r>
                  <w:r>
                    <w:t xml:space="preserve"> – 5x + m – 1 = 0 (1) . Để pt (1) có 2 nghiệm x</w:t>
                  </w:r>
                  <w:r>
                    <w:rPr>
                      <w:vertAlign w:val="subscript"/>
                    </w:rPr>
                    <w:t>1</w:t>
                  </w:r>
                  <w:r>
                    <w:t>, x</w:t>
                  </w:r>
                  <w:r>
                    <w:rPr>
                      <w:vertAlign w:val="subscript"/>
                    </w:rPr>
                    <w:t>2</w:t>
                  </w:r>
                  <w:r>
                    <w:t xml:space="preserve"> thì:</w:t>
                  </w:r>
                </w:p>
                <w:p w:rsidR="003721F8" w:rsidRDefault="003721F8" w:rsidP="003721F8">
                  <w:pPr>
                    <w:spacing w:before="60" w:after="60"/>
                  </w:pPr>
                  <w:r>
                    <w:rPr>
                      <w:position w:val="-26"/>
                    </w:rPr>
                    <w:object w:dxaOrig="6420" w:dyaOrig="700">
                      <v:shape id="_x0000_i1262" type="#_x0000_t75" style="width:321pt;height:33pt" o:ole="">
                        <v:imagedata r:id="rId487" o:title=""/>
                      </v:shape>
                      <o:OLEObject Type="Embed" ProgID="Equation.DSMT4" ShapeID="_x0000_i1262" DrawAspect="Content" ObjectID="_1586751851" r:id="rId488"/>
                    </w:object>
                  </w:r>
                  <w:r>
                    <w:t xml:space="preserve"> (*)</w:t>
                  </w:r>
                </w:p>
              </w:tc>
              <w:tc>
                <w:tcPr>
                  <w:tcW w:w="649" w:type="dxa"/>
                  <w:tcBorders>
                    <w:top w:val="dashed" w:sz="4" w:space="0" w:color="auto"/>
                    <w:left w:val="single" w:sz="4" w:space="0" w:color="auto"/>
                    <w:bottom w:val="dashed" w:sz="4" w:space="0" w:color="auto"/>
                    <w:right w:val="single" w:sz="4" w:space="0" w:color="auto"/>
                  </w:tcBorders>
                  <w:vAlign w:val="center"/>
                </w:tcPr>
                <w:p w:rsidR="003721F8" w:rsidRDefault="003721F8" w:rsidP="003721F8">
                  <w:pPr>
                    <w:jc w:val="center"/>
                  </w:pPr>
                  <w:r>
                    <w:t>0,5</w:t>
                  </w:r>
                </w:p>
              </w:tc>
            </w:tr>
            <w:tr w:rsidR="003721F8" w:rsidTr="003721F8">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Default="003721F8" w:rsidP="003721F8">
                  <w:pPr>
                    <w:rPr>
                      <w:b/>
                    </w:rPr>
                  </w:pPr>
                </w:p>
              </w:tc>
              <w:tc>
                <w:tcPr>
                  <w:tcW w:w="9156" w:type="dxa"/>
                  <w:tcBorders>
                    <w:top w:val="dashed" w:sz="4" w:space="0" w:color="auto"/>
                    <w:left w:val="single" w:sz="4" w:space="0" w:color="auto"/>
                    <w:bottom w:val="single" w:sz="4" w:space="0" w:color="auto"/>
                    <w:right w:val="single" w:sz="4" w:space="0" w:color="auto"/>
                  </w:tcBorders>
                </w:tcPr>
                <w:p w:rsidR="003721F8" w:rsidRDefault="003721F8" w:rsidP="003721F8">
                  <w:pPr>
                    <w:spacing w:before="60" w:after="60"/>
                  </w:pPr>
                  <w:r>
                    <w:t xml:space="preserve">Theo định lí Vi-et, ta có: </w:t>
                  </w:r>
                  <w:r>
                    <w:rPr>
                      <w:position w:val="-36"/>
                    </w:rPr>
                    <w:object w:dxaOrig="1619" w:dyaOrig="860">
                      <v:shape id="_x0000_i1263" type="#_x0000_t75" style="width:81.05pt;height:42.75pt" o:ole="">
                        <v:imagedata r:id="rId489" o:title=""/>
                      </v:shape>
                      <o:OLEObject Type="Embed" ProgID="Equation.DSMT4" ShapeID="_x0000_i1263" DrawAspect="Content" ObjectID="_1586751852" r:id="rId490"/>
                    </w:object>
                  </w:r>
                </w:p>
                <w:p w:rsidR="003721F8" w:rsidRDefault="003721F8" w:rsidP="003721F8">
                  <w:pPr>
                    <w:spacing w:before="60" w:after="60"/>
                    <w:rPr>
                      <w:bCs/>
                    </w:rPr>
                  </w:pPr>
                  <w:r>
                    <w:t xml:space="preserve">Theo bài ra ta có: </w:t>
                  </w:r>
                  <w:r>
                    <w:rPr>
                      <w:bCs/>
                    </w:rPr>
                    <w:t>(x</w:t>
                  </w:r>
                  <w:r>
                    <w:rPr>
                      <w:bCs/>
                      <w:vertAlign w:val="subscript"/>
                    </w:rPr>
                    <w:t>1</w:t>
                  </w:r>
                  <w:r>
                    <w:rPr>
                      <w:bCs/>
                    </w:rPr>
                    <w:t>.x</w:t>
                  </w:r>
                  <w:r>
                    <w:rPr>
                      <w:bCs/>
                      <w:vertAlign w:val="subscript"/>
                    </w:rPr>
                    <w:t>2</w:t>
                  </w:r>
                  <w:r>
                    <w:rPr>
                      <w:bCs/>
                    </w:rPr>
                    <w:t xml:space="preserve"> + 1)</w:t>
                  </w:r>
                  <w:r>
                    <w:rPr>
                      <w:bCs/>
                      <w:vertAlign w:val="superscript"/>
                    </w:rPr>
                    <w:t>2</w:t>
                  </w:r>
                  <w:r>
                    <w:rPr>
                      <w:bCs/>
                    </w:rPr>
                    <w:t xml:space="preserve"> =20.(x</w:t>
                  </w:r>
                  <w:r>
                    <w:rPr>
                      <w:bCs/>
                      <w:vertAlign w:val="subscript"/>
                    </w:rPr>
                    <w:t>1</w:t>
                  </w:r>
                  <w:r>
                    <w:rPr>
                      <w:bCs/>
                    </w:rPr>
                    <w:t xml:space="preserve"> + x</w:t>
                  </w:r>
                  <w:r>
                    <w:rPr>
                      <w:bCs/>
                      <w:vertAlign w:val="subscript"/>
                    </w:rPr>
                    <w:t>2</w:t>
                  </w:r>
                  <w:r>
                    <w:rPr>
                      <w:bCs/>
                    </w:rPr>
                    <w:t xml:space="preserve">) </w:t>
                  </w:r>
                  <w:r>
                    <w:rPr>
                      <w:bCs/>
                      <w:position w:val="-6"/>
                    </w:rPr>
                    <w:object w:dxaOrig="380" w:dyaOrig="260">
                      <v:shape id="_x0000_i1264" type="#_x0000_t75" style="width:18.75pt;height:12.75pt" o:ole="">
                        <v:imagedata r:id="rId491" o:title=""/>
                      </v:shape>
                      <o:OLEObject Type="Embed" ProgID="Equation.DSMT4" ShapeID="_x0000_i1264" DrawAspect="Content" ObjectID="_1586751853" r:id="rId492"/>
                    </w:object>
                  </w:r>
                  <w:r>
                    <w:rPr>
                      <w:bCs/>
                    </w:rPr>
                    <w:t>m</w:t>
                  </w:r>
                  <w:r>
                    <w:rPr>
                      <w:bCs/>
                      <w:vertAlign w:val="superscript"/>
                    </w:rPr>
                    <w:t>2</w:t>
                  </w:r>
                  <w:r>
                    <w:rPr>
                      <w:bCs/>
                    </w:rPr>
                    <w:t xml:space="preserve"> = 20.5 = 100 </w:t>
                  </w:r>
                </w:p>
                <w:p w:rsidR="003721F8" w:rsidRDefault="003721F8" w:rsidP="003721F8">
                  <w:pPr>
                    <w:spacing w:before="60" w:after="60"/>
                  </w:pPr>
                  <w:r>
                    <w:rPr>
                      <w:bCs/>
                      <w:position w:val="-6"/>
                    </w:rPr>
                    <w:object w:dxaOrig="380" w:dyaOrig="260">
                      <v:shape id="_x0000_i1265" type="#_x0000_t75" style="width:18.75pt;height:12.75pt" o:ole="">
                        <v:imagedata r:id="rId491" o:title=""/>
                      </v:shape>
                      <o:OLEObject Type="Embed" ProgID="Equation.DSMT4" ShapeID="_x0000_i1265" DrawAspect="Content" ObjectID="_1586751854" r:id="rId493"/>
                    </w:object>
                  </w:r>
                  <w:r>
                    <w:rPr>
                      <w:bCs/>
                    </w:rPr>
                    <w:t>m = 10 hoặc m = – 10 . Đối chiếu đk (*), ta có: m = – 10 là giá trị cần tìm.</w:t>
                  </w:r>
                </w:p>
              </w:tc>
              <w:tc>
                <w:tcPr>
                  <w:tcW w:w="649" w:type="dxa"/>
                  <w:tcBorders>
                    <w:top w:val="dashed" w:sz="4" w:space="0" w:color="auto"/>
                    <w:left w:val="single" w:sz="4" w:space="0" w:color="auto"/>
                    <w:bottom w:val="single" w:sz="4" w:space="0" w:color="auto"/>
                    <w:right w:val="single" w:sz="4" w:space="0" w:color="auto"/>
                  </w:tcBorders>
                  <w:vAlign w:val="center"/>
                </w:tcPr>
                <w:p w:rsidR="003721F8" w:rsidRDefault="003721F8" w:rsidP="003721F8">
                  <w:pPr>
                    <w:jc w:val="center"/>
                  </w:pPr>
                  <w:r>
                    <w:t>0,5</w:t>
                  </w:r>
                </w:p>
              </w:tc>
            </w:tr>
            <w:tr w:rsidR="003721F8" w:rsidTr="003721F8">
              <w:trPr>
                <w:jc w:val="center"/>
              </w:trPr>
              <w:tc>
                <w:tcPr>
                  <w:tcW w:w="495" w:type="dxa"/>
                  <w:vMerge w:val="restart"/>
                  <w:tcBorders>
                    <w:top w:val="single" w:sz="4" w:space="0" w:color="auto"/>
                    <w:left w:val="single" w:sz="4" w:space="0" w:color="auto"/>
                    <w:bottom w:val="single" w:sz="4" w:space="0" w:color="auto"/>
                    <w:right w:val="single" w:sz="4" w:space="0" w:color="auto"/>
                  </w:tcBorders>
                  <w:vAlign w:val="center"/>
                </w:tcPr>
                <w:p w:rsidR="003721F8" w:rsidRDefault="003721F8" w:rsidP="003721F8">
                  <w:pPr>
                    <w:jc w:val="center"/>
                    <w:rPr>
                      <w:b/>
                    </w:rPr>
                  </w:pPr>
                  <w:r>
                    <w:rPr>
                      <w:b/>
                    </w:rPr>
                    <w:t>3</w:t>
                  </w:r>
                </w:p>
              </w:tc>
              <w:tc>
                <w:tcPr>
                  <w:tcW w:w="9156" w:type="dxa"/>
                  <w:tcBorders>
                    <w:top w:val="single" w:sz="4" w:space="0" w:color="auto"/>
                    <w:left w:val="single" w:sz="4" w:space="0" w:color="auto"/>
                    <w:bottom w:val="dashed" w:sz="4" w:space="0" w:color="auto"/>
                    <w:right w:val="single" w:sz="4" w:space="0" w:color="auto"/>
                  </w:tcBorders>
                </w:tcPr>
                <w:p w:rsidR="003721F8" w:rsidRDefault="003721F8" w:rsidP="003721F8">
                  <w:pPr>
                    <w:spacing w:before="60" w:after="60"/>
                  </w:pPr>
                  <w:r>
                    <w:t>a) Đường thẳng y = ax + b đi qua điểm M( 0; 4) nên ta có pt:</w:t>
                  </w:r>
                </w:p>
                <w:p w:rsidR="003721F8" w:rsidRDefault="003721F8" w:rsidP="003721F8">
                  <w:pPr>
                    <w:spacing w:before="60" w:after="60"/>
                    <w:jc w:val="center"/>
                  </w:pPr>
                  <w:r>
                    <w:t xml:space="preserve">a. 0 + b = 4  </w:t>
                  </w:r>
                  <w:r>
                    <w:rPr>
                      <w:position w:val="-6"/>
                    </w:rPr>
                    <w:object w:dxaOrig="340" w:dyaOrig="260">
                      <v:shape id="_x0000_i1266" type="#_x0000_t75" style="width:17.25pt;height:12.75pt" o:ole="">
                        <v:imagedata r:id="rId494" o:title=""/>
                      </v:shape>
                      <o:OLEObject Type="Embed" ProgID="Equation.DSMT4" ShapeID="_x0000_i1266" DrawAspect="Content" ObjectID="_1586751855" r:id="rId495"/>
                    </w:object>
                  </w:r>
                  <w:r>
                    <w:t xml:space="preserve"> b = 4</w:t>
                  </w:r>
                </w:p>
              </w:tc>
              <w:tc>
                <w:tcPr>
                  <w:tcW w:w="649" w:type="dxa"/>
                  <w:tcBorders>
                    <w:top w:val="single" w:sz="4" w:space="0" w:color="auto"/>
                    <w:left w:val="single" w:sz="4" w:space="0" w:color="auto"/>
                    <w:bottom w:val="dashed" w:sz="4" w:space="0" w:color="auto"/>
                    <w:right w:val="single" w:sz="4" w:space="0" w:color="auto"/>
                  </w:tcBorders>
                  <w:vAlign w:val="center"/>
                </w:tcPr>
                <w:p w:rsidR="003721F8" w:rsidRDefault="003721F8" w:rsidP="003721F8">
                  <w:pPr>
                    <w:jc w:val="center"/>
                  </w:pPr>
                  <w:r>
                    <w:t>0,5</w:t>
                  </w:r>
                </w:p>
              </w:tc>
            </w:tr>
            <w:tr w:rsidR="003721F8" w:rsidTr="003721F8">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Default="003721F8" w:rsidP="003721F8">
                  <w:pPr>
                    <w:rPr>
                      <w:b/>
                    </w:rPr>
                  </w:pPr>
                </w:p>
              </w:tc>
              <w:tc>
                <w:tcPr>
                  <w:tcW w:w="9156" w:type="dxa"/>
                  <w:tcBorders>
                    <w:top w:val="dashed" w:sz="4" w:space="0" w:color="auto"/>
                    <w:left w:val="single" w:sz="4" w:space="0" w:color="auto"/>
                    <w:bottom w:val="dashed" w:sz="4" w:space="0" w:color="auto"/>
                    <w:right w:val="single" w:sz="4" w:space="0" w:color="auto"/>
                  </w:tcBorders>
                </w:tcPr>
                <w:p w:rsidR="003721F8" w:rsidRDefault="003721F8" w:rsidP="003721F8">
                  <w:pPr>
                    <w:spacing w:before="60" w:after="60"/>
                  </w:pPr>
                  <w:r>
                    <w:t>Đường thẳng y = ax + b đi qua điểm N( 2 ; 5) nên ta có pt:</w:t>
                  </w:r>
                </w:p>
                <w:p w:rsidR="003721F8" w:rsidRDefault="003721F8" w:rsidP="003721F8">
                  <w:pPr>
                    <w:spacing w:before="60" w:after="60"/>
                    <w:jc w:val="center"/>
                  </w:pPr>
                  <w:r>
                    <w:t xml:space="preserve">2.a + 4 = 5 </w:t>
                  </w:r>
                  <w:r>
                    <w:rPr>
                      <w:position w:val="-6"/>
                    </w:rPr>
                    <w:object w:dxaOrig="340" w:dyaOrig="260">
                      <v:shape id="_x0000_i1267" type="#_x0000_t75" style="width:17.25pt;height:12.75pt" o:ole="">
                        <v:imagedata r:id="rId494" o:title=""/>
                      </v:shape>
                      <o:OLEObject Type="Embed" ProgID="Equation.DSMT4" ShapeID="_x0000_i1267" DrawAspect="Content" ObjectID="_1586751856" r:id="rId496"/>
                    </w:object>
                  </w:r>
                  <w:r>
                    <w:t xml:space="preserve">2.a = 1 </w:t>
                  </w:r>
                  <w:r>
                    <w:rPr>
                      <w:position w:val="-6"/>
                    </w:rPr>
                    <w:object w:dxaOrig="340" w:dyaOrig="260">
                      <v:shape id="_x0000_i1268" type="#_x0000_t75" style="width:17.25pt;height:12.75pt" o:ole="">
                        <v:imagedata r:id="rId494" o:title=""/>
                      </v:shape>
                      <o:OLEObject Type="Embed" ProgID="Equation.DSMT4" ShapeID="_x0000_i1268" DrawAspect="Content" ObjectID="_1586751857" r:id="rId497"/>
                    </w:object>
                  </w:r>
                  <w:r>
                    <w:t>a = 0,5</w:t>
                  </w:r>
                </w:p>
              </w:tc>
              <w:tc>
                <w:tcPr>
                  <w:tcW w:w="649" w:type="dxa"/>
                  <w:tcBorders>
                    <w:top w:val="dashed" w:sz="4" w:space="0" w:color="auto"/>
                    <w:left w:val="single" w:sz="4" w:space="0" w:color="auto"/>
                    <w:bottom w:val="dashed" w:sz="4" w:space="0" w:color="auto"/>
                    <w:right w:val="single" w:sz="4" w:space="0" w:color="auto"/>
                  </w:tcBorders>
                  <w:vAlign w:val="center"/>
                </w:tcPr>
                <w:p w:rsidR="003721F8" w:rsidRDefault="003721F8" w:rsidP="003721F8">
                  <w:pPr>
                    <w:jc w:val="center"/>
                  </w:pPr>
                  <w:r>
                    <w:t>0,5</w:t>
                  </w:r>
                </w:p>
              </w:tc>
            </w:tr>
            <w:tr w:rsidR="003721F8" w:rsidTr="003721F8">
              <w:trPr>
                <w:trHeight w:val="303"/>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Default="003721F8" w:rsidP="003721F8">
                  <w:pPr>
                    <w:rPr>
                      <w:b/>
                    </w:rPr>
                  </w:pPr>
                </w:p>
              </w:tc>
              <w:tc>
                <w:tcPr>
                  <w:tcW w:w="9156" w:type="dxa"/>
                  <w:tcBorders>
                    <w:top w:val="dashed" w:sz="4" w:space="0" w:color="auto"/>
                    <w:left w:val="single" w:sz="4" w:space="0" w:color="auto"/>
                    <w:bottom w:val="dashed" w:sz="4" w:space="0" w:color="auto"/>
                    <w:right w:val="single" w:sz="4" w:space="0" w:color="auto"/>
                  </w:tcBorders>
                </w:tcPr>
                <w:p w:rsidR="003721F8" w:rsidRDefault="003721F8" w:rsidP="003721F8">
                  <w:pPr>
                    <w:spacing w:before="60" w:after="60"/>
                  </w:pPr>
                  <w:r>
                    <w:t xml:space="preserve">b) </w:t>
                  </w:r>
                  <w:r>
                    <w:rPr>
                      <w:position w:val="-34"/>
                    </w:rPr>
                    <w:object w:dxaOrig="3180" w:dyaOrig="820">
                      <v:shape id="_x0000_i1269" type="#_x0000_t75" style="width:148.5pt;height:40.5pt" o:ole="">
                        <v:imagedata r:id="rId498" o:title=""/>
                      </v:shape>
                      <o:OLEObject Type="Embed" ProgID="Equation.DSMT4" ShapeID="_x0000_i1269" DrawAspect="Content" ObjectID="_1586751858" r:id="rId499"/>
                    </w:object>
                  </w:r>
                  <w:r>
                    <w:rPr>
                      <w:position w:val="-6"/>
                    </w:rPr>
                    <w:object w:dxaOrig="340" w:dyaOrig="260">
                      <v:shape id="_x0000_i1270" type="#_x0000_t75" style="width:17.25pt;height:12.75pt" o:ole="">
                        <v:imagedata r:id="rId494" o:title=""/>
                      </v:shape>
                      <o:OLEObject Type="Embed" ProgID="Equation.DSMT4" ShapeID="_x0000_i1270" DrawAspect="Content" ObjectID="_1586751859" r:id="rId500"/>
                    </w:object>
                  </w:r>
                  <w:r>
                    <w:t>x và y là 2 nghiệm của pt: X</w:t>
                  </w:r>
                  <w:r>
                    <w:rPr>
                      <w:vertAlign w:val="superscript"/>
                    </w:rPr>
                    <w:t>2</w:t>
                  </w:r>
                  <w:r>
                    <w:t xml:space="preserve"> – 1,5X – 1 = 0</w:t>
                  </w:r>
                </w:p>
              </w:tc>
              <w:tc>
                <w:tcPr>
                  <w:tcW w:w="649" w:type="dxa"/>
                  <w:tcBorders>
                    <w:top w:val="dashed" w:sz="4" w:space="0" w:color="auto"/>
                    <w:left w:val="single" w:sz="4" w:space="0" w:color="auto"/>
                    <w:bottom w:val="dashed" w:sz="4" w:space="0" w:color="auto"/>
                    <w:right w:val="single" w:sz="4" w:space="0" w:color="auto"/>
                  </w:tcBorders>
                  <w:vAlign w:val="center"/>
                </w:tcPr>
                <w:p w:rsidR="003721F8" w:rsidRDefault="003721F8" w:rsidP="003721F8">
                  <w:pPr>
                    <w:jc w:val="center"/>
                  </w:pPr>
                  <w:r>
                    <w:t>0,5</w:t>
                  </w:r>
                </w:p>
              </w:tc>
            </w:tr>
            <w:tr w:rsidR="003721F8" w:rsidTr="003721F8">
              <w:trPr>
                <w:trHeight w:val="368"/>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Default="003721F8" w:rsidP="003721F8">
                  <w:pPr>
                    <w:rPr>
                      <w:b/>
                    </w:rPr>
                  </w:pPr>
                </w:p>
              </w:tc>
              <w:tc>
                <w:tcPr>
                  <w:tcW w:w="9156" w:type="dxa"/>
                  <w:tcBorders>
                    <w:top w:val="dashed" w:sz="4" w:space="0" w:color="auto"/>
                    <w:left w:val="single" w:sz="4" w:space="0" w:color="auto"/>
                    <w:bottom w:val="single" w:sz="4" w:space="0" w:color="auto"/>
                    <w:right w:val="single" w:sz="4" w:space="0" w:color="auto"/>
                  </w:tcBorders>
                </w:tcPr>
                <w:p w:rsidR="003721F8" w:rsidRDefault="003721F8" w:rsidP="003721F8">
                  <w:pPr>
                    <w:spacing w:before="60" w:after="60"/>
                  </w:pPr>
                  <w:r>
                    <w:t xml:space="preserve">Ta có: </w:t>
                  </w:r>
                  <w:r>
                    <w:rPr>
                      <w:position w:val="-10"/>
                    </w:rPr>
                    <w:object w:dxaOrig="3500" w:dyaOrig="400">
                      <v:shape id="_x0000_i1271" type="#_x0000_t75" style="width:174.8pt;height:20.25pt" o:ole="">
                        <v:imagedata r:id="rId501" o:title=""/>
                      </v:shape>
                      <o:OLEObject Type="Embed" ProgID="Equation.DSMT4" ShapeID="_x0000_i1271" DrawAspect="Content" ObjectID="_1586751860" r:id="rId502"/>
                    </w:object>
                  </w:r>
                  <w:r>
                    <w:t xml:space="preserve"> </w:t>
                  </w:r>
                  <w:r>
                    <w:rPr>
                      <w:position w:val="-10"/>
                    </w:rPr>
                    <w:object w:dxaOrig="1419" w:dyaOrig="420">
                      <v:shape id="_x0000_i1272" type="#_x0000_t75" style="width:71.25pt;height:20.25pt" o:ole="">
                        <v:imagedata r:id="rId503" o:title=""/>
                      </v:shape>
                      <o:OLEObject Type="Embed" ProgID="Equation.DSMT4" ShapeID="_x0000_i1272" DrawAspect="Content" ObjectID="_1586751861" r:id="rId504"/>
                    </w:object>
                  </w:r>
                  <w:r>
                    <w:t>.</w:t>
                  </w:r>
                </w:p>
                <w:p w:rsidR="003721F8" w:rsidRDefault="003721F8" w:rsidP="003721F8">
                  <w:pPr>
                    <w:spacing w:before="60" w:after="60"/>
                  </w:pPr>
                  <w:r>
                    <w:t xml:space="preserve"> Phương trình có 2 nghiệm phân biệt: X</w:t>
                  </w:r>
                  <w:r>
                    <w:rPr>
                      <w:vertAlign w:val="subscript"/>
                    </w:rPr>
                    <w:t>1</w:t>
                  </w:r>
                  <w:r>
                    <w:t xml:space="preserve"> = 2 ;  X</w:t>
                  </w:r>
                  <w:r>
                    <w:rPr>
                      <w:vertAlign w:val="subscript"/>
                    </w:rPr>
                    <w:t>2</w:t>
                  </w:r>
                  <w:r>
                    <w:t xml:space="preserve"> = – 0,5. </w:t>
                  </w:r>
                </w:p>
                <w:p w:rsidR="003721F8" w:rsidRDefault="003721F8" w:rsidP="003721F8">
                  <w:pPr>
                    <w:spacing w:before="60" w:after="60"/>
                  </w:pPr>
                  <w:r>
                    <w:t>Vậy nghiệm của hệ phương trình là (x ; y) =(2 ;– 0,5) hoặc (x ; y) =(– 0,5; 2)</w:t>
                  </w:r>
                </w:p>
              </w:tc>
              <w:tc>
                <w:tcPr>
                  <w:tcW w:w="649" w:type="dxa"/>
                  <w:tcBorders>
                    <w:top w:val="dashed" w:sz="4" w:space="0" w:color="auto"/>
                    <w:left w:val="single" w:sz="4" w:space="0" w:color="auto"/>
                    <w:bottom w:val="single" w:sz="4" w:space="0" w:color="auto"/>
                    <w:right w:val="single" w:sz="4" w:space="0" w:color="auto"/>
                  </w:tcBorders>
                  <w:vAlign w:val="center"/>
                </w:tcPr>
                <w:p w:rsidR="003721F8" w:rsidRDefault="003721F8" w:rsidP="003721F8">
                  <w:pPr>
                    <w:jc w:val="center"/>
                  </w:pPr>
                  <w:r>
                    <w:t>0,5</w:t>
                  </w:r>
                </w:p>
              </w:tc>
            </w:tr>
            <w:tr w:rsidR="003721F8" w:rsidTr="003721F8">
              <w:trPr>
                <w:trHeight w:val="2695"/>
                <w:jc w:val="center"/>
              </w:trPr>
              <w:tc>
                <w:tcPr>
                  <w:tcW w:w="495" w:type="dxa"/>
                  <w:vMerge w:val="restart"/>
                  <w:tcBorders>
                    <w:top w:val="single" w:sz="4" w:space="0" w:color="auto"/>
                    <w:left w:val="single" w:sz="4" w:space="0" w:color="auto"/>
                    <w:bottom w:val="single" w:sz="4" w:space="0" w:color="auto"/>
                    <w:right w:val="single" w:sz="4" w:space="0" w:color="auto"/>
                  </w:tcBorders>
                  <w:vAlign w:val="center"/>
                </w:tcPr>
                <w:p w:rsidR="003721F8" w:rsidRDefault="003721F8" w:rsidP="003721F8">
                  <w:pPr>
                    <w:jc w:val="center"/>
                    <w:rPr>
                      <w:b/>
                    </w:rPr>
                  </w:pPr>
                  <w:r>
                    <w:rPr>
                      <w:noProof/>
                      <w:lang w:val="en-US"/>
                    </w:rPr>
                    <mc:AlternateContent>
                      <mc:Choice Requires="wpg">
                        <w:drawing>
                          <wp:anchor distT="0" distB="0" distL="114300" distR="114300" simplePos="0" relativeHeight="251674624" behindDoc="0" locked="0" layoutInCell="1" allowOverlap="1" wp14:anchorId="2CF24CD7" wp14:editId="667AB031">
                            <wp:simplePos x="0" y="0"/>
                            <wp:positionH relativeFrom="column">
                              <wp:posOffset>191770</wp:posOffset>
                            </wp:positionH>
                            <wp:positionV relativeFrom="paragraph">
                              <wp:posOffset>116205</wp:posOffset>
                            </wp:positionV>
                            <wp:extent cx="4161790" cy="1851660"/>
                            <wp:effectExtent l="0" t="0" r="1270" b="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61790" cy="1851660"/>
                                      <a:chOff x="1494" y="11699"/>
                                      <a:chExt cx="6554" cy="2916"/>
                                    </a:xfrm>
                                  </wpg:grpSpPr>
                                  <wpg:grpSp>
                                    <wpg:cNvPr id="22" name="Group 11"/>
                                    <wpg:cNvGrpSpPr>
                                      <a:grpSpLocks/>
                                    </wpg:cNvGrpSpPr>
                                    <wpg:grpSpPr bwMode="auto">
                                      <a:xfrm>
                                        <a:off x="1494" y="11699"/>
                                        <a:ext cx="6554" cy="2916"/>
                                        <a:chOff x="1506" y="11456"/>
                                        <a:chExt cx="6554" cy="2916"/>
                                      </a:xfrm>
                                    </wpg:grpSpPr>
                                    <wpg:grpSp>
                                      <wpg:cNvPr id="23" name="Group 12"/>
                                      <wpg:cNvGrpSpPr>
                                        <a:grpSpLocks/>
                                      </wpg:cNvGrpSpPr>
                                      <wpg:grpSpPr bwMode="auto">
                                        <a:xfrm>
                                          <a:off x="1506" y="11456"/>
                                          <a:ext cx="6554" cy="2916"/>
                                          <a:chOff x="1401" y="10976"/>
                                          <a:chExt cx="6554" cy="2916"/>
                                        </a:xfrm>
                                      </wpg:grpSpPr>
                                      <wpg:grpSp>
                                        <wpg:cNvPr id="24" name="Group 13"/>
                                        <wpg:cNvGrpSpPr>
                                          <a:grpSpLocks/>
                                        </wpg:cNvGrpSpPr>
                                        <wpg:grpSpPr bwMode="auto">
                                          <a:xfrm>
                                            <a:off x="1734" y="11201"/>
                                            <a:ext cx="5880" cy="2310"/>
                                            <a:chOff x="1734" y="11201"/>
                                            <a:chExt cx="5880" cy="2310"/>
                                          </a:xfrm>
                                        </wpg:grpSpPr>
                                        <wpg:grpSp>
                                          <wpg:cNvPr id="25" name="Group 14"/>
                                          <wpg:cNvGrpSpPr>
                                            <a:grpSpLocks/>
                                          </wpg:cNvGrpSpPr>
                                          <wpg:grpSpPr bwMode="auto">
                                            <a:xfrm>
                                              <a:off x="1734" y="11291"/>
                                              <a:ext cx="5880" cy="2160"/>
                                              <a:chOff x="1734" y="11291"/>
                                              <a:chExt cx="5880" cy="2160"/>
                                            </a:xfrm>
                                          </wpg:grpSpPr>
                                          <wps:wsp>
                                            <wps:cNvPr id="26" name="Rectangle 15"/>
                                            <wps:cNvSpPr>
                                              <a:spLocks noChangeArrowheads="1"/>
                                            </wps:cNvSpPr>
                                            <wps:spPr bwMode="auto">
                                              <a:xfrm>
                                                <a:off x="2934" y="11291"/>
                                                <a:ext cx="2280" cy="21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Line 16"/>
                                            <wps:cNvCnPr/>
                                            <wps:spPr bwMode="auto">
                                              <a:xfrm>
                                                <a:off x="1734" y="13451"/>
                                                <a:ext cx="5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Line 17"/>
                                            <wps:cNvCnPr/>
                                            <wps:spPr bwMode="auto">
                                              <a:xfrm flipV="1">
                                                <a:off x="1734" y="11291"/>
                                                <a:ext cx="120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Line 18"/>
                                            <wps:cNvCnPr/>
                                            <wps:spPr bwMode="auto">
                                              <a:xfrm>
                                                <a:off x="2934" y="11291"/>
                                                <a:ext cx="468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Line 19"/>
                                            <wps:cNvCnPr/>
                                            <wps:spPr bwMode="auto">
                                              <a:xfrm>
                                                <a:off x="5214" y="11291"/>
                                                <a:ext cx="108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Line 20"/>
                                            <wps:cNvCnPr/>
                                            <wps:spPr bwMode="auto">
                                              <a:xfrm flipV="1">
                                                <a:off x="2934" y="12135"/>
                                                <a:ext cx="2706" cy="13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8" name="Line 21"/>
                                            <wps:cNvCnPr/>
                                            <wps:spPr bwMode="auto">
                                              <a:xfrm flipH="1">
                                                <a:off x="5214" y="12135"/>
                                                <a:ext cx="411" cy="13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9" name="Line 22"/>
                                            <wps:cNvCnPr/>
                                            <wps:spPr bwMode="auto">
                                              <a:xfrm flipV="1">
                                                <a:off x="2934" y="11291"/>
                                                <a:ext cx="228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250" name="Group 23"/>
                                            <wpg:cNvGrpSpPr>
                                              <a:grpSpLocks/>
                                            </wpg:cNvGrpSpPr>
                                            <wpg:grpSpPr bwMode="auto">
                                              <a:xfrm>
                                                <a:off x="2184" y="12371"/>
                                                <a:ext cx="240" cy="180"/>
                                                <a:chOff x="6174" y="11471"/>
                                                <a:chExt cx="162" cy="214"/>
                                              </a:xfrm>
                                            </wpg:grpSpPr>
                                            <wps:wsp>
                                              <wps:cNvPr id="1251" name="Line 24"/>
                                              <wps:cNvCnPr/>
                                              <wps:spPr bwMode="auto">
                                                <a:xfrm>
                                                  <a:off x="6174" y="11471"/>
                                                  <a:ext cx="141" cy="2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2" name="Line 25"/>
                                              <wps:cNvCnPr/>
                                              <wps:spPr bwMode="auto">
                                                <a:xfrm flipV="1">
                                                  <a:off x="6174" y="11494"/>
                                                  <a:ext cx="162" cy="1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53" name="Group 26"/>
                                            <wpg:cNvGrpSpPr>
                                              <a:grpSpLocks/>
                                            </wpg:cNvGrpSpPr>
                                            <wpg:grpSpPr bwMode="auto">
                                              <a:xfrm>
                                                <a:off x="3759" y="11591"/>
                                                <a:ext cx="156" cy="214"/>
                                                <a:chOff x="6174" y="11471"/>
                                                <a:chExt cx="162" cy="214"/>
                                              </a:xfrm>
                                            </wpg:grpSpPr>
                                            <wps:wsp>
                                              <wps:cNvPr id="1254" name="Line 27"/>
                                              <wps:cNvCnPr/>
                                              <wps:spPr bwMode="auto">
                                                <a:xfrm>
                                                  <a:off x="6174" y="11471"/>
                                                  <a:ext cx="141" cy="2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5" name="Line 28"/>
                                              <wps:cNvCnPr/>
                                              <wps:spPr bwMode="auto">
                                                <a:xfrm flipV="1">
                                                  <a:off x="6174" y="11494"/>
                                                  <a:ext cx="162" cy="1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256" name="Rectangle 29"/>
                                          <wps:cNvSpPr>
                                            <a:spLocks noChangeArrowheads="1"/>
                                          </wps:cNvSpPr>
                                          <wps:spPr bwMode="auto">
                                            <a:xfrm>
                                              <a:off x="2934" y="13271"/>
                                              <a:ext cx="240" cy="1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7" name="Rectangle 30"/>
                                          <wps:cNvSpPr>
                                            <a:spLocks noChangeArrowheads="1"/>
                                          </wps:cNvSpPr>
                                          <wps:spPr bwMode="auto">
                                            <a:xfrm rot="6707669">
                                              <a:off x="2913" y="11301"/>
                                              <a:ext cx="179" cy="26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8" name="Line 31"/>
                                          <wps:cNvCnPr/>
                                          <wps:spPr bwMode="auto">
                                            <a:xfrm>
                                              <a:off x="4254" y="11201"/>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9" name="Line 32"/>
                                          <wps:cNvCnPr/>
                                          <wps:spPr bwMode="auto">
                                            <a:xfrm>
                                              <a:off x="2814" y="12371"/>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0" name="Line 33"/>
                                          <wps:cNvCnPr/>
                                          <wps:spPr bwMode="auto">
                                            <a:xfrm>
                                              <a:off x="4134" y="13331"/>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261" name="Text Box 34"/>
                                        <wps:cNvSpPr txBox="1">
                                          <a:spLocks noChangeArrowheads="1"/>
                                        </wps:cNvSpPr>
                                        <wps:spPr bwMode="auto">
                                          <a:xfrm>
                                            <a:off x="2439" y="10976"/>
                                            <a:ext cx="642" cy="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3721F8">
                                              <w:pPr>
                                                <w:jc w:val="center"/>
                                              </w:pPr>
                                              <w:r>
                                                <w:t>A</w:t>
                                              </w:r>
                                            </w:p>
                                          </w:txbxContent>
                                        </wps:txbx>
                                        <wps:bodyPr rot="0" vert="horz" wrap="square" lIns="91440" tIns="45720" rIns="91440" bIns="45720" anchor="t" anchorCtr="0" upright="1">
                                          <a:noAutofit/>
                                        </wps:bodyPr>
                                      </wps:wsp>
                                      <wps:wsp>
                                        <wps:cNvPr id="1263" name="Text Box 35"/>
                                        <wps:cNvSpPr txBox="1">
                                          <a:spLocks noChangeArrowheads="1"/>
                                        </wps:cNvSpPr>
                                        <wps:spPr bwMode="auto">
                                          <a:xfrm>
                                            <a:off x="5078" y="11006"/>
                                            <a:ext cx="642" cy="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3721F8">
                                              <w:pPr>
                                                <w:jc w:val="center"/>
                                              </w:pPr>
                                              <w:r>
                                                <w:t>B</w:t>
                                              </w:r>
                                            </w:p>
                                          </w:txbxContent>
                                        </wps:txbx>
                                        <wps:bodyPr rot="0" vert="horz" wrap="square" lIns="91440" tIns="45720" rIns="91440" bIns="45720" anchor="t" anchorCtr="0" upright="1">
                                          <a:noAutofit/>
                                        </wps:bodyPr>
                                      </wps:wsp>
                                      <wps:wsp>
                                        <wps:cNvPr id="1264" name="Text Box 36"/>
                                        <wps:cNvSpPr txBox="1">
                                          <a:spLocks noChangeArrowheads="1"/>
                                        </wps:cNvSpPr>
                                        <wps:spPr bwMode="auto">
                                          <a:xfrm>
                                            <a:off x="4928" y="13389"/>
                                            <a:ext cx="642" cy="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3721F8">
                                              <w:pPr>
                                                <w:jc w:val="center"/>
                                              </w:pPr>
                                              <w:r>
                                                <w:t>C</w:t>
                                              </w:r>
                                            </w:p>
                                          </w:txbxContent>
                                        </wps:txbx>
                                        <wps:bodyPr rot="0" vert="horz" wrap="square" lIns="91440" tIns="45720" rIns="91440" bIns="45720" anchor="t" anchorCtr="0" upright="1">
                                          <a:noAutofit/>
                                        </wps:bodyPr>
                                      </wps:wsp>
                                      <wps:wsp>
                                        <wps:cNvPr id="1265" name="Text Box 37"/>
                                        <wps:cNvSpPr txBox="1">
                                          <a:spLocks noChangeArrowheads="1"/>
                                        </wps:cNvSpPr>
                                        <wps:spPr bwMode="auto">
                                          <a:xfrm>
                                            <a:off x="2648" y="13389"/>
                                            <a:ext cx="642" cy="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3721F8">
                                              <w:pPr>
                                                <w:jc w:val="center"/>
                                              </w:pPr>
                                              <w:r>
                                                <w:t>D</w:t>
                                              </w:r>
                                            </w:p>
                                          </w:txbxContent>
                                        </wps:txbx>
                                        <wps:bodyPr rot="0" vert="horz" wrap="square" lIns="91440" tIns="45720" rIns="91440" bIns="45720" anchor="t" anchorCtr="0" upright="1">
                                          <a:noAutofit/>
                                        </wps:bodyPr>
                                      </wps:wsp>
                                      <wps:wsp>
                                        <wps:cNvPr id="1266" name="Text Box 38"/>
                                        <wps:cNvSpPr txBox="1">
                                          <a:spLocks noChangeArrowheads="1"/>
                                        </wps:cNvSpPr>
                                        <wps:spPr bwMode="auto">
                                          <a:xfrm>
                                            <a:off x="1401" y="13370"/>
                                            <a:ext cx="642" cy="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3721F8">
                                              <w:pPr>
                                                <w:jc w:val="center"/>
                                              </w:pPr>
                                              <w:r>
                                                <w:t>N</w:t>
                                              </w:r>
                                            </w:p>
                                          </w:txbxContent>
                                        </wps:txbx>
                                        <wps:bodyPr rot="0" vert="horz" wrap="square" lIns="91440" tIns="45720" rIns="91440" bIns="45720" anchor="t" anchorCtr="0" upright="1">
                                          <a:noAutofit/>
                                        </wps:bodyPr>
                                      </wps:wsp>
                                      <wps:wsp>
                                        <wps:cNvPr id="1267" name="Text Box 39"/>
                                        <wps:cNvSpPr txBox="1">
                                          <a:spLocks noChangeArrowheads="1"/>
                                        </wps:cNvSpPr>
                                        <wps:spPr bwMode="auto">
                                          <a:xfrm>
                                            <a:off x="5963" y="13389"/>
                                            <a:ext cx="642" cy="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3721F8">
                                              <w:pPr>
                                                <w:jc w:val="center"/>
                                              </w:pPr>
                                              <w:r>
                                                <w:t>K</w:t>
                                              </w:r>
                                            </w:p>
                                          </w:txbxContent>
                                        </wps:txbx>
                                        <wps:bodyPr rot="0" vert="horz" wrap="square" lIns="91440" tIns="45720" rIns="91440" bIns="45720" anchor="t" anchorCtr="0" upright="1">
                                          <a:noAutofit/>
                                        </wps:bodyPr>
                                      </wps:wsp>
                                      <wps:wsp>
                                        <wps:cNvPr id="1268" name="Text Box 40"/>
                                        <wps:cNvSpPr txBox="1">
                                          <a:spLocks noChangeArrowheads="1"/>
                                        </wps:cNvSpPr>
                                        <wps:spPr bwMode="auto">
                                          <a:xfrm>
                                            <a:off x="7313" y="13389"/>
                                            <a:ext cx="642" cy="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3721F8">
                                              <w:pPr>
                                                <w:jc w:val="center"/>
                                              </w:pPr>
                                              <w:r>
                                                <w:t>S</w:t>
                                              </w:r>
                                            </w:p>
                                          </w:txbxContent>
                                        </wps:txbx>
                                        <wps:bodyPr rot="0" vert="horz" wrap="square" lIns="91440" tIns="45720" rIns="91440" bIns="45720" anchor="t" anchorCtr="0" upright="1">
                                          <a:noAutofit/>
                                        </wps:bodyPr>
                                      </wps:wsp>
                                      <wps:wsp>
                                        <wps:cNvPr id="1269" name="Text Box 41"/>
                                        <wps:cNvSpPr txBox="1">
                                          <a:spLocks noChangeArrowheads="1"/>
                                        </wps:cNvSpPr>
                                        <wps:spPr bwMode="auto">
                                          <a:xfrm>
                                            <a:off x="5498" y="11829"/>
                                            <a:ext cx="642" cy="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3721F8">
                                              <w:pPr>
                                                <w:jc w:val="center"/>
                                              </w:pPr>
                                              <w:r>
                                                <w:t>H</w:t>
                                              </w:r>
                                            </w:p>
                                          </w:txbxContent>
                                        </wps:txbx>
                                        <wps:bodyPr rot="0" vert="horz" wrap="square" lIns="91440" tIns="45720" rIns="91440" bIns="45720" anchor="t" anchorCtr="0" upright="1">
                                          <a:noAutofit/>
                                        </wps:bodyPr>
                                      </wps:wsp>
                                      <wps:wsp>
                                        <wps:cNvPr id="1270" name="Text Box 42"/>
                                        <wps:cNvSpPr txBox="1">
                                          <a:spLocks noChangeArrowheads="1"/>
                                        </wps:cNvSpPr>
                                        <wps:spPr bwMode="auto">
                                          <a:xfrm>
                                            <a:off x="4719" y="12371"/>
                                            <a:ext cx="642" cy="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3721F8">
                                              <w:pPr>
                                                <w:jc w:val="center"/>
                                              </w:pPr>
                                              <w:r>
                                                <w:t>M</w:t>
                                              </w:r>
                                            </w:p>
                                          </w:txbxContent>
                                        </wps:txbx>
                                        <wps:bodyPr rot="0" vert="horz" wrap="square" lIns="91440" tIns="45720" rIns="91440" bIns="45720" anchor="t" anchorCtr="0" upright="1">
                                          <a:noAutofit/>
                                        </wps:bodyPr>
                                      </wps:wsp>
                                    </wpg:grpSp>
                                    <wps:wsp>
                                      <wps:cNvPr id="1271" name="Rectangle 43"/>
                                      <wps:cNvSpPr>
                                        <a:spLocks noChangeArrowheads="1"/>
                                      </wps:cNvSpPr>
                                      <wps:spPr bwMode="auto">
                                        <a:xfrm rot="-1723739">
                                          <a:off x="5489" y="12436"/>
                                          <a:ext cx="207" cy="23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272" name="Text Box 44"/>
                                    <wps:cNvSpPr txBox="1">
                                      <a:spLocks noChangeArrowheads="1"/>
                                    </wps:cNvSpPr>
                                    <wps:spPr bwMode="auto">
                                      <a:xfrm>
                                        <a:off x="2618" y="12297"/>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3721F8">
                                          <w:pPr>
                                            <w:jc w:val="center"/>
                                          </w:pPr>
                                          <w:r>
                                            <w:t>1</w:t>
                                          </w:r>
                                        </w:p>
                                      </w:txbxContent>
                                    </wps:txbx>
                                    <wps:bodyPr rot="0" vert="horz" wrap="square" lIns="91440" tIns="45720" rIns="91440" bIns="45720" anchor="t" anchorCtr="0" upright="1">
                                      <a:noAutofit/>
                                    </wps:bodyPr>
                                  </wps:wsp>
                                  <wps:wsp>
                                    <wps:cNvPr id="1273" name="Text Box 45"/>
                                    <wps:cNvSpPr txBox="1">
                                      <a:spLocks noChangeArrowheads="1"/>
                                    </wps:cNvSpPr>
                                    <wps:spPr bwMode="auto">
                                      <a:xfrm>
                                        <a:off x="2933" y="12192"/>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3721F8">
                                          <w:pPr>
                                            <w:jc w:val="center"/>
                                          </w:pPr>
                                          <w:r>
                                            <w:t>2</w:t>
                                          </w:r>
                                        </w:p>
                                      </w:txbxContent>
                                    </wps:txbx>
                                    <wps:bodyPr rot="0" vert="horz" wrap="square" lIns="91440" tIns="45720" rIns="91440" bIns="45720" anchor="t" anchorCtr="0" upright="1">
                                      <a:noAutofit/>
                                    </wps:bodyPr>
                                  </wps:wsp>
                                  <wps:wsp>
                                    <wps:cNvPr id="1274" name="Text Box 46"/>
                                    <wps:cNvSpPr txBox="1">
                                      <a:spLocks noChangeArrowheads="1"/>
                                    </wps:cNvSpPr>
                                    <wps:spPr bwMode="auto">
                                      <a:xfrm>
                                        <a:off x="3323" y="11907"/>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3721F8">
                                          <w:pPr>
                                            <w:jc w:val="center"/>
                                          </w:pPr>
                                          <w:r>
                                            <w:t>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1" o:spid="_x0000_s1029" style="position:absolute;left:0;text-align:left;margin-left:15.1pt;margin-top:9.15pt;width:327.7pt;height:145.8pt;z-index:251674624" coordorigin="1494,11699" coordsize="6554,2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">
                            <v:group id="Group 11" o:spid="_x0000_s1030" style="position:absolute;left:1494;top:11699;width:6554;height:2916" coordorigin="1506,11456" coordsize="6554,29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group id="Group 12" o:spid="_x0000_s1031" style="position:absolute;left:1506;top:11456;width:6554;height:2916" coordorigin="1401,10976" coordsize="6554,29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group id="Group 13" o:spid="_x0000_s1032" style="position:absolute;left:1734;top:11201;width:5880;height:2310" coordorigin="1734,11201" coordsize="5880,2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group id="Group 14" o:spid="_x0000_s1033" style="position:absolute;left:1734;top:11291;width:5880;height:2160" coordorigin="1734,11291" coordsize="588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rect id="Rectangle 15" o:spid="_x0000_s1034" style="position:absolute;left:2934;top:11291;width:2280;height:2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SOAsIA&#10;AADbAAAADwAAAGRycy9kb3ducmV2LnhtbESPQWsCMRSE74L/ITzBm2YrKGVrlK0oeBJqC9XbY/Oa&#10;LG5elk10139vCoLHYWa+YZbr3tXiRm2oPCt4m2YgiEuvKzYKfr53k3cQISJrrD2TgjsFWK+GgyXm&#10;2nf8RbdjNCJBOOSowMbY5FKG0pLDMPUNcfL+fOswJtkaqVvsEtzVcpZlC+mw4rRgsaGNpfJyvDoF&#10;2+Z8KOYmyOI32tPFf3Y7ezBKjUd98QEiUh9f4Wd7rxXMFvD/Jf0A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I4CwgAAANsAAAAPAAAAAAAAAAAAAAAAAJgCAABkcnMvZG93&#10;bnJldi54bWxQSwUGAAAAAAQABAD1AAAAhwMAAAAA&#10;" filled="f"/>
                                    <v:line id="Line 16" o:spid="_x0000_s1035" style="position:absolute;visibility:visible;mso-wrap-style:square" from="1734,13451" to="7614,13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ZQcYAAADbAAAADwAAAGRycy9kb3ducmV2LnhtbESPQWvCQBSE7wX/w/IEb3VThbR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kWUHGAAAA2wAAAA8AAAAAAAAA&#10;AAAAAAAAoQIAAGRycy9kb3ducmV2LnhtbFBLBQYAAAAABAAEAPkAAACUAwAAAAA=&#10;"/>
                                    <v:line id="Line 17" o:spid="_x0000_s1036" style="position:absolute;flip:y;visibility:visible;mso-wrap-style:square" from="1734,11291" to="2934,13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nk2MMAAADbAAAADwAAAGRycy9kb3ducmV2LnhtbERPz2vCMBS+D/wfwht4GTOdjOGqaZGB&#10;4MGLblR2ezZvTWnzUpOo9b9fDoMdP77fq3K0vbiSD61jBS+zDARx7XTLjYKvz83zAkSIyBp7x6Tg&#10;TgHKYvKwwly7G+/peoiNSCEcclRgYhxyKUNtyGKYuYE4cT/OW4wJ+kZqj7cUbns5z7I3abHl1GBw&#10;oA9DdXe4WAVysXs6+/Xptau64/HdVHU1fO+Umj6O6yWISGP8F/+5t1rBPI1N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dZ5NjDAAAA2wAAAA8AAAAAAAAAAAAA&#10;AAAAoQIAAGRycy9kb3ducmV2LnhtbFBLBQYAAAAABAAEAPkAAACRAwAAAAA=&#10;"/>
                                    <v:line id="Line 18" o:spid="_x0000_s1037" style="position:absolute;visibility:visible;mso-wrap-style:square" from="2934,11291" to="7614,13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line id="Line 19" o:spid="_x0000_s1038" style="position:absolute;visibility:visible;mso-wrap-style:square" from="5214,11291" to="6294,13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RX6MIAAADbAAAADwAAAGRycy9kb3ducmV2LnhtbERPy2rCQBTdF/oPwy10VydWCBIdRSwF&#10;7ULqA3R5zVyTaOZOmJkm8e87C8Hl4byn897UoiXnK8sKhoMEBHFudcWFgsP++2MMwgdkjbVlUnAn&#10;D/PZ68sUM2073lK7C4WIIewzVFCG0GRS+rwkg35gG+LIXawzGCJ0hdQOuxhuavmZJKk0WHFsKLGh&#10;ZUn5bfdnFGxGv2m7WP+s+uM6Pedf2/Pp2jml3t/6xQREoD48xQ/3SisYxfXxS/wB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JRX6MIAAADbAAAADwAAAAAAAAAAAAAA&#10;AAChAgAAZHJzL2Rvd25yZXYueG1sUEsFBgAAAAAEAAQA+QAAAJADAAAAAA==&#10;"/>
                                    <v:line id="Line 20" o:spid="_x0000_s1039" style="position:absolute;flip:y;visibility:visible;mso-wrap-style:square" from="2934,12135" to="5640,13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rbmMUAAADbAAAADwAAAGRycy9kb3ducmV2LnhtbESPQWsCMRSE74L/IbxCL6VmbUvR1Sgi&#10;CD140ZYVb8/N62bZzcuapLr996ZQ8DjMzDfMfNnbVlzIh9qxgvEoA0FcOl1zpeDrc/M8AREissbW&#10;MSn4pQDLxXAwx1y7K+/oso+VSBAOOSowMXa5lKE0ZDGMXEecvG/nLcYkfSW1x2uC21a+ZNm7tFhz&#10;WjDY0dpQ2ex/rAI52T6d/er01hTN4TA1RVl0x61Sjw/9agYiUh/v4f/2h1bwO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rbmMUAAADbAAAADwAAAAAAAAAA&#10;AAAAAAChAgAAZHJzL2Rvd25yZXYueG1sUEsFBgAAAAAEAAQA+QAAAJMDAAAAAA==&#10;"/>
                                    <v:line id="Line 21" o:spid="_x0000_s1040" style="position:absolute;flip:x;visibility:visible;mso-wrap-style:square" from="5214,12135" to="5625,13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0iQ8gAAADdAAAADwAAAGRycy9kb3ducmV2LnhtbESPQUsDMRCF74L/IYzgRWzWUqRdm5Yi&#10;CB56aS1behs342bZzWRNYrv++85B8DbDe/PeN8v16Ht1ppjawAaeJgUo4jrYlhsDh4+3xzmolJEt&#10;9oHJwC8lWK9ub5ZY2nDhHZ33uVESwqlEAy7nodQ61Y48pkkYiEX7CtFjljU22ka8SLjv9bQonrXH&#10;lqXB4UCvjupu/+MN6Pn24TtuPmdd1R2PC1fV1XDaGnN/N25eQGUa87/57/rdCv50JrjyjYygV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p0iQ8gAAADdAAAADwAAAAAA&#10;AAAAAAAAAAChAgAAZHJzL2Rvd25yZXYueG1sUEsFBgAAAAAEAAQA+QAAAJYDAAAAAA==&#10;"/>
                                    <v:line id="Line 22" o:spid="_x0000_s1041" style="position:absolute;flip:y;visibility:visible;mso-wrap-style:square" from="2934,11291" to="5214,13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GH2MQAAADdAAAADwAAAGRycy9kb3ducmV2LnhtbERPTWsCMRC9C/0PYQq9iGYrUnQ1ihQK&#10;PXjRlpXexs24WXYz2Sapbv+9EQRv83ifs1z3thVn8qF2rOB1nIEgLp2uuVLw/fUxmoEIEVlj65gU&#10;/FOA9eppsMRcuwvv6LyPlUghHHJUYGLscilDachiGLuOOHEn5y3GBH0ltcdLCretnGTZm7RYc2ow&#10;2NG7obLZ/1kFcrYd/vrNcdoUzeEwN0VZdD9bpV6e+80CRKQ+PsR396dO8yfTOdy+SSfI1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0YfYxAAAAN0AAAAPAAAAAAAAAAAA&#10;AAAAAKECAABkcnMvZG93bnJldi54bWxQSwUGAAAAAAQABAD5AAAAkgMAAAAA&#10;"/>
                                    <v:group id="Group 23" o:spid="_x0000_s1042" style="position:absolute;left:2184;top:12371;width:240;height:180" coordorigin="6174,11471" coordsize="162,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7SifxgAAAN0A&#10;AAAPAAAAAAAAAAAAAAAAAKoCAABkcnMvZG93bnJldi54bWxQSwUGAAAAAAQABAD6AAAAnQMAAAAA&#10;">
                                      <v:line id="Line 24" o:spid="_x0000_s1043" style="position:absolute;visibility:visible;mso-wrap-style:square" from="6174,11471" to="6315,1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Vt/MUAAADdAAAADwAAAGRycy9kb3ducmV2LnhtbERPS2vCQBC+C/0PyxS86UalQVJXkZaC&#10;9iA+Cu1xzI5JbHY27G6T9N+7QqG3+fies1j1phYtOV9ZVjAZJyCIc6srLhR8nN5GcxA+IGusLZOC&#10;X/KwWj4MFphp2/GB2mMoRAxhn6GCMoQmk9LnJRn0Y9sQR+5incEQoSukdtjFcFPLaZKk0mDFsaHE&#10;hl5Kyr+PP0bBbrZP2/X2fdN/btNz/no4f107p9TwsV8/gwjUh3/xn3uj4/zp0wT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pVt/MUAAADdAAAADwAAAAAAAAAA&#10;AAAAAAChAgAAZHJzL2Rvd25yZXYueG1sUEsFBgAAAAAEAAQA+QAAAJMDAAAAAA==&#10;"/>
                                      <v:line id="Line 25" o:spid="_x0000_s1044" style="position:absolute;flip:y;visibility:visible;mso-wrap-style:square" from="6174,11494" to="6336,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yDdMUAAADdAAAADwAAAGRycy9kb3ducmV2LnhtbERPTWsCMRC9F/ofwgi9lJrt0hZdjSJC&#10;oQcvVVnxNm7GzbKbyZqkuv33TaHQ2zze58yXg+3ElXxoHCt4HmcgiCunG64V7HfvTxMQISJr7ByT&#10;gm8KsFzc382x0O7Gn3TdxlqkEA4FKjAx9oWUoTJkMYxdT5y4s/MWY4K+ltrjLYXbTuZZ9iYtNpwa&#10;DPa0NlS12y+rQE42jxe/Or20ZXs4TE1Zlf1xo9TDaFjNQEQa4r/4z/2h0/z8NYf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qyDdMUAAADdAAAADwAAAAAAAAAA&#10;AAAAAAChAgAAZHJzL2Rvd25yZXYueG1sUEsFBgAAAAAEAAQA+QAAAJMDAAAAAA==&#10;"/>
                                    </v:group>
                                    <v:group id="Group 26" o:spid="_x0000_s1045" style="position:absolute;left:3759;top:11591;width:156;height:214" coordorigin="6174,11471" coordsize="162,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26MMAAADdAAAADwAAAGRycy9kb3ducmV2LnhtbERPTYvCMBC9C/6HMMLe&#10;NK2iSDWKiC57kAWrsOxtaMa22ExKE9v67zcLgrd5vM9Zb3tTiZYaV1pWEE8iEMSZ1SXnCq6X43gJ&#10;wnlkjZVlUvAkB9vNcLDGRNuOz9SmPhchhF2CCgrv60RKlxVk0E1sTRy4m20M+gCbXOoGuxBuKjmN&#10;ooU0WHJoKLCmfUHZPX0YBZ8ddrtZfGhP99v++XuZf/+cYlLqY9TvViA89f4tfrm/dJg/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P7bowwAAAN0AAAAP&#10;AAAAAAAAAAAAAAAAAKoCAABkcnMvZG93bnJldi54bWxQSwUGAAAAAAQABAD6AAAAmgMAAAAA&#10;">
                                      <v:line id="Line 27" o:spid="_x0000_s1046" style="position:absolute;visibility:visible;mso-wrap-style:square" from="6174,11471" to="6315,1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OZMYAAADdAAAADwAAAGRycy9kb3ducmV2LnhtbERPTWvCQBC9F/wPyxR6q5vaNkh0FbEU&#10;tIdSraDHMTsm0exs2N0m6b93hUJv83ifM533phYtOV9ZVvA0TEAQ51ZXXCjYfb8/jkH4gKyxtkwK&#10;fsnDfDa4m2KmbccbarehEDGEfYYKyhCaTEqfl2TQD21DHLmTdQZDhK6Q2mEXw00tR0mSSoMVx4YS&#10;G1qWlF+2P0bB5/NX2i7WH6t+v06P+dvmeDh3TqmH+34xARGoD//iP/dKx/mj1xe4fRNP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izmTGAAAA3QAAAA8AAAAAAAAA&#10;AAAAAAAAoQIAAGRycy9kb3ducmV2LnhtbFBLBQYAAAAABAAEAPkAAACUAwAAAAA=&#10;"/>
                                      <v:line id="Line 28" o:spid="_x0000_s1047" style="position:absolute;flip:y;visibility:visible;mso-wrap-style:square" from="6174,11494" to="6336,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UbAMUAAADdAAAADwAAAGRycy9kb3ducmV2LnhtbERPTWsCMRC9C/0PYQpeimYrtejWKFIo&#10;9OBFLSvexs10s+xmsk2ibv99IxS8zeN9zmLV21ZcyIfasYLncQaCuHS65krB1/5jNAMRIrLG1jEp&#10;+KUAq+XDYIG5dlfe0mUXK5FCOOSowMTY5VKG0pDFMHYdceK+nbcYE/SV1B6vKdy2cpJlr9JizanB&#10;YEfvhspmd7YK5Gzz9OPXp5emaA6HuSnKojtulBo+9us3EJH6eBf/uz91mj+ZTu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UbAMUAAADdAAAADwAAAAAAAAAA&#10;AAAAAAChAgAAZHJzL2Rvd25yZXYueG1sUEsFBgAAAAAEAAQA+QAAAJMDAAAAAA==&#10;"/>
                                    </v:group>
                                  </v:group>
                                  <v:rect id="Rectangle 29" o:spid="_x0000_s1048" style="position:absolute;left:2934;top:13271;width:24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8NccIA&#10;AADdAAAADwAAAGRycy9kb3ducmV2LnhtbERPTYvCMBC9L/gfwgje1lRBWapRqqzgSVhXUG9DMybF&#10;ZlKarO3++82C4G0e73OW697V4kFtqDwrmIwzEMSl1xUbBafv3fsHiBCRNdaeScEvBVivBm9LzLXv&#10;+Isex2hECuGQowIbY5NLGUpLDsPYN8SJu/nWYUywNVK32KVwV8tpls2lw4pTg8WGtpbK+/HHKfhs&#10;rodiZoIsztFe7n7T7ezBKDUa9sUCRKQ+vsRP916n+dPZHP6/SSf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fw1xwgAAAN0AAAAPAAAAAAAAAAAAAAAAAJgCAABkcnMvZG93&#10;bnJldi54bWxQSwUGAAAAAAQABAD1AAAAhwMAAAAA&#10;" filled="f"/>
                                  <v:rect id="Rectangle 30" o:spid="_x0000_s1049" style="position:absolute;left:2913;top:11301;width:179;height:261;rotation:732656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o0MMMA&#10;AADdAAAADwAAAGRycy9kb3ducmV2LnhtbERPzWoCMRC+F3yHMEJvmq2iLVujqKW6Bymt3QcYNtNN&#10;6GaybFJd394IQm/z8f3OYtW7RpyoC9azgqdxBoK48tpyraD8fh+9gAgRWWPjmRRcKMBqOXhYYK79&#10;mb/odIy1SCEcclRgYmxzKUNlyGEY+5Y4cT++cxgT7GqpOzyncNfISZbNpUPLqcFgS1tD1e/xzynY&#10;fO5r/DiUprDrspi+7dAW07lSj8N+/QoiUh//xXd3odP8yewZbt+kE+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1o0MMMAAADdAAAADwAAAAAAAAAAAAAAAACYAgAAZHJzL2Rv&#10;d25yZXYueG1sUEsFBgAAAAAEAAQA9QAAAIgDAAAAAA==&#10;" filled="f"/>
                                  <v:line id="Line 31" o:spid="_x0000_s1050" style="position:absolute;visibility:visible;mso-wrap-style:square" from="4254,11201" to="4254,11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EYcgAAADdAAAADwAAAGRycy9kb3ducmV2LnhtbESPT0vDQBDF70K/wzIFb3ZjxSCx21IU&#10;ofUg9g+0x2l2TKLZ2bC7JvHbOwfB2wzvzXu/WaxG16qeQmw8G7idZaCIS28brgwcDy83D6BiQrbY&#10;eiYDPxRhtZxcLbCwfuAd9ftUKQnhWKCBOqWu0DqWNTmMM98Ri/bhg8Mka6i0DThIuGv1PMty7bBh&#10;aaixo6eayq/9tzPwdvee9+vt62Y8bfNL+by7nD+HYMz1dFw/gko0pn/z3/XGCv78Xn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6/EYcgAAADdAAAADwAAAAAA&#10;AAAAAAAAAAChAgAAZHJzL2Rvd25yZXYueG1sUEsFBgAAAAAEAAQA+QAAAJYDAAAAAA==&#10;"/>
                                  <v:line id="Line 32" o:spid="_x0000_s1051" style="position:absolute;visibility:visible;mso-wrap-style:square" from="2814,12371" to="3054,12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Nh+sYAAADdAAAADwAAAGRycy9kb3ducmV2LnhtbERPTWvCQBC9F/wPyxR6q5taGmp0FWkp&#10;aA9FraDHMTsmsdnZsLtN0n/vCgVv83ifM533phYtOV9ZVvA0TEAQ51ZXXCjYfX88voLwAVljbZkU&#10;/JGH+WxwN8VM24431G5DIWII+wwVlCE0mZQ+L8mgH9qGOHIn6wyGCF0htcMuhptajpIklQYrjg0l&#10;NvRWUv6z/TUKvp7XabtYfS77/So95u+b4+HcOaUe7vvFBESgPtzE/+6ljvNHL2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jYfrGAAAA3QAAAA8AAAAAAAAA&#10;AAAAAAAAoQIAAGRycy9kb3ducmV2LnhtbFBLBQYAAAAABAAEAPkAAACUAwAAAAA=&#10;"/>
                                  <v:line id="Line 33" o:spid="_x0000_s1052" style="position:absolute;visibility:visible;mso-wrap-style:square" from="4134,13331" to="4134,135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UC2sgAAADdAAAADwAAAGRycy9kb3ducmV2LnhtbESPT0vDQBDF74LfYRnBm920QpDYbSkV&#10;ofUg9g/Y4zQ7TaLZ2bC7JvHbOwehtxnem/d+M1+OrlU9hdh4NjCdZKCIS28brgwcD68PT6BiQrbY&#10;eiYDvxRhubi9mWNh/cA76vepUhLCsUADdUpdoXUsa3IYJ74jFu3ig8Mka6i0DThIuGv1LMty7bBh&#10;aaixo3VN5ff+xxl4f/zI+9X2bTN+bvNz+bI7n76GYMz93bh6BpVoTFfz//XGCv4sF37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7UC2sgAAADdAAAADwAAAAAA&#10;AAAAAAAAAAChAgAAZHJzL2Rvd25yZXYueG1sUEsFBgAAAAAEAAQA+QAAAJYDAAAAAA==&#10;"/>
                                </v:group>
                                <v:shape id="Text Box 34" o:spid="_x0000_s1053" type="#_x0000_t202" style="position:absolute;left:2439;top:10976;width:642;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5J8cMA&#10;AADdAAAADwAAAGRycy9kb3ducmV2LnhtbERPTWvCQBC9F/wPywi91d2IDRpdg1iEnlqaquBtyI5J&#10;MDsbsluT/vtuodDbPN7nbPLRtuJOvW8ca0hmCgRx6UzDlYbj5+FpCcIHZIOtY9LwTR7y7eRhg5lx&#10;A3/QvQiViCHsM9RQh9BlUvqyJot+5jriyF1dbzFE2FfS9DjEcNvKuVKptNhwbKixo31N5a34shpO&#10;b9fLeaHeqxf73A1uVJLtSmr9OB13axCBxvAv/nO/mjh/nib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5J8cMAAADdAAAADwAAAAAAAAAAAAAAAACYAgAAZHJzL2Rv&#10;d25yZXYueG1sUEsFBgAAAAAEAAQA9QAAAIgDAAAAAA==&#10;" filled="f" stroked="f">
                                  <v:textbox>
                                    <w:txbxContent>
                                      <w:p w:rsidR="00FD7C15" w:rsidRDefault="00FD7C15" w:rsidP="003721F8">
                                        <w:pPr>
                                          <w:jc w:val="center"/>
                                        </w:pPr>
                                        <w:r>
                                          <w:t>A</w:t>
                                        </w:r>
                                      </w:p>
                                    </w:txbxContent>
                                  </v:textbox>
                                </v:shape>
                                <v:shape id="Text Box 35" o:spid="_x0000_s1054" type="#_x0000_t202" style="position:absolute;left:5078;top:11006;width:642;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ByHcIA&#10;AADdAAAADwAAAGRycy9kb3ducmV2LnhtbERPS4vCMBC+L/gfwgh7WxN1Fa1GEUXwtLK+wNvQjG2x&#10;mZQma7v/fiMIe5uP7znzZWtL8aDaF4419HsKBHHqTMGZhtNx+zEB4QOywdIxafglD8tF522OiXEN&#10;f9PjEDIRQ9gnqCEPoUqk9GlOFn3PVcSRu7naYoiwzqSpsYnhtpQDpcbSYsGxIceK1jml98OP1XD+&#10;ul0vn2qfbeyoalyrJNup1Pq9265mIAK14V/8cu9MnD8YD+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4HIdwgAAAN0AAAAPAAAAAAAAAAAAAAAAAJgCAABkcnMvZG93&#10;bnJldi54bWxQSwUGAAAAAAQABAD1AAAAhwMAAAAA&#10;" filled="f" stroked="f">
                                  <v:textbox>
                                    <w:txbxContent>
                                      <w:p w:rsidR="00FD7C15" w:rsidRDefault="00FD7C15" w:rsidP="003721F8">
                                        <w:pPr>
                                          <w:jc w:val="center"/>
                                        </w:pPr>
                                        <w:r>
                                          <w:t>B</w:t>
                                        </w:r>
                                      </w:p>
                                    </w:txbxContent>
                                  </v:textbox>
                                </v:shape>
                                <v:shape id="Text Box 36" o:spid="_x0000_s1055" type="#_x0000_t202" style="position:absolute;left:4928;top:13389;width:642;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nqacMA&#10;AADdAAAADwAAAGRycy9kb3ducmV2LnhtbERPTWvCQBC9C/6HZQredLeShjZ1FWkRPFkaW8HbkB2T&#10;0OxsyK5J/PfdQsHbPN7nrDajbURPna8da3hcKBDEhTM1lxq+jrv5MwgfkA02jknDjTxs1tPJCjPj&#10;Bv6kPg+liCHsM9RQhdBmUvqiIot+4VriyF1cZzFE2JXSdDjEcNvIpVKptFhzbKiwpbeKip/8ajV8&#10;Hy7nU6I+ynf71A5uVJLti9R69jBuX0EEGsNd/O/emzh/mSbw90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nqacMAAADdAAAADwAAAAAAAAAAAAAAAACYAgAAZHJzL2Rv&#10;d25yZXYueG1sUEsFBgAAAAAEAAQA9QAAAIgDAAAAAA==&#10;" filled="f" stroked="f">
                                  <v:textbox>
                                    <w:txbxContent>
                                      <w:p w:rsidR="00FD7C15" w:rsidRDefault="00FD7C15" w:rsidP="003721F8">
                                        <w:pPr>
                                          <w:jc w:val="center"/>
                                        </w:pPr>
                                        <w:r>
                                          <w:t>C</w:t>
                                        </w:r>
                                      </w:p>
                                    </w:txbxContent>
                                  </v:textbox>
                                </v:shape>
                                <v:shape id="Text Box 37" o:spid="_x0000_s1056" type="#_x0000_t202" style="position:absolute;left:2648;top:13389;width:642;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VP8sMA&#10;AADdAAAADwAAAGRycy9kb3ducmV2LnhtbERPTWvCQBC9C/0PyxS86W7FhDZ1laIUPFVMW8HbkB2T&#10;0OxsyG6T+O+7gtDbPN7nrDajbURPna8da3iaKxDEhTM1lxq+Pt9nzyB8QDbYOCYNV/KwWT9MVpgZ&#10;N/CR+jyUIoawz1BDFUKbSemLiiz6uWuJI3dxncUQYVdK0+EQw20jF0ql0mLNsaHClrYVFT/5r9Xw&#10;/XE5n5bqUO5s0g5uVJLti9R6+ji+vYIINIZ/8d29N3H+Ik3g9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EVP8sMAAADdAAAADwAAAAAAAAAAAAAAAACYAgAAZHJzL2Rv&#10;d25yZXYueG1sUEsFBgAAAAAEAAQA9QAAAIgDAAAAAA==&#10;" filled="f" stroked="f">
                                  <v:textbox>
                                    <w:txbxContent>
                                      <w:p w:rsidR="00FD7C15" w:rsidRDefault="00FD7C15" w:rsidP="003721F8">
                                        <w:pPr>
                                          <w:jc w:val="center"/>
                                        </w:pPr>
                                        <w:r>
                                          <w:t>D</w:t>
                                        </w:r>
                                      </w:p>
                                    </w:txbxContent>
                                  </v:textbox>
                                </v:shape>
                                <v:shape id="Text Box 38" o:spid="_x0000_s1057" type="#_x0000_t202" style="position:absolute;left:1401;top:13370;width:642;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fRhcIA&#10;AADdAAAADwAAAGRycy9kb3ducmV2LnhtbERPS4vCMBC+C/6HMMLeNFG0uF2jiIuwJ2V9LOxtaMa2&#10;2ExKk7X13xthwdt8fM9ZrDpbiRs1vnSsYTxSIIgzZ0rONZyO2+EchA/IBivHpOFOHlbLfm+BqXEt&#10;f9PtEHIRQ9inqKEIoU6l9FlBFv3I1cSRu7jGYoiwyaVpsI3htpITpRJpseTYUGBNm4Ky6+HPajjv&#10;Lr8/U7XPP+2sbl2nJNt3qfXboFt/gAjUhZf43/1l4vxJksDzm3iC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l9GFwgAAAN0AAAAPAAAAAAAAAAAAAAAAAJgCAABkcnMvZG93&#10;bnJldi54bWxQSwUGAAAAAAQABAD1AAAAhwMAAAAA&#10;" filled="f" stroked="f">
                                  <v:textbox>
                                    <w:txbxContent>
                                      <w:p w:rsidR="00FD7C15" w:rsidRDefault="00FD7C15" w:rsidP="003721F8">
                                        <w:pPr>
                                          <w:jc w:val="center"/>
                                        </w:pPr>
                                        <w:r>
                                          <w:t>N</w:t>
                                        </w:r>
                                      </w:p>
                                    </w:txbxContent>
                                  </v:textbox>
                                </v:shape>
                                <v:shape id="Text Box 39" o:spid="_x0000_s1058" type="#_x0000_t202" style="position:absolute;left:5963;top:13389;width:642;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t0HsIA&#10;AADdAAAADwAAAGRycy9kb3ducmV2LnhtbERPS4vCMBC+L/gfwgh700RxXa1GEUXwtLK+wNvQjG2x&#10;mZQma7v/fiMIe5uP7znzZWtL8aDaF441DPoKBHHqTMGZhtNx25uA8AHZYOmYNPySh+Wi8zbHxLiG&#10;v+lxCJmIIewT1JCHUCVS+jQni77vKuLI3VxtMURYZ9LU2MRwW8qhUmNpseDYkGNF65zS++HHajh/&#10;3a6XkdpnG/tRNa5Vku1Uav3ebVczEIHa8C9+uXcmzh+OP+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23QewgAAAN0AAAAPAAAAAAAAAAAAAAAAAJgCAABkcnMvZG93&#10;bnJldi54bWxQSwUGAAAAAAQABAD1AAAAhwMAAAAA&#10;" filled="f" stroked="f">
                                  <v:textbox>
                                    <w:txbxContent>
                                      <w:p w:rsidR="00FD7C15" w:rsidRDefault="00FD7C15" w:rsidP="003721F8">
                                        <w:pPr>
                                          <w:jc w:val="center"/>
                                        </w:pPr>
                                        <w:r>
                                          <w:t>K</w:t>
                                        </w:r>
                                      </w:p>
                                    </w:txbxContent>
                                  </v:textbox>
                                </v:shape>
                                <v:shape id="Text Box 40" o:spid="_x0000_s1059" type="#_x0000_t202" style="position:absolute;left:7313;top:13389;width:642;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TgbMUA&#10;AADdAAAADwAAAGRycy9kb3ducmV2LnhtbESPQWvCQBCF7wX/wzKCt7qrtGKjq4il4MnS2Ba8Ddkx&#10;CWZnQ3Zr4r/vHAq9zfDevPfNejv4Rt2oi3VgC7OpAUVcBFdzaeHz9Pa4BBUTssMmMFm4U4TtZvSw&#10;xsyFnj/olqdSSQjHDC1UKbWZ1rGoyGOchpZYtEvoPCZZu1K7DnsJ942eG7PQHmuWhgpb2ldUXPMf&#10;b+HreDl/P5n38tU/t30YjGb/oq2djIfdClSiIf2b/64PTvDnC8GVb2QE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OBsxQAAAN0AAAAPAAAAAAAAAAAAAAAAAJgCAABkcnMv&#10;ZG93bnJldi54bWxQSwUGAAAAAAQABAD1AAAAigMAAAAA&#10;" filled="f" stroked="f">
                                  <v:textbox>
                                    <w:txbxContent>
                                      <w:p w:rsidR="00FD7C15" w:rsidRDefault="00FD7C15" w:rsidP="003721F8">
                                        <w:pPr>
                                          <w:jc w:val="center"/>
                                        </w:pPr>
                                        <w:r>
                                          <w:t>S</w:t>
                                        </w:r>
                                      </w:p>
                                    </w:txbxContent>
                                  </v:textbox>
                                </v:shape>
                                <v:shape id="Text Box 41" o:spid="_x0000_s1060" type="#_x0000_t202" style="position:absolute;left:5498;top:11829;width:642;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hF98EA&#10;AADdAAAADwAAAGRycy9kb3ducmV2LnhtbERPTYvCMBC9C/sfwix402RFZa1GEUXwpKi7C96GZmzL&#10;NpPSRFv/vREEb/N4nzNbtLYUN6p94VjDV1+BIE6dKTjT8HPa9L5B+IBssHRMGu7kYTH/6MwwMa7h&#10;A92OIRMxhH2CGvIQqkRKn+Zk0fddRRy5i6sthgjrTJoamxhuSzlQaiwtFhwbcqxolVP6f7xaDb+7&#10;y/lvqPbZ2o6qxrVKsp1Irbuf7XIKIlAb3uKXe2vi/MF4As9v4gl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IRffBAAAA3QAAAA8AAAAAAAAAAAAAAAAAmAIAAGRycy9kb3du&#10;cmV2LnhtbFBLBQYAAAAABAAEAPUAAACGAwAAAAA=&#10;" filled="f" stroked="f">
                                  <v:textbox>
                                    <w:txbxContent>
                                      <w:p w:rsidR="00FD7C15" w:rsidRDefault="00FD7C15" w:rsidP="003721F8">
                                        <w:pPr>
                                          <w:jc w:val="center"/>
                                        </w:pPr>
                                        <w:r>
                                          <w:t>H</w:t>
                                        </w:r>
                                      </w:p>
                                    </w:txbxContent>
                                  </v:textbox>
                                </v:shape>
                                <v:shape id="Text Box 42" o:spid="_x0000_s1061" type="#_x0000_t202" style="position:absolute;left:4719;top:12371;width:642;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t6t8UA&#10;AADdAAAADwAAAGRycy9kb3ducmV2LnhtbESPT2vCQBDF70K/wzIFb3W3YmubuooogidF+wd6G7Jj&#10;EpqdDdnVpN/eOQjeZnhv3vvNbNH7Wl2ojVVgC88jA4o4D67iwsLX5+bpDVRMyA7rwGThnyIs5g+D&#10;GWYudHygyzEVSkI4ZmihTKnJtI55SR7jKDTEop1C6zHJ2hbatdhJuK/12JhX7bFiaSixoVVJ+d/x&#10;7C18706/PxOzL9b+pelCbzT7d23t8LFffoBK1Ke7+Xa9dYI/ngq/fCMj6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63q3xQAAAN0AAAAPAAAAAAAAAAAAAAAAAJgCAABkcnMv&#10;ZG93bnJldi54bWxQSwUGAAAAAAQABAD1AAAAigMAAAAA&#10;" filled="f" stroked="f">
                                  <v:textbox>
                                    <w:txbxContent>
                                      <w:p w:rsidR="00FD7C15" w:rsidRDefault="00FD7C15" w:rsidP="003721F8">
                                        <w:pPr>
                                          <w:jc w:val="center"/>
                                        </w:pPr>
                                        <w:r>
                                          <w:t>M</w:t>
                                        </w:r>
                                      </w:p>
                                    </w:txbxContent>
                                  </v:textbox>
                                </v:shape>
                              </v:group>
                              <v:rect id="Rectangle 43" o:spid="_x0000_s1062" style="position:absolute;left:5489;top:12436;width:207;height:236;rotation:-188278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qZs8YA&#10;AADdAAAADwAAAGRycy9kb3ducmV2LnhtbESPQWvDMAyF74X+B6PCbq2Tlq5rFreMsYBhp6Ubu4pY&#10;TcJiOcROm/77ejDYTeI9ve8pP062ExcafOtYQbpKQBBXzrRcK/g8FcsnED4gG+wck4IbeTge5rMc&#10;M+Ou/EGXMtQihrDPUEETQp9J6auGLPqV64mjdnaDxRDXoZZmwGsMt51cJ8mjtNhyJDTY02tD1U85&#10;2gh5/9pOdv/W6mKrv7U+bYpx3Cj1sJhenkEEmsK/+e9am1h/vUvh95s4gj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qZs8YAAADdAAAADwAAAAAAAAAAAAAAAACYAgAAZHJz&#10;L2Rvd25yZXYueG1sUEsFBgAAAAAEAAQA9QAAAIsDAAAAAA==&#10;" filled="f"/>
                            </v:group>
                            <v:shape id="Text Box 44" o:spid="_x0000_s1063" type="#_x0000_t202" style="position:absolute;left:2618;top:12297;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BW8IA&#10;AADdAAAADwAAAGRycy9kb3ducmV2LnhtbERPTWvCQBC9C/0PyxS86W6DrTV1laIIPVnUKngbsmMS&#10;mp0N2dXEf+8Kgrd5vM+ZzjtbiQs1vnSs4W2oQBBnzpSca/jbrQafIHxANlg5Jg1X8jCfvfSmmBrX&#10;8oYu25CLGMI+RQ1FCHUqpc8KsuiHriaO3Mk1FkOETS5Ng20Mt5VMlPqQFkuODQXWtCgo+9+erYb9&#10;+nQ8jNRvvrTvdes6JdlOpNb91+77C0SgLjzFD/ePifOTcQL3b+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dUFbwgAAAN0AAAAPAAAAAAAAAAAAAAAAAJgCAABkcnMvZG93&#10;bnJldi54bWxQSwUGAAAAAAQABAD1AAAAhwMAAAAA&#10;" filled="f" stroked="f">
                              <v:textbox>
                                <w:txbxContent>
                                  <w:p w:rsidR="00FD7C15" w:rsidRDefault="00FD7C15" w:rsidP="003721F8">
                                    <w:pPr>
                                      <w:jc w:val="center"/>
                                    </w:pPr>
                                    <w:r>
                                      <w:t>1</w:t>
                                    </w:r>
                                  </w:p>
                                </w:txbxContent>
                              </v:textbox>
                            </v:shape>
                            <v:shape id="Text Box 45" o:spid="_x0000_s1064" type="#_x0000_t202" style="position:absolute;left:2933;top:12192;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nkwMIA&#10;AADdAAAADwAAAGRycy9kb3ducmV2LnhtbERPS2sCMRC+F/wPYQq9aVJr1W6NIorgyVJf4G3YjLuL&#10;m8myie76701B6G0+vudMZq0txY1qXzjW8N5TIIhTZwrONOx3q+4YhA/IBkvHpOFOHmbTzssEE+Ma&#10;/qXbNmQihrBPUEMeQpVI6dOcLPqeq4gjd3a1xRBhnUlTYxPDbSn7Sg2lxYJjQ44VLXJKL9ur1XDY&#10;nE/HgfrJlvazalyrJNsvqfXbazv/BhGoDf/ip3tt4vz+6AP+vokn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OeTAwgAAAN0AAAAPAAAAAAAAAAAAAAAAAJgCAABkcnMvZG93&#10;bnJldi54bWxQSwUGAAAAAAQABAD1AAAAhwMAAAAA&#10;" filled="f" stroked="f">
                              <v:textbox>
                                <w:txbxContent>
                                  <w:p w:rsidR="00FD7C15" w:rsidRDefault="00FD7C15" w:rsidP="003721F8">
                                    <w:pPr>
                                      <w:jc w:val="center"/>
                                    </w:pPr>
                                    <w:r>
                                      <w:t>2</w:t>
                                    </w:r>
                                  </w:p>
                                </w:txbxContent>
                              </v:textbox>
                            </v:shape>
                            <v:shape id="Text Box 46" o:spid="_x0000_s1065" type="#_x0000_t202" style="position:absolute;left:3323;top:11907;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B8tMMA&#10;AADdAAAADwAAAGRycy9kb3ducmV2LnhtbERPS2vCQBC+C/6HZYTedFexVaOriKXQU4vxAd6G7JgE&#10;s7MhuzXpv+8WBG/z8T1ntelsJe7U+NKxhvFIgSDOnCk513A8fAznIHxANlg5Jg2/5GGz7vdWmBjX&#10;8p7uachFDGGfoIYihDqR0mcFWfQjVxNH7uoaiyHCJpemwTaG20pOlHqTFkuODQXWtCsou6U/VsPp&#10;63o5T9V3/m5f69Z1SrJdSK1fBt12CSJQF57ih/vTxPmT2R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B8tMMAAADdAAAADwAAAAAAAAAAAAAAAACYAgAAZHJzL2Rv&#10;d25yZXYueG1sUEsFBgAAAAAEAAQA9QAAAIgDAAAAAA==&#10;" filled="f" stroked="f">
                              <v:textbox>
                                <w:txbxContent>
                                  <w:p w:rsidR="00FD7C15" w:rsidRDefault="00FD7C15" w:rsidP="003721F8">
                                    <w:pPr>
                                      <w:jc w:val="center"/>
                                    </w:pPr>
                                    <w:r>
                                      <w:t>3</w:t>
                                    </w:r>
                                  </w:p>
                                </w:txbxContent>
                              </v:textbox>
                            </v:shape>
                          </v:group>
                        </w:pict>
                      </mc:Fallback>
                    </mc:AlternateContent>
                  </w:r>
                </w:p>
                <w:p w:rsidR="003721F8" w:rsidRDefault="003721F8" w:rsidP="003721F8">
                  <w:pPr>
                    <w:jc w:val="center"/>
                    <w:rPr>
                      <w:b/>
                    </w:rPr>
                  </w:pPr>
                  <w:r>
                    <w:rPr>
                      <w:b/>
                    </w:rPr>
                    <w:t>4</w:t>
                  </w:r>
                </w:p>
              </w:tc>
              <w:tc>
                <w:tcPr>
                  <w:tcW w:w="9156" w:type="dxa"/>
                  <w:tcBorders>
                    <w:top w:val="single" w:sz="4" w:space="0" w:color="auto"/>
                    <w:left w:val="single" w:sz="4" w:space="0" w:color="auto"/>
                    <w:bottom w:val="single" w:sz="4" w:space="0" w:color="auto"/>
                    <w:right w:val="single" w:sz="4" w:space="0" w:color="auto"/>
                  </w:tcBorders>
                </w:tcPr>
                <w:p w:rsidR="003721F8" w:rsidRDefault="003721F8" w:rsidP="003721F8">
                  <w:pPr>
                    <w:spacing w:before="60" w:after="60"/>
                  </w:pPr>
                </w:p>
                <w:p w:rsidR="003721F8" w:rsidRDefault="003721F8" w:rsidP="003721F8">
                  <w:pPr>
                    <w:spacing w:before="60" w:after="60"/>
                  </w:pPr>
                </w:p>
                <w:p w:rsidR="003721F8" w:rsidRDefault="003721F8" w:rsidP="003721F8">
                  <w:pPr>
                    <w:spacing w:before="60" w:after="60"/>
                  </w:pPr>
                </w:p>
                <w:p w:rsidR="003721F8" w:rsidRDefault="003721F8" w:rsidP="003721F8">
                  <w:pPr>
                    <w:spacing w:before="60" w:after="60"/>
                  </w:pPr>
                </w:p>
                <w:p w:rsidR="003721F8" w:rsidRDefault="003721F8" w:rsidP="003721F8">
                  <w:pPr>
                    <w:spacing w:before="60" w:after="60"/>
                  </w:pPr>
                </w:p>
                <w:p w:rsidR="003721F8" w:rsidRDefault="003721F8" w:rsidP="003721F8">
                  <w:pPr>
                    <w:spacing w:before="60" w:after="60"/>
                  </w:pPr>
                </w:p>
                <w:p w:rsidR="003721F8" w:rsidRDefault="003721F8" w:rsidP="003721F8">
                  <w:pPr>
                    <w:spacing w:before="60" w:after="60"/>
                  </w:pPr>
                </w:p>
                <w:p w:rsidR="003721F8" w:rsidRDefault="003721F8" w:rsidP="003721F8">
                  <w:pPr>
                    <w:spacing w:before="60" w:after="60"/>
                  </w:pPr>
                </w:p>
              </w:tc>
              <w:tc>
                <w:tcPr>
                  <w:tcW w:w="649" w:type="dxa"/>
                  <w:tcBorders>
                    <w:top w:val="single" w:sz="4" w:space="0" w:color="auto"/>
                    <w:left w:val="single" w:sz="4" w:space="0" w:color="auto"/>
                    <w:bottom w:val="single" w:sz="4" w:space="0" w:color="auto"/>
                    <w:right w:val="single" w:sz="4" w:space="0" w:color="auto"/>
                  </w:tcBorders>
                  <w:vAlign w:val="center"/>
                </w:tcPr>
                <w:p w:rsidR="003721F8" w:rsidRDefault="003721F8" w:rsidP="003721F8">
                  <w:pPr>
                    <w:jc w:val="center"/>
                  </w:pPr>
                  <w:r>
                    <w:t>0,5</w:t>
                  </w:r>
                </w:p>
              </w:tc>
            </w:tr>
            <w:tr w:rsidR="003721F8" w:rsidTr="003721F8">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Default="003721F8" w:rsidP="003721F8">
                  <w:pPr>
                    <w:rPr>
                      <w:b/>
                    </w:rPr>
                  </w:pPr>
                </w:p>
              </w:tc>
              <w:tc>
                <w:tcPr>
                  <w:tcW w:w="9156" w:type="dxa"/>
                  <w:tcBorders>
                    <w:top w:val="single" w:sz="4" w:space="0" w:color="auto"/>
                    <w:left w:val="single" w:sz="4" w:space="0" w:color="auto"/>
                    <w:bottom w:val="dashed" w:sz="4" w:space="0" w:color="auto"/>
                    <w:right w:val="single" w:sz="4" w:space="0" w:color="auto"/>
                  </w:tcBorders>
                </w:tcPr>
                <w:p w:rsidR="003721F8" w:rsidRDefault="003721F8" w:rsidP="003721F8">
                  <w:pPr>
                    <w:spacing w:before="60" w:after="60"/>
                  </w:pPr>
                  <w:r>
                    <w:t xml:space="preserve">a) Tứ giác ABHD có </w:t>
                  </w:r>
                  <w:r>
                    <w:rPr>
                      <w:position w:val="-12"/>
                    </w:rPr>
                    <w:object w:dxaOrig="2659" w:dyaOrig="460">
                      <v:shape id="_x0000_i1273" type="#_x0000_t75" style="width:132.7pt;height:23.25pt" o:ole="">
                        <v:imagedata r:id="rId505" o:title=""/>
                      </v:shape>
                      <o:OLEObject Type="Embed" ProgID="Equation.DSMT4" ShapeID="_x0000_i1273" DrawAspect="Content" ObjectID="_1586751862" r:id="rId506"/>
                    </w:object>
                  </w:r>
                  <w:r>
                    <w:t xml:space="preserve">(gt) </w:t>
                  </w:r>
                  <w:r>
                    <w:rPr>
                      <w:position w:val="-6"/>
                    </w:rPr>
                    <w:object w:dxaOrig="3840" w:dyaOrig="400">
                      <v:shape id="_x0000_i1274" type="#_x0000_t75" style="width:192pt;height:19.5pt" o:ole="">
                        <v:imagedata r:id="rId507" o:title=""/>
                      </v:shape>
                      <o:OLEObject Type="Embed" ProgID="Equation.DSMT4" ShapeID="_x0000_i1274" DrawAspect="Content" ObjectID="_1586751863" r:id="rId508"/>
                    </w:object>
                  </w:r>
                  <w:r>
                    <w:t>. Vậy tứ giác ABHD nội tiếp đường tròn.</w:t>
                  </w:r>
                </w:p>
              </w:tc>
              <w:tc>
                <w:tcPr>
                  <w:tcW w:w="649" w:type="dxa"/>
                  <w:tcBorders>
                    <w:top w:val="single" w:sz="4" w:space="0" w:color="auto"/>
                    <w:left w:val="single" w:sz="4" w:space="0" w:color="auto"/>
                    <w:bottom w:val="dashed" w:sz="4" w:space="0" w:color="auto"/>
                    <w:right w:val="single" w:sz="4" w:space="0" w:color="auto"/>
                  </w:tcBorders>
                  <w:vAlign w:val="center"/>
                </w:tcPr>
                <w:p w:rsidR="003721F8" w:rsidRDefault="003721F8" w:rsidP="003721F8">
                  <w:pPr>
                    <w:jc w:val="center"/>
                  </w:pPr>
                  <w:r>
                    <w:t>0,5</w:t>
                  </w:r>
                </w:p>
              </w:tc>
            </w:tr>
            <w:tr w:rsidR="003721F8" w:rsidTr="003721F8">
              <w:trPr>
                <w:trHeight w:val="348"/>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Default="003721F8" w:rsidP="003721F8">
                  <w:pPr>
                    <w:rPr>
                      <w:b/>
                    </w:rPr>
                  </w:pPr>
                </w:p>
              </w:tc>
              <w:tc>
                <w:tcPr>
                  <w:tcW w:w="9156" w:type="dxa"/>
                  <w:tcBorders>
                    <w:top w:val="dashed" w:sz="4" w:space="0" w:color="auto"/>
                    <w:left w:val="single" w:sz="4" w:space="0" w:color="auto"/>
                    <w:bottom w:val="dashed" w:sz="4" w:space="0" w:color="auto"/>
                    <w:right w:val="single" w:sz="4" w:space="0" w:color="auto"/>
                  </w:tcBorders>
                </w:tcPr>
                <w:p w:rsidR="003721F8" w:rsidRDefault="003721F8" w:rsidP="003721F8">
                  <w:pPr>
                    <w:spacing w:before="60" w:after="60"/>
                  </w:pPr>
                  <w:r>
                    <w:t xml:space="preserve">Tứ giác BDCH có: </w:t>
                  </w:r>
                  <w:r>
                    <w:rPr>
                      <w:position w:val="-12"/>
                    </w:rPr>
                    <w:object w:dxaOrig="2700" w:dyaOrig="460">
                      <v:shape id="_x0000_i1275" type="#_x0000_t75" style="width:135pt;height:23.25pt" o:ole="">
                        <v:imagedata r:id="rId509" o:title=""/>
                      </v:shape>
                      <o:OLEObject Type="Embed" ProgID="Equation.DSMT4" ShapeID="_x0000_i1275" DrawAspect="Content" ObjectID="_1586751864" r:id="rId510"/>
                    </w:object>
                  </w:r>
                  <w:r>
                    <w:t>(gt). Mà hai góc này cùng nhìn cạnh BD dưới một góc 90</w:t>
                  </w:r>
                  <w:r>
                    <w:rPr>
                      <w:vertAlign w:val="superscript"/>
                    </w:rPr>
                    <w:t>0</w:t>
                  </w:r>
                  <w:r>
                    <w:t xml:space="preserve"> nên tứ giác BDCH nội tiếp đường tròn.</w:t>
                  </w:r>
                </w:p>
              </w:tc>
              <w:tc>
                <w:tcPr>
                  <w:tcW w:w="649" w:type="dxa"/>
                  <w:tcBorders>
                    <w:top w:val="dashed" w:sz="4" w:space="0" w:color="auto"/>
                    <w:left w:val="single" w:sz="4" w:space="0" w:color="auto"/>
                    <w:bottom w:val="dashed" w:sz="4" w:space="0" w:color="auto"/>
                    <w:right w:val="single" w:sz="4" w:space="0" w:color="auto"/>
                  </w:tcBorders>
                  <w:vAlign w:val="center"/>
                </w:tcPr>
                <w:p w:rsidR="003721F8" w:rsidRDefault="003721F8" w:rsidP="003721F8">
                  <w:pPr>
                    <w:jc w:val="center"/>
                  </w:pPr>
                  <w:r>
                    <w:t>0,5</w:t>
                  </w:r>
                </w:p>
              </w:tc>
            </w:tr>
            <w:tr w:rsidR="003721F8" w:rsidTr="003721F8">
              <w:trPr>
                <w:trHeight w:val="348"/>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Default="003721F8" w:rsidP="003721F8">
                  <w:pPr>
                    <w:rPr>
                      <w:b/>
                    </w:rPr>
                  </w:pPr>
                </w:p>
              </w:tc>
              <w:tc>
                <w:tcPr>
                  <w:tcW w:w="9156" w:type="dxa"/>
                  <w:tcBorders>
                    <w:top w:val="dashed" w:sz="4" w:space="0" w:color="auto"/>
                    <w:left w:val="single" w:sz="4" w:space="0" w:color="auto"/>
                    <w:bottom w:val="dashed" w:sz="4" w:space="0" w:color="auto"/>
                    <w:right w:val="single" w:sz="4" w:space="0" w:color="auto"/>
                  </w:tcBorders>
                </w:tcPr>
                <w:p w:rsidR="003721F8" w:rsidRDefault="003721F8" w:rsidP="003721F8">
                  <w:pPr>
                    <w:spacing w:before="60" w:after="60"/>
                  </w:pPr>
                  <w:r>
                    <w:t xml:space="preserve">b) Vì tứ giác BDCH nội tiếp đường tròn nên </w:t>
                  </w:r>
                  <w:r>
                    <w:rPr>
                      <w:position w:val="-6"/>
                    </w:rPr>
                    <w:object w:dxaOrig="1520" w:dyaOrig="400">
                      <v:shape id="_x0000_i1276" type="#_x0000_t75" style="width:75.75pt;height:20.25pt" o:ole="">
                        <v:imagedata r:id="rId511" o:title=""/>
                      </v:shape>
                      <o:OLEObject Type="Embed" ProgID="Equation.DSMT4" ShapeID="_x0000_i1276" DrawAspect="Content" ObjectID="_1586751865" r:id="rId512"/>
                    </w:object>
                  </w:r>
                  <w:r>
                    <w:t xml:space="preserve"> (t/c tứ giác nội tiếp)</w:t>
                  </w:r>
                </w:p>
                <w:p w:rsidR="003721F8" w:rsidRDefault="003721F8" w:rsidP="003721F8">
                  <w:pPr>
                    <w:spacing w:before="60" w:after="60"/>
                  </w:pPr>
                  <w:r>
                    <w:t xml:space="preserve">Mà </w:t>
                  </w:r>
                  <w:r>
                    <w:rPr>
                      <w:position w:val="-6"/>
                    </w:rPr>
                    <w:object w:dxaOrig="2199" w:dyaOrig="400">
                      <v:shape id="_x0000_i1277" type="#_x0000_t75" style="width:110.3pt;height:20.25pt" o:ole="">
                        <v:imagedata r:id="rId513" o:title=""/>
                      </v:shape>
                      <o:OLEObject Type="Embed" ProgID="Equation.DSMT4" ShapeID="_x0000_i1277" DrawAspect="Content" ObjectID="_1586751866" r:id="rId514"/>
                    </w:object>
                  </w:r>
                  <w:r>
                    <w:t xml:space="preserve">(t/c hình vuông). Vậy </w:t>
                  </w:r>
                  <w:r>
                    <w:rPr>
                      <w:position w:val="-6"/>
                    </w:rPr>
                    <w:object w:dxaOrig="2139" w:dyaOrig="400">
                      <v:shape id="_x0000_i1278" type="#_x0000_t75" style="width:107.25pt;height:20.25pt" o:ole="">
                        <v:imagedata r:id="rId515" o:title=""/>
                      </v:shape>
                      <o:OLEObject Type="Embed" ProgID="Equation.DSMT4" ShapeID="_x0000_i1278" DrawAspect="Content" ObjectID="_1586751867" r:id="rId516"/>
                    </w:object>
                  </w:r>
                </w:p>
              </w:tc>
              <w:tc>
                <w:tcPr>
                  <w:tcW w:w="649" w:type="dxa"/>
                  <w:tcBorders>
                    <w:top w:val="dashed" w:sz="4" w:space="0" w:color="auto"/>
                    <w:left w:val="single" w:sz="4" w:space="0" w:color="auto"/>
                    <w:bottom w:val="dashed" w:sz="4" w:space="0" w:color="auto"/>
                    <w:right w:val="single" w:sz="4" w:space="0" w:color="auto"/>
                  </w:tcBorders>
                  <w:vAlign w:val="center"/>
                </w:tcPr>
                <w:p w:rsidR="003721F8" w:rsidRDefault="003721F8" w:rsidP="003721F8">
                  <w:pPr>
                    <w:jc w:val="center"/>
                  </w:pPr>
                  <w:r>
                    <w:t>0,5</w:t>
                  </w:r>
                </w:p>
              </w:tc>
            </w:tr>
            <w:tr w:rsidR="003721F8" w:rsidTr="003721F8">
              <w:trPr>
                <w:trHeight w:val="344"/>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Default="003721F8" w:rsidP="003721F8">
                  <w:pPr>
                    <w:rPr>
                      <w:b/>
                    </w:rPr>
                  </w:pPr>
                </w:p>
              </w:tc>
              <w:tc>
                <w:tcPr>
                  <w:tcW w:w="9156" w:type="dxa"/>
                  <w:tcBorders>
                    <w:top w:val="dashed" w:sz="4" w:space="0" w:color="auto"/>
                    <w:left w:val="single" w:sz="4" w:space="0" w:color="auto"/>
                    <w:bottom w:val="dashed" w:sz="4" w:space="0" w:color="auto"/>
                    <w:right w:val="single" w:sz="4" w:space="0" w:color="auto"/>
                  </w:tcBorders>
                </w:tcPr>
                <w:p w:rsidR="003721F8" w:rsidRDefault="003721F8" w:rsidP="003721F8">
                  <w:pPr>
                    <w:spacing w:before="60" w:after="60"/>
                  </w:pPr>
                  <w:r>
                    <w:t xml:space="preserve">c) Qua A, ta kẻ đường thẳng vuông góc với AM cắt tia CD tại N. </w:t>
                  </w:r>
                </w:p>
                <w:p w:rsidR="003721F8" w:rsidRDefault="003721F8" w:rsidP="003721F8">
                  <w:pPr>
                    <w:spacing w:before="60" w:after="60"/>
                  </w:pPr>
                  <w:r>
                    <w:t xml:space="preserve">Xét </w:t>
                  </w:r>
                  <w:r>
                    <w:rPr>
                      <w:position w:val="-4"/>
                    </w:rPr>
                    <w:object w:dxaOrig="260" w:dyaOrig="280">
                      <v:shape id="_x0000_i1279" type="#_x0000_t75" style="width:12.75pt;height:14.25pt" o:ole="">
                        <v:imagedata r:id="rId517" o:title=""/>
                      </v:shape>
                      <o:OLEObject Type="Embed" ProgID="Equation.DSMT4" ShapeID="_x0000_i1279" DrawAspect="Content" ObjectID="_1586751868" r:id="rId518"/>
                    </w:object>
                  </w:r>
                  <w:r>
                    <w:t xml:space="preserve">ADN và </w:t>
                  </w:r>
                  <w:r>
                    <w:rPr>
                      <w:position w:val="-4"/>
                    </w:rPr>
                    <w:object w:dxaOrig="260" w:dyaOrig="280">
                      <v:shape id="_x0000_i1280" type="#_x0000_t75" style="width:12.75pt;height:14.25pt" o:ole="">
                        <v:imagedata r:id="rId517" o:title=""/>
                      </v:shape>
                      <o:OLEObject Type="Embed" ProgID="Equation.DSMT4" ShapeID="_x0000_i1280" DrawAspect="Content" ObjectID="_1586751869" r:id="rId519"/>
                    </w:object>
                  </w:r>
                  <w:r>
                    <w:t xml:space="preserve">ABM có: </w:t>
                  </w:r>
                  <w:r>
                    <w:rPr>
                      <w:position w:val="-12"/>
                    </w:rPr>
                    <w:object w:dxaOrig="960" w:dyaOrig="460">
                      <v:shape id="_x0000_i1281" type="#_x0000_t75" style="width:48pt;height:23.25pt" o:ole="">
                        <v:imagedata r:id="rId520" o:title=""/>
                      </v:shape>
                      <o:OLEObject Type="Embed" ProgID="Equation.DSMT4" ShapeID="_x0000_i1281" DrawAspect="Content" ObjectID="_1586751870" r:id="rId521"/>
                    </w:object>
                  </w:r>
                  <w:r>
                    <w:t xml:space="preserve">(vì cùng phụ với </w:t>
                  </w:r>
                  <w:r>
                    <w:rPr>
                      <w:position w:val="-12"/>
                    </w:rPr>
                    <w:object w:dxaOrig="400" w:dyaOrig="460">
                      <v:shape id="_x0000_i1282" type="#_x0000_t75" style="width:20.25pt;height:23.25pt" o:ole="">
                        <v:imagedata r:id="rId522" o:title=""/>
                      </v:shape>
                      <o:OLEObject Type="Embed" ProgID="Equation.DSMT4" ShapeID="_x0000_i1282" DrawAspect="Content" ObjectID="_1586751871" r:id="rId523"/>
                    </w:object>
                  </w:r>
                  <w:r>
                    <w:t xml:space="preserve">) ; AD = AB (gt) ; </w:t>
                  </w:r>
                  <w:r>
                    <w:rPr>
                      <w:position w:val="-6"/>
                    </w:rPr>
                    <w:object w:dxaOrig="2199" w:dyaOrig="400">
                      <v:shape id="_x0000_i1283" type="#_x0000_t75" style="width:110.3pt;height:20.25pt" o:ole="">
                        <v:imagedata r:id="rId524" o:title=""/>
                      </v:shape>
                      <o:OLEObject Type="Embed" ProgID="Equation.DSMT4" ShapeID="_x0000_i1283" DrawAspect="Content" ObjectID="_1586751872" r:id="rId525"/>
                    </w:object>
                  </w:r>
                  <w:r>
                    <w:t xml:space="preserve"> (gt) </w:t>
                  </w:r>
                  <w:r>
                    <w:rPr>
                      <w:position w:val="-6"/>
                    </w:rPr>
                    <w:object w:dxaOrig="340" w:dyaOrig="260">
                      <v:shape id="_x0000_i1284" type="#_x0000_t75" style="width:17.25pt;height:12.75pt" o:ole="">
                        <v:imagedata r:id="rId526" o:title=""/>
                      </v:shape>
                      <o:OLEObject Type="Embed" ProgID="Equation.DSMT4" ShapeID="_x0000_i1284" DrawAspect="Content" ObjectID="_1586751873" r:id="rId527"/>
                    </w:object>
                  </w:r>
                  <w:r>
                    <w:rPr>
                      <w:position w:val="-4"/>
                    </w:rPr>
                    <w:object w:dxaOrig="260" w:dyaOrig="280">
                      <v:shape id="_x0000_i1285" type="#_x0000_t75" style="width:12.75pt;height:14.25pt" o:ole="">
                        <v:imagedata r:id="rId517" o:title=""/>
                      </v:shape>
                      <o:OLEObject Type="Embed" ProgID="Equation.DSMT4" ShapeID="_x0000_i1285" DrawAspect="Content" ObjectID="_1586751874" r:id="rId528"/>
                    </w:object>
                  </w:r>
                  <w:r>
                    <w:t xml:space="preserve">ADN = </w:t>
                  </w:r>
                  <w:r>
                    <w:rPr>
                      <w:position w:val="-4"/>
                    </w:rPr>
                    <w:object w:dxaOrig="260" w:dyaOrig="280">
                      <v:shape id="_x0000_i1286" type="#_x0000_t75" style="width:12.75pt;height:14.25pt" o:ole="">
                        <v:imagedata r:id="rId517" o:title=""/>
                      </v:shape>
                      <o:OLEObject Type="Embed" ProgID="Equation.DSMT4" ShapeID="_x0000_i1286" DrawAspect="Content" ObjectID="_1586751875" r:id="rId529"/>
                    </w:object>
                  </w:r>
                  <w:r>
                    <w:t xml:space="preserve">ABM (g.c.g) </w:t>
                  </w:r>
                  <w:r>
                    <w:rPr>
                      <w:position w:val="-6"/>
                    </w:rPr>
                    <w:object w:dxaOrig="340" w:dyaOrig="260">
                      <v:shape id="_x0000_i1287" type="#_x0000_t75" style="width:17.25pt;height:12.75pt" o:ole="">
                        <v:imagedata r:id="rId526" o:title=""/>
                      </v:shape>
                      <o:OLEObject Type="Embed" ProgID="Equation.DSMT4" ShapeID="_x0000_i1287" DrawAspect="Content" ObjectID="_1586751876" r:id="rId530"/>
                    </w:object>
                  </w:r>
                  <w:r>
                    <w:t>AN = AM</w:t>
                  </w:r>
                </w:p>
              </w:tc>
              <w:tc>
                <w:tcPr>
                  <w:tcW w:w="649" w:type="dxa"/>
                  <w:tcBorders>
                    <w:top w:val="dashed" w:sz="4" w:space="0" w:color="auto"/>
                    <w:left w:val="single" w:sz="4" w:space="0" w:color="auto"/>
                    <w:bottom w:val="dashed" w:sz="4" w:space="0" w:color="auto"/>
                    <w:right w:val="single" w:sz="4" w:space="0" w:color="auto"/>
                  </w:tcBorders>
                  <w:vAlign w:val="center"/>
                </w:tcPr>
                <w:p w:rsidR="003721F8" w:rsidRDefault="003721F8" w:rsidP="003721F8">
                  <w:pPr>
                    <w:jc w:val="center"/>
                  </w:pPr>
                  <w:r>
                    <w:t>0,5</w:t>
                  </w:r>
                </w:p>
              </w:tc>
            </w:tr>
            <w:tr w:rsidR="003721F8" w:rsidTr="003721F8">
              <w:trPr>
                <w:trHeight w:val="344"/>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Default="003721F8" w:rsidP="003721F8">
                  <w:pPr>
                    <w:rPr>
                      <w:b/>
                    </w:rPr>
                  </w:pPr>
                </w:p>
              </w:tc>
              <w:tc>
                <w:tcPr>
                  <w:tcW w:w="9156" w:type="dxa"/>
                  <w:tcBorders>
                    <w:top w:val="dashed" w:sz="4" w:space="0" w:color="auto"/>
                    <w:left w:val="single" w:sz="4" w:space="0" w:color="auto"/>
                    <w:bottom w:val="dashed" w:sz="4" w:space="0" w:color="auto"/>
                    <w:right w:val="single" w:sz="4" w:space="0" w:color="auto"/>
                  </w:tcBorders>
                </w:tcPr>
                <w:p w:rsidR="003721F8" w:rsidRDefault="003721F8" w:rsidP="003721F8">
                  <w:pPr>
                    <w:spacing w:before="60" w:after="60"/>
                  </w:pPr>
                  <w:r>
                    <w:t>Theo hệ thức lượng trong tam giác vuông ANS với đường cao AD, ta có:</w:t>
                  </w:r>
                </w:p>
                <w:p w:rsidR="003721F8" w:rsidRDefault="003721F8" w:rsidP="003721F8">
                  <w:pPr>
                    <w:spacing w:before="60" w:after="60"/>
                  </w:pPr>
                  <w:r>
                    <w:rPr>
                      <w:position w:val="-28"/>
                    </w:rPr>
                    <w:object w:dxaOrig="3880" w:dyaOrig="720">
                      <v:shape id="_x0000_i1288" type="#_x0000_t75" style="width:194.2pt;height:32.25pt" o:ole="">
                        <v:imagedata r:id="rId531" o:title=""/>
                      </v:shape>
                      <o:OLEObject Type="Embed" ProgID="Equation.DSMT4" ShapeID="_x0000_i1288" DrawAspect="Content" ObjectID="_1586751877" r:id="rId532"/>
                    </w:object>
                  </w:r>
                  <w:r>
                    <w:t xml:space="preserve"> (do AN = AM)</w:t>
                  </w:r>
                </w:p>
              </w:tc>
              <w:tc>
                <w:tcPr>
                  <w:tcW w:w="649" w:type="dxa"/>
                  <w:tcBorders>
                    <w:top w:val="dashed" w:sz="4" w:space="0" w:color="auto"/>
                    <w:left w:val="single" w:sz="4" w:space="0" w:color="auto"/>
                    <w:bottom w:val="dashed" w:sz="4" w:space="0" w:color="auto"/>
                    <w:right w:val="single" w:sz="4" w:space="0" w:color="auto"/>
                  </w:tcBorders>
                  <w:vAlign w:val="center"/>
                </w:tcPr>
                <w:p w:rsidR="003721F8" w:rsidRDefault="003721F8" w:rsidP="003721F8">
                  <w:pPr>
                    <w:jc w:val="center"/>
                  </w:pPr>
                  <w:r>
                    <w:t>0,25</w:t>
                  </w:r>
                </w:p>
              </w:tc>
            </w:tr>
            <w:tr w:rsidR="003721F8" w:rsidTr="003721F8">
              <w:trPr>
                <w:trHeight w:val="312"/>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Default="003721F8" w:rsidP="003721F8">
                  <w:pPr>
                    <w:rPr>
                      <w:b/>
                    </w:rPr>
                  </w:pPr>
                </w:p>
              </w:tc>
              <w:tc>
                <w:tcPr>
                  <w:tcW w:w="9156" w:type="dxa"/>
                  <w:tcBorders>
                    <w:top w:val="dashed" w:sz="4" w:space="0" w:color="auto"/>
                    <w:left w:val="single" w:sz="4" w:space="0" w:color="auto"/>
                    <w:bottom w:val="single" w:sz="4" w:space="0" w:color="auto"/>
                    <w:right w:val="single" w:sz="4" w:space="0" w:color="auto"/>
                  </w:tcBorders>
                </w:tcPr>
                <w:p w:rsidR="003721F8" w:rsidRDefault="003721F8" w:rsidP="003721F8">
                  <w:pPr>
                    <w:spacing w:before="60" w:after="60"/>
                  </w:pPr>
                  <w:r>
                    <w:t xml:space="preserve">Vậy </w:t>
                  </w:r>
                  <w:r>
                    <w:rPr>
                      <w:bCs/>
                      <w:position w:val="-24"/>
                    </w:rPr>
                    <w:object w:dxaOrig="1979" w:dyaOrig="620">
                      <v:shape id="_x0000_i1289" type="#_x0000_t75" style="width:99.05pt;height:30.75pt" o:ole="">
                        <v:imagedata r:id="rId533" o:title=""/>
                      </v:shape>
                      <o:OLEObject Type="Embed" ProgID="Equation.DSMT4" ShapeID="_x0000_i1289" DrawAspect="Content" ObjectID="_1586751878" r:id="rId534"/>
                    </w:object>
                  </w:r>
                  <w:r>
                    <w:rPr>
                      <w:bCs/>
                    </w:rPr>
                    <w:t>.</w:t>
                  </w:r>
                </w:p>
              </w:tc>
              <w:tc>
                <w:tcPr>
                  <w:tcW w:w="649" w:type="dxa"/>
                  <w:tcBorders>
                    <w:top w:val="dashed" w:sz="4" w:space="0" w:color="auto"/>
                    <w:left w:val="single" w:sz="4" w:space="0" w:color="auto"/>
                    <w:bottom w:val="single" w:sz="4" w:space="0" w:color="auto"/>
                    <w:right w:val="single" w:sz="4" w:space="0" w:color="auto"/>
                  </w:tcBorders>
                  <w:vAlign w:val="center"/>
                </w:tcPr>
                <w:p w:rsidR="003721F8" w:rsidRDefault="003721F8" w:rsidP="003721F8">
                  <w:pPr>
                    <w:jc w:val="center"/>
                  </w:pPr>
                  <w:r>
                    <w:t>0,25</w:t>
                  </w:r>
                </w:p>
              </w:tc>
            </w:tr>
            <w:tr w:rsidR="003721F8" w:rsidTr="003721F8">
              <w:trPr>
                <w:trHeight w:val="341"/>
                <w:jc w:val="center"/>
              </w:trPr>
              <w:tc>
                <w:tcPr>
                  <w:tcW w:w="495" w:type="dxa"/>
                  <w:vMerge w:val="restart"/>
                  <w:tcBorders>
                    <w:top w:val="single" w:sz="4" w:space="0" w:color="auto"/>
                    <w:left w:val="single" w:sz="4" w:space="0" w:color="auto"/>
                    <w:bottom w:val="single" w:sz="4" w:space="0" w:color="auto"/>
                    <w:right w:val="single" w:sz="4" w:space="0" w:color="auto"/>
                  </w:tcBorders>
                  <w:vAlign w:val="center"/>
                </w:tcPr>
                <w:p w:rsidR="003721F8" w:rsidRDefault="003721F8" w:rsidP="003721F8">
                  <w:pPr>
                    <w:jc w:val="center"/>
                    <w:rPr>
                      <w:b/>
                    </w:rPr>
                  </w:pPr>
                  <w:r>
                    <w:rPr>
                      <w:b/>
                    </w:rPr>
                    <w:t>5</w:t>
                  </w:r>
                </w:p>
              </w:tc>
              <w:tc>
                <w:tcPr>
                  <w:tcW w:w="9156" w:type="dxa"/>
                  <w:tcBorders>
                    <w:top w:val="single" w:sz="4" w:space="0" w:color="auto"/>
                    <w:left w:val="single" w:sz="4" w:space="0" w:color="auto"/>
                    <w:bottom w:val="dashed" w:sz="4" w:space="0" w:color="auto"/>
                    <w:right w:val="single" w:sz="4" w:space="0" w:color="auto"/>
                  </w:tcBorders>
                </w:tcPr>
                <w:p w:rsidR="003721F8" w:rsidRDefault="003721F8" w:rsidP="003721F8">
                  <w:pPr>
                    <w:spacing w:before="60" w:after="60"/>
                  </w:pPr>
                  <w:r>
                    <w:t>Ta có:  x</w:t>
                  </w:r>
                  <w:r>
                    <w:rPr>
                      <w:vertAlign w:val="superscript"/>
                    </w:rPr>
                    <w:t>2</w:t>
                  </w:r>
                  <w:r>
                    <w:t xml:space="preserve"> + 2y</w:t>
                  </w:r>
                  <w:r>
                    <w:rPr>
                      <w:vertAlign w:val="superscript"/>
                    </w:rPr>
                    <w:t>2</w:t>
                  </w:r>
                  <w:r>
                    <w:t xml:space="preserve"> + 2xy – 8x – 4y = 0 </w:t>
                  </w:r>
                  <w:r>
                    <w:rPr>
                      <w:bCs/>
                      <w:position w:val="-6"/>
                    </w:rPr>
                    <w:object w:dxaOrig="380" w:dyaOrig="260">
                      <v:shape id="_x0000_i1290" type="#_x0000_t75" style="width:18.75pt;height:12.75pt" o:ole="">
                        <v:imagedata r:id="rId491" o:title=""/>
                      </v:shape>
                      <o:OLEObject Type="Embed" ProgID="Equation.DSMT4" ShapeID="_x0000_i1290" DrawAspect="Content" ObjectID="_1586751879" r:id="rId535"/>
                    </w:object>
                  </w:r>
                  <w:r>
                    <w:rPr>
                      <w:bCs/>
                    </w:rPr>
                    <w:t>x</w:t>
                  </w:r>
                  <w:r>
                    <w:rPr>
                      <w:bCs/>
                      <w:vertAlign w:val="superscript"/>
                    </w:rPr>
                    <w:t>2</w:t>
                  </w:r>
                  <w:r>
                    <w:rPr>
                      <w:bCs/>
                    </w:rPr>
                    <w:t xml:space="preserve"> + 2( y – 4)x + 2y</w:t>
                  </w:r>
                  <w:r>
                    <w:rPr>
                      <w:bCs/>
                      <w:vertAlign w:val="superscript"/>
                    </w:rPr>
                    <w:t>2</w:t>
                  </w:r>
                  <w:r>
                    <w:rPr>
                      <w:bCs/>
                    </w:rPr>
                    <w:t xml:space="preserve"> – 4y = 0 (*) </w:t>
                  </w:r>
                </w:p>
              </w:tc>
              <w:tc>
                <w:tcPr>
                  <w:tcW w:w="649" w:type="dxa"/>
                  <w:tcBorders>
                    <w:top w:val="single" w:sz="4" w:space="0" w:color="auto"/>
                    <w:left w:val="single" w:sz="4" w:space="0" w:color="auto"/>
                    <w:bottom w:val="dashed" w:sz="4" w:space="0" w:color="auto"/>
                    <w:right w:val="single" w:sz="4" w:space="0" w:color="auto"/>
                  </w:tcBorders>
                  <w:vAlign w:val="center"/>
                </w:tcPr>
                <w:p w:rsidR="003721F8" w:rsidRDefault="003721F8" w:rsidP="003721F8">
                  <w:pPr>
                    <w:jc w:val="center"/>
                  </w:pPr>
                  <w:r>
                    <w:t>0,25</w:t>
                  </w:r>
                </w:p>
              </w:tc>
            </w:tr>
            <w:tr w:rsidR="003721F8" w:rsidTr="003721F8">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Default="003721F8" w:rsidP="003721F8">
                  <w:pPr>
                    <w:rPr>
                      <w:b/>
                    </w:rPr>
                  </w:pPr>
                </w:p>
              </w:tc>
              <w:tc>
                <w:tcPr>
                  <w:tcW w:w="9156" w:type="dxa"/>
                  <w:tcBorders>
                    <w:top w:val="dashed" w:sz="4" w:space="0" w:color="auto"/>
                    <w:left w:val="single" w:sz="4" w:space="0" w:color="auto"/>
                    <w:bottom w:val="dashed" w:sz="4" w:space="0" w:color="auto"/>
                    <w:right w:val="single" w:sz="4" w:space="0" w:color="auto"/>
                  </w:tcBorders>
                </w:tcPr>
                <w:p w:rsidR="003721F8" w:rsidRDefault="003721F8" w:rsidP="003721F8">
                  <w:pPr>
                    <w:spacing w:before="60" w:after="60"/>
                  </w:pPr>
                  <w:r>
                    <w:t xml:space="preserve">Ta xem pt (*) là pt bậc 2 với ẩn là x, tham số là y. Đk để pt này có nghiệm là: </w:t>
                  </w:r>
                </w:p>
                <w:p w:rsidR="003721F8" w:rsidRDefault="003721F8" w:rsidP="003721F8">
                  <w:pPr>
                    <w:spacing w:before="60" w:after="60"/>
                  </w:pPr>
                  <w:r>
                    <w:rPr>
                      <w:position w:val="-12"/>
                    </w:rPr>
                    <w:object w:dxaOrig="3139" w:dyaOrig="420">
                      <v:shape id="_x0000_i1291" type="#_x0000_t75" style="width:156.8pt;height:21pt" o:ole="">
                        <v:imagedata r:id="rId536" o:title=""/>
                      </v:shape>
                      <o:OLEObject Type="Embed" ProgID="Equation.DSMT4" ShapeID="_x0000_i1291" DrawAspect="Content" ObjectID="_1586751880" r:id="rId537"/>
                    </w:object>
                  </w:r>
                  <w:r>
                    <w:rPr>
                      <w:bCs/>
                      <w:position w:val="-6"/>
                    </w:rPr>
                    <w:object w:dxaOrig="380" w:dyaOrig="260">
                      <v:shape id="_x0000_i1292" type="#_x0000_t75" style="width:18.75pt;height:12.75pt" o:ole="">
                        <v:imagedata r:id="rId491" o:title=""/>
                      </v:shape>
                      <o:OLEObject Type="Embed" ProgID="Equation.DSMT4" ShapeID="_x0000_i1292" DrawAspect="Content" ObjectID="_1586751881" r:id="rId538"/>
                    </w:object>
                  </w:r>
                  <w:r>
                    <w:rPr>
                      <w:bCs/>
                    </w:rPr>
                    <w:t>y</w:t>
                  </w:r>
                  <w:r>
                    <w:rPr>
                      <w:bCs/>
                      <w:vertAlign w:val="superscript"/>
                    </w:rPr>
                    <w:t>2</w:t>
                  </w:r>
                  <w:r>
                    <w:rPr>
                      <w:bCs/>
                    </w:rPr>
                    <w:t xml:space="preserve"> – 8y +16 – 2y</w:t>
                  </w:r>
                  <w:r>
                    <w:rPr>
                      <w:bCs/>
                      <w:vertAlign w:val="superscript"/>
                    </w:rPr>
                    <w:t>2</w:t>
                  </w:r>
                  <w:r>
                    <w:rPr>
                      <w:bCs/>
                    </w:rPr>
                    <w:t xml:space="preserve"> + 4y </w:t>
                  </w:r>
                  <w:r>
                    <w:rPr>
                      <w:bCs/>
                      <w:position w:val="-4"/>
                    </w:rPr>
                    <w:object w:dxaOrig="220" w:dyaOrig="260">
                      <v:shape id="_x0000_i1293" type="#_x0000_t75" style="width:11.25pt;height:12.75pt" o:ole="">
                        <v:imagedata r:id="rId539" o:title=""/>
                      </v:shape>
                      <o:OLEObject Type="Embed" ProgID="Equation.DSMT4" ShapeID="_x0000_i1293" DrawAspect="Content" ObjectID="_1586751882" r:id="rId540"/>
                    </w:object>
                  </w:r>
                  <w:r>
                    <w:rPr>
                      <w:bCs/>
                    </w:rPr>
                    <w:t xml:space="preserve"> 0</w:t>
                  </w:r>
                </w:p>
              </w:tc>
              <w:tc>
                <w:tcPr>
                  <w:tcW w:w="649" w:type="dxa"/>
                  <w:tcBorders>
                    <w:top w:val="dashed" w:sz="4" w:space="0" w:color="auto"/>
                    <w:left w:val="single" w:sz="4" w:space="0" w:color="auto"/>
                    <w:bottom w:val="dashed" w:sz="4" w:space="0" w:color="auto"/>
                    <w:right w:val="single" w:sz="4" w:space="0" w:color="auto"/>
                  </w:tcBorders>
                  <w:vAlign w:val="center"/>
                </w:tcPr>
                <w:p w:rsidR="003721F8" w:rsidRDefault="003721F8" w:rsidP="003721F8">
                  <w:pPr>
                    <w:jc w:val="center"/>
                  </w:pPr>
                  <w:r>
                    <w:t>0,25</w:t>
                  </w:r>
                </w:p>
              </w:tc>
            </w:tr>
            <w:tr w:rsidR="003721F8" w:rsidTr="003721F8">
              <w:trPr>
                <w:trHeight w:val="337"/>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Default="003721F8" w:rsidP="003721F8">
                  <w:pPr>
                    <w:rPr>
                      <w:b/>
                    </w:rPr>
                  </w:pPr>
                </w:p>
              </w:tc>
              <w:tc>
                <w:tcPr>
                  <w:tcW w:w="9156" w:type="dxa"/>
                  <w:tcBorders>
                    <w:top w:val="dashed" w:sz="4" w:space="0" w:color="auto"/>
                    <w:left w:val="single" w:sz="4" w:space="0" w:color="auto"/>
                    <w:bottom w:val="dashed" w:sz="4" w:space="0" w:color="auto"/>
                    <w:right w:val="single" w:sz="4" w:space="0" w:color="auto"/>
                  </w:tcBorders>
                </w:tcPr>
                <w:p w:rsidR="003721F8" w:rsidRDefault="003721F8" w:rsidP="003721F8">
                  <w:pPr>
                    <w:spacing w:before="60" w:after="60"/>
                    <w:rPr>
                      <w:bCs/>
                    </w:rPr>
                  </w:pPr>
                  <w:r>
                    <w:rPr>
                      <w:bCs/>
                      <w:position w:val="-6"/>
                    </w:rPr>
                    <w:object w:dxaOrig="380" w:dyaOrig="260">
                      <v:shape id="_x0000_i1294" type="#_x0000_t75" style="width:18.75pt;height:12.75pt" o:ole="">
                        <v:imagedata r:id="rId491" o:title=""/>
                      </v:shape>
                      <o:OLEObject Type="Embed" ProgID="Equation.DSMT4" ShapeID="_x0000_i1294" DrawAspect="Content" ObjectID="_1586751883" r:id="rId541"/>
                    </w:object>
                  </w:r>
                  <w:r>
                    <w:rPr>
                      <w:bCs/>
                    </w:rPr>
                    <w:t>– y</w:t>
                  </w:r>
                  <w:r>
                    <w:rPr>
                      <w:bCs/>
                      <w:vertAlign w:val="superscript"/>
                    </w:rPr>
                    <w:t>2</w:t>
                  </w:r>
                  <w:r>
                    <w:rPr>
                      <w:bCs/>
                    </w:rPr>
                    <w:t xml:space="preserve"> – 4y + 16 </w:t>
                  </w:r>
                  <w:r>
                    <w:rPr>
                      <w:bCs/>
                      <w:position w:val="-4"/>
                    </w:rPr>
                    <w:object w:dxaOrig="220" w:dyaOrig="260">
                      <v:shape id="_x0000_i1295" type="#_x0000_t75" style="width:11.25pt;height:12.75pt" o:ole="">
                        <v:imagedata r:id="rId539" o:title=""/>
                      </v:shape>
                      <o:OLEObject Type="Embed" ProgID="Equation.DSMT4" ShapeID="_x0000_i1295" DrawAspect="Content" ObjectID="_1586751884" r:id="rId542"/>
                    </w:object>
                  </w:r>
                  <w:r>
                    <w:rPr>
                      <w:bCs/>
                    </w:rPr>
                    <w:t xml:space="preserve"> 0 </w:t>
                  </w:r>
                  <w:r>
                    <w:rPr>
                      <w:bCs/>
                      <w:position w:val="-6"/>
                    </w:rPr>
                    <w:object w:dxaOrig="380" w:dyaOrig="260">
                      <v:shape id="_x0000_i1296" type="#_x0000_t75" style="width:18.75pt;height:12.75pt" o:ole="">
                        <v:imagedata r:id="rId491" o:title=""/>
                      </v:shape>
                      <o:OLEObject Type="Embed" ProgID="Equation.DSMT4" ShapeID="_x0000_i1296" DrawAspect="Content" ObjectID="_1586751885" r:id="rId543"/>
                    </w:object>
                  </w:r>
                  <w:r>
                    <w:rPr>
                      <w:bCs/>
                    </w:rPr>
                    <w:t xml:space="preserve"> 12 – (y + 2)</w:t>
                  </w:r>
                  <w:r>
                    <w:rPr>
                      <w:bCs/>
                      <w:vertAlign w:val="superscript"/>
                    </w:rPr>
                    <w:t>2</w:t>
                  </w:r>
                  <w:r>
                    <w:rPr>
                      <w:bCs/>
                    </w:rPr>
                    <w:t xml:space="preserve"> </w:t>
                  </w:r>
                  <w:r>
                    <w:rPr>
                      <w:bCs/>
                      <w:position w:val="-4"/>
                    </w:rPr>
                    <w:object w:dxaOrig="220" w:dyaOrig="260">
                      <v:shape id="_x0000_i1297" type="#_x0000_t75" style="width:11.25pt;height:12.75pt" o:ole="">
                        <v:imagedata r:id="rId539" o:title=""/>
                      </v:shape>
                      <o:OLEObject Type="Embed" ProgID="Equation.DSMT4" ShapeID="_x0000_i1297" DrawAspect="Content" ObjectID="_1586751886" r:id="rId544"/>
                    </w:object>
                  </w:r>
                  <w:r>
                    <w:rPr>
                      <w:bCs/>
                    </w:rPr>
                    <w:t xml:space="preserve"> 0 </w:t>
                  </w:r>
                  <w:r>
                    <w:rPr>
                      <w:bCs/>
                      <w:position w:val="-6"/>
                    </w:rPr>
                    <w:object w:dxaOrig="380" w:dyaOrig="260">
                      <v:shape id="_x0000_i1298" type="#_x0000_t75" style="width:18.75pt;height:12.75pt" o:ole="">
                        <v:imagedata r:id="rId491" o:title=""/>
                      </v:shape>
                      <o:OLEObject Type="Embed" ProgID="Equation.DSMT4" ShapeID="_x0000_i1298" DrawAspect="Content" ObjectID="_1586751887" r:id="rId545"/>
                    </w:object>
                  </w:r>
                  <w:r>
                    <w:rPr>
                      <w:bCs/>
                      <w:position w:val="-12"/>
                    </w:rPr>
                    <w:object w:dxaOrig="1459" w:dyaOrig="420">
                      <v:shape id="_x0000_i1299" type="#_x0000_t75" style="width:72.75pt;height:21pt" o:ole="">
                        <v:imagedata r:id="rId546" o:title=""/>
                      </v:shape>
                      <o:OLEObject Type="Embed" ProgID="Equation.DSMT4" ShapeID="_x0000_i1299" DrawAspect="Content" ObjectID="_1586751888" r:id="rId547"/>
                    </w:object>
                  </w:r>
                  <w:r>
                    <w:rPr>
                      <w:bCs/>
                      <w:position w:val="-14"/>
                    </w:rPr>
                    <w:object w:dxaOrig="1820" w:dyaOrig="460">
                      <v:shape id="_x0000_i1300" type="#_x0000_t75" style="width:97.45pt;height:22.5pt" o:ole="">
                        <v:imagedata r:id="rId548" o:title=""/>
                      </v:shape>
                      <o:OLEObject Type="Embed" ProgID="Equation.DSMT4" ShapeID="_x0000_i1300" DrawAspect="Content" ObjectID="_1586751889" r:id="rId549"/>
                    </w:object>
                  </w:r>
                </w:p>
                <w:p w:rsidR="003721F8" w:rsidRDefault="003721F8" w:rsidP="003721F8">
                  <w:pPr>
                    <w:spacing w:before="60" w:after="60"/>
                  </w:pPr>
                  <w:r>
                    <w:rPr>
                      <w:bCs/>
                      <w:position w:val="-12"/>
                    </w:rPr>
                    <w:object w:dxaOrig="2620" w:dyaOrig="440">
                      <v:shape id="_x0000_i1301" type="#_x0000_t75" style="width:131.25pt;height:21.75pt" o:ole="">
                        <v:imagedata r:id="rId550" o:title=""/>
                      </v:shape>
                      <o:OLEObject Type="Embed" ProgID="Equation.DSMT4" ShapeID="_x0000_i1301" DrawAspect="Content" ObjectID="_1586751890" r:id="rId551"/>
                    </w:object>
                  </w:r>
                  <w:r>
                    <w:rPr>
                      <w:bCs/>
                    </w:rPr>
                    <w:t xml:space="preserve"> </w:t>
                  </w:r>
                  <w:r>
                    <w:rPr>
                      <w:bCs/>
                      <w:position w:val="-12"/>
                    </w:rPr>
                    <w:object w:dxaOrig="3020" w:dyaOrig="440">
                      <v:shape id="_x0000_i1302" type="#_x0000_t75" style="width:150.7pt;height:21.75pt" o:ole="">
                        <v:imagedata r:id="rId552" o:title=""/>
                      </v:shape>
                      <o:OLEObject Type="Embed" ProgID="Equation.DSMT4" ShapeID="_x0000_i1302" DrawAspect="Content" ObjectID="_1586751891" r:id="rId553"/>
                    </w:object>
                  </w:r>
                </w:p>
              </w:tc>
              <w:tc>
                <w:tcPr>
                  <w:tcW w:w="649" w:type="dxa"/>
                  <w:tcBorders>
                    <w:top w:val="dashed" w:sz="4" w:space="0" w:color="auto"/>
                    <w:left w:val="single" w:sz="4" w:space="0" w:color="auto"/>
                    <w:bottom w:val="dashed" w:sz="4" w:space="0" w:color="auto"/>
                    <w:right w:val="single" w:sz="4" w:space="0" w:color="auto"/>
                  </w:tcBorders>
                  <w:vAlign w:val="center"/>
                </w:tcPr>
                <w:p w:rsidR="003721F8" w:rsidRDefault="003721F8" w:rsidP="003721F8">
                  <w:pPr>
                    <w:jc w:val="center"/>
                  </w:pPr>
                  <w:r>
                    <w:t>0,25</w:t>
                  </w:r>
                </w:p>
              </w:tc>
            </w:tr>
            <w:tr w:rsidR="003721F8" w:rsidTr="003721F8">
              <w:trPr>
                <w:trHeight w:val="451"/>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Default="003721F8" w:rsidP="003721F8">
                  <w:pPr>
                    <w:rPr>
                      <w:b/>
                    </w:rPr>
                  </w:pPr>
                </w:p>
              </w:tc>
              <w:tc>
                <w:tcPr>
                  <w:tcW w:w="9156" w:type="dxa"/>
                  <w:tcBorders>
                    <w:top w:val="dashed" w:sz="4" w:space="0" w:color="auto"/>
                    <w:left w:val="single" w:sz="4" w:space="0" w:color="auto"/>
                    <w:bottom w:val="single" w:sz="4" w:space="0" w:color="auto"/>
                    <w:right w:val="single" w:sz="4" w:space="0" w:color="auto"/>
                  </w:tcBorders>
                </w:tcPr>
                <w:p w:rsidR="003721F8" w:rsidRDefault="003721F8" w:rsidP="003721F8">
                  <w:pPr>
                    <w:spacing w:before="60" w:after="60"/>
                  </w:pPr>
                  <w:r>
                    <w:t xml:space="preserve">Vậy y đạt giá trị lớn nhất bằng </w:t>
                  </w:r>
                  <w:r>
                    <w:rPr>
                      <w:position w:val="-8"/>
                    </w:rPr>
                    <w:object w:dxaOrig="940" w:dyaOrig="400">
                      <v:shape id="_x0000_i1303" type="#_x0000_t75" style="width:47.25pt;height:20.25pt" o:ole="">
                        <v:imagedata r:id="rId554" o:title=""/>
                      </v:shape>
                      <o:OLEObject Type="Embed" ProgID="Equation.DSMT4" ShapeID="_x0000_i1303" DrawAspect="Content" ObjectID="_1586751892" r:id="rId555"/>
                    </w:object>
                  </w:r>
                  <w:r>
                    <w:t xml:space="preserve"> </w:t>
                  </w:r>
                  <w:r>
                    <w:rPr>
                      <w:bCs/>
                      <w:position w:val="-6"/>
                    </w:rPr>
                    <w:object w:dxaOrig="380" w:dyaOrig="260">
                      <v:shape id="_x0000_i1304" type="#_x0000_t75" style="width:18.75pt;height:12.75pt" o:ole="">
                        <v:imagedata r:id="rId491" o:title=""/>
                      </v:shape>
                      <o:OLEObject Type="Embed" ProgID="Equation.DSMT4" ShapeID="_x0000_i1304" DrawAspect="Content" ObjectID="_1586751893" r:id="rId556"/>
                    </w:object>
                  </w:r>
                  <w:r>
                    <w:rPr>
                      <w:bCs/>
                    </w:rPr>
                    <w:t>x = – (y – 4) = 4 – y = 6 –</w:t>
                  </w:r>
                  <w:r>
                    <w:rPr>
                      <w:bCs/>
                      <w:position w:val="-8"/>
                    </w:rPr>
                    <w:object w:dxaOrig="540" w:dyaOrig="400">
                      <v:shape id="_x0000_i1305" type="#_x0000_t75" style="width:27pt;height:20.25pt" o:ole="">
                        <v:imagedata r:id="rId557" o:title=""/>
                      </v:shape>
                      <o:OLEObject Type="Embed" ProgID="Equation.DSMT4" ShapeID="_x0000_i1305" DrawAspect="Content" ObjectID="_1586751894" r:id="rId558"/>
                    </w:object>
                  </w:r>
                </w:p>
              </w:tc>
              <w:tc>
                <w:tcPr>
                  <w:tcW w:w="649" w:type="dxa"/>
                  <w:tcBorders>
                    <w:top w:val="dashed" w:sz="4" w:space="0" w:color="auto"/>
                    <w:left w:val="single" w:sz="4" w:space="0" w:color="auto"/>
                    <w:bottom w:val="single" w:sz="4" w:space="0" w:color="auto"/>
                    <w:right w:val="single" w:sz="4" w:space="0" w:color="auto"/>
                  </w:tcBorders>
                  <w:vAlign w:val="center"/>
                </w:tcPr>
                <w:p w:rsidR="003721F8" w:rsidRDefault="003721F8" w:rsidP="003721F8">
                  <w:pPr>
                    <w:jc w:val="center"/>
                  </w:pPr>
                  <w:r>
                    <w:t>0,25</w:t>
                  </w:r>
                </w:p>
              </w:tc>
            </w:tr>
          </w:tbl>
          <w:p w:rsidR="003721F8" w:rsidRDefault="003721F8" w:rsidP="003721F8">
            <w:r>
              <w:t>Chú ý :</w:t>
            </w:r>
            <w:r>
              <w:rPr>
                <w:b/>
              </w:rPr>
              <w:t xml:space="preserve"> </w:t>
            </w:r>
            <w:r>
              <w:t xml:space="preserve">Mọi cách giải đúng đều cho điểm tối đa, điểm toàn bài </w:t>
            </w:r>
            <w:r>
              <w:rPr>
                <w:u w:val="single"/>
              </w:rPr>
              <w:t>không</w:t>
            </w:r>
            <w:r>
              <w:t xml:space="preserve"> quy tròn.</w:t>
            </w:r>
          </w:p>
          <w:p w:rsidR="003721F8" w:rsidRDefault="003721F8" w:rsidP="003721F8"/>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308</w:t>
            </w:r>
          </w:p>
          <w:p w:rsidR="003721F8" w:rsidRPr="00BA1122" w:rsidRDefault="003721F8" w:rsidP="003721F8">
            <w:pPr>
              <w:jc w:val="center"/>
              <w:rPr>
                <w:b/>
                <w:i/>
              </w:rPr>
            </w:pPr>
            <w:r>
              <w:rPr>
                <w:b/>
              </w:rPr>
              <w:t>ĐỀ THI VÀO 10</w:t>
            </w:r>
          </w:p>
          <w:p w:rsidR="003721F8" w:rsidRPr="00204AC8" w:rsidRDefault="003721F8" w:rsidP="003721F8">
            <w:pPr>
              <w:jc w:val="both"/>
            </w:pPr>
            <w:r w:rsidRPr="00204AC8">
              <w:rPr>
                <w:b/>
                <w:u w:val="single"/>
              </w:rPr>
              <w:t>Bài 1:</w:t>
            </w:r>
            <w:r w:rsidRPr="00204AC8">
              <w:t xml:space="preserve"> (0,5 điểm) Rút gọn biểu thức: </w:t>
            </w:r>
            <w:r w:rsidRPr="00204AC8">
              <w:rPr>
                <w:position w:val="-26"/>
              </w:rPr>
              <w:object w:dxaOrig="2240" w:dyaOrig="700">
                <v:shape id="_x0000_i1306" type="#_x0000_t75" style="width:112pt;height:35pt" o:ole="">
                  <v:imagedata r:id="rId559" o:title=""/>
                </v:shape>
                <o:OLEObject Type="Embed" ProgID="Equation.3" ShapeID="_x0000_i1306" DrawAspect="Content" ObjectID="_1586751895" r:id="rId560"/>
              </w:object>
            </w:r>
          </w:p>
          <w:p w:rsidR="003721F8" w:rsidRPr="00204AC8" w:rsidRDefault="003721F8" w:rsidP="003721F8">
            <w:pPr>
              <w:jc w:val="both"/>
              <w:rPr>
                <w:b/>
                <w:u w:val="single"/>
              </w:rPr>
            </w:pPr>
          </w:p>
          <w:p w:rsidR="003721F8" w:rsidRPr="00204AC8" w:rsidRDefault="003721F8" w:rsidP="003721F8">
            <w:pPr>
              <w:jc w:val="both"/>
            </w:pPr>
            <w:r w:rsidRPr="00204AC8">
              <w:rPr>
                <w:b/>
                <w:u w:val="single"/>
              </w:rPr>
              <w:t>Bài 2:</w:t>
            </w:r>
            <w:r w:rsidRPr="00204AC8">
              <w:t xml:space="preserve"> (1,5 điểm) Không sử dụng máy tính cầm tay, hãy giải phương trình và hệ phương trình sau:</w:t>
            </w:r>
          </w:p>
          <w:p w:rsidR="003721F8" w:rsidRPr="00204AC8" w:rsidRDefault="003721F8" w:rsidP="003721F8">
            <w:pPr>
              <w:ind w:firstLine="720"/>
              <w:jc w:val="both"/>
            </w:pPr>
            <w:r w:rsidRPr="00204AC8">
              <w:t xml:space="preserve">a) </w:t>
            </w:r>
            <w:r w:rsidRPr="00204AC8">
              <w:rPr>
                <w:position w:val="-6"/>
              </w:rPr>
              <w:object w:dxaOrig="1480" w:dyaOrig="320">
                <v:shape id="_x0000_i1307" type="#_x0000_t75" style="width:74pt;height:16pt" o:ole="">
                  <v:imagedata r:id="rId561" o:title=""/>
                </v:shape>
                <o:OLEObject Type="Embed" ProgID="Equation.3" ShapeID="_x0000_i1307" DrawAspect="Content" ObjectID="_1586751896" r:id="rId562"/>
              </w:object>
            </w:r>
            <w:r w:rsidRPr="00204AC8">
              <w:tab/>
            </w:r>
            <w:r w:rsidRPr="00204AC8">
              <w:tab/>
              <w:t xml:space="preserve">b) </w:t>
            </w:r>
            <w:r w:rsidRPr="00204AC8">
              <w:rPr>
                <w:position w:val="-30"/>
              </w:rPr>
              <w:object w:dxaOrig="1160" w:dyaOrig="720">
                <v:shape id="_x0000_i1308" type="#_x0000_t75" style="width:58pt;height:36pt" o:ole="">
                  <v:imagedata r:id="rId563" o:title=""/>
                </v:shape>
                <o:OLEObject Type="Embed" ProgID="Equation.3" ShapeID="_x0000_i1308" DrawAspect="Content" ObjectID="_1586751897" r:id="rId564"/>
              </w:object>
            </w:r>
          </w:p>
          <w:p w:rsidR="003721F8" w:rsidRPr="00204AC8" w:rsidRDefault="003721F8" w:rsidP="003721F8">
            <w:pPr>
              <w:ind w:firstLine="720"/>
              <w:jc w:val="both"/>
            </w:pPr>
          </w:p>
          <w:p w:rsidR="003721F8" w:rsidRPr="00204AC8" w:rsidRDefault="003721F8" w:rsidP="003721F8">
            <w:pPr>
              <w:jc w:val="both"/>
            </w:pPr>
            <w:r w:rsidRPr="00204AC8">
              <w:rPr>
                <w:b/>
                <w:u w:val="single"/>
              </w:rPr>
              <w:t>Bài 3:</w:t>
            </w:r>
            <w:r w:rsidRPr="00204AC8">
              <w:t xml:space="preserve"> (2,0 điểm)</w:t>
            </w:r>
          </w:p>
          <w:p w:rsidR="003721F8" w:rsidRPr="00204AC8" w:rsidRDefault="003721F8" w:rsidP="003721F8">
            <w:pPr>
              <w:numPr>
                <w:ilvl w:val="0"/>
                <w:numId w:val="20"/>
              </w:numPr>
              <w:jc w:val="both"/>
            </w:pPr>
            <w:r w:rsidRPr="00204AC8">
              <w:t>Vẽ đồ thị (P) của hàm số: y = -2x</w:t>
            </w:r>
            <w:r w:rsidRPr="00204AC8">
              <w:rPr>
                <w:vertAlign w:val="superscript"/>
              </w:rPr>
              <w:t>2</w:t>
            </w:r>
            <w:r w:rsidRPr="00204AC8">
              <w:t xml:space="preserve"> </w:t>
            </w:r>
          </w:p>
          <w:p w:rsidR="003721F8" w:rsidRPr="00204AC8" w:rsidRDefault="003721F8" w:rsidP="003721F8">
            <w:pPr>
              <w:numPr>
                <w:ilvl w:val="0"/>
                <w:numId w:val="20"/>
              </w:numPr>
              <w:tabs>
                <w:tab w:val="clear" w:pos="1080"/>
              </w:tabs>
              <w:jc w:val="both"/>
            </w:pPr>
            <w:r w:rsidRPr="00204AC8">
              <w:t>Tìm toạ độ các giao điểm của (P) và đường thẳng (D): y = x – 1 bằng phép tính.</w:t>
            </w:r>
          </w:p>
          <w:p w:rsidR="003721F8" w:rsidRPr="00204AC8" w:rsidRDefault="003721F8" w:rsidP="003721F8">
            <w:pPr>
              <w:jc w:val="both"/>
              <w:rPr>
                <w:b/>
                <w:u w:val="single"/>
              </w:rPr>
            </w:pPr>
          </w:p>
          <w:p w:rsidR="003721F8" w:rsidRPr="00204AC8" w:rsidRDefault="003721F8" w:rsidP="003721F8">
            <w:pPr>
              <w:jc w:val="both"/>
            </w:pPr>
            <w:r w:rsidRPr="00204AC8">
              <w:rPr>
                <w:b/>
                <w:u w:val="single"/>
              </w:rPr>
              <w:t>Bài 4:</w:t>
            </w:r>
            <w:r w:rsidRPr="00204AC8">
              <w:t xml:space="preserve"> (2,0 điểm) Cho phương trình </w:t>
            </w:r>
            <w:r w:rsidRPr="00204AC8">
              <w:rPr>
                <w:position w:val="-10"/>
              </w:rPr>
              <w:object w:dxaOrig="2480" w:dyaOrig="360">
                <v:shape id="_x0000_i1309" type="#_x0000_t75" style="width:124pt;height:18pt" o:ole="">
                  <v:imagedata r:id="rId565" o:title=""/>
                </v:shape>
                <o:OLEObject Type="Embed" ProgID="Equation.3" ShapeID="_x0000_i1309" DrawAspect="Content" ObjectID="_1586751898" r:id="rId566"/>
              </w:object>
            </w:r>
            <w:r w:rsidRPr="00204AC8">
              <w:t xml:space="preserve"> (m là tham số)</w:t>
            </w:r>
          </w:p>
          <w:p w:rsidR="003721F8" w:rsidRPr="00204AC8" w:rsidRDefault="003721F8" w:rsidP="003721F8">
            <w:pPr>
              <w:numPr>
                <w:ilvl w:val="0"/>
                <w:numId w:val="21"/>
              </w:numPr>
              <w:jc w:val="both"/>
            </w:pPr>
            <w:r w:rsidRPr="00204AC8">
              <w:t>Chứng minh phương trình luôn có 2 nghiệm phân biệt.</w:t>
            </w:r>
          </w:p>
          <w:p w:rsidR="003721F8" w:rsidRPr="00204AC8" w:rsidRDefault="003721F8" w:rsidP="003721F8">
            <w:pPr>
              <w:numPr>
                <w:ilvl w:val="0"/>
                <w:numId w:val="21"/>
              </w:numPr>
              <w:jc w:val="both"/>
            </w:pPr>
            <w:r w:rsidRPr="00204AC8">
              <w:t xml:space="preserve">Gọi hai nghiệm của phương trình là </w:t>
            </w:r>
            <w:r w:rsidRPr="00204AC8">
              <w:rPr>
                <w:position w:val="-10"/>
              </w:rPr>
              <w:object w:dxaOrig="540" w:dyaOrig="340">
                <v:shape id="_x0000_i1310" type="#_x0000_t75" style="width:27pt;height:17pt" o:ole="">
                  <v:imagedata r:id="rId567" o:title=""/>
                </v:shape>
                <o:OLEObject Type="Embed" ProgID="Equation.3" ShapeID="_x0000_i1310" DrawAspect="Content" ObjectID="_1586751899" r:id="rId568"/>
              </w:object>
            </w:r>
            <w:r w:rsidRPr="00204AC8">
              <w:t xml:space="preserve">. Xác định m để giá trị của biểu thức </w:t>
            </w:r>
            <w:r w:rsidRPr="00204AC8">
              <w:rPr>
                <w:position w:val="-10"/>
              </w:rPr>
              <w:object w:dxaOrig="1240" w:dyaOrig="380">
                <v:shape id="_x0000_i1311" type="#_x0000_t75" style="width:62pt;height:19pt" o:ole="">
                  <v:imagedata r:id="rId569" o:title=""/>
                </v:shape>
                <o:OLEObject Type="Embed" ProgID="Equation.3" ShapeID="_x0000_i1311" DrawAspect="Content" ObjectID="_1586751900" r:id="rId570"/>
              </w:object>
            </w:r>
            <w:r w:rsidRPr="00204AC8">
              <w:t xml:space="preserve"> nhỏ nhất</w:t>
            </w:r>
          </w:p>
          <w:p w:rsidR="003721F8" w:rsidRPr="00204AC8" w:rsidRDefault="003721F8" w:rsidP="003721F8">
            <w:pPr>
              <w:jc w:val="both"/>
              <w:rPr>
                <w:b/>
                <w:u w:val="single"/>
              </w:rPr>
            </w:pPr>
          </w:p>
          <w:p w:rsidR="003721F8" w:rsidRPr="00204AC8" w:rsidRDefault="003721F8" w:rsidP="003721F8">
            <w:pPr>
              <w:jc w:val="both"/>
            </w:pPr>
            <w:r w:rsidRPr="00204AC8">
              <w:rPr>
                <w:b/>
                <w:u w:val="single"/>
              </w:rPr>
              <w:t>Bài 5:</w:t>
            </w:r>
            <w:r w:rsidRPr="00204AC8">
              <w:t xml:space="preserve"> (4,0 điểm) Cho đường tròn (O; R) và một điểm S ở bên ngoài đường tròn vẽ hai tiếp tuyến SA, SB và đường thẳng a đi qua S cắt đường tròn (O; R) tại M, N với M nằm giữa S và N (đường thẳng a không đi qua tâm O).</w:t>
            </w:r>
          </w:p>
          <w:p w:rsidR="003721F8" w:rsidRPr="00204AC8" w:rsidRDefault="003721F8" w:rsidP="003721F8">
            <w:pPr>
              <w:numPr>
                <w:ilvl w:val="0"/>
                <w:numId w:val="19"/>
              </w:numPr>
              <w:jc w:val="both"/>
            </w:pPr>
            <w:r w:rsidRPr="00204AC8">
              <w:t>Chứng minh SO</w:t>
            </w:r>
            <w:r w:rsidRPr="00204AC8">
              <w:rPr>
                <w:position w:val="-4"/>
              </w:rPr>
              <w:object w:dxaOrig="240" w:dyaOrig="260">
                <v:shape id="_x0000_i1312" type="#_x0000_t75" style="width:12pt;height:13pt" o:ole="">
                  <v:imagedata r:id="rId571" o:title=""/>
                </v:shape>
                <o:OLEObject Type="Embed" ProgID="Equation.3" ShapeID="_x0000_i1312" DrawAspect="Content" ObjectID="_1586751901" r:id="rId572"/>
              </w:object>
            </w:r>
            <w:r w:rsidRPr="00204AC8">
              <w:t>AB</w:t>
            </w:r>
          </w:p>
          <w:p w:rsidR="003721F8" w:rsidRPr="00204AC8" w:rsidRDefault="003721F8" w:rsidP="003721F8">
            <w:pPr>
              <w:numPr>
                <w:ilvl w:val="0"/>
                <w:numId w:val="19"/>
              </w:numPr>
              <w:jc w:val="both"/>
            </w:pPr>
            <w:r w:rsidRPr="00204AC8">
              <w:t xml:space="preserve">Gọi I là trung điểm của MN và H là giao điểm của SO và AB; hai đường thẳng OI và AB cắt nhau tại </w:t>
            </w:r>
            <w:smartTag w:uri="urn:schemas-microsoft-com:office:smarttags" w:element="place">
              <w:r w:rsidRPr="00204AC8">
                <w:t>E. Chứng</w:t>
              </w:r>
            </w:smartTag>
            <w:r w:rsidRPr="00204AC8">
              <w:t xml:space="preserve"> minh: OI.OE = R</w:t>
            </w:r>
            <w:r w:rsidRPr="00204AC8">
              <w:rPr>
                <w:vertAlign w:val="superscript"/>
              </w:rPr>
              <w:t>2</w:t>
            </w:r>
          </w:p>
          <w:p w:rsidR="003721F8" w:rsidRPr="00204AC8" w:rsidRDefault="003721F8" w:rsidP="003721F8">
            <w:pPr>
              <w:numPr>
                <w:ilvl w:val="0"/>
                <w:numId w:val="19"/>
              </w:numPr>
              <w:jc w:val="both"/>
            </w:pPr>
            <w:r w:rsidRPr="00204AC8">
              <w:t>Chứng minh tứ giác SHIE nội tiếp đường tròn</w:t>
            </w:r>
          </w:p>
          <w:p w:rsidR="003721F8" w:rsidRPr="00204AC8" w:rsidRDefault="003721F8" w:rsidP="003721F8">
            <w:pPr>
              <w:numPr>
                <w:ilvl w:val="0"/>
                <w:numId w:val="19"/>
              </w:numPr>
              <w:jc w:val="both"/>
            </w:pPr>
            <w:r w:rsidRPr="00204AC8">
              <w:t>Cho SO = 2R và MN = R</w:t>
            </w:r>
            <w:r w:rsidRPr="00204AC8">
              <w:rPr>
                <w:position w:val="-8"/>
              </w:rPr>
              <w:object w:dxaOrig="360" w:dyaOrig="360">
                <v:shape id="_x0000_i1313" type="#_x0000_t75" style="width:18pt;height:18pt" o:ole="">
                  <v:imagedata r:id="rId573" o:title=""/>
                </v:shape>
                <o:OLEObject Type="Embed" ProgID="Equation.3" ShapeID="_x0000_i1313" DrawAspect="Content" ObjectID="_1586751902" r:id="rId574"/>
              </w:object>
            </w:r>
            <w:r w:rsidRPr="00204AC8">
              <w:t>. Tính diện tích tam giác ESM theo R</w:t>
            </w:r>
          </w:p>
          <w:p w:rsidR="003721F8" w:rsidRPr="00204AC8" w:rsidRDefault="003721F8" w:rsidP="003721F8">
            <w:pPr>
              <w:ind w:left="360"/>
              <w:jc w:val="both"/>
            </w:pPr>
          </w:p>
          <w:p w:rsidR="003721F8" w:rsidRPr="00204AC8" w:rsidRDefault="003721F8" w:rsidP="003721F8">
            <w:pPr>
              <w:ind w:left="360"/>
              <w:jc w:val="center"/>
              <w:rPr>
                <w:b/>
                <w:i/>
              </w:rPr>
            </w:pPr>
            <w:r w:rsidRPr="00204AC8">
              <w:rPr>
                <w:b/>
                <w:i/>
              </w:rPr>
              <w:t>---------------------------HẾT-------------------------------</w:t>
            </w:r>
          </w:p>
          <w:p w:rsidR="003721F8" w:rsidRPr="00204AC8" w:rsidRDefault="003721F8" w:rsidP="003721F8">
            <w:pPr>
              <w:ind w:left="360"/>
              <w:jc w:val="center"/>
            </w:pPr>
            <w:r w:rsidRPr="00204AC8">
              <w:t>Thí sinh không được sử dụng tài liệu. Giám thị không giải thích gì thêm.</w:t>
            </w:r>
          </w:p>
          <w:p w:rsidR="003721F8" w:rsidRPr="00204AC8" w:rsidRDefault="003721F8" w:rsidP="003721F8">
            <w:pPr>
              <w:ind w:left="360"/>
              <w:jc w:val="both"/>
            </w:pPr>
          </w:p>
          <w:p w:rsidR="003721F8" w:rsidRPr="00204AC8" w:rsidRDefault="003721F8" w:rsidP="003721F8">
            <w:pPr>
              <w:ind w:left="360"/>
              <w:jc w:val="both"/>
            </w:pPr>
            <w:r w:rsidRPr="00204AC8">
              <w:t>Họ và tên thí sinh:…………………………Số báo danh…………………………..…</w:t>
            </w:r>
          </w:p>
          <w:p w:rsidR="003721F8" w:rsidRPr="00204AC8" w:rsidRDefault="003721F8" w:rsidP="003721F8">
            <w:pPr>
              <w:ind w:left="360"/>
              <w:jc w:val="both"/>
            </w:pPr>
            <w:r w:rsidRPr="00204AC8">
              <w:t>Chữ ký của giám thị 1:……………………Chữ ký của giám thị 2:…………………..</w:t>
            </w:r>
          </w:p>
          <w:p w:rsidR="003721F8" w:rsidRPr="00EB2B7D" w:rsidRDefault="003721F8" w:rsidP="003721F8">
            <w:pPr>
              <w:jc w:val="center"/>
              <w:rPr>
                <w:b/>
                <w:u w:val="single"/>
              </w:rPr>
            </w:pPr>
            <w:r>
              <w:br w:type="column"/>
            </w:r>
            <w:r w:rsidRPr="00EB2B7D">
              <w:rPr>
                <w:b/>
                <w:sz w:val="38"/>
                <w:u w:val="single"/>
              </w:rPr>
              <w:t>Giải</w:t>
            </w:r>
          </w:p>
          <w:p w:rsidR="003721F8" w:rsidRDefault="003721F8" w:rsidP="003721F8">
            <w:pPr>
              <w:jc w:val="both"/>
            </w:pPr>
            <w:r w:rsidRPr="00204AC8">
              <w:rPr>
                <w:b/>
                <w:u w:val="single"/>
              </w:rPr>
              <w:t>Bài 1:</w:t>
            </w:r>
            <w:r w:rsidRPr="00204AC8">
              <w:t xml:space="preserve"> (0,5 điểm) </w:t>
            </w:r>
          </w:p>
          <w:p w:rsidR="003721F8" w:rsidRPr="00204AC8" w:rsidRDefault="003721F8" w:rsidP="003721F8">
            <w:pPr>
              <w:jc w:val="both"/>
            </w:pPr>
            <w:r w:rsidRPr="00204AC8">
              <w:t xml:space="preserve"> </w:t>
            </w:r>
            <w:r w:rsidRPr="00EB2B7D">
              <w:rPr>
                <w:position w:val="-28"/>
              </w:rPr>
              <w:object w:dxaOrig="5580" w:dyaOrig="820">
                <v:shape id="_x0000_i1314" type="#_x0000_t75" style="width:279pt;height:41pt" o:ole="">
                  <v:imagedata r:id="rId575" o:title=""/>
                </v:shape>
                <o:OLEObject Type="Embed" ProgID="Equation.DSMT4" ShapeID="_x0000_i1314" DrawAspect="Content" ObjectID="_1586751903" r:id="rId576"/>
              </w:object>
            </w:r>
          </w:p>
          <w:p w:rsidR="003721F8" w:rsidRPr="00204AC8" w:rsidRDefault="003721F8" w:rsidP="003721F8">
            <w:pPr>
              <w:jc w:val="both"/>
              <w:rPr>
                <w:b/>
                <w:u w:val="single"/>
              </w:rPr>
            </w:pPr>
          </w:p>
          <w:p w:rsidR="003721F8" w:rsidRPr="00204AC8" w:rsidRDefault="003721F8" w:rsidP="003721F8">
            <w:pPr>
              <w:jc w:val="both"/>
            </w:pPr>
            <w:r w:rsidRPr="00204AC8">
              <w:rPr>
                <w:b/>
                <w:u w:val="single"/>
              </w:rPr>
              <w:t>Bài 2:</w:t>
            </w:r>
            <w:r w:rsidRPr="00204AC8">
              <w:t xml:space="preserve"> (1,5 điểm) Không sử dụng máy tính cầm tay, hãy giải phương trình và hệ phương trình sau:</w:t>
            </w:r>
          </w:p>
          <w:p w:rsidR="003721F8" w:rsidRDefault="003721F8" w:rsidP="003721F8">
            <w:pPr>
              <w:ind w:firstLine="720"/>
              <w:jc w:val="both"/>
            </w:pPr>
            <w:r w:rsidRPr="00204AC8">
              <w:t xml:space="preserve">a) </w:t>
            </w:r>
            <w:r w:rsidRPr="00204AC8">
              <w:rPr>
                <w:position w:val="-6"/>
              </w:rPr>
              <w:object w:dxaOrig="1480" w:dyaOrig="320">
                <v:shape id="_x0000_i1315" type="#_x0000_t75" style="width:74pt;height:16pt" o:ole="">
                  <v:imagedata r:id="rId561" o:title=""/>
                </v:shape>
                <o:OLEObject Type="Embed" ProgID="Equation.3" ShapeID="_x0000_i1315" DrawAspect="Content" ObjectID="_1586751904" r:id="rId577"/>
              </w:object>
            </w:r>
          </w:p>
          <w:p w:rsidR="003721F8" w:rsidRDefault="003721F8" w:rsidP="003721F8">
            <w:pPr>
              <w:ind w:firstLine="720"/>
              <w:jc w:val="both"/>
            </w:pPr>
            <w:r>
              <w:t xml:space="preserve">Giải PT </w:t>
            </w:r>
            <w:r>
              <w:sym w:font="Symbol" w:char="F044"/>
            </w:r>
            <w:r>
              <w:t xml:space="preserve"> ta được 2 nghiệm: x</w:t>
            </w:r>
            <w:r w:rsidRPr="007241B5">
              <w:rPr>
                <w:vertAlign w:val="subscript"/>
              </w:rPr>
              <w:t>1</w:t>
            </w:r>
            <w:r>
              <w:t xml:space="preserve"> = 4 ; x</w:t>
            </w:r>
            <w:r w:rsidRPr="007241B5">
              <w:rPr>
                <w:vertAlign w:val="subscript"/>
              </w:rPr>
              <w:t>2</w:t>
            </w:r>
            <w:r>
              <w:t xml:space="preserve"> = -5</w:t>
            </w:r>
          </w:p>
          <w:p w:rsidR="003721F8" w:rsidRPr="00204AC8" w:rsidRDefault="003721F8" w:rsidP="003721F8">
            <w:pPr>
              <w:ind w:firstLine="720"/>
              <w:jc w:val="both"/>
            </w:pPr>
            <w:r w:rsidRPr="00204AC8">
              <w:t xml:space="preserve">b) </w:t>
            </w:r>
            <w:r w:rsidRPr="00392B9F">
              <w:rPr>
                <w:position w:val="-60"/>
              </w:rPr>
              <w:object w:dxaOrig="6780" w:dyaOrig="1320">
                <v:shape id="_x0000_i1316" type="#_x0000_t75" style="width:339pt;height:66pt" o:ole="">
                  <v:imagedata r:id="rId578" o:title=""/>
                </v:shape>
                <o:OLEObject Type="Embed" ProgID="Equation.DSMT4" ShapeID="_x0000_i1316" DrawAspect="Content" ObjectID="_1586751905" r:id="rId579"/>
              </w:object>
            </w:r>
          </w:p>
          <w:p w:rsidR="003721F8" w:rsidRPr="00204AC8" w:rsidRDefault="003721F8" w:rsidP="003721F8">
            <w:pPr>
              <w:jc w:val="both"/>
            </w:pPr>
            <w:r w:rsidRPr="00204AC8">
              <w:rPr>
                <w:b/>
                <w:u w:val="single"/>
              </w:rPr>
              <w:t>Bài 3:</w:t>
            </w:r>
            <w:r w:rsidRPr="00204AC8">
              <w:t xml:space="preserve"> (2,0 điểm)</w:t>
            </w:r>
          </w:p>
          <w:p w:rsidR="003721F8" w:rsidRDefault="003721F8" w:rsidP="003721F8">
            <w:pPr>
              <w:ind w:firstLine="360"/>
              <w:jc w:val="both"/>
              <w:rPr>
                <w:color w:val="000000"/>
                <w:sz w:val="26"/>
                <w:szCs w:val="26"/>
              </w:rPr>
            </w:pPr>
            <w:r>
              <w:rPr>
                <w:noProof/>
                <w:lang w:val="en-US"/>
              </w:rPr>
              <w:drawing>
                <wp:anchor distT="0" distB="0" distL="114300" distR="114300" simplePos="0" relativeHeight="251676672" behindDoc="1" locked="0" layoutInCell="1" allowOverlap="1" wp14:anchorId="3C2DECAC" wp14:editId="48DD4ED6">
                  <wp:simplePos x="0" y="0"/>
                  <wp:positionH relativeFrom="column">
                    <wp:posOffset>4533900</wp:posOffset>
                  </wp:positionH>
                  <wp:positionV relativeFrom="paragraph">
                    <wp:posOffset>64135</wp:posOffset>
                  </wp:positionV>
                  <wp:extent cx="2465705" cy="1697355"/>
                  <wp:effectExtent l="0" t="0" r="0" b="0"/>
                  <wp:wrapTight wrapText="bothSides">
                    <wp:wrapPolygon edited="0">
                      <wp:start x="0" y="0"/>
                      <wp:lineTo x="0" y="21333"/>
                      <wp:lineTo x="21361" y="21333"/>
                      <wp:lineTo x="21361" y="242"/>
                      <wp:lineTo x="21194" y="0"/>
                      <wp:lineTo x="0" y="0"/>
                    </wp:wrapPolygon>
                  </wp:wrapTight>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465705" cy="1697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0CA1">
              <w:tab/>
            </w:r>
            <w:r>
              <w:rPr>
                <w:color w:val="000000"/>
                <w:sz w:val="26"/>
                <w:szCs w:val="26"/>
              </w:rPr>
              <w:t>a) Lập bảng giá trị và vẽ đồ thị</w:t>
            </w:r>
          </w:p>
          <w:tbl>
            <w:tblPr>
              <w:tblStyle w:val="TableGrid"/>
              <w:tblW w:w="0" w:type="auto"/>
              <w:tblInd w:w="906" w:type="dxa"/>
              <w:tblLook w:val="01E0" w:firstRow="1" w:lastRow="1" w:firstColumn="1" w:lastColumn="1" w:noHBand="0" w:noVBand="0"/>
            </w:tblPr>
            <w:tblGrid>
              <w:gridCol w:w="1305"/>
              <w:gridCol w:w="696"/>
              <w:gridCol w:w="696"/>
              <w:gridCol w:w="696"/>
              <w:gridCol w:w="696"/>
              <w:gridCol w:w="697"/>
            </w:tblGrid>
            <w:tr w:rsidR="003721F8" w:rsidTr="003721F8">
              <w:tc>
                <w:tcPr>
                  <w:tcW w:w="1305" w:type="dxa"/>
                  <w:vAlign w:val="center"/>
                </w:tcPr>
                <w:p w:rsidR="003721F8" w:rsidRDefault="003721F8" w:rsidP="003721F8">
                  <w:pPr>
                    <w:jc w:val="center"/>
                    <w:rPr>
                      <w:b/>
                      <w:i/>
                      <w:sz w:val="26"/>
                      <w:szCs w:val="26"/>
                    </w:rPr>
                  </w:pPr>
                  <w:r>
                    <w:rPr>
                      <w:b/>
                      <w:i/>
                      <w:sz w:val="26"/>
                      <w:szCs w:val="26"/>
                    </w:rPr>
                    <w:t>x</w:t>
                  </w:r>
                </w:p>
              </w:tc>
              <w:tc>
                <w:tcPr>
                  <w:tcW w:w="696" w:type="dxa"/>
                  <w:vAlign w:val="center"/>
                </w:tcPr>
                <w:p w:rsidR="003721F8" w:rsidRPr="0048540B" w:rsidRDefault="003721F8" w:rsidP="003721F8">
                  <w:pPr>
                    <w:jc w:val="center"/>
                    <w:rPr>
                      <w:i/>
                      <w:sz w:val="26"/>
                      <w:szCs w:val="26"/>
                    </w:rPr>
                  </w:pPr>
                  <w:r w:rsidRPr="0048540B">
                    <w:rPr>
                      <w:i/>
                      <w:sz w:val="26"/>
                      <w:szCs w:val="26"/>
                    </w:rPr>
                    <w:t>-2</w:t>
                  </w:r>
                </w:p>
              </w:tc>
              <w:tc>
                <w:tcPr>
                  <w:tcW w:w="696" w:type="dxa"/>
                  <w:vAlign w:val="center"/>
                </w:tcPr>
                <w:p w:rsidR="003721F8" w:rsidRPr="0048540B" w:rsidRDefault="003721F8" w:rsidP="003721F8">
                  <w:pPr>
                    <w:jc w:val="center"/>
                    <w:rPr>
                      <w:i/>
                      <w:sz w:val="26"/>
                      <w:szCs w:val="26"/>
                    </w:rPr>
                  </w:pPr>
                  <w:r w:rsidRPr="0048540B">
                    <w:rPr>
                      <w:i/>
                      <w:sz w:val="26"/>
                      <w:szCs w:val="26"/>
                    </w:rPr>
                    <w:t>-1</w:t>
                  </w:r>
                </w:p>
              </w:tc>
              <w:tc>
                <w:tcPr>
                  <w:tcW w:w="696" w:type="dxa"/>
                  <w:vAlign w:val="center"/>
                </w:tcPr>
                <w:p w:rsidR="003721F8" w:rsidRPr="0048540B" w:rsidRDefault="003721F8" w:rsidP="003721F8">
                  <w:pPr>
                    <w:jc w:val="center"/>
                    <w:rPr>
                      <w:i/>
                      <w:sz w:val="26"/>
                      <w:szCs w:val="26"/>
                    </w:rPr>
                  </w:pPr>
                  <w:r w:rsidRPr="0048540B">
                    <w:rPr>
                      <w:i/>
                      <w:sz w:val="26"/>
                      <w:szCs w:val="26"/>
                    </w:rPr>
                    <w:t>0</w:t>
                  </w:r>
                </w:p>
              </w:tc>
              <w:tc>
                <w:tcPr>
                  <w:tcW w:w="696" w:type="dxa"/>
                  <w:vAlign w:val="center"/>
                </w:tcPr>
                <w:p w:rsidR="003721F8" w:rsidRPr="0048540B" w:rsidRDefault="003721F8" w:rsidP="003721F8">
                  <w:pPr>
                    <w:jc w:val="center"/>
                    <w:rPr>
                      <w:i/>
                      <w:sz w:val="26"/>
                      <w:szCs w:val="26"/>
                    </w:rPr>
                  </w:pPr>
                  <w:r w:rsidRPr="0048540B">
                    <w:rPr>
                      <w:i/>
                      <w:sz w:val="26"/>
                      <w:szCs w:val="26"/>
                    </w:rPr>
                    <w:t>1</w:t>
                  </w:r>
                </w:p>
              </w:tc>
              <w:tc>
                <w:tcPr>
                  <w:tcW w:w="697" w:type="dxa"/>
                  <w:vAlign w:val="center"/>
                </w:tcPr>
                <w:p w:rsidR="003721F8" w:rsidRPr="0048540B" w:rsidRDefault="003721F8" w:rsidP="003721F8">
                  <w:pPr>
                    <w:jc w:val="center"/>
                    <w:rPr>
                      <w:i/>
                      <w:sz w:val="26"/>
                      <w:szCs w:val="26"/>
                    </w:rPr>
                  </w:pPr>
                  <w:r w:rsidRPr="0048540B">
                    <w:rPr>
                      <w:i/>
                      <w:sz w:val="26"/>
                      <w:szCs w:val="26"/>
                    </w:rPr>
                    <w:t>2</w:t>
                  </w:r>
                </w:p>
              </w:tc>
            </w:tr>
            <w:tr w:rsidR="003721F8" w:rsidTr="003721F8">
              <w:tc>
                <w:tcPr>
                  <w:tcW w:w="1305" w:type="dxa"/>
                  <w:vAlign w:val="center"/>
                </w:tcPr>
                <w:p w:rsidR="003721F8" w:rsidRDefault="003721F8" w:rsidP="003721F8">
                  <w:pPr>
                    <w:jc w:val="center"/>
                    <w:rPr>
                      <w:b/>
                      <w:i/>
                      <w:sz w:val="26"/>
                      <w:szCs w:val="26"/>
                    </w:rPr>
                  </w:pPr>
                  <w:r w:rsidRPr="00EF7BEC">
                    <w:rPr>
                      <w:sz w:val="26"/>
                      <w:szCs w:val="26"/>
                    </w:rPr>
                    <w:t xml:space="preserve">y = </w:t>
                  </w:r>
                  <w:r>
                    <w:rPr>
                      <w:sz w:val="26"/>
                      <w:szCs w:val="26"/>
                    </w:rPr>
                    <w:t>-2</w:t>
                  </w:r>
                  <w:r w:rsidRPr="00EF7BEC">
                    <w:rPr>
                      <w:color w:val="000000"/>
                      <w:sz w:val="26"/>
                      <w:szCs w:val="26"/>
                    </w:rPr>
                    <w:t>x</w:t>
                  </w:r>
                  <w:r w:rsidRPr="00EF7BEC">
                    <w:rPr>
                      <w:color w:val="000000"/>
                      <w:sz w:val="26"/>
                      <w:szCs w:val="26"/>
                      <w:vertAlign w:val="superscript"/>
                    </w:rPr>
                    <w:t>2</w:t>
                  </w:r>
                </w:p>
              </w:tc>
              <w:tc>
                <w:tcPr>
                  <w:tcW w:w="696" w:type="dxa"/>
                  <w:vAlign w:val="center"/>
                </w:tcPr>
                <w:p w:rsidR="003721F8" w:rsidRPr="0048540B" w:rsidRDefault="003721F8" w:rsidP="003721F8">
                  <w:pPr>
                    <w:jc w:val="center"/>
                    <w:rPr>
                      <w:i/>
                      <w:sz w:val="26"/>
                      <w:szCs w:val="26"/>
                    </w:rPr>
                  </w:pPr>
                  <w:r>
                    <w:rPr>
                      <w:i/>
                      <w:sz w:val="26"/>
                      <w:szCs w:val="26"/>
                    </w:rPr>
                    <w:t>-8</w:t>
                  </w:r>
                </w:p>
              </w:tc>
              <w:tc>
                <w:tcPr>
                  <w:tcW w:w="696" w:type="dxa"/>
                  <w:vAlign w:val="center"/>
                </w:tcPr>
                <w:p w:rsidR="003721F8" w:rsidRPr="0048540B" w:rsidRDefault="003721F8" w:rsidP="003721F8">
                  <w:pPr>
                    <w:jc w:val="center"/>
                    <w:rPr>
                      <w:i/>
                      <w:sz w:val="26"/>
                      <w:szCs w:val="26"/>
                    </w:rPr>
                  </w:pPr>
                  <w:r>
                    <w:rPr>
                      <w:i/>
                      <w:sz w:val="26"/>
                      <w:szCs w:val="26"/>
                    </w:rPr>
                    <w:t>-2</w:t>
                  </w:r>
                </w:p>
              </w:tc>
              <w:tc>
                <w:tcPr>
                  <w:tcW w:w="696" w:type="dxa"/>
                  <w:vAlign w:val="center"/>
                </w:tcPr>
                <w:p w:rsidR="003721F8" w:rsidRPr="0048540B" w:rsidRDefault="003721F8" w:rsidP="003721F8">
                  <w:pPr>
                    <w:jc w:val="center"/>
                    <w:rPr>
                      <w:i/>
                      <w:sz w:val="26"/>
                      <w:szCs w:val="26"/>
                    </w:rPr>
                  </w:pPr>
                  <w:r w:rsidRPr="0048540B">
                    <w:rPr>
                      <w:i/>
                      <w:sz w:val="26"/>
                      <w:szCs w:val="26"/>
                    </w:rPr>
                    <w:t>0</w:t>
                  </w:r>
                </w:p>
              </w:tc>
              <w:tc>
                <w:tcPr>
                  <w:tcW w:w="696" w:type="dxa"/>
                  <w:vAlign w:val="center"/>
                </w:tcPr>
                <w:p w:rsidR="003721F8" w:rsidRPr="0048540B" w:rsidRDefault="003721F8" w:rsidP="003721F8">
                  <w:pPr>
                    <w:jc w:val="center"/>
                    <w:rPr>
                      <w:i/>
                      <w:sz w:val="26"/>
                      <w:szCs w:val="26"/>
                    </w:rPr>
                  </w:pPr>
                  <w:r>
                    <w:rPr>
                      <w:i/>
                      <w:sz w:val="26"/>
                      <w:szCs w:val="26"/>
                    </w:rPr>
                    <w:t>-2</w:t>
                  </w:r>
                </w:p>
              </w:tc>
              <w:tc>
                <w:tcPr>
                  <w:tcW w:w="697" w:type="dxa"/>
                  <w:vAlign w:val="center"/>
                </w:tcPr>
                <w:p w:rsidR="003721F8" w:rsidRPr="0048540B" w:rsidRDefault="003721F8" w:rsidP="003721F8">
                  <w:pPr>
                    <w:jc w:val="center"/>
                    <w:rPr>
                      <w:i/>
                      <w:sz w:val="26"/>
                      <w:szCs w:val="26"/>
                    </w:rPr>
                  </w:pPr>
                  <w:r>
                    <w:rPr>
                      <w:i/>
                      <w:sz w:val="26"/>
                      <w:szCs w:val="26"/>
                    </w:rPr>
                    <w:t>-8</w:t>
                  </w:r>
                </w:p>
              </w:tc>
            </w:tr>
          </w:tbl>
          <w:p w:rsidR="003721F8" w:rsidRDefault="003721F8" w:rsidP="003721F8">
            <w:pPr>
              <w:ind w:firstLine="360"/>
              <w:jc w:val="both"/>
              <w:rPr>
                <w:b/>
                <w:i/>
                <w:sz w:val="26"/>
                <w:szCs w:val="26"/>
              </w:rPr>
            </w:pPr>
          </w:p>
          <w:p w:rsidR="003721F8" w:rsidRPr="00D96C66" w:rsidRDefault="003721F8" w:rsidP="003721F8">
            <w:pPr>
              <w:jc w:val="both"/>
            </w:pPr>
            <w:r>
              <w:rPr>
                <w:color w:val="000000"/>
                <w:sz w:val="26"/>
                <w:szCs w:val="26"/>
              </w:rPr>
              <w:t xml:space="preserve">Phương </w:t>
            </w:r>
            <w:r w:rsidRPr="00D96C66">
              <w:t xml:space="preserve">trình hoành độ giao điểm của (P) và (d) </w:t>
            </w:r>
          </w:p>
          <w:p w:rsidR="003721F8" w:rsidRPr="00D96C66" w:rsidRDefault="003721F8" w:rsidP="003721F8">
            <w:pPr>
              <w:jc w:val="both"/>
            </w:pPr>
            <w:r w:rsidRPr="00D96C66">
              <w:t>-2x</w:t>
            </w:r>
            <w:r w:rsidRPr="003B1128">
              <w:rPr>
                <w:vertAlign w:val="superscript"/>
              </w:rPr>
              <w:t>2</w:t>
            </w:r>
            <w:r w:rsidRPr="00D96C66">
              <w:t xml:space="preserve">  = x - 1</w:t>
            </w:r>
          </w:p>
          <w:p w:rsidR="003721F8" w:rsidRPr="00D96C66" w:rsidRDefault="003721F8" w:rsidP="003721F8">
            <w:pPr>
              <w:jc w:val="both"/>
            </w:pPr>
            <w:r w:rsidRPr="00D96C66">
              <w:sym w:font="Symbol" w:char="F0DB"/>
            </w:r>
            <w:r w:rsidRPr="00D96C66">
              <w:t xml:space="preserve"> -2x</w:t>
            </w:r>
            <w:r w:rsidRPr="003B1128">
              <w:rPr>
                <w:vertAlign w:val="superscript"/>
              </w:rPr>
              <w:t>2</w:t>
            </w:r>
            <w:r w:rsidRPr="00D96C66">
              <w:t xml:space="preserve">  - x + 1  = 0 </w:t>
            </w:r>
          </w:p>
          <w:p w:rsidR="003721F8" w:rsidRPr="00D96C66" w:rsidRDefault="003721F8" w:rsidP="003721F8">
            <w:pPr>
              <w:jc w:val="both"/>
            </w:pPr>
            <w:r w:rsidRPr="00D96C66">
              <w:t xml:space="preserve">Có dạng: a - b + c = 0 </w:t>
            </w:r>
          </w:p>
          <w:p w:rsidR="003721F8" w:rsidRPr="00D96C66" w:rsidRDefault="003721F8" w:rsidP="003721F8">
            <w:pPr>
              <w:jc w:val="both"/>
            </w:pPr>
            <w:r w:rsidRPr="00D96C66">
              <w:sym w:font="Symbol" w:char="F0DE"/>
            </w:r>
            <w:r w:rsidRPr="00D96C66">
              <w:t xml:space="preserve"> Pt có 2 nghiệm  : x</w:t>
            </w:r>
            <w:r w:rsidRPr="002F75FB">
              <w:rPr>
                <w:vertAlign w:val="subscript"/>
              </w:rPr>
              <w:t>1</w:t>
            </w:r>
            <w:r w:rsidRPr="00D96C66">
              <w:t xml:space="preserve"> = -1 ; x</w:t>
            </w:r>
            <w:r w:rsidRPr="002F75FB">
              <w:rPr>
                <w:vertAlign w:val="subscript"/>
              </w:rPr>
              <w:t>2</w:t>
            </w:r>
            <w:r w:rsidRPr="00D96C66">
              <w:t xml:space="preserve"> = </w:t>
            </w:r>
            <w:r w:rsidRPr="002F75FB">
              <w:rPr>
                <w:position w:val="-24"/>
              </w:rPr>
              <w:object w:dxaOrig="240" w:dyaOrig="620">
                <v:shape id="_x0000_i1317" type="#_x0000_t75" style="width:12pt;height:31pt" o:ole="">
                  <v:imagedata r:id="rId581" o:title=""/>
                </v:shape>
                <o:OLEObject Type="Embed" ProgID="Equation.DSMT4" ShapeID="_x0000_i1317" DrawAspect="Content" ObjectID="_1586751906" r:id="rId582"/>
              </w:object>
            </w:r>
          </w:p>
          <w:p w:rsidR="003721F8" w:rsidRPr="00D96C66" w:rsidRDefault="003721F8" w:rsidP="003721F8">
            <w:pPr>
              <w:jc w:val="both"/>
            </w:pPr>
            <w:r w:rsidRPr="00D96C66">
              <w:t>Thay x</w:t>
            </w:r>
            <w:r w:rsidRPr="002F75FB">
              <w:rPr>
                <w:vertAlign w:val="subscript"/>
              </w:rPr>
              <w:t>1</w:t>
            </w:r>
            <w:r w:rsidRPr="00D96C66">
              <w:t xml:space="preserve"> = -1 vào (P): </w:t>
            </w:r>
            <w:r w:rsidRPr="00D96C66">
              <w:sym w:font="Symbol" w:char="F0DE"/>
            </w:r>
            <w:r w:rsidRPr="00D96C66">
              <w:t xml:space="preserve"> y</w:t>
            </w:r>
            <w:r w:rsidRPr="00E31AE6">
              <w:rPr>
                <w:vertAlign w:val="subscript"/>
              </w:rPr>
              <w:t>1</w:t>
            </w:r>
            <w:r w:rsidRPr="00D96C66">
              <w:t xml:space="preserve"> = -2.1 = -2</w:t>
            </w:r>
          </w:p>
          <w:p w:rsidR="003721F8" w:rsidRPr="00D96C66" w:rsidRDefault="003721F8" w:rsidP="003721F8">
            <w:pPr>
              <w:jc w:val="both"/>
            </w:pPr>
            <w:r w:rsidRPr="00D96C66">
              <w:t>Thay x</w:t>
            </w:r>
            <w:r w:rsidRPr="002F75FB">
              <w:rPr>
                <w:vertAlign w:val="subscript"/>
              </w:rPr>
              <w:t>2</w:t>
            </w:r>
            <w:r w:rsidRPr="00D96C66">
              <w:t xml:space="preserve"> = </w:t>
            </w:r>
            <w:r w:rsidRPr="002F75FB">
              <w:rPr>
                <w:position w:val="-24"/>
              </w:rPr>
              <w:object w:dxaOrig="240" w:dyaOrig="620">
                <v:shape id="_x0000_i1318" type="#_x0000_t75" style="width:12pt;height:31pt" o:ole="">
                  <v:imagedata r:id="rId581" o:title=""/>
                </v:shape>
                <o:OLEObject Type="Embed" ProgID="Equation.DSMT4" ShapeID="_x0000_i1318" DrawAspect="Content" ObjectID="_1586751907" r:id="rId583"/>
              </w:object>
            </w:r>
            <w:r w:rsidRPr="00D96C66">
              <w:t xml:space="preserve"> vào (P): </w:t>
            </w:r>
            <w:r w:rsidRPr="00D96C66">
              <w:sym w:font="Symbol" w:char="F0DE"/>
            </w:r>
            <w:r w:rsidRPr="00D96C66">
              <w:t xml:space="preserve"> y</w:t>
            </w:r>
            <w:r>
              <w:softHyphen/>
            </w:r>
            <w:r w:rsidRPr="00E31AE6">
              <w:rPr>
                <w:vertAlign w:val="subscript"/>
              </w:rPr>
              <w:t>2</w:t>
            </w:r>
            <w:r w:rsidRPr="00D96C66">
              <w:t xml:space="preserve"> = -2.</w:t>
            </w:r>
            <w:r w:rsidRPr="002F75FB">
              <w:rPr>
                <w:position w:val="-24"/>
              </w:rPr>
              <w:object w:dxaOrig="240" w:dyaOrig="620">
                <v:shape id="_x0000_i1319" type="#_x0000_t75" style="width:12pt;height:31pt" o:ole="">
                  <v:imagedata r:id="rId584" o:title=""/>
                </v:shape>
                <o:OLEObject Type="Embed" ProgID="Equation.DSMT4" ShapeID="_x0000_i1319" DrawAspect="Content" ObjectID="_1586751908" r:id="rId585"/>
              </w:object>
            </w:r>
            <w:r w:rsidRPr="00D96C66">
              <w:t xml:space="preserve"> = -</w:t>
            </w:r>
            <w:r w:rsidRPr="002F75FB">
              <w:rPr>
                <w:position w:val="-24"/>
              </w:rPr>
              <w:object w:dxaOrig="240" w:dyaOrig="620">
                <v:shape id="_x0000_i1320" type="#_x0000_t75" style="width:12pt;height:31pt" o:ole="">
                  <v:imagedata r:id="rId581" o:title=""/>
                </v:shape>
                <o:OLEObject Type="Embed" ProgID="Equation.DSMT4" ShapeID="_x0000_i1320" DrawAspect="Content" ObjectID="_1586751909" r:id="rId586"/>
              </w:object>
            </w:r>
          </w:p>
          <w:p w:rsidR="003721F8" w:rsidRPr="00D96C66" w:rsidRDefault="003721F8" w:rsidP="003721F8">
            <w:pPr>
              <w:jc w:val="both"/>
            </w:pPr>
            <w:r w:rsidRPr="00D96C66">
              <w:t>Vậy tọa độ giao điểm của (P) và (d) là 2 điểm (-1;</w:t>
            </w:r>
            <w:r w:rsidRPr="002F75FB">
              <w:rPr>
                <w:position w:val="-24"/>
              </w:rPr>
              <w:object w:dxaOrig="240" w:dyaOrig="620">
                <v:shape id="_x0000_i1321" type="#_x0000_t75" style="width:12pt;height:31pt" o:ole="">
                  <v:imagedata r:id="rId581" o:title=""/>
                </v:shape>
                <o:OLEObject Type="Embed" ProgID="Equation.DSMT4" ShapeID="_x0000_i1321" DrawAspect="Content" ObjectID="_1586751910" r:id="rId587"/>
              </w:object>
            </w:r>
            <w:r w:rsidRPr="00D96C66">
              <w:t>) và (</w:t>
            </w:r>
            <w:r w:rsidRPr="002F75FB">
              <w:rPr>
                <w:position w:val="-24"/>
              </w:rPr>
              <w:object w:dxaOrig="240" w:dyaOrig="620">
                <v:shape id="_x0000_i1322" type="#_x0000_t75" style="width:12pt;height:31pt" o:ole="">
                  <v:imagedata r:id="rId581" o:title=""/>
                </v:shape>
                <o:OLEObject Type="Embed" ProgID="Equation.DSMT4" ShapeID="_x0000_i1322" DrawAspect="Content" ObjectID="_1586751911" r:id="rId588"/>
              </w:object>
            </w:r>
            <w:r w:rsidRPr="00D96C66">
              <w:t>;-</w:t>
            </w:r>
            <w:r w:rsidRPr="002F75FB">
              <w:rPr>
                <w:position w:val="-24"/>
              </w:rPr>
              <w:object w:dxaOrig="240" w:dyaOrig="620">
                <v:shape id="_x0000_i1323" type="#_x0000_t75" style="width:12pt;height:31pt" o:ole="">
                  <v:imagedata r:id="rId581" o:title=""/>
                </v:shape>
                <o:OLEObject Type="Embed" ProgID="Equation.DSMT4" ShapeID="_x0000_i1323" DrawAspect="Content" ObjectID="_1586751912" r:id="rId589"/>
              </w:object>
            </w:r>
            <w:r w:rsidRPr="00D96C66">
              <w:t>)</w:t>
            </w:r>
          </w:p>
          <w:p w:rsidR="003721F8" w:rsidRDefault="003721F8" w:rsidP="003721F8">
            <w:pPr>
              <w:ind w:left="720"/>
              <w:jc w:val="both"/>
            </w:pPr>
          </w:p>
          <w:p w:rsidR="003721F8" w:rsidRPr="00204AC8" w:rsidRDefault="003721F8" w:rsidP="003721F8">
            <w:pPr>
              <w:jc w:val="both"/>
            </w:pPr>
            <w:r w:rsidRPr="00204AC8">
              <w:rPr>
                <w:b/>
                <w:u w:val="single"/>
              </w:rPr>
              <w:t>Bài 4:</w:t>
            </w:r>
            <w:r w:rsidRPr="00204AC8">
              <w:t xml:space="preserve"> (2,0 điểm) Cho phương trình </w:t>
            </w:r>
            <w:r w:rsidRPr="00204AC8">
              <w:rPr>
                <w:position w:val="-10"/>
              </w:rPr>
              <w:object w:dxaOrig="2480" w:dyaOrig="360">
                <v:shape id="_x0000_i1324" type="#_x0000_t75" style="width:124pt;height:18pt" o:ole="">
                  <v:imagedata r:id="rId565" o:title=""/>
                </v:shape>
                <o:OLEObject Type="Embed" ProgID="Equation.3" ShapeID="_x0000_i1324" DrawAspect="Content" ObjectID="_1586751913" r:id="rId590"/>
              </w:object>
            </w:r>
            <w:r w:rsidRPr="00204AC8">
              <w:t xml:space="preserve"> (m là tham số)</w:t>
            </w:r>
          </w:p>
          <w:p w:rsidR="003721F8" w:rsidRDefault="003721F8" w:rsidP="003721F8">
            <w:pPr>
              <w:numPr>
                <w:ilvl w:val="0"/>
                <w:numId w:val="22"/>
              </w:numPr>
              <w:jc w:val="both"/>
            </w:pPr>
            <w:r>
              <w:sym w:font="Symbol" w:char="F044"/>
            </w:r>
            <w:r>
              <w:t>’ = [-(m-1)]</w:t>
            </w:r>
            <w:r w:rsidRPr="00A113C9">
              <w:rPr>
                <w:vertAlign w:val="superscript"/>
              </w:rPr>
              <w:t>2</w:t>
            </w:r>
            <w:r>
              <w:t xml:space="preserve"> – (m-3) = m</w:t>
            </w:r>
            <w:r w:rsidRPr="00A113C9">
              <w:rPr>
                <w:vertAlign w:val="superscript"/>
              </w:rPr>
              <w:t>2</w:t>
            </w:r>
            <w:r>
              <w:t xml:space="preserve"> - 2m + 1 – m + 3 = m</w:t>
            </w:r>
            <w:r w:rsidRPr="00A113C9">
              <w:rPr>
                <w:vertAlign w:val="superscript"/>
              </w:rPr>
              <w:t>2</w:t>
            </w:r>
            <w:r>
              <w:t xml:space="preserve"> – 3m + 4 = (m+</w:t>
            </w:r>
            <w:r w:rsidRPr="003467AA">
              <w:rPr>
                <w:position w:val="-24"/>
              </w:rPr>
              <w:object w:dxaOrig="240" w:dyaOrig="620">
                <v:shape id="_x0000_i1325" type="#_x0000_t75" style="width:12pt;height:31pt" o:ole="">
                  <v:imagedata r:id="rId591" o:title=""/>
                </v:shape>
                <o:OLEObject Type="Embed" ProgID="Equation.DSMT4" ShapeID="_x0000_i1325" DrawAspect="Content" ObjectID="_1586751914" r:id="rId592"/>
              </w:object>
            </w:r>
            <w:r>
              <w:t>)</w:t>
            </w:r>
            <w:r w:rsidRPr="00A113C9">
              <w:rPr>
                <w:vertAlign w:val="superscript"/>
              </w:rPr>
              <w:t>2</w:t>
            </w:r>
            <w:r>
              <w:t xml:space="preserve"> + </w:t>
            </w:r>
            <w:r w:rsidRPr="003467AA">
              <w:rPr>
                <w:position w:val="-24"/>
              </w:rPr>
              <w:object w:dxaOrig="240" w:dyaOrig="620">
                <v:shape id="_x0000_i1326" type="#_x0000_t75" style="width:12pt;height:31pt" o:ole="">
                  <v:imagedata r:id="rId593" o:title=""/>
                </v:shape>
                <o:OLEObject Type="Embed" ProgID="Equation.DSMT4" ShapeID="_x0000_i1326" DrawAspect="Content" ObjectID="_1586751915" r:id="rId594"/>
              </w:object>
            </w:r>
            <w:r>
              <w:t xml:space="preserve"> &gt;0</w:t>
            </w:r>
          </w:p>
          <w:p w:rsidR="003721F8" w:rsidRDefault="003721F8" w:rsidP="003721F8">
            <w:pPr>
              <w:ind w:left="720"/>
              <w:jc w:val="both"/>
            </w:pPr>
            <w:r>
              <w:t xml:space="preserve">Vì </w:t>
            </w:r>
            <w:r>
              <w:sym w:font="Symbol" w:char="F044"/>
            </w:r>
            <w:r>
              <w:t>’ &gt; 0 nên PT luôn có 2 nghiệm phân biệt với mọi m.</w:t>
            </w:r>
          </w:p>
          <w:p w:rsidR="003721F8" w:rsidRDefault="003721F8" w:rsidP="003721F8">
            <w:pPr>
              <w:ind w:left="720"/>
              <w:jc w:val="both"/>
            </w:pPr>
            <w:r>
              <w:t xml:space="preserve">b) Theo hệ thức Viet ta có: </w:t>
            </w:r>
            <w:r w:rsidRPr="000D2292">
              <w:rPr>
                <w:position w:val="-32"/>
              </w:rPr>
              <w:object w:dxaOrig="1680" w:dyaOrig="760">
                <v:shape id="_x0000_i1327" type="#_x0000_t75" style="width:84pt;height:38pt" o:ole="">
                  <v:imagedata r:id="rId595" o:title=""/>
                </v:shape>
                <o:OLEObject Type="Embed" ProgID="Equation.DSMT4" ShapeID="_x0000_i1327" DrawAspect="Content" ObjectID="_1586751916" r:id="rId596"/>
              </w:object>
            </w:r>
          </w:p>
          <w:p w:rsidR="003721F8" w:rsidRDefault="003721F8" w:rsidP="003721F8">
            <w:pPr>
              <w:ind w:left="720"/>
              <w:jc w:val="both"/>
            </w:pPr>
            <w:r>
              <w:t xml:space="preserve">Từ </w:t>
            </w:r>
            <w:r w:rsidRPr="009D098E">
              <w:rPr>
                <w:position w:val="-56"/>
              </w:rPr>
              <w:object w:dxaOrig="7200" w:dyaOrig="1240">
                <v:shape id="_x0000_i1328" type="#_x0000_t75" style="width:5in;height:62pt" o:ole="">
                  <v:imagedata r:id="rId597" o:title=""/>
                </v:shape>
                <o:OLEObject Type="Embed" ProgID="Equation.DSMT4" ShapeID="_x0000_i1328" DrawAspect="Content" ObjectID="_1586751917" r:id="rId598"/>
              </w:object>
            </w:r>
          </w:p>
          <w:p w:rsidR="003721F8" w:rsidRDefault="003721F8" w:rsidP="003721F8">
            <w:pPr>
              <w:ind w:left="720"/>
              <w:jc w:val="both"/>
            </w:pPr>
            <w:r>
              <w:t xml:space="preserve">Khi </w:t>
            </w:r>
            <w:r w:rsidRPr="00AA63BE">
              <w:rPr>
                <w:position w:val="-24"/>
              </w:rPr>
              <w:object w:dxaOrig="2200" w:dyaOrig="620">
                <v:shape id="_x0000_i1329" type="#_x0000_t75" style="width:110pt;height:31pt" o:ole="">
                  <v:imagedata r:id="rId599" o:title=""/>
                </v:shape>
                <o:OLEObject Type="Embed" ProgID="Equation.DSMT4" ShapeID="_x0000_i1329" DrawAspect="Content" ObjectID="_1586751918" r:id="rId600"/>
              </w:object>
            </w:r>
          </w:p>
          <w:p w:rsidR="003721F8" w:rsidRPr="00AD0CA1" w:rsidRDefault="003721F8" w:rsidP="003721F8">
            <w:pPr>
              <w:ind w:left="720"/>
              <w:jc w:val="both"/>
            </w:pPr>
            <w:r>
              <w:t xml:space="preserve">Vậy </w:t>
            </w:r>
            <w:r w:rsidRPr="00AA63BE">
              <w:rPr>
                <w:position w:val="-24"/>
              </w:rPr>
              <w:object w:dxaOrig="820" w:dyaOrig="620">
                <v:shape id="_x0000_i1330" type="#_x0000_t75" style="width:41pt;height:31pt" o:ole="">
                  <v:imagedata r:id="rId601" o:title=""/>
                </v:shape>
                <o:OLEObject Type="Embed" ProgID="Equation.DSMT4" ShapeID="_x0000_i1330" DrawAspect="Content" ObjectID="_1586751919" r:id="rId602"/>
              </w:object>
            </w:r>
            <w:r w:rsidRPr="00204AC8">
              <w:t xml:space="preserve">biểu thức </w:t>
            </w:r>
            <w:r w:rsidRPr="00E82AE7">
              <w:rPr>
                <w:position w:val="-24"/>
              </w:rPr>
              <w:object w:dxaOrig="1740" w:dyaOrig="620">
                <v:shape id="_x0000_i1331" type="#_x0000_t75" style="width:87pt;height:31pt" o:ole="">
                  <v:imagedata r:id="rId603" o:title=""/>
                </v:shape>
                <o:OLEObject Type="Embed" ProgID="Equation.DSMT4" ShapeID="_x0000_i1331" DrawAspect="Content" ObjectID="_1586751920" r:id="rId604"/>
              </w:object>
            </w:r>
            <w:r w:rsidRPr="00204AC8">
              <w:t xml:space="preserve"> </w:t>
            </w:r>
            <w:r>
              <w:t xml:space="preserve">đạt giá trị </w:t>
            </w:r>
            <w:r w:rsidRPr="00204AC8">
              <w:t>nhỏ nhất</w:t>
            </w:r>
            <w:r>
              <w:t>.</w:t>
            </w:r>
          </w:p>
          <w:p w:rsidR="003721F8" w:rsidRDefault="003721F8" w:rsidP="003721F8">
            <w:pPr>
              <w:jc w:val="both"/>
            </w:pPr>
          </w:p>
          <w:p w:rsidR="003721F8" w:rsidRPr="00204AC8" w:rsidRDefault="003721F8" w:rsidP="003721F8">
            <w:pPr>
              <w:ind w:left="360"/>
              <w:jc w:val="both"/>
            </w:pPr>
            <w:r w:rsidRPr="00204AC8">
              <w:rPr>
                <w:b/>
                <w:u w:val="single"/>
              </w:rPr>
              <w:t>Bài 5:</w:t>
            </w:r>
            <w:r w:rsidRPr="00204AC8">
              <w:t xml:space="preserve"> (4,0 điểm) </w:t>
            </w:r>
          </w:p>
          <w:p w:rsidR="003721F8" w:rsidRDefault="003721F8" w:rsidP="003721F8">
            <w:pPr>
              <w:numPr>
                <w:ilvl w:val="0"/>
                <w:numId w:val="23"/>
              </w:numPr>
              <w:jc w:val="both"/>
            </w:pPr>
            <w:r>
              <w:t>Theo tính chất  2 tiếp tuyến cắt nhau tại S, ta có:</w:t>
            </w:r>
          </w:p>
          <w:p w:rsidR="003721F8" w:rsidRDefault="003721F8" w:rsidP="003721F8">
            <w:pPr>
              <w:ind w:left="720"/>
              <w:jc w:val="both"/>
            </w:pPr>
            <w:r>
              <w:t>SA = SB</w:t>
            </w:r>
          </w:p>
          <w:p w:rsidR="003721F8" w:rsidRDefault="003721F8" w:rsidP="003721F8">
            <w:pPr>
              <w:ind w:left="720"/>
              <w:jc w:val="both"/>
            </w:pPr>
            <w:r>
              <w:t xml:space="preserve">OA = </w:t>
            </w:r>
            <w:smartTag w:uri="urn:schemas-microsoft-com:office:smarttags" w:element="place">
              <w:r>
                <w:t>OB</w:t>
              </w:r>
            </w:smartTag>
            <w:r>
              <w:t xml:space="preserve"> (=R)</w:t>
            </w:r>
          </w:p>
          <w:p w:rsidR="003721F8" w:rsidRDefault="003721F8" w:rsidP="003721F8">
            <w:pPr>
              <w:ind w:left="560"/>
              <w:jc w:val="both"/>
            </w:pPr>
            <w:r>
              <w:sym w:font="Symbol" w:char="F0DE"/>
            </w:r>
            <w:r>
              <w:t xml:space="preserve"> SO là đường trung trực của AB</w:t>
            </w:r>
          </w:p>
          <w:p w:rsidR="003721F8" w:rsidRDefault="003721F8" w:rsidP="003721F8">
            <w:pPr>
              <w:ind w:left="560"/>
              <w:jc w:val="both"/>
            </w:pPr>
            <w:r>
              <w:t xml:space="preserve">Hay: SO </w:t>
            </w:r>
            <w:r>
              <w:sym w:font="Symbol" w:char="F05E"/>
            </w:r>
            <w:r>
              <w:t xml:space="preserve"> AB .</w:t>
            </w:r>
          </w:p>
          <w:p w:rsidR="003721F8" w:rsidRDefault="003721F8" w:rsidP="003721F8">
            <w:pPr>
              <w:ind w:left="560"/>
              <w:jc w:val="both"/>
            </w:pPr>
          </w:p>
          <w:p w:rsidR="003721F8" w:rsidRDefault="003721F8" w:rsidP="003721F8">
            <w:pPr>
              <w:ind w:left="560"/>
              <w:jc w:val="both"/>
            </w:pPr>
            <w:r>
              <w:t>b)</w:t>
            </w:r>
          </w:p>
          <w:p w:rsidR="003721F8" w:rsidRDefault="003721F8" w:rsidP="003721F8">
            <w:pPr>
              <w:ind w:left="560"/>
              <w:jc w:val="both"/>
            </w:pPr>
            <w:r>
              <w:t xml:space="preserve">Có: SA </w:t>
            </w:r>
            <w:r>
              <w:sym w:font="Symbol" w:char="F05E"/>
            </w:r>
            <w:r>
              <w:t xml:space="preserve"> AO (SA là tiếp tuyến)</w:t>
            </w:r>
          </w:p>
          <w:p w:rsidR="003721F8" w:rsidRDefault="003721F8" w:rsidP="003721F8">
            <w:pPr>
              <w:ind w:left="560"/>
              <w:jc w:val="both"/>
            </w:pPr>
            <w:r>
              <w:sym w:font="Symbol" w:char="F0DE"/>
            </w:r>
            <w:r>
              <w:t xml:space="preserve"> </w:t>
            </w:r>
            <w:r w:rsidRPr="00AD7AF8">
              <w:rPr>
                <w:position w:val="-6"/>
              </w:rPr>
              <w:object w:dxaOrig="1080" w:dyaOrig="360">
                <v:shape id="_x0000_i1332" type="#_x0000_t75" style="width:54pt;height:18pt" o:ole="">
                  <v:imagedata r:id="rId605" o:title=""/>
                </v:shape>
                <o:OLEObject Type="Embed" ProgID="Equation.DSMT4" ShapeID="_x0000_i1332" DrawAspect="Content" ObjectID="_1586751921" r:id="rId606"/>
              </w:object>
            </w:r>
          </w:p>
          <w:p w:rsidR="003721F8" w:rsidRDefault="003721F8" w:rsidP="003721F8">
            <w:pPr>
              <w:ind w:left="560"/>
              <w:jc w:val="both"/>
            </w:pPr>
            <w:smartTag w:uri="urn:schemas-microsoft-com:office:smarttags" w:element="place">
              <w:smartTag w:uri="urn:schemas-microsoft-com:office:smarttags" w:element="City">
                <w:r>
                  <w:t>OE</w:t>
                </w:r>
              </w:smartTag>
              <w:r>
                <w:t xml:space="preserve"> </w:t>
              </w:r>
              <w:r>
                <w:sym w:font="Symbol" w:char="F05E"/>
              </w:r>
              <w:r>
                <w:t xml:space="preserve"> </w:t>
              </w:r>
              <w:smartTag w:uri="urn:schemas-microsoft-com:office:smarttags" w:element="State">
                <w:r>
                  <w:t>MN</w:t>
                </w:r>
              </w:smartTag>
            </w:smartTag>
            <w:r>
              <w:t xml:space="preserve"> (Vì MI = IN và quan hệ </w:t>
            </w:r>
            <w:r>
              <w:sym w:font="Symbol" w:char="F05E"/>
            </w:r>
            <w:r>
              <w:t xml:space="preserve"> đường kính và dây)</w:t>
            </w:r>
          </w:p>
          <w:p w:rsidR="003721F8" w:rsidRDefault="003721F8" w:rsidP="003721F8">
            <w:pPr>
              <w:ind w:left="560"/>
              <w:jc w:val="both"/>
            </w:pPr>
            <w:r>
              <w:sym w:font="Symbol" w:char="F0DE"/>
            </w:r>
            <w:r>
              <w:t xml:space="preserve"> </w:t>
            </w:r>
            <w:r w:rsidRPr="00AD7AF8">
              <w:rPr>
                <w:position w:val="-6"/>
              </w:rPr>
              <w:object w:dxaOrig="999" w:dyaOrig="360">
                <v:shape id="_x0000_i1333" type="#_x0000_t75" style="width:49.95pt;height:18pt" o:ole="">
                  <v:imagedata r:id="rId607" o:title=""/>
                </v:shape>
                <o:OLEObject Type="Embed" ProgID="Equation.DSMT4" ShapeID="_x0000_i1333" DrawAspect="Content" ObjectID="_1586751922" r:id="rId608"/>
              </w:object>
            </w:r>
          </w:p>
          <w:p w:rsidR="003721F8" w:rsidRDefault="003721F8" w:rsidP="003721F8">
            <w:pPr>
              <w:ind w:left="560"/>
              <w:jc w:val="both"/>
            </w:pPr>
            <w:r>
              <w:t>Xét tứ giác AIOS có:</w:t>
            </w:r>
          </w:p>
          <w:p w:rsidR="003721F8" w:rsidRDefault="003721F8" w:rsidP="003721F8">
            <w:pPr>
              <w:ind w:left="560"/>
              <w:jc w:val="both"/>
            </w:pPr>
            <w:r w:rsidRPr="00AD7AF8">
              <w:rPr>
                <w:position w:val="-6"/>
              </w:rPr>
              <w:object w:dxaOrig="1700" w:dyaOrig="360">
                <v:shape id="_x0000_i1334" type="#_x0000_t75" style="width:85pt;height:18pt" o:ole="">
                  <v:imagedata r:id="rId609" o:title=""/>
                </v:shape>
                <o:OLEObject Type="Embed" ProgID="Equation.DSMT4" ShapeID="_x0000_i1334" DrawAspect="Content" ObjectID="_1586751923" r:id="rId610"/>
              </w:object>
            </w:r>
          </w:p>
          <w:p w:rsidR="003721F8" w:rsidRDefault="003721F8" w:rsidP="003721F8">
            <w:pPr>
              <w:ind w:left="560"/>
              <w:jc w:val="both"/>
            </w:pPr>
            <w:r>
              <w:rPr>
                <w:noProof/>
                <w:lang w:val="en-US"/>
              </w:rPr>
              <w:drawing>
                <wp:anchor distT="0" distB="0" distL="114300" distR="114300" simplePos="0" relativeHeight="251677696" behindDoc="1" locked="0" layoutInCell="1" allowOverlap="1" wp14:anchorId="6D26451A" wp14:editId="7035DCB8">
                  <wp:simplePos x="0" y="0"/>
                  <wp:positionH relativeFrom="column">
                    <wp:posOffset>2133600</wp:posOffset>
                  </wp:positionH>
                  <wp:positionV relativeFrom="paragraph">
                    <wp:posOffset>391160</wp:posOffset>
                  </wp:positionV>
                  <wp:extent cx="4711700" cy="3778250"/>
                  <wp:effectExtent l="0" t="0" r="0" b="0"/>
                  <wp:wrapTight wrapText="bothSides">
                    <wp:wrapPolygon edited="0">
                      <wp:start x="5851" y="327"/>
                      <wp:lineTo x="5939" y="5772"/>
                      <wp:lineTo x="4192" y="7515"/>
                      <wp:lineTo x="3231" y="7950"/>
                      <wp:lineTo x="1747" y="9039"/>
                      <wp:lineTo x="524" y="9584"/>
                      <wp:lineTo x="437" y="9911"/>
                      <wp:lineTo x="699" y="11000"/>
                      <wp:lineTo x="175" y="12742"/>
                      <wp:lineTo x="0" y="14485"/>
                      <wp:lineTo x="262" y="16227"/>
                      <wp:lineTo x="873" y="17970"/>
                      <wp:lineTo x="1921" y="19712"/>
                      <wp:lineTo x="2009" y="20039"/>
                      <wp:lineTo x="4454" y="21346"/>
                      <wp:lineTo x="4978" y="21455"/>
                      <wp:lineTo x="6637" y="21455"/>
                      <wp:lineTo x="8908" y="21346"/>
                      <wp:lineTo x="9868" y="20801"/>
                      <wp:lineTo x="9868" y="19712"/>
                      <wp:lineTo x="19126" y="12742"/>
                      <wp:lineTo x="21134" y="11871"/>
                      <wp:lineTo x="21309" y="11326"/>
                      <wp:lineTo x="7773" y="2287"/>
                      <wp:lineTo x="6637" y="327"/>
                      <wp:lineTo x="5851" y="327"/>
                    </wp:wrapPolygon>
                  </wp:wrapTight>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711700" cy="3778250"/>
                          </a:xfrm>
                          <a:prstGeom prst="rect">
                            <a:avLst/>
                          </a:prstGeom>
                          <a:noFill/>
                          <a:ln>
                            <a:noFill/>
                          </a:ln>
                        </pic:spPr>
                      </pic:pic>
                    </a:graphicData>
                  </a:graphic>
                  <wp14:sizeRelH relativeFrom="page">
                    <wp14:pctWidth>0</wp14:pctWidth>
                  </wp14:sizeRelH>
                  <wp14:sizeRelV relativeFrom="page">
                    <wp14:pctHeight>0</wp14:pctHeight>
                  </wp14:sizeRelV>
                </wp:anchor>
              </w:drawing>
            </w:r>
            <w:r>
              <w:sym w:font="Symbol" w:char="F0DE"/>
            </w:r>
            <w:r>
              <w:t xml:space="preserve"> tứ giác AIOS nội tiếp ( 2 đỉnh cùng nhìn 2 cạnh nối 2 đỉnh còn lại dưới góc bằng nhau)</w:t>
            </w:r>
          </w:p>
          <w:p w:rsidR="003721F8" w:rsidRDefault="003721F8" w:rsidP="003721F8">
            <w:pPr>
              <w:ind w:left="560"/>
              <w:jc w:val="both"/>
            </w:pPr>
            <w:r>
              <w:sym w:font="Symbol" w:char="F0DE"/>
            </w:r>
            <w:r>
              <w:t xml:space="preserve"> </w:t>
            </w:r>
            <w:r w:rsidRPr="00AD7AF8">
              <w:rPr>
                <w:position w:val="-6"/>
              </w:rPr>
              <w:object w:dxaOrig="1120" w:dyaOrig="360">
                <v:shape id="_x0000_i1335" type="#_x0000_t75" style="width:56pt;height:18pt" o:ole="">
                  <v:imagedata r:id="rId612" o:title=""/>
                </v:shape>
                <o:OLEObject Type="Embed" ProgID="Equation.DSMT4" ShapeID="_x0000_i1335" DrawAspect="Content" ObjectID="_1586751924" r:id="rId613"/>
              </w:object>
            </w:r>
          </w:p>
          <w:p w:rsidR="003721F8" w:rsidRDefault="003721F8" w:rsidP="003721F8">
            <w:pPr>
              <w:ind w:left="560"/>
              <w:jc w:val="both"/>
            </w:pPr>
            <w:r>
              <w:t xml:space="preserve">Mà: </w:t>
            </w:r>
            <w:r w:rsidRPr="00AD7AF8">
              <w:rPr>
                <w:position w:val="-6"/>
              </w:rPr>
              <w:object w:dxaOrig="1219" w:dyaOrig="360">
                <v:shape id="_x0000_i1336" type="#_x0000_t75" style="width:60.95pt;height:18pt" o:ole="">
                  <v:imagedata r:id="rId614" o:title=""/>
                </v:shape>
                <o:OLEObject Type="Embed" ProgID="Equation.DSMT4" ShapeID="_x0000_i1336" DrawAspect="Content" ObjectID="_1586751925" r:id="rId615"/>
              </w:object>
            </w:r>
            <w:r>
              <w:t xml:space="preserve"> (cùng phụ </w:t>
            </w:r>
            <w:r w:rsidRPr="00906B5C">
              <w:rPr>
                <w:position w:val="-6"/>
              </w:rPr>
              <w:object w:dxaOrig="600" w:dyaOrig="360">
                <v:shape id="_x0000_i1337" type="#_x0000_t75" style="width:30pt;height:18pt" o:ole="">
                  <v:imagedata r:id="rId616" o:title=""/>
                </v:shape>
                <o:OLEObject Type="Embed" ProgID="Equation.DSMT4" ShapeID="_x0000_i1337" DrawAspect="Content" ObjectID="_1586751926" r:id="rId617"/>
              </w:object>
            </w:r>
            <w:r>
              <w:t>)</w:t>
            </w:r>
          </w:p>
          <w:p w:rsidR="003721F8" w:rsidRDefault="003721F8" w:rsidP="003721F8">
            <w:pPr>
              <w:ind w:left="560"/>
              <w:jc w:val="both"/>
            </w:pPr>
            <w:r>
              <w:t xml:space="preserve">Nên: </w:t>
            </w:r>
            <w:r w:rsidRPr="00AD7AF8">
              <w:rPr>
                <w:position w:val="-6"/>
              </w:rPr>
              <w:object w:dxaOrig="1240" w:dyaOrig="360">
                <v:shape id="_x0000_i1338" type="#_x0000_t75" style="width:62pt;height:18pt" o:ole="">
                  <v:imagedata r:id="rId618" o:title=""/>
                </v:shape>
                <o:OLEObject Type="Embed" ProgID="Equation.DSMT4" ShapeID="_x0000_i1338" DrawAspect="Content" ObjectID="_1586751927" r:id="rId619"/>
              </w:object>
            </w:r>
          </w:p>
          <w:p w:rsidR="003721F8" w:rsidRDefault="003721F8" w:rsidP="003721F8">
            <w:pPr>
              <w:ind w:left="560"/>
              <w:jc w:val="both"/>
            </w:pPr>
            <w:r>
              <w:t xml:space="preserve">Xét </w:t>
            </w:r>
            <w:r>
              <w:sym w:font="Symbol" w:char="F044"/>
            </w:r>
            <w:r>
              <w:t xml:space="preserve">OIA và </w:t>
            </w:r>
            <w:r>
              <w:sym w:font="Symbol" w:char="F044"/>
            </w:r>
            <w:r>
              <w:t>OAE có:</w:t>
            </w:r>
          </w:p>
          <w:p w:rsidR="003721F8" w:rsidRDefault="003721F8" w:rsidP="003721F8">
            <w:pPr>
              <w:ind w:left="560"/>
              <w:jc w:val="both"/>
            </w:pPr>
            <w:r>
              <w:t>Ô: chung</w:t>
            </w:r>
          </w:p>
          <w:p w:rsidR="003721F8" w:rsidRDefault="003721F8" w:rsidP="003721F8">
            <w:pPr>
              <w:ind w:left="560"/>
              <w:jc w:val="both"/>
            </w:pPr>
            <w:r w:rsidRPr="00AD7AF8">
              <w:rPr>
                <w:position w:val="-6"/>
              </w:rPr>
              <w:object w:dxaOrig="1240" w:dyaOrig="360">
                <v:shape id="_x0000_i1339" type="#_x0000_t75" style="width:62pt;height:18pt" o:ole="">
                  <v:imagedata r:id="rId618" o:title=""/>
                </v:shape>
                <o:OLEObject Type="Embed" ProgID="Equation.DSMT4" ShapeID="_x0000_i1339" DrawAspect="Content" ObjectID="_1586751928" r:id="rId620"/>
              </w:object>
            </w:r>
            <w:r>
              <w:t xml:space="preserve"> (cmt)</w:t>
            </w:r>
          </w:p>
          <w:p w:rsidR="003721F8" w:rsidRDefault="003721F8" w:rsidP="003721F8">
            <w:pPr>
              <w:ind w:left="560"/>
              <w:jc w:val="both"/>
            </w:pPr>
            <w:r>
              <w:sym w:font="Symbol" w:char="F0DE"/>
            </w:r>
            <w:r>
              <w:sym w:font="Symbol" w:char="F044"/>
            </w:r>
            <w:r>
              <w:t xml:space="preserve">OIA  </w:t>
            </w:r>
            <w:r>
              <w:sym w:font="Symbol" w:char="F07E"/>
            </w:r>
            <w:r>
              <w:t xml:space="preserve"> </w:t>
            </w:r>
            <w:r>
              <w:sym w:font="Symbol" w:char="F044"/>
            </w:r>
            <w:r>
              <w:t>OAE (g,g)</w:t>
            </w:r>
          </w:p>
          <w:p w:rsidR="003721F8" w:rsidRDefault="003721F8" w:rsidP="003721F8">
            <w:pPr>
              <w:ind w:left="560"/>
              <w:jc w:val="both"/>
            </w:pPr>
            <w:r>
              <w:rPr>
                <w:vertAlign w:val="superscript"/>
              </w:rPr>
              <w:sym w:font="Symbol" w:char="F0DE"/>
            </w:r>
            <w:r>
              <w:rPr>
                <w:vertAlign w:val="superscript"/>
              </w:rPr>
              <w:t xml:space="preserve"> </w:t>
            </w:r>
            <w:r w:rsidRPr="00432D60">
              <w:rPr>
                <w:position w:val="-24"/>
                <w:vertAlign w:val="superscript"/>
              </w:rPr>
              <w:object w:dxaOrig="1020" w:dyaOrig="620">
                <v:shape id="_x0000_i1340" type="#_x0000_t75" style="width:51pt;height:31pt" o:ole="">
                  <v:imagedata r:id="rId621" o:title=""/>
                </v:shape>
                <o:OLEObject Type="Embed" ProgID="Equation.DSMT4" ShapeID="_x0000_i1340" DrawAspect="Content" ObjectID="_1586751929" r:id="rId622"/>
              </w:object>
            </w:r>
          </w:p>
          <w:p w:rsidR="003721F8" w:rsidRDefault="003721F8" w:rsidP="003721F8">
            <w:pPr>
              <w:ind w:left="560"/>
              <w:jc w:val="both"/>
            </w:pPr>
            <w:r>
              <w:sym w:font="Symbol" w:char="F0DE"/>
            </w:r>
            <w:r>
              <w:t xml:space="preserve"> </w:t>
            </w:r>
            <w:r w:rsidRPr="00204AC8">
              <w:t xml:space="preserve">OI.OE = </w:t>
            </w:r>
            <w:r>
              <w:t>OA</w:t>
            </w:r>
            <w:r w:rsidRPr="00204AC8">
              <w:rPr>
                <w:vertAlign w:val="superscript"/>
              </w:rPr>
              <w:t>2</w:t>
            </w:r>
          </w:p>
          <w:p w:rsidR="003721F8" w:rsidRDefault="003721F8" w:rsidP="003721F8">
            <w:pPr>
              <w:ind w:left="560"/>
              <w:jc w:val="both"/>
              <w:rPr>
                <w:vertAlign w:val="superscript"/>
              </w:rPr>
            </w:pPr>
            <w:r>
              <w:t xml:space="preserve">Hay </w:t>
            </w:r>
            <w:r w:rsidRPr="00204AC8">
              <w:t>OI.OE = R</w:t>
            </w:r>
            <w:r w:rsidRPr="00204AC8">
              <w:rPr>
                <w:vertAlign w:val="superscript"/>
              </w:rPr>
              <w:t>2</w:t>
            </w:r>
          </w:p>
          <w:p w:rsidR="003721F8" w:rsidRDefault="003721F8" w:rsidP="003721F8">
            <w:pPr>
              <w:ind w:left="560"/>
              <w:jc w:val="both"/>
            </w:pPr>
          </w:p>
          <w:p w:rsidR="003721F8" w:rsidRDefault="003721F8" w:rsidP="003721F8">
            <w:pPr>
              <w:ind w:left="560"/>
              <w:jc w:val="both"/>
            </w:pPr>
            <w:r>
              <w:t>c)</w:t>
            </w:r>
          </w:p>
          <w:p w:rsidR="003721F8" w:rsidRDefault="003721F8" w:rsidP="003721F8">
            <w:pPr>
              <w:ind w:left="560"/>
              <w:jc w:val="both"/>
            </w:pPr>
            <w:r>
              <w:t xml:space="preserve">Xét tứ giác SHIE có: </w:t>
            </w:r>
          </w:p>
          <w:p w:rsidR="003721F8" w:rsidRDefault="003721F8" w:rsidP="003721F8">
            <w:pPr>
              <w:ind w:left="560"/>
              <w:jc w:val="both"/>
            </w:pPr>
            <w:r w:rsidRPr="00AD7AF8">
              <w:rPr>
                <w:position w:val="-6"/>
              </w:rPr>
              <w:object w:dxaOrig="1080" w:dyaOrig="360">
                <v:shape id="_x0000_i1341" type="#_x0000_t75" style="width:54pt;height:18pt" o:ole="">
                  <v:imagedata r:id="rId623" o:title=""/>
                </v:shape>
                <o:OLEObject Type="Embed" ProgID="Equation.DSMT4" ShapeID="_x0000_i1341" DrawAspect="Content" ObjectID="_1586751930" r:id="rId624"/>
              </w:object>
            </w:r>
            <w:r>
              <w:t xml:space="preserve">(SH </w:t>
            </w:r>
            <w:r>
              <w:sym w:font="Symbol" w:char="F05E"/>
            </w:r>
            <w:r>
              <w:t xml:space="preserve"> AB)</w:t>
            </w:r>
          </w:p>
          <w:p w:rsidR="003721F8" w:rsidRDefault="003721F8" w:rsidP="003721F8">
            <w:pPr>
              <w:ind w:left="560"/>
              <w:jc w:val="both"/>
            </w:pPr>
            <w:r w:rsidRPr="00AD7AF8">
              <w:rPr>
                <w:position w:val="-6"/>
              </w:rPr>
              <w:object w:dxaOrig="980" w:dyaOrig="360">
                <v:shape id="_x0000_i1342" type="#_x0000_t75" style="width:49pt;height:18pt" o:ole="">
                  <v:imagedata r:id="rId625" o:title=""/>
                </v:shape>
                <o:OLEObject Type="Embed" ProgID="Equation.DSMT4" ShapeID="_x0000_i1342" DrawAspect="Content" ObjectID="_1586751931" r:id="rId626"/>
              </w:object>
            </w:r>
            <w:r>
              <w:t xml:space="preserve">(OE </w:t>
            </w:r>
            <w:r>
              <w:sym w:font="Symbol" w:char="F05E"/>
            </w:r>
            <w:r>
              <w:t xml:space="preserve"> MN)</w:t>
            </w:r>
          </w:p>
          <w:p w:rsidR="003721F8" w:rsidRDefault="003721F8" w:rsidP="003721F8">
            <w:pPr>
              <w:ind w:left="560"/>
              <w:jc w:val="both"/>
            </w:pPr>
            <w:r>
              <w:sym w:font="Symbol" w:char="F0DE"/>
            </w:r>
            <w:r>
              <w:t xml:space="preserve"> tứ giác SHIE nội tiếp </w:t>
            </w:r>
          </w:p>
          <w:p w:rsidR="003721F8" w:rsidRDefault="003721F8" w:rsidP="003721F8">
            <w:pPr>
              <w:ind w:left="560"/>
              <w:jc w:val="both"/>
            </w:pPr>
            <w:r>
              <w:br w:type="column"/>
              <w:t>d)</w:t>
            </w:r>
          </w:p>
          <w:p w:rsidR="003721F8" w:rsidRDefault="003721F8" w:rsidP="003721F8">
            <w:pPr>
              <w:ind w:left="560"/>
              <w:jc w:val="both"/>
            </w:pPr>
            <w:r>
              <w:t>IM=</w:t>
            </w:r>
            <w:r w:rsidRPr="00127369">
              <w:rPr>
                <w:position w:val="-24"/>
              </w:rPr>
              <w:object w:dxaOrig="1380" w:dyaOrig="680">
                <v:shape id="_x0000_i1343" type="#_x0000_t75" style="width:69pt;height:34pt" o:ole="">
                  <v:imagedata r:id="rId627" o:title=""/>
                </v:shape>
                <o:OLEObject Type="Embed" ProgID="Equation.DSMT4" ShapeID="_x0000_i1343" DrawAspect="Content" ObjectID="_1586751932" r:id="rId628"/>
              </w:object>
            </w:r>
          </w:p>
          <w:p w:rsidR="003721F8" w:rsidRDefault="003721F8" w:rsidP="003721F8">
            <w:pPr>
              <w:ind w:left="560"/>
              <w:jc w:val="both"/>
            </w:pPr>
            <w:r>
              <w:t xml:space="preserve">Áp dụng định lý Pytago và </w:t>
            </w:r>
            <w:r>
              <w:sym w:font="Symbol" w:char="F044"/>
            </w:r>
            <w:r>
              <w:t>OMI vuông tại I, ta có:</w:t>
            </w:r>
          </w:p>
          <w:p w:rsidR="003721F8" w:rsidRDefault="003721F8" w:rsidP="003721F8">
            <w:pPr>
              <w:ind w:left="560"/>
              <w:jc w:val="both"/>
            </w:pPr>
            <w:r>
              <w:t xml:space="preserve">IO = </w:t>
            </w:r>
            <w:r w:rsidRPr="000E64AA">
              <w:rPr>
                <w:position w:val="-36"/>
              </w:rPr>
              <w:object w:dxaOrig="3560" w:dyaOrig="920">
                <v:shape id="_x0000_i1344" type="#_x0000_t75" style="width:178pt;height:46pt" o:ole="">
                  <v:imagedata r:id="rId629" o:title=""/>
                </v:shape>
                <o:OLEObject Type="Embed" ProgID="Equation.DSMT4" ShapeID="_x0000_i1344" DrawAspect="Content" ObjectID="_1586751933" r:id="rId630"/>
              </w:object>
            </w:r>
          </w:p>
          <w:p w:rsidR="003721F8" w:rsidRDefault="003721F8" w:rsidP="003721F8">
            <w:pPr>
              <w:ind w:left="560"/>
              <w:jc w:val="both"/>
            </w:pPr>
            <w:r>
              <w:t xml:space="preserve">Áp dụng định lý Pytago và </w:t>
            </w:r>
            <w:r>
              <w:sym w:font="Symbol" w:char="F044"/>
            </w:r>
            <w:r>
              <w:t>SOI vuông tại I, ta có:</w:t>
            </w:r>
          </w:p>
          <w:p w:rsidR="003721F8" w:rsidRDefault="003721F8" w:rsidP="003721F8">
            <w:pPr>
              <w:ind w:left="560"/>
              <w:jc w:val="both"/>
            </w:pPr>
            <w:r>
              <w:t xml:space="preserve">+ SI = </w:t>
            </w:r>
            <w:r w:rsidRPr="00A349E9">
              <w:rPr>
                <w:position w:val="-30"/>
              </w:rPr>
              <w:object w:dxaOrig="3620" w:dyaOrig="800">
                <v:shape id="_x0000_i1345" type="#_x0000_t75" style="width:181pt;height:40pt" o:ole="">
                  <v:imagedata r:id="rId631" o:title=""/>
                </v:shape>
                <o:OLEObject Type="Embed" ProgID="Equation.DSMT4" ShapeID="_x0000_i1345" DrawAspect="Content" ObjectID="_1586751934" r:id="rId632"/>
              </w:object>
            </w:r>
          </w:p>
          <w:p w:rsidR="003721F8" w:rsidRDefault="003721F8" w:rsidP="003721F8">
            <w:pPr>
              <w:ind w:left="560"/>
              <w:jc w:val="both"/>
            </w:pPr>
            <w:r>
              <w:t xml:space="preserve">+ </w:t>
            </w:r>
            <w:smartTag w:uri="urn:schemas-microsoft-com:office:smarttags" w:element="place">
              <w:r>
                <w:t>Cos</w:t>
              </w:r>
            </w:smartTag>
            <w:r w:rsidRPr="007A408E">
              <w:rPr>
                <w:position w:val="-24"/>
              </w:rPr>
              <w:object w:dxaOrig="2020" w:dyaOrig="900">
                <v:shape id="_x0000_i1346" type="#_x0000_t75" style="width:101pt;height:45pt" o:ole="">
                  <v:imagedata r:id="rId633" o:title=""/>
                </v:shape>
                <o:OLEObject Type="Embed" ProgID="Equation.DSMT4" ShapeID="_x0000_i1346" DrawAspect="Content" ObjectID="_1586751935" r:id="rId634"/>
              </w:object>
            </w:r>
          </w:p>
          <w:p w:rsidR="003721F8" w:rsidRDefault="003721F8" w:rsidP="003721F8">
            <w:pPr>
              <w:ind w:left="560"/>
              <w:jc w:val="both"/>
            </w:pPr>
            <w:r>
              <w:sym w:font="Symbol" w:char="F044"/>
            </w:r>
            <w:r>
              <w:t>AOS vuông tại A, AH là đường cao , ta có:</w:t>
            </w:r>
          </w:p>
          <w:p w:rsidR="003721F8" w:rsidRDefault="003721F8" w:rsidP="003721F8">
            <w:pPr>
              <w:ind w:left="560"/>
              <w:jc w:val="both"/>
            </w:pPr>
            <w:r>
              <w:t>AO</w:t>
            </w:r>
            <w:r w:rsidRPr="00B42F95">
              <w:rPr>
                <w:vertAlign w:val="superscript"/>
              </w:rPr>
              <w:t>2</w:t>
            </w:r>
            <w:r>
              <w:t xml:space="preserve"> = OH . OS</w:t>
            </w:r>
          </w:p>
          <w:p w:rsidR="003721F8" w:rsidRDefault="003721F8" w:rsidP="003721F8">
            <w:pPr>
              <w:ind w:left="560"/>
              <w:jc w:val="both"/>
            </w:pPr>
            <w:r>
              <w:sym w:font="Symbol" w:char="F0DE"/>
            </w:r>
            <w:r>
              <w:t xml:space="preserve"> OH = </w:t>
            </w:r>
            <w:r w:rsidRPr="00B42F95">
              <w:rPr>
                <w:position w:val="-24"/>
              </w:rPr>
              <w:object w:dxaOrig="1520" w:dyaOrig="660">
                <v:shape id="_x0000_i1347" type="#_x0000_t75" style="width:76pt;height:33pt" o:ole="">
                  <v:imagedata r:id="rId635" o:title=""/>
                </v:shape>
                <o:OLEObject Type="Embed" ProgID="Equation.DSMT4" ShapeID="_x0000_i1347" DrawAspect="Content" ObjectID="_1586751936" r:id="rId636"/>
              </w:object>
            </w:r>
          </w:p>
          <w:p w:rsidR="003721F8" w:rsidRDefault="003721F8" w:rsidP="003721F8">
            <w:pPr>
              <w:ind w:left="560"/>
              <w:jc w:val="both"/>
            </w:pPr>
            <w:r>
              <w:t xml:space="preserve"> </w:t>
            </w:r>
            <w:r>
              <w:sym w:font="Symbol" w:char="F044"/>
            </w:r>
            <w:r>
              <w:t>OHE vuông tại H, ta có:</w:t>
            </w:r>
          </w:p>
          <w:p w:rsidR="003721F8" w:rsidRDefault="003721F8" w:rsidP="003721F8">
            <w:pPr>
              <w:ind w:left="560"/>
              <w:jc w:val="both"/>
            </w:pPr>
            <w:smartTag w:uri="urn:schemas-microsoft-com:office:smarttags" w:element="place">
              <w:r>
                <w:t>Cos</w:t>
              </w:r>
            </w:smartTag>
            <w:r w:rsidRPr="007A408E">
              <w:rPr>
                <w:position w:val="-24"/>
              </w:rPr>
              <w:object w:dxaOrig="1579" w:dyaOrig="620">
                <v:shape id="_x0000_i1348" type="#_x0000_t75" style="width:78.95pt;height:31pt" o:ole="">
                  <v:imagedata r:id="rId637" o:title=""/>
                </v:shape>
                <o:OLEObject Type="Embed" ProgID="Equation.DSMT4" ShapeID="_x0000_i1348" DrawAspect="Content" ObjectID="_1586751937" r:id="rId638"/>
              </w:object>
            </w:r>
            <w:r>
              <w:t>,</w:t>
            </w:r>
          </w:p>
          <w:p w:rsidR="003721F8" w:rsidRDefault="003721F8" w:rsidP="003721F8">
            <w:pPr>
              <w:ind w:left="560"/>
              <w:jc w:val="both"/>
            </w:pPr>
            <w:r>
              <w:t xml:space="preserve"> </w:t>
            </w:r>
            <w:r>
              <w:sym w:font="Symbol" w:char="F0DE"/>
            </w:r>
            <w:r>
              <w:t xml:space="preserve"> OE = 4.OH = 4.</w:t>
            </w:r>
            <w:r w:rsidRPr="002767C9">
              <w:rPr>
                <w:position w:val="-24"/>
              </w:rPr>
              <w:object w:dxaOrig="800" w:dyaOrig="620">
                <v:shape id="_x0000_i1349" type="#_x0000_t75" style="width:40pt;height:31pt" o:ole="">
                  <v:imagedata r:id="rId639" o:title=""/>
                </v:shape>
                <o:OLEObject Type="Embed" ProgID="Equation.DSMT4" ShapeID="_x0000_i1349" DrawAspect="Content" ObjectID="_1586751938" r:id="rId640"/>
              </w:object>
            </w:r>
          </w:p>
          <w:p w:rsidR="003721F8" w:rsidRDefault="003721F8" w:rsidP="003721F8">
            <w:pPr>
              <w:ind w:left="560"/>
              <w:jc w:val="both"/>
            </w:pPr>
            <w:r>
              <w:t xml:space="preserve">IE = OE – OI = 2R - </w:t>
            </w:r>
            <w:r w:rsidRPr="00AF5717">
              <w:rPr>
                <w:position w:val="-24"/>
              </w:rPr>
              <w:object w:dxaOrig="820" w:dyaOrig="620">
                <v:shape id="_x0000_i1350" type="#_x0000_t75" style="width:41pt;height:31pt" o:ole="">
                  <v:imagedata r:id="rId641" o:title=""/>
                </v:shape>
                <o:OLEObject Type="Embed" ProgID="Equation.DSMT4" ShapeID="_x0000_i1350" DrawAspect="Content" ObjectID="_1586751939" r:id="rId642"/>
              </w:object>
            </w:r>
          </w:p>
          <w:p w:rsidR="003721F8" w:rsidRDefault="003721F8" w:rsidP="003721F8">
            <w:pPr>
              <w:ind w:left="560"/>
              <w:jc w:val="both"/>
            </w:pPr>
            <w:r>
              <w:t>S</w:t>
            </w:r>
            <w:r w:rsidRPr="00C0713C">
              <w:rPr>
                <w:vertAlign w:val="subscript"/>
              </w:rPr>
              <w:t>SIE</w:t>
            </w:r>
            <w:r>
              <w:rPr>
                <w:vertAlign w:val="subscript"/>
              </w:rPr>
              <w:t xml:space="preserve"> </w:t>
            </w:r>
            <w:r>
              <w:t xml:space="preserve">= </w:t>
            </w:r>
            <w:r w:rsidRPr="00C0713C">
              <w:rPr>
                <w:position w:val="-24"/>
              </w:rPr>
              <w:object w:dxaOrig="3240" w:dyaOrig="680">
                <v:shape id="_x0000_i1351" type="#_x0000_t75" style="width:162pt;height:34pt" o:ole="">
                  <v:imagedata r:id="rId643" o:title=""/>
                </v:shape>
                <o:OLEObject Type="Embed" ProgID="Equation.DSMT4" ShapeID="_x0000_i1351" DrawAspect="Content" ObjectID="_1586751940" r:id="rId644"/>
              </w:object>
            </w:r>
          </w:p>
          <w:p w:rsidR="003721F8" w:rsidRDefault="003721F8" w:rsidP="003721F8">
            <w:pPr>
              <w:ind w:left="560"/>
              <w:jc w:val="both"/>
            </w:pPr>
            <w:r>
              <w:t>S</w:t>
            </w:r>
            <w:r w:rsidRPr="00254014">
              <w:rPr>
                <w:vertAlign w:val="subscript"/>
              </w:rPr>
              <w:t>EIM</w:t>
            </w:r>
            <w:r>
              <w:rPr>
                <w:vertAlign w:val="subscript"/>
              </w:rPr>
              <w:t xml:space="preserve"> </w:t>
            </w:r>
            <w:r>
              <w:t xml:space="preserve">= </w:t>
            </w:r>
            <w:r w:rsidRPr="00C0713C">
              <w:rPr>
                <w:position w:val="-24"/>
              </w:rPr>
              <w:object w:dxaOrig="3240" w:dyaOrig="680">
                <v:shape id="_x0000_i1352" type="#_x0000_t75" style="width:162pt;height:34pt" o:ole="">
                  <v:imagedata r:id="rId645" o:title=""/>
                </v:shape>
                <o:OLEObject Type="Embed" ProgID="Equation.DSMT4" ShapeID="_x0000_i1352" DrawAspect="Content" ObjectID="_1586751941" r:id="rId646"/>
              </w:object>
            </w:r>
          </w:p>
          <w:p w:rsidR="003721F8" w:rsidRDefault="003721F8" w:rsidP="003721F8">
            <w:pPr>
              <w:ind w:left="560"/>
              <w:jc w:val="both"/>
            </w:pPr>
            <w:r>
              <w:sym w:font="Symbol" w:char="F0DE"/>
            </w:r>
            <w:r>
              <w:t xml:space="preserve"> S</w:t>
            </w:r>
            <w:r w:rsidRPr="00254014">
              <w:rPr>
                <w:vertAlign w:val="subscript"/>
              </w:rPr>
              <w:t>E</w:t>
            </w:r>
            <w:r>
              <w:rPr>
                <w:vertAlign w:val="subscript"/>
              </w:rPr>
              <w:t>M</w:t>
            </w:r>
            <w:r w:rsidRPr="00254014">
              <w:rPr>
                <w:vertAlign w:val="subscript"/>
              </w:rPr>
              <w:t>S</w:t>
            </w:r>
            <w:r>
              <w:t xml:space="preserve"> = S</w:t>
            </w:r>
            <w:r w:rsidRPr="00254014">
              <w:rPr>
                <w:vertAlign w:val="subscript"/>
              </w:rPr>
              <w:t>EIS</w:t>
            </w:r>
            <w:r>
              <w:t xml:space="preserve"> – S</w:t>
            </w:r>
            <w:r w:rsidRPr="00254014">
              <w:rPr>
                <w:vertAlign w:val="subscript"/>
              </w:rPr>
              <w:t>EIM</w:t>
            </w:r>
            <w:r>
              <w:t xml:space="preserve"> = </w:t>
            </w:r>
            <w:r w:rsidRPr="00C0713C">
              <w:rPr>
                <w:position w:val="-24"/>
              </w:rPr>
              <w:object w:dxaOrig="3340" w:dyaOrig="680">
                <v:shape id="_x0000_i1353" type="#_x0000_t75" style="width:167pt;height:34pt" o:ole="">
                  <v:imagedata r:id="rId647" o:title=""/>
                </v:shape>
                <o:OLEObject Type="Embed" ProgID="Equation.DSMT4" ShapeID="_x0000_i1353" DrawAspect="Content" ObjectID="_1586751942" r:id="rId648"/>
              </w:object>
            </w:r>
            <w:r>
              <w:t xml:space="preserve"> (đvdt)</w:t>
            </w:r>
          </w:p>
          <w:p w:rsidR="003721F8" w:rsidRPr="00C0713C" w:rsidRDefault="003721F8" w:rsidP="003721F8">
            <w:pPr>
              <w:ind w:left="560"/>
              <w:jc w:val="both"/>
            </w:pPr>
          </w:p>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309</w:t>
            </w:r>
          </w:p>
          <w:p w:rsidR="003721F8" w:rsidRPr="0071524F" w:rsidRDefault="003721F8" w:rsidP="003721F8">
            <w:pPr>
              <w:spacing w:line="264" w:lineRule="auto"/>
              <w:jc w:val="center"/>
              <w:rPr>
                <w:rFonts w:ascii="Times New Roman" w:hAnsi="Times New Roman"/>
                <w:b/>
                <w:sz w:val="28"/>
                <w:szCs w:val="28"/>
              </w:rPr>
            </w:pPr>
            <w:r w:rsidRPr="0071524F">
              <w:rPr>
                <w:rFonts w:ascii="Times New Roman" w:hAnsi="Times New Roman"/>
                <w:b/>
                <w:sz w:val="28"/>
                <w:szCs w:val="28"/>
              </w:rPr>
              <w:t>ĐỀ THI VÀO 10</w:t>
            </w:r>
          </w:p>
          <w:p w:rsidR="003721F8" w:rsidRPr="0071524F" w:rsidRDefault="003721F8" w:rsidP="003721F8">
            <w:pPr>
              <w:jc w:val="both"/>
              <w:rPr>
                <w:rFonts w:ascii="Times New Roman" w:hAnsi="Times New Roman"/>
                <w:sz w:val="28"/>
                <w:szCs w:val="28"/>
                <w:lang w:val="nl-NL"/>
              </w:rPr>
            </w:pPr>
            <w:r w:rsidRPr="0071524F">
              <w:rPr>
                <w:rFonts w:ascii="Times New Roman" w:hAnsi="Times New Roman"/>
                <w:b/>
                <w:sz w:val="28"/>
                <w:szCs w:val="28"/>
                <w:lang w:val="nl-NL"/>
              </w:rPr>
              <w:t>Câu I</w:t>
            </w:r>
            <w:r w:rsidRPr="0071524F">
              <w:rPr>
                <w:rFonts w:ascii="Times New Roman" w:hAnsi="Times New Roman"/>
                <w:sz w:val="28"/>
                <w:szCs w:val="28"/>
                <w:lang w:val="nl-NL"/>
              </w:rPr>
              <w:t xml:space="preserve"> (</w:t>
            </w:r>
            <w:r w:rsidRPr="0071524F">
              <w:rPr>
                <w:rFonts w:ascii="Times New Roman" w:hAnsi="Times New Roman"/>
                <w:b/>
                <w:i/>
                <w:sz w:val="28"/>
                <w:szCs w:val="28"/>
              </w:rPr>
              <w:t xml:space="preserve">3,0 </w:t>
            </w:r>
            <w:r w:rsidRPr="0071524F">
              <w:rPr>
                <w:rFonts w:ascii="Times New Roman" w:hAnsi="Times New Roman"/>
                <w:b/>
                <w:i/>
                <w:sz w:val="28"/>
                <w:szCs w:val="28"/>
                <w:lang w:val="nl-NL"/>
              </w:rPr>
              <w:t>điểm</w:t>
            </w:r>
            <w:r w:rsidRPr="0071524F">
              <w:rPr>
                <w:rFonts w:ascii="Times New Roman" w:hAnsi="Times New Roman"/>
                <w:sz w:val="28"/>
                <w:szCs w:val="28"/>
                <w:lang w:val="nl-NL"/>
              </w:rPr>
              <w:t>)</w:t>
            </w:r>
          </w:p>
          <w:p w:rsidR="003721F8" w:rsidRPr="0071524F" w:rsidRDefault="003721F8" w:rsidP="003721F8">
            <w:pPr>
              <w:ind w:left="720"/>
              <w:jc w:val="both"/>
              <w:rPr>
                <w:rFonts w:ascii="Times New Roman" w:hAnsi="Times New Roman"/>
                <w:sz w:val="28"/>
                <w:szCs w:val="28"/>
              </w:rPr>
            </w:pPr>
            <w:r w:rsidRPr="0071524F">
              <w:rPr>
                <w:rFonts w:ascii="Times New Roman" w:hAnsi="Times New Roman"/>
                <w:sz w:val="28"/>
                <w:szCs w:val="28"/>
              </w:rPr>
              <w:t>1</w:t>
            </w:r>
            <w:r w:rsidRPr="0071524F">
              <w:rPr>
                <w:rFonts w:ascii="Times New Roman" w:hAnsi="Times New Roman"/>
                <w:sz w:val="28"/>
                <w:szCs w:val="28"/>
                <w:lang w:val="nl-NL"/>
              </w:rPr>
              <w:t>)</w:t>
            </w:r>
            <w:r w:rsidRPr="0071524F">
              <w:rPr>
                <w:rFonts w:ascii="Times New Roman" w:hAnsi="Times New Roman"/>
                <w:sz w:val="28"/>
                <w:szCs w:val="28"/>
              </w:rPr>
              <w:t xml:space="preserve">  a) Rút gọn:</w:t>
            </w:r>
            <w:r w:rsidRPr="0071524F">
              <w:rPr>
                <w:rFonts w:ascii="Times New Roman" w:hAnsi="Times New Roman"/>
                <w:sz w:val="28"/>
                <w:szCs w:val="28"/>
                <w:lang w:val="nl-NL"/>
              </w:rPr>
              <w:t xml:space="preserve"> </w:t>
            </w:r>
            <w:r w:rsidRPr="0071524F">
              <w:rPr>
                <w:rFonts w:ascii="Times New Roman" w:hAnsi="Times New Roman"/>
                <w:sz w:val="28"/>
                <w:szCs w:val="28"/>
                <w:vertAlign w:val="subscript"/>
              </w:rPr>
              <w:object w:dxaOrig="1380" w:dyaOrig="360">
                <v:shape id="_x0000_i1354" type="#_x0000_t75" style="width:69pt;height:18pt" o:ole="">
                  <v:imagedata r:id="rId649" o:title=""/>
                </v:shape>
                <o:OLEObject Type="Embed" ProgID="Equation.DSMT4" ShapeID="_x0000_i1354" DrawAspect="Content" ObjectID="_1586751943" r:id="rId650"/>
              </w:object>
            </w:r>
            <w:r w:rsidRPr="0071524F">
              <w:rPr>
                <w:rFonts w:ascii="Times New Roman" w:hAnsi="Times New Roman"/>
                <w:sz w:val="28"/>
                <w:szCs w:val="28"/>
              </w:rPr>
              <w:tab/>
            </w:r>
            <w:r w:rsidRPr="0071524F">
              <w:rPr>
                <w:rFonts w:ascii="Times New Roman" w:hAnsi="Times New Roman"/>
                <w:sz w:val="28"/>
                <w:szCs w:val="28"/>
              </w:rPr>
              <w:tab/>
              <w:t>s</w:t>
            </w:r>
          </w:p>
          <w:p w:rsidR="003721F8" w:rsidRPr="0071524F" w:rsidRDefault="003721F8" w:rsidP="003721F8">
            <w:pPr>
              <w:ind w:left="720"/>
              <w:jc w:val="both"/>
              <w:rPr>
                <w:rFonts w:ascii="Times New Roman" w:hAnsi="Times New Roman"/>
                <w:sz w:val="28"/>
                <w:szCs w:val="28"/>
                <w:lang w:val="nl-NL"/>
              </w:rPr>
            </w:pPr>
            <w:r w:rsidRPr="0071524F">
              <w:rPr>
                <w:rFonts w:ascii="Times New Roman" w:hAnsi="Times New Roman"/>
                <w:sz w:val="28"/>
                <w:szCs w:val="28"/>
              </w:rPr>
              <w:t xml:space="preserve">     b) Cho </w:t>
            </w:r>
            <w:r w:rsidRPr="0071524F">
              <w:rPr>
                <w:rFonts w:ascii="Times New Roman" w:hAnsi="Times New Roman"/>
                <w:sz w:val="28"/>
                <w:szCs w:val="28"/>
                <w:vertAlign w:val="subscript"/>
              </w:rPr>
              <w:object w:dxaOrig="1120" w:dyaOrig="320">
                <v:shape id="_x0000_i1355" type="#_x0000_t75" style="width:56.2pt;height:15.75pt" o:ole="">
                  <v:imagedata r:id="rId651" o:title=""/>
                </v:shape>
                <o:OLEObject Type="Embed" ProgID="Equation.DSMT4" ShapeID="_x0000_i1355" DrawAspect="Content" ObjectID="_1586751944" r:id="rId652"/>
              </w:object>
            </w:r>
            <w:r w:rsidRPr="0071524F">
              <w:rPr>
                <w:rFonts w:ascii="Times New Roman" w:hAnsi="Times New Roman"/>
                <w:sz w:val="28"/>
                <w:szCs w:val="28"/>
              </w:rPr>
              <w:t xml:space="preserve">, tính giá trị biểu thức: </w:t>
            </w:r>
            <w:r w:rsidRPr="0071524F">
              <w:rPr>
                <w:rFonts w:ascii="Times New Roman" w:hAnsi="Times New Roman"/>
                <w:sz w:val="28"/>
                <w:szCs w:val="28"/>
                <w:vertAlign w:val="subscript"/>
              </w:rPr>
              <w:object w:dxaOrig="1579" w:dyaOrig="360">
                <v:shape id="_x0000_i1356" type="#_x0000_t75" style="width:78.7pt;height:18pt" o:ole="">
                  <v:imagedata r:id="rId653" o:title=""/>
                </v:shape>
                <o:OLEObject Type="Embed" ProgID="Equation.DSMT4" ShapeID="_x0000_i1356" DrawAspect="Content" ObjectID="_1586751945" r:id="rId654"/>
              </w:object>
            </w:r>
          </w:p>
          <w:p w:rsidR="003721F8" w:rsidRPr="0071524F" w:rsidRDefault="003721F8" w:rsidP="003721F8">
            <w:pPr>
              <w:tabs>
                <w:tab w:val="left" w:pos="720"/>
                <w:tab w:val="left" w:pos="1440"/>
                <w:tab w:val="left" w:pos="2160"/>
                <w:tab w:val="left" w:pos="2880"/>
                <w:tab w:val="left" w:pos="3600"/>
                <w:tab w:val="left" w:pos="4320"/>
                <w:tab w:val="left" w:pos="5040"/>
                <w:tab w:val="left" w:pos="5760"/>
                <w:tab w:val="left" w:pos="6480"/>
                <w:tab w:val="left" w:pos="7004"/>
              </w:tabs>
              <w:rPr>
                <w:rFonts w:ascii="Times New Roman" w:hAnsi="Times New Roman"/>
                <w:sz w:val="28"/>
                <w:szCs w:val="28"/>
                <w:lang w:val="nl-NL"/>
              </w:rPr>
            </w:pPr>
            <w:r w:rsidRPr="0071524F">
              <w:rPr>
                <w:sz w:val="28"/>
                <w:szCs w:val="28"/>
                <w:lang w:val="nl-NL"/>
              </w:rPr>
              <w:tab/>
            </w:r>
            <w:r w:rsidRPr="0071524F">
              <w:rPr>
                <w:rFonts w:ascii="Times New Roman" w:hAnsi="Times New Roman"/>
                <w:sz w:val="28"/>
                <w:szCs w:val="28"/>
              </w:rPr>
              <w:t>2</w:t>
            </w:r>
            <w:r w:rsidRPr="0071524F">
              <w:rPr>
                <w:rFonts w:ascii="Times New Roman" w:hAnsi="Times New Roman"/>
                <w:sz w:val="28"/>
                <w:szCs w:val="28"/>
                <w:lang w:val="nl-NL"/>
              </w:rPr>
              <w:t>)</w:t>
            </w:r>
            <w:r w:rsidRPr="0071524F">
              <w:rPr>
                <w:sz w:val="28"/>
                <w:szCs w:val="28"/>
              </w:rPr>
              <w:t xml:space="preserve"> </w:t>
            </w:r>
            <w:r w:rsidRPr="0071524F">
              <w:rPr>
                <w:sz w:val="28"/>
                <w:szCs w:val="28"/>
                <w:lang w:val="nl-NL"/>
              </w:rPr>
              <w:t xml:space="preserve"> </w:t>
            </w:r>
            <w:r w:rsidRPr="0071524F">
              <w:rPr>
                <w:rFonts w:ascii="Times New Roman" w:hAnsi="Times New Roman"/>
                <w:sz w:val="28"/>
                <w:szCs w:val="28"/>
                <w:lang w:val="nl-NL"/>
              </w:rPr>
              <w:t xml:space="preserve">Vẽ đồ thị hàm số: </w:t>
            </w:r>
            <w:r w:rsidRPr="0071524F">
              <w:rPr>
                <w:rFonts w:ascii="Times New Roman" w:hAnsi="Times New Roman"/>
                <w:sz w:val="28"/>
                <w:szCs w:val="28"/>
                <w:vertAlign w:val="subscript"/>
              </w:rPr>
              <w:object w:dxaOrig="1020" w:dyaOrig="320">
                <v:shape id="_x0000_i1357" type="#_x0000_t75" style="width:51pt;height:15.75pt" o:ole="">
                  <v:imagedata r:id="rId655" o:title=""/>
                </v:shape>
                <o:OLEObject Type="Embed" ProgID="Equation.DSMT4" ShapeID="_x0000_i1357" DrawAspect="Content" ObjectID="_1586751946" r:id="rId656"/>
              </w:object>
            </w:r>
            <w:r w:rsidRPr="0071524F">
              <w:rPr>
                <w:rFonts w:ascii="Times New Roman" w:hAnsi="Times New Roman"/>
                <w:sz w:val="28"/>
                <w:szCs w:val="28"/>
                <w:lang w:val="nl-NL"/>
              </w:rPr>
              <w:t xml:space="preserve"> </w:t>
            </w:r>
          </w:p>
          <w:p w:rsidR="003721F8" w:rsidRPr="0071524F" w:rsidRDefault="003721F8" w:rsidP="003721F8">
            <w:pPr>
              <w:tabs>
                <w:tab w:val="left" w:pos="720"/>
                <w:tab w:val="left" w:pos="1440"/>
                <w:tab w:val="left" w:pos="2160"/>
                <w:tab w:val="left" w:pos="2880"/>
                <w:tab w:val="left" w:pos="3600"/>
                <w:tab w:val="left" w:pos="4320"/>
                <w:tab w:val="left" w:pos="5040"/>
                <w:tab w:val="left" w:pos="5760"/>
                <w:tab w:val="left" w:pos="6480"/>
                <w:tab w:val="left" w:pos="7004"/>
              </w:tabs>
              <w:rPr>
                <w:rFonts w:ascii="Times New Roman" w:hAnsi="Times New Roman"/>
                <w:sz w:val="28"/>
                <w:szCs w:val="28"/>
              </w:rPr>
            </w:pPr>
            <w:r w:rsidRPr="0071524F">
              <w:rPr>
                <w:rFonts w:ascii="Times New Roman" w:hAnsi="Times New Roman"/>
                <w:sz w:val="28"/>
                <w:szCs w:val="28"/>
              </w:rPr>
              <w:tab/>
              <w:t xml:space="preserve">3)  Phân tích đa thức sau thành nhân tử: </w:t>
            </w:r>
            <w:r w:rsidRPr="0071524F">
              <w:rPr>
                <w:rFonts w:ascii="Times New Roman" w:hAnsi="Times New Roman"/>
                <w:sz w:val="28"/>
                <w:szCs w:val="28"/>
                <w:vertAlign w:val="subscript"/>
              </w:rPr>
              <w:object w:dxaOrig="1900" w:dyaOrig="320">
                <v:shape id="_x0000_i1358" type="#_x0000_t75" style="width:95.3pt;height:15.75pt" o:ole="">
                  <v:imagedata r:id="rId657" o:title=""/>
                </v:shape>
                <o:OLEObject Type="Embed" ProgID="Equation.DSMT4" ShapeID="_x0000_i1358" DrawAspect="Content" ObjectID="_1586751947" r:id="rId658"/>
              </w:object>
            </w:r>
            <w:r w:rsidRPr="0071524F">
              <w:rPr>
                <w:rFonts w:ascii="Times New Roman" w:hAnsi="Times New Roman"/>
                <w:sz w:val="28"/>
                <w:szCs w:val="28"/>
              </w:rPr>
              <w:t xml:space="preserve"> </w:t>
            </w:r>
          </w:p>
          <w:p w:rsidR="003721F8" w:rsidRPr="0071524F" w:rsidRDefault="003721F8" w:rsidP="003721F8">
            <w:pPr>
              <w:jc w:val="both"/>
              <w:rPr>
                <w:rFonts w:ascii="Times New Roman" w:hAnsi="Times New Roman"/>
                <w:b/>
                <w:i/>
                <w:sz w:val="28"/>
                <w:szCs w:val="28"/>
                <w:lang w:val="nl-NL"/>
              </w:rPr>
            </w:pPr>
            <w:r w:rsidRPr="0071524F">
              <w:rPr>
                <w:rFonts w:ascii="Times New Roman" w:hAnsi="Times New Roman"/>
                <w:b/>
                <w:sz w:val="28"/>
                <w:szCs w:val="28"/>
                <w:lang w:val="nl-NL"/>
              </w:rPr>
              <w:t>Câu II</w:t>
            </w:r>
            <w:r w:rsidRPr="0071524F">
              <w:rPr>
                <w:rFonts w:ascii="Times New Roman" w:hAnsi="Times New Roman"/>
                <w:sz w:val="28"/>
                <w:szCs w:val="28"/>
                <w:lang w:val="nl-NL"/>
              </w:rPr>
              <w:t xml:space="preserve"> (</w:t>
            </w:r>
            <w:r w:rsidRPr="0071524F">
              <w:rPr>
                <w:rFonts w:ascii="Times New Roman" w:hAnsi="Times New Roman"/>
                <w:b/>
                <w:sz w:val="28"/>
                <w:szCs w:val="28"/>
                <w:lang w:val="nl-NL"/>
              </w:rPr>
              <w:t>3</w:t>
            </w:r>
            <w:r w:rsidRPr="0071524F">
              <w:rPr>
                <w:rFonts w:ascii="Times New Roman" w:hAnsi="Times New Roman"/>
                <w:b/>
                <w:i/>
                <w:sz w:val="28"/>
                <w:szCs w:val="28"/>
                <w:lang w:val="nl-NL"/>
              </w:rPr>
              <w:t>,0 điểm)</w:t>
            </w:r>
          </w:p>
          <w:p w:rsidR="003721F8" w:rsidRPr="0071524F" w:rsidRDefault="003721F8" w:rsidP="003721F8">
            <w:pPr>
              <w:ind w:firstLine="720"/>
              <w:jc w:val="both"/>
              <w:rPr>
                <w:rFonts w:ascii="Times New Roman" w:hAnsi="Times New Roman"/>
                <w:sz w:val="28"/>
                <w:szCs w:val="28"/>
                <w:lang w:val="pt-BR"/>
              </w:rPr>
            </w:pPr>
            <w:r w:rsidRPr="0071524F">
              <w:rPr>
                <w:rFonts w:ascii="Times New Roman" w:hAnsi="Times New Roman"/>
                <w:sz w:val="28"/>
                <w:szCs w:val="28"/>
                <w:lang w:val="nl-NL"/>
              </w:rPr>
              <w:t xml:space="preserve">1) </w:t>
            </w:r>
            <w:r w:rsidRPr="0071524F">
              <w:rPr>
                <w:rFonts w:ascii="Times New Roman" w:hAnsi="Times New Roman"/>
                <w:sz w:val="28"/>
                <w:szCs w:val="28"/>
                <w:lang w:val="pt-BR"/>
              </w:rPr>
              <w:t xml:space="preserve">Cho tam giác ABC vuông tại A có </w:t>
            </w:r>
            <w:r w:rsidRPr="0071524F">
              <w:rPr>
                <w:rFonts w:ascii="Times New Roman" w:hAnsi="Times New Roman"/>
                <w:sz w:val="28"/>
                <w:szCs w:val="28"/>
                <w:vertAlign w:val="subscript"/>
                <w:lang w:val="pt-BR"/>
              </w:rPr>
              <w:object w:dxaOrig="2340" w:dyaOrig="320">
                <v:shape id="_x0000_i1359" type="#_x0000_t75" style="width:117pt;height:15.75pt" o:ole="">
                  <v:imagedata r:id="rId659" o:title=""/>
                </v:shape>
                <o:OLEObject Type="Embed" ProgID="Equation.DSMT4" ShapeID="_x0000_i1359" DrawAspect="Content" ObjectID="_1586751948" r:id="rId660"/>
              </w:object>
            </w:r>
            <w:r w:rsidRPr="0071524F">
              <w:rPr>
                <w:rFonts w:ascii="Times New Roman" w:hAnsi="Times New Roman"/>
                <w:sz w:val="28"/>
                <w:szCs w:val="28"/>
                <w:lang w:val="pt-BR"/>
              </w:rPr>
              <w:t>. Tính độ dài cạnh BC và đường cao AH của tam giác ABC.</w:t>
            </w:r>
          </w:p>
          <w:p w:rsidR="003721F8" w:rsidRPr="0071524F" w:rsidRDefault="003721F8" w:rsidP="003721F8">
            <w:pPr>
              <w:ind w:firstLine="720"/>
              <w:rPr>
                <w:rFonts w:ascii="Times New Roman" w:hAnsi="Times New Roman"/>
                <w:sz w:val="28"/>
                <w:szCs w:val="28"/>
                <w:lang w:val="pt-BR"/>
              </w:rPr>
            </w:pPr>
            <w:r w:rsidRPr="0071524F">
              <w:rPr>
                <w:rFonts w:ascii="Times New Roman" w:hAnsi="Times New Roman"/>
                <w:sz w:val="28"/>
                <w:szCs w:val="28"/>
                <w:lang w:val="pt-BR"/>
              </w:rPr>
              <w:t>2)  Giải phương trình</w:t>
            </w:r>
            <w:r w:rsidRPr="0071524F">
              <w:rPr>
                <w:rFonts w:ascii="Times New Roman" w:hAnsi="Times New Roman"/>
                <w:sz w:val="28"/>
                <w:szCs w:val="28"/>
                <w:lang w:val="nl-NL"/>
              </w:rPr>
              <w:t xml:space="preserve">: </w:t>
            </w:r>
            <w:r w:rsidRPr="0071524F">
              <w:rPr>
                <w:rFonts w:ascii="Times New Roman" w:hAnsi="Times New Roman"/>
                <w:sz w:val="28"/>
                <w:szCs w:val="28"/>
                <w:vertAlign w:val="subscript"/>
                <w:lang w:val="nl-NL"/>
              </w:rPr>
              <w:object w:dxaOrig="3000" w:dyaOrig="360">
                <v:shape id="_x0000_i1360" type="#_x0000_t75" style="width:150pt;height:18pt" o:ole="">
                  <v:imagedata r:id="rId661" o:title=""/>
                </v:shape>
                <o:OLEObject Type="Embed" ProgID="Equation.DSMT4" ShapeID="_x0000_i1360" DrawAspect="Content" ObjectID="_1586751949" r:id="rId662"/>
              </w:object>
            </w:r>
          </w:p>
          <w:p w:rsidR="003721F8" w:rsidRPr="0071524F" w:rsidRDefault="003721F8" w:rsidP="003721F8">
            <w:pPr>
              <w:ind w:firstLine="720"/>
              <w:jc w:val="both"/>
              <w:rPr>
                <w:rFonts w:ascii="Times New Roman" w:hAnsi="Times New Roman"/>
                <w:sz w:val="28"/>
                <w:szCs w:val="28"/>
                <w:lang w:val="pt-BR"/>
              </w:rPr>
            </w:pPr>
            <w:r w:rsidRPr="0071524F">
              <w:rPr>
                <w:rFonts w:ascii="Times New Roman" w:hAnsi="Times New Roman"/>
                <w:sz w:val="28"/>
                <w:szCs w:val="28"/>
                <w:lang w:val="nl-NL"/>
              </w:rPr>
              <w:t xml:space="preserve">3)  </w:t>
            </w:r>
            <w:r w:rsidRPr="0071524F">
              <w:rPr>
                <w:rFonts w:ascii="Times New Roman" w:hAnsi="Times New Roman"/>
                <w:sz w:val="28"/>
                <w:szCs w:val="28"/>
              </w:rPr>
              <w:t>Giải</w:t>
            </w:r>
            <w:r w:rsidRPr="0071524F">
              <w:rPr>
                <w:rFonts w:ascii="Times New Roman" w:hAnsi="Times New Roman"/>
                <w:sz w:val="28"/>
                <w:szCs w:val="28"/>
                <w:lang w:val="nl-NL"/>
              </w:rPr>
              <w:t xml:space="preserve"> hệ phương trình</w:t>
            </w:r>
            <w:r w:rsidRPr="0071524F">
              <w:rPr>
                <w:rFonts w:ascii="Times New Roman" w:hAnsi="Times New Roman"/>
                <w:sz w:val="28"/>
                <w:szCs w:val="28"/>
                <w:lang w:val="pt-BR"/>
              </w:rPr>
              <w:t xml:space="preserve">: </w:t>
            </w:r>
            <w:r w:rsidRPr="0071524F">
              <w:rPr>
                <w:rFonts w:ascii="Times New Roman" w:hAnsi="Times New Roman"/>
                <w:sz w:val="28"/>
                <w:szCs w:val="28"/>
                <w:vertAlign w:val="subscript"/>
                <w:lang w:val="pt-BR"/>
              </w:rPr>
              <w:object w:dxaOrig="2300" w:dyaOrig="880">
                <v:shape id="_x0000_i1361" type="#_x0000_t75" style="width:114.75pt;height:44.25pt" o:ole="">
                  <v:imagedata r:id="rId663" o:title=""/>
                </v:shape>
                <o:OLEObject Type="Embed" ProgID="Equation.DSMT4" ShapeID="_x0000_i1361" DrawAspect="Content" ObjectID="_1586751950" r:id="rId664"/>
              </w:object>
            </w:r>
            <w:r w:rsidRPr="0071524F">
              <w:rPr>
                <w:rFonts w:ascii="Times New Roman" w:hAnsi="Times New Roman"/>
                <w:sz w:val="28"/>
                <w:szCs w:val="28"/>
                <w:lang w:val="pt-BR"/>
              </w:rPr>
              <w:t xml:space="preserve"> </w:t>
            </w:r>
          </w:p>
          <w:p w:rsidR="003721F8" w:rsidRPr="0071524F" w:rsidRDefault="003721F8" w:rsidP="003721F8">
            <w:pPr>
              <w:jc w:val="both"/>
              <w:rPr>
                <w:rFonts w:ascii="Times New Roman" w:hAnsi="Times New Roman"/>
                <w:color w:val="000000"/>
                <w:sz w:val="28"/>
                <w:szCs w:val="28"/>
                <w:lang w:val="nl-NL"/>
              </w:rPr>
            </w:pPr>
            <w:r w:rsidRPr="0071524F">
              <w:rPr>
                <w:rFonts w:ascii="Times New Roman" w:hAnsi="Times New Roman"/>
                <w:b/>
                <w:sz w:val="28"/>
                <w:szCs w:val="28"/>
                <w:lang w:val="nl-NL"/>
              </w:rPr>
              <w:t>Câu III</w:t>
            </w:r>
            <w:r w:rsidRPr="0071524F">
              <w:rPr>
                <w:rFonts w:ascii="Times New Roman" w:hAnsi="Times New Roman"/>
                <w:sz w:val="28"/>
                <w:szCs w:val="28"/>
                <w:lang w:val="nl-NL"/>
              </w:rPr>
              <w:t xml:space="preserve"> (</w:t>
            </w:r>
            <w:r w:rsidRPr="0071524F">
              <w:rPr>
                <w:rFonts w:ascii="Times New Roman" w:hAnsi="Times New Roman"/>
                <w:b/>
                <w:sz w:val="28"/>
                <w:szCs w:val="28"/>
              </w:rPr>
              <w:t>1</w:t>
            </w:r>
            <w:r w:rsidRPr="0071524F">
              <w:rPr>
                <w:rFonts w:ascii="Times New Roman" w:hAnsi="Times New Roman"/>
                <w:b/>
                <w:i/>
                <w:sz w:val="28"/>
                <w:szCs w:val="28"/>
                <w:lang w:val="nl-NL"/>
              </w:rPr>
              <w:t>,</w:t>
            </w:r>
            <w:r w:rsidRPr="0071524F">
              <w:rPr>
                <w:rFonts w:ascii="Times New Roman" w:hAnsi="Times New Roman"/>
                <w:b/>
                <w:i/>
                <w:sz w:val="28"/>
                <w:szCs w:val="28"/>
              </w:rPr>
              <w:t>0</w:t>
            </w:r>
            <w:r w:rsidRPr="0071524F">
              <w:rPr>
                <w:rFonts w:ascii="Times New Roman" w:hAnsi="Times New Roman"/>
                <w:b/>
                <w:i/>
                <w:sz w:val="28"/>
                <w:szCs w:val="28"/>
                <w:lang w:val="nl-NL"/>
              </w:rPr>
              <w:t xml:space="preserve"> điểm</w:t>
            </w:r>
            <w:r w:rsidRPr="0071524F">
              <w:rPr>
                <w:rFonts w:ascii="Times New Roman" w:hAnsi="Times New Roman"/>
                <w:sz w:val="28"/>
                <w:szCs w:val="28"/>
                <w:lang w:val="nl-NL"/>
              </w:rPr>
              <w:t xml:space="preserve">) </w:t>
            </w:r>
          </w:p>
          <w:p w:rsidR="003721F8" w:rsidRPr="0071524F" w:rsidRDefault="003721F8" w:rsidP="003721F8">
            <w:pPr>
              <w:ind w:firstLine="720"/>
              <w:jc w:val="both"/>
              <w:rPr>
                <w:rFonts w:ascii="Times New Roman" w:hAnsi="Times New Roman"/>
                <w:sz w:val="28"/>
                <w:szCs w:val="28"/>
                <w:lang w:val="nl-NL"/>
              </w:rPr>
            </w:pPr>
            <w:r w:rsidRPr="0071524F">
              <w:rPr>
                <w:rFonts w:ascii="Times New Roman" w:hAnsi="Times New Roman"/>
                <w:sz w:val="28"/>
                <w:szCs w:val="28"/>
                <w:lang w:val="nl-NL"/>
              </w:rPr>
              <w:t>Một lớp học chỉ có các bạn học sinh xếp loại học lực Giỏi và các bạn học sinh xếp loại học lực Khá</w:t>
            </w:r>
            <w:r w:rsidRPr="0071524F">
              <w:rPr>
                <w:rFonts w:ascii="Times New Roman" w:hAnsi="Times New Roman"/>
                <w:sz w:val="28"/>
                <w:szCs w:val="28"/>
              </w:rPr>
              <w:t>.</w:t>
            </w:r>
            <w:r w:rsidRPr="0071524F">
              <w:rPr>
                <w:rFonts w:ascii="Times New Roman" w:hAnsi="Times New Roman"/>
                <w:sz w:val="28"/>
                <w:szCs w:val="28"/>
                <w:lang w:val="nl-NL"/>
              </w:rPr>
              <w:t xml:space="preserve"> Biết rằng nếu 1 bạn học sinh Giỏi chuyển đi thì </w:t>
            </w:r>
            <w:r w:rsidRPr="0071524F">
              <w:rPr>
                <w:rFonts w:ascii="Times New Roman" w:hAnsi="Times New Roman"/>
                <w:sz w:val="28"/>
                <w:szCs w:val="28"/>
                <w:vertAlign w:val="subscript"/>
                <w:lang w:val="nl-NL"/>
              </w:rPr>
              <w:object w:dxaOrig="240" w:dyaOrig="620">
                <v:shape id="_x0000_i1362" type="#_x0000_t75" style="width:12pt;height:30.75pt" o:ole="">
                  <v:imagedata r:id="rId665" o:title=""/>
                </v:shape>
                <o:OLEObject Type="Embed" ProgID="Equation.DSMT4" ShapeID="_x0000_i1362" DrawAspect="Content" ObjectID="_1586751951" r:id="rId666"/>
              </w:object>
            </w:r>
            <w:r w:rsidRPr="0071524F">
              <w:rPr>
                <w:rFonts w:ascii="Times New Roman" w:hAnsi="Times New Roman"/>
                <w:sz w:val="28"/>
                <w:szCs w:val="28"/>
                <w:lang w:val="nl-NL"/>
              </w:rPr>
              <w:t xml:space="preserve"> số học sinh còn lại của lớp là học sinh Giỏi, nếu 1 bạn học sinh Khá chuyển đi thì </w:t>
            </w:r>
            <w:r w:rsidRPr="0071524F">
              <w:rPr>
                <w:rFonts w:ascii="Times New Roman" w:hAnsi="Times New Roman"/>
                <w:sz w:val="28"/>
                <w:szCs w:val="28"/>
                <w:vertAlign w:val="subscript"/>
                <w:lang w:val="nl-NL"/>
              </w:rPr>
              <w:object w:dxaOrig="240" w:dyaOrig="620">
                <v:shape id="_x0000_i1363" type="#_x0000_t75" style="width:12pt;height:30.75pt" o:ole="">
                  <v:imagedata r:id="rId667" o:title=""/>
                </v:shape>
                <o:OLEObject Type="Embed" ProgID="Equation.DSMT4" ShapeID="_x0000_i1363" DrawAspect="Content" ObjectID="_1586751952" r:id="rId668"/>
              </w:object>
            </w:r>
            <w:r w:rsidRPr="0071524F">
              <w:rPr>
                <w:rFonts w:ascii="Times New Roman" w:hAnsi="Times New Roman"/>
                <w:sz w:val="28"/>
                <w:szCs w:val="28"/>
                <w:lang w:val="nl-NL"/>
              </w:rPr>
              <w:t xml:space="preserve"> số học sinh còn lại của lớp là học sinh Khá. Tính số học sinh của lớp đó.</w:t>
            </w:r>
          </w:p>
          <w:p w:rsidR="003721F8" w:rsidRPr="0071524F" w:rsidRDefault="003721F8" w:rsidP="003721F8">
            <w:pPr>
              <w:jc w:val="both"/>
              <w:rPr>
                <w:rFonts w:ascii="Times New Roman" w:hAnsi="Times New Roman"/>
                <w:sz w:val="28"/>
                <w:szCs w:val="28"/>
                <w:lang w:val="nl-NL"/>
              </w:rPr>
            </w:pPr>
            <w:r w:rsidRPr="0071524F">
              <w:rPr>
                <w:rFonts w:ascii="Times New Roman" w:hAnsi="Times New Roman"/>
                <w:b/>
                <w:sz w:val="28"/>
                <w:szCs w:val="28"/>
                <w:lang w:val="nl-NL"/>
              </w:rPr>
              <w:t>Câu IV</w:t>
            </w:r>
            <w:r w:rsidRPr="0071524F">
              <w:rPr>
                <w:rFonts w:ascii="Times New Roman" w:hAnsi="Times New Roman"/>
                <w:sz w:val="28"/>
                <w:szCs w:val="28"/>
                <w:lang w:val="nl-NL"/>
              </w:rPr>
              <w:t xml:space="preserve"> (</w:t>
            </w:r>
            <w:r w:rsidRPr="0071524F">
              <w:rPr>
                <w:rFonts w:ascii="Times New Roman" w:hAnsi="Times New Roman"/>
                <w:b/>
                <w:i/>
                <w:sz w:val="28"/>
                <w:szCs w:val="28"/>
              </w:rPr>
              <w:t>2</w:t>
            </w:r>
            <w:r w:rsidRPr="0071524F">
              <w:rPr>
                <w:rFonts w:ascii="Times New Roman" w:hAnsi="Times New Roman"/>
                <w:b/>
                <w:i/>
                <w:sz w:val="28"/>
                <w:szCs w:val="28"/>
                <w:lang w:val="nl-NL"/>
              </w:rPr>
              <w:t>,</w:t>
            </w:r>
            <w:r w:rsidRPr="0071524F">
              <w:rPr>
                <w:rFonts w:ascii="Times New Roman" w:hAnsi="Times New Roman"/>
                <w:b/>
                <w:i/>
                <w:sz w:val="28"/>
                <w:szCs w:val="28"/>
              </w:rPr>
              <w:t>0</w:t>
            </w:r>
            <w:r w:rsidRPr="0071524F">
              <w:rPr>
                <w:rFonts w:ascii="Times New Roman" w:hAnsi="Times New Roman"/>
                <w:b/>
                <w:i/>
                <w:sz w:val="28"/>
                <w:szCs w:val="28"/>
                <w:lang w:val="nl-NL"/>
              </w:rPr>
              <w:t xml:space="preserve"> điểm</w:t>
            </w:r>
            <w:r w:rsidRPr="0071524F">
              <w:rPr>
                <w:rFonts w:ascii="Times New Roman" w:hAnsi="Times New Roman"/>
                <w:sz w:val="28"/>
                <w:szCs w:val="28"/>
                <w:lang w:val="nl-NL"/>
              </w:rPr>
              <w:t xml:space="preserve">) </w:t>
            </w:r>
          </w:p>
          <w:p w:rsidR="003721F8" w:rsidRPr="0071524F" w:rsidRDefault="003721F8" w:rsidP="003721F8">
            <w:pPr>
              <w:ind w:firstLine="720"/>
              <w:jc w:val="both"/>
              <w:rPr>
                <w:rFonts w:ascii="Times New Roman" w:hAnsi="Times New Roman"/>
                <w:sz w:val="28"/>
                <w:szCs w:val="28"/>
                <w:lang w:val="nl-NL"/>
              </w:rPr>
            </w:pPr>
            <w:r w:rsidRPr="0071524F">
              <w:rPr>
                <w:rFonts w:ascii="Times New Roman" w:hAnsi="Times New Roman"/>
                <w:sz w:val="28"/>
                <w:szCs w:val="28"/>
                <w:lang w:val="nl-NL"/>
              </w:rPr>
              <w:t>Cho tam giác ABC cân tại A nội tiếp trong đường tròn tâm O, đường kính AI. Điểm M tùy ý trên cung nhỏ AC (M khác A, M khác C)</w:t>
            </w:r>
            <w:r w:rsidRPr="0071524F">
              <w:rPr>
                <w:rFonts w:ascii="Times New Roman" w:hAnsi="Times New Roman"/>
                <w:sz w:val="28"/>
                <w:szCs w:val="28"/>
              </w:rPr>
              <w:t>.</w:t>
            </w:r>
            <w:r w:rsidRPr="0071524F">
              <w:rPr>
                <w:rFonts w:ascii="Times New Roman" w:hAnsi="Times New Roman"/>
                <w:sz w:val="28"/>
                <w:szCs w:val="28"/>
                <w:lang w:val="nl-NL"/>
              </w:rPr>
              <w:t xml:space="preserve"> Kẻ tia Mx là tia đối của tia MC.</w:t>
            </w:r>
          </w:p>
          <w:p w:rsidR="003721F8" w:rsidRPr="0071524F" w:rsidRDefault="003721F8" w:rsidP="003721F8">
            <w:pPr>
              <w:numPr>
                <w:ilvl w:val="0"/>
                <w:numId w:val="24"/>
              </w:numPr>
              <w:jc w:val="both"/>
              <w:rPr>
                <w:rFonts w:ascii="Times New Roman" w:hAnsi="Times New Roman"/>
                <w:sz w:val="28"/>
                <w:szCs w:val="28"/>
                <w:lang w:val="nl-NL"/>
              </w:rPr>
            </w:pPr>
            <w:r w:rsidRPr="0071524F">
              <w:rPr>
                <w:rFonts w:ascii="Times New Roman" w:hAnsi="Times New Roman"/>
                <w:sz w:val="28"/>
                <w:szCs w:val="28"/>
                <w:lang w:val="nl-NL"/>
              </w:rPr>
              <w:t>Chứng minh rằng MA là tia phân giác của góc BMx.</w:t>
            </w:r>
          </w:p>
          <w:p w:rsidR="003721F8" w:rsidRPr="0071524F" w:rsidRDefault="003721F8" w:rsidP="003721F8">
            <w:pPr>
              <w:ind w:firstLine="720"/>
              <w:jc w:val="both"/>
              <w:rPr>
                <w:rFonts w:ascii="Times New Roman" w:hAnsi="Times New Roman"/>
                <w:sz w:val="28"/>
                <w:szCs w:val="28"/>
                <w:lang w:val="nl-NL"/>
              </w:rPr>
            </w:pPr>
            <w:r w:rsidRPr="0071524F">
              <w:rPr>
                <w:rFonts w:ascii="Times New Roman" w:hAnsi="Times New Roman"/>
                <w:sz w:val="28"/>
                <w:szCs w:val="28"/>
                <w:lang w:val="nl-NL"/>
              </w:rPr>
              <w:t xml:space="preserve">2) Trên tia đối của tia MB lấy điểm D sao cho </w:t>
            </w:r>
            <w:r w:rsidRPr="0071524F">
              <w:rPr>
                <w:rFonts w:ascii="Times New Roman" w:hAnsi="Times New Roman"/>
                <w:sz w:val="28"/>
                <w:szCs w:val="28"/>
                <w:vertAlign w:val="subscript"/>
                <w:lang w:val="nl-NL"/>
              </w:rPr>
              <w:object w:dxaOrig="1080" w:dyaOrig="280">
                <v:shape id="_x0000_i1364" type="#_x0000_t75" style="width:54pt;height:14.25pt" o:ole="">
                  <v:imagedata r:id="rId669" o:title=""/>
                </v:shape>
                <o:OLEObject Type="Embed" ProgID="Equation.DSMT4" ShapeID="_x0000_i1364" DrawAspect="Content" ObjectID="_1586751953" r:id="rId670"/>
              </w:object>
            </w:r>
            <w:r w:rsidRPr="0071524F">
              <w:rPr>
                <w:rFonts w:ascii="Times New Roman" w:hAnsi="Times New Roman"/>
                <w:sz w:val="28"/>
                <w:szCs w:val="28"/>
                <w:lang w:val="nl-NL"/>
              </w:rPr>
              <w:t>, gọi K là giao điểm thứ hai của DC với đường tròn (O). Chứng minh rằng tứ giác MIKD là hình bình hành.</w:t>
            </w:r>
          </w:p>
          <w:p w:rsidR="003721F8" w:rsidRPr="0071524F" w:rsidRDefault="003721F8" w:rsidP="003721F8">
            <w:pPr>
              <w:ind w:firstLine="720"/>
              <w:jc w:val="both"/>
              <w:rPr>
                <w:rFonts w:ascii="Times New Roman" w:hAnsi="Times New Roman"/>
                <w:sz w:val="28"/>
                <w:szCs w:val="28"/>
                <w:lang w:val="nl-NL"/>
              </w:rPr>
            </w:pPr>
            <w:r w:rsidRPr="0071524F">
              <w:rPr>
                <w:rFonts w:ascii="Times New Roman" w:hAnsi="Times New Roman"/>
                <w:sz w:val="28"/>
                <w:szCs w:val="28"/>
                <w:lang w:val="nl-NL"/>
              </w:rPr>
              <w:t>3) Chứng minh rằng khi M di động trên cung nhỏ AC thì D di động trên cung tròn cố định.</w:t>
            </w:r>
          </w:p>
          <w:p w:rsidR="003721F8" w:rsidRPr="0071524F" w:rsidRDefault="003721F8" w:rsidP="003721F8">
            <w:pPr>
              <w:jc w:val="both"/>
              <w:rPr>
                <w:rFonts w:ascii="Times New Roman" w:hAnsi="Times New Roman"/>
                <w:sz w:val="28"/>
                <w:szCs w:val="28"/>
              </w:rPr>
            </w:pPr>
            <w:r w:rsidRPr="0071524F">
              <w:rPr>
                <w:rFonts w:ascii="Times New Roman" w:hAnsi="Times New Roman"/>
                <w:b/>
                <w:sz w:val="28"/>
                <w:szCs w:val="28"/>
                <w:lang w:val="nl-NL"/>
              </w:rPr>
              <w:t>Câu V</w:t>
            </w:r>
            <w:r w:rsidRPr="0071524F">
              <w:rPr>
                <w:rFonts w:ascii="Times New Roman" w:hAnsi="Times New Roman"/>
                <w:sz w:val="28"/>
                <w:szCs w:val="28"/>
                <w:lang w:val="nl-NL"/>
              </w:rPr>
              <w:t xml:space="preserve"> (</w:t>
            </w:r>
            <w:r w:rsidRPr="0071524F">
              <w:rPr>
                <w:rFonts w:ascii="Times New Roman" w:hAnsi="Times New Roman"/>
                <w:b/>
                <w:i/>
                <w:sz w:val="28"/>
                <w:szCs w:val="28"/>
                <w:lang w:val="nl-NL"/>
              </w:rPr>
              <w:t>1,0  điểm</w:t>
            </w:r>
            <w:r w:rsidRPr="0071524F">
              <w:rPr>
                <w:rFonts w:ascii="Times New Roman" w:hAnsi="Times New Roman"/>
                <w:sz w:val="28"/>
                <w:szCs w:val="28"/>
                <w:lang w:val="nl-NL"/>
              </w:rPr>
              <w:t>)</w:t>
            </w:r>
          </w:p>
          <w:p w:rsidR="003721F8" w:rsidRPr="0071524F" w:rsidRDefault="003721F8" w:rsidP="003721F8">
            <w:pPr>
              <w:ind w:firstLine="720"/>
              <w:jc w:val="both"/>
              <w:rPr>
                <w:rFonts w:ascii="Times New Roman" w:hAnsi="Times New Roman"/>
                <w:sz w:val="28"/>
                <w:szCs w:val="28"/>
              </w:rPr>
            </w:pPr>
            <w:r w:rsidRPr="0071524F">
              <w:rPr>
                <w:rFonts w:ascii="Times New Roman" w:hAnsi="Times New Roman"/>
                <w:sz w:val="28"/>
                <w:szCs w:val="28"/>
              </w:rPr>
              <w:t xml:space="preserve">Cho </w:t>
            </w:r>
            <w:r w:rsidRPr="0071524F">
              <w:rPr>
                <w:rFonts w:ascii="Times New Roman" w:hAnsi="Times New Roman"/>
                <w:sz w:val="28"/>
                <w:szCs w:val="28"/>
                <w:lang w:val="nl-NL"/>
              </w:rPr>
              <w:t xml:space="preserve">x, y là </w:t>
            </w:r>
            <w:r w:rsidRPr="0071524F">
              <w:rPr>
                <w:rFonts w:ascii="Times New Roman" w:hAnsi="Times New Roman"/>
                <w:sz w:val="28"/>
                <w:szCs w:val="28"/>
              </w:rPr>
              <w:t xml:space="preserve">các số thực dương thỏa mãn </w:t>
            </w:r>
            <w:r w:rsidRPr="0071524F">
              <w:rPr>
                <w:rFonts w:ascii="Times New Roman" w:hAnsi="Times New Roman"/>
                <w:sz w:val="28"/>
                <w:szCs w:val="28"/>
                <w:vertAlign w:val="subscript"/>
              </w:rPr>
              <w:object w:dxaOrig="1020" w:dyaOrig="300">
                <v:shape id="_x0000_i1365" type="#_x0000_t75" style="width:51pt;height:15pt" o:ole="">
                  <v:imagedata r:id="rId671" o:title=""/>
                </v:shape>
                <o:OLEObject Type="Embed" ProgID="Equation.DSMT4" ShapeID="_x0000_i1365" DrawAspect="Content" ObjectID="_1586751954" r:id="rId672"/>
              </w:object>
            </w:r>
            <w:r w:rsidRPr="0071524F">
              <w:rPr>
                <w:rFonts w:ascii="Times New Roman" w:hAnsi="Times New Roman"/>
                <w:sz w:val="28"/>
                <w:szCs w:val="28"/>
              </w:rPr>
              <w:t xml:space="preserve">. </w:t>
            </w:r>
          </w:p>
          <w:p w:rsidR="003721F8" w:rsidRPr="0071524F" w:rsidRDefault="003721F8" w:rsidP="003721F8">
            <w:pPr>
              <w:ind w:firstLine="720"/>
              <w:jc w:val="both"/>
              <w:rPr>
                <w:rFonts w:ascii="Times New Roman" w:hAnsi="Times New Roman"/>
                <w:sz w:val="28"/>
                <w:szCs w:val="28"/>
              </w:rPr>
            </w:pPr>
            <w:r w:rsidRPr="0071524F">
              <w:rPr>
                <w:rFonts w:ascii="Times New Roman" w:hAnsi="Times New Roman"/>
                <w:sz w:val="28"/>
                <w:szCs w:val="28"/>
              </w:rPr>
              <w:t xml:space="preserve">Tìm giá trị lớn nhất của biểu thức: </w:t>
            </w:r>
            <w:r w:rsidRPr="0071524F">
              <w:rPr>
                <w:rFonts w:ascii="Times New Roman" w:hAnsi="Times New Roman"/>
                <w:sz w:val="28"/>
                <w:szCs w:val="28"/>
                <w:vertAlign w:val="subscript"/>
              </w:rPr>
              <w:object w:dxaOrig="2600" w:dyaOrig="660">
                <v:shape id="_x0000_i1366" type="#_x0000_t75" style="width:129.75pt;height:33pt" o:ole="">
                  <v:imagedata r:id="rId673" o:title=""/>
                </v:shape>
                <o:OLEObject Type="Embed" ProgID="Equation.DSMT4" ShapeID="_x0000_i1366" DrawAspect="Content" ObjectID="_1586751955" r:id="rId674"/>
              </w:object>
            </w:r>
          </w:p>
          <w:p w:rsidR="003721F8" w:rsidRDefault="003721F8" w:rsidP="003721F8">
            <w:pPr>
              <w:jc w:val="both"/>
              <w:rPr>
                <w:rFonts w:ascii="Times New Roman" w:hAnsi="Times New Roman"/>
                <w:sz w:val="28"/>
                <w:szCs w:val="28"/>
                <w:lang w:val="nl-NL"/>
              </w:rPr>
            </w:pPr>
            <w:r w:rsidRPr="0071524F">
              <w:rPr>
                <w:rFonts w:ascii="Times New Roman" w:hAnsi="Times New Roman"/>
                <w:sz w:val="28"/>
                <w:szCs w:val="28"/>
                <w:lang w:val="nl-NL"/>
              </w:rPr>
              <w:tab/>
            </w:r>
          </w:p>
          <w:p w:rsidR="003721F8" w:rsidRDefault="003721F8" w:rsidP="003721F8">
            <w:pPr>
              <w:jc w:val="both"/>
              <w:rPr>
                <w:rFonts w:ascii="Times New Roman" w:hAnsi="Times New Roman"/>
                <w:sz w:val="28"/>
                <w:szCs w:val="28"/>
                <w:lang w:val="nl-NL"/>
              </w:rPr>
            </w:pPr>
          </w:p>
          <w:p w:rsidR="003721F8" w:rsidRDefault="003721F8" w:rsidP="003721F8">
            <w:pPr>
              <w:jc w:val="both"/>
              <w:rPr>
                <w:rFonts w:ascii="Times New Roman" w:hAnsi="Times New Roman"/>
                <w:sz w:val="28"/>
                <w:szCs w:val="28"/>
                <w:lang w:val="nl-NL"/>
              </w:rPr>
            </w:pPr>
          </w:p>
          <w:p w:rsidR="003721F8" w:rsidRDefault="003721F8" w:rsidP="003721F8">
            <w:pPr>
              <w:jc w:val="both"/>
              <w:rPr>
                <w:rFonts w:ascii="Times New Roman" w:hAnsi="Times New Roman"/>
                <w:sz w:val="28"/>
                <w:szCs w:val="28"/>
                <w:lang w:val="nl-NL"/>
              </w:rPr>
            </w:pPr>
          </w:p>
          <w:p w:rsidR="003721F8" w:rsidRDefault="003721F8" w:rsidP="003721F8">
            <w:pPr>
              <w:jc w:val="both"/>
              <w:rPr>
                <w:rFonts w:ascii="Times New Roman" w:hAnsi="Times New Roman"/>
                <w:sz w:val="28"/>
                <w:szCs w:val="28"/>
                <w:lang w:val="nl-NL"/>
              </w:rPr>
            </w:pPr>
          </w:p>
          <w:p w:rsidR="003721F8" w:rsidRDefault="003721F8" w:rsidP="003721F8">
            <w:pPr>
              <w:jc w:val="both"/>
              <w:rPr>
                <w:rFonts w:ascii="Times New Roman" w:hAnsi="Times New Roman"/>
                <w:sz w:val="28"/>
                <w:szCs w:val="28"/>
                <w:lang w:val="nl-NL"/>
              </w:rPr>
            </w:pPr>
          </w:p>
          <w:p w:rsidR="003721F8" w:rsidRDefault="003721F8" w:rsidP="003721F8">
            <w:pPr>
              <w:jc w:val="both"/>
              <w:rPr>
                <w:rFonts w:ascii="Times New Roman" w:hAnsi="Times New Roman"/>
                <w:sz w:val="28"/>
                <w:szCs w:val="28"/>
                <w:lang w:val="nl-NL"/>
              </w:rPr>
            </w:pPr>
          </w:p>
          <w:p w:rsidR="003721F8" w:rsidRDefault="003721F8" w:rsidP="003721F8">
            <w:pPr>
              <w:jc w:val="both"/>
              <w:rPr>
                <w:rFonts w:ascii="Times New Roman" w:hAnsi="Times New Roman"/>
                <w:sz w:val="28"/>
                <w:szCs w:val="28"/>
                <w:lang w:val="nl-NL"/>
              </w:rPr>
            </w:pPr>
          </w:p>
          <w:p w:rsidR="003721F8" w:rsidRDefault="003721F8" w:rsidP="003721F8">
            <w:pPr>
              <w:jc w:val="both"/>
              <w:rPr>
                <w:rFonts w:ascii="Times New Roman" w:hAnsi="Times New Roman"/>
                <w:sz w:val="28"/>
                <w:szCs w:val="28"/>
                <w:lang w:val="nl-NL"/>
              </w:rPr>
            </w:pPr>
          </w:p>
          <w:p w:rsidR="003721F8" w:rsidRDefault="003721F8" w:rsidP="003721F8">
            <w:pPr>
              <w:jc w:val="both"/>
              <w:rPr>
                <w:rFonts w:ascii="Times New Roman" w:hAnsi="Times New Roman"/>
                <w:sz w:val="28"/>
                <w:szCs w:val="28"/>
                <w:lang w:val="nl-NL"/>
              </w:rPr>
            </w:pPr>
          </w:p>
          <w:p w:rsidR="003721F8" w:rsidRPr="0071524F" w:rsidRDefault="003721F8" w:rsidP="003721F8">
            <w:pPr>
              <w:jc w:val="both"/>
              <w:rPr>
                <w:rFonts w:ascii="Times New Roman" w:hAnsi="Times New Roman"/>
                <w:b/>
                <w:sz w:val="28"/>
                <w:szCs w:val="28"/>
              </w:rPr>
            </w:pPr>
          </w:p>
          <w:p w:rsidR="003721F8" w:rsidRPr="0071524F" w:rsidRDefault="003721F8" w:rsidP="003721F8">
            <w:pPr>
              <w:jc w:val="both"/>
              <w:rPr>
                <w:rFonts w:ascii="Times New Roman" w:hAnsi="Times New Roman"/>
                <w:b/>
                <w:sz w:val="28"/>
                <w:szCs w:val="28"/>
              </w:rPr>
            </w:pPr>
          </w:p>
          <w:p w:rsidR="003721F8" w:rsidRPr="0071524F" w:rsidRDefault="003721F8" w:rsidP="003721F8">
            <w:pPr>
              <w:jc w:val="both"/>
              <w:rPr>
                <w:rFonts w:ascii="Times New Roman" w:hAnsi="Times New Roman"/>
                <w:b/>
                <w:sz w:val="28"/>
                <w:szCs w:val="28"/>
              </w:rPr>
            </w:pPr>
          </w:p>
          <w:tbl>
            <w:tblPr>
              <w:tblW w:w="9983" w:type="dxa"/>
              <w:tblLook w:val="01E0" w:firstRow="1" w:lastRow="1" w:firstColumn="1" w:lastColumn="1" w:noHBand="0" w:noVBand="0"/>
            </w:tblPr>
            <w:tblGrid>
              <w:gridCol w:w="2903"/>
              <w:gridCol w:w="7080"/>
            </w:tblGrid>
            <w:tr w:rsidR="003721F8" w:rsidRPr="0071524F" w:rsidTr="003721F8">
              <w:tc>
                <w:tcPr>
                  <w:tcW w:w="2903" w:type="dxa"/>
                </w:tcPr>
                <w:p w:rsidR="003721F8" w:rsidRPr="0071524F" w:rsidRDefault="003721F8" w:rsidP="003721F8">
                  <w:pPr>
                    <w:jc w:val="center"/>
                    <w:rPr>
                      <w:rFonts w:ascii="Times New Roman" w:hAnsi="Times New Roman"/>
                      <w:sz w:val="28"/>
                      <w:szCs w:val="28"/>
                      <w:lang w:val="nl-NL"/>
                    </w:rPr>
                  </w:pPr>
                  <w:r>
                    <w:rPr>
                      <w:noProof/>
                      <w:sz w:val="28"/>
                      <w:szCs w:val="28"/>
                      <w:lang w:val="en-US"/>
                    </w:rPr>
                    <mc:AlternateContent>
                      <mc:Choice Requires="wps">
                        <w:drawing>
                          <wp:anchor distT="0" distB="0" distL="114300" distR="114300" simplePos="0" relativeHeight="251679744" behindDoc="0" locked="0" layoutInCell="1" allowOverlap="1" wp14:anchorId="66DB44C7" wp14:editId="04EA6382">
                            <wp:simplePos x="0" y="0"/>
                            <wp:positionH relativeFrom="column">
                              <wp:posOffset>394335</wp:posOffset>
                            </wp:positionH>
                            <wp:positionV relativeFrom="paragraph">
                              <wp:posOffset>190500</wp:posOffset>
                            </wp:positionV>
                            <wp:extent cx="1122045" cy="0"/>
                            <wp:effectExtent l="10795" t="9525" r="10160" b="9525"/>
                            <wp:wrapNone/>
                            <wp:docPr id="1279" name="Straight Connector 1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20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9"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5pt,15pt" to="119.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"/>
                        </w:pict>
                      </mc:Fallback>
                    </mc:AlternateContent>
                  </w:r>
                  <w:r w:rsidRPr="0071524F">
                    <w:rPr>
                      <w:rFonts w:ascii="Times New Roman" w:hAnsi="Times New Roman"/>
                      <w:sz w:val="28"/>
                      <w:szCs w:val="28"/>
                      <w:lang w:val="nl-NL"/>
                    </w:rPr>
                    <w:t>SỞ GD &amp; ĐT HOÀ BÌNH</w:t>
                  </w:r>
                </w:p>
              </w:tc>
              <w:tc>
                <w:tcPr>
                  <w:tcW w:w="7080" w:type="dxa"/>
                </w:tcPr>
                <w:p w:rsidR="003721F8" w:rsidRPr="0071524F" w:rsidRDefault="003721F8" w:rsidP="003721F8">
                  <w:pPr>
                    <w:jc w:val="center"/>
                    <w:rPr>
                      <w:rFonts w:ascii="Times New Roman" w:hAnsi="Times New Roman"/>
                      <w:b/>
                      <w:sz w:val="28"/>
                      <w:szCs w:val="28"/>
                    </w:rPr>
                  </w:pPr>
                  <w:r w:rsidRPr="0071524F">
                    <w:rPr>
                      <w:rFonts w:ascii="Times New Roman" w:hAnsi="Times New Roman"/>
                      <w:b/>
                      <w:sz w:val="28"/>
                      <w:szCs w:val="28"/>
                      <w:lang w:val="nl-NL"/>
                    </w:rPr>
                    <w:t xml:space="preserve"> KỲ THI TUYỂN  SINH VÀO LỚP 10</w:t>
                  </w:r>
                </w:p>
                <w:p w:rsidR="003721F8" w:rsidRPr="0071524F" w:rsidRDefault="003721F8" w:rsidP="003721F8">
                  <w:pPr>
                    <w:jc w:val="center"/>
                    <w:rPr>
                      <w:rFonts w:ascii="Times New Roman" w:hAnsi="Times New Roman"/>
                      <w:sz w:val="28"/>
                      <w:szCs w:val="28"/>
                    </w:rPr>
                  </w:pPr>
                  <w:r w:rsidRPr="0071524F">
                    <w:rPr>
                      <w:rFonts w:ascii="Times New Roman" w:hAnsi="Times New Roman"/>
                      <w:sz w:val="28"/>
                      <w:szCs w:val="28"/>
                      <w:lang w:val="nl-NL"/>
                    </w:rPr>
                    <w:t xml:space="preserve"> TRƯỜNG </w:t>
                  </w:r>
                  <w:r w:rsidRPr="0071524F">
                    <w:rPr>
                      <w:rFonts w:ascii="Times New Roman" w:hAnsi="Times New Roman"/>
                      <w:sz w:val="28"/>
                      <w:szCs w:val="28"/>
                    </w:rPr>
                    <w:t xml:space="preserve">PT DTNT </w:t>
                  </w:r>
                  <w:r w:rsidRPr="0071524F">
                    <w:rPr>
                      <w:rFonts w:ascii="Times New Roman" w:hAnsi="Times New Roman"/>
                      <w:sz w:val="28"/>
                      <w:szCs w:val="28"/>
                      <w:lang w:val="nl-NL"/>
                    </w:rPr>
                    <w:t xml:space="preserve">THPT </w:t>
                  </w:r>
                  <w:r w:rsidRPr="0071524F">
                    <w:rPr>
                      <w:rFonts w:ascii="Times New Roman" w:hAnsi="Times New Roman"/>
                      <w:sz w:val="28"/>
                      <w:szCs w:val="28"/>
                    </w:rPr>
                    <w:t>TỈNH, CÁC TRƯỜNG THPT</w:t>
                  </w:r>
                </w:p>
                <w:p w:rsidR="003721F8" w:rsidRPr="0071524F" w:rsidRDefault="003721F8" w:rsidP="003721F8">
                  <w:pPr>
                    <w:jc w:val="center"/>
                    <w:rPr>
                      <w:rFonts w:ascii="Times New Roman" w:hAnsi="Times New Roman"/>
                      <w:sz w:val="28"/>
                      <w:szCs w:val="28"/>
                    </w:rPr>
                  </w:pPr>
                  <w:r w:rsidRPr="0071524F">
                    <w:rPr>
                      <w:rFonts w:ascii="Times New Roman" w:hAnsi="Times New Roman"/>
                      <w:sz w:val="28"/>
                      <w:szCs w:val="28"/>
                      <w:lang w:val="nl-NL"/>
                    </w:rPr>
                    <w:t>NĂM HỌC 201</w:t>
                  </w:r>
                  <w:r w:rsidRPr="0071524F">
                    <w:rPr>
                      <w:rFonts w:ascii="Times New Roman" w:hAnsi="Times New Roman"/>
                      <w:sz w:val="28"/>
                      <w:szCs w:val="28"/>
                    </w:rPr>
                    <w:t>6</w:t>
                  </w:r>
                  <w:r w:rsidRPr="0071524F">
                    <w:rPr>
                      <w:rFonts w:ascii="Times New Roman" w:hAnsi="Times New Roman"/>
                      <w:sz w:val="28"/>
                      <w:szCs w:val="28"/>
                      <w:lang w:val="nl-NL"/>
                    </w:rPr>
                    <w:t>-2017</w:t>
                  </w:r>
                </w:p>
              </w:tc>
            </w:tr>
            <w:tr w:rsidR="003721F8" w:rsidRPr="0071524F" w:rsidTr="003721F8">
              <w:tc>
                <w:tcPr>
                  <w:tcW w:w="2903" w:type="dxa"/>
                </w:tcPr>
                <w:p w:rsidR="003721F8" w:rsidRPr="0071524F" w:rsidRDefault="003721F8" w:rsidP="003721F8">
                  <w:pPr>
                    <w:jc w:val="center"/>
                    <w:rPr>
                      <w:rFonts w:ascii="Times New Roman" w:hAnsi="Times New Roman"/>
                      <w:b/>
                      <w:sz w:val="28"/>
                      <w:szCs w:val="28"/>
                      <w:lang w:val="nl-NL"/>
                    </w:rPr>
                  </w:pPr>
                  <w:r w:rsidRPr="0071524F">
                    <w:rPr>
                      <w:rFonts w:ascii="Times New Roman" w:hAnsi="Times New Roman"/>
                      <w:b/>
                      <w:sz w:val="28"/>
                      <w:szCs w:val="28"/>
                      <w:lang w:val="nl-NL"/>
                    </w:rPr>
                    <w:t>Chính thức</w:t>
                  </w:r>
                </w:p>
              </w:tc>
              <w:tc>
                <w:tcPr>
                  <w:tcW w:w="7080" w:type="dxa"/>
                </w:tcPr>
                <w:p w:rsidR="003721F8" w:rsidRPr="0071524F" w:rsidRDefault="003721F8" w:rsidP="003721F8">
                  <w:pPr>
                    <w:jc w:val="center"/>
                    <w:rPr>
                      <w:rFonts w:ascii="Times New Roman" w:hAnsi="Times New Roman"/>
                      <w:b/>
                      <w:sz w:val="28"/>
                      <w:szCs w:val="28"/>
                    </w:rPr>
                  </w:pPr>
                  <w:r w:rsidRPr="0071524F">
                    <w:rPr>
                      <w:rFonts w:ascii="Times New Roman" w:hAnsi="Times New Roman"/>
                      <w:b/>
                      <w:bCs/>
                      <w:sz w:val="28"/>
                      <w:szCs w:val="28"/>
                      <w:lang w:val="nl-NL"/>
                    </w:rPr>
                    <w:t>HƯỚNG DẪN CHẤM MÔN TOÁN</w:t>
                  </w:r>
                  <w:r w:rsidRPr="0071524F">
                    <w:rPr>
                      <w:rFonts w:ascii="Times New Roman" w:hAnsi="Times New Roman"/>
                      <w:b/>
                      <w:bCs/>
                      <w:sz w:val="28"/>
                      <w:szCs w:val="28"/>
                    </w:rPr>
                    <w:t xml:space="preserve"> CHUNG</w:t>
                  </w:r>
                </w:p>
              </w:tc>
            </w:tr>
            <w:tr w:rsidR="003721F8" w:rsidRPr="0071524F" w:rsidTr="003721F8">
              <w:tc>
                <w:tcPr>
                  <w:tcW w:w="2903" w:type="dxa"/>
                </w:tcPr>
                <w:p w:rsidR="003721F8" w:rsidRPr="0071524F" w:rsidRDefault="003721F8" w:rsidP="003721F8">
                  <w:pPr>
                    <w:jc w:val="center"/>
                    <w:rPr>
                      <w:rFonts w:ascii="Times New Roman" w:hAnsi="Times New Roman"/>
                      <w:b/>
                      <w:bCs/>
                      <w:sz w:val="28"/>
                      <w:szCs w:val="28"/>
                      <w:lang w:val="nl-NL"/>
                    </w:rPr>
                  </w:pPr>
                </w:p>
              </w:tc>
              <w:tc>
                <w:tcPr>
                  <w:tcW w:w="7080" w:type="dxa"/>
                </w:tcPr>
                <w:p w:rsidR="003721F8" w:rsidRPr="0071524F" w:rsidRDefault="003721F8" w:rsidP="003721F8">
                  <w:pPr>
                    <w:jc w:val="center"/>
                    <w:rPr>
                      <w:rFonts w:ascii="Times New Roman" w:hAnsi="Times New Roman"/>
                      <w:i/>
                      <w:iCs/>
                      <w:sz w:val="28"/>
                      <w:szCs w:val="28"/>
                      <w:lang w:val="nl-NL"/>
                    </w:rPr>
                  </w:pPr>
                  <w:r w:rsidRPr="0071524F">
                    <w:rPr>
                      <w:rFonts w:ascii="Times New Roman" w:hAnsi="Times New Roman"/>
                      <w:b/>
                      <w:bCs/>
                      <w:i/>
                      <w:sz w:val="28"/>
                      <w:szCs w:val="28"/>
                      <w:lang w:val="nl-NL"/>
                    </w:rPr>
                    <w:t>(Hướng dẫn chấm này gồm có 03 trang)</w:t>
                  </w:r>
                </w:p>
              </w:tc>
            </w:tr>
            <w:tr w:rsidR="003721F8" w:rsidRPr="0071524F" w:rsidTr="003721F8">
              <w:tc>
                <w:tcPr>
                  <w:tcW w:w="2903" w:type="dxa"/>
                </w:tcPr>
                <w:p w:rsidR="003721F8" w:rsidRPr="0071524F" w:rsidRDefault="003721F8" w:rsidP="003721F8">
                  <w:pPr>
                    <w:jc w:val="center"/>
                    <w:rPr>
                      <w:rFonts w:ascii="Times New Roman" w:hAnsi="Times New Roman"/>
                      <w:sz w:val="28"/>
                      <w:szCs w:val="28"/>
                      <w:lang w:val="nl-NL"/>
                    </w:rPr>
                  </w:pPr>
                </w:p>
              </w:tc>
              <w:tc>
                <w:tcPr>
                  <w:tcW w:w="7080" w:type="dxa"/>
                </w:tcPr>
                <w:p w:rsidR="003721F8" w:rsidRPr="0071524F" w:rsidRDefault="003721F8" w:rsidP="003721F8">
                  <w:pPr>
                    <w:jc w:val="center"/>
                    <w:rPr>
                      <w:rFonts w:ascii="Times New Roman" w:hAnsi="Times New Roman"/>
                      <w:i/>
                      <w:iCs/>
                      <w:sz w:val="28"/>
                      <w:szCs w:val="28"/>
                      <w:lang w:val="nl-NL"/>
                    </w:rPr>
                  </w:pPr>
                </w:p>
              </w:tc>
            </w:tr>
          </w:tbl>
          <w:p w:rsidR="003721F8" w:rsidRPr="0071524F" w:rsidRDefault="003721F8" w:rsidP="003721F8">
            <w:pPr>
              <w:jc w:val="both"/>
              <w:rPr>
                <w:rFonts w:ascii="Times New Roman" w:hAnsi="Times New Roman"/>
                <w:b/>
                <w:i/>
                <w:sz w:val="28"/>
                <w:szCs w:val="28"/>
                <w:lang w:val="nl-NL"/>
              </w:rPr>
            </w:pPr>
            <w:r w:rsidRPr="0071524F">
              <w:rPr>
                <w:rFonts w:ascii="Times New Roman" w:hAnsi="Times New Roman"/>
                <w:b/>
                <w:sz w:val="28"/>
                <w:szCs w:val="28"/>
                <w:lang w:val="nl-NL"/>
              </w:rPr>
              <w:t xml:space="preserve">Câu I </w:t>
            </w:r>
            <w:r w:rsidRPr="0071524F">
              <w:rPr>
                <w:rFonts w:ascii="Times New Roman" w:hAnsi="Times New Roman"/>
                <w:b/>
                <w:i/>
                <w:sz w:val="28"/>
                <w:szCs w:val="28"/>
                <w:lang w:val="nl-NL"/>
              </w:rPr>
              <w:t>(</w:t>
            </w:r>
            <w:r w:rsidRPr="0071524F">
              <w:rPr>
                <w:rFonts w:ascii="Times New Roman" w:hAnsi="Times New Roman"/>
                <w:b/>
                <w:i/>
                <w:sz w:val="28"/>
                <w:szCs w:val="28"/>
              </w:rPr>
              <w:t>3</w:t>
            </w:r>
            <w:r w:rsidRPr="0071524F">
              <w:rPr>
                <w:rFonts w:ascii="Times New Roman" w:hAnsi="Times New Roman"/>
                <w:b/>
                <w:i/>
                <w:sz w:val="28"/>
                <w:szCs w:val="28"/>
                <w:lang w:val="nl-NL"/>
              </w:rPr>
              <w:t>,0 điểm)</w:t>
            </w:r>
          </w:p>
          <w:tbl>
            <w:tblPr>
              <w:tblW w:w="9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113"/>
              <w:gridCol w:w="854"/>
            </w:tblGrid>
            <w:tr w:rsidR="003721F8" w:rsidRPr="0071524F" w:rsidTr="003721F8">
              <w:tc>
                <w:tcPr>
                  <w:tcW w:w="960"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jc w:val="center"/>
                    <w:rPr>
                      <w:rFonts w:ascii="Times New Roman" w:hAnsi="Times New Roman"/>
                      <w:b/>
                      <w:sz w:val="28"/>
                      <w:szCs w:val="28"/>
                      <w:lang w:val="nl-NL"/>
                    </w:rPr>
                  </w:pPr>
                  <w:r w:rsidRPr="0071524F">
                    <w:rPr>
                      <w:rFonts w:ascii="Times New Roman" w:hAnsi="Times New Roman"/>
                      <w:b/>
                      <w:sz w:val="28"/>
                      <w:szCs w:val="28"/>
                      <w:lang w:val="nl-NL"/>
                    </w:rPr>
                    <w:t>Phần</w:t>
                  </w: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jc w:val="center"/>
                    <w:rPr>
                      <w:rFonts w:ascii="Times New Roman" w:hAnsi="Times New Roman"/>
                      <w:b/>
                      <w:sz w:val="28"/>
                      <w:szCs w:val="28"/>
                      <w:lang w:val="nl-NL"/>
                    </w:rPr>
                  </w:pPr>
                  <w:r w:rsidRPr="0071524F">
                    <w:rPr>
                      <w:rFonts w:ascii="Times New Roman" w:hAnsi="Times New Roman"/>
                      <w:b/>
                      <w:sz w:val="28"/>
                      <w:szCs w:val="28"/>
                      <w:lang w:val="nl-NL"/>
                    </w:rPr>
                    <w:t>Nội dung</w:t>
                  </w:r>
                </w:p>
              </w:tc>
              <w:tc>
                <w:tcPr>
                  <w:tcW w:w="854"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jc w:val="center"/>
                    <w:rPr>
                      <w:rFonts w:ascii="Times New Roman" w:hAnsi="Times New Roman"/>
                      <w:b/>
                      <w:sz w:val="28"/>
                      <w:szCs w:val="28"/>
                      <w:lang w:val="nl-NL"/>
                    </w:rPr>
                  </w:pPr>
                  <w:r w:rsidRPr="0071524F">
                    <w:rPr>
                      <w:rFonts w:ascii="Times New Roman" w:hAnsi="Times New Roman"/>
                      <w:b/>
                      <w:sz w:val="28"/>
                      <w:szCs w:val="28"/>
                      <w:lang w:val="nl-NL"/>
                    </w:rPr>
                    <w:t>Điểm</w:t>
                  </w:r>
                </w:p>
              </w:tc>
            </w:tr>
            <w:tr w:rsidR="003721F8" w:rsidRPr="0071524F" w:rsidTr="003721F8">
              <w:tc>
                <w:tcPr>
                  <w:tcW w:w="960"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1,a</w:t>
                  </w: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rPr>
                      <w:rFonts w:ascii="Times New Roman" w:hAnsi="Times New Roman"/>
                      <w:sz w:val="28"/>
                      <w:szCs w:val="28"/>
                      <w:lang w:val="nl-NL"/>
                    </w:rPr>
                  </w:pPr>
                  <w:r w:rsidRPr="0071524F">
                    <w:rPr>
                      <w:sz w:val="28"/>
                      <w:szCs w:val="28"/>
                      <w:vertAlign w:val="subscript"/>
                    </w:rPr>
                    <w:object w:dxaOrig="3320" w:dyaOrig="360">
                      <v:shape id="_x0000_i1367" type="#_x0000_t75" style="width:165.65pt;height:18pt" o:ole="">
                        <v:imagedata r:id="rId675" o:title=""/>
                      </v:shape>
                      <o:OLEObject Type="Embed" ProgID="Equation.DSMT4" ShapeID="_x0000_i1367" DrawAspect="Content" ObjectID="_1586751956" r:id="rId676"/>
                    </w:objec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0,5</w:t>
                  </w:r>
                </w:p>
              </w:tc>
            </w:tr>
            <w:tr w:rsidR="003721F8" w:rsidRPr="0071524F" w:rsidTr="003721F8">
              <w:tc>
                <w:tcPr>
                  <w:tcW w:w="960"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1,b</w:t>
                  </w: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rPr>
                      <w:rFonts w:ascii="Times New Roman" w:hAnsi="Times New Roman"/>
                      <w:sz w:val="28"/>
                      <w:szCs w:val="28"/>
                      <w:lang w:val="nl-NL"/>
                    </w:rPr>
                  </w:pPr>
                  <w:r w:rsidRPr="0071524F">
                    <w:rPr>
                      <w:rFonts w:ascii="Times New Roman" w:hAnsi="Times New Roman" w:cs="Arial"/>
                      <w:sz w:val="28"/>
                      <w:szCs w:val="28"/>
                    </w:rPr>
                    <w:t>Tính được B = 7</w: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0,5</w:t>
                  </w:r>
                </w:p>
              </w:tc>
            </w:tr>
            <w:tr w:rsidR="003721F8" w:rsidRPr="0071524F" w:rsidTr="003721F8">
              <w:tc>
                <w:tcPr>
                  <w:tcW w:w="960" w:type="dxa"/>
                  <w:vMerge w:val="restart"/>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2</w:t>
                  </w:r>
                </w:p>
                <w:p w:rsidR="003721F8" w:rsidRPr="0071524F" w:rsidRDefault="003721F8" w:rsidP="003721F8">
                  <w:pPr>
                    <w:rPr>
                      <w:rFonts w:ascii="Times New Roman" w:hAnsi="Times New Roman"/>
                      <w:sz w:val="28"/>
                      <w:szCs w:val="28"/>
                      <w:lang w:val="nl-NL"/>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rPr>
                      <w:rFonts w:ascii="Times New Roman" w:hAnsi="Times New Roman"/>
                      <w:sz w:val="28"/>
                      <w:szCs w:val="28"/>
                      <w:lang w:val="nl-NL"/>
                    </w:rPr>
                  </w:pPr>
                  <w:r w:rsidRPr="0071524F">
                    <w:rPr>
                      <w:rFonts w:ascii="Times New Roman" w:hAnsi="Times New Roman"/>
                      <w:sz w:val="28"/>
                      <w:szCs w:val="28"/>
                      <w:lang w:val="nl-NL"/>
                    </w:rPr>
                    <w:t>Đồ thị hàm số đi qua 2 điểm A( 0; 2) và B(</w:t>
                  </w:r>
                  <w:r w:rsidRPr="0071524F">
                    <w:rPr>
                      <w:rFonts w:ascii="Times New Roman" w:hAnsi="Times New Roman"/>
                      <w:sz w:val="28"/>
                      <w:szCs w:val="28"/>
                      <w:vertAlign w:val="subscript"/>
                    </w:rPr>
                    <w:object w:dxaOrig="400" w:dyaOrig="620">
                      <v:shape id="_x0000_i1368" type="#_x0000_t75" style="width:20.25pt;height:30.75pt" o:ole="">
                        <v:imagedata r:id="rId677" o:title=""/>
                      </v:shape>
                      <o:OLEObject Type="Embed" ProgID="Equation.DSMT4" ShapeID="_x0000_i1368" DrawAspect="Content" ObjectID="_1586751957" r:id="rId678"/>
                    </w:object>
                  </w:r>
                  <w:r w:rsidRPr="0071524F">
                    <w:rPr>
                      <w:rFonts w:ascii="Times New Roman" w:hAnsi="Times New Roman"/>
                      <w:sz w:val="28"/>
                      <w:szCs w:val="28"/>
                      <w:lang w:val="nl-NL"/>
                    </w:rPr>
                    <w:t>;0)</w: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0,5</w:t>
                  </w:r>
                </w:p>
              </w:tc>
            </w:tr>
            <w:tr w:rsidR="003721F8" w:rsidRPr="0071524F" w:rsidTr="003721F8">
              <w:tc>
                <w:tcPr>
                  <w:tcW w:w="0" w:type="auto"/>
                  <w:vMerge/>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lang w:val="nl-NL"/>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rPr>
                      <w:rFonts w:ascii="Times New Roman" w:hAnsi="Times New Roman"/>
                      <w:sz w:val="28"/>
                      <w:szCs w:val="28"/>
                      <w:lang w:val="nl-NL"/>
                    </w:rPr>
                  </w:pPr>
                  <w:r w:rsidRPr="0071524F">
                    <w:rPr>
                      <w:rFonts w:ascii="Times New Roman" w:hAnsi="Times New Roman"/>
                      <w:sz w:val="28"/>
                      <w:szCs w:val="28"/>
                      <w:lang w:val="nl-NL"/>
                    </w:rPr>
                    <w:t>Vẽ được đồ thị.</w: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0,5</w:t>
                  </w:r>
                </w:p>
              </w:tc>
            </w:tr>
            <w:tr w:rsidR="003721F8" w:rsidRPr="0071524F" w:rsidTr="003721F8">
              <w:tc>
                <w:tcPr>
                  <w:tcW w:w="960" w:type="dxa"/>
                  <w:vMerge w:val="restart"/>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3</w:t>
                  </w: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rPr>
                      <w:rFonts w:ascii="Times New Roman" w:hAnsi="Times New Roman"/>
                      <w:sz w:val="28"/>
                      <w:szCs w:val="28"/>
                    </w:rPr>
                  </w:pPr>
                  <w:r w:rsidRPr="0071524F">
                    <w:rPr>
                      <w:rFonts w:ascii="Times New Roman" w:hAnsi="Times New Roman"/>
                      <w:sz w:val="28"/>
                      <w:szCs w:val="28"/>
                      <w:vertAlign w:val="subscript"/>
                    </w:rPr>
                    <w:object w:dxaOrig="5320" w:dyaOrig="360">
                      <v:shape id="_x0000_i1369" type="#_x0000_t75" style="width:266.25pt;height:18pt" o:ole="">
                        <v:imagedata r:id="rId679" o:title=""/>
                      </v:shape>
                      <o:OLEObject Type="Embed" ProgID="Equation.DSMT4" ShapeID="_x0000_i1369" DrawAspect="Content" ObjectID="_1586751958" r:id="rId680"/>
                    </w:objec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0,5</w:t>
                  </w:r>
                </w:p>
              </w:tc>
            </w:tr>
            <w:tr w:rsidR="003721F8" w:rsidRPr="0071524F" w:rsidTr="003721F8">
              <w:tc>
                <w:tcPr>
                  <w:tcW w:w="0" w:type="auto"/>
                  <w:vMerge/>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lang w:val="nl-NL"/>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rPr>
                      <w:rFonts w:ascii="Times New Roman" w:hAnsi="Times New Roman"/>
                      <w:sz w:val="28"/>
                      <w:szCs w:val="28"/>
                    </w:rPr>
                  </w:pPr>
                  <w:r w:rsidRPr="0071524F">
                    <w:rPr>
                      <w:rFonts w:ascii="Times New Roman" w:hAnsi="Times New Roman"/>
                      <w:sz w:val="28"/>
                      <w:szCs w:val="28"/>
                    </w:rPr>
                    <w:t xml:space="preserve">   </w:t>
                  </w:r>
                  <w:r w:rsidRPr="0071524F">
                    <w:rPr>
                      <w:rFonts w:ascii="Times New Roman" w:hAnsi="Times New Roman"/>
                      <w:sz w:val="28"/>
                      <w:szCs w:val="28"/>
                      <w:vertAlign w:val="subscript"/>
                    </w:rPr>
                    <w:object w:dxaOrig="2020" w:dyaOrig="320">
                      <v:shape id="_x0000_i1370" type="#_x0000_t75" style="width:101.2pt;height:15.75pt" o:ole="">
                        <v:imagedata r:id="rId681" o:title=""/>
                      </v:shape>
                      <o:OLEObject Type="Embed" ProgID="Equation.DSMT4" ShapeID="_x0000_i1370" DrawAspect="Content" ObjectID="_1586751959" r:id="rId682"/>
                    </w:objec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0,5</w:t>
                  </w:r>
                </w:p>
              </w:tc>
            </w:tr>
          </w:tbl>
          <w:p w:rsidR="003721F8" w:rsidRPr="0071524F" w:rsidRDefault="003721F8" w:rsidP="003721F8">
            <w:pPr>
              <w:jc w:val="both"/>
              <w:rPr>
                <w:rFonts w:ascii="Times New Roman" w:hAnsi="Times New Roman"/>
                <w:b/>
                <w:sz w:val="28"/>
                <w:szCs w:val="28"/>
                <w:lang w:val="nl-NL"/>
              </w:rPr>
            </w:pPr>
          </w:p>
          <w:p w:rsidR="003721F8" w:rsidRPr="0071524F" w:rsidRDefault="003721F8" w:rsidP="003721F8">
            <w:pPr>
              <w:jc w:val="both"/>
              <w:rPr>
                <w:rFonts w:ascii="Times New Roman" w:hAnsi="Times New Roman"/>
                <w:b/>
                <w:sz w:val="28"/>
                <w:szCs w:val="28"/>
                <w:lang w:val="nl-NL"/>
              </w:rPr>
            </w:pPr>
            <w:r w:rsidRPr="0071524F">
              <w:rPr>
                <w:rFonts w:ascii="Times New Roman" w:hAnsi="Times New Roman"/>
                <w:b/>
                <w:sz w:val="28"/>
                <w:szCs w:val="28"/>
                <w:lang w:val="nl-NL"/>
              </w:rPr>
              <w:t>Câu II (</w:t>
            </w:r>
            <w:r w:rsidRPr="0071524F">
              <w:rPr>
                <w:rFonts w:ascii="Times New Roman" w:hAnsi="Times New Roman"/>
                <w:b/>
                <w:i/>
                <w:sz w:val="28"/>
                <w:szCs w:val="28"/>
                <w:lang w:val="nl-NL"/>
              </w:rPr>
              <w:t>3,0 điểm</w:t>
            </w:r>
            <w:r w:rsidRPr="0071524F">
              <w:rPr>
                <w:rFonts w:ascii="Times New Roman" w:hAnsi="Times New Roman"/>
                <w:b/>
                <w:sz w:val="28"/>
                <w:szCs w:val="28"/>
                <w:lang w:val="nl-NL"/>
              </w:rPr>
              <w:t>)</w:t>
            </w:r>
          </w:p>
          <w:tbl>
            <w:tblPr>
              <w:tblW w:w="9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113"/>
              <w:gridCol w:w="854"/>
            </w:tblGrid>
            <w:tr w:rsidR="003721F8" w:rsidRPr="0071524F" w:rsidTr="003721F8">
              <w:trPr>
                <w:trHeight w:val="285"/>
              </w:trPr>
              <w:tc>
                <w:tcPr>
                  <w:tcW w:w="960" w:type="dxa"/>
                  <w:vMerge w:val="restart"/>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1</w:t>
                  </w: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rPr>
                      <w:rFonts w:ascii="Times New Roman" w:hAnsi="Times New Roman"/>
                      <w:sz w:val="28"/>
                      <w:szCs w:val="28"/>
                      <w:lang w:val="nl-NL"/>
                    </w:rPr>
                  </w:pPr>
                  <w:r w:rsidRPr="0071524F">
                    <w:rPr>
                      <w:rFonts w:ascii="Times New Roman" w:hAnsi="Times New Roman"/>
                      <w:sz w:val="28"/>
                      <w:szCs w:val="28"/>
                      <w:lang w:val="nl-NL"/>
                    </w:rPr>
                    <w:t>Áp dụng định lí Pitago trong tam giác ABC vuông tại A ta có:</w:t>
                  </w:r>
                </w:p>
                <w:p w:rsidR="003721F8" w:rsidRPr="0071524F" w:rsidRDefault="003721F8" w:rsidP="003721F8">
                  <w:pPr>
                    <w:rPr>
                      <w:rFonts w:ascii="Times New Roman" w:hAnsi="Times New Roman"/>
                      <w:sz w:val="28"/>
                      <w:szCs w:val="28"/>
                    </w:rPr>
                  </w:pPr>
                  <w:r w:rsidRPr="0071524F">
                    <w:rPr>
                      <w:rFonts w:ascii="Times New Roman" w:hAnsi="Times New Roman"/>
                      <w:sz w:val="28"/>
                      <w:szCs w:val="28"/>
                      <w:vertAlign w:val="subscript"/>
                    </w:rPr>
                    <w:object w:dxaOrig="3520" w:dyaOrig="680">
                      <v:shape id="_x0000_i1371" type="#_x0000_t75" style="width:176.2pt;height:33.75pt" o:ole="">
                        <v:imagedata r:id="rId683" o:title=""/>
                      </v:shape>
                      <o:OLEObject Type="Embed" ProgID="Equation.DSMT4" ShapeID="_x0000_i1371" DrawAspect="Content" ObjectID="_1586751960" r:id="rId684"/>
                    </w:objec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0,5</w:t>
                  </w:r>
                </w:p>
              </w:tc>
            </w:tr>
            <w:tr w:rsidR="003721F8" w:rsidRPr="0071524F" w:rsidTr="003721F8">
              <w:trPr>
                <w:trHeight w:val="709"/>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lang w:val="nl-NL"/>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rPr>
                      <w:rFonts w:ascii="Times New Roman" w:hAnsi="Times New Roman"/>
                      <w:sz w:val="28"/>
                      <w:szCs w:val="28"/>
                      <w:lang w:val="nl-NL"/>
                    </w:rPr>
                  </w:pPr>
                  <w:r w:rsidRPr="0071524F">
                    <w:rPr>
                      <w:rFonts w:ascii="Times New Roman" w:hAnsi="Times New Roman"/>
                      <w:sz w:val="28"/>
                      <w:szCs w:val="28"/>
                      <w:lang w:val="nl-NL"/>
                    </w:rPr>
                    <w:t xml:space="preserve">Áp dụng hệ thức </w:t>
                  </w:r>
                  <w:r w:rsidRPr="0071524F">
                    <w:rPr>
                      <w:rFonts w:ascii="Times New Roman" w:hAnsi="Times New Roman"/>
                      <w:sz w:val="28"/>
                      <w:szCs w:val="28"/>
                      <w:vertAlign w:val="subscript"/>
                    </w:rPr>
                    <w:object w:dxaOrig="1759" w:dyaOrig="280">
                      <v:shape id="_x0000_i1372" type="#_x0000_t75" style="width:87.75pt;height:14.25pt" o:ole="">
                        <v:imagedata r:id="rId685" o:title=""/>
                      </v:shape>
                      <o:OLEObject Type="Embed" ProgID="Equation.DSMT4" ShapeID="_x0000_i1372" DrawAspect="Content" ObjectID="_1586751961" r:id="rId686"/>
                    </w:object>
                  </w:r>
                  <w:r w:rsidRPr="0071524F">
                    <w:rPr>
                      <w:rFonts w:ascii="Times New Roman" w:hAnsi="Times New Roman"/>
                      <w:sz w:val="28"/>
                      <w:szCs w:val="28"/>
                      <w:lang w:val="nl-NL"/>
                    </w:rPr>
                    <w:t xml:space="preserve"> ta có </w:t>
                  </w:r>
                  <w:r w:rsidRPr="0071524F">
                    <w:rPr>
                      <w:rFonts w:ascii="Times New Roman" w:hAnsi="Times New Roman"/>
                      <w:sz w:val="28"/>
                      <w:szCs w:val="28"/>
                      <w:vertAlign w:val="subscript"/>
                      <w:lang w:val="nl-NL"/>
                    </w:rPr>
                    <w:object w:dxaOrig="2260" w:dyaOrig="620">
                      <v:shape id="_x0000_i1373" type="#_x0000_t75" style="width:113.25pt;height:30.75pt" o:ole="">
                        <v:imagedata r:id="rId687" o:title=""/>
                      </v:shape>
                      <o:OLEObject Type="Embed" ProgID="Equation.DSMT4" ShapeID="_x0000_i1373" DrawAspect="Content" ObjectID="_1586751962" r:id="rId688"/>
                    </w:object>
                  </w:r>
                  <w:r w:rsidRPr="0071524F">
                    <w:rPr>
                      <w:rFonts w:ascii="Times New Roman" w:hAnsi="Times New Roman"/>
                      <w:sz w:val="28"/>
                      <w:szCs w:val="28"/>
                      <w:lang w:val="nl-NL"/>
                    </w:rPr>
                    <w:t xml:space="preserve"> </w: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0,5</w:t>
                  </w:r>
                </w:p>
                <w:p w:rsidR="003721F8" w:rsidRPr="0071524F" w:rsidRDefault="003721F8" w:rsidP="003721F8">
                  <w:pPr>
                    <w:jc w:val="center"/>
                    <w:rPr>
                      <w:rFonts w:ascii="Times New Roman" w:hAnsi="Times New Roman"/>
                      <w:sz w:val="28"/>
                      <w:szCs w:val="28"/>
                      <w:lang w:val="nl-NL"/>
                    </w:rPr>
                  </w:pPr>
                </w:p>
              </w:tc>
            </w:tr>
            <w:tr w:rsidR="003721F8" w:rsidRPr="0071524F" w:rsidTr="003721F8">
              <w:trPr>
                <w:trHeight w:val="141"/>
              </w:trPr>
              <w:tc>
                <w:tcPr>
                  <w:tcW w:w="960" w:type="dxa"/>
                  <w:vMerge w:val="restart"/>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p>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2</w:t>
                  </w: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tabs>
                      <w:tab w:val="left" w:pos="360"/>
                    </w:tabs>
                    <w:ind w:left="720" w:hanging="720"/>
                    <w:rPr>
                      <w:rFonts w:ascii="Times New Roman" w:hAnsi="Times New Roman"/>
                      <w:sz w:val="28"/>
                      <w:szCs w:val="28"/>
                      <w:lang w:val="nl-NL"/>
                    </w:rPr>
                  </w:pPr>
                  <w:r w:rsidRPr="0071524F">
                    <w:rPr>
                      <w:rFonts w:ascii="Times New Roman" w:hAnsi="Times New Roman"/>
                      <w:sz w:val="28"/>
                      <w:szCs w:val="28"/>
                      <w:vertAlign w:val="subscript"/>
                      <w:lang w:val="nl-NL"/>
                    </w:rPr>
                    <w:object w:dxaOrig="6620" w:dyaOrig="760">
                      <v:shape id="_x0000_i1374" type="#_x0000_t75" style="width:330.65pt;height:38.25pt" o:ole="">
                        <v:imagedata r:id="rId689" o:title=""/>
                      </v:shape>
                      <o:OLEObject Type="Embed" ProgID="Equation.DSMT4" ShapeID="_x0000_i1374" DrawAspect="Content" ObjectID="_1586751963" r:id="rId690"/>
                    </w:objec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0,25</w:t>
                  </w:r>
                </w:p>
              </w:tc>
            </w:tr>
            <w:tr w:rsidR="003721F8" w:rsidRPr="0071524F" w:rsidTr="003721F8">
              <w:trPr>
                <w:trHeight w:val="525"/>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lang w:val="nl-NL"/>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tabs>
                      <w:tab w:val="left" w:pos="360"/>
                    </w:tabs>
                    <w:ind w:left="720" w:hanging="720"/>
                    <w:rPr>
                      <w:rFonts w:ascii="Times New Roman" w:hAnsi="Times New Roman"/>
                      <w:sz w:val="28"/>
                      <w:szCs w:val="28"/>
                      <w:lang w:val="nl-NL"/>
                    </w:rPr>
                  </w:pPr>
                  <w:r w:rsidRPr="0071524F">
                    <w:rPr>
                      <w:rFonts w:ascii="Times New Roman" w:hAnsi="Times New Roman"/>
                      <w:sz w:val="28"/>
                      <w:szCs w:val="28"/>
                      <w:lang w:val="nl-NL"/>
                    </w:rPr>
                    <w:t xml:space="preserve">Đặt </w:t>
                  </w:r>
                  <w:r w:rsidRPr="0071524F">
                    <w:rPr>
                      <w:rFonts w:ascii="Times New Roman" w:hAnsi="Times New Roman"/>
                      <w:sz w:val="28"/>
                      <w:szCs w:val="28"/>
                      <w:vertAlign w:val="subscript"/>
                      <w:lang w:val="nl-NL"/>
                    </w:rPr>
                    <w:object w:dxaOrig="1380" w:dyaOrig="320">
                      <v:shape id="_x0000_i1375" type="#_x0000_t75" style="width:69pt;height:15.75pt" o:ole="">
                        <v:imagedata r:id="rId691" o:title=""/>
                      </v:shape>
                      <o:OLEObject Type="Embed" ProgID="Equation.DSMT4" ShapeID="_x0000_i1375" DrawAspect="Content" ObjectID="_1586751964" r:id="rId692"/>
                    </w:object>
                  </w:r>
                  <w:r w:rsidRPr="0071524F">
                    <w:rPr>
                      <w:rFonts w:ascii="Times New Roman" w:hAnsi="Times New Roman"/>
                      <w:sz w:val="28"/>
                      <w:szCs w:val="28"/>
                      <w:lang w:val="nl-NL"/>
                    </w:rPr>
                    <w:t>, phương trình (1) trở thành:</w:t>
                  </w:r>
                </w:p>
                <w:p w:rsidR="003721F8" w:rsidRPr="0071524F" w:rsidRDefault="003721F8" w:rsidP="003721F8">
                  <w:pPr>
                    <w:tabs>
                      <w:tab w:val="left" w:pos="360"/>
                    </w:tabs>
                    <w:ind w:left="720" w:hanging="720"/>
                    <w:rPr>
                      <w:rFonts w:ascii="Times New Roman" w:hAnsi="Times New Roman"/>
                      <w:sz w:val="28"/>
                      <w:szCs w:val="28"/>
                      <w:lang w:val="fr-FR"/>
                    </w:rPr>
                  </w:pPr>
                  <w:r w:rsidRPr="0071524F">
                    <w:rPr>
                      <w:rFonts w:ascii="Times New Roman" w:hAnsi="Times New Roman"/>
                      <w:sz w:val="28"/>
                      <w:szCs w:val="28"/>
                      <w:lang w:val="nl-NL"/>
                    </w:rPr>
                    <w:t xml:space="preserve">(t + 1)(t – 1) = 24 </w:t>
                  </w:r>
                  <w:r w:rsidRPr="0071524F">
                    <w:rPr>
                      <w:rFonts w:ascii="Times New Roman" w:hAnsi="Times New Roman"/>
                      <w:sz w:val="28"/>
                      <w:szCs w:val="28"/>
                      <w:vertAlign w:val="subscript"/>
                    </w:rPr>
                    <w:object w:dxaOrig="340" w:dyaOrig="240">
                      <v:shape id="_x0000_i1376" type="#_x0000_t75" style="width:17.25pt;height:12pt" o:ole="">
                        <v:imagedata r:id="rId693" o:title=""/>
                      </v:shape>
                      <o:OLEObject Type="Embed" ProgID="Equation.DSMT4" ShapeID="_x0000_i1376" DrawAspect="Content" ObjectID="_1586751965" r:id="rId694"/>
                    </w:object>
                  </w:r>
                  <w:r w:rsidRPr="0071524F">
                    <w:rPr>
                      <w:rFonts w:ascii="Times New Roman" w:hAnsi="Times New Roman"/>
                      <w:sz w:val="28"/>
                      <w:szCs w:val="28"/>
                      <w:lang w:val="fr-FR"/>
                    </w:rPr>
                    <w:t xml:space="preserve"> t</w:t>
                  </w:r>
                  <w:r w:rsidRPr="0071524F">
                    <w:rPr>
                      <w:rFonts w:ascii="Times New Roman" w:hAnsi="Times New Roman"/>
                      <w:sz w:val="28"/>
                      <w:szCs w:val="28"/>
                      <w:vertAlign w:val="superscript"/>
                      <w:lang w:val="fr-FR"/>
                    </w:rPr>
                    <w:t>2</w:t>
                  </w:r>
                  <w:r w:rsidRPr="0071524F">
                    <w:rPr>
                      <w:rFonts w:ascii="Times New Roman" w:hAnsi="Times New Roman"/>
                      <w:sz w:val="28"/>
                      <w:szCs w:val="28"/>
                      <w:lang w:val="fr-FR"/>
                    </w:rPr>
                    <w:t xml:space="preserve"> – 1 = 24 </w:t>
                  </w:r>
                  <w:r w:rsidRPr="0071524F">
                    <w:rPr>
                      <w:rFonts w:ascii="Times New Roman" w:hAnsi="Times New Roman"/>
                      <w:sz w:val="28"/>
                      <w:szCs w:val="28"/>
                      <w:vertAlign w:val="subscript"/>
                    </w:rPr>
                    <w:object w:dxaOrig="340" w:dyaOrig="240">
                      <v:shape id="_x0000_i1377" type="#_x0000_t75" style="width:17.25pt;height:12pt" o:ole="">
                        <v:imagedata r:id="rId693" o:title=""/>
                      </v:shape>
                      <o:OLEObject Type="Embed" ProgID="Equation.DSMT4" ShapeID="_x0000_i1377" DrawAspect="Content" ObjectID="_1586751966" r:id="rId695"/>
                    </w:object>
                  </w:r>
                  <w:r w:rsidRPr="0071524F">
                    <w:rPr>
                      <w:rFonts w:ascii="Times New Roman" w:hAnsi="Times New Roman"/>
                      <w:sz w:val="28"/>
                      <w:szCs w:val="28"/>
                      <w:lang w:val="fr-FR"/>
                    </w:rPr>
                    <w:t xml:space="preserve"> t</w:t>
                  </w:r>
                  <w:r w:rsidRPr="0071524F">
                    <w:rPr>
                      <w:rFonts w:ascii="Times New Roman" w:hAnsi="Times New Roman"/>
                      <w:sz w:val="28"/>
                      <w:szCs w:val="28"/>
                      <w:vertAlign w:val="superscript"/>
                      <w:lang w:val="fr-FR"/>
                    </w:rPr>
                    <w:t>2</w:t>
                  </w:r>
                  <w:r w:rsidRPr="0071524F">
                    <w:rPr>
                      <w:rFonts w:ascii="Times New Roman" w:hAnsi="Times New Roman"/>
                      <w:sz w:val="28"/>
                      <w:szCs w:val="28"/>
                      <w:lang w:val="fr-FR"/>
                    </w:rPr>
                    <w:t xml:space="preserve"> = 25</w:t>
                  </w:r>
                  <w:r w:rsidRPr="0071524F">
                    <w:rPr>
                      <w:rFonts w:ascii="Times New Roman" w:hAnsi="Times New Roman"/>
                      <w:sz w:val="28"/>
                      <w:szCs w:val="28"/>
                      <w:vertAlign w:val="subscript"/>
                    </w:rPr>
                    <w:object w:dxaOrig="340" w:dyaOrig="240">
                      <v:shape id="_x0000_i1378" type="#_x0000_t75" style="width:17.25pt;height:12pt" o:ole="">
                        <v:imagedata r:id="rId693" o:title=""/>
                      </v:shape>
                      <o:OLEObject Type="Embed" ProgID="Equation.DSMT4" ShapeID="_x0000_i1378" DrawAspect="Content" ObjectID="_1586751967" r:id="rId696"/>
                    </w:object>
                  </w:r>
                  <w:r w:rsidRPr="0071524F">
                    <w:rPr>
                      <w:rFonts w:ascii="Times New Roman" w:hAnsi="Times New Roman"/>
                      <w:sz w:val="28"/>
                      <w:szCs w:val="28"/>
                      <w:lang w:val="fr-FR"/>
                    </w:rPr>
                    <w:t>t = 5 hoặc t = -5</w: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0,25</w:t>
                  </w:r>
                </w:p>
                <w:p w:rsidR="003721F8" w:rsidRPr="0071524F" w:rsidRDefault="003721F8" w:rsidP="003721F8">
                  <w:pPr>
                    <w:jc w:val="center"/>
                    <w:rPr>
                      <w:rFonts w:ascii="Times New Roman" w:hAnsi="Times New Roman"/>
                      <w:sz w:val="28"/>
                      <w:szCs w:val="28"/>
                      <w:lang w:val="nl-NL"/>
                    </w:rPr>
                  </w:pPr>
                </w:p>
              </w:tc>
            </w:tr>
            <w:tr w:rsidR="003721F8" w:rsidRPr="0071524F" w:rsidTr="003721F8">
              <w:trPr>
                <w:trHeight w:val="141"/>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lang w:val="nl-NL"/>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numPr>
                      <w:ilvl w:val="0"/>
                      <w:numId w:val="25"/>
                    </w:numPr>
                    <w:tabs>
                      <w:tab w:val="left" w:pos="360"/>
                    </w:tabs>
                    <w:ind w:left="71" w:firstLine="0"/>
                    <w:rPr>
                      <w:rFonts w:ascii="Times New Roman" w:hAnsi="Times New Roman"/>
                      <w:sz w:val="28"/>
                      <w:szCs w:val="28"/>
                      <w:lang w:val="nl-NL"/>
                    </w:rPr>
                  </w:pPr>
                  <w:r w:rsidRPr="0071524F">
                    <w:rPr>
                      <w:rFonts w:ascii="Times New Roman" w:hAnsi="Times New Roman"/>
                      <w:sz w:val="28"/>
                      <w:szCs w:val="28"/>
                      <w:lang w:val="fr-FR"/>
                    </w:rPr>
                    <w:t xml:space="preserve">Với t = 5 ta có: </w:t>
                  </w:r>
                  <w:r w:rsidRPr="0071524F">
                    <w:rPr>
                      <w:rFonts w:ascii="Times New Roman" w:hAnsi="Times New Roman"/>
                      <w:sz w:val="28"/>
                      <w:szCs w:val="28"/>
                      <w:vertAlign w:val="subscript"/>
                      <w:lang w:val="nl-NL"/>
                    </w:rPr>
                    <w:object w:dxaOrig="3120" w:dyaOrig="320">
                      <v:shape id="_x0000_i1379" type="#_x0000_t75" style="width:156pt;height:15.75pt" o:ole="">
                        <v:imagedata r:id="rId697" o:title=""/>
                      </v:shape>
                      <o:OLEObject Type="Embed" ProgID="Equation.DSMT4" ShapeID="_x0000_i1379" DrawAspect="Content" ObjectID="_1586751968" r:id="rId698"/>
                    </w:object>
                  </w:r>
                  <w:r w:rsidRPr="0071524F">
                    <w:rPr>
                      <w:rFonts w:ascii="Times New Roman" w:hAnsi="Times New Roman"/>
                      <w:sz w:val="28"/>
                      <w:szCs w:val="28"/>
                      <w:lang w:val="nl-NL"/>
                    </w:rPr>
                    <w:t>x = 0 hoặc x = -5</w: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0,25</w:t>
                  </w:r>
                </w:p>
              </w:tc>
            </w:tr>
            <w:tr w:rsidR="003721F8" w:rsidRPr="0071524F" w:rsidTr="003721F8">
              <w:trPr>
                <w:trHeight w:val="705"/>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lang w:val="nl-NL"/>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numPr>
                      <w:ilvl w:val="0"/>
                      <w:numId w:val="25"/>
                    </w:numPr>
                    <w:tabs>
                      <w:tab w:val="left" w:pos="360"/>
                    </w:tabs>
                    <w:ind w:left="71" w:firstLine="0"/>
                    <w:rPr>
                      <w:rFonts w:ascii="Times New Roman" w:hAnsi="Times New Roman"/>
                      <w:sz w:val="28"/>
                      <w:szCs w:val="28"/>
                      <w:lang w:val="nl-NL"/>
                    </w:rPr>
                  </w:pPr>
                  <w:r w:rsidRPr="0071524F">
                    <w:rPr>
                      <w:rFonts w:ascii="Times New Roman" w:hAnsi="Times New Roman"/>
                      <w:sz w:val="28"/>
                      <w:szCs w:val="28"/>
                      <w:lang w:val="nl-NL"/>
                    </w:rPr>
                    <w:t xml:space="preserve">Với t = -5 ta có: </w:t>
                  </w:r>
                  <w:r w:rsidRPr="0071524F">
                    <w:rPr>
                      <w:rFonts w:ascii="Times New Roman" w:hAnsi="Times New Roman"/>
                      <w:sz w:val="28"/>
                      <w:szCs w:val="28"/>
                      <w:vertAlign w:val="subscript"/>
                      <w:lang w:val="nl-NL"/>
                    </w:rPr>
                    <w:object w:dxaOrig="3660" w:dyaOrig="320">
                      <v:shape id="_x0000_i1380" type="#_x0000_t75" style="width:183pt;height:15.75pt" o:ole="">
                        <v:imagedata r:id="rId699" o:title=""/>
                      </v:shape>
                      <o:OLEObject Type="Embed" ProgID="Equation.DSMT4" ShapeID="_x0000_i1380" DrawAspect="Content" ObjectID="_1586751969" r:id="rId700"/>
                    </w:object>
                  </w:r>
                  <w:r w:rsidRPr="0071524F">
                    <w:rPr>
                      <w:rFonts w:ascii="Times New Roman" w:hAnsi="Times New Roman"/>
                      <w:sz w:val="28"/>
                      <w:szCs w:val="28"/>
                      <w:lang w:val="nl-NL"/>
                    </w:rPr>
                    <w:t>phương trình vô nghiệm</w:t>
                  </w:r>
                </w:p>
                <w:p w:rsidR="003721F8" w:rsidRPr="0071524F" w:rsidRDefault="003721F8" w:rsidP="003721F8">
                  <w:pPr>
                    <w:tabs>
                      <w:tab w:val="left" w:pos="360"/>
                    </w:tabs>
                    <w:ind w:left="720" w:hanging="720"/>
                    <w:rPr>
                      <w:rFonts w:ascii="Times New Roman" w:hAnsi="Times New Roman"/>
                      <w:sz w:val="28"/>
                      <w:szCs w:val="28"/>
                      <w:lang w:val="nl-NL"/>
                    </w:rPr>
                  </w:pPr>
                  <w:r w:rsidRPr="0071524F">
                    <w:rPr>
                      <w:rFonts w:ascii="Times New Roman" w:hAnsi="Times New Roman"/>
                      <w:sz w:val="28"/>
                      <w:szCs w:val="28"/>
                      <w:lang w:val="nl-NL"/>
                    </w:rPr>
                    <w:t>Vậy phương trình có 2 nghiệm x = 0 hoặc x = 5.</w: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0,25</w:t>
                  </w:r>
                </w:p>
              </w:tc>
            </w:tr>
            <w:tr w:rsidR="003721F8" w:rsidRPr="0071524F" w:rsidTr="003721F8">
              <w:trPr>
                <w:trHeight w:val="1065"/>
              </w:trPr>
              <w:tc>
                <w:tcPr>
                  <w:tcW w:w="960" w:type="dxa"/>
                  <w:vMerge w:val="restart"/>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3</w:t>
                  </w: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tabs>
                      <w:tab w:val="left" w:pos="360"/>
                    </w:tabs>
                    <w:ind w:left="720" w:hanging="720"/>
                    <w:jc w:val="both"/>
                    <w:rPr>
                      <w:rFonts w:ascii="Times New Roman" w:hAnsi="Times New Roman"/>
                      <w:sz w:val="28"/>
                      <w:szCs w:val="28"/>
                      <w:lang w:val="fr-FR"/>
                    </w:rPr>
                  </w:pPr>
                  <w:r w:rsidRPr="0071524F">
                    <w:rPr>
                      <w:rFonts w:ascii="Times New Roman" w:hAnsi="Times New Roman"/>
                      <w:sz w:val="28"/>
                      <w:szCs w:val="28"/>
                      <w:vertAlign w:val="subscript"/>
                      <w:lang w:val="pt-BR"/>
                    </w:rPr>
                    <w:object w:dxaOrig="2760" w:dyaOrig="880">
                      <v:shape id="_x0000_i1381" type="#_x0000_t75" style="width:138pt;height:44.25pt" o:ole="">
                        <v:imagedata r:id="rId701" o:title=""/>
                      </v:shape>
                      <o:OLEObject Type="Embed" ProgID="Equation.DSMT4" ShapeID="_x0000_i1381" DrawAspect="Content" ObjectID="_1586751970" r:id="rId702"/>
                    </w:object>
                  </w:r>
                  <w:r w:rsidRPr="0071524F">
                    <w:rPr>
                      <w:rFonts w:ascii="Times New Roman" w:hAnsi="Times New Roman"/>
                      <w:sz w:val="28"/>
                      <w:szCs w:val="28"/>
                      <w:lang w:val="fr-FR"/>
                    </w:rPr>
                    <w:t xml:space="preserve">   </w:t>
                  </w:r>
                </w:p>
                <w:p w:rsidR="003721F8" w:rsidRPr="0071524F" w:rsidRDefault="003721F8" w:rsidP="003721F8">
                  <w:pPr>
                    <w:tabs>
                      <w:tab w:val="left" w:pos="360"/>
                    </w:tabs>
                    <w:ind w:left="720" w:hanging="720"/>
                    <w:jc w:val="both"/>
                    <w:rPr>
                      <w:sz w:val="28"/>
                      <w:szCs w:val="28"/>
                      <w:vertAlign w:val="subscript"/>
                      <w:lang w:val="fr-FR"/>
                    </w:rPr>
                  </w:pPr>
                  <w:r w:rsidRPr="0071524F">
                    <w:rPr>
                      <w:rFonts w:ascii="Times New Roman" w:hAnsi="Times New Roman"/>
                      <w:sz w:val="28"/>
                      <w:szCs w:val="28"/>
                      <w:lang w:val="fr-FR"/>
                    </w:rPr>
                    <w:t xml:space="preserve">(2) </w:t>
                  </w:r>
                  <w:r w:rsidRPr="0071524F">
                    <w:rPr>
                      <w:rFonts w:ascii="Times New Roman" w:hAnsi="Times New Roman"/>
                      <w:sz w:val="28"/>
                      <w:szCs w:val="28"/>
                      <w:vertAlign w:val="subscript"/>
                    </w:rPr>
                    <w:object w:dxaOrig="340" w:dyaOrig="240">
                      <v:shape id="_x0000_i1382" type="#_x0000_t75" style="width:17.25pt;height:12pt" o:ole="">
                        <v:imagedata r:id="rId693" o:title=""/>
                      </v:shape>
                      <o:OLEObject Type="Embed" ProgID="Equation.DSMT4" ShapeID="_x0000_i1382" DrawAspect="Content" ObjectID="_1586751971" r:id="rId703"/>
                    </w:object>
                  </w:r>
                  <w:r w:rsidRPr="0071524F">
                    <w:rPr>
                      <w:rFonts w:ascii="Times New Roman" w:hAnsi="Times New Roman"/>
                      <w:sz w:val="28"/>
                      <w:szCs w:val="28"/>
                      <w:vertAlign w:val="subscript"/>
                      <w:lang w:val="pt-BR"/>
                    </w:rPr>
                    <w:object w:dxaOrig="1780" w:dyaOrig="360">
                      <v:shape id="_x0000_i1383" type="#_x0000_t75" style="width:89.25pt;height:18pt" o:ole="">
                        <v:imagedata r:id="rId704" o:title=""/>
                      </v:shape>
                      <o:OLEObject Type="Embed" ProgID="Equation.DSMT4" ShapeID="_x0000_i1383" DrawAspect="Content" ObjectID="_1586751972" r:id="rId705"/>
                    </w:object>
                  </w:r>
                  <w:r w:rsidRPr="0071524F">
                    <w:rPr>
                      <w:rFonts w:ascii="Times New Roman" w:hAnsi="Times New Roman"/>
                      <w:sz w:val="28"/>
                      <w:szCs w:val="28"/>
                      <w:vertAlign w:val="subscript"/>
                    </w:rPr>
                    <w:object w:dxaOrig="340" w:dyaOrig="240">
                      <v:shape id="_x0000_i1384" type="#_x0000_t75" style="width:17.25pt;height:12pt" o:ole="">
                        <v:imagedata r:id="rId693" o:title=""/>
                      </v:shape>
                      <o:OLEObject Type="Embed" ProgID="Equation.DSMT4" ShapeID="_x0000_i1384" DrawAspect="Content" ObjectID="_1586751973" r:id="rId706"/>
                    </w:object>
                  </w:r>
                  <w:r w:rsidRPr="0071524F">
                    <w:rPr>
                      <w:rFonts w:ascii="Times New Roman" w:hAnsi="Times New Roman"/>
                      <w:sz w:val="28"/>
                      <w:szCs w:val="28"/>
                      <w:lang w:val="fr-FR"/>
                    </w:rPr>
                    <w:t>( x- y)( x – 2y) = 0</w:t>
                  </w:r>
                  <w:r w:rsidRPr="0071524F">
                    <w:rPr>
                      <w:sz w:val="28"/>
                      <w:szCs w:val="28"/>
                      <w:vertAlign w:val="subscript"/>
                    </w:rPr>
                    <w:object w:dxaOrig="1100" w:dyaOrig="720">
                      <v:shape id="_x0000_i1385" type="#_x0000_t75" style="width:54.7pt;height:36pt" o:ole="">
                        <v:imagedata r:id="rId707" o:title=""/>
                      </v:shape>
                      <o:OLEObject Type="Embed" ProgID="Equation.DSMT4" ShapeID="_x0000_i1385" DrawAspect="Content" ObjectID="_1586751974" r:id="rId708"/>
                    </w:objec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p>
                <w:p w:rsidR="003721F8" w:rsidRPr="0071524F" w:rsidRDefault="003721F8" w:rsidP="003721F8">
                  <w:pPr>
                    <w:jc w:val="center"/>
                    <w:rPr>
                      <w:rFonts w:ascii="Times New Roman" w:hAnsi="Times New Roman"/>
                      <w:sz w:val="28"/>
                      <w:szCs w:val="28"/>
                      <w:lang w:val="nl-NL"/>
                    </w:rPr>
                  </w:pPr>
                </w:p>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0,25</w:t>
                  </w:r>
                </w:p>
                <w:p w:rsidR="003721F8" w:rsidRPr="0071524F" w:rsidRDefault="003721F8" w:rsidP="003721F8">
                  <w:pPr>
                    <w:jc w:val="center"/>
                    <w:rPr>
                      <w:rFonts w:ascii="Times New Roman" w:hAnsi="Times New Roman"/>
                      <w:sz w:val="28"/>
                      <w:szCs w:val="28"/>
                      <w:lang w:val="nl-NL"/>
                    </w:rPr>
                  </w:pPr>
                </w:p>
                <w:p w:rsidR="003721F8" w:rsidRPr="0071524F" w:rsidRDefault="003721F8" w:rsidP="003721F8">
                  <w:pPr>
                    <w:jc w:val="center"/>
                    <w:rPr>
                      <w:rFonts w:ascii="Times New Roman" w:hAnsi="Times New Roman"/>
                      <w:sz w:val="28"/>
                      <w:szCs w:val="28"/>
                      <w:lang w:val="nl-NL"/>
                    </w:rPr>
                  </w:pPr>
                </w:p>
              </w:tc>
            </w:tr>
            <w:tr w:rsidR="003721F8" w:rsidRPr="0071524F" w:rsidTr="003721F8">
              <w:tc>
                <w:tcPr>
                  <w:tcW w:w="0" w:type="auto"/>
                  <w:vMerge/>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lang w:val="nl-NL"/>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tabs>
                      <w:tab w:val="left" w:pos="360"/>
                    </w:tabs>
                    <w:ind w:left="720" w:hanging="720"/>
                    <w:jc w:val="both"/>
                    <w:rPr>
                      <w:rFonts w:ascii="Times New Roman" w:hAnsi="Times New Roman"/>
                      <w:sz w:val="28"/>
                      <w:szCs w:val="28"/>
                    </w:rPr>
                  </w:pPr>
                  <w:r w:rsidRPr="0071524F">
                    <w:rPr>
                      <w:rFonts w:ascii="Times New Roman" w:hAnsi="Times New Roman"/>
                      <w:sz w:val="28"/>
                      <w:szCs w:val="28"/>
                      <w:lang w:val="nb-NO"/>
                    </w:rPr>
                    <w:t xml:space="preserve">* Với x = y thế vào (1) ta được: </w:t>
                  </w:r>
                  <w:r w:rsidRPr="0071524F">
                    <w:rPr>
                      <w:rFonts w:ascii="Times New Roman" w:hAnsi="Times New Roman"/>
                      <w:sz w:val="28"/>
                      <w:szCs w:val="28"/>
                      <w:vertAlign w:val="subscript"/>
                    </w:rPr>
                    <w:object w:dxaOrig="2640" w:dyaOrig="460">
                      <v:shape id="_x0000_i1386" type="#_x0000_t75" style="width:132pt;height:23.25pt" o:ole="">
                        <v:imagedata r:id="rId709" o:title=""/>
                      </v:shape>
                      <o:OLEObject Type="Embed" ProgID="Equation.DSMT4" ShapeID="_x0000_i1386" DrawAspect="Content" ObjectID="_1586751975" r:id="rId710"/>
                    </w:object>
                  </w:r>
                  <w:r w:rsidRPr="0071524F">
                    <w:rPr>
                      <w:rFonts w:ascii="Times New Roman" w:hAnsi="Times New Roman"/>
                      <w:sz w:val="28"/>
                      <w:szCs w:val="28"/>
                      <w:vertAlign w:val="subscript"/>
                    </w:rPr>
                    <w:object w:dxaOrig="300" w:dyaOrig="240">
                      <v:shape id="_x0000_i1387" type="#_x0000_t75" style="width:15pt;height:12pt" o:ole="">
                        <v:imagedata r:id="rId711" o:title=""/>
                      </v:shape>
                      <o:OLEObject Type="Embed" ProgID="Equation.DSMT4" ShapeID="_x0000_i1387" DrawAspect="Content" ObjectID="_1586751976" r:id="rId712"/>
                    </w:object>
                  </w:r>
                  <w:r w:rsidRPr="0071524F">
                    <w:rPr>
                      <w:rFonts w:ascii="Times New Roman" w:hAnsi="Times New Roman"/>
                      <w:sz w:val="28"/>
                      <w:szCs w:val="28"/>
                      <w:lang w:val="fr-FR"/>
                    </w:rPr>
                    <w:t>…</w:t>
                  </w:r>
                  <w:r w:rsidRPr="0071524F">
                    <w:rPr>
                      <w:rFonts w:ascii="Times New Roman" w:hAnsi="Times New Roman"/>
                      <w:sz w:val="28"/>
                      <w:szCs w:val="28"/>
                      <w:vertAlign w:val="subscript"/>
                    </w:rPr>
                    <w:object w:dxaOrig="300" w:dyaOrig="240">
                      <v:shape id="_x0000_i1388" type="#_x0000_t75" style="width:15pt;height:12pt" o:ole="">
                        <v:imagedata r:id="rId711" o:title=""/>
                      </v:shape>
                      <o:OLEObject Type="Embed" ProgID="Equation.DSMT4" ShapeID="_x0000_i1388" DrawAspect="Content" ObjectID="_1586751977" r:id="rId713"/>
                    </w:object>
                  </w:r>
                  <w:r w:rsidRPr="0071524F">
                    <w:rPr>
                      <w:rFonts w:ascii="Times New Roman" w:hAnsi="Times New Roman"/>
                      <w:sz w:val="28"/>
                      <w:szCs w:val="28"/>
                    </w:rPr>
                    <w:t xml:space="preserve">x = </w:t>
                  </w:r>
                  <w:r w:rsidRPr="0071524F">
                    <w:rPr>
                      <w:rFonts w:ascii="Times New Roman" w:hAnsi="Times New Roman"/>
                      <w:sz w:val="28"/>
                      <w:szCs w:val="28"/>
                      <w:vertAlign w:val="subscript"/>
                    </w:rPr>
                    <w:object w:dxaOrig="240" w:dyaOrig="620">
                      <v:shape id="_x0000_i1389" type="#_x0000_t75" style="width:12pt;height:30.75pt" o:ole="">
                        <v:imagedata r:id="rId714" o:title=""/>
                      </v:shape>
                      <o:OLEObject Type="Embed" ProgID="Equation.DSMT4" ShapeID="_x0000_i1389" DrawAspect="Content" ObjectID="_1586751978" r:id="rId715"/>
                    </w:object>
                  </w:r>
                </w:p>
              </w:tc>
              <w:tc>
                <w:tcPr>
                  <w:tcW w:w="854"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0,25</w:t>
                  </w:r>
                </w:p>
                <w:p w:rsidR="003721F8" w:rsidRPr="0071524F" w:rsidRDefault="003721F8" w:rsidP="003721F8">
                  <w:pPr>
                    <w:jc w:val="center"/>
                    <w:rPr>
                      <w:rFonts w:ascii="Times New Roman" w:hAnsi="Times New Roman"/>
                      <w:sz w:val="28"/>
                      <w:szCs w:val="28"/>
                    </w:rPr>
                  </w:pPr>
                </w:p>
              </w:tc>
            </w:tr>
            <w:tr w:rsidR="003721F8" w:rsidRPr="0071524F" w:rsidTr="003721F8">
              <w:trPr>
                <w:trHeight w:val="714"/>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lang w:val="nl-NL"/>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tabs>
                      <w:tab w:val="left" w:pos="360"/>
                      <w:tab w:val="left" w:pos="7721"/>
                    </w:tabs>
                    <w:ind w:left="720" w:hanging="720"/>
                    <w:jc w:val="both"/>
                    <w:rPr>
                      <w:rFonts w:ascii="Times New Roman" w:hAnsi="Times New Roman"/>
                      <w:sz w:val="28"/>
                      <w:szCs w:val="28"/>
                      <w:lang w:val="fr-FR"/>
                    </w:rPr>
                  </w:pPr>
                  <w:r w:rsidRPr="0071524F">
                    <w:rPr>
                      <w:rFonts w:ascii="Times New Roman" w:hAnsi="Times New Roman"/>
                      <w:sz w:val="28"/>
                      <w:szCs w:val="28"/>
                      <w:lang w:val="fr-FR"/>
                    </w:rPr>
                    <w:t xml:space="preserve">* Với x = 2y </w:t>
                  </w:r>
                  <w:r w:rsidRPr="0071524F">
                    <w:rPr>
                      <w:rFonts w:ascii="Times New Roman" w:hAnsi="Times New Roman"/>
                      <w:sz w:val="28"/>
                      <w:szCs w:val="28"/>
                      <w:lang w:val="nb-NO"/>
                    </w:rPr>
                    <w:t xml:space="preserve">thế vào (1) ta được: </w:t>
                  </w:r>
                  <w:r w:rsidRPr="0071524F">
                    <w:rPr>
                      <w:rFonts w:ascii="Times New Roman" w:hAnsi="Times New Roman"/>
                      <w:sz w:val="28"/>
                      <w:szCs w:val="28"/>
                      <w:vertAlign w:val="subscript"/>
                    </w:rPr>
                    <w:object w:dxaOrig="3620" w:dyaOrig="680">
                      <v:shape id="_x0000_i1390" type="#_x0000_t75" style="width:180.8pt;height:33.75pt" o:ole="">
                        <v:imagedata r:id="rId716" o:title=""/>
                      </v:shape>
                      <o:OLEObject Type="Embed" ProgID="Equation.DSMT4" ShapeID="_x0000_i1390" DrawAspect="Content" ObjectID="_1586751979" r:id="rId717"/>
                    </w:object>
                  </w:r>
                </w:p>
                <w:p w:rsidR="003721F8" w:rsidRPr="0071524F" w:rsidRDefault="003721F8" w:rsidP="003721F8">
                  <w:pPr>
                    <w:rPr>
                      <w:rFonts w:ascii="Times New Roman" w:hAnsi="Times New Roman"/>
                      <w:sz w:val="28"/>
                      <w:szCs w:val="28"/>
                    </w:rPr>
                  </w:pPr>
                  <w:r w:rsidRPr="0071524F">
                    <w:rPr>
                      <w:rFonts w:ascii="Times New Roman" w:hAnsi="Times New Roman"/>
                      <w:sz w:val="28"/>
                      <w:szCs w:val="28"/>
                    </w:rPr>
                    <w:t>KL…</w:t>
                  </w:r>
                </w:p>
              </w:tc>
              <w:tc>
                <w:tcPr>
                  <w:tcW w:w="854"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0,5</w:t>
                  </w:r>
                </w:p>
                <w:p w:rsidR="003721F8" w:rsidRPr="0071524F" w:rsidRDefault="003721F8" w:rsidP="003721F8">
                  <w:pPr>
                    <w:rPr>
                      <w:rFonts w:ascii="Times New Roman" w:hAnsi="Times New Roman"/>
                      <w:sz w:val="28"/>
                      <w:szCs w:val="28"/>
                    </w:rPr>
                  </w:pPr>
                </w:p>
              </w:tc>
            </w:tr>
          </w:tbl>
          <w:p w:rsidR="003721F8" w:rsidRPr="0071524F" w:rsidRDefault="003721F8" w:rsidP="003721F8">
            <w:pPr>
              <w:jc w:val="both"/>
              <w:rPr>
                <w:rFonts w:ascii="Times New Roman" w:hAnsi="Times New Roman"/>
                <w:sz w:val="28"/>
                <w:szCs w:val="28"/>
                <w:lang w:val="nl-NL"/>
              </w:rPr>
            </w:pPr>
          </w:p>
          <w:p w:rsidR="003721F8" w:rsidRPr="0071524F" w:rsidRDefault="003721F8" w:rsidP="003721F8">
            <w:pPr>
              <w:jc w:val="both"/>
              <w:rPr>
                <w:rFonts w:ascii="Times New Roman" w:hAnsi="Times New Roman"/>
                <w:b/>
                <w:i/>
                <w:sz w:val="28"/>
                <w:szCs w:val="28"/>
                <w:lang w:val="nl-NL"/>
              </w:rPr>
            </w:pPr>
            <w:r w:rsidRPr="0071524F">
              <w:rPr>
                <w:rFonts w:ascii="Times New Roman" w:hAnsi="Times New Roman"/>
                <w:b/>
                <w:sz w:val="28"/>
                <w:szCs w:val="28"/>
                <w:lang w:val="nl-NL"/>
              </w:rPr>
              <w:t xml:space="preserve">Câu III </w:t>
            </w:r>
            <w:r w:rsidRPr="0071524F">
              <w:rPr>
                <w:rFonts w:ascii="Times New Roman" w:hAnsi="Times New Roman"/>
                <w:b/>
                <w:i/>
                <w:sz w:val="28"/>
                <w:szCs w:val="28"/>
                <w:lang w:val="nl-NL"/>
              </w:rPr>
              <w:t>(1,0 điểm)</w:t>
            </w:r>
          </w:p>
          <w:tbl>
            <w:tblPr>
              <w:tblW w:w="9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113"/>
              <w:gridCol w:w="854"/>
            </w:tblGrid>
            <w:tr w:rsidR="003721F8" w:rsidRPr="0071524F" w:rsidTr="003721F8">
              <w:tc>
                <w:tcPr>
                  <w:tcW w:w="960" w:type="dxa"/>
                  <w:vMerge w:val="restart"/>
                  <w:tcBorders>
                    <w:top w:val="single" w:sz="4" w:space="0" w:color="auto"/>
                    <w:left w:val="single" w:sz="4" w:space="0" w:color="auto"/>
                    <w:bottom w:val="single" w:sz="4" w:space="0" w:color="auto"/>
                    <w:right w:val="single" w:sz="4" w:space="0" w:color="auto"/>
                  </w:tcBorders>
                </w:tcPr>
                <w:p w:rsidR="003721F8" w:rsidRPr="0071524F" w:rsidRDefault="003721F8" w:rsidP="003721F8">
                  <w:pPr>
                    <w:rPr>
                      <w:rFonts w:ascii="Times New Roman" w:hAnsi="Times New Roman"/>
                      <w:sz w:val="28"/>
                      <w:szCs w:val="28"/>
                      <w:lang w:val="nl-NL"/>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jc w:val="both"/>
                    <w:rPr>
                      <w:rFonts w:ascii="Times New Roman" w:hAnsi="Times New Roman"/>
                      <w:sz w:val="28"/>
                      <w:szCs w:val="28"/>
                      <w:lang w:val="nl-NL"/>
                    </w:rPr>
                  </w:pPr>
                  <w:r w:rsidRPr="0071524F">
                    <w:rPr>
                      <w:rFonts w:ascii="Times New Roman" w:hAnsi="Times New Roman"/>
                      <w:sz w:val="28"/>
                      <w:szCs w:val="28"/>
                      <w:lang w:val="nl-NL"/>
                    </w:rPr>
                    <w:t>Gọi số học sinh Giỏi của lớp là x (x</w:t>
                  </w:r>
                  <w:r w:rsidRPr="0071524F">
                    <w:rPr>
                      <w:rFonts w:ascii="Times New Roman" w:hAnsi="Times New Roman"/>
                      <w:sz w:val="28"/>
                      <w:szCs w:val="28"/>
                      <w:vertAlign w:val="subscript"/>
                    </w:rPr>
                    <w:object w:dxaOrig="200" w:dyaOrig="200">
                      <v:shape id="_x0000_i1391" type="#_x0000_t75" style="width:9.75pt;height:9.75pt" o:ole="">
                        <v:imagedata r:id="rId718" o:title=""/>
                      </v:shape>
                      <o:OLEObject Type="Embed" ProgID="Equation.3" ShapeID="_x0000_i1391" DrawAspect="Content" ObjectID="_1586751980" r:id="rId719"/>
                    </w:object>
                  </w:r>
                  <w:r w:rsidRPr="0071524F">
                    <w:rPr>
                      <w:rFonts w:ascii="Times New Roman" w:hAnsi="Times New Roman"/>
                      <w:sz w:val="28"/>
                      <w:szCs w:val="28"/>
                      <w:lang w:val="nl-NL"/>
                    </w:rPr>
                    <w:t xml:space="preserve"> N</w:t>
                  </w:r>
                  <w:r w:rsidRPr="0071524F">
                    <w:rPr>
                      <w:rFonts w:ascii="Times New Roman" w:hAnsi="Times New Roman"/>
                      <w:sz w:val="28"/>
                      <w:szCs w:val="28"/>
                      <w:vertAlign w:val="superscript"/>
                      <w:lang w:val="nl-NL"/>
                    </w:rPr>
                    <w:t>*</w:t>
                  </w:r>
                  <w:r w:rsidRPr="0071524F">
                    <w:rPr>
                      <w:rFonts w:ascii="Times New Roman" w:hAnsi="Times New Roman"/>
                      <w:sz w:val="28"/>
                      <w:szCs w:val="28"/>
                      <w:lang w:val="nl-NL"/>
                    </w:rPr>
                    <w:t xml:space="preserve"> ),</w:t>
                  </w:r>
                </w:p>
                <w:p w:rsidR="003721F8" w:rsidRPr="0071524F" w:rsidRDefault="003721F8" w:rsidP="003721F8">
                  <w:pPr>
                    <w:jc w:val="both"/>
                    <w:rPr>
                      <w:rFonts w:ascii="Times New Roman" w:hAnsi="Times New Roman"/>
                      <w:sz w:val="28"/>
                      <w:szCs w:val="28"/>
                      <w:lang w:val="fr-FR"/>
                    </w:rPr>
                  </w:pPr>
                  <w:r w:rsidRPr="0071524F">
                    <w:rPr>
                      <w:rFonts w:ascii="Times New Roman" w:hAnsi="Times New Roman"/>
                      <w:sz w:val="28"/>
                      <w:szCs w:val="28"/>
                      <w:lang w:val="nl-NL"/>
                    </w:rPr>
                    <w:t xml:space="preserve">       </w:t>
                  </w:r>
                  <w:r w:rsidRPr="0071524F">
                    <w:rPr>
                      <w:rFonts w:ascii="Times New Roman" w:hAnsi="Times New Roman"/>
                      <w:sz w:val="28"/>
                      <w:szCs w:val="28"/>
                      <w:lang w:val="fr-FR"/>
                    </w:rPr>
                    <w:t>số học sinh Khá của lớp là y (y</w:t>
                  </w:r>
                  <w:r w:rsidRPr="0071524F">
                    <w:rPr>
                      <w:rFonts w:ascii="Times New Roman" w:hAnsi="Times New Roman"/>
                      <w:sz w:val="28"/>
                      <w:szCs w:val="28"/>
                      <w:vertAlign w:val="subscript"/>
                    </w:rPr>
                    <w:object w:dxaOrig="200" w:dyaOrig="200">
                      <v:shape id="_x0000_i1392" type="#_x0000_t75" style="width:9.75pt;height:9.75pt" o:ole="">
                        <v:imagedata r:id="rId718" o:title=""/>
                      </v:shape>
                      <o:OLEObject Type="Embed" ProgID="Equation.3" ShapeID="_x0000_i1392" DrawAspect="Content" ObjectID="_1586751981" r:id="rId720"/>
                    </w:object>
                  </w:r>
                  <w:r w:rsidRPr="0071524F">
                    <w:rPr>
                      <w:rFonts w:ascii="Times New Roman" w:hAnsi="Times New Roman"/>
                      <w:sz w:val="28"/>
                      <w:szCs w:val="28"/>
                      <w:lang w:val="fr-FR"/>
                    </w:rPr>
                    <w:t xml:space="preserve"> N</w:t>
                  </w:r>
                  <w:r w:rsidRPr="0071524F">
                    <w:rPr>
                      <w:rFonts w:ascii="Times New Roman" w:hAnsi="Times New Roman"/>
                      <w:sz w:val="28"/>
                      <w:szCs w:val="28"/>
                      <w:vertAlign w:val="superscript"/>
                      <w:lang w:val="fr-FR"/>
                    </w:rPr>
                    <w:t>*</w:t>
                  </w:r>
                  <w:r w:rsidRPr="0071524F">
                    <w:rPr>
                      <w:rFonts w:ascii="Times New Roman" w:hAnsi="Times New Roman"/>
                      <w:sz w:val="28"/>
                      <w:szCs w:val="28"/>
                      <w:lang w:val="fr-FR"/>
                    </w:rPr>
                    <w:t xml:space="preserve"> ).</w: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0,25</w:t>
                  </w:r>
                </w:p>
                <w:p w:rsidR="003721F8" w:rsidRPr="0071524F" w:rsidRDefault="003721F8" w:rsidP="003721F8">
                  <w:pPr>
                    <w:jc w:val="center"/>
                    <w:rPr>
                      <w:rFonts w:ascii="Times New Roman" w:hAnsi="Times New Roman"/>
                      <w:sz w:val="28"/>
                      <w:szCs w:val="28"/>
                      <w:lang w:val="nl-NL"/>
                    </w:rPr>
                  </w:pPr>
                </w:p>
              </w:tc>
            </w:tr>
            <w:tr w:rsidR="003721F8" w:rsidRPr="0071524F" w:rsidTr="003721F8">
              <w:tc>
                <w:tcPr>
                  <w:tcW w:w="0" w:type="auto"/>
                  <w:vMerge/>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lang w:val="nl-NL"/>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jc w:val="both"/>
                    <w:rPr>
                      <w:rFonts w:ascii="Times New Roman" w:hAnsi="Times New Roman"/>
                      <w:sz w:val="28"/>
                      <w:szCs w:val="28"/>
                      <w:lang w:val="nl-NL"/>
                    </w:rPr>
                  </w:pPr>
                  <w:r w:rsidRPr="0071524F">
                    <w:rPr>
                      <w:rFonts w:ascii="Times New Roman" w:hAnsi="Times New Roman"/>
                      <w:sz w:val="28"/>
                      <w:szCs w:val="28"/>
                      <w:lang w:val="nl-NL"/>
                    </w:rPr>
                    <w:t xml:space="preserve">Vì nếu 1 bạn học sinh Giỏi chuyển đi thì </w:t>
                  </w:r>
                  <w:r w:rsidRPr="0071524F">
                    <w:rPr>
                      <w:rFonts w:ascii="Times New Roman" w:hAnsi="Times New Roman"/>
                      <w:sz w:val="28"/>
                      <w:szCs w:val="28"/>
                      <w:vertAlign w:val="subscript"/>
                      <w:lang w:val="nl-NL"/>
                    </w:rPr>
                    <w:object w:dxaOrig="240" w:dyaOrig="620">
                      <v:shape id="_x0000_i1393" type="#_x0000_t75" style="width:12pt;height:30.75pt" o:ole="">
                        <v:imagedata r:id="rId665" o:title=""/>
                      </v:shape>
                      <o:OLEObject Type="Embed" ProgID="Equation.DSMT4" ShapeID="_x0000_i1393" DrawAspect="Content" ObjectID="_1586751982" r:id="rId721"/>
                    </w:object>
                  </w:r>
                  <w:r w:rsidRPr="0071524F">
                    <w:rPr>
                      <w:rFonts w:ascii="Times New Roman" w:hAnsi="Times New Roman"/>
                      <w:sz w:val="28"/>
                      <w:szCs w:val="28"/>
                      <w:lang w:val="nl-NL"/>
                    </w:rPr>
                    <w:t xml:space="preserve"> số học sinh còn lại của lớp là học sinh Giỏi nên ta có phương trình: </w:t>
                  </w:r>
                  <w:r w:rsidRPr="0071524F">
                    <w:rPr>
                      <w:rFonts w:ascii="Times New Roman" w:hAnsi="Times New Roman"/>
                      <w:sz w:val="28"/>
                      <w:szCs w:val="28"/>
                      <w:vertAlign w:val="subscript"/>
                      <w:lang w:val="nl-NL"/>
                    </w:rPr>
                    <w:object w:dxaOrig="1839" w:dyaOrig="620">
                      <v:shape id="_x0000_i1394" type="#_x0000_t75" style="width:92.25pt;height:30.75pt" o:ole="">
                        <v:imagedata r:id="rId722" o:title=""/>
                      </v:shape>
                      <o:OLEObject Type="Embed" ProgID="Equation.DSMT4" ShapeID="_x0000_i1394" DrawAspect="Content" ObjectID="_1586751983" r:id="rId723"/>
                    </w:object>
                  </w:r>
                  <w:r w:rsidRPr="0071524F">
                    <w:rPr>
                      <w:rFonts w:ascii="Times New Roman" w:hAnsi="Times New Roman"/>
                      <w:sz w:val="28"/>
                      <w:szCs w:val="28"/>
                      <w:lang w:val="nl-NL"/>
                    </w:rPr>
                    <w:t xml:space="preserve">      (1)</w:t>
                  </w:r>
                </w:p>
                <w:p w:rsidR="003721F8" w:rsidRPr="0071524F" w:rsidRDefault="003721F8" w:rsidP="003721F8">
                  <w:pPr>
                    <w:rPr>
                      <w:rFonts w:ascii="Times New Roman" w:hAnsi="Times New Roman"/>
                      <w:sz w:val="28"/>
                      <w:szCs w:val="28"/>
                    </w:rPr>
                  </w:pPr>
                  <w:r w:rsidRPr="0071524F">
                    <w:rPr>
                      <w:rFonts w:ascii="Times New Roman" w:hAnsi="Times New Roman"/>
                      <w:sz w:val="28"/>
                      <w:szCs w:val="28"/>
                      <w:lang w:val="nl-NL"/>
                    </w:rPr>
                    <w:t xml:space="preserve"> Vì nếu 1 bạn học sinh Khá chuyển đi thì </w:t>
                  </w:r>
                  <w:r w:rsidRPr="0071524F">
                    <w:rPr>
                      <w:rFonts w:ascii="Times New Roman" w:hAnsi="Times New Roman"/>
                      <w:sz w:val="28"/>
                      <w:szCs w:val="28"/>
                      <w:vertAlign w:val="subscript"/>
                      <w:lang w:val="nl-NL"/>
                    </w:rPr>
                    <w:object w:dxaOrig="240" w:dyaOrig="620">
                      <v:shape id="_x0000_i1395" type="#_x0000_t75" style="width:12pt;height:30.75pt" o:ole="">
                        <v:imagedata r:id="rId667" o:title=""/>
                      </v:shape>
                      <o:OLEObject Type="Embed" ProgID="Equation.DSMT4" ShapeID="_x0000_i1395" DrawAspect="Content" ObjectID="_1586751984" r:id="rId724"/>
                    </w:object>
                  </w:r>
                  <w:r w:rsidRPr="0071524F">
                    <w:rPr>
                      <w:rFonts w:ascii="Times New Roman" w:hAnsi="Times New Roman"/>
                      <w:sz w:val="28"/>
                      <w:szCs w:val="28"/>
                      <w:lang w:val="nl-NL"/>
                    </w:rPr>
                    <w:t xml:space="preserve"> số học sinh còn lại của lớp là học sinh Khá nên ta có phương trình: </w:t>
                  </w:r>
                  <w:r w:rsidRPr="0071524F">
                    <w:rPr>
                      <w:rFonts w:ascii="Times New Roman" w:hAnsi="Times New Roman"/>
                      <w:sz w:val="28"/>
                      <w:szCs w:val="28"/>
                      <w:vertAlign w:val="subscript"/>
                      <w:lang w:val="nl-NL"/>
                    </w:rPr>
                    <w:object w:dxaOrig="1859" w:dyaOrig="620">
                      <v:shape id="_x0000_i1396" type="#_x0000_t75" style="width:93.05pt;height:30.75pt" o:ole="">
                        <v:imagedata r:id="rId725" o:title=""/>
                      </v:shape>
                      <o:OLEObject Type="Embed" ProgID="Equation.DSMT4" ShapeID="_x0000_i1396" DrawAspect="Content" ObjectID="_1586751985" r:id="rId726"/>
                    </w:object>
                  </w:r>
                  <w:r w:rsidRPr="0071524F">
                    <w:rPr>
                      <w:rFonts w:ascii="Times New Roman" w:hAnsi="Times New Roman"/>
                      <w:sz w:val="28"/>
                      <w:szCs w:val="28"/>
                      <w:lang w:val="nl-NL"/>
                    </w:rPr>
                    <w:t xml:space="preserve">      (2)</w: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sz w:val="28"/>
                      <w:szCs w:val="28"/>
                      <w:lang w:val="nl-NL"/>
                    </w:rPr>
                  </w:pPr>
                  <w:r w:rsidRPr="0071524F">
                    <w:rPr>
                      <w:rFonts w:ascii="Times New Roman" w:hAnsi="Times New Roman"/>
                      <w:sz w:val="28"/>
                      <w:szCs w:val="28"/>
                      <w:lang w:val="nl-NL"/>
                    </w:rPr>
                    <w:t>0,25</w:t>
                  </w:r>
                </w:p>
              </w:tc>
            </w:tr>
            <w:tr w:rsidR="003721F8" w:rsidRPr="0071524F" w:rsidTr="003721F8">
              <w:trPr>
                <w:trHeight w:val="249"/>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lang w:val="nl-NL"/>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jc w:val="both"/>
                    <w:rPr>
                      <w:rFonts w:ascii="Times New Roman" w:hAnsi="Times New Roman"/>
                      <w:sz w:val="28"/>
                      <w:szCs w:val="28"/>
                      <w:lang w:val="pt-BR"/>
                    </w:rPr>
                  </w:pPr>
                  <w:r w:rsidRPr="0071524F">
                    <w:rPr>
                      <w:rFonts w:ascii="Times New Roman" w:hAnsi="Times New Roman"/>
                      <w:sz w:val="28"/>
                      <w:szCs w:val="28"/>
                      <w:lang w:val="nl-NL"/>
                    </w:rPr>
                    <w:t xml:space="preserve">Từ (1), (2) ta có hệ phương trình: </w:t>
                  </w:r>
                  <w:r w:rsidRPr="0071524F">
                    <w:rPr>
                      <w:rFonts w:ascii="Times New Roman" w:hAnsi="Times New Roman"/>
                      <w:sz w:val="28"/>
                      <w:szCs w:val="28"/>
                      <w:vertAlign w:val="subscript"/>
                      <w:lang w:val="pt-BR"/>
                    </w:rPr>
                    <w:object w:dxaOrig="3640" w:dyaOrig="1320">
                      <v:shape id="_x0000_i1397" type="#_x0000_t75" style="width:182.2pt;height:66pt" o:ole="">
                        <v:imagedata r:id="rId727" o:title=""/>
                      </v:shape>
                      <o:OLEObject Type="Embed" ProgID="Equation.DSMT4" ShapeID="_x0000_i1397" DrawAspect="Content" ObjectID="_1586751986" r:id="rId728"/>
                    </w:objec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rPr>
                  </w:pPr>
                  <w:r w:rsidRPr="0071524F">
                    <w:rPr>
                      <w:rFonts w:ascii="Times New Roman" w:hAnsi="Times New Roman"/>
                      <w:sz w:val="28"/>
                      <w:szCs w:val="28"/>
                      <w:lang w:val="nl-NL"/>
                    </w:rPr>
                    <w:t>0,25</w:t>
                  </w:r>
                </w:p>
                <w:p w:rsidR="003721F8" w:rsidRPr="0071524F" w:rsidRDefault="003721F8" w:rsidP="003721F8">
                  <w:pPr>
                    <w:rPr>
                      <w:rFonts w:ascii="Times New Roman" w:hAnsi="Times New Roman"/>
                      <w:sz w:val="28"/>
                      <w:szCs w:val="28"/>
                    </w:rPr>
                  </w:pPr>
                </w:p>
              </w:tc>
            </w:tr>
            <w:tr w:rsidR="003721F8" w:rsidRPr="0071524F" w:rsidTr="003721F8">
              <w:trPr>
                <w:trHeight w:val="182"/>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lang w:val="nl-NL"/>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rPr>
                      <w:rFonts w:ascii="Times New Roman" w:hAnsi="Times New Roman"/>
                      <w:sz w:val="28"/>
                      <w:szCs w:val="28"/>
                    </w:rPr>
                  </w:pPr>
                  <w:r w:rsidRPr="0071524F">
                    <w:rPr>
                      <w:rFonts w:ascii="Times New Roman" w:hAnsi="Times New Roman"/>
                      <w:sz w:val="28"/>
                      <w:szCs w:val="28"/>
                      <w:lang w:val="nl-NL"/>
                    </w:rPr>
                    <w:t>Vậy số học sinh của lớp là: x + y = 6 + 25 = 31 học sinh.</w: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sz w:val="28"/>
                      <w:szCs w:val="28"/>
                      <w:lang w:val="nl-NL"/>
                    </w:rPr>
                  </w:pPr>
                  <w:r w:rsidRPr="0071524F">
                    <w:rPr>
                      <w:rFonts w:ascii="Times New Roman" w:hAnsi="Times New Roman"/>
                      <w:sz w:val="28"/>
                      <w:szCs w:val="28"/>
                      <w:lang w:val="nl-NL"/>
                    </w:rPr>
                    <w:t>0,25</w:t>
                  </w:r>
                </w:p>
              </w:tc>
            </w:tr>
          </w:tbl>
          <w:p w:rsidR="003721F8" w:rsidRPr="0071524F" w:rsidRDefault="003721F8" w:rsidP="003721F8">
            <w:pPr>
              <w:jc w:val="both"/>
              <w:rPr>
                <w:rFonts w:ascii="Times New Roman" w:hAnsi="Times New Roman"/>
                <w:sz w:val="28"/>
                <w:szCs w:val="28"/>
                <w:lang w:val="nl-NL"/>
              </w:rPr>
            </w:pPr>
          </w:p>
          <w:p w:rsidR="003721F8" w:rsidRPr="0071524F" w:rsidRDefault="003721F8" w:rsidP="003721F8">
            <w:pPr>
              <w:jc w:val="both"/>
              <w:rPr>
                <w:rFonts w:ascii="Times New Roman" w:hAnsi="Times New Roman"/>
                <w:b/>
                <w:i/>
                <w:sz w:val="28"/>
                <w:szCs w:val="28"/>
                <w:lang w:val="nl-NL"/>
              </w:rPr>
            </w:pPr>
            <w:r w:rsidRPr="0071524F">
              <w:rPr>
                <w:rFonts w:ascii="Times New Roman" w:hAnsi="Times New Roman"/>
                <w:b/>
                <w:sz w:val="28"/>
                <w:szCs w:val="28"/>
                <w:lang w:val="nl-NL"/>
              </w:rPr>
              <w:t xml:space="preserve">Câu IV </w:t>
            </w:r>
            <w:r w:rsidRPr="0071524F">
              <w:rPr>
                <w:rFonts w:ascii="Times New Roman" w:hAnsi="Times New Roman"/>
                <w:b/>
                <w:i/>
                <w:sz w:val="28"/>
                <w:szCs w:val="28"/>
                <w:lang w:val="nl-NL"/>
              </w:rPr>
              <w:t>(</w:t>
            </w:r>
            <w:r w:rsidRPr="0071524F">
              <w:rPr>
                <w:rFonts w:ascii="Times New Roman" w:hAnsi="Times New Roman"/>
                <w:b/>
                <w:i/>
                <w:sz w:val="28"/>
                <w:szCs w:val="28"/>
              </w:rPr>
              <w:t>2</w:t>
            </w:r>
            <w:r w:rsidRPr="0071524F">
              <w:rPr>
                <w:rFonts w:ascii="Times New Roman" w:hAnsi="Times New Roman"/>
                <w:b/>
                <w:i/>
                <w:sz w:val="28"/>
                <w:szCs w:val="28"/>
                <w:lang w:val="nl-NL"/>
              </w:rPr>
              <w:t>,0 điểm)</w:t>
            </w:r>
          </w:p>
          <w:tbl>
            <w:tblPr>
              <w:tblW w:w="9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113"/>
              <w:gridCol w:w="854"/>
            </w:tblGrid>
            <w:tr w:rsidR="003721F8" w:rsidRPr="0071524F" w:rsidTr="003721F8">
              <w:tc>
                <w:tcPr>
                  <w:tcW w:w="960"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jc w:val="center"/>
                    <w:rPr>
                      <w:rFonts w:ascii="Times New Roman" w:hAnsi="Times New Roman"/>
                      <w:b/>
                      <w:sz w:val="28"/>
                      <w:szCs w:val="28"/>
                      <w:lang w:val="nl-NL"/>
                    </w:rPr>
                  </w:pPr>
                  <w:r w:rsidRPr="0071524F">
                    <w:rPr>
                      <w:rFonts w:ascii="Times New Roman" w:hAnsi="Times New Roman"/>
                      <w:b/>
                      <w:sz w:val="28"/>
                      <w:szCs w:val="28"/>
                      <w:lang w:val="nl-NL"/>
                    </w:rPr>
                    <w:t>Phần, ý</w:t>
                  </w: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jc w:val="center"/>
                    <w:rPr>
                      <w:rFonts w:ascii="Times New Roman" w:hAnsi="Times New Roman"/>
                      <w:b/>
                      <w:sz w:val="28"/>
                      <w:szCs w:val="28"/>
                      <w:lang w:val="nl-NL"/>
                    </w:rPr>
                  </w:pPr>
                  <w:r w:rsidRPr="0071524F">
                    <w:rPr>
                      <w:rFonts w:ascii="Times New Roman" w:hAnsi="Times New Roman"/>
                      <w:b/>
                      <w:sz w:val="28"/>
                      <w:szCs w:val="28"/>
                      <w:lang w:val="nl-NL"/>
                    </w:rPr>
                    <w:t>Nội dung</w:t>
                  </w:r>
                </w:p>
              </w:tc>
              <w:tc>
                <w:tcPr>
                  <w:tcW w:w="854"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jc w:val="center"/>
                    <w:rPr>
                      <w:rFonts w:ascii="Times New Roman" w:hAnsi="Times New Roman"/>
                      <w:b/>
                      <w:sz w:val="28"/>
                      <w:szCs w:val="28"/>
                      <w:lang w:val="nl-NL"/>
                    </w:rPr>
                  </w:pPr>
                  <w:r w:rsidRPr="0071524F">
                    <w:rPr>
                      <w:rFonts w:ascii="Times New Roman" w:hAnsi="Times New Roman"/>
                      <w:b/>
                      <w:sz w:val="28"/>
                      <w:szCs w:val="28"/>
                      <w:lang w:val="nl-NL"/>
                    </w:rPr>
                    <w:t>Điểm</w:t>
                  </w:r>
                </w:p>
              </w:tc>
            </w:tr>
            <w:tr w:rsidR="003721F8" w:rsidRPr="0071524F" w:rsidTr="003721F8">
              <w:tc>
                <w:tcPr>
                  <w:tcW w:w="960"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rPr>
                      <w:rFonts w:ascii="Times New Roman" w:hAnsi="Times New Roman"/>
                      <w:sz w:val="28"/>
                      <w:szCs w:val="28"/>
                      <w:lang w:val="nl-NL"/>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rPr>
                      <w:rFonts w:ascii="Times New Roman" w:hAnsi="Times New Roman"/>
                      <w:sz w:val="28"/>
                      <w:szCs w:val="28"/>
                      <w:lang w:val="nl-NL"/>
                    </w:rPr>
                  </w:pPr>
                </w:p>
                <w:p w:rsidR="003721F8" w:rsidRPr="0071524F" w:rsidRDefault="003721F8" w:rsidP="003721F8">
                  <w:pPr>
                    <w:jc w:val="center"/>
                    <w:rPr>
                      <w:rFonts w:ascii="Times New Roman" w:hAnsi="Times New Roman"/>
                      <w:sz w:val="28"/>
                      <w:szCs w:val="28"/>
                      <w:lang w:val="nl-NL"/>
                    </w:rPr>
                  </w:pPr>
                  <w:r>
                    <w:rPr>
                      <w:rFonts w:ascii="Times New Roman" w:hAnsi="Times New Roman"/>
                      <w:noProof/>
                      <w:sz w:val="28"/>
                      <w:szCs w:val="28"/>
                      <w:lang w:val="en-US"/>
                    </w:rPr>
                    <w:drawing>
                      <wp:inline distT="0" distB="0" distL="0" distR="0" wp14:anchorId="2EF82435" wp14:editId="0091BEA7">
                        <wp:extent cx="3333750" cy="2162175"/>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3333750" cy="2162175"/>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rPr>
                      <w:rFonts w:ascii="Times New Roman" w:hAnsi="Times New Roman"/>
                      <w:sz w:val="28"/>
                      <w:szCs w:val="28"/>
                      <w:lang w:val="nl-NL"/>
                    </w:rPr>
                  </w:pPr>
                </w:p>
              </w:tc>
            </w:tr>
            <w:tr w:rsidR="003721F8" w:rsidRPr="0071524F" w:rsidTr="003721F8">
              <w:tc>
                <w:tcPr>
                  <w:tcW w:w="960"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1</w:t>
                  </w: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ind w:right="2835"/>
                    <w:rPr>
                      <w:rFonts w:ascii="Times New Roman" w:hAnsi="Times New Roman"/>
                      <w:sz w:val="28"/>
                      <w:szCs w:val="28"/>
                      <w:lang w:val="pt-BR"/>
                    </w:rPr>
                  </w:pPr>
                  <w:r w:rsidRPr="0071524F">
                    <w:rPr>
                      <w:rFonts w:ascii="Times New Roman" w:hAnsi="Times New Roman"/>
                      <w:sz w:val="28"/>
                      <w:szCs w:val="28"/>
                      <w:lang w:val="pt-BR"/>
                    </w:rPr>
                    <w:t>Ta có:</w:t>
                  </w:r>
                  <w:r w:rsidRPr="0071524F">
                    <w:rPr>
                      <w:rFonts w:ascii="Times New Roman" w:hAnsi="Times New Roman"/>
                      <w:spacing w:val="-8"/>
                      <w:sz w:val="28"/>
                      <w:szCs w:val="28"/>
                      <w:lang w:val="pt-BR"/>
                    </w:rPr>
                    <w:t xml:space="preserve"> </w:t>
                  </w:r>
                  <w:r w:rsidRPr="0071524F">
                    <w:rPr>
                      <w:rFonts w:ascii="Times New Roman" w:hAnsi="Times New Roman"/>
                      <w:spacing w:val="-8"/>
                      <w:sz w:val="28"/>
                      <w:szCs w:val="28"/>
                      <w:vertAlign w:val="subscript"/>
                      <w:lang w:val="pt-BR"/>
                    </w:rPr>
                    <w:object w:dxaOrig="1279" w:dyaOrig="360">
                      <v:shape id="_x0000_i1398" type="#_x0000_t75" style="width:63.75pt;height:18pt" o:ole="">
                        <v:imagedata r:id="rId730" o:title=""/>
                      </v:shape>
                      <o:OLEObject Type="Embed" ProgID="Equation.DSMT4" ShapeID="_x0000_i1398" DrawAspect="Content" ObjectID="_1586751987" r:id="rId731"/>
                    </w:object>
                  </w:r>
                  <w:r w:rsidRPr="0071524F">
                    <w:rPr>
                      <w:rFonts w:ascii="Times New Roman" w:hAnsi="Times New Roman"/>
                      <w:spacing w:val="-8"/>
                      <w:sz w:val="28"/>
                      <w:szCs w:val="28"/>
                      <w:lang w:val="pt-BR"/>
                    </w:rPr>
                    <w:t xml:space="preserve">( Vì </w:t>
                  </w:r>
                  <w:r w:rsidRPr="0071524F">
                    <w:rPr>
                      <w:rFonts w:ascii="Times New Roman" w:hAnsi="Times New Roman"/>
                      <w:sz w:val="28"/>
                      <w:szCs w:val="28"/>
                      <w:vertAlign w:val="subscript"/>
                      <w:lang w:val="pt-BR"/>
                    </w:rPr>
                    <w:object w:dxaOrig="220" w:dyaOrig="260">
                      <v:shape id="_x0000_i1399" type="#_x0000_t75" style="width:11.25pt;height:12.75pt" o:ole="">
                        <v:imagedata r:id="rId732" o:title=""/>
                      </v:shape>
                      <o:OLEObject Type="Embed" ProgID="Equation.3" ShapeID="_x0000_i1399" DrawAspect="Content" ObjectID="_1586751988" r:id="rId733"/>
                    </w:object>
                  </w:r>
                  <w:r w:rsidRPr="0071524F">
                    <w:rPr>
                      <w:rFonts w:ascii="Times New Roman" w:hAnsi="Times New Roman"/>
                      <w:sz w:val="28"/>
                      <w:szCs w:val="28"/>
                      <w:lang w:val="pt-BR"/>
                    </w:rPr>
                    <w:t>ABC cân tại A)  (1)</w:t>
                  </w:r>
                </w:p>
                <w:p w:rsidR="003721F8" w:rsidRPr="0071524F" w:rsidRDefault="003721F8" w:rsidP="003721F8">
                  <w:pPr>
                    <w:ind w:right="2835"/>
                    <w:rPr>
                      <w:rFonts w:ascii="Times New Roman" w:hAnsi="Times New Roman"/>
                      <w:spacing w:val="-8"/>
                      <w:sz w:val="28"/>
                      <w:szCs w:val="28"/>
                      <w:lang w:val="pt-BR"/>
                    </w:rPr>
                  </w:pPr>
                  <w:r w:rsidRPr="0071524F">
                    <w:rPr>
                      <w:rFonts w:ascii="Times New Roman" w:hAnsi="Times New Roman"/>
                      <w:spacing w:val="-8"/>
                      <w:sz w:val="28"/>
                      <w:szCs w:val="28"/>
                      <w:vertAlign w:val="subscript"/>
                      <w:lang w:val="pt-BR"/>
                    </w:rPr>
                    <w:object w:dxaOrig="1340" w:dyaOrig="360">
                      <v:shape id="_x0000_i1400" type="#_x0000_t75" style="width:66.75pt;height:18pt" o:ole="">
                        <v:imagedata r:id="rId734" o:title=""/>
                      </v:shape>
                      <o:OLEObject Type="Embed" ProgID="Equation.DSMT4" ShapeID="_x0000_i1400" DrawAspect="Content" ObjectID="_1586751989" r:id="rId735"/>
                    </w:object>
                  </w:r>
                  <w:r w:rsidRPr="0071524F">
                    <w:rPr>
                      <w:rFonts w:ascii="Times New Roman" w:hAnsi="Times New Roman"/>
                      <w:spacing w:val="-8"/>
                      <w:sz w:val="28"/>
                      <w:szCs w:val="28"/>
                      <w:lang w:val="pt-BR"/>
                    </w:rPr>
                    <w:t>( hai góc nội tiếp cùng chắn cung AB). (2)</w:t>
                  </w:r>
                </w:p>
                <w:p w:rsidR="003721F8" w:rsidRPr="0071524F" w:rsidRDefault="003721F8" w:rsidP="003721F8">
                  <w:pPr>
                    <w:ind w:right="2835"/>
                    <w:rPr>
                      <w:rFonts w:ascii="Times New Roman" w:hAnsi="Times New Roman"/>
                      <w:spacing w:val="-8"/>
                      <w:sz w:val="28"/>
                      <w:szCs w:val="28"/>
                      <w:lang w:val="pt-BR"/>
                    </w:rPr>
                  </w:pPr>
                  <w:r w:rsidRPr="0071524F">
                    <w:rPr>
                      <w:rFonts w:ascii="Times New Roman" w:hAnsi="Times New Roman"/>
                      <w:spacing w:val="-8"/>
                      <w:sz w:val="28"/>
                      <w:szCs w:val="28"/>
                      <w:lang w:val="pt-BR"/>
                    </w:rPr>
                    <w:t xml:space="preserve">Mặt khác: </w:t>
                  </w:r>
                  <w:r w:rsidRPr="0071524F">
                    <w:rPr>
                      <w:rFonts w:ascii="Times New Roman" w:hAnsi="Times New Roman"/>
                      <w:spacing w:val="-8"/>
                      <w:sz w:val="28"/>
                      <w:szCs w:val="28"/>
                      <w:vertAlign w:val="subscript"/>
                      <w:lang w:val="pt-BR"/>
                    </w:rPr>
                    <w:object w:dxaOrig="1320" w:dyaOrig="360">
                      <v:shape id="_x0000_i1401" type="#_x0000_t75" style="width:66pt;height:18pt" o:ole="">
                        <v:imagedata r:id="rId736" o:title=""/>
                      </v:shape>
                      <o:OLEObject Type="Embed" ProgID="Equation.DSMT4" ShapeID="_x0000_i1401" DrawAspect="Content" ObjectID="_1586751990" r:id="rId737"/>
                    </w:object>
                  </w:r>
                  <w:r w:rsidRPr="0071524F">
                    <w:rPr>
                      <w:rFonts w:ascii="Times New Roman" w:hAnsi="Times New Roman"/>
                      <w:spacing w:val="-8"/>
                      <w:sz w:val="28"/>
                      <w:szCs w:val="28"/>
                      <w:lang w:val="pt-BR"/>
                    </w:rPr>
                    <w:t xml:space="preserve">( cùng bù với </w:t>
                  </w:r>
                  <w:r w:rsidRPr="0071524F">
                    <w:rPr>
                      <w:rFonts w:ascii="Times New Roman" w:hAnsi="Times New Roman"/>
                      <w:spacing w:val="-8"/>
                      <w:sz w:val="28"/>
                      <w:szCs w:val="28"/>
                      <w:vertAlign w:val="subscript"/>
                      <w:lang w:val="pt-BR"/>
                    </w:rPr>
                    <w:object w:dxaOrig="620" w:dyaOrig="360">
                      <v:shape id="_x0000_i1402" type="#_x0000_t75" style="width:30.75pt;height:18pt" o:ole="">
                        <v:imagedata r:id="rId738" o:title=""/>
                      </v:shape>
                      <o:OLEObject Type="Embed" ProgID="Equation.DSMT4" ShapeID="_x0000_i1402" DrawAspect="Content" ObjectID="_1586751991" r:id="rId739"/>
                    </w:object>
                  </w:r>
                  <w:r w:rsidRPr="0071524F">
                    <w:rPr>
                      <w:rFonts w:ascii="Times New Roman" w:hAnsi="Times New Roman"/>
                      <w:spacing w:val="-8"/>
                      <w:sz w:val="28"/>
                      <w:szCs w:val="28"/>
                      <w:lang w:val="pt-BR"/>
                    </w:rPr>
                    <w:t>)  (3)</w:t>
                  </w:r>
                </w:p>
                <w:p w:rsidR="003721F8" w:rsidRPr="0071524F" w:rsidRDefault="003721F8" w:rsidP="003721F8">
                  <w:pPr>
                    <w:ind w:right="-51"/>
                    <w:rPr>
                      <w:rFonts w:ascii="Times New Roman" w:hAnsi="Times New Roman"/>
                      <w:sz w:val="28"/>
                      <w:szCs w:val="28"/>
                      <w:lang w:val="pt-BR"/>
                    </w:rPr>
                  </w:pPr>
                  <w:r w:rsidRPr="0071524F">
                    <w:rPr>
                      <w:rFonts w:ascii="Times New Roman" w:hAnsi="Times New Roman"/>
                      <w:spacing w:val="-8"/>
                      <w:sz w:val="28"/>
                      <w:szCs w:val="28"/>
                      <w:lang w:val="pt-BR"/>
                    </w:rPr>
                    <w:t xml:space="preserve">Từ (1), (2) và (3) suy ra </w:t>
                  </w:r>
                  <w:r w:rsidRPr="0071524F">
                    <w:rPr>
                      <w:rFonts w:ascii="Times New Roman" w:hAnsi="Times New Roman"/>
                      <w:spacing w:val="-8"/>
                      <w:sz w:val="28"/>
                      <w:szCs w:val="28"/>
                      <w:vertAlign w:val="subscript"/>
                      <w:lang w:val="pt-BR"/>
                    </w:rPr>
                    <w:object w:dxaOrig="1359" w:dyaOrig="340">
                      <v:shape id="_x0000_i1403" type="#_x0000_t75" style="width:68.2pt;height:17.25pt" o:ole="">
                        <v:imagedata r:id="rId740" o:title=""/>
                      </v:shape>
                      <o:OLEObject Type="Embed" ProgID="Equation.DSMT4" ShapeID="_x0000_i1403" DrawAspect="Content" ObjectID="_1586751992" r:id="rId741"/>
                    </w:object>
                  </w:r>
                  <w:r w:rsidRPr="0071524F">
                    <w:rPr>
                      <w:rFonts w:ascii="Times New Roman" w:hAnsi="Times New Roman"/>
                      <w:sz w:val="28"/>
                      <w:szCs w:val="28"/>
                      <w:vertAlign w:val="subscript"/>
                    </w:rPr>
                    <w:object w:dxaOrig="300" w:dyaOrig="240">
                      <v:shape id="_x0000_i1404" type="#_x0000_t75" style="width:15pt;height:12pt" o:ole="">
                        <v:imagedata r:id="rId742" o:title=""/>
                      </v:shape>
                      <o:OLEObject Type="Embed" ProgID="Equation.DSMT4" ShapeID="_x0000_i1404" DrawAspect="Content" ObjectID="_1586751993" r:id="rId743"/>
                    </w:object>
                  </w:r>
                  <w:r w:rsidRPr="0071524F">
                    <w:rPr>
                      <w:rFonts w:ascii="Times New Roman" w:hAnsi="Times New Roman"/>
                      <w:sz w:val="28"/>
                      <w:szCs w:val="28"/>
                      <w:lang w:val="pt-BR"/>
                    </w:rPr>
                    <w:t xml:space="preserve">MA là tia phân giác của </w:t>
                  </w:r>
                  <w:r w:rsidRPr="0071524F">
                    <w:rPr>
                      <w:rFonts w:ascii="Times New Roman" w:hAnsi="Times New Roman"/>
                      <w:spacing w:val="-8"/>
                      <w:sz w:val="28"/>
                      <w:szCs w:val="28"/>
                      <w:vertAlign w:val="subscript"/>
                      <w:lang w:val="pt-BR"/>
                    </w:rPr>
                    <w:object w:dxaOrig="580" w:dyaOrig="340">
                      <v:shape id="_x0000_i1405" type="#_x0000_t75" style="width:29.25pt;height:17.25pt" o:ole="">
                        <v:imagedata r:id="rId744" o:title=""/>
                      </v:shape>
                      <o:OLEObject Type="Embed" ProgID="Equation.DSMT4" ShapeID="_x0000_i1405" DrawAspect="Content" ObjectID="_1586751994" r:id="rId745"/>
                    </w:object>
                  </w:r>
                  <w:r w:rsidRPr="0071524F">
                    <w:rPr>
                      <w:rFonts w:ascii="Times New Roman" w:hAnsi="Times New Roman"/>
                      <w:spacing w:val="-8"/>
                      <w:sz w:val="28"/>
                      <w:szCs w:val="28"/>
                      <w:lang w:val="pt-BR"/>
                    </w:rPr>
                    <w:t xml:space="preserve"> (đpcm)</w: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1,0</w:t>
                  </w:r>
                </w:p>
              </w:tc>
            </w:tr>
            <w:tr w:rsidR="003721F8" w:rsidRPr="0071524F" w:rsidTr="003721F8">
              <w:trPr>
                <w:trHeight w:val="737"/>
              </w:trPr>
              <w:tc>
                <w:tcPr>
                  <w:tcW w:w="960" w:type="dxa"/>
                  <w:vMerge w:val="restart"/>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lang w:val="nl-NL"/>
                    </w:rPr>
                  </w:pPr>
                  <w:r w:rsidRPr="0071524F">
                    <w:rPr>
                      <w:rFonts w:ascii="Times New Roman" w:hAnsi="Times New Roman"/>
                      <w:sz w:val="28"/>
                      <w:szCs w:val="28"/>
                      <w:lang w:val="nl-NL"/>
                    </w:rPr>
                    <w:t>2</w:t>
                  </w: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ind w:right="2835"/>
                    <w:rPr>
                      <w:rFonts w:ascii="Times New Roman" w:hAnsi="Times New Roman"/>
                      <w:sz w:val="28"/>
                      <w:szCs w:val="28"/>
                      <w:lang w:val="nl-NL"/>
                    </w:rPr>
                  </w:pPr>
                  <w:r w:rsidRPr="0071524F">
                    <w:rPr>
                      <w:rFonts w:ascii="Times New Roman" w:hAnsi="Times New Roman"/>
                      <w:sz w:val="28"/>
                      <w:szCs w:val="28"/>
                      <w:lang w:val="nl-NL"/>
                    </w:rPr>
                    <w:t xml:space="preserve">Vì </w:t>
                  </w:r>
                  <w:r w:rsidRPr="0071524F">
                    <w:rPr>
                      <w:rFonts w:ascii="Times New Roman" w:hAnsi="Times New Roman"/>
                      <w:sz w:val="28"/>
                      <w:szCs w:val="28"/>
                      <w:vertAlign w:val="subscript"/>
                      <w:lang w:val="pt-BR"/>
                    </w:rPr>
                    <w:object w:dxaOrig="220" w:dyaOrig="260">
                      <v:shape id="_x0000_i1406" type="#_x0000_t75" style="width:11.25pt;height:12.75pt" o:ole="">
                        <v:imagedata r:id="rId746" o:title=""/>
                      </v:shape>
                      <o:OLEObject Type="Embed" ProgID="Equation.3" ShapeID="_x0000_i1406" DrawAspect="Content" ObjectID="_1586751995" r:id="rId747"/>
                    </w:object>
                  </w:r>
                  <w:r w:rsidRPr="0071524F">
                    <w:rPr>
                      <w:rFonts w:ascii="Times New Roman" w:hAnsi="Times New Roman"/>
                      <w:sz w:val="28"/>
                      <w:szCs w:val="28"/>
                      <w:lang w:val="nl-NL"/>
                    </w:rPr>
                    <w:t xml:space="preserve">ABC cân tại A, AI là đường kính </w:t>
                  </w:r>
                  <w:r w:rsidRPr="0071524F">
                    <w:rPr>
                      <w:rFonts w:ascii="Times New Roman" w:hAnsi="Times New Roman"/>
                      <w:sz w:val="28"/>
                      <w:szCs w:val="28"/>
                      <w:vertAlign w:val="subscript"/>
                      <w:lang w:val="pt-BR"/>
                    </w:rPr>
                    <w:object w:dxaOrig="1100" w:dyaOrig="340">
                      <v:shape id="_x0000_i1407" type="#_x0000_t75" style="width:54.7pt;height:17.25pt" o:ole="">
                        <v:imagedata r:id="rId748" o:title=""/>
                      </v:shape>
                      <o:OLEObject Type="Embed" ProgID="Equation.DSMT4" ShapeID="_x0000_i1407" DrawAspect="Content" ObjectID="_1586751996" r:id="rId749"/>
                    </w:object>
                  </w:r>
                </w:p>
                <w:p w:rsidR="003721F8" w:rsidRPr="0071524F" w:rsidRDefault="003721F8" w:rsidP="003721F8">
                  <w:pPr>
                    <w:ind w:right="120"/>
                    <w:rPr>
                      <w:rFonts w:ascii="Times New Roman" w:hAnsi="Times New Roman"/>
                      <w:spacing w:val="-8"/>
                      <w:sz w:val="28"/>
                      <w:szCs w:val="28"/>
                      <w:lang w:val="nl-NL"/>
                    </w:rPr>
                  </w:pPr>
                  <w:r w:rsidRPr="0071524F">
                    <w:rPr>
                      <w:rFonts w:ascii="Times New Roman" w:hAnsi="Times New Roman"/>
                      <w:sz w:val="28"/>
                      <w:szCs w:val="28"/>
                      <w:vertAlign w:val="subscript"/>
                    </w:rPr>
                    <w:object w:dxaOrig="300" w:dyaOrig="240">
                      <v:shape id="_x0000_i1408" type="#_x0000_t75" style="width:15pt;height:12pt" o:ole="">
                        <v:imagedata r:id="rId742" o:title=""/>
                      </v:shape>
                      <o:OLEObject Type="Embed" ProgID="Equation.DSMT4" ShapeID="_x0000_i1408" DrawAspect="Content" ObjectID="_1586751997" r:id="rId750"/>
                    </w:object>
                  </w:r>
                  <w:r w:rsidRPr="0071524F">
                    <w:rPr>
                      <w:rFonts w:ascii="Times New Roman" w:hAnsi="Times New Roman"/>
                      <w:spacing w:val="-8"/>
                      <w:sz w:val="28"/>
                      <w:szCs w:val="28"/>
                      <w:vertAlign w:val="subscript"/>
                      <w:lang w:val="pt-BR"/>
                    </w:rPr>
                    <w:object w:dxaOrig="1180" w:dyaOrig="360">
                      <v:shape id="_x0000_i1409" type="#_x0000_t75" style="width:59.25pt;height:18pt" o:ole="">
                        <v:imagedata r:id="rId751" o:title=""/>
                      </v:shape>
                      <o:OLEObject Type="Embed" ProgID="Equation.DSMT4" ShapeID="_x0000_i1409" DrawAspect="Content" ObjectID="_1586751998" r:id="rId752"/>
                    </w:object>
                  </w:r>
                  <w:r w:rsidRPr="0071524F">
                    <w:rPr>
                      <w:rFonts w:ascii="Times New Roman" w:hAnsi="Times New Roman"/>
                      <w:spacing w:val="-8"/>
                      <w:sz w:val="28"/>
                      <w:szCs w:val="28"/>
                      <w:lang w:val="nl-NL"/>
                    </w:rPr>
                    <w:t xml:space="preserve">( 2 góc nội tiếp chắn 2 cung bằng nhau) </w:t>
                  </w:r>
                  <w:r w:rsidRPr="0071524F">
                    <w:rPr>
                      <w:rFonts w:ascii="Times New Roman" w:hAnsi="Times New Roman"/>
                      <w:sz w:val="28"/>
                      <w:szCs w:val="28"/>
                      <w:vertAlign w:val="subscript"/>
                    </w:rPr>
                    <w:object w:dxaOrig="300" w:dyaOrig="240">
                      <v:shape id="_x0000_i1410" type="#_x0000_t75" style="width:15pt;height:12pt" o:ole="">
                        <v:imagedata r:id="rId742" o:title=""/>
                      </v:shape>
                      <o:OLEObject Type="Embed" ProgID="Equation.DSMT4" ShapeID="_x0000_i1410" DrawAspect="Content" ObjectID="_1586751999" r:id="rId753"/>
                    </w:object>
                  </w:r>
                  <w:r w:rsidRPr="0071524F">
                    <w:rPr>
                      <w:rFonts w:ascii="Times New Roman" w:hAnsi="Times New Roman"/>
                      <w:spacing w:val="-8"/>
                      <w:sz w:val="28"/>
                      <w:szCs w:val="28"/>
                      <w:vertAlign w:val="subscript"/>
                      <w:lang w:val="pt-BR"/>
                    </w:rPr>
                    <w:object w:dxaOrig="1219" w:dyaOrig="340">
                      <v:shape id="_x0000_i1411" type="#_x0000_t75" style="width:60.75pt;height:17.25pt" o:ole="">
                        <v:imagedata r:id="rId754" o:title=""/>
                      </v:shape>
                      <o:OLEObject Type="Embed" ProgID="Equation.DSMT4" ShapeID="_x0000_i1411" DrawAspect="Content" ObjectID="_1586752000" r:id="rId755"/>
                    </w:object>
                  </w:r>
                  <w:r w:rsidRPr="0071524F">
                    <w:rPr>
                      <w:rFonts w:ascii="Times New Roman" w:hAnsi="Times New Roman"/>
                      <w:spacing w:val="-8"/>
                      <w:sz w:val="28"/>
                      <w:szCs w:val="28"/>
                      <w:lang w:val="nl-NL"/>
                    </w:rPr>
                    <w:t xml:space="preserve">    (4)</w: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0,25</w:t>
                  </w:r>
                </w:p>
                <w:p w:rsidR="003721F8" w:rsidRPr="0071524F" w:rsidRDefault="003721F8" w:rsidP="003721F8">
                  <w:pPr>
                    <w:rPr>
                      <w:rFonts w:ascii="Times New Roman" w:hAnsi="Times New Roman"/>
                      <w:sz w:val="28"/>
                      <w:szCs w:val="28"/>
                    </w:rPr>
                  </w:pPr>
                </w:p>
              </w:tc>
            </w:tr>
            <w:tr w:rsidR="003721F8" w:rsidRPr="0071524F" w:rsidTr="003721F8">
              <w:trPr>
                <w:trHeight w:val="313"/>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lang w:val="nl-NL"/>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ind w:right="2835"/>
                    <w:rPr>
                      <w:rFonts w:ascii="Times New Roman" w:hAnsi="Times New Roman"/>
                      <w:spacing w:val="-8"/>
                      <w:sz w:val="28"/>
                      <w:szCs w:val="28"/>
                      <w:lang w:val="nl-NL"/>
                    </w:rPr>
                  </w:pPr>
                  <w:r w:rsidRPr="0071524F">
                    <w:rPr>
                      <w:rFonts w:ascii="Times New Roman" w:hAnsi="Times New Roman"/>
                      <w:spacing w:val="-8"/>
                      <w:sz w:val="28"/>
                      <w:szCs w:val="28"/>
                      <w:lang w:val="nl-NL"/>
                    </w:rPr>
                    <w:t xml:space="preserve">Mặt khác: </w:t>
                  </w:r>
                  <w:r w:rsidRPr="0071524F">
                    <w:rPr>
                      <w:rFonts w:ascii="Times New Roman" w:hAnsi="Times New Roman"/>
                      <w:spacing w:val="-8"/>
                      <w:sz w:val="28"/>
                      <w:szCs w:val="28"/>
                      <w:vertAlign w:val="subscript"/>
                      <w:lang w:val="pt-BR"/>
                    </w:rPr>
                    <w:object w:dxaOrig="1340" w:dyaOrig="360">
                      <v:shape id="_x0000_i1412" type="#_x0000_t75" style="width:66.75pt;height:18pt" o:ole="">
                        <v:imagedata r:id="rId756" o:title=""/>
                      </v:shape>
                      <o:OLEObject Type="Embed" ProgID="Equation.DSMT4" ShapeID="_x0000_i1412" DrawAspect="Content" ObjectID="_1586752001" r:id="rId757"/>
                    </w:object>
                  </w:r>
                  <w:r w:rsidRPr="0071524F">
                    <w:rPr>
                      <w:rFonts w:ascii="Times New Roman" w:hAnsi="Times New Roman"/>
                      <w:spacing w:val="-8"/>
                      <w:sz w:val="28"/>
                      <w:szCs w:val="28"/>
                      <w:lang w:val="nl-NL"/>
                    </w:rPr>
                    <w:t>(2 góc nội tiếp cùng chắn cung KM)</w:t>
                  </w:r>
                </w:p>
                <w:p w:rsidR="003721F8" w:rsidRPr="0071524F" w:rsidRDefault="003721F8" w:rsidP="003721F8">
                  <w:pPr>
                    <w:ind w:right="-51"/>
                    <w:rPr>
                      <w:rFonts w:ascii="Times New Roman" w:hAnsi="Times New Roman"/>
                      <w:spacing w:val="-8"/>
                      <w:sz w:val="28"/>
                      <w:szCs w:val="28"/>
                      <w:lang w:val="nl-NL"/>
                    </w:rPr>
                  </w:pPr>
                  <w:r w:rsidRPr="0071524F">
                    <w:rPr>
                      <w:rFonts w:ascii="Times New Roman" w:hAnsi="Times New Roman"/>
                      <w:spacing w:val="-8"/>
                      <w:sz w:val="28"/>
                      <w:szCs w:val="28"/>
                      <w:lang w:val="nl-NL"/>
                    </w:rPr>
                    <w:t xml:space="preserve">                  </w:t>
                  </w:r>
                  <w:r w:rsidRPr="0071524F">
                    <w:rPr>
                      <w:rFonts w:ascii="Times New Roman" w:hAnsi="Times New Roman"/>
                      <w:spacing w:val="-8"/>
                      <w:sz w:val="28"/>
                      <w:szCs w:val="28"/>
                      <w:vertAlign w:val="subscript"/>
                      <w:lang w:val="pt-BR"/>
                    </w:rPr>
                    <w:object w:dxaOrig="1419" w:dyaOrig="360">
                      <v:shape id="_x0000_i1413" type="#_x0000_t75" style="width:71.25pt;height:18pt" o:ole="">
                        <v:imagedata r:id="rId758" o:title=""/>
                      </v:shape>
                      <o:OLEObject Type="Embed" ProgID="Equation.DSMT4" ShapeID="_x0000_i1413" DrawAspect="Content" ObjectID="_1586752002" r:id="rId759"/>
                    </w:object>
                  </w:r>
                  <w:r w:rsidRPr="0071524F">
                    <w:rPr>
                      <w:rFonts w:ascii="Times New Roman" w:hAnsi="Times New Roman"/>
                      <w:spacing w:val="-8"/>
                      <w:sz w:val="28"/>
                      <w:szCs w:val="28"/>
                      <w:lang w:val="nl-NL"/>
                    </w:rPr>
                    <w:t xml:space="preserve">( vì </w:t>
                  </w:r>
                  <w:r w:rsidRPr="0071524F">
                    <w:rPr>
                      <w:rFonts w:ascii="Times New Roman" w:hAnsi="Times New Roman"/>
                      <w:sz w:val="28"/>
                      <w:szCs w:val="28"/>
                      <w:vertAlign w:val="subscript"/>
                      <w:lang w:val="pt-BR"/>
                    </w:rPr>
                    <w:object w:dxaOrig="220" w:dyaOrig="260">
                      <v:shape id="_x0000_i1414" type="#_x0000_t75" style="width:11.25pt;height:12.75pt" o:ole="">
                        <v:imagedata r:id="rId746" o:title=""/>
                      </v:shape>
                      <o:OLEObject Type="Embed" ProgID="Equation.3" ShapeID="_x0000_i1414" DrawAspect="Content" ObjectID="_1586752003" r:id="rId760"/>
                    </w:object>
                  </w:r>
                  <w:r w:rsidRPr="0071524F">
                    <w:rPr>
                      <w:rFonts w:ascii="Times New Roman" w:hAnsi="Times New Roman"/>
                      <w:sz w:val="28"/>
                      <w:szCs w:val="28"/>
                      <w:lang w:val="nl-NL"/>
                    </w:rPr>
                    <w:t xml:space="preserve">MDC cân tại M) </w:t>
                  </w:r>
                  <w:r w:rsidRPr="0071524F">
                    <w:rPr>
                      <w:rFonts w:ascii="Times New Roman" w:hAnsi="Times New Roman"/>
                      <w:sz w:val="28"/>
                      <w:szCs w:val="28"/>
                      <w:vertAlign w:val="subscript"/>
                    </w:rPr>
                    <w:object w:dxaOrig="300" w:dyaOrig="240">
                      <v:shape id="_x0000_i1415" type="#_x0000_t75" style="width:15pt;height:12pt" o:ole="">
                        <v:imagedata r:id="rId742" o:title=""/>
                      </v:shape>
                      <o:OLEObject Type="Embed" ProgID="Equation.DSMT4" ShapeID="_x0000_i1415" DrawAspect="Content" ObjectID="_1586752004" r:id="rId761"/>
                    </w:object>
                  </w:r>
                  <w:r w:rsidRPr="0071524F">
                    <w:rPr>
                      <w:rFonts w:ascii="Times New Roman" w:hAnsi="Times New Roman"/>
                      <w:spacing w:val="-8"/>
                      <w:sz w:val="28"/>
                      <w:szCs w:val="28"/>
                      <w:vertAlign w:val="subscript"/>
                      <w:lang w:val="pt-BR"/>
                    </w:rPr>
                    <w:object w:dxaOrig="1340" w:dyaOrig="360">
                      <v:shape id="_x0000_i1416" type="#_x0000_t75" style="width:66.75pt;height:18pt" o:ole="">
                        <v:imagedata r:id="rId762" o:title=""/>
                      </v:shape>
                      <o:OLEObject Type="Embed" ProgID="Equation.DSMT4" ShapeID="_x0000_i1416" DrawAspect="Content" ObjectID="_1586752005" r:id="rId763"/>
                    </w:object>
                  </w:r>
                  <w:r w:rsidRPr="0071524F">
                    <w:rPr>
                      <w:rFonts w:ascii="Times New Roman" w:hAnsi="Times New Roman"/>
                      <w:spacing w:val="-8"/>
                      <w:sz w:val="28"/>
                      <w:szCs w:val="28"/>
                      <w:lang w:val="nl-NL"/>
                    </w:rPr>
                    <w:t xml:space="preserve">   (5)</w:t>
                  </w:r>
                </w:p>
                <w:p w:rsidR="003721F8" w:rsidRPr="0071524F" w:rsidRDefault="003721F8" w:rsidP="003721F8">
                  <w:pPr>
                    <w:ind w:right="2835"/>
                    <w:rPr>
                      <w:rFonts w:ascii="Times New Roman" w:hAnsi="Times New Roman"/>
                      <w:sz w:val="28"/>
                      <w:szCs w:val="28"/>
                      <w:lang w:val="nl-NL"/>
                    </w:rPr>
                  </w:pPr>
                  <w:r w:rsidRPr="0071524F">
                    <w:rPr>
                      <w:rFonts w:ascii="Times New Roman" w:hAnsi="Times New Roman"/>
                      <w:spacing w:val="-8"/>
                      <w:sz w:val="28"/>
                      <w:szCs w:val="28"/>
                      <w:lang w:val="nl-NL"/>
                    </w:rPr>
                    <w:t>Từ (4) và (5) suy ra tứ giác DMIK là hình bình hành.</w: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0,25</w:t>
                  </w:r>
                </w:p>
              </w:tc>
            </w:tr>
            <w:tr w:rsidR="003721F8" w:rsidRPr="0071524F" w:rsidTr="003721F8">
              <w:trPr>
                <w:trHeight w:val="1390"/>
              </w:trPr>
              <w:tc>
                <w:tcPr>
                  <w:tcW w:w="960"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3</w:t>
                  </w: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tabs>
                      <w:tab w:val="left" w:pos="720"/>
                      <w:tab w:val="left" w:pos="1440"/>
                      <w:tab w:val="left" w:pos="2160"/>
                      <w:tab w:val="left" w:pos="2880"/>
                      <w:tab w:val="left" w:pos="3600"/>
                      <w:tab w:val="center" w:pos="4228"/>
                    </w:tabs>
                    <w:jc w:val="both"/>
                    <w:rPr>
                      <w:rFonts w:ascii="Times New Roman" w:hAnsi="Times New Roman"/>
                      <w:sz w:val="28"/>
                      <w:szCs w:val="28"/>
                      <w:lang w:val="nl-NL"/>
                    </w:rPr>
                  </w:pPr>
                  <w:r w:rsidRPr="0071524F">
                    <w:rPr>
                      <w:rFonts w:ascii="Times New Roman" w:hAnsi="Times New Roman"/>
                      <w:sz w:val="28"/>
                      <w:szCs w:val="28"/>
                      <w:lang w:val="nl-NL"/>
                    </w:rPr>
                    <w:t xml:space="preserve">Ta có: </w:t>
                  </w:r>
                  <w:r w:rsidRPr="0071524F">
                    <w:rPr>
                      <w:rFonts w:ascii="Times New Roman" w:hAnsi="Times New Roman"/>
                      <w:sz w:val="28"/>
                      <w:szCs w:val="28"/>
                      <w:vertAlign w:val="subscript"/>
                      <w:lang w:val="pt-BR"/>
                    </w:rPr>
                    <w:object w:dxaOrig="1320" w:dyaOrig="360">
                      <v:shape id="_x0000_i1417" type="#_x0000_t75" style="width:66pt;height:18pt" o:ole="">
                        <v:imagedata r:id="rId764" o:title=""/>
                      </v:shape>
                      <o:OLEObject Type="Embed" ProgID="Equation.DSMT4" ShapeID="_x0000_i1417" DrawAspect="Content" ObjectID="_1586752006" r:id="rId765"/>
                    </w:object>
                  </w:r>
                  <w:r w:rsidRPr="0071524F">
                    <w:rPr>
                      <w:rFonts w:ascii="Times New Roman" w:hAnsi="Times New Roman"/>
                      <w:sz w:val="28"/>
                      <w:szCs w:val="28"/>
                      <w:lang w:val="nl-NL"/>
                    </w:rPr>
                    <w:t xml:space="preserve"> (2 góc đồng vị )</w:t>
                  </w:r>
                  <w:r w:rsidRPr="0071524F">
                    <w:rPr>
                      <w:rFonts w:ascii="Times New Roman" w:hAnsi="Times New Roman"/>
                      <w:sz w:val="28"/>
                      <w:szCs w:val="28"/>
                      <w:lang w:val="nl-NL"/>
                    </w:rPr>
                    <w:tab/>
                  </w:r>
                  <w:r w:rsidRPr="0071524F">
                    <w:rPr>
                      <w:rFonts w:ascii="Times New Roman" w:hAnsi="Times New Roman"/>
                      <w:sz w:val="28"/>
                      <w:szCs w:val="28"/>
                      <w:lang w:val="nl-NL"/>
                    </w:rPr>
                    <w:tab/>
                  </w:r>
                </w:p>
                <w:p w:rsidR="003721F8" w:rsidRPr="0071524F" w:rsidRDefault="003721F8" w:rsidP="003721F8">
                  <w:pPr>
                    <w:tabs>
                      <w:tab w:val="left" w:pos="720"/>
                      <w:tab w:val="left" w:pos="1440"/>
                      <w:tab w:val="left" w:pos="2160"/>
                      <w:tab w:val="left" w:pos="2880"/>
                      <w:tab w:val="left" w:pos="3600"/>
                      <w:tab w:val="center" w:pos="4228"/>
                    </w:tabs>
                    <w:jc w:val="both"/>
                    <w:rPr>
                      <w:rFonts w:ascii="Times New Roman" w:hAnsi="Times New Roman"/>
                      <w:sz w:val="28"/>
                      <w:szCs w:val="28"/>
                      <w:lang w:val="nl-NL"/>
                    </w:rPr>
                  </w:pPr>
                  <w:r w:rsidRPr="0071524F">
                    <w:rPr>
                      <w:rFonts w:ascii="Times New Roman" w:hAnsi="Times New Roman"/>
                      <w:sz w:val="28"/>
                      <w:szCs w:val="28"/>
                      <w:lang w:val="nl-NL"/>
                    </w:rPr>
                    <w:t xml:space="preserve">Mà </w:t>
                  </w:r>
                  <w:r w:rsidRPr="0071524F">
                    <w:rPr>
                      <w:rFonts w:ascii="Times New Roman" w:hAnsi="Times New Roman"/>
                      <w:sz w:val="28"/>
                      <w:szCs w:val="28"/>
                      <w:vertAlign w:val="subscript"/>
                      <w:lang w:val="pt-BR"/>
                    </w:rPr>
                    <w:object w:dxaOrig="1159" w:dyaOrig="340">
                      <v:shape id="_x0000_i1418" type="#_x0000_t75" style="width:57.8pt;height:17.25pt" o:ole="">
                        <v:imagedata r:id="rId766" o:title=""/>
                      </v:shape>
                      <o:OLEObject Type="Embed" ProgID="Equation.DSMT4" ShapeID="_x0000_i1418" DrawAspect="Content" ObjectID="_1586752007" r:id="rId767"/>
                    </w:object>
                  </w:r>
                  <w:r w:rsidRPr="0071524F">
                    <w:rPr>
                      <w:rFonts w:ascii="Times New Roman" w:hAnsi="Times New Roman"/>
                      <w:sz w:val="28"/>
                      <w:szCs w:val="28"/>
                      <w:lang w:val="nl-NL"/>
                    </w:rPr>
                    <w:t xml:space="preserve"> (2 góc nội tiếp cùng chắn cung BI)</w:t>
                  </w:r>
                </w:p>
                <w:p w:rsidR="003721F8" w:rsidRPr="0071524F" w:rsidRDefault="003721F8" w:rsidP="003721F8">
                  <w:pPr>
                    <w:tabs>
                      <w:tab w:val="left" w:pos="720"/>
                      <w:tab w:val="left" w:pos="1440"/>
                      <w:tab w:val="left" w:pos="2160"/>
                      <w:tab w:val="left" w:pos="2880"/>
                      <w:tab w:val="left" w:pos="3600"/>
                      <w:tab w:val="center" w:pos="4228"/>
                    </w:tabs>
                    <w:jc w:val="both"/>
                    <w:rPr>
                      <w:rFonts w:ascii="Times New Roman" w:hAnsi="Times New Roman"/>
                      <w:sz w:val="28"/>
                      <w:szCs w:val="28"/>
                      <w:lang w:val="nl-NL"/>
                    </w:rPr>
                  </w:pPr>
                  <w:r w:rsidRPr="0071524F">
                    <w:rPr>
                      <w:rFonts w:ascii="Times New Roman" w:hAnsi="Times New Roman"/>
                      <w:sz w:val="28"/>
                      <w:szCs w:val="28"/>
                      <w:vertAlign w:val="subscript"/>
                    </w:rPr>
                    <w:object w:dxaOrig="300" w:dyaOrig="240">
                      <v:shape id="_x0000_i1419" type="#_x0000_t75" style="width:15pt;height:12pt" o:ole="">
                        <v:imagedata r:id="rId742" o:title=""/>
                      </v:shape>
                      <o:OLEObject Type="Embed" ProgID="Equation.DSMT4" ShapeID="_x0000_i1419" DrawAspect="Content" ObjectID="_1586752008" r:id="rId768"/>
                    </w:object>
                  </w:r>
                  <w:r w:rsidRPr="0071524F">
                    <w:rPr>
                      <w:rFonts w:ascii="Times New Roman" w:hAnsi="Times New Roman"/>
                      <w:sz w:val="28"/>
                      <w:szCs w:val="28"/>
                      <w:vertAlign w:val="subscript"/>
                      <w:lang w:val="pt-BR"/>
                    </w:rPr>
                    <w:object w:dxaOrig="1260" w:dyaOrig="360">
                      <v:shape id="_x0000_i1420" type="#_x0000_t75" style="width:63pt;height:18pt" o:ole="">
                        <v:imagedata r:id="rId769" o:title=""/>
                      </v:shape>
                      <o:OLEObject Type="Embed" ProgID="Equation.DSMT4" ShapeID="_x0000_i1420" DrawAspect="Content" ObjectID="_1586752009" r:id="rId770"/>
                    </w:object>
                  </w:r>
                  <w:r w:rsidRPr="0071524F">
                    <w:rPr>
                      <w:rFonts w:ascii="Times New Roman" w:hAnsi="Times New Roman"/>
                      <w:sz w:val="28"/>
                      <w:szCs w:val="28"/>
                      <w:lang w:val="nl-NL"/>
                    </w:rPr>
                    <w:t xml:space="preserve"> không đổi </w:t>
                  </w:r>
                  <w:r w:rsidRPr="0071524F">
                    <w:rPr>
                      <w:rFonts w:ascii="Times New Roman" w:hAnsi="Times New Roman"/>
                      <w:sz w:val="28"/>
                      <w:szCs w:val="28"/>
                      <w:vertAlign w:val="subscript"/>
                    </w:rPr>
                    <w:object w:dxaOrig="300" w:dyaOrig="240">
                      <v:shape id="_x0000_i1421" type="#_x0000_t75" style="width:15pt;height:12pt" o:ole="">
                        <v:imagedata r:id="rId742" o:title=""/>
                      </v:shape>
                      <o:OLEObject Type="Embed" ProgID="Equation.DSMT4" ShapeID="_x0000_i1421" DrawAspect="Content" ObjectID="_1586752010" r:id="rId771"/>
                    </w:object>
                  </w:r>
                  <w:r w:rsidRPr="0071524F">
                    <w:rPr>
                      <w:rFonts w:ascii="Times New Roman" w:hAnsi="Times New Roman"/>
                      <w:sz w:val="28"/>
                      <w:szCs w:val="28"/>
                      <w:lang w:val="nl-NL"/>
                    </w:rPr>
                    <w:t>D luôn nhìn cạnh BC dưới một góc không đổi.</w:t>
                  </w:r>
                </w:p>
                <w:p w:rsidR="003721F8" w:rsidRPr="0071524F" w:rsidRDefault="003721F8" w:rsidP="003721F8">
                  <w:pPr>
                    <w:tabs>
                      <w:tab w:val="left" w:pos="720"/>
                      <w:tab w:val="left" w:pos="1440"/>
                      <w:tab w:val="left" w:pos="2160"/>
                      <w:tab w:val="left" w:pos="2880"/>
                      <w:tab w:val="left" w:pos="3600"/>
                      <w:tab w:val="center" w:pos="4228"/>
                    </w:tabs>
                    <w:jc w:val="both"/>
                    <w:rPr>
                      <w:rFonts w:ascii="Times New Roman" w:hAnsi="Times New Roman"/>
                      <w:sz w:val="28"/>
                      <w:szCs w:val="28"/>
                      <w:lang w:val="nl-NL"/>
                    </w:rPr>
                  </w:pPr>
                  <w:r w:rsidRPr="0071524F">
                    <w:rPr>
                      <w:rFonts w:ascii="Times New Roman" w:hAnsi="Times New Roman"/>
                      <w:sz w:val="28"/>
                      <w:szCs w:val="28"/>
                      <w:lang w:val="nl-NL"/>
                    </w:rPr>
                    <w:t>Suy ra D luôn di động trên 1 cung tròn cố định.</w: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lang w:val="nl-NL"/>
                    </w:rPr>
                  </w:pPr>
                </w:p>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0,5</w:t>
                  </w:r>
                </w:p>
              </w:tc>
            </w:tr>
          </w:tbl>
          <w:p w:rsidR="003721F8" w:rsidRPr="0071524F" w:rsidRDefault="003721F8" w:rsidP="003721F8">
            <w:pPr>
              <w:jc w:val="both"/>
              <w:rPr>
                <w:rFonts w:ascii="Times New Roman" w:hAnsi="Times New Roman"/>
                <w:b/>
                <w:sz w:val="28"/>
                <w:szCs w:val="28"/>
                <w:lang w:val="nl-NL"/>
              </w:rPr>
            </w:pPr>
          </w:p>
          <w:p w:rsidR="003721F8" w:rsidRPr="0071524F" w:rsidRDefault="003721F8" w:rsidP="003721F8">
            <w:pPr>
              <w:jc w:val="both"/>
              <w:rPr>
                <w:rFonts w:ascii="Times New Roman" w:hAnsi="Times New Roman"/>
                <w:b/>
                <w:i/>
                <w:sz w:val="28"/>
                <w:szCs w:val="28"/>
                <w:lang w:val="nl-NL"/>
              </w:rPr>
            </w:pPr>
            <w:r w:rsidRPr="0071524F">
              <w:rPr>
                <w:rFonts w:ascii="Times New Roman" w:hAnsi="Times New Roman"/>
                <w:b/>
                <w:sz w:val="28"/>
                <w:szCs w:val="28"/>
                <w:lang w:val="nl-NL"/>
              </w:rPr>
              <w:t xml:space="preserve">Câu V </w:t>
            </w:r>
            <w:r w:rsidRPr="0071524F">
              <w:rPr>
                <w:rFonts w:ascii="Times New Roman" w:hAnsi="Times New Roman"/>
                <w:b/>
                <w:i/>
                <w:sz w:val="28"/>
                <w:szCs w:val="28"/>
                <w:lang w:val="nl-NL"/>
              </w:rPr>
              <w:t>(1,0 điểm)</w:t>
            </w:r>
          </w:p>
          <w:tbl>
            <w:tblPr>
              <w:tblW w:w="9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8113"/>
              <w:gridCol w:w="854"/>
            </w:tblGrid>
            <w:tr w:rsidR="003721F8" w:rsidRPr="0071524F" w:rsidTr="003721F8">
              <w:tc>
                <w:tcPr>
                  <w:tcW w:w="960" w:type="dxa"/>
                  <w:vMerge w:val="restart"/>
                  <w:tcBorders>
                    <w:top w:val="single" w:sz="4" w:space="0" w:color="auto"/>
                    <w:left w:val="single" w:sz="4" w:space="0" w:color="auto"/>
                    <w:bottom w:val="single" w:sz="4" w:space="0" w:color="auto"/>
                    <w:right w:val="single" w:sz="4" w:space="0" w:color="auto"/>
                  </w:tcBorders>
                </w:tcPr>
                <w:p w:rsidR="003721F8" w:rsidRPr="0071524F" w:rsidRDefault="003721F8" w:rsidP="003721F8">
                  <w:pPr>
                    <w:rPr>
                      <w:rFonts w:ascii="Times New Roman" w:hAnsi="Times New Roman"/>
                      <w:sz w:val="28"/>
                      <w:szCs w:val="28"/>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tabs>
                      <w:tab w:val="left" w:pos="360"/>
                    </w:tabs>
                    <w:rPr>
                      <w:rFonts w:ascii="Times New Roman" w:hAnsi="Times New Roman"/>
                      <w:sz w:val="28"/>
                      <w:szCs w:val="28"/>
                      <w:lang w:val="es-ES"/>
                    </w:rPr>
                  </w:pPr>
                  <w:r w:rsidRPr="0071524F">
                    <w:rPr>
                      <w:rFonts w:ascii="Times New Roman" w:hAnsi="Times New Roman"/>
                      <w:sz w:val="28"/>
                      <w:szCs w:val="28"/>
                      <w:lang w:val="nl-NL"/>
                    </w:rPr>
                    <w:t xml:space="preserve">Từ giả thiết ta có: </w:t>
                  </w:r>
                  <w:r w:rsidRPr="0071524F">
                    <w:rPr>
                      <w:rFonts w:ascii="Times New Roman" w:hAnsi="Times New Roman"/>
                      <w:sz w:val="28"/>
                      <w:szCs w:val="28"/>
                      <w:vertAlign w:val="subscript"/>
                      <w:lang w:val="es-ES"/>
                    </w:rPr>
                    <w:object w:dxaOrig="4020" w:dyaOrig="660">
                      <v:shape id="_x0000_i1422" type="#_x0000_t75" style="width:201pt;height:33pt" o:ole="">
                        <v:imagedata r:id="rId772" o:title=""/>
                      </v:shape>
                      <o:OLEObject Type="Embed" ProgID="Equation.DSMT4" ShapeID="_x0000_i1422" DrawAspect="Content" ObjectID="_1586752011" r:id="rId773"/>
                    </w:objec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0,25</w:t>
                  </w:r>
                </w:p>
              </w:tc>
            </w:tr>
            <w:tr w:rsidR="003721F8" w:rsidRPr="0071524F" w:rsidTr="003721F8">
              <w:tc>
                <w:tcPr>
                  <w:tcW w:w="0" w:type="auto"/>
                  <w:vMerge/>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tabs>
                      <w:tab w:val="left" w:pos="360"/>
                    </w:tabs>
                    <w:rPr>
                      <w:rFonts w:ascii="Times New Roman" w:hAnsi="Times New Roman"/>
                      <w:sz w:val="28"/>
                      <w:szCs w:val="28"/>
                      <w:lang w:val="nl-NL"/>
                    </w:rPr>
                  </w:pPr>
                  <w:r w:rsidRPr="0071524F">
                    <w:rPr>
                      <w:rFonts w:ascii="Times New Roman" w:hAnsi="Times New Roman"/>
                      <w:sz w:val="28"/>
                      <w:szCs w:val="28"/>
                      <w:vertAlign w:val="subscript"/>
                    </w:rPr>
                    <w:object w:dxaOrig="7380" w:dyaOrig="700">
                      <v:shape id="_x0000_i1423" type="#_x0000_t75" style="width:369pt;height:35.25pt" o:ole="">
                        <v:imagedata r:id="rId774" o:title=""/>
                      </v:shape>
                      <o:OLEObject Type="Embed" ProgID="Equation.DSMT4" ShapeID="_x0000_i1423" DrawAspect="Content" ObjectID="_1586752012" r:id="rId775"/>
                    </w:objec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0,25</w:t>
                  </w:r>
                </w:p>
              </w:tc>
            </w:tr>
            <w:tr w:rsidR="003721F8" w:rsidRPr="0071524F" w:rsidTr="003721F8">
              <w:tc>
                <w:tcPr>
                  <w:tcW w:w="0" w:type="auto"/>
                  <w:vMerge/>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tabs>
                      <w:tab w:val="left" w:pos="360"/>
                    </w:tabs>
                    <w:rPr>
                      <w:rFonts w:ascii="Times New Roman" w:hAnsi="Times New Roman"/>
                      <w:sz w:val="28"/>
                      <w:szCs w:val="28"/>
                      <w:lang w:val="nl-NL"/>
                    </w:rPr>
                  </w:pPr>
                  <w:r w:rsidRPr="0071524F">
                    <w:rPr>
                      <w:rFonts w:ascii="Times New Roman" w:hAnsi="Times New Roman"/>
                      <w:sz w:val="28"/>
                      <w:szCs w:val="28"/>
                      <w:lang w:val="nl-NL"/>
                    </w:rPr>
                    <w:t>Áp dụng bất đẳng thức Côsi ta có:</w:t>
                  </w:r>
                </w:p>
                <w:p w:rsidR="003721F8" w:rsidRPr="0071524F" w:rsidRDefault="003721F8" w:rsidP="003721F8">
                  <w:pPr>
                    <w:tabs>
                      <w:tab w:val="left" w:pos="360"/>
                    </w:tabs>
                    <w:jc w:val="both"/>
                    <w:rPr>
                      <w:rFonts w:ascii="Times New Roman" w:hAnsi="Times New Roman"/>
                      <w:sz w:val="28"/>
                      <w:szCs w:val="28"/>
                      <w:lang w:val="es-ES"/>
                    </w:rPr>
                  </w:pPr>
                  <w:r w:rsidRPr="0071524F">
                    <w:rPr>
                      <w:rFonts w:ascii="Times New Roman" w:hAnsi="Times New Roman"/>
                      <w:sz w:val="28"/>
                      <w:szCs w:val="28"/>
                      <w:vertAlign w:val="subscript"/>
                    </w:rPr>
                    <w:object w:dxaOrig="7200" w:dyaOrig="1040">
                      <v:shape id="_x0000_i1424" type="#_x0000_t75" style="width:5in;height:51.75pt" o:ole="">
                        <v:imagedata r:id="rId776" o:title=""/>
                      </v:shape>
                      <o:OLEObject Type="Embed" ProgID="Equation.DSMT4" ShapeID="_x0000_i1424" DrawAspect="Content" ObjectID="_1586752013" r:id="rId777"/>
                    </w:object>
                  </w:r>
                  <w:r w:rsidRPr="0071524F">
                    <w:rPr>
                      <w:rFonts w:ascii="Times New Roman" w:hAnsi="Times New Roman"/>
                      <w:sz w:val="28"/>
                      <w:szCs w:val="28"/>
                    </w:rPr>
                    <w:t xml:space="preserve"> </w: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0,25</w:t>
                  </w:r>
                </w:p>
              </w:tc>
            </w:tr>
            <w:tr w:rsidR="003721F8" w:rsidRPr="0071524F" w:rsidTr="003721F8">
              <w:trPr>
                <w:trHeight w:val="654"/>
              </w:trPr>
              <w:tc>
                <w:tcPr>
                  <w:tcW w:w="0" w:type="auto"/>
                  <w:vMerge/>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rPr>
                      <w:rFonts w:ascii="Times New Roman" w:hAnsi="Times New Roman"/>
                      <w:sz w:val="28"/>
                      <w:szCs w:val="28"/>
                    </w:rPr>
                  </w:pPr>
                </w:p>
              </w:tc>
              <w:tc>
                <w:tcPr>
                  <w:tcW w:w="8113" w:type="dxa"/>
                  <w:tcBorders>
                    <w:top w:val="single" w:sz="4" w:space="0" w:color="auto"/>
                    <w:left w:val="single" w:sz="4" w:space="0" w:color="auto"/>
                    <w:bottom w:val="single" w:sz="4" w:space="0" w:color="auto"/>
                    <w:right w:val="single" w:sz="4" w:space="0" w:color="auto"/>
                  </w:tcBorders>
                </w:tcPr>
                <w:p w:rsidR="003721F8" w:rsidRPr="0071524F" w:rsidRDefault="003721F8" w:rsidP="003721F8">
                  <w:pPr>
                    <w:tabs>
                      <w:tab w:val="left" w:pos="360"/>
                    </w:tabs>
                    <w:jc w:val="both"/>
                    <w:rPr>
                      <w:rFonts w:ascii="Times New Roman" w:hAnsi="Times New Roman"/>
                      <w:sz w:val="28"/>
                      <w:szCs w:val="28"/>
                      <w:lang w:val="es-ES"/>
                    </w:rPr>
                  </w:pPr>
                  <w:r w:rsidRPr="0071524F">
                    <w:rPr>
                      <w:rFonts w:ascii="Times New Roman" w:hAnsi="Times New Roman"/>
                      <w:sz w:val="28"/>
                      <w:szCs w:val="28"/>
                      <w:lang w:val="es-ES"/>
                    </w:rPr>
                    <w:t xml:space="preserve">Đẳng thức xảy ra khi và chỉ khi x = y = 2. Vậy Max P = </w:t>
                  </w:r>
                  <w:r w:rsidRPr="0071524F">
                    <w:rPr>
                      <w:rFonts w:ascii="Times New Roman" w:hAnsi="Times New Roman"/>
                      <w:sz w:val="28"/>
                      <w:szCs w:val="28"/>
                      <w:vertAlign w:val="subscript"/>
                      <w:lang w:val="es-ES"/>
                    </w:rPr>
                    <w:object w:dxaOrig="360" w:dyaOrig="620">
                      <v:shape id="_x0000_i1425" type="#_x0000_t75" style="width:18pt;height:30.75pt" o:ole="">
                        <v:imagedata r:id="rId778" o:title=""/>
                      </v:shape>
                      <o:OLEObject Type="Embed" ProgID="Equation.DSMT4" ShapeID="_x0000_i1425" DrawAspect="Content" ObjectID="_1586752014" r:id="rId779"/>
                    </w:object>
                  </w:r>
                  <w:r w:rsidRPr="0071524F">
                    <w:rPr>
                      <w:rFonts w:ascii="Times New Roman" w:hAnsi="Times New Roman"/>
                      <w:sz w:val="28"/>
                      <w:szCs w:val="28"/>
                      <w:lang w:val="es-ES"/>
                    </w:rPr>
                    <w:t xml:space="preserve"> </w:t>
                  </w:r>
                </w:p>
              </w:tc>
              <w:tc>
                <w:tcPr>
                  <w:tcW w:w="854" w:type="dxa"/>
                  <w:tcBorders>
                    <w:top w:val="single" w:sz="4" w:space="0" w:color="auto"/>
                    <w:left w:val="single" w:sz="4" w:space="0" w:color="auto"/>
                    <w:bottom w:val="single" w:sz="4" w:space="0" w:color="auto"/>
                    <w:right w:val="single" w:sz="4" w:space="0" w:color="auto"/>
                  </w:tcBorders>
                  <w:vAlign w:val="center"/>
                </w:tcPr>
                <w:p w:rsidR="003721F8" w:rsidRPr="0071524F" w:rsidRDefault="003721F8" w:rsidP="003721F8">
                  <w:pPr>
                    <w:jc w:val="center"/>
                    <w:rPr>
                      <w:rFonts w:ascii="Times New Roman" w:hAnsi="Times New Roman"/>
                      <w:sz w:val="28"/>
                      <w:szCs w:val="28"/>
                      <w:lang w:val="nl-NL"/>
                    </w:rPr>
                  </w:pPr>
                  <w:r w:rsidRPr="0071524F">
                    <w:rPr>
                      <w:rFonts w:ascii="Times New Roman" w:hAnsi="Times New Roman"/>
                      <w:sz w:val="28"/>
                      <w:szCs w:val="28"/>
                      <w:lang w:val="nl-NL"/>
                    </w:rPr>
                    <w:t>0,25</w:t>
                  </w:r>
                </w:p>
                <w:p w:rsidR="003721F8" w:rsidRPr="0071524F" w:rsidRDefault="003721F8" w:rsidP="003721F8">
                  <w:pPr>
                    <w:jc w:val="center"/>
                    <w:rPr>
                      <w:rFonts w:ascii="Times New Roman" w:hAnsi="Times New Roman"/>
                      <w:sz w:val="28"/>
                      <w:szCs w:val="28"/>
                      <w:lang w:val="nl-NL"/>
                    </w:rPr>
                  </w:pPr>
                </w:p>
              </w:tc>
            </w:tr>
          </w:tbl>
          <w:p w:rsidR="003721F8" w:rsidRPr="0071524F" w:rsidRDefault="003721F8" w:rsidP="003721F8">
            <w:pPr>
              <w:jc w:val="both"/>
              <w:rPr>
                <w:rFonts w:ascii="Times New Roman" w:hAnsi="Times New Roman"/>
                <w:b/>
                <w:i/>
                <w:sz w:val="28"/>
                <w:szCs w:val="28"/>
                <w:lang w:val="nl-NL"/>
              </w:rPr>
            </w:pPr>
            <w:r w:rsidRPr="0071524F">
              <w:rPr>
                <w:rFonts w:ascii="Times New Roman" w:hAnsi="Times New Roman"/>
                <w:b/>
                <w:sz w:val="28"/>
                <w:szCs w:val="28"/>
                <w:lang w:val="nl-NL"/>
              </w:rPr>
              <w:t xml:space="preserve">* Chú ý: </w:t>
            </w:r>
            <w:r w:rsidRPr="0071524F">
              <w:rPr>
                <w:rFonts w:ascii="Times New Roman" w:hAnsi="Times New Roman"/>
                <w:b/>
                <w:i/>
                <w:sz w:val="28"/>
                <w:szCs w:val="28"/>
                <w:lang w:val="nl-NL"/>
              </w:rPr>
              <w:t>Các lời giải đúng khác đều được xem xét cho điểm tương ứng.</w:t>
            </w:r>
          </w:p>
          <w:p w:rsidR="003721F8" w:rsidRDefault="003721F8" w:rsidP="00733A51">
            <w:pPr>
              <w:jc w:val="center"/>
              <w:rPr>
                <w:rFonts w:ascii="Times New Roman" w:eastAsia="Times New Roman" w:hAnsi="Times New Roman" w:cs="Times New Roman"/>
                <w:b/>
                <w:color w:val="FF0000"/>
                <w:sz w:val="28"/>
                <w:szCs w:val="24"/>
                <w:lang w:val="en-US"/>
              </w:rPr>
            </w:pPr>
          </w:p>
          <w:p w:rsidR="003721F8" w:rsidRDefault="003721F8" w:rsidP="00733A51">
            <w:pPr>
              <w:jc w:val="center"/>
              <w:rPr>
                <w:rFonts w:ascii="Times New Roman" w:eastAsia="Times New Roman" w:hAnsi="Times New Roman" w:cs="Times New Roman"/>
                <w:b/>
                <w:color w:val="FF0000"/>
                <w:sz w:val="28"/>
                <w:szCs w:val="24"/>
                <w:lang w:val="en-US"/>
              </w:rPr>
            </w:pPr>
          </w:p>
          <w:p w:rsidR="003721F8" w:rsidRDefault="003721F8" w:rsidP="00733A51">
            <w:pPr>
              <w:jc w:val="center"/>
              <w:rPr>
                <w:rFonts w:ascii="Times New Roman" w:eastAsia="Times New Roman" w:hAnsi="Times New Roman" w:cs="Times New Roman"/>
                <w:b/>
                <w:color w:val="FF0000"/>
                <w:sz w:val="28"/>
                <w:szCs w:val="24"/>
                <w:lang w:val="en-US"/>
              </w:rPr>
            </w:pPr>
          </w:p>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310</w:t>
            </w:r>
          </w:p>
          <w:p w:rsidR="003721F8" w:rsidRPr="006240DB" w:rsidRDefault="003721F8" w:rsidP="003721F8">
            <w:pPr>
              <w:jc w:val="center"/>
              <w:rPr>
                <w:b/>
              </w:rPr>
            </w:pPr>
            <w:r w:rsidRPr="006240DB">
              <w:rPr>
                <w:b/>
              </w:rPr>
              <w:t>ĐỂ THI VÀO 10</w:t>
            </w:r>
          </w:p>
          <w:p w:rsidR="003721F8" w:rsidRPr="003721F8" w:rsidRDefault="003721F8" w:rsidP="003721F8">
            <w:pPr>
              <w:rPr>
                <w:b/>
                <w:sz w:val="28"/>
                <w:szCs w:val="28"/>
              </w:rPr>
            </w:pPr>
            <w:r w:rsidRPr="003721F8">
              <w:rPr>
                <w:b/>
                <w:sz w:val="28"/>
                <w:szCs w:val="28"/>
              </w:rPr>
              <w:t>Câu 1 (2 điểm)</w:t>
            </w:r>
          </w:p>
          <w:p w:rsidR="003721F8" w:rsidRPr="003721F8" w:rsidRDefault="003721F8" w:rsidP="003721F8">
            <w:pPr>
              <w:ind w:firstLine="720"/>
              <w:rPr>
                <w:sz w:val="28"/>
                <w:szCs w:val="28"/>
              </w:rPr>
            </w:pPr>
            <w:r w:rsidRPr="003721F8">
              <w:rPr>
                <w:b/>
                <w:sz w:val="28"/>
                <w:szCs w:val="28"/>
              </w:rPr>
              <w:t>a.</w:t>
            </w:r>
            <w:r w:rsidRPr="003721F8">
              <w:rPr>
                <w:sz w:val="28"/>
                <w:szCs w:val="28"/>
              </w:rPr>
              <w:t xml:space="preserve"> Tính giá trị của các biểu thức: </w:t>
            </w:r>
            <w:r w:rsidRPr="003721F8">
              <w:rPr>
                <w:position w:val="-8"/>
                <w:sz w:val="28"/>
                <w:szCs w:val="28"/>
              </w:rPr>
              <w:object w:dxaOrig="1520" w:dyaOrig="400">
                <v:shape id="_x0000_i1426" type="#_x0000_t75" style="width:76pt;height:20pt" o:ole="">
                  <v:imagedata r:id="rId780" o:title=""/>
                </v:shape>
                <o:OLEObject Type="Embed" ProgID="Equation.DSMT4" ShapeID="_x0000_i1426" DrawAspect="Content" ObjectID="_1586752015" r:id="rId781"/>
              </w:object>
            </w:r>
            <w:r w:rsidRPr="003721F8">
              <w:rPr>
                <w:sz w:val="28"/>
                <w:szCs w:val="28"/>
              </w:rPr>
              <w:t xml:space="preserve">;   </w:t>
            </w:r>
            <w:r w:rsidRPr="003721F8">
              <w:rPr>
                <w:position w:val="-14"/>
                <w:sz w:val="28"/>
                <w:szCs w:val="28"/>
              </w:rPr>
              <w:object w:dxaOrig="2360" w:dyaOrig="520">
                <v:shape id="_x0000_i1427" type="#_x0000_t75" style="width:118pt;height:26pt" o:ole="">
                  <v:imagedata r:id="rId782" o:title=""/>
                </v:shape>
                <o:OLEObject Type="Embed" ProgID="Equation.DSMT4" ShapeID="_x0000_i1427" DrawAspect="Content" ObjectID="_1586752016" r:id="rId783"/>
              </w:object>
            </w:r>
            <w:r w:rsidRPr="003721F8">
              <w:rPr>
                <w:sz w:val="28"/>
                <w:szCs w:val="28"/>
              </w:rPr>
              <w:t>.</w:t>
            </w:r>
          </w:p>
          <w:p w:rsidR="003721F8" w:rsidRPr="003721F8" w:rsidRDefault="003721F8" w:rsidP="003721F8">
            <w:pPr>
              <w:ind w:firstLine="720"/>
              <w:rPr>
                <w:sz w:val="28"/>
                <w:szCs w:val="28"/>
              </w:rPr>
            </w:pPr>
            <w:r w:rsidRPr="003721F8">
              <w:rPr>
                <w:b/>
                <w:sz w:val="28"/>
                <w:szCs w:val="28"/>
              </w:rPr>
              <w:t>b.</w:t>
            </w:r>
            <w:r w:rsidRPr="003721F8">
              <w:rPr>
                <w:sz w:val="28"/>
                <w:szCs w:val="28"/>
              </w:rPr>
              <w:t xml:space="preserve"> Rút gọn: </w:t>
            </w:r>
            <w:r w:rsidRPr="003721F8">
              <w:rPr>
                <w:position w:val="-34"/>
                <w:sz w:val="28"/>
                <w:szCs w:val="28"/>
              </w:rPr>
              <w:object w:dxaOrig="3879" w:dyaOrig="840">
                <v:shape id="_x0000_i1428" type="#_x0000_t75" style="width:193.95pt;height:42pt" o:ole="">
                  <v:imagedata r:id="rId784" o:title=""/>
                </v:shape>
                <o:OLEObject Type="Embed" ProgID="Equation.DSMT4" ShapeID="_x0000_i1428" DrawAspect="Content" ObjectID="_1586752017" r:id="rId785"/>
              </w:object>
            </w:r>
            <w:r w:rsidRPr="003721F8">
              <w:rPr>
                <w:sz w:val="28"/>
                <w:szCs w:val="28"/>
              </w:rPr>
              <w:t xml:space="preserve">, với </w:t>
            </w:r>
            <w:r w:rsidRPr="003721F8">
              <w:rPr>
                <w:position w:val="-6"/>
                <w:sz w:val="28"/>
                <w:szCs w:val="28"/>
              </w:rPr>
              <w:object w:dxaOrig="639" w:dyaOrig="300">
                <v:shape id="_x0000_i1429" type="#_x0000_t75" style="width:31.95pt;height:15pt" o:ole="">
                  <v:imagedata r:id="rId786" o:title=""/>
                </v:shape>
                <o:OLEObject Type="Embed" ProgID="Equation.DSMT4" ShapeID="_x0000_i1429" DrawAspect="Content" ObjectID="_1586752018" r:id="rId787"/>
              </w:object>
            </w:r>
            <w:r w:rsidRPr="003721F8">
              <w:rPr>
                <w:sz w:val="28"/>
                <w:szCs w:val="28"/>
              </w:rPr>
              <w:t xml:space="preserve">và </w:t>
            </w:r>
            <w:r w:rsidRPr="003721F8">
              <w:rPr>
                <w:position w:val="-4"/>
                <w:sz w:val="28"/>
                <w:szCs w:val="28"/>
              </w:rPr>
              <w:object w:dxaOrig="600" w:dyaOrig="279">
                <v:shape id="_x0000_i1430" type="#_x0000_t75" style="width:30pt;height:13.95pt" o:ole="">
                  <v:imagedata r:id="rId788" o:title=""/>
                </v:shape>
                <o:OLEObject Type="Embed" ProgID="Equation.DSMT4" ShapeID="_x0000_i1430" DrawAspect="Content" ObjectID="_1586752019" r:id="rId789"/>
              </w:object>
            </w:r>
            <w:r w:rsidRPr="003721F8">
              <w:rPr>
                <w:sz w:val="28"/>
                <w:szCs w:val="28"/>
              </w:rPr>
              <w:t>.</w:t>
            </w:r>
          </w:p>
          <w:p w:rsidR="003721F8" w:rsidRPr="003721F8" w:rsidRDefault="003721F8" w:rsidP="003721F8">
            <w:pPr>
              <w:rPr>
                <w:b/>
                <w:sz w:val="28"/>
                <w:szCs w:val="28"/>
              </w:rPr>
            </w:pPr>
          </w:p>
          <w:p w:rsidR="003721F8" w:rsidRPr="003721F8" w:rsidRDefault="003721F8" w:rsidP="003721F8">
            <w:pPr>
              <w:rPr>
                <w:b/>
                <w:sz w:val="28"/>
                <w:szCs w:val="28"/>
              </w:rPr>
            </w:pPr>
            <w:r w:rsidRPr="003721F8">
              <w:rPr>
                <w:b/>
                <w:sz w:val="28"/>
                <w:szCs w:val="28"/>
              </w:rPr>
              <w:t>Câu 2 (1 điểm)</w:t>
            </w:r>
          </w:p>
          <w:p w:rsidR="003721F8" w:rsidRPr="003721F8" w:rsidRDefault="003721F8" w:rsidP="003721F8">
            <w:pPr>
              <w:ind w:firstLine="720"/>
              <w:jc w:val="both"/>
              <w:rPr>
                <w:sz w:val="28"/>
                <w:szCs w:val="28"/>
              </w:rPr>
            </w:pPr>
            <w:r w:rsidRPr="003721F8">
              <w:rPr>
                <w:sz w:val="28"/>
                <w:szCs w:val="28"/>
              </w:rPr>
              <w:t xml:space="preserve">Vẽ đồ thị các hàm số </w:t>
            </w:r>
            <w:r w:rsidRPr="003721F8">
              <w:rPr>
                <w:position w:val="-12"/>
                <w:sz w:val="28"/>
                <w:szCs w:val="28"/>
              </w:rPr>
              <w:object w:dxaOrig="2140" w:dyaOrig="420">
                <v:shape id="_x0000_i1431" type="#_x0000_t75" style="width:107pt;height:21pt" o:ole="">
                  <v:imagedata r:id="rId790" o:title=""/>
                </v:shape>
                <o:OLEObject Type="Embed" ProgID="Equation.DSMT4" ShapeID="_x0000_i1431" DrawAspect="Content" ObjectID="_1586752020" r:id="rId791"/>
              </w:object>
            </w:r>
            <w:r w:rsidRPr="003721F8">
              <w:rPr>
                <w:sz w:val="28"/>
                <w:szCs w:val="28"/>
              </w:rPr>
              <w:t xml:space="preserve"> trên cùng một mặt phẳng tọa độ, xác định tọa độ giao điểm của hai đồ thị đó.</w:t>
            </w:r>
          </w:p>
          <w:p w:rsidR="003721F8" w:rsidRPr="003721F8" w:rsidRDefault="003721F8" w:rsidP="003721F8">
            <w:pPr>
              <w:jc w:val="both"/>
              <w:rPr>
                <w:b/>
                <w:sz w:val="28"/>
                <w:szCs w:val="28"/>
              </w:rPr>
            </w:pPr>
          </w:p>
          <w:p w:rsidR="003721F8" w:rsidRPr="003721F8" w:rsidRDefault="003721F8" w:rsidP="003721F8">
            <w:pPr>
              <w:jc w:val="both"/>
              <w:rPr>
                <w:b/>
                <w:sz w:val="28"/>
                <w:szCs w:val="28"/>
              </w:rPr>
            </w:pPr>
            <w:r w:rsidRPr="003721F8">
              <w:rPr>
                <w:b/>
                <w:sz w:val="28"/>
                <w:szCs w:val="28"/>
              </w:rPr>
              <w:t xml:space="preserve">Câu 3 (2 điểm) </w:t>
            </w:r>
          </w:p>
          <w:p w:rsidR="003721F8" w:rsidRPr="003721F8" w:rsidRDefault="003721F8" w:rsidP="003721F8">
            <w:pPr>
              <w:ind w:firstLine="720"/>
              <w:jc w:val="both"/>
              <w:rPr>
                <w:b/>
                <w:sz w:val="28"/>
                <w:szCs w:val="28"/>
              </w:rPr>
            </w:pPr>
            <w:r w:rsidRPr="003721F8">
              <w:rPr>
                <w:b/>
                <w:sz w:val="28"/>
                <w:szCs w:val="28"/>
              </w:rPr>
              <w:t xml:space="preserve">a. </w:t>
            </w:r>
            <w:r w:rsidRPr="003721F8">
              <w:rPr>
                <w:sz w:val="28"/>
                <w:szCs w:val="28"/>
              </w:rPr>
              <w:t xml:space="preserve">Giải hệ phương trình </w:t>
            </w:r>
            <w:r w:rsidRPr="003721F8">
              <w:rPr>
                <w:position w:val="-36"/>
                <w:sz w:val="28"/>
                <w:szCs w:val="28"/>
              </w:rPr>
              <w:object w:dxaOrig="1300" w:dyaOrig="859">
                <v:shape id="_x0000_i1432" type="#_x0000_t75" style="width:65pt;height:42.95pt" o:ole="">
                  <v:imagedata r:id="rId792" o:title=""/>
                </v:shape>
                <o:OLEObject Type="Embed" ProgID="Equation.DSMT4" ShapeID="_x0000_i1432" DrawAspect="Content" ObjectID="_1586752021" r:id="rId793"/>
              </w:object>
            </w:r>
          </w:p>
          <w:p w:rsidR="003721F8" w:rsidRPr="003721F8" w:rsidRDefault="003721F8" w:rsidP="003721F8">
            <w:pPr>
              <w:ind w:firstLine="720"/>
              <w:jc w:val="both"/>
              <w:rPr>
                <w:sz w:val="28"/>
                <w:szCs w:val="28"/>
              </w:rPr>
            </w:pPr>
            <w:r w:rsidRPr="003721F8">
              <w:rPr>
                <w:b/>
                <w:sz w:val="28"/>
                <w:szCs w:val="28"/>
              </w:rPr>
              <w:t>b.</w:t>
            </w:r>
            <w:r w:rsidRPr="003721F8">
              <w:rPr>
                <w:sz w:val="28"/>
                <w:szCs w:val="28"/>
              </w:rPr>
              <w:t xml:space="preserve"> Một mảnh đất hình chữ nhật có chiều dài hơn chiều rộng 5 m. Tính kích thước của mảnh đất, biết rằng diện tích mảnh đất là 150 m</w:t>
            </w:r>
            <w:r w:rsidRPr="003721F8">
              <w:rPr>
                <w:sz w:val="28"/>
                <w:szCs w:val="28"/>
                <w:vertAlign w:val="superscript"/>
              </w:rPr>
              <w:t>2</w:t>
            </w:r>
            <w:r w:rsidRPr="003721F8">
              <w:rPr>
                <w:sz w:val="28"/>
                <w:szCs w:val="28"/>
              </w:rPr>
              <w:t>.</w:t>
            </w:r>
          </w:p>
          <w:p w:rsidR="003721F8" w:rsidRPr="003721F8" w:rsidRDefault="003721F8" w:rsidP="003721F8">
            <w:pPr>
              <w:jc w:val="both"/>
              <w:rPr>
                <w:b/>
                <w:sz w:val="28"/>
                <w:szCs w:val="28"/>
              </w:rPr>
            </w:pPr>
          </w:p>
          <w:p w:rsidR="003721F8" w:rsidRPr="003721F8" w:rsidRDefault="003721F8" w:rsidP="003721F8">
            <w:pPr>
              <w:jc w:val="both"/>
              <w:rPr>
                <w:b/>
                <w:sz w:val="28"/>
                <w:szCs w:val="28"/>
              </w:rPr>
            </w:pPr>
            <w:r w:rsidRPr="003721F8">
              <w:rPr>
                <w:b/>
                <w:sz w:val="28"/>
                <w:szCs w:val="28"/>
              </w:rPr>
              <w:t>Câu 4 (4 điểm)</w:t>
            </w:r>
          </w:p>
          <w:p w:rsidR="003721F8" w:rsidRPr="003721F8" w:rsidRDefault="003721F8" w:rsidP="003721F8">
            <w:pPr>
              <w:ind w:firstLine="720"/>
              <w:jc w:val="both"/>
              <w:rPr>
                <w:sz w:val="28"/>
                <w:szCs w:val="28"/>
              </w:rPr>
            </w:pPr>
            <w:r w:rsidRPr="003721F8">
              <w:rPr>
                <w:sz w:val="28"/>
                <w:szCs w:val="28"/>
              </w:rPr>
              <w:t>Cho đường tròn (O) và điểm M nằm ngoài đường tròn đó. Qua điểm M kẻ tiếp tuyến MA và cát tuyến MBC (B nằm giữa M và C). Gọi E là trung điểm của dây BC.</w:t>
            </w:r>
          </w:p>
          <w:p w:rsidR="003721F8" w:rsidRPr="003721F8" w:rsidRDefault="003721F8" w:rsidP="003721F8">
            <w:pPr>
              <w:ind w:firstLine="720"/>
              <w:jc w:val="both"/>
              <w:rPr>
                <w:sz w:val="28"/>
                <w:szCs w:val="28"/>
              </w:rPr>
            </w:pPr>
            <w:r w:rsidRPr="003721F8">
              <w:rPr>
                <w:b/>
                <w:sz w:val="28"/>
                <w:szCs w:val="28"/>
              </w:rPr>
              <w:t>a.</w:t>
            </w:r>
            <w:r w:rsidRPr="003721F8">
              <w:rPr>
                <w:sz w:val="28"/>
                <w:szCs w:val="28"/>
              </w:rPr>
              <w:t xml:space="preserve"> Chứng minh: MAOE là tứ giác nội tiếp;</w:t>
            </w:r>
          </w:p>
          <w:p w:rsidR="003721F8" w:rsidRPr="003721F8" w:rsidRDefault="003721F8" w:rsidP="003721F8">
            <w:pPr>
              <w:ind w:firstLine="720"/>
              <w:jc w:val="both"/>
              <w:rPr>
                <w:sz w:val="28"/>
                <w:szCs w:val="28"/>
              </w:rPr>
            </w:pPr>
            <w:r w:rsidRPr="003721F8">
              <w:rPr>
                <w:b/>
                <w:sz w:val="28"/>
                <w:szCs w:val="28"/>
              </w:rPr>
              <w:t>b.</w:t>
            </w:r>
            <w:r w:rsidRPr="003721F8">
              <w:rPr>
                <w:sz w:val="28"/>
                <w:szCs w:val="28"/>
              </w:rPr>
              <w:t xml:space="preserve"> MO cắt đường tròn tại I (I nằm giữa M và O). Tính </w:t>
            </w:r>
            <w:r w:rsidRPr="003721F8">
              <w:rPr>
                <w:position w:val="-10"/>
                <w:sz w:val="28"/>
                <w:szCs w:val="28"/>
              </w:rPr>
              <w:object w:dxaOrig="2100" w:dyaOrig="340">
                <v:shape id="_x0000_i1433" type="#_x0000_t75" style="width:105pt;height:17pt" o:ole="">
                  <v:imagedata r:id="rId794" o:title=""/>
                </v:shape>
                <o:OLEObject Type="Embed" ProgID="Equation.DSMT4" ShapeID="_x0000_i1433" DrawAspect="Content" ObjectID="_1586752022" r:id="rId795"/>
              </w:object>
            </w:r>
          </w:p>
          <w:p w:rsidR="003721F8" w:rsidRPr="003721F8" w:rsidRDefault="003721F8" w:rsidP="003721F8">
            <w:pPr>
              <w:ind w:firstLine="720"/>
              <w:jc w:val="both"/>
              <w:rPr>
                <w:sz w:val="28"/>
                <w:szCs w:val="28"/>
              </w:rPr>
            </w:pPr>
            <w:r w:rsidRPr="003721F8">
              <w:rPr>
                <w:b/>
                <w:sz w:val="28"/>
                <w:szCs w:val="28"/>
              </w:rPr>
              <w:t>c.</w:t>
            </w:r>
            <w:r w:rsidRPr="003721F8">
              <w:rPr>
                <w:sz w:val="28"/>
                <w:szCs w:val="28"/>
              </w:rPr>
              <w:t xml:space="preserve"> Tia phân giác goc BAC cắt dây BC tại D. Chứng minh: </w:t>
            </w:r>
            <w:r w:rsidRPr="003721F8">
              <w:rPr>
                <w:position w:val="-6"/>
                <w:sz w:val="28"/>
                <w:szCs w:val="28"/>
              </w:rPr>
              <w:object w:dxaOrig="1840" w:dyaOrig="360">
                <v:shape id="_x0000_i1434" type="#_x0000_t75" style="width:92pt;height:18pt" o:ole="">
                  <v:imagedata r:id="rId796" o:title=""/>
                </v:shape>
                <o:OLEObject Type="Embed" ProgID="Equation.DSMT4" ShapeID="_x0000_i1434" DrawAspect="Content" ObjectID="_1586752023" r:id="rId797"/>
              </w:object>
            </w:r>
            <w:r w:rsidRPr="003721F8">
              <w:rPr>
                <w:sz w:val="28"/>
                <w:szCs w:val="28"/>
              </w:rPr>
              <w:t>.</w:t>
            </w:r>
          </w:p>
          <w:p w:rsidR="003721F8" w:rsidRPr="003721F8" w:rsidRDefault="003721F8" w:rsidP="003721F8">
            <w:pPr>
              <w:jc w:val="both"/>
              <w:rPr>
                <w:b/>
                <w:sz w:val="28"/>
                <w:szCs w:val="28"/>
              </w:rPr>
            </w:pPr>
          </w:p>
          <w:p w:rsidR="003721F8" w:rsidRPr="003721F8" w:rsidRDefault="003721F8" w:rsidP="003721F8">
            <w:pPr>
              <w:jc w:val="both"/>
              <w:rPr>
                <w:b/>
                <w:sz w:val="28"/>
                <w:szCs w:val="28"/>
              </w:rPr>
            </w:pPr>
            <w:r w:rsidRPr="003721F8">
              <w:rPr>
                <w:b/>
                <w:sz w:val="28"/>
                <w:szCs w:val="28"/>
              </w:rPr>
              <w:t>Câu 5 (1 điểm)</w:t>
            </w:r>
          </w:p>
          <w:p w:rsidR="003721F8" w:rsidRPr="003721F8" w:rsidRDefault="003721F8" w:rsidP="003721F8">
            <w:pPr>
              <w:ind w:firstLine="720"/>
              <w:jc w:val="both"/>
              <w:rPr>
                <w:sz w:val="28"/>
                <w:szCs w:val="28"/>
              </w:rPr>
            </w:pPr>
            <w:r w:rsidRPr="003721F8">
              <w:rPr>
                <w:sz w:val="28"/>
                <w:szCs w:val="28"/>
              </w:rPr>
              <w:t xml:space="preserve">Tìm nghiệm nguyên x, y của phương trình: </w:t>
            </w:r>
          </w:p>
          <w:p w:rsidR="003721F8" w:rsidRPr="003721F8" w:rsidRDefault="003721F8" w:rsidP="003721F8">
            <w:pPr>
              <w:jc w:val="center"/>
              <w:rPr>
                <w:sz w:val="28"/>
                <w:szCs w:val="28"/>
              </w:rPr>
            </w:pPr>
            <w:r w:rsidRPr="003721F8">
              <w:rPr>
                <w:position w:val="-12"/>
                <w:sz w:val="28"/>
                <w:szCs w:val="28"/>
              </w:rPr>
              <w:object w:dxaOrig="5000" w:dyaOrig="420">
                <v:shape id="_x0000_i1435" type="#_x0000_t75" style="width:250pt;height:21pt" o:ole="">
                  <v:imagedata r:id="rId798" o:title=""/>
                </v:shape>
                <o:OLEObject Type="Embed" ProgID="Equation.DSMT4" ShapeID="_x0000_i1435" DrawAspect="Content" ObjectID="_1586752024" r:id="rId799"/>
              </w:object>
            </w:r>
            <w:r w:rsidRPr="003721F8">
              <w:rPr>
                <w:sz w:val="28"/>
                <w:szCs w:val="28"/>
              </w:rPr>
              <w:t>.</w:t>
            </w:r>
          </w:p>
          <w:p w:rsidR="003721F8" w:rsidRPr="003721F8" w:rsidRDefault="003721F8" w:rsidP="003721F8">
            <w:pPr>
              <w:rPr>
                <w:sz w:val="28"/>
                <w:szCs w:val="28"/>
              </w:rPr>
            </w:pPr>
          </w:p>
          <w:p w:rsidR="003721F8" w:rsidRDefault="003721F8" w:rsidP="003721F8"/>
          <w:p w:rsidR="003721F8" w:rsidRDefault="003721F8" w:rsidP="003721F8">
            <w:pPr>
              <w:jc w:val="center"/>
            </w:pPr>
            <w:r>
              <w:t>-------------------------------------</w:t>
            </w:r>
            <w:r w:rsidRPr="00467930">
              <w:rPr>
                <w:b/>
              </w:rPr>
              <w:t>Hết</w:t>
            </w:r>
            <w:r>
              <w:t>-------------------------------------</w:t>
            </w:r>
          </w:p>
          <w:p w:rsidR="003721F8" w:rsidRDefault="003721F8" w:rsidP="003721F8"/>
          <w:p w:rsidR="003721F8" w:rsidRDefault="003721F8" w:rsidP="003721F8"/>
          <w:p w:rsidR="003721F8" w:rsidRDefault="003721F8" w:rsidP="003721F8"/>
          <w:p w:rsidR="003721F8" w:rsidRDefault="003721F8" w:rsidP="003721F8"/>
          <w:p w:rsidR="003721F8" w:rsidRDefault="003721F8" w:rsidP="003721F8"/>
          <w:p w:rsidR="003721F8" w:rsidRDefault="003721F8" w:rsidP="003721F8"/>
          <w:p w:rsidR="003721F8" w:rsidRDefault="003721F8" w:rsidP="003721F8"/>
          <w:p w:rsidR="003721F8" w:rsidRDefault="003721F8" w:rsidP="003721F8"/>
          <w:p w:rsidR="003721F8" w:rsidRDefault="003721F8" w:rsidP="003721F8"/>
          <w:p w:rsidR="003721F8" w:rsidRDefault="003721F8" w:rsidP="003721F8"/>
          <w:p w:rsidR="003721F8" w:rsidRDefault="003721F8" w:rsidP="003721F8"/>
          <w:p w:rsidR="003721F8" w:rsidRDefault="003721F8" w:rsidP="003721F8">
            <w:r>
              <w:t>Họ tên thí sinh:..................................................................SBD:......................................</w:t>
            </w:r>
          </w:p>
          <w:p w:rsidR="003721F8" w:rsidRDefault="003721F8" w:rsidP="003721F8"/>
          <w:p w:rsidR="003721F8" w:rsidRDefault="003721F8" w:rsidP="003721F8"/>
          <w:p w:rsidR="003721F8" w:rsidRPr="00FC49CD" w:rsidRDefault="003721F8" w:rsidP="003721F8">
            <w:pPr>
              <w:rPr>
                <w:color w:val="0000FF"/>
              </w:rPr>
            </w:pPr>
          </w:p>
          <w:p w:rsidR="003721F8" w:rsidRDefault="003721F8" w:rsidP="003721F8"/>
          <w:tbl>
            <w:tblPr>
              <w:tblW w:w="9900" w:type="dxa"/>
              <w:tblInd w:w="108" w:type="dxa"/>
              <w:tblLook w:val="0000" w:firstRow="0" w:lastRow="0" w:firstColumn="0" w:lastColumn="0" w:noHBand="0" w:noVBand="0"/>
            </w:tblPr>
            <w:tblGrid>
              <w:gridCol w:w="3780"/>
              <w:gridCol w:w="6120"/>
            </w:tblGrid>
            <w:tr w:rsidR="003721F8" w:rsidRPr="00C174BF" w:rsidTr="003721F8">
              <w:tblPrEx>
                <w:tblCellMar>
                  <w:top w:w="0" w:type="dxa"/>
                  <w:bottom w:w="0" w:type="dxa"/>
                </w:tblCellMar>
              </w:tblPrEx>
              <w:trPr>
                <w:trHeight w:val="283"/>
              </w:trPr>
              <w:tc>
                <w:tcPr>
                  <w:tcW w:w="3780" w:type="dxa"/>
                </w:tcPr>
                <w:p w:rsidR="003721F8" w:rsidRPr="00F30E26" w:rsidRDefault="003721F8" w:rsidP="003721F8">
                  <w:pPr>
                    <w:rPr>
                      <w:b/>
                      <w:sz w:val="26"/>
                      <w:szCs w:val="26"/>
                      <w:u w:val="single"/>
                    </w:rPr>
                  </w:pPr>
                  <w:r w:rsidRPr="00F30E26">
                    <w:rPr>
                      <w:b/>
                      <w:sz w:val="26"/>
                      <w:szCs w:val="26"/>
                    </w:rPr>
                    <w:t>SỞ GIÁO DỤC VÀ ĐÀO TẠO</w:t>
                  </w:r>
                </w:p>
                <w:p w:rsidR="003721F8" w:rsidRDefault="003721F8" w:rsidP="003721F8">
                  <w:pPr>
                    <w:jc w:val="center"/>
                    <w:rPr>
                      <w:b/>
                      <w:sz w:val="26"/>
                      <w:szCs w:val="26"/>
                      <w:u w:val="single"/>
                    </w:rPr>
                  </w:pPr>
                  <w:r w:rsidRPr="00F30E26">
                    <w:rPr>
                      <w:b/>
                      <w:sz w:val="26"/>
                      <w:szCs w:val="26"/>
                      <w:u w:val="single"/>
                    </w:rPr>
                    <w:t>LẠNG SƠN</w:t>
                  </w:r>
                </w:p>
                <w:p w:rsidR="003721F8" w:rsidRPr="00C11DED" w:rsidRDefault="003721F8" w:rsidP="003721F8">
                  <w:pPr>
                    <w:jc w:val="center"/>
                    <w:rPr>
                      <w:b/>
                      <w:sz w:val="16"/>
                      <w:szCs w:val="16"/>
                      <w:u w:val="single"/>
                    </w:rPr>
                  </w:pPr>
                </w:p>
                <w:p w:rsidR="003721F8" w:rsidRPr="009301C6" w:rsidRDefault="003721F8" w:rsidP="003721F8">
                  <w:pPr>
                    <w:jc w:val="center"/>
                    <w:rPr>
                      <w:b/>
                      <w:sz w:val="26"/>
                      <w:szCs w:val="26"/>
                      <w:u w:val="single"/>
                    </w:rPr>
                  </w:pPr>
                  <w:r>
                    <w:rPr>
                      <w:rFonts w:ascii="Arial" w:hAnsi="Arial" w:cs="Arial"/>
                    </w:rPr>
                    <w:t>ĐẾ CHÍNH THỨC</w:t>
                  </w:r>
                </w:p>
              </w:tc>
              <w:tc>
                <w:tcPr>
                  <w:tcW w:w="6120" w:type="dxa"/>
                </w:tcPr>
                <w:p w:rsidR="003721F8" w:rsidRPr="00F30E26" w:rsidRDefault="003721F8" w:rsidP="003721F8">
                  <w:pPr>
                    <w:tabs>
                      <w:tab w:val="left" w:pos="7392"/>
                    </w:tabs>
                    <w:jc w:val="center"/>
                    <w:rPr>
                      <w:b/>
                      <w:sz w:val="26"/>
                      <w:szCs w:val="26"/>
                    </w:rPr>
                  </w:pPr>
                  <w:r w:rsidRPr="00F30E26">
                    <w:rPr>
                      <w:b/>
                      <w:sz w:val="26"/>
                      <w:szCs w:val="26"/>
                    </w:rPr>
                    <w:t>KÌ THI TUYỂN SINH VÀO LỚP 10 THPT</w:t>
                  </w:r>
                </w:p>
                <w:p w:rsidR="003721F8" w:rsidRDefault="003721F8" w:rsidP="003721F8">
                  <w:pPr>
                    <w:tabs>
                      <w:tab w:val="left" w:pos="7392"/>
                    </w:tabs>
                    <w:jc w:val="center"/>
                    <w:rPr>
                      <w:b/>
                      <w:sz w:val="26"/>
                      <w:szCs w:val="26"/>
                      <w:u w:val="single"/>
                    </w:rPr>
                  </w:pPr>
                  <w:r w:rsidRPr="0063254E">
                    <w:rPr>
                      <w:b/>
                      <w:sz w:val="26"/>
                      <w:szCs w:val="26"/>
                      <w:u w:val="single"/>
                    </w:rPr>
                    <w:t>NĂM H</w:t>
                  </w:r>
                  <w:r>
                    <w:rPr>
                      <w:b/>
                      <w:sz w:val="26"/>
                      <w:szCs w:val="26"/>
                      <w:u w:val="single"/>
                    </w:rPr>
                    <w:t>ỌC 2013 – 2014</w:t>
                  </w:r>
                </w:p>
                <w:p w:rsidR="003721F8" w:rsidRPr="00F30E26" w:rsidRDefault="003721F8" w:rsidP="003721F8">
                  <w:pPr>
                    <w:tabs>
                      <w:tab w:val="left" w:pos="7392"/>
                    </w:tabs>
                    <w:rPr>
                      <w:b/>
                      <w:sz w:val="26"/>
                      <w:szCs w:val="26"/>
                      <w:u w:val="single"/>
                    </w:rPr>
                  </w:pPr>
                </w:p>
              </w:tc>
            </w:tr>
          </w:tbl>
          <w:p w:rsidR="003721F8" w:rsidRPr="00C11DED" w:rsidRDefault="003721F8" w:rsidP="003721F8">
            <w:pPr>
              <w:jc w:val="center"/>
              <w:rPr>
                <w:sz w:val="16"/>
                <w:szCs w:val="16"/>
              </w:rPr>
            </w:pPr>
          </w:p>
          <w:p w:rsidR="003721F8" w:rsidRDefault="003721F8" w:rsidP="003721F8">
            <w:pPr>
              <w:jc w:val="center"/>
            </w:pPr>
            <w:r>
              <w:tab/>
            </w:r>
          </w:p>
          <w:p w:rsidR="003721F8" w:rsidRDefault="003721F8" w:rsidP="003721F8">
            <w:pPr>
              <w:jc w:val="center"/>
            </w:pPr>
          </w:p>
          <w:p w:rsidR="003721F8" w:rsidRDefault="003721F8" w:rsidP="003721F8">
            <w:pPr>
              <w:jc w:val="center"/>
            </w:pPr>
          </w:p>
          <w:p w:rsidR="003721F8" w:rsidRPr="00B83DE4" w:rsidRDefault="003721F8" w:rsidP="003721F8">
            <w:pPr>
              <w:jc w:val="center"/>
            </w:pPr>
          </w:p>
          <w:tbl>
            <w:tblPr>
              <w:tblW w:w="101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0"/>
              <w:gridCol w:w="3456"/>
              <w:gridCol w:w="1325"/>
              <w:gridCol w:w="3435"/>
              <w:gridCol w:w="840"/>
            </w:tblGrid>
            <w:tr w:rsidR="003721F8" w:rsidRPr="00AB687C" w:rsidTr="003721F8">
              <w:tc>
                <w:tcPr>
                  <w:tcW w:w="1120" w:type="dxa"/>
                  <w:shd w:val="clear" w:color="auto" w:fill="auto"/>
                  <w:vAlign w:val="center"/>
                </w:tcPr>
                <w:p w:rsidR="003721F8" w:rsidRPr="00AB687C" w:rsidRDefault="003721F8" w:rsidP="003721F8">
                  <w:pPr>
                    <w:spacing w:before="60" w:after="60"/>
                    <w:jc w:val="center"/>
                    <w:rPr>
                      <w:b/>
                      <w:sz w:val="24"/>
                      <w:szCs w:val="24"/>
                    </w:rPr>
                  </w:pPr>
                  <w:r w:rsidRPr="00AB687C">
                    <w:rPr>
                      <w:b/>
                      <w:sz w:val="24"/>
                      <w:szCs w:val="24"/>
                    </w:rPr>
                    <w:t>Câu</w:t>
                  </w:r>
                </w:p>
              </w:tc>
              <w:tc>
                <w:tcPr>
                  <w:tcW w:w="8216" w:type="dxa"/>
                  <w:gridSpan w:val="3"/>
                  <w:shd w:val="clear" w:color="auto" w:fill="auto"/>
                  <w:vAlign w:val="center"/>
                </w:tcPr>
                <w:p w:rsidR="003721F8" w:rsidRPr="00AB687C" w:rsidRDefault="003721F8" w:rsidP="003721F8">
                  <w:pPr>
                    <w:spacing w:before="60" w:after="60"/>
                    <w:jc w:val="center"/>
                    <w:rPr>
                      <w:b/>
                      <w:sz w:val="24"/>
                      <w:szCs w:val="24"/>
                    </w:rPr>
                  </w:pPr>
                  <w:r w:rsidRPr="00AB687C">
                    <w:rPr>
                      <w:b/>
                      <w:sz w:val="24"/>
                      <w:szCs w:val="24"/>
                    </w:rPr>
                    <w:t xml:space="preserve">Nội dung </w:t>
                  </w:r>
                </w:p>
              </w:tc>
              <w:tc>
                <w:tcPr>
                  <w:tcW w:w="840" w:type="dxa"/>
                  <w:shd w:val="clear" w:color="auto" w:fill="auto"/>
                  <w:vAlign w:val="center"/>
                </w:tcPr>
                <w:p w:rsidR="003721F8" w:rsidRPr="00AB687C" w:rsidRDefault="003721F8" w:rsidP="003721F8">
                  <w:pPr>
                    <w:spacing w:before="60" w:after="60"/>
                    <w:jc w:val="center"/>
                    <w:rPr>
                      <w:b/>
                      <w:sz w:val="24"/>
                      <w:szCs w:val="24"/>
                    </w:rPr>
                  </w:pPr>
                  <w:r w:rsidRPr="00AB687C">
                    <w:rPr>
                      <w:b/>
                      <w:sz w:val="24"/>
                      <w:szCs w:val="24"/>
                    </w:rPr>
                    <w:t>Điểm</w:t>
                  </w:r>
                </w:p>
              </w:tc>
            </w:tr>
            <w:tr w:rsidR="003721F8" w:rsidRPr="00AB687C" w:rsidTr="003721F8">
              <w:tc>
                <w:tcPr>
                  <w:tcW w:w="1120" w:type="dxa"/>
                  <w:vMerge w:val="restart"/>
                  <w:shd w:val="clear" w:color="auto" w:fill="auto"/>
                </w:tcPr>
                <w:p w:rsidR="003721F8" w:rsidRPr="00AB687C" w:rsidRDefault="003721F8" w:rsidP="003721F8">
                  <w:pPr>
                    <w:spacing w:before="60" w:after="40"/>
                    <w:jc w:val="center"/>
                    <w:rPr>
                      <w:b/>
                      <w:sz w:val="24"/>
                      <w:szCs w:val="24"/>
                      <w:u w:val="single"/>
                    </w:rPr>
                  </w:pPr>
                  <w:r w:rsidRPr="00AB687C">
                    <w:rPr>
                      <w:b/>
                      <w:sz w:val="24"/>
                      <w:szCs w:val="24"/>
                      <w:u w:val="single"/>
                    </w:rPr>
                    <w:t>Câu 1</w:t>
                  </w:r>
                </w:p>
                <w:p w:rsidR="003721F8" w:rsidRPr="00AB687C" w:rsidRDefault="003721F8" w:rsidP="003721F8">
                  <w:pPr>
                    <w:spacing w:before="60" w:after="40"/>
                    <w:jc w:val="center"/>
                    <w:rPr>
                      <w:b/>
                      <w:sz w:val="24"/>
                      <w:szCs w:val="24"/>
                      <w:u w:val="single"/>
                    </w:rPr>
                  </w:pPr>
                </w:p>
                <w:p w:rsidR="003721F8" w:rsidRPr="00AB687C" w:rsidRDefault="003721F8" w:rsidP="003721F8">
                  <w:pPr>
                    <w:spacing w:before="60" w:after="40"/>
                    <w:jc w:val="center"/>
                    <w:rPr>
                      <w:sz w:val="24"/>
                      <w:szCs w:val="24"/>
                    </w:rPr>
                  </w:pPr>
                  <w:r w:rsidRPr="00AB687C">
                    <w:rPr>
                      <w:sz w:val="24"/>
                      <w:szCs w:val="24"/>
                    </w:rPr>
                    <w:t>(2 điểm)</w:t>
                  </w:r>
                </w:p>
              </w:tc>
              <w:tc>
                <w:tcPr>
                  <w:tcW w:w="8216" w:type="dxa"/>
                  <w:gridSpan w:val="3"/>
                  <w:tcBorders>
                    <w:bottom w:val="dashSmallGap" w:sz="4" w:space="0" w:color="auto"/>
                  </w:tcBorders>
                  <w:shd w:val="clear" w:color="auto" w:fill="auto"/>
                </w:tcPr>
                <w:p w:rsidR="003721F8" w:rsidRPr="00AB687C" w:rsidRDefault="003721F8" w:rsidP="003721F8">
                  <w:pPr>
                    <w:spacing w:before="60" w:after="40"/>
                    <w:rPr>
                      <w:sz w:val="24"/>
                      <w:szCs w:val="24"/>
                    </w:rPr>
                  </w:pPr>
                  <w:r w:rsidRPr="00AB687C">
                    <w:rPr>
                      <w:b/>
                      <w:sz w:val="24"/>
                      <w:szCs w:val="24"/>
                    </w:rPr>
                    <w:t>a)</w:t>
                  </w:r>
                  <w:r w:rsidRPr="00AB687C">
                    <w:rPr>
                      <w:sz w:val="24"/>
                      <w:szCs w:val="24"/>
                    </w:rPr>
                    <w:t xml:space="preserve">  Ta có </w:t>
                  </w:r>
                  <w:r w:rsidRPr="00AB687C">
                    <w:rPr>
                      <w:position w:val="-6"/>
                      <w:sz w:val="24"/>
                      <w:szCs w:val="24"/>
                    </w:rPr>
                    <w:object w:dxaOrig="1280" w:dyaOrig="279">
                      <v:shape id="_x0000_i1436" type="#_x0000_t75" style="width:64pt;height:13.95pt" o:ole="">
                        <v:imagedata r:id="rId800" o:title=""/>
                      </v:shape>
                      <o:OLEObject Type="Embed" ProgID="Equation.DSMT4" ShapeID="_x0000_i1436" DrawAspect="Content" ObjectID="_1586752025" r:id="rId801"/>
                    </w:object>
                  </w:r>
                </w:p>
              </w:tc>
              <w:tc>
                <w:tcPr>
                  <w:tcW w:w="840" w:type="dxa"/>
                  <w:tcBorders>
                    <w:bottom w:val="dashSmallGap" w:sz="4" w:space="0" w:color="auto"/>
                  </w:tcBorders>
                  <w:shd w:val="clear" w:color="auto" w:fill="auto"/>
                  <w:vAlign w:val="center"/>
                </w:tcPr>
                <w:p w:rsidR="003721F8" w:rsidRPr="00AB687C" w:rsidRDefault="003721F8" w:rsidP="003721F8">
                  <w:pPr>
                    <w:spacing w:before="60" w:after="40"/>
                    <w:jc w:val="center"/>
                    <w:rPr>
                      <w:sz w:val="24"/>
                      <w:szCs w:val="24"/>
                    </w:rPr>
                  </w:pPr>
                  <w:r w:rsidRPr="00AB687C">
                    <w:rPr>
                      <w:sz w:val="24"/>
                      <w:szCs w:val="24"/>
                    </w:rPr>
                    <w:t>0,5</w:t>
                  </w:r>
                </w:p>
              </w:tc>
            </w:tr>
            <w:tr w:rsidR="003721F8" w:rsidRPr="00AB687C" w:rsidTr="003721F8">
              <w:tc>
                <w:tcPr>
                  <w:tcW w:w="1120" w:type="dxa"/>
                  <w:vMerge/>
                  <w:shd w:val="clear" w:color="auto" w:fill="auto"/>
                </w:tcPr>
                <w:p w:rsidR="003721F8" w:rsidRPr="00AB687C" w:rsidRDefault="003721F8" w:rsidP="003721F8">
                  <w:pPr>
                    <w:spacing w:before="60" w:after="40"/>
                    <w:jc w:val="center"/>
                    <w:rPr>
                      <w:sz w:val="24"/>
                      <w:szCs w:val="24"/>
                    </w:rPr>
                  </w:pPr>
                </w:p>
              </w:tc>
              <w:tc>
                <w:tcPr>
                  <w:tcW w:w="8216" w:type="dxa"/>
                  <w:gridSpan w:val="3"/>
                  <w:tcBorders>
                    <w:top w:val="dashSmallGap" w:sz="4" w:space="0" w:color="auto"/>
                    <w:bottom w:val="single" w:sz="4" w:space="0" w:color="auto"/>
                  </w:tcBorders>
                  <w:shd w:val="clear" w:color="auto" w:fill="auto"/>
                </w:tcPr>
                <w:p w:rsidR="003721F8" w:rsidRPr="00AB687C" w:rsidRDefault="003721F8" w:rsidP="003721F8">
                  <w:pPr>
                    <w:spacing w:before="60" w:after="40"/>
                    <w:rPr>
                      <w:sz w:val="24"/>
                      <w:szCs w:val="24"/>
                    </w:rPr>
                  </w:pPr>
                  <w:r w:rsidRPr="00AB687C">
                    <w:rPr>
                      <w:position w:val="-20"/>
                      <w:sz w:val="24"/>
                      <w:szCs w:val="24"/>
                    </w:rPr>
                    <w:object w:dxaOrig="3860" w:dyaOrig="540">
                      <v:shape id="_x0000_i1437" type="#_x0000_t75" style="width:193pt;height:27pt" o:ole="">
                        <v:imagedata r:id="rId802" o:title=""/>
                      </v:shape>
                      <o:OLEObject Type="Embed" ProgID="Equation.DSMT4" ShapeID="_x0000_i1437" DrawAspect="Content" ObjectID="_1586752026" r:id="rId803"/>
                    </w:object>
                  </w:r>
                </w:p>
              </w:tc>
              <w:tc>
                <w:tcPr>
                  <w:tcW w:w="840" w:type="dxa"/>
                  <w:tcBorders>
                    <w:top w:val="dashSmallGap" w:sz="4" w:space="0" w:color="auto"/>
                    <w:bottom w:val="single" w:sz="4" w:space="0" w:color="auto"/>
                  </w:tcBorders>
                  <w:shd w:val="clear" w:color="auto" w:fill="auto"/>
                  <w:vAlign w:val="center"/>
                </w:tcPr>
                <w:p w:rsidR="003721F8" w:rsidRPr="00AB687C" w:rsidRDefault="003721F8" w:rsidP="003721F8">
                  <w:pPr>
                    <w:spacing w:before="60" w:after="40"/>
                    <w:jc w:val="center"/>
                    <w:rPr>
                      <w:sz w:val="24"/>
                      <w:szCs w:val="24"/>
                    </w:rPr>
                  </w:pPr>
                  <w:r w:rsidRPr="00AB687C">
                    <w:rPr>
                      <w:sz w:val="24"/>
                      <w:szCs w:val="24"/>
                    </w:rPr>
                    <w:t>0,5</w:t>
                  </w:r>
                </w:p>
              </w:tc>
            </w:tr>
            <w:tr w:rsidR="003721F8" w:rsidRPr="00AB687C" w:rsidTr="003721F8">
              <w:tc>
                <w:tcPr>
                  <w:tcW w:w="1120" w:type="dxa"/>
                  <w:vMerge/>
                  <w:shd w:val="clear" w:color="auto" w:fill="auto"/>
                </w:tcPr>
                <w:p w:rsidR="003721F8" w:rsidRPr="00AB687C" w:rsidRDefault="003721F8" w:rsidP="003721F8">
                  <w:pPr>
                    <w:spacing w:before="60" w:after="40"/>
                    <w:jc w:val="center"/>
                    <w:rPr>
                      <w:sz w:val="24"/>
                      <w:szCs w:val="24"/>
                    </w:rPr>
                  </w:pPr>
                </w:p>
              </w:tc>
              <w:tc>
                <w:tcPr>
                  <w:tcW w:w="8216" w:type="dxa"/>
                  <w:gridSpan w:val="3"/>
                  <w:tcBorders>
                    <w:top w:val="single" w:sz="4" w:space="0" w:color="auto"/>
                    <w:bottom w:val="dashSmallGap" w:sz="4" w:space="0" w:color="auto"/>
                  </w:tcBorders>
                  <w:shd w:val="clear" w:color="auto" w:fill="auto"/>
                </w:tcPr>
                <w:p w:rsidR="003721F8" w:rsidRPr="00AB687C" w:rsidRDefault="003721F8" w:rsidP="003721F8">
                  <w:pPr>
                    <w:spacing w:before="60" w:after="40"/>
                    <w:rPr>
                      <w:sz w:val="24"/>
                      <w:szCs w:val="24"/>
                    </w:rPr>
                  </w:pPr>
                  <w:r w:rsidRPr="00AB687C">
                    <w:rPr>
                      <w:b/>
                      <w:sz w:val="24"/>
                      <w:szCs w:val="24"/>
                    </w:rPr>
                    <w:t>b)</w:t>
                  </w:r>
                  <w:r w:rsidRPr="00AB687C">
                    <w:rPr>
                      <w:sz w:val="24"/>
                      <w:szCs w:val="24"/>
                    </w:rPr>
                    <w:t xml:space="preserve"> </w:t>
                  </w:r>
                  <w:r w:rsidRPr="00AB687C">
                    <w:rPr>
                      <w:position w:val="-34"/>
                    </w:rPr>
                    <w:object w:dxaOrig="4420" w:dyaOrig="840">
                      <v:shape id="_x0000_i1438" type="#_x0000_t75" style="width:221pt;height:42pt" o:ole="">
                        <v:imagedata r:id="rId804" o:title=""/>
                      </v:shape>
                      <o:OLEObject Type="Embed" ProgID="Equation.DSMT4" ShapeID="_x0000_i1438" DrawAspect="Content" ObjectID="_1586752027" r:id="rId805"/>
                    </w:object>
                  </w:r>
                </w:p>
              </w:tc>
              <w:tc>
                <w:tcPr>
                  <w:tcW w:w="840" w:type="dxa"/>
                  <w:tcBorders>
                    <w:top w:val="single" w:sz="4" w:space="0" w:color="auto"/>
                    <w:bottom w:val="dashSmallGap" w:sz="4" w:space="0" w:color="auto"/>
                  </w:tcBorders>
                  <w:shd w:val="clear" w:color="auto" w:fill="auto"/>
                  <w:vAlign w:val="center"/>
                </w:tcPr>
                <w:p w:rsidR="003721F8" w:rsidRPr="00AB687C" w:rsidRDefault="003721F8" w:rsidP="003721F8">
                  <w:pPr>
                    <w:spacing w:before="60" w:after="40"/>
                    <w:jc w:val="center"/>
                    <w:rPr>
                      <w:sz w:val="24"/>
                      <w:szCs w:val="24"/>
                    </w:rPr>
                  </w:pPr>
                  <w:r w:rsidRPr="00AB687C">
                    <w:rPr>
                      <w:sz w:val="24"/>
                      <w:szCs w:val="24"/>
                    </w:rPr>
                    <w:t>0,5</w:t>
                  </w:r>
                </w:p>
              </w:tc>
            </w:tr>
            <w:tr w:rsidR="003721F8" w:rsidRPr="00AB687C" w:rsidTr="003721F8">
              <w:trPr>
                <w:trHeight w:val="929"/>
              </w:trPr>
              <w:tc>
                <w:tcPr>
                  <w:tcW w:w="1120" w:type="dxa"/>
                  <w:vMerge/>
                  <w:shd w:val="clear" w:color="auto" w:fill="auto"/>
                </w:tcPr>
                <w:p w:rsidR="003721F8" w:rsidRPr="00AB687C" w:rsidRDefault="003721F8" w:rsidP="003721F8">
                  <w:pPr>
                    <w:spacing w:before="60" w:after="40"/>
                    <w:jc w:val="center"/>
                    <w:rPr>
                      <w:sz w:val="24"/>
                      <w:szCs w:val="24"/>
                    </w:rPr>
                  </w:pPr>
                </w:p>
              </w:tc>
              <w:tc>
                <w:tcPr>
                  <w:tcW w:w="8216" w:type="dxa"/>
                  <w:gridSpan w:val="3"/>
                  <w:tcBorders>
                    <w:top w:val="dashSmallGap" w:sz="4" w:space="0" w:color="auto"/>
                  </w:tcBorders>
                  <w:shd w:val="clear" w:color="auto" w:fill="auto"/>
                </w:tcPr>
                <w:p w:rsidR="003721F8" w:rsidRPr="00AB687C" w:rsidRDefault="003721F8" w:rsidP="003721F8">
                  <w:pPr>
                    <w:spacing w:before="60" w:after="40"/>
                    <w:rPr>
                      <w:sz w:val="24"/>
                      <w:szCs w:val="24"/>
                    </w:rPr>
                  </w:pPr>
                  <w:r w:rsidRPr="00AB687C">
                    <w:rPr>
                      <w:position w:val="-34"/>
                    </w:rPr>
                    <w:object w:dxaOrig="3800" w:dyaOrig="840">
                      <v:shape id="_x0000_i1439" type="#_x0000_t75" style="width:190pt;height:42pt" o:ole="">
                        <v:imagedata r:id="rId806" o:title=""/>
                      </v:shape>
                      <o:OLEObject Type="Embed" ProgID="Equation.DSMT4" ShapeID="_x0000_i1439" DrawAspect="Content" ObjectID="_1586752028" r:id="rId807"/>
                    </w:object>
                  </w:r>
                </w:p>
              </w:tc>
              <w:tc>
                <w:tcPr>
                  <w:tcW w:w="840" w:type="dxa"/>
                  <w:tcBorders>
                    <w:top w:val="dashSmallGap" w:sz="4" w:space="0" w:color="auto"/>
                  </w:tcBorders>
                  <w:shd w:val="clear" w:color="auto" w:fill="auto"/>
                  <w:vAlign w:val="center"/>
                </w:tcPr>
                <w:p w:rsidR="003721F8" w:rsidRPr="00AB687C" w:rsidRDefault="003721F8" w:rsidP="003721F8">
                  <w:pPr>
                    <w:jc w:val="center"/>
                    <w:rPr>
                      <w:sz w:val="24"/>
                      <w:szCs w:val="24"/>
                    </w:rPr>
                  </w:pPr>
                  <w:r w:rsidRPr="00AB687C">
                    <w:rPr>
                      <w:sz w:val="24"/>
                      <w:szCs w:val="24"/>
                    </w:rPr>
                    <w:t>0,5</w:t>
                  </w:r>
                </w:p>
              </w:tc>
            </w:tr>
            <w:tr w:rsidR="003721F8" w:rsidRPr="00AB687C" w:rsidTr="003721F8">
              <w:trPr>
                <w:trHeight w:val="1915"/>
              </w:trPr>
              <w:tc>
                <w:tcPr>
                  <w:tcW w:w="1120" w:type="dxa"/>
                  <w:tcBorders>
                    <w:top w:val="single" w:sz="4" w:space="0" w:color="auto"/>
                  </w:tcBorders>
                  <w:shd w:val="clear" w:color="auto" w:fill="auto"/>
                </w:tcPr>
                <w:p w:rsidR="003721F8" w:rsidRPr="00AB687C" w:rsidRDefault="003721F8" w:rsidP="003721F8">
                  <w:pPr>
                    <w:spacing w:before="60" w:after="40"/>
                    <w:jc w:val="center"/>
                    <w:rPr>
                      <w:b/>
                      <w:sz w:val="24"/>
                      <w:szCs w:val="24"/>
                      <w:u w:val="single"/>
                    </w:rPr>
                  </w:pPr>
                  <w:r w:rsidRPr="00AB687C">
                    <w:rPr>
                      <w:b/>
                      <w:sz w:val="24"/>
                      <w:szCs w:val="24"/>
                      <w:u w:val="single"/>
                    </w:rPr>
                    <w:t>Câu 2</w:t>
                  </w:r>
                </w:p>
                <w:p w:rsidR="003721F8" w:rsidRPr="00AB687C" w:rsidRDefault="003721F8" w:rsidP="003721F8">
                  <w:pPr>
                    <w:spacing w:before="60" w:after="40"/>
                    <w:jc w:val="center"/>
                    <w:rPr>
                      <w:b/>
                      <w:sz w:val="24"/>
                      <w:szCs w:val="24"/>
                      <w:u w:val="single"/>
                    </w:rPr>
                  </w:pPr>
                </w:p>
                <w:p w:rsidR="003721F8" w:rsidRPr="00AB687C" w:rsidRDefault="003721F8" w:rsidP="003721F8">
                  <w:pPr>
                    <w:spacing w:before="60" w:after="40"/>
                    <w:ind w:right="-108" w:hanging="108"/>
                    <w:jc w:val="center"/>
                    <w:rPr>
                      <w:sz w:val="24"/>
                      <w:szCs w:val="24"/>
                    </w:rPr>
                  </w:pPr>
                  <w:r w:rsidRPr="00AB687C">
                    <w:rPr>
                      <w:sz w:val="24"/>
                      <w:szCs w:val="24"/>
                    </w:rPr>
                    <w:t xml:space="preserve"> (1 điểm)</w:t>
                  </w:r>
                </w:p>
              </w:tc>
              <w:tc>
                <w:tcPr>
                  <w:tcW w:w="4781" w:type="dxa"/>
                  <w:gridSpan w:val="2"/>
                  <w:tcBorders>
                    <w:top w:val="single" w:sz="4" w:space="0" w:color="auto"/>
                  </w:tcBorders>
                  <w:shd w:val="clear" w:color="auto" w:fill="auto"/>
                </w:tcPr>
                <w:p w:rsidR="003721F8" w:rsidRPr="00AB687C" w:rsidRDefault="003721F8" w:rsidP="003721F8">
                  <w:pPr>
                    <w:spacing w:before="60" w:after="40"/>
                    <w:rPr>
                      <w:sz w:val="24"/>
                      <w:szCs w:val="24"/>
                    </w:rPr>
                  </w:pPr>
                  <w:r w:rsidRPr="00AB687C">
                    <w:rPr>
                      <w:sz w:val="24"/>
                      <w:szCs w:val="24"/>
                    </w:rPr>
                    <w:t xml:space="preserve">Giải phương trình: </w:t>
                  </w:r>
                  <w:r w:rsidRPr="00AB687C">
                    <w:rPr>
                      <w:position w:val="-6"/>
                      <w:sz w:val="24"/>
                      <w:szCs w:val="24"/>
                    </w:rPr>
                    <w:object w:dxaOrig="2160" w:dyaOrig="360">
                      <v:shape id="_x0000_i1440" type="#_x0000_t75" style="width:108pt;height:18pt" o:ole="">
                        <v:imagedata r:id="rId808" o:title=""/>
                      </v:shape>
                      <o:OLEObject Type="Embed" ProgID="Equation.DSMT4" ShapeID="_x0000_i1440" DrawAspect="Content" ObjectID="_1586752029" r:id="rId809"/>
                    </w:object>
                  </w:r>
                </w:p>
                <w:p w:rsidR="003721F8" w:rsidRPr="00AB687C" w:rsidRDefault="003721F8" w:rsidP="003721F8">
                  <w:pPr>
                    <w:spacing w:before="60" w:after="40"/>
                    <w:rPr>
                      <w:sz w:val="24"/>
                      <w:szCs w:val="24"/>
                    </w:rPr>
                  </w:pPr>
                  <w:r w:rsidRPr="00AB687C">
                    <w:rPr>
                      <w:sz w:val="24"/>
                      <w:szCs w:val="24"/>
                    </w:rPr>
                    <w:t xml:space="preserve">                                              </w:t>
                  </w:r>
                  <w:r w:rsidRPr="00AB687C">
                    <w:rPr>
                      <w:position w:val="-12"/>
                      <w:sz w:val="24"/>
                      <w:szCs w:val="24"/>
                    </w:rPr>
                    <w:object w:dxaOrig="920" w:dyaOrig="360">
                      <v:shape id="_x0000_i1441" type="#_x0000_t75" style="width:46pt;height:18pt" o:ole="">
                        <v:imagedata r:id="rId810" o:title=""/>
                      </v:shape>
                      <o:OLEObject Type="Embed" ProgID="Equation.DSMT4" ShapeID="_x0000_i1441" DrawAspect="Content" ObjectID="_1586752030" r:id="rId811"/>
                    </w:object>
                  </w:r>
                  <w:r w:rsidRPr="00AB687C">
                    <w:rPr>
                      <w:sz w:val="24"/>
                      <w:szCs w:val="24"/>
                    </w:rPr>
                    <w:t xml:space="preserve"> (0,25đ)</w:t>
                  </w:r>
                </w:p>
                <w:p w:rsidR="003721F8" w:rsidRPr="00AB687C" w:rsidRDefault="003721F8" w:rsidP="003721F8">
                  <w:pPr>
                    <w:spacing w:before="60" w:after="40"/>
                    <w:rPr>
                      <w:sz w:val="24"/>
                      <w:szCs w:val="24"/>
                    </w:rPr>
                  </w:pPr>
                  <w:r w:rsidRPr="00AB687C">
                    <w:rPr>
                      <w:sz w:val="24"/>
                      <w:szCs w:val="24"/>
                    </w:rPr>
                    <w:t>Vậy giao điểm là M(1 ; 1)                     (0,25đ)</w:t>
                  </w:r>
                </w:p>
                <w:p w:rsidR="003721F8" w:rsidRPr="00AB687C" w:rsidRDefault="003721F8" w:rsidP="003721F8">
                  <w:pPr>
                    <w:spacing w:before="60" w:after="40"/>
                    <w:rPr>
                      <w:sz w:val="24"/>
                      <w:szCs w:val="24"/>
                    </w:rPr>
                  </w:pPr>
                  <w:r w:rsidRPr="00AB687C">
                    <w:rPr>
                      <w:sz w:val="24"/>
                      <w:szCs w:val="24"/>
                    </w:rPr>
                    <w:t>(đường thẳng là tiếp tuyến của parabol)</w:t>
                  </w:r>
                </w:p>
                <w:p w:rsidR="003721F8" w:rsidRPr="00AB687C" w:rsidRDefault="003721F8" w:rsidP="003721F8">
                  <w:pPr>
                    <w:rPr>
                      <w:sz w:val="24"/>
                      <w:szCs w:val="24"/>
                    </w:rPr>
                  </w:pPr>
                </w:p>
                <w:p w:rsidR="003721F8" w:rsidRPr="00AB687C" w:rsidRDefault="003721F8" w:rsidP="003721F8">
                  <w:pPr>
                    <w:rPr>
                      <w:sz w:val="24"/>
                      <w:szCs w:val="24"/>
                    </w:rPr>
                  </w:pPr>
                </w:p>
                <w:p w:rsidR="003721F8" w:rsidRPr="00AB687C" w:rsidRDefault="003721F8" w:rsidP="003721F8">
                  <w:pPr>
                    <w:rPr>
                      <w:sz w:val="24"/>
                      <w:szCs w:val="24"/>
                    </w:rPr>
                  </w:pPr>
                </w:p>
                <w:p w:rsidR="003721F8" w:rsidRPr="00AB687C" w:rsidRDefault="003721F8" w:rsidP="003721F8">
                  <w:pPr>
                    <w:rPr>
                      <w:sz w:val="24"/>
                      <w:szCs w:val="24"/>
                    </w:rPr>
                  </w:pPr>
                </w:p>
                <w:p w:rsidR="003721F8" w:rsidRPr="00AB687C" w:rsidRDefault="003721F8" w:rsidP="003721F8">
                  <w:pPr>
                    <w:rPr>
                      <w:sz w:val="24"/>
                      <w:szCs w:val="24"/>
                    </w:rPr>
                  </w:pPr>
                </w:p>
              </w:tc>
              <w:tc>
                <w:tcPr>
                  <w:tcW w:w="3435" w:type="dxa"/>
                  <w:tcBorders>
                    <w:top w:val="single" w:sz="4" w:space="0" w:color="auto"/>
                  </w:tcBorders>
                  <w:shd w:val="clear" w:color="auto" w:fill="auto"/>
                </w:tcPr>
                <w:p w:rsidR="003721F8" w:rsidRPr="00AB687C" w:rsidRDefault="003721F8" w:rsidP="003721F8">
                  <w:pPr>
                    <w:spacing w:before="60" w:after="40"/>
                    <w:rPr>
                      <w:sz w:val="24"/>
                      <w:szCs w:val="24"/>
                    </w:rPr>
                  </w:pPr>
                  <w:r>
                    <w:t>0,5đ</w:t>
                  </w:r>
                  <w:r>
                    <w:object w:dxaOrig="5445" w:dyaOrig="4590">
                      <v:shape id="_x0000_i1442" type="#_x0000_t75" style="width:160.9pt;height:135.65pt" o:ole="">
                        <v:imagedata r:id="rId812" o:title=""/>
                      </v:shape>
                      <o:OLEObject Type="Embed" ProgID="PBrush" ShapeID="_x0000_i1442" DrawAspect="Content" ObjectID="_1586752031" r:id="rId813"/>
                    </w:object>
                  </w:r>
                </w:p>
              </w:tc>
              <w:tc>
                <w:tcPr>
                  <w:tcW w:w="840" w:type="dxa"/>
                  <w:tcBorders>
                    <w:top w:val="single" w:sz="4" w:space="0" w:color="auto"/>
                  </w:tcBorders>
                  <w:shd w:val="clear" w:color="auto" w:fill="auto"/>
                  <w:vAlign w:val="center"/>
                </w:tcPr>
                <w:p w:rsidR="003721F8" w:rsidRPr="00AB687C" w:rsidRDefault="003721F8" w:rsidP="003721F8">
                  <w:pPr>
                    <w:spacing w:before="60" w:after="40"/>
                    <w:jc w:val="center"/>
                    <w:rPr>
                      <w:sz w:val="24"/>
                      <w:szCs w:val="24"/>
                    </w:rPr>
                  </w:pPr>
                </w:p>
              </w:tc>
            </w:tr>
            <w:tr w:rsidR="003721F8" w:rsidRPr="00AB687C" w:rsidTr="003721F8">
              <w:tc>
                <w:tcPr>
                  <w:tcW w:w="1120" w:type="dxa"/>
                  <w:vMerge w:val="restart"/>
                  <w:tcBorders>
                    <w:top w:val="single" w:sz="4" w:space="0" w:color="auto"/>
                  </w:tcBorders>
                  <w:shd w:val="clear" w:color="auto" w:fill="auto"/>
                </w:tcPr>
                <w:p w:rsidR="003721F8" w:rsidRPr="00AB687C" w:rsidRDefault="003721F8" w:rsidP="003721F8">
                  <w:pPr>
                    <w:spacing w:before="60" w:after="40"/>
                    <w:jc w:val="center"/>
                    <w:rPr>
                      <w:b/>
                      <w:sz w:val="24"/>
                      <w:szCs w:val="24"/>
                      <w:u w:val="single"/>
                    </w:rPr>
                  </w:pPr>
                  <w:r w:rsidRPr="00AB687C">
                    <w:rPr>
                      <w:b/>
                      <w:sz w:val="24"/>
                      <w:szCs w:val="24"/>
                      <w:u w:val="single"/>
                    </w:rPr>
                    <w:t xml:space="preserve">Câu 3 </w:t>
                  </w:r>
                </w:p>
                <w:p w:rsidR="003721F8" w:rsidRPr="00AB687C" w:rsidRDefault="003721F8" w:rsidP="003721F8">
                  <w:pPr>
                    <w:spacing w:before="60" w:after="40"/>
                    <w:jc w:val="center"/>
                    <w:rPr>
                      <w:sz w:val="24"/>
                      <w:szCs w:val="24"/>
                    </w:rPr>
                  </w:pPr>
                </w:p>
                <w:p w:rsidR="003721F8" w:rsidRPr="00AB687C" w:rsidRDefault="003721F8" w:rsidP="003721F8">
                  <w:pPr>
                    <w:spacing w:before="60" w:after="40"/>
                    <w:ind w:right="-108" w:hanging="108"/>
                    <w:jc w:val="center"/>
                    <w:rPr>
                      <w:sz w:val="24"/>
                      <w:szCs w:val="24"/>
                    </w:rPr>
                  </w:pPr>
                  <w:r w:rsidRPr="00AB687C">
                    <w:rPr>
                      <w:sz w:val="24"/>
                      <w:szCs w:val="24"/>
                    </w:rPr>
                    <w:t>(2 điểm)</w:t>
                  </w:r>
                </w:p>
              </w:tc>
              <w:tc>
                <w:tcPr>
                  <w:tcW w:w="8216" w:type="dxa"/>
                  <w:gridSpan w:val="3"/>
                  <w:tcBorders>
                    <w:top w:val="single" w:sz="4" w:space="0" w:color="auto"/>
                  </w:tcBorders>
                  <w:shd w:val="clear" w:color="auto" w:fill="auto"/>
                </w:tcPr>
                <w:p w:rsidR="003721F8" w:rsidRPr="00AB687C" w:rsidRDefault="003721F8" w:rsidP="003721F8">
                  <w:pPr>
                    <w:spacing w:before="60" w:after="40"/>
                    <w:rPr>
                      <w:sz w:val="24"/>
                      <w:szCs w:val="24"/>
                    </w:rPr>
                  </w:pPr>
                  <w:r w:rsidRPr="00AB687C">
                    <w:rPr>
                      <w:sz w:val="24"/>
                      <w:szCs w:val="24"/>
                    </w:rPr>
                    <w:t>a) Lấy pt (1) cộng pt (2) ta được: 4x = 8 vậy x = 2</w:t>
                  </w:r>
                </w:p>
              </w:tc>
              <w:tc>
                <w:tcPr>
                  <w:tcW w:w="840" w:type="dxa"/>
                  <w:tcBorders>
                    <w:top w:val="single" w:sz="4" w:space="0" w:color="auto"/>
                  </w:tcBorders>
                  <w:shd w:val="clear" w:color="auto" w:fill="auto"/>
                  <w:vAlign w:val="center"/>
                </w:tcPr>
                <w:p w:rsidR="003721F8" w:rsidRPr="00AB687C" w:rsidRDefault="003721F8" w:rsidP="003721F8">
                  <w:pPr>
                    <w:spacing w:before="60" w:after="40"/>
                    <w:jc w:val="center"/>
                    <w:rPr>
                      <w:sz w:val="24"/>
                      <w:szCs w:val="24"/>
                    </w:rPr>
                  </w:pPr>
                  <w:r w:rsidRPr="00AB687C">
                    <w:rPr>
                      <w:sz w:val="24"/>
                      <w:szCs w:val="24"/>
                    </w:rPr>
                    <w:t>0,5</w:t>
                  </w:r>
                </w:p>
              </w:tc>
            </w:tr>
            <w:tr w:rsidR="003721F8" w:rsidRPr="00AB687C" w:rsidTr="003721F8">
              <w:tc>
                <w:tcPr>
                  <w:tcW w:w="1120" w:type="dxa"/>
                  <w:vMerge/>
                  <w:shd w:val="clear" w:color="auto" w:fill="auto"/>
                </w:tcPr>
                <w:p w:rsidR="003721F8" w:rsidRPr="00AB687C" w:rsidRDefault="003721F8" w:rsidP="003721F8">
                  <w:pPr>
                    <w:spacing w:before="60" w:after="40"/>
                    <w:jc w:val="center"/>
                    <w:rPr>
                      <w:b/>
                      <w:sz w:val="24"/>
                      <w:szCs w:val="24"/>
                    </w:rPr>
                  </w:pPr>
                </w:p>
              </w:tc>
              <w:tc>
                <w:tcPr>
                  <w:tcW w:w="8216" w:type="dxa"/>
                  <w:gridSpan w:val="3"/>
                  <w:tcBorders>
                    <w:top w:val="dashSmallGap" w:sz="4" w:space="0" w:color="auto"/>
                    <w:bottom w:val="single" w:sz="4" w:space="0" w:color="auto"/>
                  </w:tcBorders>
                  <w:shd w:val="clear" w:color="auto" w:fill="auto"/>
                </w:tcPr>
                <w:p w:rsidR="003721F8" w:rsidRPr="00AB687C" w:rsidRDefault="003721F8" w:rsidP="003721F8">
                  <w:pPr>
                    <w:spacing w:before="60" w:after="40"/>
                    <w:rPr>
                      <w:sz w:val="24"/>
                      <w:szCs w:val="24"/>
                    </w:rPr>
                  </w:pPr>
                  <w:r w:rsidRPr="00AB687C">
                    <w:rPr>
                      <w:sz w:val="24"/>
                      <w:szCs w:val="24"/>
                    </w:rPr>
                    <w:t>từ phương trình (1) suy ra y = 5 – x = 3. KL: nghiệm của hệ là (2 ; 3)</w:t>
                  </w:r>
                </w:p>
              </w:tc>
              <w:tc>
                <w:tcPr>
                  <w:tcW w:w="840" w:type="dxa"/>
                  <w:tcBorders>
                    <w:top w:val="dashSmallGap" w:sz="4" w:space="0" w:color="auto"/>
                    <w:bottom w:val="single" w:sz="4" w:space="0" w:color="auto"/>
                  </w:tcBorders>
                  <w:shd w:val="clear" w:color="auto" w:fill="auto"/>
                  <w:vAlign w:val="center"/>
                </w:tcPr>
                <w:p w:rsidR="003721F8" w:rsidRPr="00AB687C" w:rsidRDefault="003721F8" w:rsidP="003721F8">
                  <w:pPr>
                    <w:spacing w:before="60" w:after="40"/>
                    <w:jc w:val="center"/>
                    <w:rPr>
                      <w:sz w:val="24"/>
                      <w:szCs w:val="24"/>
                    </w:rPr>
                  </w:pPr>
                  <w:r w:rsidRPr="00AB687C">
                    <w:rPr>
                      <w:sz w:val="24"/>
                      <w:szCs w:val="24"/>
                    </w:rPr>
                    <w:t>0,5</w:t>
                  </w:r>
                </w:p>
              </w:tc>
            </w:tr>
            <w:tr w:rsidR="003721F8" w:rsidRPr="00AB687C" w:rsidTr="003721F8">
              <w:tc>
                <w:tcPr>
                  <w:tcW w:w="1120" w:type="dxa"/>
                  <w:vMerge/>
                  <w:shd w:val="clear" w:color="auto" w:fill="auto"/>
                </w:tcPr>
                <w:p w:rsidR="003721F8" w:rsidRPr="00AB687C" w:rsidRDefault="003721F8" w:rsidP="003721F8">
                  <w:pPr>
                    <w:spacing w:before="60" w:after="40"/>
                    <w:jc w:val="center"/>
                    <w:rPr>
                      <w:b/>
                      <w:sz w:val="24"/>
                      <w:szCs w:val="24"/>
                    </w:rPr>
                  </w:pPr>
                </w:p>
              </w:tc>
              <w:tc>
                <w:tcPr>
                  <w:tcW w:w="8216" w:type="dxa"/>
                  <w:gridSpan w:val="3"/>
                  <w:tcBorders>
                    <w:top w:val="single" w:sz="4" w:space="0" w:color="auto"/>
                  </w:tcBorders>
                  <w:shd w:val="clear" w:color="auto" w:fill="auto"/>
                </w:tcPr>
                <w:p w:rsidR="003721F8" w:rsidRPr="00AB687C" w:rsidRDefault="003721F8" w:rsidP="003721F8">
                  <w:pPr>
                    <w:spacing w:before="60" w:after="40"/>
                    <w:rPr>
                      <w:sz w:val="24"/>
                      <w:szCs w:val="24"/>
                    </w:rPr>
                  </w:pPr>
                  <w:r w:rsidRPr="00AB687C">
                    <w:rPr>
                      <w:sz w:val="24"/>
                      <w:szCs w:val="24"/>
                    </w:rPr>
                    <w:t>gọi chiều rộng của mảnh đất là a (m), a &gt; 0</w:t>
                  </w:r>
                </w:p>
              </w:tc>
              <w:tc>
                <w:tcPr>
                  <w:tcW w:w="840" w:type="dxa"/>
                  <w:tcBorders>
                    <w:top w:val="single" w:sz="4" w:space="0" w:color="auto"/>
                  </w:tcBorders>
                  <w:shd w:val="clear" w:color="auto" w:fill="auto"/>
                  <w:vAlign w:val="center"/>
                </w:tcPr>
                <w:p w:rsidR="003721F8" w:rsidRPr="00AB687C" w:rsidRDefault="003721F8" w:rsidP="003721F8">
                  <w:pPr>
                    <w:spacing w:before="60" w:after="40"/>
                    <w:jc w:val="center"/>
                    <w:rPr>
                      <w:sz w:val="24"/>
                      <w:szCs w:val="24"/>
                    </w:rPr>
                  </w:pPr>
                  <w:r w:rsidRPr="00AB687C">
                    <w:rPr>
                      <w:sz w:val="24"/>
                      <w:szCs w:val="24"/>
                    </w:rPr>
                    <w:t>0,25</w:t>
                  </w:r>
                </w:p>
              </w:tc>
            </w:tr>
            <w:tr w:rsidR="003721F8" w:rsidRPr="00AB687C" w:rsidTr="003721F8">
              <w:tc>
                <w:tcPr>
                  <w:tcW w:w="1120" w:type="dxa"/>
                  <w:vMerge/>
                  <w:shd w:val="clear" w:color="auto" w:fill="auto"/>
                </w:tcPr>
                <w:p w:rsidR="003721F8" w:rsidRPr="00AB687C" w:rsidRDefault="003721F8" w:rsidP="003721F8">
                  <w:pPr>
                    <w:spacing w:before="60" w:after="40"/>
                    <w:jc w:val="center"/>
                    <w:rPr>
                      <w:b/>
                      <w:sz w:val="24"/>
                      <w:szCs w:val="24"/>
                    </w:rPr>
                  </w:pPr>
                </w:p>
              </w:tc>
              <w:tc>
                <w:tcPr>
                  <w:tcW w:w="8216" w:type="dxa"/>
                  <w:gridSpan w:val="3"/>
                  <w:tcBorders>
                    <w:top w:val="dashSmallGap" w:sz="4" w:space="0" w:color="auto"/>
                  </w:tcBorders>
                  <w:shd w:val="clear" w:color="auto" w:fill="auto"/>
                </w:tcPr>
                <w:p w:rsidR="003721F8" w:rsidRPr="00AB687C" w:rsidRDefault="003721F8" w:rsidP="003721F8">
                  <w:pPr>
                    <w:spacing w:before="60" w:after="40"/>
                    <w:rPr>
                      <w:sz w:val="24"/>
                      <w:szCs w:val="24"/>
                    </w:rPr>
                  </w:pPr>
                  <w:r w:rsidRPr="00AB687C">
                    <w:rPr>
                      <w:sz w:val="24"/>
                      <w:szCs w:val="24"/>
                    </w:rPr>
                    <w:t>suy ra chiều dài là a + 5 (m)</w:t>
                  </w:r>
                </w:p>
              </w:tc>
              <w:tc>
                <w:tcPr>
                  <w:tcW w:w="840" w:type="dxa"/>
                  <w:tcBorders>
                    <w:top w:val="dashSmallGap" w:sz="4" w:space="0" w:color="auto"/>
                  </w:tcBorders>
                  <w:shd w:val="clear" w:color="auto" w:fill="auto"/>
                  <w:vAlign w:val="center"/>
                </w:tcPr>
                <w:p w:rsidR="003721F8" w:rsidRPr="00AB687C" w:rsidRDefault="003721F8" w:rsidP="003721F8">
                  <w:pPr>
                    <w:spacing w:before="60" w:after="40"/>
                    <w:jc w:val="center"/>
                    <w:rPr>
                      <w:sz w:val="24"/>
                      <w:szCs w:val="24"/>
                    </w:rPr>
                  </w:pPr>
                  <w:r w:rsidRPr="00AB687C">
                    <w:rPr>
                      <w:sz w:val="24"/>
                      <w:szCs w:val="24"/>
                    </w:rPr>
                    <w:t>0,25</w:t>
                  </w:r>
                </w:p>
              </w:tc>
            </w:tr>
            <w:tr w:rsidR="003721F8" w:rsidRPr="00AB687C" w:rsidTr="003721F8">
              <w:tc>
                <w:tcPr>
                  <w:tcW w:w="1120" w:type="dxa"/>
                  <w:vMerge/>
                  <w:shd w:val="clear" w:color="auto" w:fill="auto"/>
                </w:tcPr>
                <w:p w:rsidR="003721F8" w:rsidRPr="00AB687C" w:rsidRDefault="003721F8" w:rsidP="003721F8">
                  <w:pPr>
                    <w:spacing w:before="60" w:after="40"/>
                    <w:jc w:val="center"/>
                    <w:rPr>
                      <w:b/>
                      <w:sz w:val="24"/>
                      <w:szCs w:val="24"/>
                    </w:rPr>
                  </w:pPr>
                </w:p>
              </w:tc>
              <w:tc>
                <w:tcPr>
                  <w:tcW w:w="8216" w:type="dxa"/>
                  <w:gridSpan w:val="3"/>
                  <w:tcBorders>
                    <w:top w:val="dashSmallGap" w:sz="4" w:space="0" w:color="auto"/>
                    <w:bottom w:val="single" w:sz="4" w:space="0" w:color="auto"/>
                  </w:tcBorders>
                  <w:shd w:val="clear" w:color="auto" w:fill="auto"/>
                </w:tcPr>
                <w:p w:rsidR="003721F8" w:rsidRPr="00AB687C" w:rsidRDefault="003721F8" w:rsidP="003721F8">
                  <w:pPr>
                    <w:spacing w:before="60" w:after="40"/>
                    <w:rPr>
                      <w:sz w:val="24"/>
                      <w:szCs w:val="24"/>
                    </w:rPr>
                  </w:pPr>
                  <w:r w:rsidRPr="00AB687C">
                    <w:rPr>
                      <w:sz w:val="24"/>
                      <w:szCs w:val="24"/>
                    </w:rPr>
                    <w:t xml:space="preserve">gt </w:t>
                  </w:r>
                  <w:r w:rsidRPr="00AB687C">
                    <w:rPr>
                      <w:position w:val="-12"/>
                      <w:sz w:val="24"/>
                      <w:szCs w:val="24"/>
                    </w:rPr>
                    <w:object w:dxaOrig="3980" w:dyaOrig="360">
                      <v:shape id="_x0000_i1443" type="#_x0000_t75" style="width:199pt;height:18pt" o:ole="">
                        <v:imagedata r:id="rId814" o:title=""/>
                      </v:shape>
                      <o:OLEObject Type="Embed" ProgID="Equation.DSMT4" ShapeID="_x0000_i1443" DrawAspect="Content" ObjectID="_1586752032" r:id="rId815"/>
                    </w:object>
                  </w:r>
                  <w:r w:rsidRPr="00AB687C">
                    <w:rPr>
                      <w:sz w:val="24"/>
                      <w:szCs w:val="24"/>
                    </w:rPr>
                    <w:t>(loại)</w:t>
                  </w:r>
                </w:p>
              </w:tc>
              <w:tc>
                <w:tcPr>
                  <w:tcW w:w="840" w:type="dxa"/>
                  <w:tcBorders>
                    <w:top w:val="dashSmallGap" w:sz="4" w:space="0" w:color="auto"/>
                    <w:bottom w:val="single" w:sz="4" w:space="0" w:color="auto"/>
                  </w:tcBorders>
                  <w:shd w:val="clear" w:color="auto" w:fill="auto"/>
                  <w:vAlign w:val="center"/>
                </w:tcPr>
                <w:p w:rsidR="003721F8" w:rsidRPr="00AB687C" w:rsidRDefault="003721F8" w:rsidP="003721F8">
                  <w:pPr>
                    <w:spacing w:before="60" w:after="40"/>
                    <w:jc w:val="center"/>
                    <w:rPr>
                      <w:sz w:val="24"/>
                      <w:szCs w:val="24"/>
                    </w:rPr>
                  </w:pPr>
                  <w:r w:rsidRPr="00AB687C">
                    <w:rPr>
                      <w:sz w:val="24"/>
                      <w:szCs w:val="24"/>
                    </w:rPr>
                    <w:t>0,25</w:t>
                  </w:r>
                </w:p>
              </w:tc>
            </w:tr>
            <w:tr w:rsidR="003721F8" w:rsidRPr="00AB687C" w:rsidTr="003721F8">
              <w:trPr>
                <w:trHeight w:val="751"/>
              </w:trPr>
              <w:tc>
                <w:tcPr>
                  <w:tcW w:w="1120" w:type="dxa"/>
                  <w:vMerge/>
                  <w:shd w:val="clear" w:color="auto" w:fill="auto"/>
                </w:tcPr>
                <w:p w:rsidR="003721F8" w:rsidRPr="00AB687C" w:rsidRDefault="003721F8" w:rsidP="003721F8">
                  <w:pPr>
                    <w:spacing w:before="60" w:after="40"/>
                    <w:jc w:val="center"/>
                    <w:rPr>
                      <w:b/>
                      <w:sz w:val="24"/>
                      <w:szCs w:val="24"/>
                    </w:rPr>
                  </w:pPr>
                </w:p>
              </w:tc>
              <w:tc>
                <w:tcPr>
                  <w:tcW w:w="8216" w:type="dxa"/>
                  <w:gridSpan w:val="3"/>
                  <w:tcBorders>
                    <w:top w:val="dashSmallGap" w:sz="4" w:space="0" w:color="auto"/>
                  </w:tcBorders>
                  <w:shd w:val="clear" w:color="auto" w:fill="auto"/>
                </w:tcPr>
                <w:p w:rsidR="003721F8" w:rsidRPr="00AB687C" w:rsidRDefault="003721F8" w:rsidP="003721F8">
                  <w:pPr>
                    <w:spacing w:before="60" w:after="40"/>
                    <w:rPr>
                      <w:sz w:val="24"/>
                      <w:szCs w:val="24"/>
                    </w:rPr>
                  </w:pPr>
                  <w:r w:rsidRPr="00AB687C">
                    <w:rPr>
                      <w:sz w:val="24"/>
                      <w:szCs w:val="24"/>
                    </w:rPr>
                    <w:t>Vậy chiều rộng là 10 m, chiều dài là 15 m.</w:t>
                  </w:r>
                </w:p>
              </w:tc>
              <w:tc>
                <w:tcPr>
                  <w:tcW w:w="840" w:type="dxa"/>
                  <w:tcBorders>
                    <w:top w:val="dashSmallGap" w:sz="4" w:space="0" w:color="auto"/>
                  </w:tcBorders>
                  <w:shd w:val="clear" w:color="auto" w:fill="auto"/>
                  <w:vAlign w:val="center"/>
                </w:tcPr>
                <w:p w:rsidR="003721F8" w:rsidRPr="00AB687C" w:rsidRDefault="003721F8" w:rsidP="003721F8">
                  <w:pPr>
                    <w:spacing w:before="60" w:after="40"/>
                    <w:jc w:val="center"/>
                    <w:rPr>
                      <w:b/>
                      <w:sz w:val="24"/>
                      <w:szCs w:val="24"/>
                    </w:rPr>
                  </w:pPr>
                  <w:r w:rsidRPr="00AB687C">
                    <w:rPr>
                      <w:sz w:val="24"/>
                      <w:szCs w:val="24"/>
                    </w:rPr>
                    <w:t>0,25</w:t>
                  </w:r>
                </w:p>
              </w:tc>
            </w:tr>
            <w:tr w:rsidR="003721F8" w:rsidRPr="00AB687C" w:rsidTr="003721F8">
              <w:trPr>
                <w:trHeight w:val="3175"/>
              </w:trPr>
              <w:tc>
                <w:tcPr>
                  <w:tcW w:w="1120" w:type="dxa"/>
                  <w:vMerge w:val="restart"/>
                  <w:tcBorders>
                    <w:top w:val="single" w:sz="4" w:space="0" w:color="auto"/>
                  </w:tcBorders>
                  <w:shd w:val="clear" w:color="auto" w:fill="auto"/>
                </w:tcPr>
                <w:p w:rsidR="003721F8" w:rsidRPr="00AB687C" w:rsidRDefault="003721F8" w:rsidP="003721F8">
                  <w:pPr>
                    <w:spacing w:before="60" w:after="40"/>
                    <w:jc w:val="center"/>
                    <w:rPr>
                      <w:b/>
                      <w:bCs/>
                      <w:sz w:val="24"/>
                      <w:szCs w:val="24"/>
                      <w:u w:val="single"/>
                    </w:rPr>
                  </w:pPr>
                  <w:r w:rsidRPr="00AB687C">
                    <w:rPr>
                      <w:b/>
                      <w:bCs/>
                      <w:sz w:val="24"/>
                      <w:szCs w:val="24"/>
                      <w:u w:val="single"/>
                    </w:rPr>
                    <w:t xml:space="preserve">Câu 4 </w:t>
                  </w:r>
                </w:p>
                <w:p w:rsidR="003721F8" w:rsidRPr="00AB687C" w:rsidRDefault="003721F8" w:rsidP="003721F8">
                  <w:pPr>
                    <w:spacing w:before="60" w:after="40"/>
                    <w:jc w:val="center"/>
                    <w:rPr>
                      <w:b/>
                      <w:bCs/>
                      <w:sz w:val="24"/>
                      <w:szCs w:val="24"/>
                    </w:rPr>
                  </w:pPr>
                </w:p>
                <w:p w:rsidR="003721F8" w:rsidRPr="00AB687C" w:rsidRDefault="003721F8" w:rsidP="003721F8">
                  <w:pPr>
                    <w:spacing w:before="60" w:after="40"/>
                    <w:ind w:right="-108" w:hanging="108"/>
                    <w:jc w:val="center"/>
                    <w:rPr>
                      <w:sz w:val="24"/>
                      <w:szCs w:val="24"/>
                    </w:rPr>
                  </w:pPr>
                  <w:r w:rsidRPr="00AB687C">
                    <w:rPr>
                      <w:bCs/>
                      <w:sz w:val="24"/>
                      <w:szCs w:val="24"/>
                    </w:rPr>
                    <w:t>(4 điểm)</w:t>
                  </w:r>
                </w:p>
              </w:tc>
              <w:tc>
                <w:tcPr>
                  <w:tcW w:w="3456" w:type="dxa"/>
                  <w:tcBorders>
                    <w:top w:val="single" w:sz="4" w:space="0" w:color="auto"/>
                  </w:tcBorders>
                  <w:shd w:val="clear" w:color="auto" w:fill="auto"/>
                </w:tcPr>
                <w:p w:rsidR="003721F8" w:rsidRPr="00AB687C" w:rsidRDefault="003721F8" w:rsidP="003721F8">
                  <w:pPr>
                    <w:spacing w:before="60" w:after="40"/>
                    <w:rPr>
                      <w:sz w:val="24"/>
                      <w:szCs w:val="24"/>
                    </w:rPr>
                  </w:pPr>
                  <w:r w:rsidRPr="00AB687C">
                    <w:rPr>
                      <w:b/>
                      <w:sz w:val="24"/>
                      <w:szCs w:val="24"/>
                    </w:rPr>
                    <w:t>a.</w:t>
                  </w:r>
                  <w:r w:rsidRPr="00AB687C">
                    <w:rPr>
                      <w:sz w:val="24"/>
                      <w:szCs w:val="24"/>
                    </w:rPr>
                    <w:t xml:space="preserve"> Do E là trung điểm của dây cung BC nên OEM = 90</w:t>
                  </w:r>
                  <w:r w:rsidRPr="00AB687C">
                    <w:rPr>
                      <w:sz w:val="24"/>
                      <w:szCs w:val="24"/>
                      <w:vertAlign w:val="superscript"/>
                    </w:rPr>
                    <w:t>0</w:t>
                  </w:r>
                  <w:r w:rsidRPr="00AB687C">
                    <w:rPr>
                      <w:sz w:val="24"/>
                      <w:szCs w:val="24"/>
                      <w:vertAlign w:val="superscript"/>
                    </w:rPr>
                    <w:softHyphen/>
                  </w:r>
                  <w:r w:rsidRPr="00AB687C">
                    <w:rPr>
                      <w:sz w:val="24"/>
                      <w:szCs w:val="24"/>
                    </w:rPr>
                    <w:t>(Quan hệ giữa đường kính và dây cung) Do MA là tiếp tuyến nên</w:t>
                  </w:r>
                </w:p>
                <w:p w:rsidR="003721F8" w:rsidRPr="00AB687C" w:rsidRDefault="003721F8" w:rsidP="003721F8">
                  <w:pPr>
                    <w:spacing w:before="60" w:after="40"/>
                    <w:rPr>
                      <w:sz w:val="24"/>
                      <w:szCs w:val="24"/>
                    </w:rPr>
                  </w:pPr>
                  <w:r w:rsidRPr="00AB687C">
                    <w:rPr>
                      <w:sz w:val="24"/>
                      <w:szCs w:val="24"/>
                    </w:rPr>
                    <w:t>OAM = 90</w:t>
                  </w:r>
                  <w:r w:rsidRPr="00AB687C">
                    <w:rPr>
                      <w:sz w:val="24"/>
                      <w:szCs w:val="24"/>
                      <w:vertAlign w:val="superscript"/>
                    </w:rPr>
                    <w:t>0</w:t>
                  </w:r>
                  <w:r w:rsidRPr="00AB687C">
                    <w:rPr>
                      <w:sz w:val="24"/>
                      <w:szCs w:val="24"/>
                    </w:rPr>
                    <w:t xml:space="preserve">, tứ giác MAOE có </w:t>
                  </w:r>
                </w:p>
                <w:p w:rsidR="003721F8" w:rsidRPr="00AB687C" w:rsidRDefault="003721F8" w:rsidP="003721F8">
                  <w:pPr>
                    <w:spacing w:before="60" w:after="40"/>
                    <w:rPr>
                      <w:sz w:val="24"/>
                      <w:szCs w:val="24"/>
                    </w:rPr>
                  </w:pPr>
                  <w:r w:rsidRPr="00AB687C">
                    <w:rPr>
                      <w:sz w:val="24"/>
                      <w:szCs w:val="24"/>
                    </w:rPr>
                    <w:t>OEM+OAM=180</w:t>
                  </w:r>
                  <w:r w:rsidRPr="00AB687C">
                    <w:rPr>
                      <w:sz w:val="24"/>
                      <w:szCs w:val="24"/>
                      <w:vertAlign w:val="superscript"/>
                    </w:rPr>
                    <w:t>0</w:t>
                  </w:r>
                  <w:r w:rsidRPr="00AB687C">
                    <w:rPr>
                      <w:sz w:val="24"/>
                      <w:szCs w:val="24"/>
                    </w:rPr>
                    <w:t xml:space="preserve"> nên nội tiếp đường tròn</w:t>
                  </w:r>
                </w:p>
                <w:p w:rsidR="003721F8" w:rsidRPr="00AB687C" w:rsidRDefault="003721F8" w:rsidP="003721F8">
                  <w:pPr>
                    <w:spacing w:before="60" w:after="40"/>
                    <w:rPr>
                      <w:sz w:val="24"/>
                      <w:szCs w:val="24"/>
                    </w:rPr>
                  </w:pPr>
                  <w:r w:rsidRPr="00AB687C">
                    <w:rPr>
                      <w:b/>
                      <w:sz w:val="24"/>
                      <w:szCs w:val="24"/>
                    </w:rPr>
                    <w:t>b.</w:t>
                  </w:r>
                  <w:r w:rsidRPr="00AB687C">
                    <w:rPr>
                      <w:sz w:val="24"/>
                      <w:szCs w:val="24"/>
                    </w:rPr>
                    <w:t xml:space="preserve"> Ta có : 2.MAI = AOI </w:t>
                  </w:r>
                </w:p>
                <w:p w:rsidR="003721F8" w:rsidRPr="00AB687C" w:rsidRDefault="003721F8" w:rsidP="003721F8">
                  <w:pPr>
                    <w:spacing w:before="60" w:after="40"/>
                    <w:rPr>
                      <w:sz w:val="24"/>
                      <w:szCs w:val="24"/>
                    </w:rPr>
                  </w:pPr>
                  <w:r w:rsidRPr="00AB687C">
                    <w:rPr>
                      <w:sz w:val="24"/>
                      <w:szCs w:val="24"/>
                    </w:rPr>
                    <w:t>(cùng chắn cung AI)</w:t>
                  </w:r>
                </w:p>
                <w:p w:rsidR="003721F8" w:rsidRPr="00AB687C" w:rsidRDefault="003721F8" w:rsidP="003721F8">
                  <w:pPr>
                    <w:spacing w:before="60" w:after="40"/>
                    <w:rPr>
                      <w:sz w:val="24"/>
                      <w:szCs w:val="24"/>
                    </w:rPr>
                  </w:pPr>
                  <w:r w:rsidRPr="00AB687C">
                    <w:rPr>
                      <w:sz w:val="24"/>
                      <w:szCs w:val="24"/>
                    </w:rPr>
                    <w:t>Mà AOI + AMO = 90</w:t>
                  </w:r>
                  <w:r w:rsidRPr="00AB687C">
                    <w:rPr>
                      <w:sz w:val="24"/>
                      <w:szCs w:val="24"/>
                      <w:vertAlign w:val="superscript"/>
                    </w:rPr>
                    <w:t>0</w:t>
                  </w:r>
                  <w:r w:rsidRPr="00AB687C">
                    <w:rPr>
                      <w:sz w:val="24"/>
                      <w:szCs w:val="24"/>
                    </w:rPr>
                    <w:t xml:space="preserve"> ( Do tam giác MAO vuông tại A )</w:t>
                  </w:r>
                </w:p>
                <w:p w:rsidR="003721F8" w:rsidRPr="00AB687C" w:rsidRDefault="003721F8" w:rsidP="003721F8">
                  <w:pPr>
                    <w:spacing w:before="60" w:after="40"/>
                    <w:rPr>
                      <w:sz w:val="24"/>
                      <w:szCs w:val="24"/>
                      <w:vertAlign w:val="superscript"/>
                    </w:rPr>
                  </w:pPr>
                  <w:r w:rsidRPr="00AB687C">
                    <w:rPr>
                      <w:sz w:val="24"/>
                      <w:szCs w:val="24"/>
                    </w:rPr>
                    <w:t>=&gt; AMI + 2.MAI = 90</w:t>
                  </w:r>
                  <w:r w:rsidRPr="00AB687C">
                    <w:rPr>
                      <w:sz w:val="24"/>
                      <w:szCs w:val="24"/>
                      <w:vertAlign w:val="superscript"/>
                    </w:rPr>
                    <w:t>0</w:t>
                  </w:r>
                </w:p>
              </w:tc>
              <w:tc>
                <w:tcPr>
                  <w:tcW w:w="4760" w:type="dxa"/>
                  <w:gridSpan w:val="2"/>
                  <w:tcBorders>
                    <w:top w:val="single" w:sz="4" w:space="0" w:color="auto"/>
                  </w:tcBorders>
                  <w:shd w:val="clear" w:color="auto" w:fill="auto"/>
                </w:tcPr>
                <w:p w:rsidR="003721F8" w:rsidRPr="00AB687C" w:rsidRDefault="003721F8" w:rsidP="003721F8">
                  <w:pPr>
                    <w:spacing w:before="60" w:after="40"/>
                    <w:rPr>
                      <w:sz w:val="24"/>
                      <w:szCs w:val="24"/>
                    </w:rPr>
                  </w:pPr>
                  <w:r>
                    <w:object w:dxaOrig="3991" w:dyaOrig="3030">
                      <v:shape id="_x0000_i1444" type="#_x0000_t75" style="width:199.55pt;height:151.5pt" o:ole="">
                        <v:imagedata r:id="rId816" o:title=""/>
                      </v:shape>
                      <o:OLEObject Type="Embed" ProgID="PBrush" ShapeID="_x0000_i1444" DrawAspect="Content" ObjectID="_1586752033" r:id="rId817"/>
                    </w:object>
                  </w:r>
                </w:p>
              </w:tc>
              <w:tc>
                <w:tcPr>
                  <w:tcW w:w="840" w:type="dxa"/>
                  <w:tcBorders>
                    <w:top w:val="single" w:sz="4" w:space="0" w:color="auto"/>
                  </w:tcBorders>
                  <w:shd w:val="clear" w:color="auto" w:fill="auto"/>
                  <w:vAlign w:val="center"/>
                </w:tcPr>
                <w:p w:rsidR="003721F8" w:rsidRPr="00AB687C" w:rsidRDefault="003721F8" w:rsidP="003721F8">
                  <w:pPr>
                    <w:spacing w:before="60" w:after="40"/>
                    <w:jc w:val="center"/>
                    <w:rPr>
                      <w:sz w:val="24"/>
                      <w:szCs w:val="24"/>
                    </w:rPr>
                  </w:pPr>
                </w:p>
              </w:tc>
            </w:tr>
            <w:tr w:rsidR="003721F8" w:rsidRPr="00AB687C" w:rsidTr="003721F8">
              <w:tc>
                <w:tcPr>
                  <w:tcW w:w="1120" w:type="dxa"/>
                  <w:vMerge/>
                  <w:shd w:val="clear" w:color="auto" w:fill="auto"/>
                </w:tcPr>
                <w:p w:rsidR="003721F8" w:rsidRPr="00AB687C" w:rsidRDefault="003721F8" w:rsidP="003721F8">
                  <w:pPr>
                    <w:spacing w:before="60" w:after="40"/>
                    <w:jc w:val="center"/>
                    <w:rPr>
                      <w:b/>
                      <w:bCs/>
                      <w:sz w:val="24"/>
                      <w:szCs w:val="24"/>
                    </w:rPr>
                  </w:pPr>
                </w:p>
              </w:tc>
              <w:tc>
                <w:tcPr>
                  <w:tcW w:w="8216" w:type="dxa"/>
                  <w:gridSpan w:val="3"/>
                  <w:tcBorders>
                    <w:top w:val="dashSmallGap" w:sz="4" w:space="0" w:color="auto"/>
                  </w:tcBorders>
                  <w:shd w:val="clear" w:color="auto" w:fill="auto"/>
                </w:tcPr>
                <w:p w:rsidR="003721F8" w:rsidRPr="00AB687C" w:rsidRDefault="003721F8" w:rsidP="003721F8">
                  <w:pPr>
                    <w:spacing w:before="60" w:after="40"/>
                    <w:rPr>
                      <w:sz w:val="24"/>
                      <w:szCs w:val="24"/>
                    </w:rPr>
                  </w:pPr>
                </w:p>
              </w:tc>
              <w:tc>
                <w:tcPr>
                  <w:tcW w:w="840" w:type="dxa"/>
                  <w:tcBorders>
                    <w:top w:val="dashSmallGap" w:sz="4" w:space="0" w:color="auto"/>
                  </w:tcBorders>
                  <w:shd w:val="clear" w:color="auto" w:fill="auto"/>
                  <w:vAlign w:val="center"/>
                </w:tcPr>
                <w:p w:rsidR="003721F8" w:rsidRPr="00AB687C" w:rsidRDefault="003721F8" w:rsidP="003721F8">
                  <w:pPr>
                    <w:spacing w:before="60" w:after="40"/>
                    <w:jc w:val="center"/>
                    <w:rPr>
                      <w:bCs/>
                      <w:iCs/>
                      <w:sz w:val="24"/>
                      <w:szCs w:val="24"/>
                    </w:rPr>
                  </w:pPr>
                </w:p>
              </w:tc>
            </w:tr>
            <w:tr w:rsidR="003721F8" w:rsidRPr="00AB687C" w:rsidTr="003721F8">
              <w:tc>
                <w:tcPr>
                  <w:tcW w:w="1120" w:type="dxa"/>
                  <w:vMerge/>
                  <w:shd w:val="clear" w:color="auto" w:fill="auto"/>
                </w:tcPr>
                <w:p w:rsidR="003721F8" w:rsidRPr="00AB687C" w:rsidRDefault="003721F8" w:rsidP="003721F8">
                  <w:pPr>
                    <w:spacing w:before="60" w:after="40"/>
                    <w:jc w:val="center"/>
                    <w:rPr>
                      <w:b/>
                      <w:bCs/>
                      <w:sz w:val="24"/>
                      <w:szCs w:val="24"/>
                    </w:rPr>
                  </w:pPr>
                </w:p>
              </w:tc>
              <w:tc>
                <w:tcPr>
                  <w:tcW w:w="8216" w:type="dxa"/>
                  <w:gridSpan w:val="3"/>
                  <w:tcBorders>
                    <w:top w:val="single" w:sz="4" w:space="0" w:color="auto"/>
                    <w:bottom w:val="dashSmallGap" w:sz="4" w:space="0" w:color="auto"/>
                  </w:tcBorders>
                  <w:shd w:val="clear" w:color="auto" w:fill="auto"/>
                </w:tcPr>
                <w:p w:rsidR="003721F8" w:rsidRPr="00AB687C" w:rsidRDefault="003721F8" w:rsidP="003721F8">
                  <w:pPr>
                    <w:spacing w:before="60" w:after="40"/>
                    <w:jc w:val="both"/>
                    <w:rPr>
                      <w:sz w:val="24"/>
                      <w:szCs w:val="24"/>
                    </w:rPr>
                  </w:pPr>
                  <w:r w:rsidRPr="00AB687C">
                    <w:rPr>
                      <w:b/>
                      <w:sz w:val="24"/>
                      <w:szCs w:val="24"/>
                    </w:rPr>
                    <w:t>c.</w:t>
                  </w:r>
                  <w:r w:rsidRPr="00AB687C">
                    <w:rPr>
                      <w:sz w:val="24"/>
                      <w:szCs w:val="24"/>
                    </w:rPr>
                    <w:t xml:space="preserve"> Do </w:t>
                  </w:r>
                  <w:r w:rsidRPr="00AB687C">
                    <w:rPr>
                      <w:position w:val="-6"/>
                      <w:sz w:val="24"/>
                      <w:szCs w:val="24"/>
                    </w:rPr>
                    <w:object w:dxaOrig="1960" w:dyaOrig="300">
                      <v:shape id="_x0000_i1445" type="#_x0000_t75" style="width:98pt;height:15pt" o:ole="">
                        <v:imagedata r:id="rId818" o:title=""/>
                      </v:shape>
                      <o:OLEObject Type="Embed" ProgID="Equation.DSMT4" ShapeID="_x0000_i1445" DrawAspect="Content" ObjectID="_1586752034" r:id="rId819"/>
                    </w:object>
                  </w:r>
                  <w:r w:rsidRPr="00AB687C">
                    <w:rPr>
                      <w:sz w:val="24"/>
                      <w:szCs w:val="24"/>
                    </w:rPr>
                    <w:t xml:space="preserve"> (g.g) nên </w:t>
                  </w:r>
                  <w:r w:rsidRPr="00AB687C">
                    <w:rPr>
                      <w:position w:val="-6"/>
                      <w:sz w:val="24"/>
                      <w:szCs w:val="24"/>
                    </w:rPr>
                    <w:object w:dxaOrig="1840" w:dyaOrig="360">
                      <v:shape id="_x0000_i1446" type="#_x0000_t75" style="width:92pt;height:18pt" o:ole="">
                        <v:imagedata r:id="rId820" o:title=""/>
                      </v:shape>
                      <o:OLEObject Type="Embed" ProgID="Equation.DSMT4" ShapeID="_x0000_i1446" DrawAspect="Content" ObjectID="_1586752035" r:id="rId821"/>
                    </w:object>
                  </w:r>
                </w:p>
              </w:tc>
              <w:tc>
                <w:tcPr>
                  <w:tcW w:w="840" w:type="dxa"/>
                  <w:tcBorders>
                    <w:top w:val="single" w:sz="4" w:space="0" w:color="auto"/>
                    <w:bottom w:val="dashSmallGap" w:sz="4" w:space="0" w:color="auto"/>
                  </w:tcBorders>
                  <w:shd w:val="clear" w:color="auto" w:fill="auto"/>
                  <w:vAlign w:val="center"/>
                </w:tcPr>
                <w:p w:rsidR="003721F8" w:rsidRPr="00AB687C" w:rsidRDefault="003721F8" w:rsidP="003721F8">
                  <w:pPr>
                    <w:spacing w:before="60" w:after="40"/>
                    <w:jc w:val="center"/>
                    <w:rPr>
                      <w:bCs/>
                      <w:iCs/>
                      <w:sz w:val="24"/>
                      <w:szCs w:val="24"/>
                    </w:rPr>
                  </w:pPr>
                </w:p>
              </w:tc>
            </w:tr>
            <w:tr w:rsidR="003721F8" w:rsidRPr="00AB687C" w:rsidTr="003721F8">
              <w:tc>
                <w:tcPr>
                  <w:tcW w:w="1120" w:type="dxa"/>
                  <w:vMerge/>
                  <w:shd w:val="clear" w:color="auto" w:fill="auto"/>
                </w:tcPr>
                <w:p w:rsidR="003721F8" w:rsidRPr="00AB687C" w:rsidRDefault="003721F8" w:rsidP="003721F8">
                  <w:pPr>
                    <w:spacing w:before="60" w:after="40"/>
                    <w:jc w:val="center"/>
                    <w:rPr>
                      <w:b/>
                      <w:bCs/>
                      <w:sz w:val="24"/>
                      <w:szCs w:val="24"/>
                    </w:rPr>
                  </w:pPr>
                </w:p>
              </w:tc>
              <w:tc>
                <w:tcPr>
                  <w:tcW w:w="8216" w:type="dxa"/>
                  <w:gridSpan w:val="3"/>
                  <w:tcBorders>
                    <w:top w:val="dashSmallGap" w:sz="4" w:space="0" w:color="auto"/>
                    <w:bottom w:val="dashSmallGap" w:sz="4" w:space="0" w:color="auto"/>
                  </w:tcBorders>
                  <w:shd w:val="clear" w:color="auto" w:fill="auto"/>
                </w:tcPr>
                <w:p w:rsidR="003721F8" w:rsidRPr="00AB687C" w:rsidRDefault="003721F8" w:rsidP="003721F8">
                  <w:pPr>
                    <w:spacing w:before="60" w:after="40"/>
                    <w:rPr>
                      <w:sz w:val="24"/>
                      <w:szCs w:val="24"/>
                    </w:rPr>
                  </w:pPr>
                  <w:r w:rsidRPr="00AB687C">
                    <w:rPr>
                      <w:sz w:val="24"/>
                      <w:szCs w:val="24"/>
                    </w:rPr>
                    <w:t>Gọi K giao điểm của phân giác AD với đường tròn (O)</w:t>
                  </w:r>
                </w:p>
              </w:tc>
              <w:tc>
                <w:tcPr>
                  <w:tcW w:w="840" w:type="dxa"/>
                  <w:tcBorders>
                    <w:top w:val="dashSmallGap" w:sz="4" w:space="0" w:color="auto"/>
                    <w:bottom w:val="dashSmallGap" w:sz="4" w:space="0" w:color="auto"/>
                  </w:tcBorders>
                  <w:shd w:val="clear" w:color="auto" w:fill="auto"/>
                  <w:vAlign w:val="center"/>
                </w:tcPr>
                <w:p w:rsidR="003721F8" w:rsidRPr="00AB687C" w:rsidRDefault="003721F8" w:rsidP="003721F8">
                  <w:pPr>
                    <w:spacing w:before="60" w:after="40"/>
                    <w:jc w:val="center"/>
                    <w:rPr>
                      <w:bCs/>
                      <w:iCs/>
                      <w:sz w:val="24"/>
                      <w:szCs w:val="24"/>
                    </w:rPr>
                  </w:pPr>
                </w:p>
              </w:tc>
            </w:tr>
            <w:tr w:rsidR="003721F8" w:rsidRPr="00AB687C" w:rsidTr="003721F8">
              <w:trPr>
                <w:trHeight w:val="315"/>
              </w:trPr>
              <w:tc>
                <w:tcPr>
                  <w:tcW w:w="1120" w:type="dxa"/>
                  <w:vMerge/>
                  <w:shd w:val="clear" w:color="auto" w:fill="auto"/>
                </w:tcPr>
                <w:p w:rsidR="003721F8" w:rsidRPr="00AB687C" w:rsidRDefault="003721F8" w:rsidP="003721F8">
                  <w:pPr>
                    <w:spacing w:before="60" w:after="40"/>
                    <w:jc w:val="center"/>
                    <w:rPr>
                      <w:b/>
                      <w:bCs/>
                      <w:sz w:val="24"/>
                      <w:szCs w:val="24"/>
                    </w:rPr>
                  </w:pPr>
                </w:p>
              </w:tc>
              <w:tc>
                <w:tcPr>
                  <w:tcW w:w="8216" w:type="dxa"/>
                  <w:gridSpan w:val="3"/>
                  <w:tcBorders>
                    <w:top w:val="dashSmallGap" w:sz="4" w:space="0" w:color="auto"/>
                    <w:bottom w:val="single" w:sz="4" w:space="0" w:color="auto"/>
                  </w:tcBorders>
                  <w:shd w:val="clear" w:color="auto" w:fill="auto"/>
                </w:tcPr>
                <w:p w:rsidR="003721F8" w:rsidRPr="00AB687C" w:rsidRDefault="003721F8" w:rsidP="003721F8">
                  <w:pPr>
                    <w:spacing w:before="60" w:after="40"/>
                    <w:jc w:val="both"/>
                    <w:rPr>
                      <w:sz w:val="24"/>
                      <w:szCs w:val="24"/>
                      <w:lang w:val="de-DE"/>
                    </w:rPr>
                  </w:pPr>
                  <w:r w:rsidRPr="00AB687C">
                    <w:rPr>
                      <w:sz w:val="24"/>
                      <w:szCs w:val="24"/>
                      <w:lang w:val="de-DE"/>
                    </w:rPr>
                    <w:t>Có MDA = (Sđ KC +Sđ BA ) : 2</w:t>
                  </w:r>
                </w:p>
                <w:p w:rsidR="003721F8" w:rsidRPr="00AB687C" w:rsidRDefault="003721F8" w:rsidP="003721F8">
                  <w:pPr>
                    <w:spacing w:before="60" w:after="40"/>
                    <w:jc w:val="both"/>
                    <w:rPr>
                      <w:sz w:val="24"/>
                      <w:szCs w:val="24"/>
                      <w:lang w:val="de-DE"/>
                    </w:rPr>
                  </w:pPr>
                  <w:r w:rsidRPr="00AB687C">
                    <w:rPr>
                      <w:sz w:val="24"/>
                      <w:szCs w:val="24"/>
                      <w:lang w:val="de-DE"/>
                    </w:rPr>
                    <w:t xml:space="preserve">                = (Sđ KB +Sđ BA ) : 2  = Sđ KA  : 2</w:t>
                  </w:r>
                </w:p>
                <w:p w:rsidR="003721F8" w:rsidRPr="00AB687C" w:rsidRDefault="003721F8" w:rsidP="003721F8">
                  <w:pPr>
                    <w:spacing w:before="60" w:after="40"/>
                    <w:jc w:val="both"/>
                    <w:rPr>
                      <w:sz w:val="24"/>
                      <w:szCs w:val="24"/>
                      <w:lang w:val="de-DE"/>
                    </w:rPr>
                  </w:pPr>
                  <w:r w:rsidRPr="00AB687C">
                    <w:rPr>
                      <w:sz w:val="24"/>
                      <w:szCs w:val="24"/>
                      <w:lang w:val="de-DE"/>
                    </w:rPr>
                    <w:t xml:space="preserve">                  ( Vì AD là phân giác góc BAC nên cung KB = cung KC) </w:t>
                  </w:r>
                </w:p>
                <w:p w:rsidR="003721F8" w:rsidRPr="00AB687C" w:rsidRDefault="003721F8" w:rsidP="003721F8">
                  <w:pPr>
                    <w:spacing w:before="60" w:after="40"/>
                    <w:jc w:val="both"/>
                    <w:rPr>
                      <w:sz w:val="24"/>
                      <w:szCs w:val="24"/>
                      <w:lang w:val="de-DE"/>
                    </w:rPr>
                  </w:pPr>
                  <w:r w:rsidRPr="00AB687C">
                    <w:rPr>
                      <w:sz w:val="24"/>
                      <w:szCs w:val="24"/>
                      <w:lang w:val="de-DE"/>
                    </w:rPr>
                    <w:t>Mặt khác: MAD = Sđ KA  : 2 ( Góc tạo bởi tiếp tuyến và dây cung)</w:t>
                  </w:r>
                </w:p>
                <w:p w:rsidR="003721F8" w:rsidRPr="00AB687C" w:rsidRDefault="003721F8" w:rsidP="003721F8">
                  <w:pPr>
                    <w:spacing w:before="60" w:after="40"/>
                    <w:jc w:val="both"/>
                    <w:rPr>
                      <w:sz w:val="24"/>
                      <w:szCs w:val="24"/>
                      <w:lang w:val="de-DE"/>
                    </w:rPr>
                  </w:pPr>
                  <w:r w:rsidRPr="00AB687C">
                    <w:rPr>
                      <w:sz w:val="24"/>
                      <w:szCs w:val="24"/>
                      <w:lang w:val="de-DE"/>
                    </w:rPr>
                    <w:t xml:space="preserve">nên </w:t>
                  </w:r>
                  <w:r w:rsidRPr="00AB687C">
                    <w:rPr>
                      <w:position w:val="-4"/>
                      <w:sz w:val="24"/>
                      <w:szCs w:val="24"/>
                      <w:lang w:val="de-DE"/>
                    </w:rPr>
                    <w:object w:dxaOrig="780" w:dyaOrig="260">
                      <v:shape id="_x0000_i1447" type="#_x0000_t75" style="width:39pt;height:13pt" o:ole="">
                        <v:imagedata r:id="rId822" o:title=""/>
                      </v:shape>
                      <o:OLEObject Type="Embed" ProgID="Equation.DSMT4" ShapeID="_x0000_i1447" DrawAspect="Content" ObjectID="_1586752036" r:id="rId823"/>
                    </w:object>
                  </w:r>
                  <w:r w:rsidRPr="00AB687C">
                    <w:rPr>
                      <w:sz w:val="24"/>
                      <w:szCs w:val="24"/>
                      <w:lang w:val="de-DE"/>
                    </w:rPr>
                    <w:t>cân : MA = MD</w:t>
                  </w:r>
                </w:p>
              </w:tc>
              <w:tc>
                <w:tcPr>
                  <w:tcW w:w="840" w:type="dxa"/>
                  <w:tcBorders>
                    <w:top w:val="dashSmallGap" w:sz="4" w:space="0" w:color="auto"/>
                    <w:bottom w:val="single" w:sz="4" w:space="0" w:color="auto"/>
                  </w:tcBorders>
                  <w:shd w:val="clear" w:color="auto" w:fill="auto"/>
                  <w:vAlign w:val="center"/>
                </w:tcPr>
                <w:p w:rsidR="003721F8" w:rsidRPr="00AB687C" w:rsidRDefault="003721F8" w:rsidP="003721F8">
                  <w:pPr>
                    <w:spacing w:before="60" w:after="40"/>
                    <w:jc w:val="center"/>
                    <w:rPr>
                      <w:bCs/>
                      <w:iCs/>
                      <w:sz w:val="24"/>
                      <w:szCs w:val="24"/>
                    </w:rPr>
                  </w:pPr>
                </w:p>
              </w:tc>
            </w:tr>
            <w:tr w:rsidR="003721F8" w:rsidRPr="00AB687C" w:rsidTr="003721F8">
              <w:trPr>
                <w:trHeight w:val="390"/>
              </w:trPr>
              <w:tc>
                <w:tcPr>
                  <w:tcW w:w="1120" w:type="dxa"/>
                  <w:vMerge/>
                  <w:tcBorders>
                    <w:bottom w:val="single" w:sz="4" w:space="0" w:color="auto"/>
                  </w:tcBorders>
                  <w:shd w:val="clear" w:color="auto" w:fill="auto"/>
                </w:tcPr>
                <w:p w:rsidR="003721F8" w:rsidRPr="00AB687C" w:rsidRDefault="003721F8" w:rsidP="003721F8">
                  <w:pPr>
                    <w:spacing w:before="60" w:after="40"/>
                    <w:jc w:val="center"/>
                    <w:rPr>
                      <w:b/>
                      <w:bCs/>
                      <w:sz w:val="24"/>
                      <w:szCs w:val="24"/>
                    </w:rPr>
                  </w:pPr>
                </w:p>
              </w:tc>
              <w:tc>
                <w:tcPr>
                  <w:tcW w:w="8216" w:type="dxa"/>
                  <w:gridSpan w:val="3"/>
                  <w:tcBorders>
                    <w:top w:val="single" w:sz="4" w:space="0" w:color="auto"/>
                    <w:bottom w:val="single" w:sz="4" w:space="0" w:color="auto"/>
                  </w:tcBorders>
                  <w:shd w:val="clear" w:color="auto" w:fill="auto"/>
                </w:tcPr>
                <w:p w:rsidR="003721F8" w:rsidRPr="00AB687C" w:rsidRDefault="003721F8" w:rsidP="003721F8">
                  <w:pPr>
                    <w:spacing w:before="60" w:after="40"/>
                    <w:jc w:val="both"/>
                    <w:rPr>
                      <w:sz w:val="24"/>
                      <w:szCs w:val="24"/>
                      <w:lang w:val="de-DE"/>
                    </w:rPr>
                  </w:pPr>
                  <w:r w:rsidRPr="00AB687C">
                    <w:rPr>
                      <w:sz w:val="24"/>
                      <w:szCs w:val="24"/>
                      <w:lang w:val="de-DE"/>
                    </w:rPr>
                    <w:t xml:space="preserve">Vậy </w:t>
                  </w:r>
                  <w:r w:rsidRPr="00AB687C">
                    <w:rPr>
                      <w:position w:val="-6"/>
                      <w:sz w:val="24"/>
                      <w:szCs w:val="24"/>
                    </w:rPr>
                    <w:object w:dxaOrig="1840" w:dyaOrig="360">
                      <v:shape id="_x0000_i1448" type="#_x0000_t75" style="width:92pt;height:18pt" o:ole="">
                        <v:imagedata r:id="rId824" o:title=""/>
                      </v:shape>
                      <o:OLEObject Type="Embed" ProgID="Equation.DSMT4" ShapeID="_x0000_i1448" DrawAspect="Content" ObjectID="_1586752037" r:id="rId825"/>
                    </w:object>
                  </w:r>
                </w:p>
              </w:tc>
              <w:tc>
                <w:tcPr>
                  <w:tcW w:w="840" w:type="dxa"/>
                  <w:tcBorders>
                    <w:top w:val="single" w:sz="4" w:space="0" w:color="auto"/>
                    <w:bottom w:val="single" w:sz="4" w:space="0" w:color="auto"/>
                  </w:tcBorders>
                  <w:shd w:val="clear" w:color="auto" w:fill="auto"/>
                  <w:vAlign w:val="center"/>
                </w:tcPr>
                <w:p w:rsidR="003721F8" w:rsidRPr="00AB687C" w:rsidRDefault="003721F8" w:rsidP="003721F8">
                  <w:pPr>
                    <w:spacing w:before="60" w:after="40"/>
                    <w:jc w:val="center"/>
                    <w:rPr>
                      <w:bCs/>
                      <w:iCs/>
                      <w:sz w:val="24"/>
                      <w:szCs w:val="24"/>
                    </w:rPr>
                  </w:pPr>
                </w:p>
              </w:tc>
            </w:tr>
            <w:tr w:rsidR="003721F8" w:rsidRPr="00AB687C" w:rsidTr="003721F8">
              <w:tc>
                <w:tcPr>
                  <w:tcW w:w="1120" w:type="dxa"/>
                  <w:vMerge w:val="restart"/>
                  <w:tcBorders>
                    <w:top w:val="single" w:sz="4" w:space="0" w:color="auto"/>
                  </w:tcBorders>
                  <w:shd w:val="clear" w:color="auto" w:fill="auto"/>
                </w:tcPr>
                <w:p w:rsidR="003721F8" w:rsidRPr="00AB687C" w:rsidRDefault="003721F8" w:rsidP="003721F8">
                  <w:pPr>
                    <w:spacing w:before="60" w:after="40"/>
                    <w:ind w:left="-108" w:right="-108"/>
                    <w:jc w:val="center"/>
                    <w:rPr>
                      <w:b/>
                      <w:bCs/>
                      <w:sz w:val="24"/>
                      <w:szCs w:val="24"/>
                      <w:u w:val="single"/>
                    </w:rPr>
                  </w:pPr>
                  <w:r w:rsidRPr="00AB687C">
                    <w:rPr>
                      <w:b/>
                      <w:bCs/>
                      <w:sz w:val="24"/>
                      <w:szCs w:val="24"/>
                      <w:u w:val="single"/>
                    </w:rPr>
                    <w:t>Câu 5</w:t>
                  </w:r>
                </w:p>
                <w:p w:rsidR="003721F8" w:rsidRPr="00AB687C" w:rsidRDefault="003721F8" w:rsidP="003721F8">
                  <w:pPr>
                    <w:spacing w:before="60" w:after="40"/>
                    <w:ind w:left="-108" w:right="-108"/>
                    <w:jc w:val="center"/>
                    <w:rPr>
                      <w:b/>
                      <w:bCs/>
                      <w:sz w:val="24"/>
                      <w:szCs w:val="24"/>
                      <w:u w:val="single"/>
                    </w:rPr>
                  </w:pPr>
                </w:p>
                <w:p w:rsidR="003721F8" w:rsidRPr="00AB687C" w:rsidRDefault="003721F8" w:rsidP="003721F8">
                  <w:pPr>
                    <w:spacing w:before="60" w:after="40"/>
                    <w:ind w:left="-108" w:right="-108"/>
                    <w:jc w:val="center"/>
                    <w:rPr>
                      <w:bCs/>
                      <w:sz w:val="24"/>
                      <w:szCs w:val="24"/>
                    </w:rPr>
                  </w:pPr>
                  <w:r w:rsidRPr="00AB687C">
                    <w:rPr>
                      <w:bCs/>
                      <w:sz w:val="24"/>
                      <w:szCs w:val="24"/>
                    </w:rPr>
                    <w:t xml:space="preserve"> (1 điểm)</w:t>
                  </w:r>
                </w:p>
              </w:tc>
              <w:tc>
                <w:tcPr>
                  <w:tcW w:w="8216" w:type="dxa"/>
                  <w:gridSpan w:val="3"/>
                  <w:tcBorders>
                    <w:top w:val="single" w:sz="4" w:space="0" w:color="auto"/>
                    <w:bottom w:val="dashSmallGap" w:sz="4" w:space="0" w:color="auto"/>
                  </w:tcBorders>
                  <w:shd w:val="clear" w:color="auto" w:fill="auto"/>
                </w:tcPr>
                <w:p w:rsidR="003721F8" w:rsidRPr="00AB687C" w:rsidRDefault="003721F8" w:rsidP="003721F8">
                  <w:pPr>
                    <w:spacing w:before="60" w:after="40"/>
                    <w:jc w:val="both"/>
                    <w:rPr>
                      <w:sz w:val="24"/>
                      <w:szCs w:val="24"/>
                    </w:rPr>
                  </w:pPr>
                  <w:r w:rsidRPr="00AB687C">
                    <w:rPr>
                      <w:sz w:val="24"/>
                      <w:szCs w:val="24"/>
                    </w:rPr>
                    <w:t xml:space="preserve">Từ giả thiết </w:t>
                  </w:r>
                  <w:r w:rsidRPr="00AB687C">
                    <w:rPr>
                      <w:position w:val="-12"/>
                      <w:sz w:val="24"/>
                      <w:szCs w:val="24"/>
                    </w:rPr>
                    <w:object w:dxaOrig="3820" w:dyaOrig="360">
                      <v:shape id="_x0000_i1449" type="#_x0000_t75" style="width:191pt;height:18pt" o:ole="">
                        <v:imagedata r:id="rId826" o:title=""/>
                      </v:shape>
                      <o:OLEObject Type="Embed" ProgID="Equation.DSMT4" ShapeID="_x0000_i1449" DrawAspect="Content" ObjectID="_1586752038" r:id="rId827"/>
                    </w:object>
                  </w:r>
                </w:p>
                <w:p w:rsidR="003721F8" w:rsidRPr="00AB687C" w:rsidRDefault="003721F8" w:rsidP="003721F8">
                  <w:pPr>
                    <w:spacing w:before="60" w:after="40"/>
                    <w:jc w:val="both"/>
                    <w:rPr>
                      <w:sz w:val="24"/>
                      <w:szCs w:val="24"/>
                    </w:rPr>
                  </w:pPr>
                  <w:r w:rsidRPr="00AB687C">
                    <w:rPr>
                      <w:sz w:val="24"/>
                      <w:szCs w:val="24"/>
                    </w:rPr>
                    <w:t>(chú ý: khi đặt S = x+y và P = xy thì dễ nhìn hơn)</w:t>
                  </w:r>
                </w:p>
              </w:tc>
              <w:tc>
                <w:tcPr>
                  <w:tcW w:w="840" w:type="dxa"/>
                  <w:tcBorders>
                    <w:top w:val="single" w:sz="4" w:space="0" w:color="auto"/>
                    <w:bottom w:val="dashSmallGap" w:sz="4" w:space="0" w:color="auto"/>
                  </w:tcBorders>
                  <w:shd w:val="clear" w:color="auto" w:fill="auto"/>
                  <w:vAlign w:val="center"/>
                </w:tcPr>
                <w:p w:rsidR="003721F8" w:rsidRPr="00AB687C" w:rsidRDefault="003721F8" w:rsidP="003721F8">
                  <w:pPr>
                    <w:spacing w:before="60" w:after="40"/>
                    <w:jc w:val="center"/>
                    <w:rPr>
                      <w:bCs/>
                      <w:iCs/>
                      <w:sz w:val="24"/>
                      <w:szCs w:val="24"/>
                    </w:rPr>
                  </w:pPr>
                  <w:r w:rsidRPr="00AB687C">
                    <w:rPr>
                      <w:bCs/>
                      <w:iCs/>
                      <w:sz w:val="24"/>
                      <w:szCs w:val="24"/>
                    </w:rPr>
                    <w:t>0,25</w:t>
                  </w:r>
                </w:p>
              </w:tc>
            </w:tr>
            <w:tr w:rsidR="003721F8" w:rsidRPr="00AB687C" w:rsidTr="003721F8">
              <w:tc>
                <w:tcPr>
                  <w:tcW w:w="1120" w:type="dxa"/>
                  <w:vMerge/>
                  <w:shd w:val="clear" w:color="auto" w:fill="auto"/>
                </w:tcPr>
                <w:p w:rsidR="003721F8" w:rsidRPr="00AB687C" w:rsidRDefault="003721F8" w:rsidP="003721F8">
                  <w:pPr>
                    <w:spacing w:before="60" w:after="40"/>
                    <w:ind w:left="-108" w:right="-108"/>
                    <w:jc w:val="center"/>
                    <w:rPr>
                      <w:bCs/>
                      <w:sz w:val="24"/>
                      <w:szCs w:val="24"/>
                    </w:rPr>
                  </w:pPr>
                </w:p>
              </w:tc>
              <w:tc>
                <w:tcPr>
                  <w:tcW w:w="8216" w:type="dxa"/>
                  <w:gridSpan w:val="3"/>
                  <w:tcBorders>
                    <w:top w:val="dashSmallGap" w:sz="4" w:space="0" w:color="auto"/>
                    <w:bottom w:val="dashSmallGap" w:sz="4" w:space="0" w:color="auto"/>
                  </w:tcBorders>
                  <w:shd w:val="clear" w:color="auto" w:fill="auto"/>
                </w:tcPr>
                <w:p w:rsidR="003721F8" w:rsidRPr="00AB687C" w:rsidRDefault="003721F8" w:rsidP="003721F8">
                  <w:pPr>
                    <w:spacing w:before="60" w:after="40"/>
                    <w:jc w:val="both"/>
                    <w:rPr>
                      <w:sz w:val="24"/>
                      <w:szCs w:val="24"/>
                    </w:rPr>
                  </w:pPr>
                  <w:r w:rsidRPr="00AB687C">
                    <w:rPr>
                      <w:sz w:val="24"/>
                      <w:szCs w:val="24"/>
                    </w:rPr>
                    <w:t xml:space="preserve">TH1: </w:t>
                  </w:r>
                  <w:r w:rsidRPr="00AB687C">
                    <w:rPr>
                      <w:position w:val="-12"/>
                      <w:sz w:val="24"/>
                      <w:szCs w:val="24"/>
                    </w:rPr>
                    <w:object w:dxaOrig="3940" w:dyaOrig="360">
                      <v:shape id="_x0000_i1450" type="#_x0000_t75" style="width:197pt;height:18pt" o:ole="">
                        <v:imagedata r:id="rId828" o:title=""/>
                      </v:shape>
                      <o:OLEObject Type="Embed" ProgID="Equation.DSMT4" ShapeID="_x0000_i1450" DrawAspect="Content" ObjectID="_1586752039" r:id="rId829"/>
                    </w:object>
                  </w:r>
                  <w:r w:rsidRPr="00AB687C">
                    <w:rPr>
                      <w:sz w:val="24"/>
                      <w:szCs w:val="24"/>
                    </w:rPr>
                    <w:t xml:space="preserve"> ta được nghiệm (2;2), (0;0)</w:t>
                  </w:r>
                </w:p>
              </w:tc>
              <w:tc>
                <w:tcPr>
                  <w:tcW w:w="840" w:type="dxa"/>
                  <w:tcBorders>
                    <w:top w:val="dashSmallGap" w:sz="4" w:space="0" w:color="auto"/>
                    <w:bottom w:val="dashSmallGap" w:sz="4" w:space="0" w:color="auto"/>
                  </w:tcBorders>
                  <w:shd w:val="clear" w:color="auto" w:fill="auto"/>
                  <w:vAlign w:val="center"/>
                </w:tcPr>
                <w:p w:rsidR="003721F8" w:rsidRPr="00AB687C" w:rsidRDefault="003721F8" w:rsidP="003721F8">
                  <w:pPr>
                    <w:spacing w:before="60" w:after="40"/>
                    <w:jc w:val="center"/>
                    <w:rPr>
                      <w:bCs/>
                      <w:iCs/>
                      <w:sz w:val="24"/>
                      <w:szCs w:val="24"/>
                    </w:rPr>
                  </w:pPr>
                  <w:r w:rsidRPr="00AB687C">
                    <w:rPr>
                      <w:bCs/>
                      <w:iCs/>
                      <w:sz w:val="24"/>
                      <w:szCs w:val="24"/>
                    </w:rPr>
                    <w:t>0,25</w:t>
                  </w:r>
                </w:p>
              </w:tc>
            </w:tr>
            <w:tr w:rsidR="003721F8" w:rsidRPr="00AB687C" w:rsidTr="003721F8">
              <w:tc>
                <w:tcPr>
                  <w:tcW w:w="1120" w:type="dxa"/>
                  <w:vMerge/>
                  <w:shd w:val="clear" w:color="auto" w:fill="auto"/>
                </w:tcPr>
                <w:p w:rsidR="003721F8" w:rsidRPr="00AB687C" w:rsidRDefault="003721F8" w:rsidP="003721F8">
                  <w:pPr>
                    <w:spacing w:before="60" w:after="40"/>
                    <w:ind w:left="-108" w:right="-108"/>
                    <w:jc w:val="center"/>
                    <w:rPr>
                      <w:bCs/>
                      <w:sz w:val="24"/>
                      <w:szCs w:val="24"/>
                    </w:rPr>
                  </w:pPr>
                </w:p>
              </w:tc>
              <w:tc>
                <w:tcPr>
                  <w:tcW w:w="8216" w:type="dxa"/>
                  <w:gridSpan w:val="3"/>
                  <w:tcBorders>
                    <w:top w:val="dashSmallGap" w:sz="4" w:space="0" w:color="auto"/>
                    <w:bottom w:val="dashSmallGap" w:sz="4" w:space="0" w:color="auto"/>
                  </w:tcBorders>
                  <w:shd w:val="clear" w:color="auto" w:fill="auto"/>
                </w:tcPr>
                <w:p w:rsidR="003721F8" w:rsidRPr="00AB687C" w:rsidRDefault="003721F8" w:rsidP="003721F8">
                  <w:pPr>
                    <w:spacing w:before="60" w:after="40"/>
                    <w:jc w:val="both"/>
                    <w:rPr>
                      <w:sz w:val="24"/>
                      <w:szCs w:val="24"/>
                    </w:rPr>
                  </w:pPr>
                  <w:r w:rsidRPr="00AB687C">
                    <w:rPr>
                      <w:sz w:val="24"/>
                      <w:szCs w:val="24"/>
                    </w:rPr>
                    <w:t xml:space="preserve">TH2: </w:t>
                  </w:r>
                  <w:r w:rsidRPr="00AB687C">
                    <w:rPr>
                      <w:position w:val="-12"/>
                      <w:sz w:val="24"/>
                      <w:szCs w:val="24"/>
                    </w:rPr>
                    <w:object w:dxaOrig="4160" w:dyaOrig="360">
                      <v:shape id="_x0000_i1451" type="#_x0000_t75" style="width:208pt;height:18pt" o:ole="">
                        <v:imagedata r:id="rId830" o:title=""/>
                      </v:shape>
                      <o:OLEObject Type="Embed" ProgID="Equation.DSMT4" ShapeID="_x0000_i1451" DrawAspect="Content" ObjectID="_1586752040" r:id="rId831"/>
                    </w:object>
                  </w:r>
                  <w:r w:rsidRPr="00AB687C">
                    <w:rPr>
                      <w:sz w:val="24"/>
                      <w:szCs w:val="24"/>
                    </w:rPr>
                    <w:t xml:space="preserve"> ta được nghiệm (2;0), (0;2)</w:t>
                  </w:r>
                </w:p>
              </w:tc>
              <w:tc>
                <w:tcPr>
                  <w:tcW w:w="840" w:type="dxa"/>
                  <w:tcBorders>
                    <w:top w:val="dashSmallGap" w:sz="4" w:space="0" w:color="auto"/>
                    <w:bottom w:val="dashSmallGap" w:sz="4" w:space="0" w:color="auto"/>
                  </w:tcBorders>
                  <w:shd w:val="clear" w:color="auto" w:fill="auto"/>
                  <w:vAlign w:val="center"/>
                </w:tcPr>
                <w:p w:rsidR="003721F8" w:rsidRPr="00AB687C" w:rsidRDefault="003721F8" w:rsidP="003721F8">
                  <w:pPr>
                    <w:spacing w:before="60" w:after="40"/>
                    <w:jc w:val="center"/>
                    <w:rPr>
                      <w:bCs/>
                      <w:iCs/>
                      <w:sz w:val="24"/>
                      <w:szCs w:val="24"/>
                    </w:rPr>
                  </w:pPr>
                  <w:r w:rsidRPr="00AB687C">
                    <w:rPr>
                      <w:bCs/>
                      <w:iCs/>
                      <w:sz w:val="24"/>
                      <w:szCs w:val="24"/>
                    </w:rPr>
                    <w:t>0,25</w:t>
                  </w:r>
                </w:p>
              </w:tc>
            </w:tr>
            <w:tr w:rsidR="003721F8" w:rsidRPr="00AB687C" w:rsidTr="003721F8">
              <w:tc>
                <w:tcPr>
                  <w:tcW w:w="1120" w:type="dxa"/>
                  <w:vMerge/>
                  <w:shd w:val="clear" w:color="auto" w:fill="auto"/>
                </w:tcPr>
                <w:p w:rsidR="003721F8" w:rsidRPr="00AB687C" w:rsidRDefault="003721F8" w:rsidP="003721F8">
                  <w:pPr>
                    <w:spacing w:before="60" w:after="40"/>
                    <w:ind w:left="-108" w:right="-108"/>
                    <w:jc w:val="center"/>
                    <w:rPr>
                      <w:bCs/>
                      <w:sz w:val="24"/>
                      <w:szCs w:val="24"/>
                    </w:rPr>
                  </w:pPr>
                </w:p>
              </w:tc>
              <w:tc>
                <w:tcPr>
                  <w:tcW w:w="8216" w:type="dxa"/>
                  <w:gridSpan w:val="3"/>
                  <w:tcBorders>
                    <w:top w:val="dashSmallGap" w:sz="4" w:space="0" w:color="auto"/>
                  </w:tcBorders>
                  <w:shd w:val="clear" w:color="auto" w:fill="auto"/>
                </w:tcPr>
                <w:p w:rsidR="003721F8" w:rsidRPr="00AB687C" w:rsidRDefault="003721F8" w:rsidP="003721F8">
                  <w:pPr>
                    <w:spacing w:before="60" w:after="40"/>
                    <w:jc w:val="both"/>
                    <w:rPr>
                      <w:sz w:val="24"/>
                      <w:szCs w:val="24"/>
                    </w:rPr>
                  </w:pPr>
                  <w:r w:rsidRPr="00AB687C">
                    <w:rPr>
                      <w:sz w:val="24"/>
                      <w:szCs w:val="24"/>
                    </w:rPr>
                    <w:t>Vậy nghiệm của phương trình là: (2;2), (0;0), (2;0), (0;2)</w:t>
                  </w:r>
                </w:p>
              </w:tc>
              <w:tc>
                <w:tcPr>
                  <w:tcW w:w="840" w:type="dxa"/>
                  <w:tcBorders>
                    <w:top w:val="dashSmallGap" w:sz="4" w:space="0" w:color="auto"/>
                  </w:tcBorders>
                  <w:shd w:val="clear" w:color="auto" w:fill="auto"/>
                  <w:vAlign w:val="center"/>
                </w:tcPr>
                <w:p w:rsidR="003721F8" w:rsidRPr="00AB687C" w:rsidRDefault="003721F8" w:rsidP="003721F8">
                  <w:pPr>
                    <w:spacing w:before="60" w:after="40"/>
                    <w:jc w:val="center"/>
                    <w:rPr>
                      <w:bCs/>
                      <w:iCs/>
                      <w:sz w:val="24"/>
                      <w:szCs w:val="24"/>
                    </w:rPr>
                  </w:pPr>
                  <w:r w:rsidRPr="00AB687C">
                    <w:rPr>
                      <w:bCs/>
                      <w:iCs/>
                      <w:sz w:val="24"/>
                      <w:szCs w:val="24"/>
                    </w:rPr>
                    <w:t>0,25</w:t>
                  </w:r>
                </w:p>
              </w:tc>
            </w:tr>
          </w:tbl>
          <w:p w:rsidR="003721F8" w:rsidRDefault="003721F8" w:rsidP="003721F8"/>
          <w:p w:rsidR="003721F8" w:rsidRDefault="003721F8" w:rsidP="003721F8"/>
          <w:p w:rsidR="003721F8" w:rsidRPr="00FC49CD" w:rsidRDefault="003721F8" w:rsidP="003721F8">
            <w:pPr>
              <w:rPr>
                <w:color w:val="0000FF"/>
              </w:rPr>
            </w:pPr>
          </w:p>
          <w:p w:rsidR="003721F8" w:rsidRPr="00952E3D" w:rsidRDefault="003721F8" w:rsidP="003721F8">
            <w:pPr>
              <w:jc w:val="both"/>
              <w:rPr>
                <w:b/>
              </w:rPr>
            </w:pPr>
            <w:r w:rsidRPr="00952E3D">
              <w:rPr>
                <w:b/>
              </w:rPr>
              <w:t>Câu 5 (1 điểm)</w:t>
            </w:r>
          </w:p>
          <w:p w:rsidR="003721F8" w:rsidRDefault="003721F8" w:rsidP="003721F8">
            <w:pPr>
              <w:ind w:firstLine="720"/>
              <w:jc w:val="both"/>
            </w:pPr>
            <w:r>
              <w:t xml:space="preserve">Tìm nghiệm nguyên x, y của phương trình: </w:t>
            </w:r>
          </w:p>
          <w:p w:rsidR="003721F8" w:rsidRDefault="003721F8" w:rsidP="003721F8">
            <w:pPr>
              <w:jc w:val="center"/>
            </w:pPr>
            <w:r w:rsidRPr="002A127E">
              <w:rPr>
                <w:position w:val="-12"/>
              </w:rPr>
              <w:object w:dxaOrig="5000" w:dyaOrig="420">
                <v:shape id="_x0000_i1452" type="#_x0000_t75" style="width:250pt;height:21pt" o:ole="">
                  <v:imagedata r:id="rId798" o:title=""/>
                </v:shape>
                <o:OLEObject Type="Embed" ProgID="Equation.DSMT4" ShapeID="_x0000_i1452" DrawAspect="Content" ObjectID="_1586752041" r:id="rId832"/>
              </w:object>
            </w:r>
            <w:r>
              <w:t>.</w:t>
            </w:r>
          </w:p>
          <w:p w:rsidR="003721F8" w:rsidRDefault="003721F8" w:rsidP="003721F8">
            <w:r>
              <w:t>&lt;=&gt; x</w:t>
            </w:r>
            <w:r>
              <w:rPr>
                <w:vertAlign w:val="superscript"/>
              </w:rPr>
              <w:t>2</w:t>
            </w:r>
            <w:r>
              <w:t>y</w:t>
            </w:r>
            <w:r>
              <w:rPr>
                <w:vertAlign w:val="superscript"/>
              </w:rPr>
              <w:t>2</w:t>
            </w:r>
            <w:r>
              <w:t xml:space="preserve"> + (x - 1)</w:t>
            </w:r>
            <w:r>
              <w:rPr>
                <w:vertAlign w:val="superscript"/>
              </w:rPr>
              <w:t xml:space="preserve">2 </w:t>
            </w:r>
            <w:r>
              <w:t>+ (y - 1)</w:t>
            </w:r>
            <w:r>
              <w:rPr>
                <w:vertAlign w:val="superscript"/>
              </w:rPr>
              <w:t>2</w:t>
            </w:r>
            <w:r>
              <w:t xml:space="preserve"> - 2xy (x-1) - 2xy(y- 1) = 2</w:t>
            </w:r>
          </w:p>
          <w:p w:rsidR="003721F8" w:rsidRDefault="003721F8" w:rsidP="003721F8">
            <w:r>
              <w:t>&lt;=&gt; {x</w:t>
            </w:r>
            <w:r>
              <w:rPr>
                <w:vertAlign w:val="superscript"/>
              </w:rPr>
              <w:t>2</w:t>
            </w:r>
            <w:r>
              <w:t>y</w:t>
            </w:r>
            <w:r>
              <w:rPr>
                <w:vertAlign w:val="superscript"/>
              </w:rPr>
              <w:t>2</w:t>
            </w:r>
            <w:r>
              <w:t xml:space="preserve"> + (x - 1)</w:t>
            </w:r>
            <w:r>
              <w:rPr>
                <w:vertAlign w:val="superscript"/>
              </w:rPr>
              <w:t xml:space="preserve">2 </w:t>
            </w:r>
            <w:r>
              <w:t>+ (y - 1)</w:t>
            </w:r>
            <w:r>
              <w:rPr>
                <w:vertAlign w:val="superscript"/>
              </w:rPr>
              <w:t>2</w:t>
            </w:r>
            <w:r>
              <w:t xml:space="preserve"> - 2xy (x-1) - 2xy(y- 1)+2(x - 1)</w:t>
            </w:r>
            <w:r w:rsidRPr="00403F98">
              <w:t xml:space="preserve"> </w:t>
            </w:r>
            <w:r>
              <w:t>(y- 1) }- 2(x - 1)</w:t>
            </w:r>
            <w:r w:rsidRPr="00403F98">
              <w:t xml:space="preserve"> </w:t>
            </w:r>
            <w:r>
              <w:t>(y- 1) -2 = 0</w:t>
            </w:r>
          </w:p>
          <w:p w:rsidR="003721F8" w:rsidRDefault="003721F8" w:rsidP="003721F8">
            <w:r>
              <w:t>&lt;=&gt; [ xy - (x-1)- (y-1)]</w:t>
            </w:r>
            <w:r>
              <w:rPr>
                <w:vertAlign w:val="superscript"/>
              </w:rPr>
              <w:t>2</w:t>
            </w:r>
            <w:r>
              <w:t xml:space="preserve">  - 2(xy - x -y+1) - 2 = 0</w:t>
            </w:r>
          </w:p>
          <w:p w:rsidR="003721F8" w:rsidRDefault="003721F8" w:rsidP="003721F8">
            <w:r>
              <w:t>&lt;=&gt;(</w:t>
            </w:r>
            <w:r w:rsidRPr="00403F98">
              <w:t xml:space="preserve"> </w:t>
            </w:r>
            <w:r>
              <w:t>xy - x-y+2)</w:t>
            </w:r>
            <w:r>
              <w:rPr>
                <w:vertAlign w:val="superscript"/>
              </w:rPr>
              <w:t>2</w:t>
            </w:r>
            <w:r>
              <w:t xml:space="preserve"> - 2(</w:t>
            </w:r>
            <w:r w:rsidRPr="00403F98">
              <w:t xml:space="preserve"> </w:t>
            </w:r>
            <w:r>
              <w:t>xy - x-y+2)  = 0</w:t>
            </w:r>
          </w:p>
          <w:p w:rsidR="003721F8" w:rsidRDefault="003721F8" w:rsidP="003721F8">
            <w:r>
              <w:t>&lt;=&gt;(</w:t>
            </w:r>
            <w:r w:rsidRPr="00403F98">
              <w:t xml:space="preserve"> </w:t>
            </w:r>
            <w:r>
              <w:t>xy - x-y+2)  (xy - x- y) = 0</w:t>
            </w:r>
          </w:p>
          <w:p w:rsidR="003721F8" w:rsidRPr="00403F98" w:rsidRDefault="003721F8" w:rsidP="003721F8">
            <w:r w:rsidRPr="00403F98">
              <w:t xml:space="preserve">TH1: </w:t>
            </w:r>
            <w:r w:rsidRPr="00403F98">
              <w:rPr>
                <w:position w:val="-12"/>
              </w:rPr>
              <w:object w:dxaOrig="3940" w:dyaOrig="360">
                <v:shape id="_x0000_i1453" type="#_x0000_t75" style="width:197pt;height:18pt" o:ole="">
                  <v:imagedata r:id="rId828" o:title=""/>
                </v:shape>
                <o:OLEObject Type="Embed" ProgID="Equation.DSMT4" ShapeID="_x0000_i1453" DrawAspect="Content" ObjectID="_1586752042" r:id="rId833"/>
              </w:object>
            </w:r>
            <w:r w:rsidRPr="00403F98">
              <w:t xml:space="preserve"> ta được nghiệm (2;2), (0;0)</w:t>
            </w:r>
          </w:p>
          <w:p w:rsidR="003721F8" w:rsidRPr="00403F98" w:rsidRDefault="003721F8" w:rsidP="003721F8">
            <w:r w:rsidRPr="00403F98">
              <w:t xml:space="preserve">TH2: </w:t>
            </w:r>
            <w:r w:rsidRPr="00403F98">
              <w:rPr>
                <w:position w:val="-12"/>
              </w:rPr>
              <w:object w:dxaOrig="4160" w:dyaOrig="360">
                <v:shape id="_x0000_i1454" type="#_x0000_t75" style="width:208pt;height:18pt" o:ole="">
                  <v:imagedata r:id="rId830" o:title=""/>
                </v:shape>
                <o:OLEObject Type="Embed" ProgID="Equation.DSMT4" ShapeID="_x0000_i1454" DrawAspect="Content" ObjectID="_1586752043" r:id="rId834"/>
              </w:object>
            </w:r>
            <w:r w:rsidRPr="00403F98">
              <w:t xml:space="preserve"> ta được nghiệm (2;0), (0;2)</w:t>
            </w:r>
          </w:p>
          <w:p w:rsidR="003721F8" w:rsidRPr="00403F98" w:rsidRDefault="003721F8" w:rsidP="003721F8">
            <w:r w:rsidRPr="00403F98">
              <w:t>Vậy nghiệm của phương trình là: (2;2), (0;0), (2;0), (0;2)</w:t>
            </w:r>
          </w:p>
          <w:p w:rsidR="003721F8" w:rsidRDefault="003721F8" w:rsidP="003721F8"/>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311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068"/>
              <w:gridCol w:w="5760"/>
            </w:tblGrid>
            <w:tr w:rsidR="003721F8" w:rsidTr="003721F8">
              <w:trPr>
                <w:trHeight w:val="1079"/>
              </w:trPr>
              <w:tc>
                <w:tcPr>
                  <w:tcW w:w="4068" w:type="dxa"/>
                </w:tcPr>
                <w:p w:rsidR="003721F8" w:rsidRPr="00B12F2F" w:rsidRDefault="003721F8" w:rsidP="003721F8">
                  <w:pPr>
                    <w:jc w:val="center"/>
                    <w:rPr>
                      <w:b/>
                      <w:sz w:val="24"/>
                      <w:szCs w:val="28"/>
                    </w:rPr>
                  </w:pPr>
                  <w:r w:rsidRPr="00B12F2F">
                    <w:rPr>
                      <w:b/>
                      <w:sz w:val="24"/>
                      <w:szCs w:val="28"/>
                    </w:rPr>
                    <w:t>SỞ GIÁO DỤC VÀ ĐÀO TẠO</w:t>
                  </w:r>
                </w:p>
                <w:p w:rsidR="003721F8" w:rsidRPr="00B12F2F" w:rsidRDefault="003721F8" w:rsidP="003721F8">
                  <w:pPr>
                    <w:jc w:val="center"/>
                    <w:rPr>
                      <w:b/>
                      <w:sz w:val="24"/>
                      <w:szCs w:val="28"/>
                    </w:rPr>
                  </w:pPr>
                  <w:r>
                    <w:rPr>
                      <w:noProof/>
                      <w:sz w:val="24"/>
                      <w:lang w:val="en-US"/>
                    </w:rPr>
                    <mc:AlternateContent>
                      <mc:Choice Requires="wps">
                        <w:drawing>
                          <wp:anchor distT="0" distB="0" distL="114300" distR="114300" simplePos="0" relativeHeight="251681792" behindDoc="0" locked="0" layoutInCell="1" allowOverlap="1" wp14:anchorId="6853640B" wp14:editId="6231F540">
                            <wp:simplePos x="0" y="0"/>
                            <wp:positionH relativeFrom="column">
                              <wp:posOffset>683895</wp:posOffset>
                            </wp:positionH>
                            <wp:positionV relativeFrom="paragraph">
                              <wp:posOffset>321945</wp:posOffset>
                            </wp:positionV>
                            <wp:extent cx="1049655" cy="302895"/>
                            <wp:effectExtent l="3810" t="0" r="3810" b="1905"/>
                            <wp:wrapNone/>
                            <wp:docPr id="1089" name="Text Box 10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9655" cy="3028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7C15" w:rsidRPr="003E1A43" w:rsidRDefault="00FD7C15" w:rsidP="003721F8">
                                        <w:pPr>
                                          <w:jc w:val="center"/>
                                          <w:rPr>
                                            <w:rFonts w:ascii="Times New Roman" w:hAnsi="Times New Roman"/>
                                            <w:b/>
                                            <w:sz w:val="16"/>
                                          </w:rPr>
                                        </w:pPr>
                                        <w:r w:rsidRPr="003E1A43">
                                          <w:rPr>
                                            <w:rFonts w:ascii="Times New Roman" w:hAnsi="Times New Roman"/>
                                            <w:b/>
                                            <w:sz w:val="16"/>
                                          </w:rPr>
                                          <w:t>ĐỀ THI CHÍNH THỨC</w:t>
                                        </w:r>
                                      </w:p>
                                    </w:txbxContent>
                                  </wps:txbx>
                                  <wps:bodyPr rot="0" vert="horz" wrap="none" lIns="0" tIns="72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9" o:spid="_x0000_s1066" type="#_x0000_t202" style="position:absolute;left:0;text-align:left;margin-left:53.85pt;margin-top:25.35pt;width:82.65pt;height:23.85pt;z-index:25168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" stroked="f">
                            <v:textbox inset="0,2mm,0,0">
                              <w:txbxContent>
                                <w:p w:rsidR="00FD7C15" w:rsidRPr="003E1A43" w:rsidRDefault="00FD7C15" w:rsidP="003721F8">
                                  <w:pPr>
                                    <w:jc w:val="center"/>
                                    <w:rPr>
                                      <w:rFonts w:ascii="Times New Roman" w:hAnsi="Times New Roman"/>
                                      <w:b/>
                                      <w:sz w:val="16"/>
                                    </w:rPr>
                                  </w:pPr>
                                  <w:r w:rsidRPr="003E1A43">
                                    <w:rPr>
                                      <w:rFonts w:ascii="Times New Roman" w:hAnsi="Times New Roman"/>
                                      <w:b/>
                                      <w:sz w:val="16"/>
                                    </w:rPr>
                                    <w:t>ĐỀ THI CHÍNH THỨC</w:t>
                                  </w:r>
                                </w:p>
                              </w:txbxContent>
                            </v:textbox>
                          </v:shape>
                        </w:pict>
                      </mc:Fallback>
                    </mc:AlternateContent>
                  </w:r>
                  <w:r w:rsidRPr="00B12F2F">
                    <w:rPr>
                      <w:b/>
                      <w:sz w:val="24"/>
                    </w:rPr>
                    <w:t>BẮC GIANG</w:t>
                  </w:r>
                </w:p>
              </w:tc>
              <w:tc>
                <w:tcPr>
                  <w:tcW w:w="5760" w:type="dxa"/>
                </w:tcPr>
                <w:p w:rsidR="003721F8" w:rsidRPr="00B12F2F" w:rsidRDefault="003721F8" w:rsidP="003721F8">
                  <w:pPr>
                    <w:jc w:val="center"/>
                    <w:rPr>
                      <w:b/>
                      <w:sz w:val="24"/>
                    </w:rPr>
                  </w:pPr>
                  <w:r w:rsidRPr="00B12F2F">
                    <w:rPr>
                      <w:rFonts w:hint="eastAsia"/>
                      <w:b/>
                      <w:sz w:val="24"/>
                    </w:rPr>
                    <w:t>Đ</w:t>
                  </w:r>
                  <w:r w:rsidRPr="00B12F2F">
                    <w:rPr>
                      <w:b/>
                      <w:sz w:val="24"/>
                    </w:rPr>
                    <w:t>Ề</w:t>
                  </w:r>
                  <w:r w:rsidRPr="00B12F2F">
                    <w:rPr>
                      <w:b/>
                      <w:sz w:val="24"/>
                      <w:szCs w:val="28"/>
                    </w:rPr>
                    <w:t xml:space="preserve"> THI TUYỂN SINH LỚP 10 THPT</w:t>
                  </w:r>
                </w:p>
                <w:p w:rsidR="003721F8" w:rsidRPr="00B12F2F" w:rsidRDefault="003721F8" w:rsidP="003721F8">
                  <w:pPr>
                    <w:jc w:val="center"/>
                    <w:rPr>
                      <w:b/>
                      <w:sz w:val="24"/>
                    </w:rPr>
                  </w:pPr>
                  <w:r w:rsidRPr="00B12F2F">
                    <w:rPr>
                      <w:b/>
                      <w:sz w:val="24"/>
                      <w:szCs w:val="28"/>
                    </w:rPr>
                    <w:t>NĂM HỌC 201</w:t>
                  </w:r>
                  <w:r>
                    <w:rPr>
                      <w:b/>
                      <w:sz w:val="24"/>
                      <w:szCs w:val="28"/>
                    </w:rPr>
                    <w:t>5</w:t>
                  </w:r>
                  <w:r w:rsidRPr="00B12F2F">
                    <w:rPr>
                      <w:b/>
                      <w:sz w:val="24"/>
                      <w:szCs w:val="28"/>
                    </w:rPr>
                    <w:t>-201</w:t>
                  </w:r>
                  <w:r>
                    <w:rPr>
                      <w:b/>
                      <w:sz w:val="24"/>
                      <w:szCs w:val="28"/>
                    </w:rPr>
                    <w:t>6</w:t>
                  </w:r>
                </w:p>
                <w:p w:rsidR="003721F8" w:rsidRDefault="003721F8" w:rsidP="003721F8">
                  <w:pPr>
                    <w:jc w:val="center"/>
                    <w:rPr>
                      <w:b/>
                      <w:sz w:val="24"/>
                      <w:szCs w:val="28"/>
                    </w:rPr>
                  </w:pPr>
                  <w:r w:rsidRPr="00B12F2F">
                    <w:rPr>
                      <w:b/>
                      <w:sz w:val="24"/>
                      <w:szCs w:val="28"/>
                    </w:rPr>
                    <w:t>MÔN THI: TOÁN</w:t>
                  </w:r>
                </w:p>
                <w:p w:rsidR="003721F8" w:rsidRDefault="003721F8" w:rsidP="003721F8">
                  <w:pPr>
                    <w:jc w:val="center"/>
                    <w:rPr>
                      <w:bCs/>
                      <w:sz w:val="24"/>
                      <w:szCs w:val="28"/>
                    </w:rPr>
                  </w:pPr>
                  <w:r w:rsidRPr="00B12F2F">
                    <w:rPr>
                      <w:bCs/>
                      <w:sz w:val="24"/>
                      <w:szCs w:val="28"/>
                    </w:rPr>
                    <w:t xml:space="preserve">Ngày thi  </w:t>
                  </w:r>
                  <w:r>
                    <w:rPr>
                      <w:bCs/>
                      <w:sz w:val="24"/>
                      <w:szCs w:val="28"/>
                    </w:rPr>
                    <w:t>19 tháng 7 năm 2015</w:t>
                  </w:r>
                </w:p>
                <w:p w:rsidR="003721F8" w:rsidRPr="00B12F2F" w:rsidRDefault="003721F8" w:rsidP="003721F8">
                  <w:pPr>
                    <w:jc w:val="center"/>
                    <w:rPr>
                      <w:i/>
                      <w:sz w:val="24"/>
                    </w:rPr>
                  </w:pPr>
                  <w:r>
                    <w:rPr>
                      <w:noProof/>
                      <w:sz w:val="24"/>
                      <w:lang w:val="en-US"/>
                    </w:rPr>
                    <mc:AlternateContent>
                      <mc:Choice Requires="wps">
                        <w:drawing>
                          <wp:anchor distT="0" distB="0" distL="114300" distR="114300" simplePos="0" relativeHeight="251682816" behindDoc="0" locked="0" layoutInCell="1" allowOverlap="1" wp14:anchorId="319A90BC" wp14:editId="11AF5923">
                            <wp:simplePos x="0" y="0"/>
                            <wp:positionH relativeFrom="column">
                              <wp:posOffset>617220</wp:posOffset>
                            </wp:positionH>
                            <wp:positionV relativeFrom="paragraph">
                              <wp:posOffset>160020</wp:posOffset>
                            </wp:positionV>
                            <wp:extent cx="1752600" cy="0"/>
                            <wp:effectExtent l="5715" t="11430" r="13335" b="7620"/>
                            <wp:wrapNone/>
                            <wp:docPr id="1088" name="Straight Connector 1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2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88"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6pt,12.6pt" to="186.6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"/>
                        </w:pict>
                      </mc:Fallback>
                    </mc:AlternateContent>
                  </w:r>
                  <w:r w:rsidRPr="00B12F2F">
                    <w:rPr>
                      <w:i/>
                      <w:sz w:val="24"/>
                    </w:rPr>
                    <w:t>Thời gian: 120 phút không kể thời gian giao đề</w:t>
                  </w:r>
                </w:p>
              </w:tc>
            </w:tr>
          </w:tbl>
          <w:p w:rsidR="003721F8" w:rsidRDefault="003721F8" w:rsidP="003721F8">
            <w:pPr>
              <w:rPr>
                <w:rFonts w:ascii="Times New Roman" w:hAnsi="Times New Roman"/>
                <w:szCs w:val="28"/>
              </w:rPr>
            </w:pPr>
          </w:p>
          <w:p w:rsidR="003721F8" w:rsidRDefault="003721F8" w:rsidP="003721F8">
            <w:pPr>
              <w:jc w:val="both"/>
              <w:rPr>
                <w:rFonts w:ascii="Times New Roman" w:hAnsi="Times New Roman"/>
                <w:b/>
                <w:szCs w:val="28"/>
              </w:rPr>
            </w:pPr>
            <w:smartTag w:uri="urn:schemas-microsoft-com:office:smarttags" w:element="place">
              <w:smartTag w:uri="urn:schemas:contacts" w:element="Sn">
                <w:r w:rsidRPr="00CF5F36">
                  <w:rPr>
                    <w:rFonts w:ascii="Times New Roman" w:hAnsi="Times New Roman"/>
                    <w:b/>
                    <w:szCs w:val="28"/>
                  </w:rPr>
                  <w:t>Câu</w:t>
                </w:r>
              </w:smartTag>
              <w:r w:rsidRPr="00CF5F36">
                <w:rPr>
                  <w:rFonts w:ascii="Times New Roman" w:hAnsi="Times New Roman"/>
                  <w:b/>
                  <w:szCs w:val="28"/>
                </w:rPr>
                <w:t xml:space="preserve"> </w:t>
              </w:r>
              <w:smartTag w:uri="urn:schemas:contacts" w:element="Sn">
                <w:r>
                  <w:rPr>
                    <w:rFonts w:ascii="Times New Roman" w:hAnsi="Times New Roman"/>
                    <w:b/>
                    <w:szCs w:val="28"/>
                  </w:rPr>
                  <w:t>I</w:t>
                </w:r>
                <w:r w:rsidRPr="00CF5F36">
                  <w:rPr>
                    <w:rFonts w:ascii="Times New Roman" w:hAnsi="Times New Roman"/>
                    <w:b/>
                    <w:szCs w:val="28"/>
                  </w:rPr>
                  <w:t>.</w:t>
                </w:r>
              </w:smartTag>
            </w:smartTag>
            <w:r w:rsidRPr="00CF5F36">
              <w:rPr>
                <w:rFonts w:ascii="Times New Roman" w:hAnsi="Times New Roman"/>
                <w:b/>
                <w:szCs w:val="28"/>
              </w:rPr>
              <w:t xml:space="preserve"> (2 </w:t>
            </w:r>
            <w:r w:rsidRPr="00CF5F36">
              <w:rPr>
                <w:rFonts w:ascii="Times New Roman" w:hAnsi="Times New Roman" w:hint="eastAsia"/>
                <w:b/>
                <w:szCs w:val="28"/>
              </w:rPr>
              <w:t>đ</w:t>
            </w:r>
            <w:r w:rsidRPr="00CF5F36">
              <w:rPr>
                <w:rFonts w:ascii="Times New Roman" w:hAnsi="Times New Roman"/>
                <w:b/>
                <w:szCs w:val="28"/>
              </w:rPr>
              <w:t>iểm)</w:t>
            </w:r>
          </w:p>
          <w:p w:rsidR="003721F8" w:rsidRDefault="003721F8" w:rsidP="003721F8">
            <w:pPr>
              <w:ind w:left="720"/>
              <w:jc w:val="both"/>
              <w:rPr>
                <w:rFonts w:ascii="Times New Roman" w:hAnsi="Times New Roman"/>
                <w:szCs w:val="28"/>
              </w:rPr>
            </w:pPr>
            <w:r>
              <w:rPr>
                <w:rFonts w:ascii="Times New Roman" w:hAnsi="Times New Roman"/>
                <w:szCs w:val="28"/>
              </w:rPr>
              <w:t xml:space="preserve">1. Tính  giá trị biểu thức   </w:t>
            </w:r>
            <w:r w:rsidRPr="003E27B3">
              <w:rPr>
                <w:rFonts w:ascii="Times New Roman" w:hAnsi="Times New Roman"/>
                <w:position w:val="-18"/>
                <w:szCs w:val="28"/>
              </w:rPr>
              <w:object w:dxaOrig="2780" w:dyaOrig="480">
                <v:shape id="_x0000_i1455" type="#_x0000_t75" style="width:139pt;height:24pt" o:ole="">
                  <v:imagedata r:id="rId835" o:title=""/>
                </v:shape>
                <o:OLEObject Type="Embed" ProgID="Equation.DSMT4" ShapeID="_x0000_i1455" DrawAspect="Content" ObjectID="_1586752044" r:id="rId836"/>
              </w:object>
            </w:r>
          </w:p>
          <w:p w:rsidR="003721F8" w:rsidRDefault="003721F8" w:rsidP="003721F8">
            <w:pPr>
              <w:ind w:left="720"/>
              <w:jc w:val="both"/>
              <w:rPr>
                <w:rFonts w:ascii="Times New Roman" w:hAnsi="Times New Roman"/>
                <w:szCs w:val="28"/>
              </w:rPr>
            </w:pPr>
            <w:r>
              <w:rPr>
                <w:rFonts w:ascii="Times New Roman" w:hAnsi="Times New Roman"/>
                <w:szCs w:val="28"/>
              </w:rPr>
              <w:t>2. Biết đồ thị của hàm số y =</w:t>
            </w:r>
            <w:r w:rsidRPr="001B19B5">
              <w:rPr>
                <w:rFonts w:ascii="Times New Roman" w:hAnsi="Times New Roman"/>
                <w:position w:val="-28"/>
                <w:szCs w:val="28"/>
              </w:rPr>
              <w:object w:dxaOrig="620" w:dyaOrig="720">
                <v:shape id="_x0000_i1456" type="#_x0000_t75" style="width:31pt;height:36pt" o:ole="">
                  <v:imagedata r:id="rId837" o:title=""/>
                </v:shape>
                <o:OLEObject Type="Embed" ProgID="Equation.DSMT4" ShapeID="_x0000_i1456" DrawAspect="Content" ObjectID="_1586752045" r:id="rId838"/>
              </w:object>
            </w:r>
            <w:r>
              <w:rPr>
                <w:rFonts w:ascii="Times New Roman" w:hAnsi="Times New Roman"/>
                <w:szCs w:val="28"/>
              </w:rPr>
              <w:t xml:space="preserve"> </w:t>
            </w:r>
            <w:r w:rsidRPr="00311DB9">
              <w:rPr>
                <w:rFonts w:ascii="Times New Roman" w:hAnsi="Times New Roman"/>
                <w:i/>
                <w:szCs w:val="28"/>
              </w:rPr>
              <w:t>(a</w:t>
            </w:r>
            <w:r w:rsidRPr="00311DB9">
              <w:rPr>
                <w:rFonts w:ascii="Times New Roman" w:hAnsi="Times New Roman"/>
                <w:i/>
                <w:position w:val="-4"/>
                <w:szCs w:val="28"/>
              </w:rPr>
              <w:object w:dxaOrig="240" w:dyaOrig="240">
                <v:shape id="_x0000_i1457" type="#_x0000_t75" style="width:12pt;height:12pt" o:ole="">
                  <v:imagedata r:id="rId839" o:title=""/>
                </v:shape>
                <o:OLEObject Type="Embed" ProgID="Equation.DSMT4" ShapeID="_x0000_i1457" DrawAspect="Content" ObjectID="_1586752046" r:id="rId840"/>
              </w:object>
            </w:r>
            <w:r w:rsidRPr="00311DB9">
              <w:rPr>
                <w:rFonts w:ascii="Times New Roman" w:hAnsi="Times New Roman"/>
                <w:i/>
                <w:szCs w:val="28"/>
              </w:rPr>
              <w:t>0)</w:t>
            </w:r>
            <w:r>
              <w:rPr>
                <w:rFonts w:ascii="Times New Roman" w:hAnsi="Times New Roman"/>
                <w:szCs w:val="28"/>
              </w:rPr>
              <w:t xml:space="preserve"> đi qua điểm </w:t>
            </w:r>
            <w:r w:rsidRPr="00311DB9">
              <w:rPr>
                <w:rFonts w:ascii="Times New Roman" w:hAnsi="Times New Roman"/>
                <w:i/>
                <w:szCs w:val="28"/>
              </w:rPr>
              <w:t>M(3;-6),</w:t>
            </w:r>
            <w:r>
              <w:rPr>
                <w:rFonts w:ascii="Times New Roman" w:hAnsi="Times New Roman"/>
                <w:szCs w:val="28"/>
              </w:rPr>
              <w:t xml:space="preserve"> hãy xác định giá trị của </w:t>
            </w:r>
            <w:r w:rsidRPr="001B19B5">
              <w:rPr>
                <w:rFonts w:ascii="Times New Roman" w:hAnsi="Times New Roman"/>
                <w:i/>
                <w:szCs w:val="28"/>
              </w:rPr>
              <w:t>a</w:t>
            </w:r>
            <w:r>
              <w:rPr>
                <w:rFonts w:ascii="Times New Roman" w:hAnsi="Times New Roman"/>
                <w:szCs w:val="28"/>
              </w:rPr>
              <w:t xml:space="preserve">?  </w:t>
            </w:r>
          </w:p>
          <w:p w:rsidR="003721F8" w:rsidRDefault="003721F8" w:rsidP="003721F8">
            <w:pPr>
              <w:ind w:left="720"/>
              <w:jc w:val="both"/>
              <w:rPr>
                <w:rFonts w:ascii="Times New Roman" w:hAnsi="Times New Roman"/>
                <w:b/>
                <w:szCs w:val="28"/>
                <w:u w:val="single"/>
              </w:rPr>
            </w:pPr>
          </w:p>
          <w:p w:rsidR="003721F8" w:rsidRPr="00CF5F36" w:rsidRDefault="003721F8" w:rsidP="003721F8">
            <w:pPr>
              <w:jc w:val="both"/>
              <w:rPr>
                <w:rFonts w:ascii="Times New Roman" w:hAnsi="Times New Roman"/>
                <w:b/>
                <w:szCs w:val="28"/>
              </w:rPr>
            </w:pPr>
            <w:r w:rsidRPr="00CF5F36">
              <w:rPr>
                <w:rFonts w:ascii="Times New Roman" w:hAnsi="Times New Roman"/>
                <w:b/>
                <w:szCs w:val="28"/>
              </w:rPr>
              <w:t xml:space="preserve">Câu </w:t>
            </w:r>
            <w:r>
              <w:rPr>
                <w:rFonts w:ascii="Times New Roman" w:hAnsi="Times New Roman"/>
                <w:b/>
                <w:szCs w:val="28"/>
              </w:rPr>
              <w:t>II</w:t>
            </w:r>
            <w:r w:rsidRPr="00CF5F36">
              <w:rPr>
                <w:rFonts w:ascii="Times New Roman" w:hAnsi="Times New Roman"/>
                <w:b/>
                <w:szCs w:val="28"/>
              </w:rPr>
              <w:t xml:space="preserve">: (3 </w:t>
            </w:r>
            <w:r w:rsidRPr="00CF5F36">
              <w:rPr>
                <w:rFonts w:ascii="Times New Roman" w:hAnsi="Times New Roman" w:hint="eastAsia"/>
                <w:b/>
                <w:szCs w:val="28"/>
              </w:rPr>
              <w:t>đ</w:t>
            </w:r>
            <w:r w:rsidRPr="00CF5F36">
              <w:rPr>
                <w:rFonts w:ascii="Times New Roman" w:hAnsi="Times New Roman"/>
                <w:b/>
                <w:szCs w:val="28"/>
              </w:rPr>
              <w:t>iểm)</w:t>
            </w:r>
          </w:p>
          <w:p w:rsidR="003721F8" w:rsidRDefault="003721F8" w:rsidP="003721F8">
            <w:pPr>
              <w:ind w:left="720"/>
              <w:jc w:val="both"/>
              <w:rPr>
                <w:rFonts w:ascii="Times New Roman" w:hAnsi="Times New Roman"/>
                <w:szCs w:val="28"/>
              </w:rPr>
            </w:pPr>
            <w:r>
              <w:rPr>
                <w:rFonts w:ascii="Times New Roman" w:hAnsi="Times New Roman"/>
                <w:szCs w:val="28"/>
              </w:rPr>
              <w:t xml:space="preserve">1. Giải hệ phương trình:   </w:t>
            </w:r>
            <w:r w:rsidRPr="004943B0">
              <w:rPr>
                <w:rFonts w:ascii="Times New Roman" w:hAnsi="Times New Roman"/>
                <w:position w:val="-30"/>
                <w:szCs w:val="28"/>
              </w:rPr>
              <w:object w:dxaOrig="1219" w:dyaOrig="720">
                <v:shape id="_x0000_i1458" type="#_x0000_t75" style="width:60.95pt;height:36pt" o:ole="">
                  <v:imagedata r:id="rId841" o:title=""/>
                </v:shape>
                <o:OLEObject Type="Embed" ProgID="Equation.DSMT4" ShapeID="_x0000_i1458" DrawAspect="Content" ObjectID="_1586752047" r:id="rId842">
                  <o:FieldCodes>\* MERGEFORMAT</o:FieldCodes>
                </o:OLEObject>
              </w:object>
            </w:r>
          </w:p>
          <w:p w:rsidR="003721F8" w:rsidRPr="004943B0" w:rsidRDefault="003721F8" w:rsidP="003721F8">
            <w:pPr>
              <w:ind w:left="720"/>
              <w:jc w:val="both"/>
              <w:rPr>
                <w:rFonts w:ascii="Times New Roman" w:hAnsi="Times New Roman"/>
              </w:rPr>
            </w:pPr>
            <w:r w:rsidRPr="004943B0">
              <w:rPr>
                <w:rFonts w:ascii="Times New Roman" w:hAnsi="Times New Roman"/>
              </w:rPr>
              <w:t xml:space="preserve">2. Rút gọn biểu thức: </w:t>
            </w:r>
            <w:r w:rsidRPr="00FB373C">
              <w:rPr>
                <w:rFonts w:ascii="Times New Roman" w:hAnsi="Times New Roman"/>
                <w:position w:val="-34"/>
              </w:rPr>
              <w:object w:dxaOrig="3900" w:dyaOrig="800">
                <v:shape id="_x0000_i1459" type="#_x0000_t75" style="width:195pt;height:40pt" o:ole="">
                  <v:imagedata r:id="rId843" o:title=""/>
                </v:shape>
                <o:OLEObject Type="Embed" ProgID="Equation.DSMT4" ShapeID="_x0000_i1459" DrawAspect="Content" ObjectID="_1586752048" r:id="rId844"/>
              </w:object>
            </w:r>
            <w:r w:rsidRPr="004943B0">
              <w:rPr>
                <w:rFonts w:ascii="Times New Roman" w:hAnsi="Times New Roman"/>
              </w:rPr>
              <w:t xml:space="preserve"> với </w:t>
            </w:r>
            <w:r w:rsidRPr="004943B0">
              <w:rPr>
                <w:rFonts w:ascii="Times New Roman" w:hAnsi="Times New Roman"/>
                <w:position w:val="-10"/>
              </w:rPr>
              <w:object w:dxaOrig="1280" w:dyaOrig="340">
                <v:shape id="_x0000_i1460" type="#_x0000_t75" style="width:64pt;height:17pt" o:ole="">
                  <v:imagedata r:id="rId845" o:title=""/>
                </v:shape>
                <o:OLEObject Type="Embed" ProgID="Equation.DSMT4" ShapeID="_x0000_i1460" DrawAspect="Content" ObjectID="_1586752049" r:id="rId846"/>
              </w:object>
            </w:r>
          </w:p>
          <w:p w:rsidR="003721F8" w:rsidRDefault="003721F8" w:rsidP="003721F8">
            <w:pPr>
              <w:ind w:left="720"/>
              <w:jc w:val="both"/>
              <w:rPr>
                <w:rFonts w:ascii="Times New Roman" w:hAnsi="Times New Roman"/>
                <w:szCs w:val="28"/>
              </w:rPr>
            </w:pPr>
            <w:r>
              <w:rPr>
                <w:rFonts w:ascii="Times New Roman" w:hAnsi="Times New Roman"/>
                <w:szCs w:val="28"/>
              </w:rPr>
              <w:t xml:space="preserve">3. Cho phương trình: </w:t>
            </w:r>
            <w:r w:rsidRPr="00EB528E">
              <w:rPr>
                <w:rFonts w:ascii="Times New Roman" w:hAnsi="Times New Roman"/>
                <w:position w:val="-10"/>
                <w:szCs w:val="28"/>
              </w:rPr>
              <w:object w:dxaOrig="2880" w:dyaOrig="360">
                <v:shape id="_x0000_i1461" type="#_x0000_t75" style="width:2in;height:18pt" o:ole="">
                  <v:imagedata r:id="rId847" o:title=""/>
                </v:shape>
                <o:OLEObject Type="Embed" ProgID="Equation.DSMT4" ShapeID="_x0000_i1461" DrawAspect="Content" ObjectID="_1586752050" r:id="rId848"/>
              </w:object>
            </w:r>
            <w:r>
              <w:rPr>
                <w:rFonts w:ascii="Times New Roman" w:hAnsi="Times New Roman"/>
                <w:szCs w:val="28"/>
              </w:rPr>
              <w:t xml:space="preserve"> (</w:t>
            </w:r>
            <w:r w:rsidRPr="00777BC1">
              <w:rPr>
                <w:rFonts w:ascii="Times New Roman" w:hAnsi="Times New Roman"/>
                <w:i/>
                <w:szCs w:val="28"/>
              </w:rPr>
              <w:t>x</w:t>
            </w:r>
            <w:r>
              <w:rPr>
                <w:rFonts w:ascii="Times New Roman" w:hAnsi="Times New Roman"/>
                <w:szCs w:val="28"/>
              </w:rPr>
              <w:t xml:space="preserve"> là ẩn, </w:t>
            </w:r>
            <w:r w:rsidRPr="00777BC1">
              <w:rPr>
                <w:rFonts w:ascii="Times New Roman" w:hAnsi="Times New Roman"/>
                <w:i/>
                <w:szCs w:val="28"/>
              </w:rPr>
              <w:t>m</w:t>
            </w:r>
            <w:r>
              <w:rPr>
                <w:rFonts w:ascii="Times New Roman" w:hAnsi="Times New Roman"/>
                <w:szCs w:val="28"/>
              </w:rPr>
              <w:t xml:space="preserve"> là tham số) (1).</w:t>
            </w:r>
          </w:p>
          <w:p w:rsidR="003721F8" w:rsidRDefault="003721F8" w:rsidP="003721F8">
            <w:pPr>
              <w:ind w:left="720"/>
              <w:jc w:val="both"/>
              <w:rPr>
                <w:rFonts w:ascii="Times New Roman" w:hAnsi="Times New Roman"/>
                <w:szCs w:val="28"/>
              </w:rPr>
            </w:pPr>
            <w:r>
              <w:rPr>
                <w:rFonts w:ascii="Times New Roman" w:hAnsi="Times New Roman"/>
                <w:szCs w:val="28"/>
              </w:rPr>
              <w:t xml:space="preserve">a. Giải phương trình (1) với </w:t>
            </w:r>
            <w:r w:rsidRPr="00777BC1">
              <w:rPr>
                <w:rFonts w:ascii="Times New Roman" w:hAnsi="Times New Roman"/>
                <w:i/>
                <w:szCs w:val="28"/>
              </w:rPr>
              <w:t>m = -</w:t>
            </w:r>
            <w:r w:rsidRPr="00777BC1">
              <w:rPr>
                <w:rFonts w:ascii="Times New Roman" w:hAnsi="Times New Roman"/>
                <w:i/>
                <w:position w:val="-8"/>
                <w:szCs w:val="28"/>
              </w:rPr>
              <w:object w:dxaOrig="400" w:dyaOrig="400">
                <v:shape id="_x0000_i1462" type="#_x0000_t75" style="width:20pt;height:20pt" o:ole="">
                  <v:imagedata r:id="rId849" o:title=""/>
                </v:shape>
                <o:OLEObject Type="Embed" ProgID="Equation.DSMT4" ShapeID="_x0000_i1462" DrawAspect="Content" ObjectID="_1586752051" r:id="rId850"/>
              </w:object>
            </w:r>
            <w:r w:rsidRPr="00777BC1">
              <w:rPr>
                <w:rFonts w:ascii="Times New Roman" w:hAnsi="Times New Roman"/>
                <w:i/>
                <w:szCs w:val="28"/>
              </w:rPr>
              <w:t>;</w:t>
            </w:r>
          </w:p>
          <w:p w:rsidR="003721F8" w:rsidRDefault="003721F8" w:rsidP="003721F8">
            <w:pPr>
              <w:ind w:left="720"/>
              <w:jc w:val="both"/>
              <w:rPr>
                <w:rFonts w:ascii="Times New Roman" w:hAnsi="Times New Roman"/>
                <w:szCs w:val="28"/>
              </w:rPr>
            </w:pPr>
            <w:r>
              <w:rPr>
                <w:rFonts w:ascii="Times New Roman" w:hAnsi="Times New Roman"/>
                <w:szCs w:val="28"/>
              </w:rPr>
              <w:t xml:space="preserve">b. Tìm </w:t>
            </w:r>
            <w:r w:rsidRPr="00777BC1">
              <w:rPr>
                <w:rFonts w:ascii="Times New Roman" w:hAnsi="Times New Roman"/>
                <w:i/>
                <w:szCs w:val="28"/>
              </w:rPr>
              <w:t>m</w:t>
            </w:r>
            <w:r>
              <w:rPr>
                <w:rFonts w:ascii="Times New Roman" w:hAnsi="Times New Roman"/>
                <w:szCs w:val="28"/>
              </w:rPr>
              <w:t xml:space="preserve"> để phương trình (1) có hai nghiệm phân biệt lớn hơn 1.</w:t>
            </w:r>
          </w:p>
          <w:p w:rsidR="003721F8" w:rsidRDefault="003721F8" w:rsidP="003721F8">
            <w:pPr>
              <w:jc w:val="both"/>
              <w:rPr>
                <w:rFonts w:ascii="Times New Roman" w:hAnsi="Times New Roman"/>
                <w:b/>
                <w:szCs w:val="28"/>
              </w:rPr>
            </w:pPr>
          </w:p>
          <w:p w:rsidR="003721F8" w:rsidRPr="00CF5F36" w:rsidRDefault="003721F8" w:rsidP="003721F8">
            <w:pPr>
              <w:jc w:val="both"/>
              <w:rPr>
                <w:rFonts w:ascii="Times New Roman" w:hAnsi="Times New Roman"/>
                <w:szCs w:val="28"/>
              </w:rPr>
            </w:pPr>
            <w:r w:rsidRPr="00CF5F36">
              <w:rPr>
                <w:rFonts w:ascii="Times New Roman" w:hAnsi="Times New Roman"/>
                <w:b/>
                <w:szCs w:val="28"/>
              </w:rPr>
              <w:t xml:space="preserve">Câu </w:t>
            </w:r>
            <w:r>
              <w:rPr>
                <w:rFonts w:ascii="Times New Roman" w:hAnsi="Times New Roman"/>
                <w:b/>
                <w:szCs w:val="28"/>
              </w:rPr>
              <w:t>III</w:t>
            </w:r>
            <w:r w:rsidRPr="00CF5F36">
              <w:rPr>
                <w:rFonts w:ascii="Times New Roman" w:hAnsi="Times New Roman"/>
                <w:b/>
                <w:szCs w:val="28"/>
              </w:rPr>
              <w:t xml:space="preserve">: (1,5 </w:t>
            </w:r>
            <w:r w:rsidRPr="00CF5F36">
              <w:rPr>
                <w:rFonts w:ascii="Times New Roman" w:hAnsi="Times New Roman" w:hint="eastAsia"/>
                <w:b/>
                <w:szCs w:val="28"/>
              </w:rPr>
              <w:t>đ</w:t>
            </w:r>
            <w:r w:rsidRPr="00CF5F36">
              <w:rPr>
                <w:rFonts w:ascii="Times New Roman" w:hAnsi="Times New Roman"/>
                <w:b/>
                <w:szCs w:val="28"/>
              </w:rPr>
              <w:t>iểm)</w:t>
            </w:r>
            <w:r w:rsidRPr="00CF5F36">
              <w:rPr>
                <w:rFonts w:ascii="Times New Roman" w:hAnsi="Times New Roman"/>
                <w:szCs w:val="28"/>
              </w:rPr>
              <w:t xml:space="preserve">  </w:t>
            </w:r>
          </w:p>
          <w:p w:rsidR="003721F8" w:rsidRDefault="003721F8" w:rsidP="003721F8">
            <w:pPr>
              <w:ind w:left="720"/>
              <w:jc w:val="both"/>
              <w:rPr>
                <w:rFonts w:ascii="Times New Roman" w:hAnsi="Times New Roman"/>
                <w:szCs w:val="28"/>
              </w:rPr>
            </w:pPr>
            <w:r>
              <w:rPr>
                <w:rFonts w:ascii="Times New Roman" w:hAnsi="Times New Roman"/>
                <w:szCs w:val="28"/>
              </w:rPr>
              <w:t xml:space="preserve">Nhà bạn Dũng được ông bà nội cho một mảnh đất hình chữ nhật. Khi bạn </w:t>
            </w:r>
            <w:smartTag w:uri="urn:schemas-microsoft-com:office:smarttags" w:element="country-region">
              <w:r>
                <w:rPr>
                  <w:rFonts w:ascii="Times New Roman" w:hAnsi="Times New Roman"/>
                  <w:szCs w:val="28"/>
                </w:rPr>
                <w:t>Nam</w:t>
              </w:r>
            </w:smartTag>
            <w:r>
              <w:rPr>
                <w:rFonts w:ascii="Times New Roman" w:hAnsi="Times New Roman"/>
                <w:szCs w:val="28"/>
              </w:rPr>
              <w:t xml:space="preserve"> đến nhà bạn Dũng chơi, Dũng đố </w:t>
            </w:r>
            <w:smartTag w:uri="urn:schemas-microsoft-com:office:smarttags" w:element="country-region">
              <w:smartTag w:uri="urn:schemas-microsoft-com:office:smarttags" w:element="place">
                <w:r>
                  <w:rPr>
                    <w:rFonts w:ascii="Times New Roman" w:hAnsi="Times New Roman"/>
                    <w:szCs w:val="28"/>
                  </w:rPr>
                  <w:t>Nam</w:t>
                </w:r>
              </w:smartTag>
            </w:smartTag>
            <w:r>
              <w:rPr>
                <w:rFonts w:ascii="Times New Roman" w:hAnsi="Times New Roman"/>
                <w:szCs w:val="28"/>
              </w:rPr>
              <w:t xml:space="preserve"> tìm ra kích thước của mảnh đất khi cho biết: mảnh đất có chiều dài gấp </w:t>
            </w:r>
            <w:r w:rsidRPr="00777BC1">
              <w:rPr>
                <w:rFonts w:ascii="Times New Roman" w:hAnsi="Times New Roman"/>
                <w:i/>
                <w:szCs w:val="28"/>
              </w:rPr>
              <w:t>4</w:t>
            </w:r>
            <w:r>
              <w:rPr>
                <w:rFonts w:ascii="Times New Roman" w:hAnsi="Times New Roman"/>
                <w:szCs w:val="28"/>
              </w:rPr>
              <w:t xml:space="preserve"> lần chiều rộng và nếu giảm chiều rộng đi </w:t>
            </w:r>
            <w:r w:rsidRPr="00777BC1">
              <w:rPr>
                <w:rFonts w:ascii="Times New Roman" w:hAnsi="Times New Roman"/>
                <w:i/>
                <w:szCs w:val="28"/>
              </w:rPr>
              <w:t>2m</w:t>
            </w:r>
            <w:r>
              <w:rPr>
                <w:rFonts w:ascii="Times New Roman" w:hAnsi="Times New Roman"/>
                <w:szCs w:val="28"/>
              </w:rPr>
              <w:t xml:space="preserve">, tăng chiều dài lên gấp đôi thì diện tích mảnh đất đó sẽ tăng thêm </w:t>
            </w:r>
            <w:r w:rsidRPr="00777BC1">
              <w:rPr>
                <w:rFonts w:ascii="Times New Roman" w:hAnsi="Times New Roman"/>
                <w:i/>
                <w:szCs w:val="28"/>
              </w:rPr>
              <w:t>20m</w:t>
            </w:r>
            <w:r w:rsidRPr="00777BC1">
              <w:rPr>
                <w:rFonts w:ascii="Times New Roman" w:hAnsi="Times New Roman"/>
                <w:i/>
                <w:szCs w:val="28"/>
                <w:vertAlign w:val="superscript"/>
              </w:rPr>
              <w:t>2</w:t>
            </w:r>
            <w:r w:rsidRPr="00777BC1">
              <w:rPr>
                <w:rFonts w:ascii="Times New Roman" w:hAnsi="Times New Roman"/>
                <w:szCs w:val="28"/>
              </w:rPr>
              <w:t>.</w:t>
            </w:r>
            <w:r>
              <w:rPr>
                <w:rFonts w:ascii="Times New Roman" w:hAnsi="Times New Roman"/>
                <w:szCs w:val="28"/>
                <w:vertAlign w:val="subscript"/>
              </w:rPr>
              <w:t xml:space="preserve"> </w:t>
            </w:r>
            <w:r>
              <w:rPr>
                <w:rFonts w:ascii="Times New Roman" w:hAnsi="Times New Roman"/>
                <w:szCs w:val="28"/>
              </w:rPr>
              <w:t xml:space="preserve">Các em hãy giúp bạn </w:t>
            </w:r>
            <w:smartTag w:uri="urn:schemas-microsoft-com:office:smarttags" w:element="place">
              <w:smartTag w:uri="urn:schemas-microsoft-com:office:smarttags" w:element="country-region">
                <w:r>
                  <w:rPr>
                    <w:rFonts w:ascii="Times New Roman" w:hAnsi="Times New Roman"/>
                    <w:szCs w:val="28"/>
                  </w:rPr>
                  <w:t>Nam</w:t>
                </w:r>
              </w:smartTag>
            </w:smartTag>
            <w:r>
              <w:rPr>
                <w:rFonts w:ascii="Times New Roman" w:hAnsi="Times New Roman"/>
                <w:szCs w:val="28"/>
              </w:rPr>
              <w:t xml:space="preserve"> tìm ra chiều dài và chiều rộng của mảnh đất nhà bạn Dũng đó.</w:t>
            </w:r>
          </w:p>
          <w:p w:rsidR="003721F8" w:rsidRDefault="003721F8" w:rsidP="003721F8">
            <w:pPr>
              <w:jc w:val="both"/>
              <w:rPr>
                <w:rFonts w:ascii="Times New Roman" w:hAnsi="Times New Roman"/>
                <w:b/>
                <w:szCs w:val="28"/>
              </w:rPr>
            </w:pPr>
          </w:p>
          <w:p w:rsidR="003721F8" w:rsidRPr="00CF5F36" w:rsidRDefault="003721F8" w:rsidP="003721F8">
            <w:pPr>
              <w:jc w:val="both"/>
              <w:rPr>
                <w:rFonts w:ascii="Times New Roman" w:hAnsi="Times New Roman"/>
                <w:szCs w:val="28"/>
              </w:rPr>
            </w:pPr>
            <w:r w:rsidRPr="00CF5F36">
              <w:rPr>
                <w:rFonts w:ascii="Times New Roman" w:hAnsi="Times New Roman"/>
                <w:b/>
                <w:szCs w:val="28"/>
              </w:rPr>
              <w:t xml:space="preserve">Câu </w:t>
            </w:r>
            <w:r>
              <w:rPr>
                <w:rFonts w:ascii="Times New Roman" w:hAnsi="Times New Roman"/>
                <w:b/>
                <w:szCs w:val="28"/>
              </w:rPr>
              <w:t>IV</w:t>
            </w:r>
            <w:r w:rsidRPr="00CF5F36">
              <w:rPr>
                <w:rFonts w:ascii="Times New Roman" w:hAnsi="Times New Roman"/>
                <w:b/>
                <w:szCs w:val="28"/>
              </w:rPr>
              <w:t>:</w:t>
            </w:r>
            <w:r w:rsidRPr="00CF5F36">
              <w:rPr>
                <w:rFonts w:ascii="Times New Roman" w:hAnsi="Times New Roman"/>
                <w:szCs w:val="28"/>
              </w:rPr>
              <w:t xml:space="preserve"> </w:t>
            </w:r>
            <w:r w:rsidRPr="00CF5F36">
              <w:rPr>
                <w:rFonts w:ascii="Times New Roman" w:hAnsi="Times New Roman"/>
                <w:b/>
                <w:szCs w:val="28"/>
              </w:rPr>
              <w:t xml:space="preserve">(3 </w:t>
            </w:r>
            <w:r w:rsidRPr="00CF5F36">
              <w:rPr>
                <w:rFonts w:ascii="Times New Roman" w:hAnsi="Times New Roman" w:hint="eastAsia"/>
                <w:b/>
                <w:szCs w:val="28"/>
              </w:rPr>
              <w:t>đ</w:t>
            </w:r>
            <w:r w:rsidRPr="00CF5F36">
              <w:rPr>
                <w:rFonts w:ascii="Times New Roman" w:hAnsi="Times New Roman"/>
                <w:b/>
                <w:szCs w:val="28"/>
              </w:rPr>
              <w:t>iểm)</w:t>
            </w:r>
            <w:r w:rsidRPr="00CF5F36">
              <w:rPr>
                <w:rFonts w:ascii="Times New Roman" w:hAnsi="Times New Roman"/>
                <w:szCs w:val="28"/>
              </w:rPr>
              <w:t xml:space="preserve">     </w:t>
            </w:r>
          </w:p>
          <w:p w:rsidR="003721F8" w:rsidRDefault="003721F8" w:rsidP="003721F8">
            <w:pPr>
              <w:ind w:left="720"/>
              <w:jc w:val="both"/>
              <w:rPr>
                <w:rFonts w:ascii="Times New Roman" w:hAnsi="Times New Roman"/>
                <w:szCs w:val="28"/>
              </w:rPr>
            </w:pPr>
            <w:r>
              <w:rPr>
                <w:rFonts w:ascii="Times New Roman" w:hAnsi="Times New Roman"/>
                <w:szCs w:val="28"/>
              </w:rPr>
              <w:t xml:space="preserve">Trên </w:t>
            </w:r>
            <w:r>
              <w:rPr>
                <w:rFonts w:ascii="Times New Roman" w:hAnsi="Times New Roman" w:hint="eastAsia"/>
                <w:szCs w:val="28"/>
              </w:rPr>
              <w:t>đư</w:t>
            </w:r>
            <w:r>
              <w:rPr>
                <w:rFonts w:ascii="Times New Roman" w:hAnsi="Times New Roman"/>
                <w:szCs w:val="28"/>
              </w:rPr>
              <w:t xml:space="preserve">ờng tròn </w:t>
            </w:r>
            <w:r w:rsidRPr="001B7038">
              <w:rPr>
                <w:rFonts w:ascii="Times New Roman" w:hAnsi="Times New Roman"/>
                <w:i/>
                <w:szCs w:val="28"/>
              </w:rPr>
              <w:t>(O)</w:t>
            </w:r>
            <w:r>
              <w:rPr>
                <w:rFonts w:ascii="Times New Roman" w:hAnsi="Times New Roman"/>
                <w:szCs w:val="28"/>
              </w:rPr>
              <w:t xml:space="preserve">  có đường kính </w:t>
            </w:r>
            <w:r w:rsidRPr="001B7038">
              <w:rPr>
                <w:rFonts w:ascii="Times New Roman" w:hAnsi="Times New Roman"/>
                <w:i/>
                <w:szCs w:val="28"/>
              </w:rPr>
              <w:t>AB = 2R</w:t>
            </w:r>
            <w:r>
              <w:rPr>
                <w:rFonts w:ascii="Times New Roman" w:hAnsi="Times New Roman"/>
                <w:szCs w:val="28"/>
              </w:rPr>
              <w:t xml:space="preserve"> lấy một điểm </w:t>
            </w:r>
            <w:r w:rsidRPr="001B7038">
              <w:rPr>
                <w:rFonts w:ascii="Times New Roman" w:hAnsi="Times New Roman"/>
                <w:i/>
                <w:szCs w:val="28"/>
              </w:rPr>
              <w:t>C</w:t>
            </w:r>
            <w:r>
              <w:rPr>
                <w:rFonts w:ascii="Times New Roman" w:hAnsi="Times New Roman"/>
                <w:szCs w:val="28"/>
              </w:rPr>
              <w:t xml:space="preserve"> sao cho </w:t>
            </w:r>
            <w:r w:rsidRPr="001B7038">
              <w:rPr>
                <w:rFonts w:ascii="Times New Roman" w:hAnsi="Times New Roman"/>
                <w:i/>
                <w:szCs w:val="28"/>
              </w:rPr>
              <w:t>AC = R</w:t>
            </w:r>
            <w:r>
              <w:rPr>
                <w:rFonts w:ascii="Times New Roman" w:hAnsi="Times New Roman"/>
                <w:szCs w:val="28"/>
              </w:rPr>
              <w:t xml:space="preserve"> và lấy điểm </w:t>
            </w:r>
            <w:r w:rsidRPr="001B7038">
              <w:rPr>
                <w:rFonts w:ascii="Times New Roman" w:hAnsi="Times New Roman"/>
                <w:i/>
                <w:szCs w:val="28"/>
              </w:rPr>
              <w:t>D</w:t>
            </w:r>
            <w:r>
              <w:rPr>
                <w:rFonts w:ascii="Times New Roman" w:hAnsi="Times New Roman"/>
                <w:szCs w:val="28"/>
              </w:rPr>
              <w:t xml:space="preserve"> bất kì trên cung nhỏ </w:t>
            </w:r>
            <w:r w:rsidRPr="001B7038">
              <w:rPr>
                <w:rFonts w:ascii="Times New Roman" w:hAnsi="Times New Roman"/>
                <w:i/>
                <w:szCs w:val="28"/>
              </w:rPr>
              <w:t>BC</w:t>
            </w:r>
            <w:r>
              <w:rPr>
                <w:rFonts w:ascii="Times New Roman" w:hAnsi="Times New Roman"/>
                <w:szCs w:val="28"/>
              </w:rPr>
              <w:t xml:space="preserve"> (điểm </w:t>
            </w:r>
            <w:r w:rsidRPr="001B7038">
              <w:rPr>
                <w:rFonts w:ascii="Times New Roman" w:hAnsi="Times New Roman"/>
                <w:i/>
                <w:szCs w:val="28"/>
              </w:rPr>
              <w:t>D</w:t>
            </w:r>
            <w:r>
              <w:rPr>
                <w:rFonts w:ascii="Times New Roman" w:hAnsi="Times New Roman"/>
                <w:szCs w:val="28"/>
              </w:rPr>
              <w:t xml:space="preserve"> không trùng với </w:t>
            </w:r>
            <w:r w:rsidRPr="001B7038">
              <w:rPr>
                <w:rFonts w:ascii="Times New Roman" w:hAnsi="Times New Roman"/>
                <w:i/>
                <w:szCs w:val="28"/>
              </w:rPr>
              <w:t>B</w:t>
            </w:r>
            <w:r>
              <w:rPr>
                <w:rFonts w:ascii="Times New Roman" w:hAnsi="Times New Roman"/>
                <w:szCs w:val="28"/>
              </w:rPr>
              <w:t xml:space="preserve"> và </w:t>
            </w:r>
            <w:r w:rsidRPr="001B7038">
              <w:rPr>
                <w:rFonts w:ascii="Times New Roman" w:hAnsi="Times New Roman"/>
                <w:i/>
                <w:szCs w:val="28"/>
              </w:rPr>
              <w:t>C</w:t>
            </w:r>
            <w:r>
              <w:rPr>
                <w:rFonts w:ascii="Times New Roman" w:hAnsi="Times New Roman"/>
                <w:szCs w:val="28"/>
              </w:rPr>
              <w:t xml:space="preserve">). Gọi </w:t>
            </w:r>
            <w:r w:rsidRPr="001B7038">
              <w:rPr>
                <w:rFonts w:ascii="Times New Roman" w:hAnsi="Times New Roman"/>
                <w:i/>
                <w:szCs w:val="28"/>
              </w:rPr>
              <w:t>E</w:t>
            </w:r>
            <w:r>
              <w:rPr>
                <w:rFonts w:ascii="Times New Roman" w:hAnsi="Times New Roman"/>
                <w:szCs w:val="28"/>
              </w:rPr>
              <w:t xml:space="preserve"> là giao điểm của </w:t>
            </w:r>
            <w:r w:rsidRPr="001B7038">
              <w:rPr>
                <w:rFonts w:ascii="Times New Roman" w:hAnsi="Times New Roman"/>
                <w:i/>
                <w:szCs w:val="28"/>
              </w:rPr>
              <w:t>AD</w:t>
            </w:r>
            <w:r>
              <w:rPr>
                <w:rFonts w:ascii="Times New Roman" w:hAnsi="Times New Roman"/>
                <w:szCs w:val="28"/>
              </w:rPr>
              <w:t xml:space="preserve"> và </w:t>
            </w:r>
            <w:r w:rsidRPr="001B7038">
              <w:rPr>
                <w:rFonts w:ascii="Times New Roman" w:hAnsi="Times New Roman"/>
                <w:i/>
                <w:szCs w:val="28"/>
              </w:rPr>
              <w:t>BC</w:t>
            </w:r>
            <w:r>
              <w:rPr>
                <w:rFonts w:ascii="Times New Roman" w:hAnsi="Times New Roman"/>
                <w:szCs w:val="28"/>
              </w:rPr>
              <w:t xml:space="preserve">. Đường thẳng đi qua điểm </w:t>
            </w:r>
            <w:r w:rsidRPr="007E6FD1">
              <w:rPr>
                <w:rFonts w:ascii="Times New Roman" w:hAnsi="Times New Roman"/>
                <w:i/>
                <w:szCs w:val="28"/>
              </w:rPr>
              <w:t>E</w:t>
            </w:r>
            <w:r>
              <w:rPr>
                <w:rFonts w:ascii="Times New Roman" w:hAnsi="Times New Roman"/>
                <w:szCs w:val="28"/>
              </w:rPr>
              <w:t xml:space="preserve"> và vuông góc với đường thẳng AB tại điểm </w:t>
            </w:r>
            <w:r w:rsidRPr="001B7038">
              <w:rPr>
                <w:rFonts w:ascii="Times New Roman" w:hAnsi="Times New Roman"/>
                <w:i/>
                <w:szCs w:val="28"/>
              </w:rPr>
              <w:t>H</w:t>
            </w:r>
            <w:r>
              <w:rPr>
                <w:rFonts w:ascii="Times New Roman" w:hAnsi="Times New Roman"/>
                <w:szCs w:val="28"/>
              </w:rPr>
              <w:t xml:space="preserve"> cắt tia </w:t>
            </w:r>
            <w:r w:rsidRPr="001B7038">
              <w:rPr>
                <w:rFonts w:ascii="Times New Roman" w:hAnsi="Times New Roman"/>
                <w:i/>
                <w:szCs w:val="28"/>
              </w:rPr>
              <w:t>AC</w:t>
            </w:r>
            <w:r>
              <w:rPr>
                <w:rFonts w:ascii="Times New Roman" w:hAnsi="Times New Roman"/>
                <w:szCs w:val="28"/>
              </w:rPr>
              <w:t xml:space="preserve"> tại điểm </w:t>
            </w:r>
            <w:r w:rsidRPr="001B7038">
              <w:rPr>
                <w:rFonts w:ascii="Times New Roman" w:hAnsi="Times New Roman"/>
                <w:i/>
                <w:szCs w:val="28"/>
              </w:rPr>
              <w:t>F</w:t>
            </w:r>
            <w:r>
              <w:rPr>
                <w:rFonts w:ascii="Times New Roman" w:hAnsi="Times New Roman"/>
                <w:szCs w:val="28"/>
              </w:rPr>
              <w:t xml:space="preserve">. Điểm </w:t>
            </w:r>
            <w:r w:rsidRPr="001B7038">
              <w:rPr>
                <w:rFonts w:ascii="Times New Roman" w:hAnsi="Times New Roman"/>
                <w:i/>
                <w:szCs w:val="28"/>
              </w:rPr>
              <w:t>M</w:t>
            </w:r>
            <w:r>
              <w:rPr>
                <w:rFonts w:ascii="Times New Roman" w:hAnsi="Times New Roman"/>
                <w:szCs w:val="28"/>
              </w:rPr>
              <w:t xml:space="preserve"> là trung điểm của đoạn </w:t>
            </w:r>
            <w:r w:rsidRPr="001B7038">
              <w:rPr>
                <w:rFonts w:ascii="Times New Roman" w:hAnsi="Times New Roman"/>
                <w:i/>
                <w:szCs w:val="28"/>
              </w:rPr>
              <w:t>EF</w:t>
            </w:r>
            <w:r>
              <w:rPr>
                <w:rFonts w:ascii="Times New Roman" w:hAnsi="Times New Roman"/>
                <w:szCs w:val="28"/>
              </w:rPr>
              <w:t>.</w:t>
            </w:r>
          </w:p>
          <w:p w:rsidR="003721F8" w:rsidRDefault="003721F8" w:rsidP="003721F8">
            <w:pPr>
              <w:ind w:left="720"/>
              <w:jc w:val="both"/>
              <w:rPr>
                <w:rFonts w:ascii="Times New Roman" w:hAnsi="Times New Roman"/>
                <w:szCs w:val="28"/>
              </w:rPr>
            </w:pPr>
            <w:r>
              <w:rPr>
                <w:rFonts w:ascii="Times New Roman" w:hAnsi="Times New Roman"/>
                <w:szCs w:val="28"/>
              </w:rPr>
              <w:t xml:space="preserve">1. Chứng minh tứ giác </w:t>
            </w:r>
            <w:r w:rsidRPr="001B7038">
              <w:rPr>
                <w:rFonts w:ascii="Times New Roman" w:hAnsi="Times New Roman"/>
                <w:i/>
                <w:szCs w:val="28"/>
              </w:rPr>
              <w:t>BHCF</w:t>
            </w:r>
            <w:r>
              <w:rPr>
                <w:rFonts w:ascii="Times New Roman" w:hAnsi="Times New Roman"/>
                <w:szCs w:val="28"/>
              </w:rPr>
              <w:t xml:space="preserve"> là tứ giác nội tiếp.</w:t>
            </w:r>
          </w:p>
          <w:p w:rsidR="003721F8" w:rsidRDefault="003721F8" w:rsidP="003721F8">
            <w:pPr>
              <w:ind w:left="720"/>
              <w:jc w:val="both"/>
              <w:rPr>
                <w:rFonts w:ascii="Times New Roman" w:hAnsi="Times New Roman"/>
                <w:szCs w:val="28"/>
              </w:rPr>
            </w:pPr>
            <w:r>
              <w:rPr>
                <w:rFonts w:ascii="Times New Roman" w:hAnsi="Times New Roman"/>
                <w:szCs w:val="28"/>
              </w:rPr>
              <w:t xml:space="preserve">2. Chứng minh </w:t>
            </w:r>
            <w:r w:rsidRPr="001B7038">
              <w:rPr>
                <w:rFonts w:ascii="Times New Roman" w:hAnsi="Times New Roman"/>
                <w:i/>
                <w:szCs w:val="28"/>
              </w:rPr>
              <w:t>HA.HB = HE.HF.</w:t>
            </w:r>
          </w:p>
          <w:p w:rsidR="003721F8" w:rsidRDefault="003721F8" w:rsidP="003721F8">
            <w:pPr>
              <w:ind w:left="720"/>
              <w:jc w:val="both"/>
              <w:rPr>
                <w:rFonts w:ascii="Times New Roman" w:hAnsi="Times New Roman"/>
                <w:szCs w:val="28"/>
              </w:rPr>
            </w:pPr>
            <w:r>
              <w:rPr>
                <w:rFonts w:ascii="Times New Roman" w:hAnsi="Times New Roman"/>
                <w:szCs w:val="28"/>
              </w:rPr>
              <w:t xml:space="preserve">3. Chứng minh </w:t>
            </w:r>
            <w:r w:rsidRPr="001B7038">
              <w:rPr>
                <w:rFonts w:ascii="Times New Roman" w:hAnsi="Times New Roman"/>
                <w:i/>
                <w:szCs w:val="28"/>
              </w:rPr>
              <w:t>CM</w:t>
            </w:r>
            <w:r>
              <w:rPr>
                <w:rFonts w:ascii="Times New Roman" w:hAnsi="Times New Roman"/>
                <w:szCs w:val="28"/>
              </w:rPr>
              <w:t xml:space="preserve"> là tiếp tuyến của đường tròn </w:t>
            </w:r>
            <w:r w:rsidRPr="001B7038">
              <w:rPr>
                <w:rFonts w:ascii="Times New Roman" w:hAnsi="Times New Roman"/>
                <w:i/>
                <w:szCs w:val="28"/>
              </w:rPr>
              <w:t>(O).</w:t>
            </w:r>
          </w:p>
          <w:p w:rsidR="003721F8" w:rsidRDefault="003721F8" w:rsidP="003721F8">
            <w:pPr>
              <w:ind w:left="720"/>
              <w:jc w:val="both"/>
              <w:rPr>
                <w:rFonts w:ascii="Times New Roman" w:hAnsi="Times New Roman"/>
                <w:szCs w:val="28"/>
              </w:rPr>
            </w:pPr>
            <w:r>
              <w:rPr>
                <w:rFonts w:ascii="Times New Roman" w:hAnsi="Times New Roman"/>
                <w:szCs w:val="28"/>
              </w:rPr>
              <w:t xml:space="preserve">4. Xác định vị trí của điểm </w:t>
            </w:r>
            <w:r w:rsidRPr="001B7038">
              <w:rPr>
                <w:rFonts w:ascii="Times New Roman" w:hAnsi="Times New Roman"/>
                <w:i/>
                <w:szCs w:val="28"/>
              </w:rPr>
              <w:t>D</w:t>
            </w:r>
            <w:r>
              <w:rPr>
                <w:rFonts w:ascii="Times New Roman" w:hAnsi="Times New Roman"/>
                <w:szCs w:val="28"/>
              </w:rPr>
              <w:t xml:space="preserve"> để chu vi tứ giác </w:t>
            </w:r>
            <w:r w:rsidRPr="001B7038">
              <w:rPr>
                <w:rFonts w:ascii="Times New Roman" w:hAnsi="Times New Roman"/>
                <w:i/>
                <w:szCs w:val="28"/>
              </w:rPr>
              <w:t>ABDC</w:t>
            </w:r>
            <w:r>
              <w:rPr>
                <w:rFonts w:ascii="Times New Roman" w:hAnsi="Times New Roman"/>
                <w:szCs w:val="28"/>
              </w:rPr>
              <w:t xml:space="preserve"> lớn nhất.</w:t>
            </w:r>
          </w:p>
          <w:p w:rsidR="003721F8" w:rsidRDefault="003721F8" w:rsidP="003721F8">
            <w:pPr>
              <w:ind w:left="720"/>
              <w:jc w:val="both"/>
              <w:rPr>
                <w:rFonts w:ascii="Times New Roman" w:hAnsi="Times New Roman"/>
                <w:szCs w:val="28"/>
              </w:rPr>
            </w:pPr>
          </w:p>
          <w:p w:rsidR="003721F8" w:rsidRPr="00CF5F36" w:rsidRDefault="003721F8" w:rsidP="003721F8">
            <w:pPr>
              <w:jc w:val="both"/>
              <w:rPr>
                <w:rFonts w:ascii="Times New Roman" w:hAnsi="Times New Roman"/>
                <w:b/>
                <w:szCs w:val="28"/>
              </w:rPr>
            </w:pPr>
            <w:r w:rsidRPr="00CF5F36">
              <w:rPr>
                <w:rFonts w:ascii="Times New Roman" w:hAnsi="Times New Roman"/>
                <w:b/>
                <w:szCs w:val="28"/>
              </w:rPr>
              <w:t xml:space="preserve">Câu </w:t>
            </w:r>
            <w:r>
              <w:rPr>
                <w:rFonts w:ascii="Times New Roman" w:hAnsi="Times New Roman"/>
                <w:b/>
                <w:szCs w:val="28"/>
              </w:rPr>
              <w:t>V</w:t>
            </w:r>
            <w:r w:rsidRPr="00CF5F36">
              <w:rPr>
                <w:rFonts w:ascii="Times New Roman" w:hAnsi="Times New Roman"/>
                <w:b/>
                <w:szCs w:val="28"/>
              </w:rPr>
              <w:t>: (0,5</w:t>
            </w:r>
            <w:r>
              <w:rPr>
                <w:rFonts w:ascii="Times New Roman" w:hAnsi="Times New Roman"/>
                <w:b/>
                <w:szCs w:val="28"/>
              </w:rPr>
              <w:t xml:space="preserve"> </w:t>
            </w:r>
            <w:r w:rsidRPr="00CF5F36">
              <w:rPr>
                <w:rFonts w:ascii="Times New Roman" w:hAnsi="Times New Roman" w:hint="eastAsia"/>
                <w:b/>
                <w:szCs w:val="28"/>
              </w:rPr>
              <w:t>đ</w:t>
            </w:r>
            <w:r w:rsidRPr="00CF5F36">
              <w:rPr>
                <w:rFonts w:ascii="Times New Roman" w:hAnsi="Times New Roman"/>
                <w:b/>
                <w:szCs w:val="28"/>
              </w:rPr>
              <w:t>iểm)</w:t>
            </w:r>
          </w:p>
          <w:p w:rsidR="003721F8" w:rsidRDefault="003721F8" w:rsidP="003721F8">
            <w:pPr>
              <w:ind w:firstLine="720"/>
              <w:jc w:val="both"/>
              <w:rPr>
                <w:rFonts w:ascii="Times New Roman" w:hAnsi="Times New Roman"/>
                <w:szCs w:val="28"/>
              </w:rPr>
            </w:pPr>
            <w:r>
              <w:rPr>
                <w:rFonts w:ascii="Times New Roman" w:hAnsi="Times New Roman"/>
                <w:szCs w:val="28"/>
              </w:rPr>
              <w:t xml:space="preserve">Cho ba số thực dương </w:t>
            </w:r>
            <w:r w:rsidRPr="001B7038">
              <w:rPr>
                <w:rFonts w:ascii="Times New Roman" w:hAnsi="Times New Roman"/>
                <w:i/>
                <w:szCs w:val="28"/>
              </w:rPr>
              <w:t>x, y, z</w:t>
            </w:r>
            <w:r>
              <w:rPr>
                <w:rFonts w:ascii="Times New Roman" w:hAnsi="Times New Roman"/>
                <w:szCs w:val="28"/>
              </w:rPr>
              <w:t xml:space="preserve"> thỏa mãn </w:t>
            </w:r>
            <w:r w:rsidRPr="001B7038">
              <w:rPr>
                <w:rFonts w:ascii="Times New Roman" w:hAnsi="Times New Roman"/>
                <w:i/>
                <w:szCs w:val="28"/>
              </w:rPr>
              <w:t>xy+xz+yz =</w:t>
            </w:r>
            <w:r>
              <w:rPr>
                <w:rFonts w:ascii="Times New Roman" w:hAnsi="Times New Roman"/>
                <w:szCs w:val="28"/>
              </w:rPr>
              <w:t xml:space="preserve"> 2016. </w:t>
            </w:r>
          </w:p>
          <w:p w:rsidR="003721F8" w:rsidRDefault="003721F8" w:rsidP="003721F8">
            <w:pPr>
              <w:ind w:firstLine="720"/>
              <w:jc w:val="both"/>
              <w:rPr>
                <w:rFonts w:ascii="Times New Roman" w:hAnsi="Times New Roman"/>
                <w:szCs w:val="28"/>
              </w:rPr>
            </w:pPr>
            <w:r>
              <w:rPr>
                <w:rFonts w:ascii="Times New Roman" w:hAnsi="Times New Roman"/>
                <w:szCs w:val="28"/>
              </w:rPr>
              <w:t xml:space="preserve">Chứng minh:   </w:t>
            </w:r>
            <w:r w:rsidRPr="006F0F95">
              <w:rPr>
                <w:rFonts w:ascii="Times New Roman" w:hAnsi="Times New Roman"/>
                <w:position w:val="-34"/>
                <w:szCs w:val="28"/>
              </w:rPr>
              <w:object w:dxaOrig="5020" w:dyaOrig="840">
                <v:shape id="_x0000_i1463" type="#_x0000_t75" style="width:251pt;height:42pt" o:ole="">
                  <v:imagedata r:id="rId851" o:title=""/>
                </v:shape>
                <o:OLEObject Type="Embed" ProgID="Equation.DSMT4" ShapeID="_x0000_i1463" DrawAspect="Content" ObjectID="_1586752052" r:id="rId852"/>
              </w:object>
            </w:r>
          </w:p>
          <w:p w:rsidR="003721F8" w:rsidRPr="00696B0F" w:rsidRDefault="003721F8" w:rsidP="003721F8">
            <w:pPr>
              <w:jc w:val="center"/>
              <w:rPr>
                <w:rFonts w:ascii="Times New Roman" w:hAnsi="Times New Roman"/>
                <w:szCs w:val="28"/>
              </w:rPr>
            </w:pPr>
          </w:p>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312</w:t>
            </w:r>
          </w:p>
          <w:p w:rsidR="003721F8" w:rsidRPr="00E23844" w:rsidRDefault="003721F8" w:rsidP="003721F8">
            <w:pPr>
              <w:jc w:val="center"/>
              <w:rPr>
                <w:sz w:val="28"/>
                <w:szCs w:val="28"/>
              </w:rPr>
            </w:pPr>
            <w:r>
              <w:rPr>
                <w:b/>
                <w:sz w:val="28"/>
                <w:szCs w:val="28"/>
              </w:rPr>
              <w:t>ĐỂ THI VÀO 10</w:t>
            </w:r>
          </w:p>
          <w:p w:rsidR="003721F8" w:rsidRPr="003721F8" w:rsidRDefault="003721F8" w:rsidP="003721F8">
            <w:pPr>
              <w:rPr>
                <w:rFonts w:ascii="Times New Roman" w:hAnsi="Times New Roman" w:cs="Times New Roman"/>
                <w:sz w:val="28"/>
                <w:szCs w:val="28"/>
              </w:rPr>
            </w:pPr>
            <w:r w:rsidRPr="003721F8">
              <w:rPr>
                <w:rFonts w:ascii="Times New Roman" w:hAnsi="Times New Roman" w:cs="Times New Roman"/>
                <w:sz w:val="28"/>
                <w:szCs w:val="28"/>
              </w:rPr>
              <w:t xml:space="preserve">Câu I (3 điểm). Cho biểu thức </w:t>
            </w:r>
          </w:p>
          <w:p w:rsidR="003721F8" w:rsidRPr="003721F8" w:rsidRDefault="003721F8" w:rsidP="003721F8">
            <w:pPr>
              <w:rPr>
                <w:rFonts w:ascii="Times New Roman" w:hAnsi="Times New Roman" w:cs="Times New Roman"/>
                <w:sz w:val="28"/>
                <w:szCs w:val="28"/>
              </w:rPr>
            </w:pPr>
            <w:r w:rsidRPr="003721F8">
              <w:rPr>
                <w:rFonts w:ascii="Times New Roman" w:hAnsi="Times New Roman" w:cs="Times New Roman"/>
                <w:sz w:val="28"/>
                <w:szCs w:val="28"/>
              </w:rPr>
              <w:tab/>
            </w:r>
            <w:r w:rsidRPr="003721F8">
              <w:rPr>
                <w:rFonts w:ascii="Times New Roman" w:hAnsi="Times New Roman" w:cs="Times New Roman"/>
                <w:sz w:val="28"/>
                <w:szCs w:val="28"/>
              </w:rPr>
              <w:tab/>
            </w:r>
            <w:r w:rsidRPr="003721F8">
              <w:rPr>
                <w:rFonts w:ascii="Times New Roman" w:hAnsi="Times New Roman" w:cs="Times New Roman"/>
                <w:sz w:val="28"/>
                <w:szCs w:val="28"/>
              </w:rPr>
              <w:tab/>
            </w:r>
            <w:r w:rsidRPr="003721F8">
              <w:rPr>
                <w:rFonts w:ascii="Times New Roman" w:hAnsi="Times New Roman" w:cs="Times New Roman"/>
                <w:sz w:val="28"/>
                <w:szCs w:val="28"/>
              </w:rPr>
              <w:tab/>
            </w:r>
            <w:r w:rsidRPr="003721F8">
              <w:rPr>
                <w:rFonts w:ascii="Times New Roman" w:hAnsi="Times New Roman" w:cs="Times New Roman"/>
                <w:noProof/>
                <w:sz w:val="28"/>
                <w:szCs w:val="28"/>
                <w:lang w:val="en-US"/>
              </w:rPr>
              <w:drawing>
                <wp:inline distT="0" distB="0" distL="0" distR="0" wp14:anchorId="7CA50CD5" wp14:editId="62EA34EC">
                  <wp:extent cx="1543050" cy="400050"/>
                  <wp:effectExtent l="0" t="0" r="0" b="0"/>
                  <wp:docPr id="1097" name="Picture 1097" descr="de-thi-thu-vao-lop-10-mon-toan-thcs-nam-gian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thi-thu-vao-lop-10-mon-toan-thcs-nam-giang-a"/>
                          <pic:cNvPicPr>
                            <a:picLocks noChangeAspect="1" noChangeArrowheads="1"/>
                          </pic:cNvPicPr>
                        </pic:nvPicPr>
                        <pic:blipFill>
                          <a:blip r:embed="rId853">
                            <a:extLst>
                              <a:ext uri="{28A0092B-C50C-407E-A947-70E740481C1C}">
                                <a14:useLocalDpi xmlns:a14="http://schemas.microsoft.com/office/drawing/2010/main" val="0"/>
                              </a:ext>
                            </a:extLst>
                          </a:blip>
                          <a:srcRect/>
                          <a:stretch>
                            <a:fillRect/>
                          </a:stretch>
                        </pic:blipFill>
                        <pic:spPr bwMode="auto">
                          <a:xfrm>
                            <a:off x="0" y="0"/>
                            <a:ext cx="1543050" cy="400050"/>
                          </a:xfrm>
                          <a:prstGeom prst="rect">
                            <a:avLst/>
                          </a:prstGeom>
                          <a:noFill/>
                          <a:ln>
                            <a:noFill/>
                          </a:ln>
                        </pic:spPr>
                      </pic:pic>
                    </a:graphicData>
                  </a:graphic>
                </wp:inline>
              </w:drawing>
            </w:r>
          </w:p>
          <w:p w:rsidR="003721F8" w:rsidRPr="003721F8" w:rsidRDefault="003721F8" w:rsidP="003721F8">
            <w:pPr>
              <w:rPr>
                <w:rFonts w:ascii="Times New Roman" w:hAnsi="Times New Roman" w:cs="Times New Roman"/>
                <w:sz w:val="28"/>
                <w:szCs w:val="28"/>
              </w:rPr>
            </w:pPr>
            <w:r w:rsidRPr="003721F8">
              <w:rPr>
                <w:rFonts w:ascii="Times New Roman" w:hAnsi="Times New Roman" w:cs="Times New Roman"/>
                <w:sz w:val="28"/>
                <w:szCs w:val="28"/>
              </w:rPr>
              <w:tab/>
              <w:t>a) Nêu điều kiện xác định và rút gọn biểu thức A.</w:t>
            </w:r>
          </w:p>
          <w:p w:rsidR="003721F8" w:rsidRPr="003721F8" w:rsidRDefault="003721F8" w:rsidP="003721F8">
            <w:pPr>
              <w:rPr>
                <w:rFonts w:ascii="Times New Roman" w:hAnsi="Times New Roman" w:cs="Times New Roman"/>
                <w:sz w:val="28"/>
                <w:szCs w:val="28"/>
              </w:rPr>
            </w:pPr>
            <w:r w:rsidRPr="003721F8">
              <w:rPr>
                <w:rFonts w:ascii="Times New Roman" w:hAnsi="Times New Roman" w:cs="Times New Roman"/>
                <w:sz w:val="28"/>
                <w:szCs w:val="28"/>
              </w:rPr>
              <w:tab/>
              <w:t>b) Tính giá trị của biểu thức A khi x = 1/9.</w:t>
            </w:r>
          </w:p>
          <w:p w:rsidR="003721F8" w:rsidRPr="003721F8" w:rsidRDefault="003721F8" w:rsidP="003721F8">
            <w:pPr>
              <w:rPr>
                <w:rFonts w:ascii="Times New Roman" w:hAnsi="Times New Roman" w:cs="Times New Roman"/>
                <w:sz w:val="28"/>
                <w:szCs w:val="28"/>
              </w:rPr>
            </w:pPr>
            <w:r w:rsidRPr="003721F8">
              <w:rPr>
                <w:rFonts w:ascii="Times New Roman" w:hAnsi="Times New Roman" w:cs="Times New Roman"/>
                <w:sz w:val="28"/>
                <w:szCs w:val="28"/>
              </w:rPr>
              <w:tab/>
              <w:t>c) Tìm x để A &lt; 1.</w:t>
            </w:r>
          </w:p>
          <w:p w:rsidR="003721F8" w:rsidRPr="003721F8" w:rsidRDefault="003721F8" w:rsidP="003721F8">
            <w:pPr>
              <w:rPr>
                <w:rFonts w:ascii="Times New Roman" w:hAnsi="Times New Roman" w:cs="Times New Roman"/>
                <w:sz w:val="28"/>
                <w:szCs w:val="28"/>
              </w:rPr>
            </w:pPr>
            <w:r w:rsidRPr="003721F8">
              <w:rPr>
                <w:rFonts w:ascii="Times New Roman" w:hAnsi="Times New Roman" w:cs="Times New Roman"/>
                <w:sz w:val="28"/>
                <w:szCs w:val="28"/>
              </w:rPr>
              <w:t xml:space="preserve">Câu II (2 điểm). </w:t>
            </w:r>
          </w:p>
          <w:p w:rsidR="003721F8" w:rsidRPr="003721F8" w:rsidRDefault="003721F8" w:rsidP="003721F8">
            <w:pPr>
              <w:rPr>
                <w:rFonts w:ascii="Times New Roman" w:hAnsi="Times New Roman" w:cs="Times New Roman"/>
                <w:sz w:val="28"/>
                <w:szCs w:val="28"/>
              </w:rPr>
            </w:pPr>
            <w:r w:rsidRPr="003721F8">
              <w:rPr>
                <w:rFonts w:ascii="Times New Roman" w:hAnsi="Times New Roman" w:cs="Times New Roman"/>
                <w:sz w:val="28"/>
                <w:szCs w:val="28"/>
              </w:rPr>
              <w:tab/>
              <w:t>Cho phương trình bậc hai sau, với tham số m.</w:t>
            </w:r>
          </w:p>
          <w:p w:rsidR="003721F8" w:rsidRPr="003721F8" w:rsidRDefault="003721F8" w:rsidP="003721F8">
            <w:pPr>
              <w:rPr>
                <w:rFonts w:ascii="Times New Roman" w:hAnsi="Times New Roman" w:cs="Times New Roman"/>
                <w:sz w:val="28"/>
                <w:szCs w:val="28"/>
              </w:rPr>
            </w:pPr>
            <w:r w:rsidRPr="003721F8">
              <w:rPr>
                <w:rFonts w:ascii="Times New Roman" w:hAnsi="Times New Roman" w:cs="Times New Roman"/>
                <w:sz w:val="28"/>
                <w:szCs w:val="28"/>
              </w:rPr>
              <w:t xml:space="preserve">          x</w:t>
            </w:r>
            <w:r w:rsidRPr="003721F8">
              <w:rPr>
                <w:rFonts w:ascii="Times New Roman" w:hAnsi="Times New Roman" w:cs="Times New Roman"/>
                <w:sz w:val="28"/>
                <w:szCs w:val="28"/>
                <w:vertAlign w:val="superscript"/>
              </w:rPr>
              <w:t>2</w:t>
            </w:r>
            <w:r w:rsidRPr="003721F8">
              <w:rPr>
                <w:rFonts w:ascii="Times New Roman" w:hAnsi="Times New Roman" w:cs="Times New Roman"/>
                <w:sz w:val="28"/>
                <w:szCs w:val="28"/>
              </w:rPr>
              <w:t xml:space="preserve"> – 2mx - m2 - 1 = 0     (1)</w:t>
            </w:r>
          </w:p>
          <w:p w:rsidR="003721F8" w:rsidRPr="003721F8" w:rsidRDefault="003721F8" w:rsidP="003721F8">
            <w:pPr>
              <w:rPr>
                <w:rFonts w:ascii="Times New Roman" w:hAnsi="Times New Roman" w:cs="Times New Roman"/>
                <w:sz w:val="28"/>
                <w:szCs w:val="28"/>
              </w:rPr>
            </w:pPr>
            <w:r w:rsidRPr="003721F8">
              <w:rPr>
                <w:rFonts w:ascii="Times New Roman" w:hAnsi="Times New Roman" w:cs="Times New Roman"/>
                <w:sz w:val="28"/>
                <w:szCs w:val="28"/>
              </w:rPr>
              <w:tab/>
              <w:t>a) Giải phương trình (1) khi m = 2.</w:t>
            </w:r>
          </w:p>
          <w:p w:rsidR="003721F8" w:rsidRPr="003721F8" w:rsidRDefault="003721F8" w:rsidP="003721F8">
            <w:pPr>
              <w:rPr>
                <w:rFonts w:ascii="Times New Roman" w:hAnsi="Times New Roman" w:cs="Times New Roman"/>
                <w:sz w:val="28"/>
                <w:szCs w:val="28"/>
              </w:rPr>
            </w:pPr>
            <w:r w:rsidRPr="003721F8">
              <w:rPr>
                <w:rFonts w:ascii="Times New Roman" w:hAnsi="Times New Roman" w:cs="Times New Roman"/>
                <w:sz w:val="28"/>
                <w:szCs w:val="28"/>
              </w:rPr>
              <w:tab/>
              <w:t>b) Tìm giá trị của tham số m để phương trình (1) có hia nghiệm x</w:t>
            </w:r>
            <w:r w:rsidRPr="003721F8">
              <w:rPr>
                <w:rFonts w:ascii="Times New Roman" w:hAnsi="Times New Roman" w:cs="Times New Roman"/>
                <w:sz w:val="28"/>
                <w:szCs w:val="28"/>
                <w:vertAlign w:val="subscript"/>
              </w:rPr>
              <w:t>1</w:t>
            </w:r>
            <w:r w:rsidRPr="003721F8">
              <w:rPr>
                <w:rFonts w:ascii="Times New Roman" w:hAnsi="Times New Roman" w:cs="Times New Roman"/>
                <w:sz w:val="28"/>
                <w:szCs w:val="28"/>
              </w:rPr>
              <w:t>; x</w:t>
            </w:r>
            <w:r w:rsidRPr="003721F8">
              <w:rPr>
                <w:rFonts w:ascii="Times New Roman" w:hAnsi="Times New Roman" w:cs="Times New Roman"/>
                <w:sz w:val="28"/>
                <w:szCs w:val="28"/>
                <w:vertAlign w:val="subscript"/>
              </w:rPr>
              <w:t>2</w:t>
            </w:r>
            <w:r w:rsidRPr="003721F8">
              <w:rPr>
                <w:rFonts w:ascii="Times New Roman" w:hAnsi="Times New Roman" w:cs="Times New Roman"/>
                <w:sz w:val="28"/>
                <w:szCs w:val="28"/>
              </w:rPr>
              <w:t xml:space="preserve"> thoả mãn:</w:t>
            </w:r>
            <w:r w:rsidRPr="003721F8">
              <w:rPr>
                <w:rFonts w:ascii="Times New Roman" w:hAnsi="Times New Roman" w:cs="Times New Roman"/>
                <w:sz w:val="28"/>
                <w:szCs w:val="28"/>
              </w:rPr>
              <w:tab/>
            </w:r>
            <w:r w:rsidRPr="003721F8">
              <w:rPr>
                <w:rFonts w:ascii="Times New Roman" w:hAnsi="Times New Roman" w:cs="Times New Roman"/>
                <w:sz w:val="28"/>
                <w:szCs w:val="28"/>
              </w:rPr>
              <w:tab/>
            </w:r>
            <w:r w:rsidRPr="003721F8">
              <w:rPr>
                <w:rFonts w:ascii="Times New Roman" w:hAnsi="Times New Roman" w:cs="Times New Roman"/>
                <w:sz w:val="28"/>
                <w:szCs w:val="28"/>
              </w:rPr>
              <w:tab/>
            </w:r>
            <w:r w:rsidRPr="003721F8">
              <w:rPr>
                <w:rFonts w:ascii="Times New Roman" w:hAnsi="Times New Roman" w:cs="Times New Roman"/>
                <w:sz w:val="28"/>
                <w:szCs w:val="28"/>
              </w:rPr>
              <w:tab/>
            </w:r>
            <w:r w:rsidRPr="003721F8">
              <w:rPr>
                <w:rFonts w:ascii="Times New Roman" w:hAnsi="Times New Roman" w:cs="Times New Roman"/>
                <w:sz w:val="28"/>
                <w:szCs w:val="28"/>
              </w:rPr>
              <w:tab/>
            </w:r>
            <w:r w:rsidRPr="003721F8">
              <w:rPr>
                <w:rFonts w:ascii="Times New Roman" w:hAnsi="Times New Roman" w:cs="Times New Roman"/>
                <w:sz w:val="28"/>
                <w:szCs w:val="28"/>
              </w:rPr>
              <w:tab/>
            </w:r>
            <w:r w:rsidRPr="003721F8">
              <w:rPr>
                <w:rFonts w:ascii="Times New Roman" w:hAnsi="Times New Roman" w:cs="Times New Roman"/>
                <w:sz w:val="28"/>
                <w:szCs w:val="28"/>
              </w:rPr>
              <w:tab/>
            </w:r>
            <w:r w:rsidRPr="003721F8">
              <w:rPr>
                <w:rFonts w:ascii="Times New Roman" w:hAnsi="Times New Roman" w:cs="Times New Roman"/>
                <w:sz w:val="28"/>
                <w:szCs w:val="28"/>
              </w:rPr>
              <w:tab/>
            </w:r>
            <w:r w:rsidRPr="003721F8">
              <w:rPr>
                <w:rFonts w:ascii="Times New Roman" w:hAnsi="Times New Roman" w:cs="Times New Roman"/>
                <w:sz w:val="28"/>
                <w:szCs w:val="28"/>
              </w:rPr>
              <w:tab/>
            </w:r>
            <w:r w:rsidRPr="003721F8">
              <w:rPr>
                <w:rFonts w:ascii="Times New Roman" w:hAnsi="Times New Roman" w:cs="Times New Roman"/>
                <w:sz w:val="28"/>
                <w:szCs w:val="28"/>
              </w:rPr>
              <w:tab/>
            </w:r>
            <w:r w:rsidRPr="003721F8">
              <w:rPr>
                <w:rFonts w:ascii="Times New Roman" w:hAnsi="Times New Roman" w:cs="Times New Roman"/>
                <w:sz w:val="28"/>
                <w:szCs w:val="28"/>
              </w:rPr>
              <w:tab/>
            </w:r>
            <w:r w:rsidRPr="003721F8">
              <w:rPr>
                <w:rFonts w:ascii="Times New Roman" w:hAnsi="Times New Roman" w:cs="Times New Roman"/>
                <w:noProof/>
                <w:sz w:val="28"/>
                <w:szCs w:val="28"/>
                <w:lang w:val="en-US"/>
              </w:rPr>
              <w:drawing>
                <wp:inline distT="0" distB="0" distL="0" distR="0" wp14:anchorId="4DFD3101" wp14:editId="054DC317">
                  <wp:extent cx="762000" cy="342900"/>
                  <wp:effectExtent l="0" t="0" r="0" b="0"/>
                  <wp:docPr id="1094" name="Picture 1094" descr="de-thi-thu-vao-lop-10-mon-toan-thcs-nam-gian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thi-thu-vao-lop-10-mon-toan-thcs-nam-giang-b"/>
                          <pic:cNvPicPr>
                            <a:picLocks noChangeAspect="1" noChangeArrowheads="1"/>
                          </pic:cNvPicPr>
                        </pic:nvPicPr>
                        <pic:blipFill>
                          <a:blip r:embed="rId854">
                            <a:extLst>
                              <a:ext uri="{28A0092B-C50C-407E-A947-70E740481C1C}">
                                <a14:useLocalDpi xmlns:a14="http://schemas.microsoft.com/office/drawing/2010/main" val="0"/>
                              </a:ext>
                            </a:extLst>
                          </a:blip>
                          <a:srcRect/>
                          <a:stretch>
                            <a:fillRect/>
                          </a:stretch>
                        </pic:blipFill>
                        <pic:spPr bwMode="auto">
                          <a:xfrm>
                            <a:off x="0" y="0"/>
                            <a:ext cx="762000" cy="342900"/>
                          </a:xfrm>
                          <a:prstGeom prst="rect">
                            <a:avLst/>
                          </a:prstGeom>
                          <a:noFill/>
                          <a:ln>
                            <a:noFill/>
                          </a:ln>
                        </pic:spPr>
                      </pic:pic>
                    </a:graphicData>
                  </a:graphic>
                </wp:inline>
              </w:drawing>
            </w:r>
          </w:p>
          <w:p w:rsidR="003721F8" w:rsidRPr="003721F8" w:rsidRDefault="003721F8" w:rsidP="003721F8">
            <w:pPr>
              <w:rPr>
                <w:rFonts w:ascii="Times New Roman" w:hAnsi="Times New Roman" w:cs="Times New Roman"/>
                <w:sz w:val="28"/>
                <w:szCs w:val="28"/>
              </w:rPr>
            </w:pPr>
            <w:r w:rsidRPr="003721F8">
              <w:rPr>
                <w:rFonts w:ascii="Times New Roman" w:hAnsi="Times New Roman" w:cs="Times New Roman"/>
                <w:sz w:val="28"/>
                <w:szCs w:val="28"/>
              </w:rPr>
              <w:t xml:space="preserve">Câu III (1,5 điểm). </w:t>
            </w:r>
          </w:p>
          <w:p w:rsidR="003721F8" w:rsidRPr="003721F8" w:rsidRDefault="003721F8" w:rsidP="003721F8">
            <w:pPr>
              <w:rPr>
                <w:rFonts w:ascii="Times New Roman" w:hAnsi="Times New Roman" w:cs="Times New Roman"/>
                <w:sz w:val="28"/>
                <w:szCs w:val="28"/>
              </w:rPr>
            </w:pPr>
            <w:r w:rsidRPr="003721F8">
              <w:rPr>
                <w:rFonts w:ascii="Times New Roman" w:hAnsi="Times New Roman" w:cs="Times New Roman"/>
                <w:sz w:val="28"/>
                <w:szCs w:val="28"/>
              </w:rPr>
              <w:tab/>
              <w:t>Hai tổ cùng làm một công việc trong 15 giờ thì xong . Nếu tổ (I) làm trong 3 giờ, tổ (II) làm trong 5 giờ thì được 25% công việc . Hỏi mỗi tổ làm riêng trong bao lâu thì xong công việc đó?</w:t>
            </w:r>
          </w:p>
          <w:p w:rsidR="003721F8" w:rsidRPr="003721F8" w:rsidRDefault="003721F8" w:rsidP="003721F8">
            <w:pPr>
              <w:rPr>
                <w:rFonts w:ascii="Times New Roman" w:hAnsi="Times New Roman" w:cs="Times New Roman"/>
                <w:sz w:val="28"/>
                <w:szCs w:val="28"/>
              </w:rPr>
            </w:pPr>
            <w:r w:rsidRPr="003721F8">
              <w:rPr>
                <w:rFonts w:ascii="Times New Roman" w:hAnsi="Times New Roman" w:cs="Times New Roman"/>
                <w:sz w:val="28"/>
                <w:szCs w:val="28"/>
              </w:rPr>
              <w:t xml:space="preserve">Câu IV (3,5 điểm). </w:t>
            </w:r>
          </w:p>
          <w:p w:rsidR="003721F8" w:rsidRPr="003721F8" w:rsidRDefault="003721F8" w:rsidP="003721F8">
            <w:pPr>
              <w:rPr>
                <w:rFonts w:ascii="Times New Roman" w:hAnsi="Times New Roman" w:cs="Times New Roman"/>
                <w:sz w:val="28"/>
                <w:szCs w:val="28"/>
              </w:rPr>
            </w:pPr>
            <w:r w:rsidRPr="003721F8">
              <w:rPr>
                <w:rFonts w:ascii="Times New Roman" w:hAnsi="Times New Roman" w:cs="Times New Roman"/>
                <w:sz w:val="28"/>
                <w:szCs w:val="28"/>
              </w:rPr>
              <w:tab/>
              <w:t>Cho tam giác ABC nhọn nội tiếp đường tròn (O), BD và CE là hai đường cao của tam giác , chúng cắt nhau tại H và cắt đường tròn (O) lần lượt ở D’ và E’ .Chứng minh:</w:t>
            </w:r>
          </w:p>
          <w:p w:rsidR="003721F8" w:rsidRPr="003721F8" w:rsidRDefault="003721F8" w:rsidP="003721F8">
            <w:pPr>
              <w:rPr>
                <w:rFonts w:ascii="Times New Roman" w:hAnsi="Times New Roman" w:cs="Times New Roman"/>
                <w:sz w:val="28"/>
                <w:szCs w:val="28"/>
              </w:rPr>
            </w:pPr>
            <w:r w:rsidRPr="003721F8">
              <w:rPr>
                <w:rFonts w:ascii="Times New Roman" w:hAnsi="Times New Roman" w:cs="Times New Roman"/>
                <w:sz w:val="28"/>
                <w:szCs w:val="28"/>
              </w:rPr>
              <w:tab/>
              <w:t>a) Tứ giác BEDC nội tiếp</w:t>
            </w:r>
          </w:p>
          <w:p w:rsidR="003721F8" w:rsidRPr="003721F8" w:rsidRDefault="003721F8" w:rsidP="003721F8">
            <w:pPr>
              <w:rPr>
                <w:rFonts w:ascii="Times New Roman" w:hAnsi="Times New Roman" w:cs="Times New Roman"/>
                <w:sz w:val="28"/>
                <w:szCs w:val="28"/>
              </w:rPr>
            </w:pPr>
            <w:r w:rsidRPr="003721F8">
              <w:rPr>
                <w:rFonts w:ascii="Times New Roman" w:hAnsi="Times New Roman" w:cs="Times New Roman"/>
                <w:sz w:val="28"/>
                <w:szCs w:val="28"/>
              </w:rPr>
              <w:tab/>
              <w:t>b) DE song song D’E’</w:t>
            </w:r>
          </w:p>
          <w:p w:rsidR="003721F8" w:rsidRPr="003721F8" w:rsidRDefault="003721F8" w:rsidP="003721F8">
            <w:pPr>
              <w:rPr>
                <w:rFonts w:ascii="Times New Roman" w:hAnsi="Times New Roman" w:cs="Times New Roman"/>
                <w:sz w:val="28"/>
                <w:szCs w:val="28"/>
              </w:rPr>
            </w:pPr>
            <w:r w:rsidRPr="003721F8">
              <w:rPr>
                <w:rFonts w:ascii="Times New Roman" w:hAnsi="Times New Roman" w:cs="Times New Roman"/>
                <w:sz w:val="28"/>
                <w:szCs w:val="28"/>
              </w:rPr>
              <w:tab/>
              <w:t>c) Cho BD cố định. Chứng minh rằng khi A di động trên cung lớn AB sao cho tam giác ABC là tam giác nhọn thì bán kính đường tròn ngoại tiếp tam giác ADE không đổi.</w:t>
            </w:r>
          </w:p>
          <w:p w:rsidR="003721F8" w:rsidRPr="00E23844" w:rsidRDefault="003721F8" w:rsidP="003721F8">
            <w:pPr>
              <w:rPr>
                <w:sz w:val="28"/>
                <w:szCs w:val="28"/>
              </w:rPr>
            </w:pPr>
          </w:p>
          <w:p w:rsidR="003721F8" w:rsidRPr="00E23844" w:rsidRDefault="003721F8" w:rsidP="003721F8">
            <w:pPr>
              <w:rPr>
                <w:sz w:val="28"/>
                <w:szCs w:val="28"/>
              </w:rPr>
            </w:pPr>
            <w:r w:rsidRPr="00E23844">
              <w:rPr>
                <w:sz w:val="28"/>
                <w:szCs w:val="28"/>
              </w:rPr>
              <w:t>Đáp án đề thi thử vào lớp 10 môn Toán - THCS Nam Giang năm 2015</w:t>
            </w:r>
          </w:p>
          <w:p w:rsidR="003721F8" w:rsidRPr="00E23844" w:rsidRDefault="003721F8" w:rsidP="003721F8">
            <w:pPr>
              <w:rPr>
                <w:sz w:val="28"/>
                <w:szCs w:val="28"/>
              </w:rPr>
            </w:pPr>
          </w:p>
          <w:p w:rsidR="003721F8" w:rsidRPr="00E23844" w:rsidRDefault="003721F8" w:rsidP="003721F8">
            <w:pPr>
              <w:rPr>
                <w:sz w:val="28"/>
                <w:szCs w:val="28"/>
              </w:rPr>
            </w:pPr>
            <w:r>
              <w:rPr>
                <w:noProof/>
                <w:sz w:val="28"/>
                <w:szCs w:val="28"/>
                <w:lang w:val="en-US"/>
              </w:rPr>
              <w:drawing>
                <wp:inline distT="0" distB="0" distL="0" distR="0" wp14:anchorId="13420706" wp14:editId="67143776">
                  <wp:extent cx="5010150" cy="3714750"/>
                  <wp:effectExtent l="0" t="0" r="0" b="0"/>
                  <wp:docPr id="1093" name="Picture 1093" descr="dap-an-de-thi-thu-vao-lop-10-nam-gian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p-an-de-thi-thu-vao-lop-10-nam-giang-a"/>
                          <pic:cNvPicPr>
                            <a:picLocks noChangeAspect="1" noChangeArrowheads="1"/>
                          </pic:cNvPicPr>
                        </pic:nvPicPr>
                        <pic:blipFill>
                          <a:blip r:embed="rId855">
                            <a:extLst>
                              <a:ext uri="{28A0092B-C50C-407E-A947-70E740481C1C}">
                                <a14:useLocalDpi xmlns:a14="http://schemas.microsoft.com/office/drawing/2010/main" val="0"/>
                              </a:ext>
                            </a:extLst>
                          </a:blip>
                          <a:srcRect/>
                          <a:stretch>
                            <a:fillRect/>
                          </a:stretch>
                        </pic:blipFill>
                        <pic:spPr bwMode="auto">
                          <a:xfrm>
                            <a:off x="0" y="0"/>
                            <a:ext cx="5010150" cy="3714750"/>
                          </a:xfrm>
                          <a:prstGeom prst="rect">
                            <a:avLst/>
                          </a:prstGeom>
                          <a:noFill/>
                          <a:ln>
                            <a:noFill/>
                          </a:ln>
                        </pic:spPr>
                      </pic:pic>
                    </a:graphicData>
                  </a:graphic>
                </wp:inline>
              </w:drawing>
            </w:r>
          </w:p>
          <w:p w:rsidR="003721F8" w:rsidRPr="00E23844" w:rsidRDefault="003721F8" w:rsidP="003721F8">
            <w:pPr>
              <w:rPr>
                <w:sz w:val="28"/>
                <w:szCs w:val="28"/>
              </w:rPr>
            </w:pPr>
            <w:r>
              <w:rPr>
                <w:noProof/>
                <w:sz w:val="28"/>
                <w:szCs w:val="28"/>
                <w:lang w:val="en-US"/>
              </w:rPr>
              <w:drawing>
                <wp:inline distT="0" distB="0" distL="0" distR="0" wp14:anchorId="0DA0923F" wp14:editId="64172F56">
                  <wp:extent cx="4991100" cy="2562225"/>
                  <wp:effectExtent l="0" t="0" r="0" b="9525"/>
                  <wp:docPr id="1092" name="Picture 1092" descr="dap-an-de-thi-thu-vao-lop-10-nam-gian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p-an-de-thi-thu-vao-lop-10-nam-giang-b"/>
                          <pic:cNvPicPr>
                            <a:picLocks noChangeAspect="1" noChangeArrowheads="1"/>
                          </pic:cNvPicPr>
                        </pic:nvPicPr>
                        <pic:blipFill>
                          <a:blip r:embed="rId856">
                            <a:extLst>
                              <a:ext uri="{28A0092B-C50C-407E-A947-70E740481C1C}">
                                <a14:useLocalDpi xmlns:a14="http://schemas.microsoft.com/office/drawing/2010/main" val="0"/>
                              </a:ext>
                            </a:extLst>
                          </a:blip>
                          <a:srcRect/>
                          <a:stretch>
                            <a:fillRect/>
                          </a:stretch>
                        </pic:blipFill>
                        <pic:spPr bwMode="auto">
                          <a:xfrm>
                            <a:off x="0" y="0"/>
                            <a:ext cx="4991100" cy="2562225"/>
                          </a:xfrm>
                          <a:prstGeom prst="rect">
                            <a:avLst/>
                          </a:prstGeom>
                          <a:noFill/>
                          <a:ln>
                            <a:noFill/>
                          </a:ln>
                        </pic:spPr>
                      </pic:pic>
                    </a:graphicData>
                  </a:graphic>
                </wp:inline>
              </w:drawing>
            </w:r>
          </w:p>
          <w:p w:rsidR="003721F8" w:rsidRPr="00E23844" w:rsidRDefault="003721F8" w:rsidP="003721F8">
            <w:pPr>
              <w:rPr>
                <w:sz w:val="28"/>
                <w:szCs w:val="28"/>
              </w:rPr>
            </w:pPr>
            <w:r>
              <w:rPr>
                <w:noProof/>
                <w:sz w:val="28"/>
                <w:szCs w:val="28"/>
                <w:lang w:val="en-US"/>
              </w:rPr>
              <w:drawing>
                <wp:inline distT="0" distB="0" distL="0" distR="0" wp14:anchorId="687FD5C6" wp14:editId="0B38FD7A">
                  <wp:extent cx="5048250" cy="3400425"/>
                  <wp:effectExtent l="0" t="0" r="0" b="9525"/>
                  <wp:docPr id="1091" name="Picture 1091" descr="dap-an-de-thi-thu-vao-lop-10-nam-giang-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p-an-de-thi-thu-vao-lop-10-nam-giang-c"/>
                          <pic:cNvPicPr>
                            <a:picLocks noChangeAspect="1" noChangeArrowheads="1"/>
                          </pic:cNvPicPr>
                        </pic:nvPicPr>
                        <pic:blipFill>
                          <a:blip r:embed="rId857">
                            <a:extLst>
                              <a:ext uri="{28A0092B-C50C-407E-A947-70E740481C1C}">
                                <a14:useLocalDpi xmlns:a14="http://schemas.microsoft.com/office/drawing/2010/main" val="0"/>
                              </a:ext>
                            </a:extLst>
                          </a:blip>
                          <a:srcRect/>
                          <a:stretch>
                            <a:fillRect/>
                          </a:stretch>
                        </pic:blipFill>
                        <pic:spPr bwMode="auto">
                          <a:xfrm>
                            <a:off x="0" y="0"/>
                            <a:ext cx="5048250" cy="3400425"/>
                          </a:xfrm>
                          <a:prstGeom prst="rect">
                            <a:avLst/>
                          </a:prstGeom>
                          <a:noFill/>
                          <a:ln>
                            <a:noFill/>
                          </a:ln>
                        </pic:spPr>
                      </pic:pic>
                    </a:graphicData>
                  </a:graphic>
                </wp:inline>
              </w:drawing>
            </w:r>
          </w:p>
          <w:p w:rsidR="003721F8" w:rsidRPr="00E23844" w:rsidRDefault="003721F8" w:rsidP="003721F8">
            <w:pPr>
              <w:rPr>
                <w:sz w:val="28"/>
                <w:szCs w:val="28"/>
              </w:rPr>
            </w:pPr>
            <w:r>
              <w:rPr>
                <w:noProof/>
                <w:sz w:val="28"/>
                <w:szCs w:val="28"/>
                <w:lang w:val="en-US"/>
              </w:rPr>
              <w:drawing>
                <wp:inline distT="0" distB="0" distL="0" distR="0" wp14:anchorId="2460DE0E" wp14:editId="3333836C">
                  <wp:extent cx="5010150" cy="5095875"/>
                  <wp:effectExtent l="0" t="0" r="0" b="9525"/>
                  <wp:docPr id="1090" name="Picture 1090" descr="dap-an-de-thi-thu-vao-lop-10-nam-giang-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p-an-de-thi-thu-vao-lop-10-nam-giang-d"/>
                          <pic:cNvPicPr>
                            <a:picLocks noChangeAspect="1" noChangeArrowheads="1"/>
                          </pic:cNvPicPr>
                        </pic:nvPicPr>
                        <pic:blipFill>
                          <a:blip r:embed="rId858">
                            <a:extLst>
                              <a:ext uri="{28A0092B-C50C-407E-A947-70E740481C1C}">
                                <a14:useLocalDpi xmlns:a14="http://schemas.microsoft.com/office/drawing/2010/main" val="0"/>
                              </a:ext>
                            </a:extLst>
                          </a:blip>
                          <a:srcRect/>
                          <a:stretch>
                            <a:fillRect/>
                          </a:stretch>
                        </pic:blipFill>
                        <pic:spPr bwMode="auto">
                          <a:xfrm>
                            <a:off x="0" y="0"/>
                            <a:ext cx="5010150" cy="5095875"/>
                          </a:xfrm>
                          <a:prstGeom prst="rect">
                            <a:avLst/>
                          </a:prstGeom>
                          <a:noFill/>
                          <a:ln>
                            <a:noFill/>
                          </a:ln>
                        </pic:spPr>
                      </pic:pic>
                    </a:graphicData>
                  </a:graphic>
                </wp:inline>
              </w:drawing>
            </w:r>
          </w:p>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313</w:t>
            </w:r>
          </w:p>
          <w:p w:rsidR="003721F8" w:rsidRDefault="003721F8" w:rsidP="003721F8">
            <w:pPr>
              <w:autoSpaceDE w:val="0"/>
              <w:autoSpaceDN w:val="0"/>
              <w:adjustRightInd w:val="0"/>
              <w:jc w:val="both"/>
              <w:rPr>
                <w:sz w:val="28"/>
                <w:szCs w:val="28"/>
              </w:rPr>
            </w:pPr>
            <w:r>
              <w:rPr>
                <w:b/>
                <w:bCs/>
                <w:sz w:val="28"/>
                <w:szCs w:val="28"/>
              </w:rPr>
              <w:t>Câu 1</w:t>
            </w:r>
            <w:r>
              <w:rPr>
                <w:sz w:val="28"/>
                <w:szCs w:val="28"/>
              </w:rPr>
              <w:t xml:space="preserve"> (2,5 điểm)</w:t>
            </w:r>
          </w:p>
          <w:p w:rsidR="003721F8" w:rsidRDefault="003721F8" w:rsidP="003721F8">
            <w:pPr>
              <w:autoSpaceDE w:val="0"/>
              <w:autoSpaceDN w:val="0"/>
              <w:adjustRightInd w:val="0"/>
              <w:jc w:val="both"/>
              <w:rPr>
                <w:sz w:val="28"/>
                <w:szCs w:val="28"/>
              </w:rPr>
            </w:pPr>
            <w:r>
              <w:rPr>
                <w:sz w:val="28"/>
                <w:szCs w:val="28"/>
              </w:rPr>
              <w:tab/>
              <w:t xml:space="preserve">Cho biểu thức </w:t>
            </w:r>
            <w:r w:rsidRPr="00981F4C">
              <w:rPr>
                <w:rFonts w:ascii="Arial" w:hAnsi="Arial" w:cs="Arial"/>
                <w:sz w:val="20"/>
                <w:szCs w:val="20"/>
              </w:rPr>
              <w:object w:dxaOrig="4060" w:dyaOrig="840">
                <v:shape id="_x0000_i1464" type="#_x0000_t75" style="width:203pt;height:42pt" o:ole="">
                  <v:imagedata r:id="rId859" o:title=""/>
                </v:shape>
                <o:OLEObject Type="Embed" ProgID="Equation.DSMT4" ShapeID="_x0000_i1464" DrawAspect="Content" ObjectID="_1586752053" r:id="rId860"/>
              </w:object>
            </w:r>
          </w:p>
          <w:p w:rsidR="003721F8" w:rsidRDefault="003721F8" w:rsidP="003721F8">
            <w:pPr>
              <w:autoSpaceDE w:val="0"/>
              <w:autoSpaceDN w:val="0"/>
              <w:adjustRightInd w:val="0"/>
              <w:jc w:val="both"/>
              <w:rPr>
                <w:sz w:val="28"/>
                <w:szCs w:val="28"/>
              </w:rPr>
            </w:pPr>
            <w:r>
              <w:rPr>
                <w:sz w:val="28"/>
                <w:szCs w:val="28"/>
              </w:rPr>
              <w:tab/>
              <w:t>a) Rút gọn A</w:t>
            </w:r>
          </w:p>
          <w:p w:rsidR="003721F8" w:rsidRDefault="003721F8" w:rsidP="003721F8">
            <w:pPr>
              <w:autoSpaceDE w:val="0"/>
              <w:autoSpaceDN w:val="0"/>
              <w:adjustRightInd w:val="0"/>
              <w:jc w:val="both"/>
              <w:rPr>
                <w:sz w:val="28"/>
                <w:szCs w:val="28"/>
              </w:rPr>
            </w:pPr>
            <w:r>
              <w:rPr>
                <w:sz w:val="28"/>
                <w:szCs w:val="28"/>
              </w:rPr>
              <w:tab/>
              <w:t xml:space="preserve">b) Tính giá trị của A khi </w:t>
            </w:r>
            <w:r w:rsidRPr="00981F4C">
              <w:rPr>
                <w:rFonts w:ascii="Arial" w:hAnsi="Arial" w:cs="Arial"/>
                <w:sz w:val="20"/>
                <w:szCs w:val="20"/>
              </w:rPr>
              <w:object w:dxaOrig="1860" w:dyaOrig="363">
                <v:shape id="_x0000_i1465" type="#_x0000_t75" style="width:93pt;height:18.15pt" o:ole="">
                  <v:imagedata r:id="rId861" o:title=""/>
                </v:shape>
                <o:OLEObject Type="Embed" ProgID="Equation.DSMT4" ShapeID="_x0000_i1465" DrawAspect="Content" ObjectID="_1586752054" r:id="rId862"/>
              </w:object>
            </w:r>
          </w:p>
          <w:p w:rsidR="003721F8" w:rsidRDefault="003721F8" w:rsidP="003721F8">
            <w:pPr>
              <w:autoSpaceDE w:val="0"/>
              <w:autoSpaceDN w:val="0"/>
              <w:adjustRightInd w:val="0"/>
              <w:jc w:val="both"/>
              <w:rPr>
                <w:sz w:val="28"/>
                <w:szCs w:val="28"/>
              </w:rPr>
            </w:pPr>
            <w:r>
              <w:rPr>
                <w:b/>
                <w:bCs/>
                <w:sz w:val="28"/>
                <w:szCs w:val="28"/>
              </w:rPr>
              <w:t>Câu 2</w:t>
            </w:r>
            <w:r>
              <w:rPr>
                <w:sz w:val="28"/>
                <w:szCs w:val="28"/>
              </w:rPr>
              <w:t xml:space="preserve"> (2 điểm)</w:t>
            </w:r>
          </w:p>
          <w:p w:rsidR="003721F8" w:rsidRDefault="003721F8" w:rsidP="003721F8">
            <w:pPr>
              <w:autoSpaceDE w:val="0"/>
              <w:autoSpaceDN w:val="0"/>
              <w:adjustRightInd w:val="0"/>
              <w:jc w:val="both"/>
              <w:rPr>
                <w:sz w:val="28"/>
                <w:szCs w:val="28"/>
              </w:rPr>
            </w:pPr>
            <w:r>
              <w:rPr>
                <w:sz w:val="28"/>
                <w:szCs w:val="28"/>
              </w:rPr>
              <w:tab/>
              <w:t>Một người đi xe máy chuyển động đều trên quăng đường gồm một đoạn đường bằng và một đoạn đường lên dốc. Vận tốc trên đoạn đường bằng là 40km/h, trên đoạn đường lên dốc là 20km/h. Biết đoạn đường lên dốc ngắn hơn đoạn đường bằng là 110km và thời gian đi trên cả hai đoạn đường là 3 giờ 30 phút. Tính chiều dài đoạn đường người đó đă đi.</w:t>
            </w:r>
          </w:p>
          <w:p w:rsidR="003721F8" w:rsidRDefault="003721F8" w:rsidP="003721F8">
            <w:pPr>
              <w:autoSpaceDE w:val="0"/>
              <w:autoSpaceDN w:val="0"/>
              <w:adjustRightInd w:val="0"/>
              <w:jc w:val="both"/>
              <w:rPr>
                <w:sz w:val="28"/>
                <w:szCs w:val="28"/>
              </w:rPr>
            </w:pPr>
            <w:r>
              <w:rPr>
                <w:b/>
                <w:bCs/>
                <w:sz w:val="28"/>
                <w:szCs w:val="28"/>
              </w:rPr>
              <w:t>Câu 3</w:t>
            </w:r>
            <w:r>
              <w:rPr>
                <w:sz w:val="28"/>
                <w:szCs w:val="28"/>
              </w:rPr>
              <w:t xml:space="preserve"> (2 điểm)</w:t>
            </w:r>
          </w:p>
          <w:p w:rsidR="003721F8" w:rsidRDefault="003721F8" w:rsidP="003721F8">
            <w:pPr>
              <w:autoSpaceDE w:val="0"/>
              <w:autoSpaceDN w:val="0"/>
              <w:adjustRightInd w:val="0"/>
              <w:jc w:val="both"/>
              <w:rPr>
                <w:sz w:val="28"/>
                <w:szCs w:val="28"/>
              </w:rPr>
            </w:pPr>
            <w:r>
              <w:rPr>
                <w:sz w:val="28"/>
                <w:szCs w:val="28"/>
              </w:rPr>
              <w:tab/>
              <w:t xml:space="preserve">Cho phương trình bậc hai ẩn x, tham số m: </w:t>
            </w:r>
            <w:r w:rsidRPr="00981F4C">
              <w:rPr>
                <w:rFonts w:ascii="Arial" w:hAnsi="Arial" w:cs="Arial"/>
                <w:sz w:val="20"/>
                <w:szCs w:val="20"/>
              </w:rPr>
              <w:object w:dxaOrig="2400" w:dyaOrig="392">
                <v:shape id="_x0000_i1466" type="#_x0000_t75" style="width:120pt;height:19.6pt" o:ole="">
                  <v:imagedata r:id="rId863" o:title=""/>
                </v:shape>
                <o:OLEObject Type="Embed" ProgID="Equation.DSMT4" ShapeID="_x0000_i1466" DrawAspect="Content" ObjectID="_1586752055" r:id="rId864"/>
              </w:object>
            </w:r>
            <w:r>
              <w:rPr>
                <w:sz w:val="28"/>
                <w:szCs w:val="28"/>
              </w:rPr>
              <w:t xml:space="preserve">        (1)</w:t>
            </w:r>
          </w:p>
          <w:p w:rsidR="003721F8" w:rsidRDefault="003721F8" w:rsidP="003721F8">
            <w:pPr>
              <w:autoSpaceDE w:val="0"/>
              <w:autoSpaceDN w:val="0"/>
              <w:adjustRightInd w:val="0"/>
              <w:jc w:val="both"/>
              <w:rPr>
                <w:sz w:val="28"/>
                <w:szCs w:val="28"/>
              </w:rPr>
            </w:pPr>
            <w:r>
              <w:rPr>
                <w:sz w:val="28"/>
                <w:szCs w:val="28"/>
              </w:rPr>
              <w:tab/>
              <w:t>a) Giải phương trình (1) với m = 1</w:t>
            </w:r>
          </w:p>
          <w:p w:rsidR="003721F8" w:rsidRDefault="003721F8" w:rsidP="003721F8">
            <w:pPr>
              <w:autoSpaceDE w:val="0"/>
              <w:autoSpaceDN w:val="0"/>
              <w:adjustRightInd w:val="0"/>
              <w:jc w:val="both"/>
              <w:rPr>
                <w:sz w:val="28"/>
                <w:szCs w:val="28"/>
              </w:rPr>
            </w:pPr>
            <w:r>
              <w:rPr>
                <w:sz w:val="28"/>
                <w:szCs w:val="28"/>
              </w:rPr>
              <w:tab/>
              <w:t>b) Giải phương trình (1) với m bất kỳ</w:t>
            </w:r>
          </w:p>
          <w:p w:rsidR="003721F8" w:rsidRDefault="003721F8" w:rsidP="003721F8">
            <w:pPr>
              <w:autoSpaceDE w:val="0"/>
              <w:autoSpaceDN w:val="0"/>
              <w:adjustRightInd w:val="0"/>
              <w:jc w:val="both"/>
              <w:rPr>
                <w:sz w:val="28"/>
                <w:szCs w:val="28"/>
              </w:rPr>
            </w:pPr>
            <w:r>
              <w:rPr>
                <w:sz w:val="28"/>
                <w:szCs w:val="28"/>
              </w:rPr>
              <w:tab/>
              <w:t>c) Tìm m để phương trình có một nghiệm bằng m</w:t>
            </w:r>
          </w:p>
          <w:p w:rsidR="003721F8" w:rsidRDefault="003721F8" w:rsidP="003721F8">
            <w:pPr>
              <w:autoSpaceDE w:val="0"/>
              <w:autoSpaceDN w:val="0"/>
              <w:adjustRightInd w:val="0"/>
              <w:jc w:val="both"/>
              <w:rPr>
                <w:sz w:val="28"/>
                <w:szCs w:val="28"/>
              </w:rPr>
            </w:pPr>
            <w:r>
              <w:rPr>
                <w:b/>
                <w:bCs/>
                <w:sz w:val="28"/>
                <w:szCs w:val="28"/>
              </w:rPr>
              <w:t>Câu 4</w:t>
            </w:r>
            <w:r>
              <w:rPr>
                <w:sz w:val="28"/>
                <w:szCs w:val="28"/>
              </w:rPr>
              <w:t xml:space="preserve"> (3,5 điểm)</w:t>
            </w:r>
          </w:p>
          <w:p w:rsidR="003721F8" w:rsidRDefault="003721F8" w:rsidP="003721F8">
            <w:pPr>
              <w:autoSpaceDE w:val="0"/>
              <w:autoSpaceDN w:val="0"/>
              <w:adjustRightInd w:val="0"/>
              <w:jc w:val="both"/>
              <w:rPr>
                <w:sz w:val="28"/>
                <w:szCs w:val="28"/>
              </w:rPr>
            </w:pPr>
            <w:r>
              <w:rPr>
                <w:sz w:val="28"/>
                <w:szCs w:val="28"/>
              </w:rPr>
              <w:tab/>
              <w:t xml:space="preserve">Cho tam giác ABC (AC = BC) nội tiếp đường tròn có đường kính CK. Lấy điểm M bất kỳ trên cung nhỏ BC </w:t>
            </w:r>
            <w:r w:rsidRPr="00981F4C">
              <w:rPr>
                <w:rFonts w:ascii="Arial" w:hAnsi="Arial" w:cs="Arial"/>
                <w:sz w:val="20"/>
                <w:szCs w:val="20"/>
              </w:rPr>
              <w:object w:dxaOrig="1640" w:dyaOrig="392">
                <v:shape id="_x0000_i1467" type="#_x0000_t75" style="width:82pt;height:19.6pt" o:ole="">
                  <v:imagedata r:id="rId865" o:title=""/>
                </v:shape>
                <o:OLEObject Type="Embed" ProgID="Equation.DSMT4" ShapeID="_x0000_i1467" DrawAspect="Content" ObjectID="_1586752056" r:id="rId866"/>
              </w:object>
            </w:r>
            <w:r>
              <w:rPr>
                <w:sz w:val="28"/>
                <w:szCs w:val="28"/>
              </w:rPr>
              <w:t>, kẻ nửa đường thẳng AM. Trên AM kéo dài về phía M lấy điểm D sao cho MB = MD</w:t>
            </w:r>
          </w:p>
          <w:p w:rsidR="003721F8" w:rsidRDefault="003721F8" w:rsidP="003721F8">
            <w:pPr>
              <w:autoSpaceDE w:val="0"/>
              <w:autoSpaceDN w:val="0"/>
              <w:adjustRightInd w:val="0"/>
              <w:jc w:val="both"/>
              <w:rPr>
                <w:sz w:val="28"/>
                <w:szCs w:val="28"/>
              </w:rPr>
            </w:pPr>
            <w:r>
              <w:rPr>
                <w:sz w:val="28"/>
                <w:szCs w:val="28"/>
              </w:rPr>
              <w:tab/>
              <w:t>a) Chứng minh rằng MK // BD</w:t>
            </w:r>
          </w:p>
          <w:p w:rsidR="003721F8" w:rsidRDefault="003721F8" w:rsidP="003721F8">
            <w:pPr>
              <w:autoSpaceDE w:val="0"/>
              <w:autoSpaceDN w:val="0"/>
              <w:adjustRightInd w:val="0"/>
              <w:jc w:val="both"/>
              <w:rPr>
                <w:sz w:val="28"/>
                <w:szCs w:val="28"/>
              </w:rPr>
            </w:pPr>
            <w:r>
              <w:rPr>
                <w:sz w:val="28"/>
                <w:szCs w:val="28"/>
              </w:rPr>
              <w:tab/>
              <w:t>b) Kéo dài CM cắt BD tại I. Chứng minh BI = ID và CA = CB = CD</w:t>
            </w:r>
          </w:p>
          <w:p w:rsidR="003721F8" w:rsidRDefault="003721F8" w:rsidP="003721F8">
            <w:pPr>
              <w:autoSpaceDE w:val="0"/>
              <w:autoSpaceDN w:val="0"/>
              <w:adjustRightInd w:val="0"/>
              <w:jc w:val="both"/>
              <w:rPr>
                <w:sz w:val="28"/>
                <w:szCs w:val="28"/>
              </w:rPr>
            </w:pPr>
            <w:r>
              <w:rPr>
                <w:sz w:val="28"/>
                <w:szCs w:val="28"/>
              </w:rPr>
              <w:tab/>
              <w:t>c) Chứng minh MA + MB &lt; CA + CB</w:t>
            </w:r>
          </w:p>
          <w:p w:rsidR="003721F8" w:rsidRDefault="003721F8" w:rsidP="003721F8">
            <w:pPr>
              <w:autoSpaceDE w:val="0"/>
              <w:autoSpaceDN w:val="0"/>
              <w:adjustRightInd w:val="0"/>
              <w:jc w:val="both"/>
              <w:rPr>
                <w:sz w:val="28"/>
                <w:szCs w:val="28"/>
              </w:rPr>
            </w:pPr>
            <w:r>
              <w:rPr>
                <w:sz w:val="28"/>
                <w:szCs w:val="28"/>
              </w:rPr>
              <w:tab/>
              <w:t>d) Trên CK kéo dài về phía C lấy điểm N sao cho  CA = CN. Tìm điểm E trên NK để tam giác NDE vuông tại D</w:t>
            </w:r>
          </w:p>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314</w:t>
            </w:r>
          </w:p>
          <w:p w:rsidR="003721F8" w:rsidRDefault="003721F8" w:rsidP="003721F8">
            <w:pPr>
              <w:autoSpaceDE w:val="0"/>
              <w:autoSpaceDN w:val="0"/>
              <w:adjustRightInd w:val="0"/>
              <w:jc w:val="both"/>
              <w:rPr>
                <w:sz w:val="28"/>
                <w:szCs w:val="28"/>
              </w:rPr>
            </w:pPr>
            <w:r>
              <w:rPr>
                <w:b/>
                <w:bCs/>
                <w:sz w:val="28"/>
                <w:szCs w:val="28"/>
              </w:rPr>
              <w:t>Câu 1</w:t>
            </w:r>
            <w:r>
              <w:rPr>
                <w:sz w:val="28"/>
                <w:szCs w:val="28"/>
              </w:rPr>
              <w:t xml:space="preserve"> (2 điểm)</w:t>
            </w:r>
          </w:p>
          <w:p w:rsidR="003721F8" w:rsidRDefault="003721F8" w:rsidP="003721F8">
            <w:pPr>
              <w:autoSpaceDE w:val="0"/>
              <w:autoSpaceDN w:val="0"/>
              <w:adjustRightInd w:val="0"/>
              <w:ind w:firstLine="720"/>
              <w:jc w:val="both"/>
              <w:rPr>
                <w:sz w:val="28"/>
                <w:szCs w:val="28"/>
              </w:rPr>
            </w:pPr>
            <w:r>
              <w:rPr>
                <w:sz w:val="28"/>
                <w:szCs w:val="28"/>
              </w:rPr>
              <w:t xml:space="preserve">a) Tính </w:t>
            </w:r>
            <w:r w:rsidRPr="000F6620">
              <w:rPr>
                <w:rFonts w:ascii="Arial" w:hAnsi="Arial" w:cs="Arial"/>
                <w:position w:val="-28"/>
                <w:sz w:val="20"/>
                <w:szCs w:val="20"/>
              </w:rPr>
              <w:object w:dxaOrig="1500" w:dyaOrig="660">
                <v:shape id="_x0000_i1468" type="#_x0000_t75" style="width:75pt;height:33pt" o:ole="">
                  <v:imagedata r:id="rId867" o:title=""/>
                </v:shape>
                <o:OLEObject Type="Embed" ProgID="Equation.DSMT4" ShapeID="_x0000_i1468" DrawAspect="Content" ObjectID="_1586752057" r:id="rId868"/>
              </w:object>
            </w:r>
          </w:p>
          <w:p w:rsidR="003721F8" w:rsidRDefault="003721F8" w:rsidP="003721F8">
            <w:pPr>
              <w:autoSpaceDE w:val="0"/>
              <w:autoSpaceDN w:val="0"/>
              <w:adjustRightInd w:val="0"/>
              <w:ind w:firstLine="720"/>
              <w:jc w:val="both"/>
              <w:rPr>
                <w:sz w:val="28"/>
                <w:szCs w:val="28"/>
              </w:rPr>
            </w:pPr>
            <w:r>
              <w:rPr>
                <w:sz w:val="28"/>
                <w:szCs w:val="28"/>
              </w:rPr>
              <w:t xml:space="preserve">b) Giải phương trình: </w:t>
            </w:r>
            <w:r w:rsidRPr="000F6620">
              <w:rPr>
                <w:rFonts w:ascii="Arial" w:hAnsi="Arial" w:cs="Arial"/>
                <w:position w:val="-8"/>
                <w:sz w:val="20"/>
                <w:szCs w:val="20"/>
              </w:rPr>
              <w:object w:dxaOrig="1400" w:dyaOrig="360">
                <v:shape id="_x0000_i1469" type="#_x0000_t75" style="width:70pt;height:18pt" o:ole="">
                  <v:imagedata r:id="rId869" o:title=""/>
                </v:shape>
                <o:OLEObject Type="Embed" ProgID="Equation.DSMT4" ShapeID="_x0000_i1469" DrawAspect="Content" ObjectID="_1586752058" r:id="rId870"/>
              </w:object>
            </w:r>
          </w:p>
          <w:p w:rsidR="003721F8" w:rsidRDefault="003721F8" w:rsidP="003721F8">
            <w:pPr>
              <w:autoSpaceDE w:val="0"/>
              <w:autoSpaceDN w:val="0"/>
              <w:adjustRightInd w:val="0"/>
              <w:jc w:val="both"/>
              <w:rPr>
                <w:sz w:val="28"/>
                <w:szCs w:val="28"/>
              </w:rPr>
            </w:pPr>
            <w:r>
              <w:rPr>
                <w:b/>
                <w:bCs/>
                <w:sz w:val="28"/>
                <w:szCs w:val="28"/>
              </w:rPr>
              <w:t>Câu 2</w:t>
            </w:r>
            <w:r>
              <w:rPr>
                <w:sz w:val="28"/>
                <w:szCs w:val="28"/>
              </w:rPr>
              <w:t xml:space="preserve"> (3 điểm)</w:t>
            </w:r>
          </w:p>
          <w:p w:rsidR="003721F8" w:rsidRDefault="003721F8" w:rsidP="003721F8">
            <w:pPr>
              <w:autoSpaceDE w:val="0"/>
              <w:autoSpaceDN w:val="0"/>
              <w:adjustRightInd w:val="0"/>
              <w:jc w:val="both"/>
              <w:rPr>
                <w:sz w:val="28"/>
                <w:szCs w:val="28"/>
              </w:rPr>
            </w:pPr>
            <w:r>
              <w:rPr>
                <w:sz w:val="28"/>
                <w:szCs w:val="28"/>
              </w:rPr>
              <w:tab/>
              <w:t xml:space="preserve">Cho phương trình bậc 2 ẩn x: </w:t>
            </w:r>
            <w:r w:rsidRPr="000F6620">
              <w:rPr>
                <w:rFonts w:ascii="Arial" w:hAnsi="Arial" w:cs="Arial"/>
                <w:position w:val="-6"/>
                <w:sz w:val="20"/>
                <w:szCs w:val="20"/>
              </w:rPr>
              <w:object w:dxaOrig="2079" w:dyaOrig="320">
                <v:shape id="_x0000_i1470" type="#_x0000_t75" style="width:103.95pt;height:16pt" o:ole="">
                  <v:imagedata r:id="rId871" o:title=""/>
                </v:shape>
                <o:OLEObject Type="Embed" ProgID="Equation.DSMT4" ShapeID="_x0000_i1470" DrawAspect="Content" ObjectID="_1586752059" r:id="rId872"/>
              </w:object>
            </w:r>
          </w:p>
          <w:p w:rsidR="003721F8" w:rsidRDefault="003721F8" w:rsidP="003721F8">
            <w:pPr>
              <w:autoSpaceDE w:val="0"/>
              <w:autoSpaceDN w:val="0"/>
              <w:adjustRightInd w:val="0"/>
              <w:jc w:val="both"/>
              <w:rPr>
                <w:sz w:val="28"/>
                <w:szCs w:val="28"/>
              </w:rPr>
            </w:pPr>
            <w:r>
              <w:rPr>
                <w:sz w:val="28"/>
                <w:szCs w:val="28"/>
              </w:rPr>
              <w:tab/>
              <w:t>a) Chứng minh rằng phương trình có nghiệm với mọi m</w:t>
            </w:r>
          </w:p>
          <w:p w:rsidR="003721F8" w:rsidRDefault="003721F8" w:rsidP="003721F8">
            <w:pPr>
              <w:autoSpaceDE w:val="0"/>
              <w:autoSpaceDN w:val="0"/>
              <w:adjustRightInd w:val="0"/>
              <w:jc w:val="both"/>
              <w:rPr>
                <w:sz w:val="28"/>
                <w:szCs w:val="28"/>
              </w:rPr>
            </w:pPr>
            <w:r>
              <w:rPr>
                <w:sz w:val="28"/>
                <w:szCs w:val="28"/>
              </w:rPr>
              <w:tab/>
              <w:t xml:space="preserve">b) Đặt </w:t>
            </w:r>
            <w:r w:rsidRPr="000F6620">
              <w:rPr>
                <w:rFonts w:ascii="Arial" w:hAnsi="Arial" w:cs="Arial"/>
                <w:position w:val="-12"/>
                <w:sz w:val="20"/>
                <w:szCs w:val="20"/>
              </w:rPr>
              <w:object w:dxaOrig="2120" w:dyaOrig="380">
                <v:shape id="_x0000_i1471" type="#_x0000_t75" style="width:106pt;height:19pt" o:ole="">
                  <v:imagedata r:id="rId873" o:title=""/>
                </v:shape>
                <o:OLEObject Type="Embed" ProgID="Equation.DSMT4" ShapeID="_x0000_i1471" DrawAspect="Content" ObjectID="_1586752060" r:id="rId874"/>
              </w:object>
            </w:r>
          </w:p>
          <w:p w:rsidR="003721F8" w:rsidRDefault="003721F8" w:rsidP="003721F8">
            <w:pPr>
              <w:autoSpaceDE w:val="0"/>
              <w:autoSpaceDN w:val="0"/>
              <w:adjustRightInd w:val="0"/>
              <w:jc w:val="both"/>
              <w:rPr>
                <w:sz w:val="28"/>
                <w:szCs w:val="28"/>
              </w:rPr>
            </w:pPr>
            <w:r>
              <w:rPr>
                <w:sz w:val="28"/>
                <w:szCs w:val="28"/>
              </w:rPr>
              <w:tab/>
            </w:r>
            <w:r>
              <w:rPr>
                <w:sz w:val="28"/>
                <w:szCs w:val="28"/>
              </w:rPr>
              <w:tab/>
              <w:t xml:space="preserve">+ Chứng minh </w:t>
            </w:r>
            <w:r w:rsidRPr="000F6620">
              <w:rPr>
                <w:rFonts w:ascii="Arial" w:hAnsi="Arial" w:cs="Arial"/>
                <w:position w:val="-6"/>
                <w:sz w:val="20"/>
                <w:szCs w:val="20"/>
              </w:rPr>
              <w:object w:dxaOrig="1780" w:dyaOrig="320">
                <v:shape id="_x0000_i1472" type="#_x0000_t75" style="width:89pt;height:16pt" o:ole="">
                  <v:imagedata r:id="rId875" o:title=""/>
                </v:shape>
                <o:OLEObject Type="Embed" ProgID="Equation.DSMT4" ShapeID="_x0000_i1472" DrawAspect="Content" ObjectID="_1586752061" r:id="rId876"/>
              </w:object>
            </w:r>
          </w:p>
          <w:p w:rsidR="003721F8" w:rsidRDefault="003721F8" w:rsidP="003721F8">
            <w:pPr>
              <w:autoSpaceDE w:val="0"/>
              <w:autoSpaceDN w:val="0"/>
              <w:adjustRightInd w:val="0"/>
              <w:jc w:val="both"/>
              <w:rPr>
                <w:sz w:val="28"/>
                <w:szCs w:val="28"/>
              </w:rPr>
            </w:pPr>
            <w:r>
              <w:rPr>
                <w:sz w:val="28"/>
                <w:szCs w:val="28"/>
              </w:rPr>
              <w:tab/>
            </w:r>
            <w:r>
              <w:rPr>
                <w:sz w:val="28"/>
                <w:szCs w:val="28"/>
              </w:rPr>
              <w:tab/>
              <w:t>+ Tìm m sao cho A = 27</w:t>
            </w:r>
          </w:p>
          <w:p w:rsidR="003721F8" w:rsidRDefault="003721F8" w:rsidP="003721F8">
            <w:pPr>
              <w:autoSpaceDE w:val="0"/>
              <w:autoSpaceDN w:val="0"/>
              <w:adjustRightInd w:val="0"/>
              <w:jc w:val="both"/>
              <w:rPr>
                <w:sz w:val="28"/>
                <w:szCs w:val="28"/>
              </w:rPr>
            </w:pPr>
            <w:r>
              <w:rPr>
                <w:sz w:val="28"/>
                <w:szCs w:val="28"/>
              </w:rPr>
              <w:tab/>
              <w:t>c) Tìm m sao cho phương trình có một nghiệm gấp đôi nghiệm kia</w:t>
            </w:r>
          </w:p>
          <w:p w:rsidR="003721F8" w:rsidRDefault="003721F8" w:rsidP="003721F8">
            <w:pPr>
              <w:autoSpaceDE w:val="0"/>
              <w:autoSpaceDN w:val="0"/>
              <w:adjustRightInd w:val="0"/>
              <w:jc w:val="both"/>
              <w:rPr>
                <w:sz w:val="28"/>
                <w:szCs w:val="28"/>
              </w:rPr>
            </w:pPr>
            <w:r>
              <w:rPr>
                <w:b/>
                <w:bCs/>
                <w:sz w:val="28"/>
                <w:szCs w:val="28"/>
              </w:rPr>
              <w:t>Câu 3</w:t>
            </w:r>
            <w:r>
              <w:rPr>
                <w:sz w:val="28"/>
                <w:szCs w:val="28"/>
              </w:rPr>
              <w:t xml:space="preserve"> (5 điểm)</w:t>
            </w:r>
          </w:p>
          <w:p w:rsidR="003721F8" w:rsidRDefault="003721F8" w:rsidP="003721F8">
            <w:pPr>
              <w:autoSpaceDE w:val="0"/>
              <w:autoSpaceDN w:val="0"/>
              <w:adjustRightInd w:val="0"/>
              <w:jc w:val="both"/>
              <w:rPr>
                <w:sz w:val="28"/>
                <w:szCs w:val="28"/>
              </w:rPr>
            </w:pPr>
            <w:r>
              <w:rPr>
                <w:sz w:val="28"/>
                <w:szCs w:val="28"/>
              </w:rPr>
              <w:tab/>
              <w:t>Cho hình vuông ABCD cố định có độ dài cạnh là a. E là điểm di động trên cạnh CD (E khác D). Đường thẳng AE cắt BC tại F, đường thẳng vuông góc với AE tại A cắt CD tại K</w:t>
            </w:r>
          </w:p>
          <w:p w:rsidR="003721F8" w:rsidRDefault="003721F8" w:rsidP="003721F8">
            <w:pPr>
              <w:autoSpaceDE w:val="0"/>
              <w:autoSpaceDN w:val="0"/>
              <w:adjustRightInd w:val="0"/>
              <w:jc w:val="both"/>
              <w:rPr>
                <w:sz w:val="28"/>
                <w:szCs w:val="28"/>
              </w:rPr>
            </w:pPr>
            <w:r>
              <w:rPr>
                <w:sz w:val="28"/>
                <w:szCs w:val="28"/>
              </w:rPr>
              <w:tab/>
              <w:t>a) Chứng minh tam giác ABF bằng tam giác ADK, suy ra tam giác AFK vuông cân</w:t>
            </w:r>
          </w:p>
          <w:p w:rsidR="003721F8" w:rsidRDefault="003721F8" w:rsidP="003721F8">
            <w:pPr>
              <w:autoSpaceDE w:val="0"/>
              <w:autoSpaceDN w:val="0"/>
              <w:adjustRightInd w:val="0"/>
              <w:jc w:val="both"/>
              <w:rPr>
                <w:sz w:val="28"/>
                <w:szCs w:val="28"/>
              </w:rPr>
            </w:pPr>
            <w:r>
              <w:rPr>
                <w:sz w:val="28"/>
                <w:szCs w:val="28"/>
              </w:rPr>
              <w:tab/>
              <w:t>b) Gọi I là trung điểm của FK. Chứng minh I là tâm đường tròn đi qua A, C, F, K và I chuyển động trên đường thẳng cố định khi E chuyển động trên CD</w:t>
            </w:r>
          </w:p>
          <w:p w:rsidR="003721F8" w:rsidRDefault="003721F8" w:rsidP="003721F8">
            <w:pPr>
              <w:autoSpaceDE w:val="0"/>
              <w:autoSpaceDN w:val="0"/>
              <w:adjustRightInd w:val="0"/>
              <w:jc w:val="both"/>
              <w:rPr>
                <w:sz w:val="28"/>
                <w:szCs w:val="28"/>
              </w:rPr>
            </w:pPr>
            <w:r>
              <w:rPr>
                <w:sz w:val="28"/>
                <w:szCs w:val="28"/>
              </w:rPr>
              <w:tab/>
              <w:t>c) Tính số đo góc AIF, suy ra A, B, F, I cùng nằm trên một đường tròn</w:t>
            </w:r>
          </w:p>
          <w:p w:rsidR="003721F8" w:rsidRDefault="003721F8" w:rsidP="003721F8">
            <w:pPr>
              <w:autoSpaceDE w:val="0"/>
              <w:autoSpaceDN w:val="0"/>
              <w:adjustRightInd w:val="0"/>
              <w:jc w:val="both"/>
              <w:rPr>
                <w:sz w:val="28"/>
                <w:szCs w:val="28"/>
              </w:rPr>
            </w:pPr>
            <w:r>
              <w:rPr>
                <w:sz w:val="28"/>
                <w:szCs w:val="28"/>
              </w:rPr>
              <w:tab/>
              <w:t xml:space="preserve">d) Đặt DE = x </w:t>
            </w:r>
            <w:r w:rsidRPr="00981F4C">
              <w:rPr>
                <w:rFonts w:ascii="Arial" w:hAnsi="Arial" w:cs="Arial"/>
                <w:sz w:val="20"/>
                <w:szCs w:val="20"/>
              </w:rPr>
              <w:object w:dxaOrig="1100" w:dyaOrig="392">
                <v:shape id="_x0000_i1473" type="#_x0000_t75" style="width:55pt;height:19.6pt" o:ole="">
                  <v:imagedata r:id="rId877" o:title=""/>
                </v:shape>
                <o:OLEObject Type="Embed" ProgID="Equation.DSMT4" ShapeID="_x0000_i1473" DrawAspect="Content" ObjectID="_1586752062" r:id="rId878"/>
              </w:object>
            </w:r>
            <w:r>
              <w:rPr>
                <w:sz w:val="28"/>
                <w:szCs w:val="28"/>
              </w:rPr>
              <w:t>. Tính độ dài các cạnh của tam giác AEK theo a và x</w:t>
            </w:r>
          </w:p>
          <w:p w:rsidR="003721F8" w:rsidRDefault="003721F8" w:rsidP="003721F8">
            <w:pPr>
              <w:autoSpaceDE w:val="0"/>
              <w:autoSpaceDN w:val="0"/>
              <w:adjustRightInd w:val="0"/>
              <w:jc w:val="both"/>
              <w:rPr>
                <w:sz w:val="28"/>
                <w:szCs w:val="28"/>
              </w:rPr>
            </w:pPr>
            <w:r>
              <w:rPr>
                <w:sz w:val="28"/>
                <w:szCs w:val="28"/>
              </w:rPr>
              <w:tab/>
              <w:t>e) Hăy chỉ ra vị trí của E sao cho độ dài EK ngắn nhất</w:t>
            </w:r>
          </w:p>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315</w:t>
            </w:r>
          </w:p>
          <w:p w:rsidR="003721F8" w:rsidRDefault="003721F8" w:rsidP="003721F8">
            <w:pPr>
              <w:autoSpaceDE w:val="0"/>
              <w:autoSpaceDN w:val="0"/>
              <w:adjustRightInd w:val="0"/>
              <w:jc w:val="both"/>
              <w:rPr>
                <w:sz w:val="28"/>
                <w:szCs w:val="28"/>
              </w:rPr>
            </w:pPr>
            <w:r>
              <w:rPr>
                <w:b/>
                <w:bCs/>
                <w:sz w:val="28"/>
                <w:szCs w:val="28"/>
              </w:rPr>
              <w:t>Câu 1</w:t>
            </w:r>
            <w:r>
              <w:rPr>
                <w:sz w:val="28"/>
                <w:szCs w:val="28"/>
              </w:rPr>
              <w:t xml:space="preserve"> (3 điểm)</w:t>
            </w:r>
          </w:p>
          <w:p w:rsidR="003721F8" w:rsidRDefault="003721F8" w:rsidP="003721F8">
            <w:pPr>
              <w:autoSpaceDE w:val="0"/>
              <w:autoSpaceDN w:val="0"/>
              <w:adjustRightInd w:val="0"/>
              <w:ind w:firstLine="720"/>
              <w:jc w:val="both"/>
              <w:rPr>
                <w:sz w:val="28"/>
                <w:szCs w:val="28"/>
              </w:rPr>
            </w:pPr>
            <w:r>
              <w:rPr>
                <w:sz w:val="28"/>
                <w:szCs w:val="28"/>
              </w:rPr>
              <w:t xml:space="preserve">Cho phương trình bậc hai ẩn x: </w:t>
            </w:r>
            <w:r w:rsidRPr="00981F4C">
              <w:rPr>
                <w:rFonts w:ascii="Arial" w:hAnsi="Arial" w:cs="Arial"/>
                <w:sz w:val="20"/>
                <w:szCs w:val="20"/>
              </w:rPr>
              <w:object w:dxaOrig="2079" w:dyaOrig="323">
                <v:shape id="_x0000_i1474" type="#_x0000_t75" style="width:103.95pt;height:16.15pt" o:ole="">
                  <v:imagedata r:id="rId879" o:title=""/>
                </v:shape>
                <o:OLEObject Type="Embed" ProgID="Equation.DSMT4" ShapeID="_x0000_i1474" DrawAspect="Content" ObjectID="_1586752063" r:id="rId880"/>
              </w:object>
            </w:r>
            <w:r>
              <w:rPr>
                <w:sz w:val="28"/>
                <w:szCs w:val="28"/>
              </w:rPr>
              <w:t xml:space="preserve">    (1)</w:t>
            </w:r>
          </w:p>
          <w:p w:rsidR="003721F8" w:rsidRDefault="003721F8" w:rsidP="003721F8">
            <w:pPr>
              <w:autoSpaceDE w:val="0"/>
              <w:autoSpaceDN w:val="0"/>
              <w:adjustRightInd w:val="0"/>
              <w:ind w:firstLine="720"/>
              <w:jc w:val="both"/>
              <w:rPr>
                <w:sz w:val="28"/>
                <w:szCs w:val="28"/>
              </w:rPr>
            </w:pPr>
            <w:r>
              <w:rPr>
                <w:sz w:val="28"/>
                <w:szCs w:val="28"/>
              </w:rPr>
              <w:t>a) Giải phương trình với m = 2</w:t>
            </w:r>
          </w:p>
          <w:p w:rsidR="003721F8" w:rsidRDefault="003721F8" w:rsidP="003721F8">
            <w:pPr>
              <w:autoSpaceDE w:val="0"/>
              <w:autoSpaceDN w:val="0"/>
              <w:adjustRightInd w:val="0"/>
              <w:jc w:val="both"/>
              <w:rPr>
                <w:sz w:val="28"/>
                <w:szCs w:val="28"/>
              </w:rPr>
            </w:pPr>
            <w:r>
              <w:rPr>
                <w:sz w:val="28"/>
                <w:szCs w:val="28"/>
              </w:rPr>
              <w:tab/>
              <w:t>b) Chứng minh phương trình (1) có nghiệm với mọi m</w:t>
            </w:r>
          </w:p>
          <w:p w:rsidR="003721F8" w:rsidRDefault="003721F8" w:rsidP="003721F8">
            <w:pPr>
              <w:autoSpaceDE w:val="0"/>
              <w:autoSpaceDN w:val="0"/>
              <w:adjustRightInd w:val="0"/>
              <w:jc w:val="both"/>
              <w:rPr>
                <w:sz w:val="28"/>
                <w:szCs w:val="28"/>
              </w:rPr>
            </w:pPr>
            <w:r>
              <w:rPr>
                <w:sz w:val="28"/>
                <w:szCs w:val="28"/>
              </w:rPr>
              <w:tab/>
              <w:t xml:space="preserve">c) Cho </w:t>
            </w:r>
            <w:r w:rsidRPr="00981F4C">
              <w:rPr>
                <w:rFonts w:ascii="Arial" w:hAnsi="Arial" w:cs="Arial"/>
                <w:sz w:val="20"/>
                <w:szCs w:val="20"/>
              </w:rPr>
              <w:object w:dxaOrig="1980" w:dyaOrig="380">
                <v:shape id="_x0000_i1475" type="#_x0000_t75" style="width:99pt;height:19pt" o:ole="">
                  <v:imagedata r:id="rId881" o:title=""/>
                </v:shape>
                <o:OLEObject Type="Embed" ProgID="Equation.DSMT4" ShapeID="_x0000_i1475" DrawAspect="Content" ObjectID="_1586752064" r:id="rId882"/>
              </w:object>
            </w:r>
            <w:r>
              <w:rPr>
                <w:sz w:val="28"/>
                <w:szCs w:val="28"/>
              </w:rPr>
              <w:t xml:space="preserve"> trong đó x</w:t>
            </w:r>
            <w:r>
              <w:rPr>
                <w:sz w:val="28"/>
                <w:szCs w:val="28"/>
                <w:vertAlign w:val="subscript"/>
              </w:rPr>
              <w:t>1</w:t>
            </w:r>
            <w:r>
              <w:rPr>
                <w:sz w:val="28"/>
                <w:szCs w:val="28"/>
              </w:rPr>
              <w:t>, x</w:t>
            </w:r>
            <w:r>
              <w:rPr>
                <w:sz w:val="28"/>
                <w:szCs w:val="28"/>
                <w:vertAlign w:val="subscript"/>
              </w:rPr>
              <w:t>2</w:t>
            </w:r>
            <w:r>
              <w:rPr>
                <w:sz w:val="28"/>
                <w:szCs w:val="28"/>
              </w:rPr>
              <w:t xml:space="preserve"> là nghiệm của phương trình (1). Tìm m để </w:t>
            </w:r>
            <w:r w:rsidRPr="00981F4C">
              <w:rPr>
                <w:rFonts w:ascii="Arial" w:hAnsi="Arial" w:cs="Arial"/>
                <w:sz w:val="20"/>
                <w:szCs w:val="20"/>
              </w:rPr>
              <w:object w:dxaOrig="580" w:dyaOrig="284">
                <v:shape id="_x0000_i1476" type="#_x0000_t75" style="width:29pt;height:14.2pt" o:ole="">
                  <v:imagedata r:id="rId883" o:title=""/>
                </v:shape>
                <o:OLEObject Type="Embed" ProgID="Equation.DSMT4" ShapeID="_x0000_i1476" DrawAspect="Content" ObjectID="_1586752065" r:id="rId884"/>
              </w:object>
            </w:r>
          </w:p>
          <w:p w:rsidR="003721F8" w:rsidRDefault="003721F8" w:rsidP="003721F8">
            <w:pPr>
              <w:autoSpaceDE w:val="0"/>
              <w:autoSpaceDN w:val="0"/>
              <w:adjustRightInd w:val="0"/>
              <w:jc w:val="both"/>
              <w:rPr>
                <w:sz w:val="28"/>
                <w:szCs w:val="28"/>
              </w:rPr>
            </w:pPr>
            <w:r>
              <w:rPr>
                <w:b/>
                <w:bCs/>
                <w:sz w:val="28"/>
                <w:szCs w:val="28"/>
              </w:rPr>
              <w:t>Câu 2</w:t>
            </w:r>
            <w:r>
              <w:rPr>
                <w:sz w:val="28"/>
                <w:szCs w:val="28"/>
              </w:rPr>
              <w:t xml:space="preserve"> (2 điểm)</w:t>
            </w:r>
          </w:p>
          <w:p w:rsidR="003721F8" w:rsidRDefault="003721F8" w:rsidP="003721F8">
            <w:pPr>
              <w:autoSpaceDE w:val="0"/>
              <w:autoSpaceDN w:val="0"/>
              <w:adjustRightInd w:val="0"/>
              <w:jc w:val="both"/>
              <w:rPr>
                <w:sz w:val="28"/>
                <w:szCs w:val="28"/>
              </w:rPr>
            </w:pPr>
            <w:r>
              <w:rPr>
                <w:sz w:val="28"/>
                <w:szCs w:val="28"/>
              </w:rPr>
              <w:tab/>
              <w:t xml:space="preserve">Cho biểu thức </w:t>
            </w:r>
            <w:r w:rsidRPr="000F6620">
              <w:rPr>
                <w:rFonts w:ascii="Arial" w:hAnsi="Arial" w:cs="Arial"/>
                <w:position w:val="-34"/>
                <w:sz w:val="20"/>
                <w:szCs w:val="20"/>
              </w:rPr>
              <w:object w:dxaOrig="4080" w:dyaOrig="859">
                <v:shape id="_x0000_i1477" type="#_x0000_t75" style="width:204pt;height:42.95pt" o:ole="">
                  <v:imagedata r:id="rId885" o:title=""/>
                </v:shape>
                <o:OLEObject Type="Embed" ProgID="Equation.DSMT4" ShapeID="_x0000_i1477" DrawAspect="Content" ObjectID="_1586752066" r:id="rId886"/>
              </w:object>
            </w:r>
          </w:p>
          <w:p w:rsidR="003721F8" w:rsidRDefault="003721F8" w:rsidP="003721F8">
            <w:pPr>
              <w:autoSpaceDE w:val="0"/>
              <w:autoSpaceDN w:val="0"/>
              <w:adjustRightInd w:val="0"/>
              <w:jc w:val="both"/>
              <w:rPr>
                <w:sz w:val="28"/>
                <w:szCs w:val="28"/>
              </w:rPr>
            </w:pPr>
            <w:r>
              <w:rPr>
                <w:sz w:val="28"/>
                <w:szCs w:val="28"/>
              </w:rPr>
              <w:tab/>
              <w:t>a) Rút gọn A</w:t>
            </w:r>
          </w:p>
          <w:p w:rsidR="003721F8" w:rsidRDefault="003721F8" w:rsidP="003721F8">
            <w:pPr>
              <w:autoSpaceDE w:val="0"/>
              <w:autoSpaceDN w:val="0"/>
              <w:adjustRightInd w:val="0"/>
              <w:jc w:val="both"/>
              <w:rPr>
                <w:sz w:val="28"/>
                <w:szCs w:val="28"/>
              </w:rPr>
            </w:pPr>
            <w:r>
              <w:rPr>
                <w:sz w:val="28"/>
                <w:szCs w:val="28"/>
              </w:rPr>
              <w:tab/>
              <w:t>b) Tính giá trị của A khi x = 99; y = 100</w:t>
            </w:r>
          </w:p>
          <w:p w:rsidR="003721F8" w:rsidRDefault="003721F8" w:rsidP="003721F8">
            <w:pPr>
              <w:autoSpaceDE w:val="0"/>
              <w:autoSpaceDN w:val="0"/>
              <w:adjustRightInd w:val="0"/>
              <w:jc w:val="both"/>
              <w:rPr>
                <w:sz w:val="28"/>
                <w:szCs w:val="28"/>
              </w:rPr>
            </w:pPr>
            <w:r>
              <w:rPr>
                <w:b/>
                <w:bCs/>
                <w:sz w:val="28"/>
                <w:szCs w:val="28"/>
              </w:rPr>
              <w:t>Câu 3</w:t>
            </w:r>
            <w:r>
              <w:rPr>
                <w:sz w:val="28"/>
                <w:szCs w:val="28"/>
              </w:rPr>
              <w:t xml:space="preserve"> (4 điểm)</w:t>
            </w:r>
          </w:p>
          <w:p w:rsidR="003721F8" w:rsidRDefault="003721F8" w:rsidP="003721F8">
            <w:pPr>
              <w:autoSpaceDE w:val="0"/>
              <w:autoSpaceDN w:val="0"/>
              <w:adjustRightInd w:val="0"/>
              <w:jc w:val="both"/>
              <w:rPr>
                <w:sz w:val="28"/>
                <w:szCs w:val="28"/>
              </w:rPr>
            </w:pPr>
            <w:r>
              <w:rPr>
                <w:sz w:val="28"/>
                <w:szCs w:val="28"/>
              </w:rPr>
              <w:tab/>
              <w:t>Cho đoạn thẳng AD có độ dài bằng a, gọi I là trung điểm của AD, dựng tia Ix vuông góc với AD. Một đường tròn (O) bất kỳ có bán kính R (R &gt; a/2) tiếp xúc với AD tại A, cắt Ix tại B và C (B nằm giữa I và C)</w:t>
            </w:r>
          </w:p>
          <w:p w:rsidR="003721F8" w:rsidRDefault="003721F8" w:rsidP="003721F8">
            <w:pPr>
              <w:autoSpaceDE w:val="0"/>
              <w:autoSpaceDN w:val="0"/>
              <w:adjustRightInd w:val="0"/>
              <w:jc w:val="both"/>
              <w:rPr>
                <w:sz w:val="28"/>
                <w:szCs w:val="28"/>
              </w:rPr>
            </w:pPr>
            <w:r>
              <w:rPr>
                <w:sz w:val="28"/>
                <w:szCs w:val="28"/>
              </w:rPr>
              <w:tab/>
              <w:t>a) Chứng minh tam giác BID đồng dạng với tam giác AIC và tích IB.IC không đổi</w:t>
            </w:r>
          </w:p>
          <w:p w:rsidR="003721F8" w:rsidRDefault="003721F8" w:rsidP="003721F8">
            <w:pPr>
              <w:autoSpaceDE w:val="0"/>
              <w:autoSpaceDN w:val="0"/>
              <w:adjustRightInd w:val="0"/>
              <w:jc w:val="both"/>
              <w:rPr>
                <w:sz w:val="28"/>
                <w:szCs w:val="28"/>
              </w:rPr>
            </w:pPr>
            <w:r>
              <w:rPr>
                <w:sz w:val="28"/>
                <w:szCs w:val="28"/>
              </w:rPr>
              <w:tab/>
              <w:t>b) Chứng minh B là trực tâm của tam giác ADC, Tìm trực tâm của tam giác ABC</w:t>
            </w:r>
          </w:p>
          <w:p w:rsidR="003721F8" w:rsidRDefault="003721F8" w:rsidP="003721F8">
            <w:pPr>
              <w:autoSpaceDE w:val="0"/>
              <w:autoSpaceDN w:val="0"/>
              <w:adjustRightInd w:val="0"/>
              <w:jc w:val="both"/>
              <w:rPr>
                <w:sz w:val="28"/>
                <w:szCs w:val="28"/>
              </w:rPr>
            </w:pPr>
            <w:r>
              <w:rPr>
                <w:sz w:val="28"/>
                <w:szCs w:val="28"/>
              </w:rPr>
              <w:tab/>
              <w:t>c) Nối BD cắt đường tròn (O) tại D</w:t>
            </w:r>
            <w:r>
              <w:rPr>
                <w:sz w:val="28"/>
                <w:szCs w:val="28"/>
                <w:vertAlign w:val="superscript"/>
              </w:rPr>
              <w:t>’</w:t>
            </w:r>
            <w:r>
              <w:rPr>
                <w:sz w:val="28"/>
                <w:szCs w:val="28"/>
              </w:rPr>
              <w:t>. Chứng minh tam giác CDD</w:t>
            </w:r>
            <w:r>
              <w:rPr>
                <w:sz w:val="28"/>
                <w:szCs w:val="28"/>
                <w:vertAlign w:val="superscript"/>
              </w:rPr>
              <w:t>’</w:t>
            </w:r>
            <w:r>
              <w:rPr>
                <w:sz w:val="28"/>
                <w:szCs w:val="28"/>
              </w:rPr>
              <w:t>, và  tam giác ADD</w:t>
            </w:r>
            <w:r>
              <w:rPr>
                <w:sz w:val="28"/>
                <w:szCs w:val="28"/>
                <w:vertAlign w:val="superscript"/>
              </w:rPr>
              <w:t>’</w:t>
            </w:r>
            <w:r>
              <w:rPr>
                <w:sz w:val="28"/>
                <w:szCs w:val="28"/>
              </w:rPr>
              <w:t xml:space="preserve"> cân</w:t>
            </w:r>
          </w:p>
          <w:p w:rsidR="003721F8" w:rsidRDefault="003721F8" w:rsidP="003721F8">
            <w:pPr>
              <w:autoSpaceDE w:val="0"/>
              <w:autoSpaceDN w:val="0"/>
              <w:adjustRightInd w:val="0"/>
              <w:jc w:val="both"/>
              <w:rPr>
                <w:sz w:val="28"/>
                <w:szCs w:val="28"/>
              </w:rPr>
            </w:pPr>
            <w:r>
              <w:rPr>
                <w:b/>
                <w:bCs/>
                <w:sz w:val="28"/>
                <w:szCs w:val="28"/>
              </w:rPr>
              <w:t>Câu 4</w:t>
            </w:r>
            <w:r>
              <w:rPr>
                <w:sz w:val="28"/>
                <w:szCs w:val="28"/>
              </w:rPr>
              <w:t xml:space="preserve"> (1 điểm)</w:t>
            </w:r>
          </w:p>
          <w:p w:rsidR="003721F8" w:rsidRDefault="003721F8" w:rsidP="003721F8">
            <w:pPr>
              <w:autoSpaceDE w:val="0"/>
              <w:autoSpaceDN w:val="0"/>
              <w:adjustRightInd w:val="0"/>
              <w:jc w:val="both"/>
              <w:rPr>
                <w:sz w:val="28"/>
                <w:szCs w:val="28"/>
              </w:rPr>
            </w:pPr>
            <w:r>
              <w:rPr>
                <w:sz w:val="28"/>
                <w:szCs w:val="28"/>
              </w:rPr>
              <w:tab/>
              <w:t xml:space="preserve">Cho phương trình bậc hai </w:t>
            </w:r>
            <w:r w:rsidRPr="000F6620">
              <w:rPr>
                <w:rFonts w:ascii="Arial" w:hAnsi="Arial" w:cs="Arial"/>
                <w:position w:val="-14"/>
                <w:sz w:val="20"/>
                <w:szCs w:val="20"/>
              </w:rPr>
              <w:object w:dxaOrig="2880" w:dyaOrig="400">
                <v:shape id="_x0000_i1478" type="#_x0000_t75" style="width:2in;height:20pt" o:ole="">
                  <v:imagedata r:id="rId887" o:title=""/>
                </v:shape>
                <o:OLEObject Type="Embed" ProgID="Equation.DSMT4" ShapeID="_x0000_i1478" DrawAspect="Content" ObjectID="_1586752067" r:id="rId888"/>
              </w:object>
            </w:r>
            <w:r>
              <w:rPr>
                <w:sz w:val="28"/>
                <w:szCs w:val="28"/>
              </w:rPr>
              <w:t>.Tìm a để phương trình có hai nghiệm x</w:t>
            </w:r>
            <w:r>
              <w:rPr>
                <w:sz w:val="28"/>
                <w:szCs w:val="28"/>
                <w:vertAlign w:val="subscript"/>
              </w:rPr>
              <w:t>1</w:t>
            </w:r>
            <w:r>
              <w:rPr>
                <w:sz w:val="28"/>
                <w:szCs w:val="28"/>
              </w:rPr>
              <w:t>; x</w:t>
            </w:r>
            <w:r>
              <w:rPr>
                <w:sz w:val="28"/>
                <w:szCs w:val="28"/>
                <w:vertAlign w:val="subscript"/>
              </w:rPr>
              <w:t>2</w:t>
            </w:r>
            <w:r>
              <w:rPr>
                <w:sz w:val="28"/>
                <w:szCs w:val="28"/>
              </w:rPr>
              <w:t xml:space="preserve"> thỏa mãn </w:t>
            </w:r>
            <w:r w:rsidRPr="000F6620">
              <w:rPr>
                <w:rFonts w:ascii="Arial" w:hAnsi="Arial" w:cs="Arial"/>
                <w:position w:val="-12"/>
                <w:sz w:val="20"/>
                <w:szCs w:val="20"/>
              </w:rPr>
              <w:object w:dxaOrig="1120" w:dyaOrig="380">
                <v:shape id="_x0000_i1479" type="#_x0000_t75" style="width:56pt;height:19pt" o:ole="">
                  <v:imagedata r:id="rId889" o:title=""/>
                </v:shape>
                <o:OLEObject Type="Embed" ProgID="Equation.DSMT4" ShapeID="_x0000_i1479" DrawAspect="Content" ObjectID="_1586752068" r:id="rId890"/>
              </w:object>
            </w:r>
            <w:r>
              <w:rPr>
                <w:sz w:val="28"/>
                <w:szCs w:val="28"/>
              </w:rPr>
              <w:t xml:space="preserve"> đạt giá trị nhỏ nhất</w:t>
            </w:r>
          </w:p>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316</w:t>
            </w:r>
          </w:p>
          <w:p w:rsidR="003721F8" w:rsidRDefault="003721F8" w:rsidP="003721F8">
            <w:pPr>
              <w:autoSpaceDE w:val="0"/>
              <w:autoSpaceDN w:val="0"/>
              <w:adjustRightInd w:val="0"/>
              <w:jc w:val="both"/>
              <w:rPr>
                <w:sz w:val="28"/>
                <w:szCs w:val="28"/>
              </w:rPr>
            </w:pPr>
            <w:r>
              <w:rPr>
                <w:b/>
                <w:bCs/>
                <w:sz w:val="28"/>
                <w:szCs w:val="28"/>
              </w:rPr>
              <w:t>Câu 1</w:t>
            </w:r>
            <w:r>
              <w:rPr>
                <w:sz w:val="28"/>
                <w:szCs w:val="28"/>
              </w:rPr>
              <w:t xml:space="preserve"> (3 điểm)</w:t>
            </w:r>
          </w:p>
          <w:p w:rsidR="003721F8" w:rsidRDefault="003721F8" w:rsidP="003721F8">
            <w:pPr>
              <w:autoSpaceDE w:val="0"/>
              <w:autoSpaceDN w:val="0"/>
              <w:adjustRightInd w:val="0"/>
              <w:jc w:val="both"/>
              <w:rPr>
                <w:sz w:val="28"/>
                <w:szCs w:val="28"/>
              </w:rPr>
            </w:pPr>
            <w:r>
              <w:rPr>
                <w:sz w:val="28"/>
                <w:szCs w:val="28"/>
              </w:rPr>
              <w:tab/>
              <w:t xml:space="preserve">a) Giải hệ phương trình: </w:t>
            </w:r>
            <w:r w:rsidRPr="000F6620">
              <w:rPr>
                <w:rFonts w:ascii="Arial" w:hAnsi="Arial" w:cs="Arial"/>
                <w:position w:val="-30"/>
                <w:sz w:val="20"/>
                <w:szCs w:val="20"/>
              </w:rPr>
              <w:object w:dxaOrig="1219" w:dyaOrig="720">
                <v:shape id="_x0000_i1480" type="#_x0000_t75" style="width:60.95pt;height:36pt" o:ole="">
                  <v:imagedata r:id="rId891" o:title=""/>
                </v:shape>
                <o:OLEObject Type="Embed" ProgID="Equation.DSMT4" ShapeID="_x0000_i1480" DrawAspect="Content" ObjectID="_1586752069" r:id="rId892"/>
              </w:object>
            </w:r>
          </w:p>
          <w:p w:rsidR="003721F8" w:rsidRDefault="003721F8" w:rsidP="003721F8">
            <w:pPr>
              <w:autoSpaceDE w:val="0"/>
              <w:autoSpaceDN w:val="0"/>
              <w:adjustRightInd w:val="0"/>
              <w:jc w:val="both"/>
              <w:rPr>
                <w:sz w:val="28"/>
                <w:szCs w:val="28"/>
              </w:rPr>
            </w:pPr>
            <w:r>
              <w:rPr>
                <w:sz w:val="28"/>
                <w:szCs w:val="28"/>
              </w:rPr>
              <w:tab/>
              <w:t xml:space="preserve">b) Tính </w:t>
            </w:r>
            <w:r w:rsidRPr="000F6620">
              <w:rPr>
                <w:rFonts w:ascii="Arial" w:hAnsi="Arial" w:cs="Arial"/>
                <w:position w:val="-28"/>
                <w:sz w:val="20"/>
                <w:szCs w:val="20"/>
              </w:rPr>
              <w:object w:dxaOrig="1960" w:dyaOrig="660">
                <v:shape id="_x0000_i1481" type="#_x0000_t75" style="width:98pt;height:33pt" o:ole="">
                  <v:imagedata r:id="rId893" o:title=""/>
                </v:shape>
                <o:OLEObject Type="Embed" ProgID="Equation.DSMT4" ShapeID="_x0000_i1481" DrawAspect="Content" ObjectID="_1586752070" r:id="rId894"/>
              </w:object>
            </w:r>
          </w:p>
          <w:p w:rsidR="003721F8" w:rsidRDefault="003721F8" w:rsidP="003721F8">
            <w:pPr>
              <w:autoSpaceDE w:val="0"/>
              <w:autoSpaceDN w:val="0"/>
              <w:adjustRightInd w:val="0"/>
              <w:jc w:val="both"/>
              <w:rPr>
                <w:sz w:val="28"/>
                <w:szCs w:val="28"/>
              </w:rPr>
            </w:pPr>
            <w:r>
              <w:rPr>
                <w:sz w:val="28"/>
                <w:szCs w:val="28"/>
              </w:rPr>
              <w:tab/>
              <w:t>c) Giải bất phương trình  (x – 1).(2x + 3) &gt; 2x.(x + 3)</w:t>
            </w:r>
          </w:p>
          <w:p w:rsidR="003721F8" w:rsidRDefault="003721F8" w:rsidP="003721F8">
            <w:pPr>
              <w:autoSpaceDE w:val="0"/>
              <w:autoSpaceDN w:val="0"/>
              <w:adjustRightInd w:val="0"/>
              <w:jc w:val="both"/>
              <w:rPr>
                <w:sz w:val="28"/>
                <w:szCs w:val="28"/>
              </w:rPr>
            </w:pPr>
            <w:r>
              <w:rPr>
                <w:b/>
                <w:bCs/>
                <w:sz w:val="28"/>
                <w:szCs w:val="28"/>
              </w:rPr>
              <w:t>Câu 2</w:t>
            </w:r>
            <w:r>
              <w:rPr>
                <w:sz w:val="28"/>
                <w:szCs w:val="28"/>
              </w:rPr>
              <w:t xml:space="preserve"> (3 điểm)</w:t>
            </w:r>
          </w:p>
          <w:p w:rsidR="003721F8" w:rsidRDefault="003721F8" w:rsidP="003721F8">
            <w:pPr>
              <w:autoSpaceDE w:val="0"/>
              <w:autoSpaceDN w:val="0"/>
              <w:adjustRightInd w:val="0"/>
              <w:jc w:val="both"/>
              <w:rPr>
                <w:sz w:val="28"/>
                <w:szCs w:val="28"/>
              </w:rPr>
            </w:pPr>
            <w:r>
              <w:rPr>
                <w:sz w:val="28"/>
                <w:szCs w:val="28"/>
              </w:rPr>
              <w:tab/>
              <w:t>Trên mặt phẳng tọa độ Oxy, đơn vị 2 trục bằng nhau</w:t>
            </w:r>
          </w:p>
          <w:p w:rsidR="003721F8" w:rsidRDefault="003721F8" w:rsidP="003721F8">
            <w:pPr>
              <w:autoSpaceDE w:val="0"/>
              <w:autoSpaceDN w:val="0"/>
              <w:adjustRightInd w:val="0"/>
              <w:jc w:val="both"/>
              <w:rPr>
                <w:sz w:val="28"/>
                <w:szCs w:val="28"/>
              </w:rPr>
            </w:pPr>
            <w:r>
              <w:rPr>
                <w:sz w:val="28"/>
                <w:szCs w:val="28"/>
              </w:rPr>
              <w:tab/>
              <w:t>a) xác định hệ số a để đồ thị (P) của hàm số y = ax</w:t>
            </w:r>
            <w:r>
              <w:rPr>
                <w:sz w:val="28"/>
                <w:szCs w:val="28"/>
                <w:vertAlign w:val="superscript"/>
              </w:rPr>
              <w:t>2</w:t>
            </w:r>
            <w:r>
              <w:rPr>
                <w:sz w:val="28"/>
                <w:szCs w:val="28"/>
              </w:rPr>
              <w:t xml:space="preserve"> đi qua điểm A(1; 1). Vẽ đồ thị (P) vừa Tìm được. Hàm số này đồng biến, nghịch biến trong khoảng nào?</w:t>
            </w:r>
          </w:p>
          <w:p w:rsidR="003721F8" w:rsidRDefault="003721F8" w:rsidP="003721F8">
            <w:pPr>
              <w:autoSpaceDE w:val="0"/>
              <w:autoSpaceDN w:val="0"/>
              <w:adjustRightInd w:val="0"/>
              <w:jc w:val="both"/>
              <w:rPr>
                <w:sz w:val="28"/>
                <w:szCs w:val="28"/>
              </w:rPr>
            </w:pPr>
            <w:r>
              <w:rPr>
                <w:sz w:val="28"/>
                <w:szCs w:val="28"/>
              </w:rPr>
              <w:tab/>
              <w:t>b) Gọi (d) là đường thẳng đi qua A và cắt trục Ox tại điểm M có hoành độ là m (m khác 1). Viết phương trình đường thẳng (d). Tìm m để (d) và (P) chung nhau một điểm</w:t>
            </w:r>
          </w:p>
          <w:p w:rsidR="003721F8" w:rsidRDefault="003721F8" w:rsidP="003721F8">
            <w:pPr>
              <w:autoSpaceDE w:val="0"/>
              <w:autoSpaceDN w:val="0"/>
              <w:adjustRightInd w:val="0"/>
              <w:jc w:val="both"/>
              <w:rPr>
                <w:sz w:val="28"/>
                <w:szCs w:val="28"/>
              </w:rPr>
            </w:pPr>
            <w:r>
              <w:rPr>
                <w:b/>
                <w:bCs/>
                <w:sz w:val="28"/>
                <w:szCs w:val="28"/>
              </w:rPr>
              <w:t>Câu 3</w:t>
            </w:r>
            <w:r>
              <w:rPr>
                <w:sz w:val="28"/>
                <w:szCs w:val="28"/>
              </w:rPr>
              <w:t xml:space="preserve"> (4 điểm)</w:t>
            </w:r>
          </w:p>
          <w:p w:rsidR="003721F8" w:rsidRDefault="003721F8" w:rsidP="003721F8">
            <w:pPr>
              <w:autoSpaceDE w:val="0"/>
              <w:autoSpaceDN w:val="0"/>
              <w:adjustRightInd w:val="0"/>
              <w:jc w:val="both"/>
              <w:rPr>
                <w:sz w:val="28"/>
                <w:szCs w:val="28"/>
              </w:rPr>
            </w:pPr>
            <w:r>
              <w:rPr>
                <w:sz w:val="28"/>
                <w:szCs w:val="28"/>
              </w:rPr>
              <w:tab/>
              <w:t>Cho đường tròn (O) cố định, BC là dây cung cố định của (O), điểm A di động trên cung lớn BC sao cho tam giác ABC luôn có 3 góc nhọn, BB</w:t>
            </w:r>
            <w:r>
              <w:rPr>
                <w:sz w:val="28"/>
                <w:szCs w:val="28"/>
                <w:vertAlign w:val="superscript"/>
              </w:rPr>
              <w:t>’</w:t>
            </w:r>
            <w:r>
              <w:rPr>
                <w:sz w:val="28"/>
                <w:szCs w:val="28"/>
              </w:rPr>
              <w:t>; CC</w:t>
            </w:r>
            <w:r>
              <w:rPr>
                <w:sz w:val="28"/>
                <w:szCs w:val="28"/>
                <w:vertAlign w:val="superscript"/>
              </w:rPr>
              <w:t>’</w:t>
            </w:r>
            <w:r>
              <w:rPr>
                <w:sz w:val="28"/>
                <w:szCs w:val="28"/>
              </w:rPr>
              <w:t xml:space="preserve"> là 2 đường cao của tam giác ABC</w:t>
            </w:r>
          </w:p>
          <w:p w:rsidR="003721F8" w:rsidRDefault="003721F8" w:rsidP="003721F8">
            <w:pPr>
              <w:autoSpaceDE w:val="0"/>
              <w:autoSpaceDN w:val="0"/>
              <w:adjustRightInd w:val="0"/>
              <w:jc w:val="both"/>
              <w:rPr>
                <w:sz w:val="28"/>
                <w:szCs w:val="28"/>
              </w:rPr>
            </w:pPr>
            <w:r>
              <w:rPr>
                <w:sz w:val="28"/>
                <w:szCs w:val="28"/>
              </w:rPr>
              <w:tab/>
              <w:t>a) Chứng minh 4 điểm B, C</w:t>
            </w:r>
            <w:r>
              <w:rPr>
                <w:sz w:val="28"/>
                <w:szCs w:val="28"/>
                <w:vertAlign w:val="superscript"/>
              </w:rPr>
              <w:t>’</w:t>
            </w:r>
            <w:r>
              <w:rPr>
                <w:sz w:val="28"/>
                <w:szCs w:val="28"/>
              </w:rPr>
              <w:t>, B</w:t>
            </w:r>
            <w:r>
              <w:rPr>
                <w:sz w:val="28"/>
                <w:szCs w:val="28"/>
                <w:vertAlign w:val="superscript"/>
              </w:rPr>
              <w:t>’</w:t>
            </w:r>
            <w:r>
              <w:rPr>
                <w:sz w:val="28"/>
                <w:szCs w:val="28"/>
              </w:rPr>
              <w:t>, C cùng nằm trên 1 đường tròn</w:t>
            </w:r>
          </w:p>
          <w:p w:rsidR="003721F8" w:rsidRDefault="003721F8" w:rsidP="003721F8">
            <w:pPr>
              <w:autoSpaceDE w:val="0"/>
              <w:autoSpaceDN w:val="0"/>
              <w:adjustRightInd w:val="0"/>
              <w:jc w:val="both"/>
              <w:rPr>
                <w:sz w:val="28"/>
                <w:szCs w:val="28"/>
              </w:rPr>
            </w:pPr>
            <w:r>
              <w:rPr>
                <w:sz w:val="28"/>
                <w:szCs w:val="28"/>
              </w:rPr>
              <w:tab/>
              <w:t>b) Chứng minh AB.AC</w:t>
            </w:r>
            <w:r>
              <w:rPr>
                <w:sz w:val="28"/>
                <w:szCs w:val="28"/>
                <w:vertAlign w:val="superscript"/>
              </w:rPr>
              <w:t>’</w:t>
            </w:r>
            <w:r>
              <w:rPr>
                <w:sz w:val="28"/>
                <w:szCs w:val="28"/>
              </w:rPr>
              <w:t xml:space="preserve"> = AC.AB</w:t>
            </w:r>
            <w:r>
              <w:rPr>
                <w:sz w:val="28"/>
                <w:szCs w:val="28"/>
                <w:vertAlign w:val="superscript"/>
              </w:rPr>
              <w:t>’</w:t>
            </w:r>
          </w:p>
          <w:p w:rsidR="003721F8" w:rsidRDefault="003721F8" w:rsidP="003721F8">
            <w:pPr>
              <w:autoSpaceDE w:val="0"/>
              <w:autoSpaceDN w:val="0"/>
              <w:adjustRightInd w:val="0"/>
              <w:jc w:val="both"/>
              <w:rPr>
                <w:sz w:val="28"/>
                <w:szCs w:val="28"/>
              </w:rPr>
            </w:pPr>
            <w:r>
              <w:rPr>
                <w:sz w:val="28"/>
                <w:szCs w:val="28"/>
              </w:rPr>
              <w:tab/>
              <w:t>c) Gọi M là trung điểm của cung nhỏ BC. Tìm tập hợp trung điểm N của AM khi A chuyển động trên cung lớn BC</w:t>
            </w:r>
          </w:p>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317</w:t>
            </w:r>
          </w:p>
          <w:p w:rsidR="003721F8" w:rsidRDefault="003721F8" w:rsidP="003721F8">
            <w:pPr>
              <w:autoSpaceDE w:val="0"/>
              <w:autoSpaceDN w:val="0"/>
              <w:adjustRightInd w:val="0"/>
              <w:jc w:val="both"/>
              <w:rPr>
                <w:sz w:val="28"/>
                <w:szCs w:val="28"/>
              </w:rPr>
            </w:pPr>
            <w:r>
              <w:rPr>
                <w:b/>
                <w:bCs/>
                <w:sz w:val="28"/>
                <w:szCs w:val="28"/>
              </w:rPr>
              <w:t>Câu 1</w:t>
            </w:r>
            <w:r>
              <w:rPr>
                <w:sz w:val="28"/>
                <w:szCs w:val="28"/>
              </w:rPr>
              <w:t xml:space="preserve"> (2 điểm)</w:t>
            </w:r>
          </w:p>
          <w:p w:rsidR="003721F8" w:rsidRDefault="003721F8" w:rsidP="003721F8">
            <w:pPr>
              <w:autoSpaceDE w:val="0"/>
              <w:autoSpaceDN w:val="0"/>
              <w:adjustRightInd w:val="0"/>
              <w:jc w:val="both"/>
              <w:rPr>
                <w:sz w:val="28"/>
                <w:szCs w:val="28"/>
              </w:rPr>
            </w:pPr>
            <w:r>
              <w:rPr>
                <w:sz w:val="28"/>
                <w:szCs w:val="28"/>
              </w:rPr>
              <w:tab/>
              <w:t xml:space="preserve">a) Nêu các ứng dụng của định lý Vi-ét. Áp dụng để nhẩm nghiệm của phương trình sau: </w:t>
            </w:r>
            <w:r w:rsidRPr="00981F4C">
              <w:rPr>
                <w:rFonts w:ascii="Arial" w:hAnsi="Arial" w:cs="Arial"/>
                <w:sz w:val="20"/>
                <w:szCs w:val="20"/>
              </w:rPr>
              <w:object w:dxaOrig="1420" w:dyaOrig="323">
                <v:shape id="_x0000_i1482" type="#_x0000_t75" style="width:71pt;height:16.15pt" o:ole="">
                  <v:imagedata r:id="rId895" o:title=""/>
                </v:shape>
                <o:OLEObject Type="Embed" ProgID="Equation.DSMT4" ShapeID="_x0000_i1482" DrawAspect="Content" ObjectID="_1586752071" r:id="rId896"/>
              </w:object>
            </w:r>
          </w:p>
          <w:p w:rsidR="003721F8" w:rsidRDefault="003721F8" w:rsidP="003721F8">
            <w:pPr>
              <w:autoSpaceDE w:val="0"/>
              <w:autoSpaceDN w:val="0"/>
              <w:adjustRightInd w:val="0"/>
              <w:jc w:val="both"/>
              <w:rPr>
                <w:sz w:val="28"/>
                <w:szCs w:val="28"/>
              </w:rPr>
            </w:pPr>
            <w:r>
              <w:rPr>
                <w:sz w:val="28"/>
                <w:szCs w:val="28"/>
              </w:rPr>
              <w:tab/>
              <w:t>b) Cho đường tròn đường kính AB, M là điểm bất kỳ trên đường tròn (M khác A và B). Nối AM kéo dài về phia M một đoạn MN = MB. Chứng minh góc ANB luôn bằng 45</w:t>
            </w:r>
            <w:r>
              <w:rPr>
                <w:sz w:val="28"/>
                <w:szCs w:val="28"/>
                <w:vertAlign w:val="superscript"/>
              </w:rPr>
              <w:t>0</w:t>
            </w:r>
            <w:r>
              <w:rPr>
                <w:sz w:val="28"/>
                <w:szCs w:val="28"/>
              </w:rPr>
              <w:t>.</w:t>
            </w:r>
          </w:p>
          <w:p w:rsidR="003721F8" w:rsidRDefault="003721F8" w:rsidP="003721F8">
            <w:pPr>
              <w:autoSpaceDE w:val="0"/>
              <w:autoSpaceDN w:val="0"/>
              <w:adjustRightInd w:val="0"/>
              <w:jc w:val="both"/>
              <w:rPr>
                <w:sz w:val="28"/>
                <w:szCs w:val="28"/>
              </w:rPr>
            </w:pPr>
            <w:r>
              <w:rPr>
                <w:b/>
                <w:bCs/>
                <w:sz w:val="28"/>
                <w:szCs w:val="28"/>
              </w:rPr>
              <w:t xml:space="preserve">Câu 2 </w:t>
            </w:r>
            <w:r>
              <w:rPr>
                <w:sz w:val="28"/>
                <w:szCs w:val="28"/>
              </w:rPr>
              <w:t>(4 điểm)</w:t>
            </w:r>
          </w:p>
          <w:p w:rsidR="003721F8" w:rsidRDefault="003721F8" w:rsidP="003721F8">
            <w:pPr>
              <w:autoSpaceDE w:val="0"/>
              <w:autoSpaceDN w:val="0"/>
              <w:adjustRightInd w:val="0"/>
              <w:jc w:val="both"/>
              <w:rPr>
                <w:sz w:val="28"/>
                <w:szCs w:val="28"/>
              </w:rPr>
            </w:pPr>
            <w:r>
              <w:rPr>
                <w:sz w:val="28"/>
                <w:szCs w:val="28"/>
              </w:rPr>
              <w:tab/>
            </w:r>
            <w:r>
              <w:rPr>
                <w:b/>
                <w:bCs/>
                <w:sz w:val="28"/>
                <w:szCs w:val="28"/>
              </w:rPr>
              <w:t>1</w:t>
            </w:r>
            <w:r>
              <w:rPr>
                <w:sz w:val="28"/>
                <w:szCs w:val="28"/>
              </w:rPr>
              <w:t xml:space="preserve">. Cho phương trình </w:t>
            </w:r>
            <w:r w:rsidRPr="00981F4C">
              <w:rPr>
                <w:rFonts w:ascii="Arial" w:hAnsi="Arial" w:cs="Arial"/>
                <w:sz w:val="20"/>
                <w:szCs w:val="20"/>
              </w:rPr>
              <w:object w:dxaOrig="1820" w:dyaOrig="323">
                <v:shape id="_x0000_i1483" type="#_x0000_t75" style="width:91pt;height:16.15pt" o:ole="">
                  <v:imagedata r:id="rId897" o:title=""/>
                </v:shape>
                <o:OLEObject Type="Embed" ProgID="Equation.DSMT4" ShapeID="_x0000_i1483" DrawAspect="Content" ObjectID="_1586752072" r:id="rId898"/>
              </w:object>
            </w:r>
          </w:p>
          <w:p w:rsidR="003721F8" w:rsidRDefault="003721F8" w:rsidP="003721F8">
            <w:pPr>
              <w:autoSpaceDE w:val="0"/>
              <w:autoSpaceDN w:val="0"/>
              <w:adjustRightInd w:val="0"/>
              <w:jc w:val="both"/>
              <w:rPr>
                <w:sz w:val="28"/>
                <w:szCs w:val="28"/>
              </w:rPr>
            </w:pPr>
            <w:r>
              <w:rPr>
                <w:sz w:val="28"/>
                <w:szCs w:val="28"/>
              </w:rPr>
              <w:tab/>
              <w:t>a) Tìm m để phương trình có 2 nghiệm phân biệt</w:t>
            </w:r>
          </w:p>
          <w:p w:rsidR="003721F8" w:rsidRDefault="003721F8" w:rsidP="003721F8">
            <w:pPr>
              <w:autoSpaceDE w:val="0"/>
              <w:autoSpaceDN w:val="0"/>
              <w:adjustRightInd w:val="0"/>
              <w:jc w:val="both"/>
              <w:rPr>
                <w:sz w:val="28"/>
                <w:szCs w:val="28"/>
              </w:rPr>
            </w:pPr>
            <w:r>
              <w:rPr>
                <w:sz w:val="28"/>
                <w:szCs w:val="28"/>
              </w:rPr>
              <w:tab/>
              <w:t>b) Tìm m để phương trình có 1 nghiệm bằng 4 lần nghiệm kia</w:t>
            </w:r>
          </w:p>
          <w:p w:rsidR="003721F8" w:rsidRDefault="003721F8" w:rsidP="003721F8">
            <w:pPr>
              <w:autoSpaceDE w:val="0"/>
              <w:autoSpaceDN w:val="0"/>
              <w:adjustRightInd w:val="0"/>
              <w:jc w:val="both"/>
              <w:rPr>
                <w:sz w:val="28"/>
                <w:szCs w:val="28"/>
              </w:rPr>
            </w:pPr>
            <w:r>
              <w:rPr>
                <w:sz w:val="28"/>
                <w:szCs w:val="28"/>
              </w:rPr>
              <w:tab/>
            </w:r>
            <w:r>
              <w:rPr>
                <w:b/>
                <w:bCs/>
                <w:sz w:val="28"/>
                <w:szCs w:val="28"/>
              </w:rPr>
              <w:t>2</w:t>
            </w:r>
            <w:r>
              <w:rPr>
                <w:sz w:val="28"/>
                <w:szCs w:val="28"/>
              </w:rPr>
              <w:t>. Một thửa ruộng hình chữ nhật có chu vi bằng 52m. Nếu tăng bề rộng lên gấp đôi và bề dài lên gấp 3 th́ chu vi của thửa ruộng mới là 136m. Tính diện tích thửa ruộng ban đầu</w:t>
            </w:r>
          </w:p>
          <w:p w:rsidR="003721F8" w:rsidRDefault="003721F8" w:rsidP="003721F8">
            <w:pPr>
              <w:autoSpaceDE w:val="0"/>
              <w:autoSpaceDN w:val="0"/>
              <w:adjustRightInd w:val="0"/>
              <w:jc w:val="both"/>
              <w:rPr>
                <w:sz w:val="28"/>
                <w:szCs w:val="28"/>
              </w:rPr>
            </w:pPr>
            <w:r>
              <w:rPr>
                <w:b/>
                <w:bCs/>
                <w:sz w:val="28"/>
                <w:szCs w:val="28"/>
              </w:rPr>
              <w:t xml:space="preserve">Câu 3 </w:t>
            </w:r>
            <w:r>
              <w:rPr>
                <w:sz w:val="28"/>
                <w:szCs w:val="28"/>
              </w:rPr>
              <w:t>(3 điểm)</w:t>
            </w:r>
          </w:p>
          <w:p w:rsidR="003721F8" w:rsidRDefault="003721F8" w:rsidP="003721F8">
            <w:pPr>
              <w:autoSpaceDE w:val="0"/>
              <w:autoSpaceDN w:val="0"/>
              <w:adjustRightInd w:val="0"/>
              <w:jc w:val="both"/>
              <w:rPr>
                <w:sz w:val="28"/>
                <w:szCs w:val="28"/>
              </w:rPr>
            </w:pPr>
            <w:r>
              <w:rPr>
                <w:sz w:val="28"/>
                <w:szCs w:val="28"/>
              </w:rPr>
              <w:tab/>
              <w:t>Cho tam giác nhọn ABC có trực tâm H nội tiếp đường tròn tâm (O), gọi A</w:t>
            </w:r>
            <w:r>
              <w:rPr>
                <w:sz w:val="28"/>
                <w:szCs w:val="28"/>
                <w:vertAlign w:val="superscript"/>
              </w:rPr>
              <w:t>’</w:t>
            </w:r>
            <w:r>
              <w:rPr>
                <w:sz w:val="28"/>
                <w:szCs w:val="28"/>
              </w:rPr>
              <w:t xml:space="preserve"> là điểm đối xứng của H qua BC</w:t>
            </w:r>
          </w:p>
          <w:p w:rsidR="003721F8" w:rsidRDefault="003721F8" w:rsidP="003721F8">
            <w:pPr>
              <w:autoSpaceDE w:val="0"/>
              <w:autoSpaceDN w:val="0"/>
              <w:adjustRightInd w:val="0"/>
              <w:jc w:val="both"/>
              <w:rPr>
                <w:sz w:val="28"/>
                <w:szCs w:val="28"/>
              </w:rPr>
            </w:pPr>
            <w:r>
              <w:rPr>
                <w:sz w:val="28"/>
                <w:szCs w:val="28"/>
              </w:rPr>
              <w:tab/>
              <w:t>a) Chứng minh tứ giác ABA</w:t>
            </w:r>
            <w:r>
              <w:rPr>
                <w:sz w:val="28"/>
                <w:szCs w:val="28"/>
                <w:vertAlign w:val="superscript"/>
              </w:rPr>
              <w:t>’</w:t>
            </w:r>
            <w:r>
              <w:rPr>
                <w:sz w:val="28"/>
                <w:szCs w:val="28"/>
              </w:rPr>
              <w:t>C nội tiếp</w:t>
            </w:r>
          </w:p>
          <w:p w:rsidR="003721F8" w:rsidRDefault="003721F8" w:rsidP="003721F8">
            <w:pPr>
              <w:autoSpaceDE w:val="0"/>
              <w:autoSpaceDN w:val="0"/>
              <w:adjustRightInd w:val="0"/>
              <w:jc w:val="both"/>
              <w:rPr>
                <w:sz w:val="28"/>
                <w:szCs w:val="28"/>
              </w:rPr>
            </w:pPr>
            <w:r>
              <w:rPr>
                <w:sz w:val="28"/>
                <w:szCs w:val="28"/>
              </w:rPr>
              <w:tab/>
              <w:t>b) tam giác ABC phải thỏa mãn điều kiện gì để tứ giác BHCA</w:t>
            </w:r>
            <w:r>
              <w:rPr>
                <w:sz w:val="28"/>
                <w:szCs w:val="28"/>
                <w:vertAlign w:val="superscript"/>
              </w:rPr>
              <w:t>’</w:t>
            </w:r>
            <w:r>
              <w:rPr>
                <w:sz w:val="28"/>
                <w:szCs w:val="28"/>
              </w:rPr>
              <w:t xml:space="preserve"> là hình thoi</w:t>
            </w:r>
          </w:p>
          <w:p w:rsidR="003721F8" w:rsidRDefault="003721F8" w:rsidP="003721F8">
            <w:pPr>
              <w:autoSpaceDE w:val="0"/>
              <w:autoSpaceDN w:val="0"/>
              <w:adjustRightInd w:val="0"/>
              <w:jc w:val="both"/>
              <w:rPr>
                <w:sz w:val="28"/>
                <w:szCs w:val="28"/>
              </w:rPr>
            </w:pPr>
            <w:r>
              <w:rPr>
                <w:sz w:val="28"/>
                <w:szCs w:val="28"/>
              </w:rPr>
              <w:tab/>
              <w:t>c) Cho trước đường tròn (O), điểm A trên đường tròn, điểm H nằm bên trong đường tròn. Hăy dựng tam giác ABC nhận H làm trực tâm</w:t>
            </w:r>
          </w:p>
          <w:p w:rsidR="003721F8" w:rsidRDefault="003721F8" w:rsidP="003721F8">
            <w:pPr>
              <w:autoSpaceDE w:val="0"/>
              <w:autoSpaceDN w:val="0"/>
              <w:adjustRightInd w:val="0"/>
              <w:jc w:val="both"/>
              <w:rPr>
                <w:sz w:val="28"/>
                <w:szCs w:val="28"/>
              </w:rPr>
            </w:pPr>
            <w:r>
              <w:rPr>
                <w:b/>
                <w:bCs/>
                <w:sz w:val="28"/>
                <w:szCs w:val="28"/>
              </w:rPr>
              <w:t xml:space="preserve">Câu 4 </w:t>
            </w:r>
            <w:r>
              <w:rPr>
                <w:sz w:val="28"/>
                <w:szCs w:val="28"/>
              </w:rPr>
              <w:t>(1 điểm)</w:t>
            </w:r>
          </w:p>
          <w:p w:rsidR="003721F8" w:rsidRDefault="003721F8" w:rsidP="003721F8">
            <w:pPr>
              <w:autoSpaceDE w:val="0"/>
              <w:autoSpaceDN w:val="0"/>
              <w:adjustRightInd w:val="0"/>
              <w:jc w:val="both"/>
              <w:rPr>
                <w:sz w:val="28"/>
                <w:szCs w:val="28"/>
              </w:rPr>
            </w:pPr>
            <w:r>
              <w:rPr>
                <w:sz w:val="28"/>
                <w:szCs w:val="28"/>
              </w:rPr>
              <w:tab/>
              <w:t xml:space="preserve">Giải phương trình: </w:t>
            </w:r>
            <w:r w:rsidRPr="000F6620">
              <w:rPr>
                <w:rFonts w:ascii="Arial" w:hAnsi="Arial" w:cs="Arial"/>
                <w:position w:val="-10"/>
                <w:sz w:val="20"/>
                <w:szCs w:val="20"/>
              </w:rPr>
              <w:object w:dxaOrig="2700" w:dyaOrig="380">
                <v:shape id="_x0000_i1484" type="#_x0000_t75" style="width:135pt;height:19pt" o:ole="">
                  <v:imagedata r:id="rId899" o:title=""/>
                </v:shape>
                <o:OLEObject Type="Embed" ProgID="Equation.DSMT4" ShapeID="_x0000_i1484" DrawAspect="Content" ObjectID="_1586752073" r:id="rId900"/>
              </w:object>
            </w:r>
          </w:p>
          <w:p w:rsidR="003721F8" w:rsidRDefault="003721F8" w:rsidP="00733A51">
            <w:pPr>
              <w:jc w:val="center"/>
              <w:rPr>
                <w:rFonts w:ascii="Times New Roman" w:eastAsia="Times New Roman" w:hAnsi="Times New Roman" w:cs="Times New Roman"/>
                <w:b/>
                <w:color w:val="FF0000"/>
                <w:sz w:val="28"/>
                <w:szCs w:val="24"/>
                <w:lang w:val="en-US"/>
              </w:rPr>
            </w:pPr>
          </w:p>
          <w:p w:rsidR="003721F8" w:rsidRDefault="003721F8" w:rsidP="00733A51">
            <w:pPr>
              <w:jc w:val="center"/>
              <w:rPr>
                <w:rFonts w:ascii="Times New Roman" w:eastAsia="Times New Roman" w:hAnsi="Times New Roman" w:cs="Times New Roman"/>
                <w:b/>
                <w:color w:val="FF0000"/>
                <w:sz w:val="28"/>
                <w:szCs w:val="24"/>
                <w:lang w:val="en-US"/>
              </w:rPr>
            </w:pPr>
          </w:p>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318</w:t>
            </w:r>
          </w:p>
          <w:p w:rsidR="003721F8" w:rsidRDefault="003721F8" w:rsidP="003721F8">
            <w:pPr>
              <w:autoSpaceDE w:val="0"/>
              <w:autoSpaceDN w:val="0"/>
              <w:adjustRightInd w:val="0"/>
              <w:rPr>
                <w:sz w:val="28"/>
                <w:szCs w:val="28"/>
              </w:rPr>
            </w:pPr>
            <w:r>
              <w:rPr>
                <w:b/>
                <w:bCs/>
                <w:sz w:val="28"/>
                <w:szCs w:val="28"/>
              </w:rPr>
              <w:t>Câu 1</w:t>
            </w:r>
            <w:r>
              <w:rPr>
                <w:sz w:val="28"/>
                <w:szCs w:val="28"/>
              </w:rPr>
              <w:t xml:space="preserve"> (4 điểm)</w:t>
            </w:r>
          </w:p>
          <w:p w:rsidR="003721F8" w:rsidRDefault="003721F8" w:rsidP="003721F8">
            <w:pPr>
              <w:autoSpaceDE w:val="0"/>
              <w:autoSpaceDN w:val="0"/>
              <w:adjustRightInd w:val="0"/>
              <w:jc w:val="both"/>
              <w:rPr>
                <w:sz w:val="28"/>
                <w:szCs w:val="28"/>
              </w:rPr>
            </w:pPr>
            <w:r>
              <w:rPr>
                <w:sz w:val="28"/>
                <w:szCs w:val="28"/>
              </w:rPr>
              <w:tab/>
              <w:t>Trong mặt phẳng tọa độ cho điểm A(-2; 2) và đường thẳng (d</w:t>
            </w:r>
            <w:r>
              <w:rPr>
                <w:sz w:val="28"/>
                <w:szCs w:val="28"/>
                <w:vertAlign w:val="subscript"/>
              </w:rPr>
              <w:t>1</w:t>
            </w:r>
            <w:r>
              <w:rPr>
                <w:sz w:val="28"/>
                <w:szCs w:val="28"/>
              </w:rPr>
              <w:t xml:space="preserve">) có phương trình </w:t>
            </w:r>
            <w:r w:rsidRPr="00981F4C">
              <w:rPr>
                <w:rFonts w:ascii="Arial" w:hAnsi="Arial" w:cs="Arial"/>
                <w:sz w:val="20"/>
                <w:szCs w:val="20"/>
              </w:rPr>
              <w:object w:dxaOrig="1306" w:dyaOrig="392">
                <v:shape id="_x0000_i1485" type="#_x0000_t75" style="width:65.3pt;height:19.6pt" o:ole="">
                  <v:imagedata r:id="rId901" o:title=""/>
                </v:shape>
                <o:OLEObject Type="Embed" ProgID="Equation.DSMT4" ShapeID="_x0000_i1485" DrawAspect="Content" ObjectID="_1586752074" r:id="rId902"/>
              </w:object>
            </w:r>
          </w:p>
          <w:p w:rsidR="003721F8" w:rsidRDefault="003721F8" w:rsidP="003721F8">
            <w:pPr>
              <w:autoSpaceDE w:val="0"/>
              <w:autoSpaceDN w:val="0"/>
              <w:adjustRightInd w:val="0"/>
              <w:jc w:val="both"/>
              <w:rPr>
                <w:sz w:val="28"/>
                <w:szCs w:val="28"/>
              </w:rPr>
            </w:pPr>
            <w:r>
              <w:rPr>
                <w:sz w:val="28"/>
                <w:szCs w:val="28"/>
              </w:rPr>
              <w:tab/>
              <w:t>a) Giải thích vì sao A nằm trên (d</w:t>
            </w:r>
            <w:r>
              <w:rPr>
                <w:sz w:val="28"/>
                <w:szCs w:val="28"/>
                <w:vertAlign w:val="subscript"/>
              </w:rPr>
              <w:t>1</w:t>
            </w:r>
            <w:r>
              <w:rPr>
                <w:sz w:val="28"/>
                <w:szCs w:val="28"/>
              </w:rPr>
              <w:t>)</w:t>
            </w:r>
          </w:p>
          <w:p w:rsidR="003721F8" w:rsidRDefault="003721F8" w:rsidP="003721F8">
            <w:pPr>
              <w:autoSpaceDE w:val="0"/>
              <w:autoSpaceDN w:val="0"/>
              <w:adjustRightInd w:val="0"/>
              <w:jc w:val="both"/>
              <w:rPr>
                <w:sz w:val="28"/>
                <w:szCs w:val="28"/>
              </w:rPr>
            </w:pPr>
            <w:r>
              <w:rPr>
                <w:sz w:val="28"/>
                <w:szCs w:val="28"/>
              </w:rPr>
              <w:tab/>
              <w:t>b) Tìm hệ số a của hàm số y = ax</w:t>
            </w:r>
            <w:r>
              <w:rPr>
                <w:sz w:val="28"/>
                <w:szCs w:val="28"/>
                <w:vertAlign w:val="superscript"/>
              </w:rPr>
              <w:t>2</w:t>
            </w:r>
            <w:r>
              <w:rPr>
                <w:sz w:val="28"/>
                <w:szCs w:val="28"/>
              </w:rPr>
              <w:t xml:space="preserve"> có đồ thị (P) đi qua A</w:t>
            </w:r>
          </w:p>
          <w:p w:rsidR="003721F8" w:rsidRDefault="003721F8" w:rsidP="003721F8">
            <w:pPr>
              <w:autoSpaceDE w:val="0"/>
              <w:autoSpaceDN w:val="0"/>
              <w:adjustRightInd w:val="0"/>
              <w:jc w:val="both"/>
              <w:rPr>
                <w:sz w:val="28"/>
                <w:szCs w:val="28"/>
              </w:rPr>
            </w:pPr>
            <w:r>
              <w:rPr>
                <w:sz w:val="28"/>
                <w:szCs w:val="28"/>
              </w:rPr>
              <w:tab/>
              <w:t>c) Viết phương trình đường thẳng (d</w:t>
            </w:r>
            <w:r>
              <w:rPr>
                <w:sz w:val="28"/>
                <w:szCs w:val="28"/>
                <w:vertAlign w:val="subscript"/>
              </w:rPr>
              <w:t>2</w:t>
            </w:r>
            <w:r>
              <w:rPr>
                <w:sz w:val="28"/>
                <w:szCs w:val="28"/>
              </w:rPr>
              <w:t>) đi qua A và vuông góc với (d</w:t>
            </w:r>
            <w:r>
              <w:rPr>
                <w:sz w:val="28"/>
                <w:szCs w:val="28"/>
                <w:vertAlign w:val="subscript"/>
              </w:rPr>
              <w:t>1</w:t>
            </w:r>
            <w:r>
              <w:rPr>
                <w:sz w:val="28"/>
                <w:szCs w:val="28"/>
              </w:rPr>
              <w:t>)</w:t>
            </w:r>
          </w:p>
          <w:p w:rsidR="003721F8" w:rsidRDefault="003721F8" w:rsidP="003721F8">
            <w:pPr>
              <w:autoSpaceDE w:val="0"/>
              <w:autoSpaceDN w:val="0"/>
              <w:adjustRightInd w:val="0"/>
              <w:jc w:val="both"/>
              <w:rPr>
                <w:sz w:val="28"/>
                <w:szCs w:val="28"/>
              </w:rPr>
            </w:pPr>
            <w:r>
              <w:rPr>
                <w:sz w:val="28"/>
                <w:szCs w:val="28"/>
              </w:rPr>
              <w:tab/>
              <w:t>d) Gọi A, B là giao điểm của (P) và (d</w:t>
            </w:r>
            <w:r>
              <w:rPr>
                <w:sz w:val="28"/>
                <w:szCs w:val="28"/>
                <w:vertAlign w:val="subscript"/>
              </w:rPr>
              <w:t>2</w:t>
            </w:r>
            <w:r>
              <w:rPr>
                <w:sz w:val="28"/>
                <w:szCs w:val="28"/>
              </w:rPr>
              <w:t>), C là giao điểm của (d</w:t>
            </w:r>
            <w:r>
              <w:rPr>
                <w:sz w:val="28"/>
                <w:szCs w:val="28"/>
                <w:vertAlign w:val="subscript"/>
              </w:rPr>
              <w:t>1</w:t>
            </w:r>
            <w:r>
              <w:rPr>
                <w:sz w:val="28"/>
                <w:szCs w:val="28"/>
              </w:rPr>
              <w:t>) với trục tung. Tìm tọa độ của B và C. Tính diện tích tam giác ABC</w:t>
            </w:r>
          </w:p>
          <w:p w:rsidR="003721F8" w:rsidRDefault="003721F8" w:rsidP="003721F8">
            <w:pPr>
              <w:autoSpaceDE w:val="0"/>
              <w:autoSpaceDN w:val="0"/>
              <w:adjustRightInd w:val="0"/>
              <w:jc w:val="both"/>
              <w:rPr>
                <w:sz w:val="28"/>
                <w:szCs w:val="28"/>
              </w:rPr>
            </w:pPr>
            <w:r>
              <w:rPr>
                <w:b/>
                <w:bCs/>
                <w:sz w:val="28"/>
                <w:szCs w:val="28"/>
              </w:rPr>
              <w:t>Câu 2</w:t>
            </w:r>
            <w:r>
              <w:rPr>
                <w:sz w:val="28"/>
                <w:szCs w:val="28"/>
              </w:rPr>
              <w:t xml:space="preserve"> (4,5 điểm)</w:t>
            </w:r>
          </w:p>
          <w:p w:rsidR="003721F8" w:rsidRDefault="003721F8" w:rsidP="003721F8">
            <w:pPr>
              <w:autoSpaceDE w:val="0"/>
              <w:autoSpaceDN w:val="0"/>
              <w:adjustRightInd w:val="0"/>
              <w:jc w:val="both"/>
              <w:rPr>
                <w:sz w:val="28"/>
                <w:szCs w:val="28"/>
              </w:rPr>
            </w:pPr>
            <w:r>
              <w:rPr>
                <w:sz w:val="28"/>
                <w:szCs w:val="28"/>
              </w:rPr>
              <w:tab/>
              <w:t>Cho tam giác ABC đều nội tiếp đường tròn (O; R), gọi AI là đường kính cố định và D là điểm trên cung nhỏ AC (D khác A và C)</w:t>
            </w:r>
          </w:p>
          <w:p w:rsidR="003721F8" w:rsidRDefault="003721F8" w:rsidP="003721F8">
            <w:pPr>
              <w:autoSpaceDE w:val="0"/>
              <w:autoSpaceDN w:val="0"/>
              <w:adjustRightInd w:val="0"/>
              <w:jc w:val="both"/>
              <w:rPr>
                <w:sz w:val="28"/>
                <w:szCs w:val="28"/>
              </w:rPr>
            </w:pPr>
            <w:r>
              <w:rPr>
                <w:sz w:val="28"/>
                <w:szCs w:val="28"/>
              </w:rPr>
              <w:tab/>
              <w:t>a) Tính cạnh của tam giác ABC theo R, chứng tỏ AI là tia phân giác của góc BAC</w:t>
            </w:r>
          </w:p>
          <w:p w:rsidR="003721F8" w:rsidRDefault="003721F8" w:rsidP="003721F8">
            <w:pPr>
              <w:autoSpaceDE w:val="0"/>
              <w:autoSpaceDN w:val="0"/>
              <w:adjustRightInd w:val="0"/>
              <w:jc w:val="both"/>
              <w:rPr>
                <w:sz w:val="28"/>
                <w:szCs w:val="28"/>
              </w:rPr>
            </w:pPr>
            <w:r>
              <w:rPr>
                <w:sz w:val="28"/>
                <w:szCs w:val="28"/>
              </w:rPr>
              <w:tab/>
              <w:t>b) Trên tia BD lấy DE = DC. Chứng tỏ tam giác CDE đều và DI vuông góc với CE</w:t>
            </w:r>
          </w:p>
          <w:p w:rsidR="003721F8" w:rsidRDefault="003721F8" w:rsidP="003721F8">
            <w:pPr>
              <w:autoSpaceDE w:val="0"/>
              <w:autoSpaceDN w:val="0"/>
              <w:adjustRightInd w:val="0"/>
              <w:jc w:val="both"/>
              <w:rPr>
                <w:sz w:val="28"/>
                <w:szCs w:val="28"/>
              </w:rPr>
            </w:pPr>
            <w:r>
              <w:rPr>
                <w:sz w:val="28"/>
                <w:szCs w:val="28"/>
              </w:rPr>
              <w:tab/>
              <w:t>c) Suy ra E chuyển động trên 1 cung tròn cố định</w:t>
            </w:r>
          </w:p>
          <w:p w:rsidR="003721F8" w:rsidRDefault="003721F8" w:rsidP="003721F8">
            <w:pPr>
              <w:autoSpaceDE w:val="0"/>
              <w:autoSpaceDN w:val="0"/>
              <w:adjustRightInd w:val="0"/>
              <w:jc w:val="both"/>
              <w:rPr>
                <w:sz w:val="28"/>
                <w:szCs w:val="28"/>
              </w:rPr>
            </w:pPr>
            <w:r>
              <w:rPr>
                <w:sz w:val="28"/>
                <w:szCs w:val="28"/>
              </w:rPr>
              <w:tab/>
              <w:t>d) Tính diện tích tam giác ADI theo R khi D là trung điểm cung nhỏ AC</w:t>
            </w:r>
          </w:p>
          <w:p w:rsidR="003721F8" w:rsidRDefault="003721F8" w:rsidP="003721F8">
            <w:pPr>
              <w:autoSpaceDE w:val="0"/>
              <w:autoSpaceDN w:val="0"/>
              <w:adjustRightInd w:val="0"/>
              <w:jc w:val="both"/>
              <w:rPr>
                <w:sz w:val="28"/>
                <w:szCs w:val="28"/>
              </w:rPr>
            </w:pPr>
            <w:r>
              <w:rPr>
                <w:b/>
                <w:bCs/>
                <w:sz w:val="28"/>
                <w:szCs w:val="28"/>
              </w:rPr>
              <w:t>câu 3</w:t>
            </w:r>
            <w:r>
              <w:rPr>
                <w:sz w:val="28"/>
                <w:szCs w:val="28"/>
              </w:rPr>
              <w:t xml:space="preserve"> (1,5 điểm)</w:t>
            </w:r>
          </w:p>
          <w:p w:rsidR="003721F8" w:rsidRDefault="003721F8" w:rsidP="003721F8">
            <w:pPr>
              <w:autoSpaceDE w:val="0"/>
              <w:autoSpaceDN w:val="0"/>
              <w:adjustRightInd w:val="0"/>
              <w:jc w:val="both"/>
              <w:rPr>
                <w:sz w:val="28"/>
                <w:szCs w:val="28"/>
              </w:rPr>
            </w:pPr>
            <w:r>
              <w:rPr>
                <w:sz w:val="28"/>
                <w:szCs w:val="28"/>
              </w:rPr>
              <w:tab/>
              <w:t xml:space="preserve">Cho phương trình ẩn x : </w:t>
            </w:r>
            <w:r w:rsidRPr="000F6620">
              <w:rPr>
                <w:rFonts w:ascii="Arial" w:hAnsi="Arial" w:cs="Arial"/>
                <w:position w:val="-8"/>
                <w:sz w:val="20"/>
                <w:szCs w:val="20"/>
              </w:rPr>
              <w:object w:dxaOrig="3540" w:dyaOrig="420">
                <v:shape id="_x0000_i1486" type="#_x0000_t75" style="width:177pt;height:21pt" o:ole="">
                  <v:imagedata r:id="rId903" o:title=""/>
                </v:shape>
                <o:OLEObject Type="Embed" ProgID="Equation.DSMT4" ShapeID="_x0000_i1486" DrawAspect="Content" ObjectID="_1586752075" r:id="rId904"/>
              </w:object>
            </w:r>
          </w:p>
          <w:p w:rsidR="003721F8" w:rsidRDefault="003721F8" w:rsidP="003721F8">
            <w:pPr>
              <w:autoSpaceDE w:val="0"/>
              <w:autoSpaceDN w:val="0"/>
              <w:adjustRightInd w:val="0"/>
              <w:jc w:val="both"/>
              <w:rPr>
                <w:sz w:val="28"/>
                <w:szCs w:val="28"/>
              </w:rPr>
            </w:pPr>
            <w:r>
              <w:rPr>
                <w:sz w:val="28"/>
                <w:szCs w:val="28"/>
              </w:rPr>
              <w:tab/>
              <w:t>a) Rút gọn vế phải của phương trình</w:t>
            </w:r>
          </w:p>
          <w:p w:rsidR="003721F8" w:rsidRDefault="003721F8" w:rsidP="003721F8">
            <w:pPr>
              <w:autoSpaceDE w:val="0"/>
              <w:autoSpaceDN w:val="0"/>
              <w:adjustRightInd w:val="0"/>
              <w:jc w:val="both"/>
              <w:rPr>
                <w:sz w:val="28"/>
                <w:szCs w:val="28"/>
              </w:rPr>
            </w:pPr>
            <w:r>
              <w:rPr>
                <w:sz w:val="28"/>
                <w:szCs w:val="28"/>
              </w:rPr>
              <w:tab/>
              <w:t>b) Giải phương trình</w:t>
            </w:r>
          </w:p>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319</w:t>
            </w:r>
          </w:p>
          <w:p w:rsidR="003721F8" w:rsidRDefault="003721F8" w:rsidP="003721F8">
            <w:pPr>
              <w:autoSpaceDE w:val="0"/>
              <w:autoSpaceDN w:val="0"/>
              <w:adjustRightInd w:val="0"/>
              <w:jc w:val="both"/>
              <w:rPr>
                <w:sz w:val="28"/>
                <w:szCs w:val="28"/>
              </w:rPr>
            </w:pPr>
            <w:r>
              <w:rPr>
                <w:b/>
                <w:bCs/>
                <w:sz w:val="28"/>
                <w:szCs w:val="28"/>
              </w:rPr>
              <w:t>Câu 1</w:t>
            </w:r>
            <w:r>
              <w:rPr>
                <w:sz w:val="28"/>
                <w:szCs w:val="28"/>
              </w:rPr>
              <w:t xml:space="preserve"> (2 điểm)</w:t>
            </w:r>
          </w:p>
          <w:p w:rsidR="003721F8" w:rsidRDefault="003721F8" w:rsidP="003721F8">
            <w:pPr>
              <w:autoSpaceDE w:val="0"/>
              <w:autoSpaceDN w:val="0"/>
              <w:adjustRightInd w:val="0"/>
              <w:jc w:val="both"/>
              <w:rPr>
                <w:sz w:val="28"/>
                <w:szCs w:val="28"/>
              </w:rPr>
            </w:pPr>
            <w:r>
              <w:rPr>
                <w:sz w:val="28"/>
                <w:szCs w:val="28"/>
              </w:rPr>
              <w:tab/>
              <w:t xml:space="preserve">a) Rút gọn </w:t>
            </w:r>
            <w:r w:rsidRPr="000F6620">
              <w:rPr>
                <w:rFonts w:ascii="Arial" w:hAnsi="Arial" w:cs="Arial"/>
                <w:position w:val="-8"/>
                <w:sz w:val="20"/>
                <w:szCs w:val="20"/>
              </w:rPr>
              <w:object w:dxaOrig="2120" w:dyaOrig="360">
                <v:shape id="_x0000_i1487" type="#_x0000_t75" style="width:106pt;height:18pt" o:ole="">
                  <v:imagedata r:id="rId905" o:title=""/>
                </v:shape>
                <o:OLEObject Type="Embed" ProgID="Equation.DSMT4" ShapeID="_x0000_i1487" DrawAspect="Content" ObjectID="_1586752076" r:id="rId906"/>
              </w:object>
            </w:r>
          </w:p>
          <w:p w:rsidR="003721F8" w:rsidRDefault="003721F8" w:rsidP="003721F8">
            <w:pPr>
              <w:autoSpaceDE w:val="0"/>
              <w:autoSpaceDN w:val="0"/>
              <w:adjustRightInd w:val="0"/>
              <w:jc w:val="both"/>
              <w:rPr>
                <w:sz w:val="28"/>
                <w:szCs w:val="28"/>
              </w:rPr>
            </w:pPr>
            <w:r>
              <w:rPr>
                <w:sz w:val="28"/>
                <w:szCs w:val="28"/>
              </w:rPr>
              <w:tab/>
              <w:t xml:space="preserve">b) Giải phương trình: </w:t>
            </w:r>
            <w:r w:rsidRPr="00981F4C">
              <w:rPr>
                <w:rFonts w:ascii="Arial" w:hAnsi="Arial" w:cs="Arial"/>
                <w:sz w:val="20"/>
                <w:szCs w:val="20"/>
              </w:rPr>
              <w:object w:dxaOrig="1563" w:dyaOrig="363">
                <v:shape id="_x0000_i1488" type="#_x0000_t75" style="width:78.15pt;height:18.15pt" o:ole="">
                  <v:imagedata r:id="rId907" o:title=""/>
                </v:shape>
                <o:OLEObject Type="Embed" ProgID="Equation.DSMT4" ShapeID="_x0000_i1488" DrawAspect="Content" ObjectID="_1586752077" r:id="rId908"/>
              </w:object>
            </w:r>
          </w:p>
          <w:p w:rsidR="003721F8" w:rsidRDefault="003721F8" w:rsidP="003721F8">
            <w:pPr>
              <w:autoSpaceDE w:val="0"/>
              <w:autoSpaceDN w:val="0"/>
              <w:adjustRightInd w:val="0"/>
              <w:jc w:val="both"/>
              <w:rPr>
                <w:sz w:val="28"/>
                <w:szCs w:val="28"/>
              </w:rPr>
            </w:pPr>
            <w:r>
              <w:rPr>
                <w:b/>
                <w:bCs/>
                <w:sz w:val="28"/>
                <w:szCs w:val="28"/>
              </w:rPr>
              <w:t>Câu 2</w:t>
            </w:r>
            <w:r>
              <w:rPr>
                <w:sz w:val="28"/>
                <w:szCs w:val="28"/>
              </w:rPr>
              <w:t xml:space="preserve"> (3,5 điểm)</w:t>
            </w:r>
          </w:p>
          <w:p w:rsidR="003721F8" w:rsidRDefault="003721F8" w:rsidP="003721F8">
            <w:pPr>
              <w:autoSpaceDE w:val="0"/>
              <w:autoSpaceDN w:val="0"/>
              <w:adjustRightInd w:val="0"/>
              <w:rPr>
                <w:sz w:val="28"/>
                <w:szCs w:val="28"/>
              </w:rPr>
            </w:pPr>
            <w:r>
              <w:rPr>
                <w:sz w:val="28"/>
                <w:szCs w:val="28"/>
              </w:rPr>
              <w:tab/>
              <w:t>Cho phương trình bậc hai ẩn x:  x</w:t>
            </w:r>
            <w:r>
              <w:rPr>
                <w:sz w:val="28"/>
                <w:szCs w:val="28"/>
                <w:vertAlign w:val="superscript"/>
              </w:rPr>
              <w:t>2</w:t>
            </w:r>
            <w:r>
              <w:rPr>
                <w:sz w:val="28"/>
                <w:szCs w:val="28"/>
              </w:rPr>
              <w:t xml:space="preserve"> – mx + m – 1 = 0      (1)</w:t>
            </w:r>
          </w:p>
          <w:p w:rsidR="003721F8" w:rsidRDefault="003721F8" w:rsidP="003721F8">
            <w:pPr>
              <w:autoSpaceDE w:val="0"/>
              <w:autoSpaceDN w:val="0"/>
              <w:adjustRightInd w:val="0"/>
              <w:jc w:val="both"/>
              <w:rPr>
                <w:sz w:val="28"/>
                <w:szCs w:val="28"/>
              </w:rPr>
            </w:pPr>
            <w:r>
              <w:rPr>
                <w:sz w:val="28"/>
                <w:szCs w:val="28"/>
              </w:rPr>
              <w:tab/>
              <w:t>a) Chứng minh phương trình (1) có nghiệm với mọi m</w:t>
            </w:r>
          </w:p>
          <w:p w:rsidR="003721F8" w:rsidRDefault="003721F8" w:rsidP="003721F8">
            <w:pPr>
              <w:autoSpaceDE w:val="0"/>
              <w:autoSpaceDN w:val="0"/>
              <w:adjustRightInd w:val="0"/>
              <w:jc w:val="both"/>
              <w:rPr>
                <w:sz w:val="28"/>
                <w:szCs w:val="28"/>
              </w:rPr>
            </w:pPr>
            <w:r>
              <w:rPr>
                <w:sz w:val="28"/>
                <w:szCs w:val="28"/>
              </w:rPr>
              <w:tab/>
              <w:t xml:space="preserve">b) Đặt </w:t>
            </w:r>
            <w:r w:rsidRPr="000F6620">
              <w:rPr>
                <w:rFonts w:ascii="Arial" w:hAnsi="Arial" w:cs="Arial"/>
                <w:position w:val="-12"/>
                <w:sz w:val="20"/>
                <w:szCs w:val="20"/>
              </w:rPr>
              <w:object w:dxaOrig="1840" w:dyaOrig="380">
                <v:shape id="_x0000_i1489" type="#_x0000_t75" style="width:92pt;height:19pt" o:ole="">
                  <v:imagedata r:id="rId909" o:title=""/>
                </v:shape>
                <o:OLEObject Type="Embed" ProgID="Equation.DSMT4" ShapeID="_x0000_i1489" DrawAspect="Content" ObjectID="_1586752078" r:id="rId910"/>
              </w:object>
            </w:r>
          </w:p>
          <w:p w:rsidR="003721F8" w:rsidRDefault="003721F8" w:rsidP="003721F8">
            <w:pPr>
              <w:autoSpaceDE w:val="0"/>
              <w:autoSpaceDN w:val="0"/>
              <w:adjustRightInd w:val="0"/>
              <w:jc w:val="both"/>
              <w:rPr>
                <w:sz w:val="28"/>
                <w:szCs w:val="28"/>
              </w:rPr>
            </w:pPr>
            <w:r>
              <w:rPr>
                <w:sz w:val="28"/>
                <w:szCs w:val="28"/>
              </w:rPr>
              <w:tab/>
            </w:r>
            <w:r>
              <w:rPr>
                <w:sz w:val="28"/>
                <w:szCs w:val="28"/>
              </w:rPr>
              <w:tab/>
              <w:t xml:space="preserve">+ Chứng minh </w:t>
            </w:r>
            <w:r w:rsidRPr="00981F4C">
              <w:rPr>
                <w:rFonts w:ascii="Arial" w:hAnsi="Arial" w:cs="Arial"/>
                <w:sz w:val="20"/>
                <w:szCs w:val="20"/>
              </w:rPr>
              <w:object w:dxaOrig="1560" w:dyaOrig="323">
                <v:shape id="_x0000_i1490" type="#_x0000_t75" style="width:78pt;height:16.15pt" o:ole="">
                  <v:imagedata r:id="rId911" o:title=""/>
                </v:shape>
                <o:OLEObject Type="Embed" ProgID="Equation.DSMT4" ShapeID="_x0000_i1490" DrawAspect="Content" ObjectID="_1586752079" r:id="rId912"/>
              </w:object>
            </w:r>
          </w:p>
          <w:p w:rsidR="003721F8" w:rsidRDefault="003721F8" w:rsidP="003721F8">
            <w:pPr>
              <w:autoSpaceDE w:val="0"/>
              <w:autoSpaceDN w:val="0"/>
              <w:adjustRightInd w:val="0"/>
              <w:jc w:val="both"/>
              <w:rPr>
                <w:sz w:val="28"/>
                <w:szCs w:val="28"/>
              </w:rPr>
            </w:pPr>
            <w:r>
              <w:rPr>
                <w:sz w:val="28"/>
                <w:szCs w:val="28"/>
              </w:rPr>
              <w:tab/>
            </w:r>
            <w:r>
              <w:rPr>
                <w:sz w:val="28"/>
                <w:szCs w:val="28"/>
              </w:rPr>
              <w:tab/>
              <w:t>+ Tìm m để A = 8</w:t>
            </w:r>
          </w:p>
          <w:p w:rsidR="003721F8" w:rsidRDefault="003721F8" w:rsidP="003721F8">
            <w:pPr>
              <w:autoSpaceDE w:val="0"/>
              <w:autoSpaceDN w:val="0"/>
              <w:adjustRightInd w:val="0"/>
              <w:jc w:val="both"/>
              <w:rPr>
                <w:sz w:val="28"/>
                <w:szCs w:val="28"/>
              </w:rPr>
            </w:pPr>
            <w:r>
              <w:rPr>
                <w:sz w:val="28"/>
                <w:szCs w:val="28"/>
              </w:rPr>
              <w:tab/>
            </w:r>
            <w:r>
              <w:rPr>
                <w:sz w:val="28"/>
                <w:szCs w:val="28"/>
              </w:rPr>
              <w:tab/>
              <w:t>+ Tìm giá trị nhỏ nhất của A</w:t>
            </w:r>
          </w:p>
          <w:p w:rsidR="003721F8" w:rsidRDefault="003721F8" w:rsidP="003721F8">
            <w:pPr>
              <w:autoSpaceDE w:val="0"/>
              <w:autoSpaceDN w:val="0"/>
              <w:adjustRightInd w:val="0"/>
              <w:jc w:val="both"/>
              <w:rPr>
                <w:sz w:val="28"/>
                <w:szCs w:val="28"/>
              </w:rPr>
            </w:pPr>
            <w:r>
              <w:rPr>
                <w:b/>
                <w:bCs/>
                <w:sz w:val="28"/>
                <w:szCs w:val="28"/>
              </w:rPr>
              <w:t>Câu 3</w:t>
            </w:r>
            <w:r>
              <w:rPr>
                <w:sz w:val="28"/>
                <w:szCs w:val="28"/>
              </w:rPr>
              <w:t xml:space="preserve"> (3 điểm)</w:t>
            </w:r>
          </w:p>
          <w:p w:rsidR="003721F8" w:rsidRDefault="003721F8" w:rsidP="003721F8">
            <w:pPr>
              <w:autoSpaceDE w:val="0"/>
              <w:autoSpaceDN w:val="0"/>
              <w:adjustRightInd w:val="0"/>
              <w:jc w:val="both"/>
              <w:rPr>
                <w:sz w:val="28"/>
                <w:szCs w:val="28"/>
              </w:rPr>
            </w:pPr>
            <w:r>
              <w:rPr>
                <w:sz w:val="28"/>
                <w:szCs w:val="28"/>
              </w:rPr>
              <w:tab/>
              <w:t>Cho đường tròn (O; R), hai đường kính cố định AB và CD vuông góc với nhau</w:t>
            </w:r>
          </w:p>
          <w:p w:rsidR="003721F8" w:rsidRDefault="003721F8" w:rsidP="003721F8">
            <w:pPr>
              <w:autoSpaceDE w:val="0"/>
              <w:autoSpaceDN w:val="0"/>
              <w:adjustRightInd w:val="0"/>
              <w:jc w:val="both"/>
              <w:rPr>
                <w:sz w:val="28"/>
                <w:szCs w:val="28"/>
              </w:rPr>
            </w:pPr>
            <w:r>
              <w:rPr>
                <w:sz w:val="28"/>
                <w:szCs w:val="28"/>
              </w:rPr>
              <w:tab/>
              <w:t>a) Chứng minh tứ giác ACBD là hình vuông</w:t>
            </w:r>
          </w:p>
          <w:p w:rsidR="003721F8" w:rsidRDefault="003721F8" w:rsidP="003721F8">
            <w:pPr>
              <w:autoSpaceDE w:val="0"/>
              <w:autoSpaceDN w:val="0"/>
              <w:adjustRightInd w:val="0"/>
              <w:jc w:val="both"/>
              <w:rPr>
                <w:sz w:val="28"/>
                <w:szCs w:val="28"/>
              </w:rPr>
            </w:pPr>
            <w:r>
              <w:rPr>
                <w:sz w:val="28"/>
                <w:szCs w:val="28"/>
              </w:rPr>
              <w:tab/>
              <w:t>b) Lấy điểm E di chuyển trên cung nhỏ BC (E khác B và C), trên tia đối của tia EA lấy EM = EB. Chứng tỏ ED là phân giác của góc AEB và ED // MB</w:t>
            </w:r>
          </w:p>
          <w:p w:rsidR="003721F8" w:rsidRDefault="003721F8" w:rsidP="003721F8">
            <w:pPr>
              <w:autoSpaceDE w:val="0"/>
              <w:autoSpaceDN w:val="0"/>
              <w:adjustRightInd w:val="0"/>
              <w:jc w:val="both"/>
              <w:rPr>
                <w:sz w:val="28"/>
                <w:szCs w:val="28"/>
              </w:rPr>
            </w:pPr>
            <w:r>
              <w:rPr>
                <w:sz w:val="28"/>
                <w:szCs w:val="28"/>
              </w:rPr>
              <w:tab/>
              <w:t>c) Suy ra EA là trung trực của BM và M chuyển động trên cung tròn cố định</w:t>
            </w:r>
          </w:p>
          <w:p w:rsidR="003721F8" w:rsidRDefault="003721F8" w:rsidP="003721F8">
            <w:pPr>
              <w:autoSpaceDE w:val="0"/>
              <w:autoSpaceDN w:val="0"/>
              <w:adjustRightInd w:val="0"/>
              <w:jc w:val="both"/>
              <w:rPr>
                <w:sz w:val="28"/>
                <w:szCs w:val="28"/>
              </w:rPr>
            </w:pPr>
            <w:r>
              <w:rPr>
                <w:b/>
                <w:bCs/>
                <w:sz w:val="28"/>
                <w:szCs w:val="28"/>
              </w:rPr>
              <w:t>Câu 4</w:t>
            </w:r>
            <w:r>
              <w:rPr>
                <w:sz w:val="28"/>
                <w:szCs w:val="28"/>
              </w:rPr>
              <w:t xml:space="preserve"> (1,5 điểm): </w:t>
            </w:r>
          </w:p>
          <w:p w:rsidR="003721F8" w:rsidRDefault="003721F8" w:rsidP="003721F8">
            <w:pPr>
              <w:autoSpaceDE w:val="0"/>
              <w:autoSpaceDN w:val="0"/>
              <w:adjustRightInd w:val="0"/>
              <w:ind w:firstLine="720"/>
              <w:jc w:val="both"/>
              <w:rPr>
                <w:sz w:val="28"/>
                <w:szCs w:val="28"/>
              </w:rPr>
            </w:pPr>
            <w:r>
              <w:rPr>
                <w:sz w:val="28"/>
                <w:szCs w:val="28"/>
              </w:rPr>
              <w:t>Cho đường thẳng (d) và đường tròn (O; R) có khoảng cách từ tâm O đến đường thẳng (d) là OH &gt; R, lấy hai điểm bất kỳ A trên (d) và B trên (O). Hăy chỉ ra vị trí của A và B sao cho độ dài AB ngắn nhất và chứng minh điều ấy.</w:t>
            </w:r>
          </w:p>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320</w:t>
            </w:r>
          </w:p>
          <w:p w:rsidR="003721F8" w:rsidRDefault="003721F8" w:rsidP="003721F8">
            <w:pPr>
              <w:autoSpaceDE w:val="0"/>
              <w:autoSpaceDN w:val="0"/>
              <w:adjustRightInd w:val="0"/>
              <w:jc w:val="both"/>
              <w:rPr>
                <w:sz w:val="28"/>
                <w:szCs w:val="28"/>
              </w:rPr>
            </w:pPr>
            <w:r>
              <w:rPr>
                <w:b/>
                <w:bCs/>
                <w:sz w:val="28"/>
                <w:szCs w:val="28"/>
              </w:rPr>
              <w:t>Câu 1</w:t>
            </w:r>
            <w:r>
              <w:rPr>
                <w:sz w:val="28"/>
                <w:szCs w:val="28"/>
              </w:rPr>
              <w:t xml:space="preserve"> (2 điểm)</w:t>
            </w:r>
          </w:p>
          <w:p w:rsidR="003721F8" w:rsidRDefault="003721F8" w:rsidP="003721F8">
            <w:pPr>
              <w:autoSpaceDE w:val="0"/>
              <w:autoSpaceDN w:val="0"/>
              <w:adjustRightInd w:val="0"/>
              <w:jc w:val="both"/>
              <w:rPr>
                <w:sz w:val="28"/>
                <w:szCs w:val="28"/>
              </w:rPr>
            </w:pPr>
            <w:r>
              <w:rPr>
                <w:sz w:val="28"/>
                <w:szCs w:val="28"/>
              </w:rPr>
              <w:tab/>
              <w:t>Giải các phương trình sau:</w:t>
            </w:r>
          </w:p>
          <w:p w:rsidR="003721F8" w:rsidRDefault="003721F8" w:rsidP="003721F8">
            <w:pPr>
              <w:autoSpaceDE w:val="0"/>
              <w:autoSpaceDN w:val="0"/>
              <w:adjustRightInd w:val="0"/>
              <w:jc w:val="both"/>
              <w:rPr>
                <w:sz w:val="28"/>
                <w:szCs w:val="28"/>
              </w:rPr>
            </w:pPr>
            <w:r>
              <w:rPr>
                <w:sz w:val="28"/>
                <w:szCs w:val="28"/>
              </w:rPr>
              <w:tab/>
              <w:t xml:space="preserve">a) </w:t>
            </w:r>
            <w:r w:rsidRPr="00981F4C">
              <w:rPr>
                <w:rFonts w:ascii="Arial" w:hAnsi="Arial" w:cs="Arial"/>
                <w:sz w:val="20"/>
                <w:szCs w:val="20"/>
              </w:rPr>
              <w:object w:dxaOrig="3379" w:dyaOrig="323">
                <v:shape id="_x0000_i1491" type="#_x0000_t75" style="width:168.95pt;height:16.15pt" o:ole="">
                  <v:imagedata r:id="rId913" o:title=""/>
                </v:shape>
                <o:OLEObject Type="Embed" ProgID="Equation.DSMT4" ShapeID="_x0000_i1491" DrawAspect="Content" ObjectID="_1586752080" r:id="rId914"/>
              </w:object>
            </w:r>
          </w:p>
          <w:p w:rsidR="003721F8" w:rsidRDefault="003721F8" w:rsidP="003721F8">
            <w:pPr>
              <w:autoSpaceDE w:val="0"/>
              <w:autoSpaceDN w:val="0"/>
              <w:adjustRightInd w:val="0"/>
              <w:jc w:val="both"/>
              <w:rPr>
                <w:sz w:val="28"/>
                <w:szCs w:val="28"/>
              </w:rPr>
            </w:pPr>
            <w:r>
              <w:rPr>
                <w:sz w:val="28"/>
                <w:szCs w:val="28"/>
              </w:rPr>
              <w:tab/>
              <w:t xml:space="preserve">b) </w:t>
            </w:r>
            <w:r w:rsidRPr="00981F4C">
              <w:rPr>
                <w:rFonts w:ascii="Arial" w:hAnsi="Arial" w:cs="Arial"/>
                <w:sz w:val="20"/>
                <w:szCs w:val="20"/>
              </w:rPr>
              <w:object w:dxaOrig="2840" w:dyaOrig="380">
                <v:shape id="_x0000_i1492" type="#_x0000_t75" style="width:142pt;height:19pt" o:ole="">
                  <v:imagedata r:id="rId915" o:title=""/>
                </v:shape>
                <o:OLEObject Type="Embed" ProgID="Equation.DSMT4" ShapeID="_x0000_i1492" DrawAspect="Content" ObjectID="_1586752081" r:id="rId916"/>
              </w:object>
            </w:r>
          </w:p>
          <w:p w:rsidR="003721F8" w:rsidRDefault="003721F8" w:rsidP="003721F8">
            <w:pPr>
              <w:autoSpaceDE w:val="0"/>
              <w:autoSpaceDN w:val="0"/>
              <w:adjustRightInd w:val="0"/>
              <w:jc w:val="both"/>
              <w:rPr>
                <w:sz w:val="28"/>
                <w:szCs w:val="28"/>
              </w:rPr>
            </w:pPr>
            <w:r>
              <w:rPr>
                <w:b/>
                <w:bCs/>
                <w:sz w:val="28"/>
                <w:szCs w:val="28"/>
              </w:rPr>
              <w:t>Câu 2</w:t>
            </w:r>
            <w:r>
              <w:rPr>
                <w:sz w:val="28"/>
                <w:szCs w:val="28"/>
              </w:rPr>
              <w:t xml:space="preserve"> (2 điểm)</w:t>
            </w:r>
          </w:p>
          <w:p w:rsidR="003721F8" w:rsidRDefault="003721F8" w:rsidP="003721F8">
            <w:pPr>
              <w:autoSpaceDE w:val="0"/>
              <w:autoSpaceDN w:val="0"/>
              <w:adjustRightInd w:val="0"/>
              <w:jc w:val="both"/>
              <w:rPr>
                <w:sz w:val="28"/>
                <w:szCs w:val="28"/>
              </w:rPr>
            </w:pPr>
            <w:r>
              <w:rPr>
                <w:sz w:val="28"/>
                <w:szCs w:val="28"/>
              </w:rPr>
              <w:tab/>
              <w:t xml:space="preserve">Tìm a, b, c để biểu thức </w:t>
            </w:r>
            <w:r w:rsidRPr="000F6620">
              <w:rPr>
                <w:rFonts w:ascii="Arial" w:hAnsi="Arial" w:cs="Arial"/>
                <w:position w:val="-6"/>
                <w:sz w:val="20"/>
                <w:szCs w:val="20"/>
              </w:rPr>
              <w:object w:dxaOrig="3600" w:dyaOrig="320">
                <v:shape id="_x0000_i1493" type="#_x0000_t75" style="width:180pt;height:16pt" o:ole="">
                  <v:imagedata r:id="rId917" o:title=""/>
                </v:shape>
                <o:OLEObject Type="Embed" ProgID="Equation.DSMT4" ShapeID="_x0000_i1493" DrawAspect="Content" ObjectID="_1586752082" r:id="rId918"/>
              </w:object>
            </w:r>
            <w:r>
              <w:rPr>
                <w:sz w:val="28"/>
                <w:szCs w:val="28"/>
              </w:rPr>
              <w:t xml:space="preserve"> đạt giá trị nhỏ nhất. Tìm giá trị nhỏ nhất đó?</w:t>
            </w:r>
          </w:p>
          <w:p w:rsidR="003721F8" w:rsidRDefault="003721F8" w:rsidP="003721F8">
            <w:pPr>
              <w:autoSpaceDE w:val="0"/>
              <w:autoSpaceDN w:val="0"/>
              <w:adjustRightInd w:val="0"/>
              <w:jc w:val="both"/>
              <w:rPr>
                <w:sz w:val="28"/>
                <w:szCs w:val="28"/>
              </w:rPr>
            </w:pPr>
            <w:r>
              <w:rPr>
                <w:b/>
                <w:bCs/>
                <w:sz w:val="28"/>
                <w:szCs w:val="28"/>
              </w:rPr>
              <w:t>Câu 3</w:t>
            </w:r>
            <w:r>
              <w:rPr>
                <w:sz w:val="28"/>
                <w:szCs w:val="28"/>
              </w:rPr>
              <w:t xml:space="preserve"> (2 điểm)</w:t>
            </w:r>
          </w:p>
          <w:p w:rsidR="003721F8" w:rsidRDefault="003721F8" w:rsidP="003721F8">
            <w:pPr>
              <w:autoSpaceDE w:val="0"/>
              <w:autoSpaceDN w:val="0"/>
              <w:adjustRightInd w:val="0"/>
              <w:jc w:val="both"/>
              <w:rPr>
                <w:sz w:val="28"/>
                <w:szCs w:val="28"/>
              </w:rPr>
            </w:pPr>
            <w:r>
              <w:rPr>
                <w:sz w:val="28"/>
                <w:szCs w:val="28"/>
              </w:rPr>
              <w:tab/>
              <w:t>Một thửa ruộng hình chữ nhật có chiều dài hơn chiều rộng 10m. Nếu giữ nguyên chiều dài và giảm chiều rộng đi 10m, th́ diện tích thửa ruộng giảm đi một nửa. Tính chu vi thửa ruộng ban đầu?</w:t>
            </w:r>
          </w:p>
          <w:p w:rsidR="003721F8" w:rsidRDefault="003721F8" w:rsidP="003721F8">
            <w:pPr>
              <w:autoSpaceDE w:val="0"/>
              <w:autoSpaceDN w:val="0"/>
              <w:adjustRightInd w:val="0"/>
              <w:jc w:val="both"/>
              <w:rPr>
                <w:sz w:val="28"/>
                <w:szCs w:val="28"/>
              </w:rPr>
            </w:pPr>
            <w:r>
              <w:rPr>
                <w:b/>
                <w:bCs/>
                <w:sz w:val="28"/>
                <w:szCs w:val="28"/>
              </w:rPr>
              <w:t>Câu 4</w:t>
            </w:r>
            <w:r>
              <w:rPr>
                <w:sz w:val="28"/>
                <w:szCs w:val="28"/>
              </w:rPr>
              <w:t xml:space="preserve"> (4 điểm)</w:t>
            </w:r>
          </w:p>
          <w:p w:rsidR="003721F8" w:rsidRDefault="003721F8" w:rsidP="003721F8">
            <w:pPr>
              <w:autoSpaceDE w:val="0"/>
              <w:autoSpaceDN w:val="0"/>
              <w:adjustRightInd w:val="0"/>
              <w:jc w:val="both"/>
              <w:rPr>
                <w:sz w:val="28"/>
                <w:szCs w:val="28"/>
              </w:rPr>
            </w:pPr>
            <w:r>
              <w:rPr>
                <w:sz w:val="28"/>
                <w:szCs w:val="28"/>
              </w:rPr>
              <w:tab/>
              <w:t>Cho tam giác ABC vuông tại A, đường cao AH, vẽ đường tròn tâm O đường kính AH, đường tròn (O) cắt AB và AC lần lượt tại E và F</w:t>
            </w:r>
          </w:p>
          <w:p w:rsidR="003721F8" w:rsidRDefault="003721F8" w:rsidP="003721F8">
            <w:pPr>
              <w:autoSpaceDE w:val="0"/>
              <w:autoSpaceDN w:val="0"/>
              <w:adjustRightInd w:val="0"/>
              <w:jc w:val="both"/>
              <w:rPr>
                <w:sz w:val="28"/>
                <w:szCs w:val="28"/>
              </w:rPr>
            </w:pPr>
            <w:r>
              <w:rPr>
                <w:sz w:val="28"/>
                <w:szCs w:val="28"/>
              </w:rPr>
              <w:tab/>
              <w:t>a) Chứng minh E, O, F thẳng hàng</w:t>
            </w:r>
          </w:p>
          <w:p w:rsidR="003721F8" w:rsidRDefault="003721F8" w:rsidP="003721F8">
            <w:pPr>
              <w:autoSpaceDE w:val="0"/>
              <w:autoSpaceDN w:val="0"/>
              <w:adjustRightInd w:val="0"/>
              <w:jc w:val="both"/>
              <w:rPr>
                <w:sz w:val="28"/>
                <w:szCs w:val="28"/>
              </w:rPr>
            </w:pPr>
            <w:r>
              <w:rPr>
                <w:sz w:val="28"/>
                <w:szCs w:val="28"/>
              </w:rPr>
              <w:tab/>
              <w:t>b) Các tiếp tuyến của đường tròn vẽ từ E và F cắt BC tại M và N. Tam giác OMN có dặc điểm gì?</w:t>
            </w:r>
          </w:p>
          <w:p w:rsidR="003721F8" w:rsidRDefault="003721F8" w:rsidP="003721F8">
            <w:pPr>
              <w:autoSpaceDE w:val="0"/>
              <w:autoSpaceDN w:val="0"/>
              <w:adjustRightInd w:val="0"/>
              <w:jc w:val="both"/>
              <w:rPr>
                <w:sz w:val="28"/>
                <w:szCs w:val="28"/>
              </w:rPr>
            </w:pPr>
            <w:r>
              <w:rPr>
                <w:sz w:val="28"/>
                <w:szCs w:val="28"/>
              </w:rPr>
              <w:tab/>
              <w:t>c) Cho AB = 36cm, AC = 112cm. Tính diện tích tứ giác MEFN</w:t>
            </w:r>
          </w:p>
          <w:p w:rsidR="003721F8" w:rsidRDefault="003721F8" w:rsidP="003721F8">
            <w:pPr>
              <w:autoSpaceDE w:val="0"/>
              <w:autoSpaceDN w:val="0"/>
              <w:adjustRightInd w:val="0"/>
              <w:jc w:val="both"/>
              <w:rPr>
                <w:sz w:val="28"/>
                <w:szCs w:val="28"/>
              </w:rPr>
            </w:pPr>
            <w:r>
              <w:rPr>
                <w:sz w:val="28"/>
                <w:szCs w:val="28"/>
              </w:rPr>
              <w:tab/>
              <w:t>d) Giả sử E chuyển động nhưng luôn nh́n BC dưới một góc vuông. Tìm vị trí của A để diện tích tứ giác AEHF lớn nhất</w:t>
            </w:r>
          </w:p>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321</w:t>
            </w:r>
          </w:p>
          <w:p w:rsidR="003721F8" w:rsidRDefault="003721F8" w:rsidP="003721F8">
            <w:pPr>
              <w:autoSpaceDE w:val="0"/>
              <w:autoSpaceDN w:val="0"/>
              <w:adjustRightInd w:val="0"/>
              <w:jc w:val="both"/>
              <w:rPr>
                <w:sz w:val="28"/>
                <w:szCs w:val="28"/>
              </w:rPr>
            </w:pPr>
            <w:r>
              <w:rPr>
                <w:b/>
                <w:bCs/>
                <w:sz w:val="28"/>
                <w:szCs w:val="28"/>
              </w:rPr>
              <w:t>Câu 1</w:t>
            </w:r>
            <w:r>
              <w:rPr>
                <w:sz w:val="28"/>
                <w:szCs w:val="28"/>
              </w:rPr>
              <w:t xml:space="preserve"> (3 điểm)</w:t>
            </w:r>
          </w:p>
          <w:p w:rsidR="003721F8" w:rsidRDefault="003721F8" w:rsidP="003721F8">
            <w:pPr>
              <w:autoSpaceDE w:val="0"/>
              <w:autoSpaceDN w:val="0"/>
              <w:adjustRightInd w:val="0"/>
              <w:rPr>
                <w:sz w:val="28"/>
                <w:szCs w:val="28"/>
              </w:rPr>
            </w:pPr>
            <w:r>
              <w:rPr>
                <w:sz w:val="28"/>
                <w:szCs w:val="28"/>
              </w:rPr>
              <w:tab/>
            </w:r>
            <w:r>
              <w:rPr>
                <w:b/>
                <w:bCs/>
                <w:sz w:val="28"/>
                <w:szCs w:val="28"/>
              </w:rPr>
              <w:t>1</w:t>
            </w:r>
            <w:r>
              <w:rPr>
                <w:sz w:val="28"/>
                <w:szCs w:val="28"/>
              </w:rPr>
              <w:t xml:space="preserve">. Giải phương trình: </w:t>
            </w:r>
          </w:p>
          <w:p w:rsidR="003721F8" w:rsidRDefault="003721F8" w:rsidP="003721F8">
            <w:pPr>
              <w:autoSpaceDE w:val="0"/>
              <w:autoSpaceDN w:val="0"/>
              <w:adjustRightInd w:val="0"/>
              <w:ind w:firstLine="720"/>
              <w:rPr>
                <w:sz w:val="28"/>
                <w:szCs w:val="28"/>
              </w:rPr>
            </w:pPr>
            <w:r>
              <w:rPr>
                <w:sz w:val="28"/>
                <w:szCs w:val="28"/>
              </w:rPr>
              <w:t xml:space="preserve">a, 2x – 6 = 0   </w:t>
            </w:r>
          </w:p>
          <w:p w:rsidR="003721F8" w:rsidRDefault="003721F8" w:rsidP="003721F8">
            <w:pPr>
              <w:autoSpaceDE w:val="0"/>
              <w:autoSpaceDN w:val="0"/>
              <w:adjustRightInd w:val="0"/>
              <w:ind w:firstLine="720"/>
              <w:jc w:val="both"/>
              <w:rPr>
                <w:sz w:val="28"/>
                <w:szCs w:val="28"/>
              </w:rPr>
            </w:pPr>
            <w:r>
              <w:rPr>
                <w:sz w:val="28"/>
                <w:szCs w:val="28"/>
              </w:rPr>
              <w:t xml:space="preserve">b, </w:t>
            </w:r>
            <w:r w:rsidRPr="00981F4C">
              <w:rPr>
                <w:rFonts w:ascii="Arial" w:hAnsi="Arial" w:cs="Arial"/>
                <w:sz w:val="20"/>
                <w:szCs w:val="20"/>
              </w:rPr>
              <w:object w:dxaOrig="2480" w:dyaOrig="363">
                <v:shape id="_x0000_i1494" type="#_x0000_t75" style="width:124pt;height:18.15pt" o:ole="">
                  <v:imagedata r:id="rId919" o:title=""/>
                </v:shape>
                <o:OLEObject Type="Embed" ProgID="Equation.DSMT4" ShapeID="_x0000_i1494" DrawAspect="Content" ObjectID="_1586752083" r:id="rId920"/>
              </w:object>
            </w:r>
          </w:p>
          <w:p w:rsidR="003721F8" w:rsidRDefault="003721F8" w:rsidP="003721F8">
            <w:pPr>
              <w:autoSpaceDE w:val="0"/>
              <w:autoSpaceDN w:val="0"/>
              <w:adjustRightInd w:val="0"/>
              <w:ind w:firstLine="720"/>
              <w:jc w:val="both"/>
              <w:rPr>
                <w:sz w:val="28"/>
                <w:szCs w:val="28"/>
              </w:rPr>
            </w:pPr>
            <w:r>
              <w:rPr>
                <w:b/>
                <w:bCs/>
                <w:sz w:val="28"/>
                <w:szCs w:val="28"/>
              </w:rPr>
              <w:t>2</w:t>
            </w:r>
            <w:r>
              <w:rPr>
                <w:sz w:val="28"/>
                <w:szCs w:val="28"/>
              </w:rPr>
              <w:t xml:space="preserve">. Giải hệ phương trình: </w:t>
            </w:r>
            <w:r w:rsidRPr="000F6620">
              <w:rPr>
                <w:rFonts w:ascii="Arial" w:hAnsi="Arial" w:cs="Arial"/>
                <w:position w:val="-30"/>
                <w:sz w:val="20"/>
                <w:szCs w:val="20"/>
              </w:rPr>
              <w:object w:dxaOrig="1240" w:dyaOrig="720">
                <v:shape id="_x0000_i1495" type="#_x0000_t75" style="width:62pt;height:36pt" o:ole="">
                  <v:imagedata r:id="rId921" o:title=""/>
                </v:shape>
                <o:OLEObject Type="Embed" ProgID="Equation.DSMT4" ShapeID="_x0000_i1495" DrawAspect="Content" ObjectID="_1586752084" r:id="rId922"/>
              </w:object>
            </w:r>
          </w:p>
          <w:p w:rsidR="003721F8" w:rsidRDefault="003721F8" w:rsidP="003721F8">
            <w:pPr>
              <w:autoSpaceDE w:val="0"/>
              <w:autoSpaceDN w:val="0"/>
              <w:adjustRightInd w:val="0"/>
              <w:jc w:val="both"/>
              <w:rPr>
                <w:sz w:val="28"/>
                <w:szCs w:val="28"/>
              </w:rPr>
            </w:pPr>
            <w:r>
              <w:rPr>
                <w:b/>
                <w:bCs/>
                <w:sz w:val="28"/>
                <w:szCs w:val="28"/>
              </w:rPr>
              <w:t>Câu 2</w:t>
            </w:r>
            <w:r>
              <w:rPr>
                <w:sz w:val="28"/>
                <w:szCs w:val="28"/>
              </w:rPr>
              <w:t xml:space="preserve"> (2,5 điểm)</w:t>
            </w:r>
          </w:p>
          <w:p w:rsidR="003721F8" w:rsidRDefault="003721F8" w:rsidP="003721F8">
            <w:pPr>
              <w:autoSpaceDE w:val="0"/>
              <w:autoSpaceDN w:val="0"/>
              <w:adjustRightInd w:val="0"/>
              <w:jc w:val="both"/>
              <w:rPr>
                <w:sz w:val="28"/>
                <w:szCs w:val="28"/>
              </w:rPr>
            </w:pPr>
            <w:r>
              <w:rPr>
                <w:sz w:val="28"/>
                <w:szCs w:val="28"/>
              </w:rPr>
              <w:tab/>
              <w:t xml:space="preserve">Cho phương trình bậc hai ẩn x tham số m:  </w:t>
            </w:r>
            <w:r w:rsidRPr="000F6620">
              <w:rPr>
                <w:rFonts w:ascii="Arial" w:hAnsi="Arial" w:cs="Arial"/>
                <w:position w:val="-10"/>
                <w:sz w:val="20"/>
                <w:szCs w:val="20"/>
              </w:rPr>
              <w:object w:dxaOrig="2600" w:dyaOrig="360">
                <v:shape id="_x0000_i1496" type="#_x0000_t75" style="width:130pt;height:18pt" o:ole="">
                  <v:imagedata r:id="rId923" o:title=""/>
                </v:shape>
                <o:OLEObject Type="Embed" ProgID="Equation.DSMT4" ShapeID="_x0000_i1496" DrawAspect="Content" ObjectID="_1586752085" r:id="rId924"/>
              </w:object>
            </w:r>
            <w:r>
              <w:rPr>
                <w:sz w:val="28"/>
                <w:szCs w:val="28"/>
              </w:rPr>
              <w:t xml:space="preserve">   (1)</w:t>
            </w:r>
          </w:p>
          <w:p w:rsidR="003721F8" w:rsidRDefault="003721F8" w:rsidP="003721F8">
            <w:pPr>
              <w:autoSpaceDE w:val="0"/>
              <w:autoSpaceDN w:val="0"/>
              <w:adjustRightInd w:val="0"/>
              <w:jc w:val="both"/>
              <w:rPr>
                <w:sz w:val="28"/>
                <w:szCs w:val="28"/>
              </w:rPr>
            </w:pPr>
            <w:r>
              <w:rPr>
                <w:sz w:val="28"/>
                <w:szCs w:val="28"/>
              </w:rPr>
              <w:tab/>
              <w:t>a) Giải phương trình với m = 0</w:t>
            </w:r>
          </w:p>
          <w:p w:rsidR="003721F8" w:rsidRDefault="003721F8" w:rsidP="003721F8">
            <w:pPr>
              <w:autoSpaceDE w:val="0"/>
              <w:autoSpaceDN w:val="0"/>
              <w:adjustRightInd w:val="0"/>
              <w:jc w:val="both"/>
              <w:rPr>
                <w:sz w:val="28"/>
                <w:szCs w:val="28"/>
              </w:rPr>
            </w:pPr>
            <w:r>
              <w:rPr>
                <w:sz w:val="28"/>
                <w:szCs w:val="28"/>
              </w:rPr>
              <w:tab/>
              <w:t>b) Tìm giá trị của m biết phương trình có một nghiệm bằng 4</w:t>
            </w:r>
          </w:p>
          <w:p w:rsidR="003721F8" w:rsidRDefault="003721F8" w:rsidP="003721F8">
            <w:pPr>
              <w:autoSpaceDE w:val="0"/>
              <w:autoSpaceDN w:val="0"/>
              <w:adjustRightInd w:val="0"/>
              <w:jc w:val="both"/>
              <w:rPr>
                <w:sz w:val="28"/>
                <w:szCs w:val="28"/>
              </w:rPr>
            </w:pPr>
            <w:r>
              <w:rPr>
                <w:sz w:val="28"/>
                <w:szCs w:val="28"/>
              </w:rPr>
              <w:tab/>
              <w:t>c) Tìm m để phương trình có nghiệm kép</w:t>
            </w:r>
          </w:p>
          <w:p w:rsidR="003721F8" w:rsidRDefault="003721F8" w:rsidP="003721F8">
            <w:pPr>
              <w:autoSpaceDE w:val="0"/>
              <w:autoSpaceDN w:val="0"/>
              <w:adjustRightInd w:val="0"/>
              <w:jc w:val="both"/>
              <w:rPr>
                <w:sz w:val="28"/>
                <w:szCs w:val="28"/>
              </w:rPr>
            </w:pPr>
            <w:r>
              <w:rPr>
                <w:b/>
                <w:bCs/>
                <w:sz w:val="28"/>
                <w:szCs w:val="28"/>
              </w:rPr>
              <w:t>Câu 3</w:t>
            </w:r>
            <w:r>
              <w:rPr>
                <w:sz w:val="28"/>
                <w:szCs w:val="28"/>
              </w:rPr>
              <w:t xml:space="preserve"> (1 điểm)</w:t>
            </w:r>
          </w:p>
          <w:p w:rsidR="003721F8" w:rsidRDefault="003721F8" w:rsidP="003721F8">
            <w:pPr>
              <w:autoSpaceDE w:val="0"/>
              <w:autoSpaceDN w:val="0"/>
              <w:adjustRightInd w:val="0"/>
              <w:jc w:val="both"/>
              <w:rPr>
                <w:sz w:val="28"/>
                <w:szCs w:val="28"/>
              </w:rPr>
            </w:pPr>
            <w:r>
              <w:rPr>
                <w:sz w:val="28"/>
                <w:szCs w:val="28"/>
              </w:rPr>
              <w:tab/>
              <w:t>Cho tam giác ABC vuông tại A, có AB = 6cm, AC = 8cm. Từ A dựng tia Ax vuông góc với mặt phẳng (ABC). Trên tia Ax lấy điểm S sao cho AS = BC. Tính thể tích hình chóp S.ABC</w:t>
            </w:r>
          </w:p>
          <w:p w:rsidR="003721F8" w:rsidRDefault="003721F8" w:rsidP="003721F8">
            <w:pPr>
              <w:autoSpaceDE w:val="0"/>
              <w:autoSpaceDN w:val="0"/>
              <w:adjustRightInd w:val="0"/>
              <w:jc w:val="both"/>
              <w:rPr>
                <w:sz w:val="28"/>
                <w:szCs w:val="28"/>
              </w:rPr>
            </w:pPr>
            <w:r>
              <w:rPr>
                <w:b/>
                <w:bCs/>
                <w:sz w:val="28"/>
                <w:szCs w:val="28"/>
              </w:rPr>
              <w:t>Câu 4</w:t>
            </w:r>
            <w:r>
              <w:rPr>
                <w:sz w:val="28"/>
                <w:szCs w:val="28"/>
              </w:rPr>
              <w:t xml:space="preserve"> (3,5 điểm)</w:t>
            </w:r>
          </w:p>
          <w:p w:rsidR="003721F8" w:rsidRDefault="003721F8" w:rsidP="003721F8">
            <w:pPr>
              <w:autoSpaceDE w:val="0"/>
              <w:autoSpaceDN w:val="0"/>
              <w:adjustRightInd w:val="0"/>
              <w:jc w:val="both"/>
              <w:rPr>
                <w:sz w:val="28"/>
                <w:szCs w:val="28"/>
              </w:rPr>
            </w:pPr>
            <w:r>
              <w:rPr>
                <w:sz w:val="28"/>
                <w:szCs w:val="28"/>
              </w:rPr>
              <w:tab/>
              <w:t>Cho nửa đường tròn đường kính AB, bán kính R. Lấy điểm C trên nửa đường tròn và điểm D trên cung CB. Gọi H là giao điểm của AD và BC, E là giao điểm của AC và BD</w:t>
            </w:r>
          </w:p>
          <w:p w:rsidR="003721F8" w:rsidRDefault="003721F8" w:rsidP="003721F8">
            <w:pPr>
              <w:autoSpaceDE w:val="0"/>
              <w:autoSpaceDN w:val="0"/>
              <w:adjustRightInd w:val="0"/>
              <w:jc w:val="both"/>
              <w:rPr>
                <w:sz w:val="28"/>
                <w:szCs w:val="28"/>
              </w:rPr>
            </w:pPr>
            <w:r>
              <w:rPr>
                <w:sz w:val="28"/>
                <w:szCs w:val="28"/>
              </w:rPr>
              <w:tab/>
              <w:t>a) Chứng minh tứ giác ECHD nội tiếp</w:t>
            </w:r>
          </w:p>
          <w:p w:rsidR="003721F8" w:rsidRDefault="003721F8" w:rsidP="003721F8">
            <w:pPr>
              <w:autoSpaceDE w:val="0"/>
              <w:autoSpaceDN w:val="0"/>
              <w:adjustRightInd w:val="0"/>
              <w:jc w:val="both"/>
              <w:rPr>
                <w:sz w:val="28"/>
                <w:szCs w:val="28"/>
              </w:rPr>
            </w:pPr>
            <w:r>
              <w:rPr>
                <w:sz w:val="28"/>
                <w:szCs w:val="28"/>
              </w:rPr>
              <w:tab/>
              <w:t>b) Chứng minh EH vuông góc với AB</w:t>
            </w:r>
          </w:p>
          <w:p w:rsidR="003721F8" w:rsidRDefault="003721F8" w:rsidP="003721F8">
            <w:pPr>
              <w:autoSpaceDE w:val="0"/>
              <w:autoSpaceDN w:val="0"/>
              <w:adjustRightInd w:val="0"/>
              <w:jc w:val="both"/>
              <w:rPr>
                <w:sz w:val="28"/>
                <w:szCs w:val="28"/>
              </w:rPr>
            </w:pPr>
            <w:r>
              <w:rPr>
                <w:sz w:val="28"/>
                <w:szCs w:val="28"/>
              </w:rPr>
              <w:tab/>
              <w:t>c) Cho biết CD = R, tính góc AEB</w:t>
            </w:r>
          </w:p>
          <w:p w:rsidR="003721F8" w:rsidRDefault="003721F8" w:rsidP="003721F8">
            <w:pPr>
              <w:autoSpaceDE w:val="0"/>
              <w:autoSpaceDN w:val="0"/>
              <w:adjustRightInd w:val="0"/>
              <w:jc w:val="both"/>
              <w:rPr>
                <w:sz w:val="28"/>
                <w:szCs w:val="28"/>
              </w:rPr>
            </w:pPr>
            <w:r>
              <w:rPr>
                <w:sz w:val="28"/>
                <w:szCs w:val="28"/>
              </w:rPr>
              <w:tab/>
              <w:t>d) Gọi I là trung điểm của EH. Chứng minh DI là tiếp tuyến của đường tròn đường kính AB</w:t>
            </w:r>
          </w:p>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322</w:t>
            </w:r>
          </w:p>
          <w:p w:rsidR="003721F8" w:rsidRDefault="003721F8" w:rsidP="003721F8">
            <w:pPr>
              <w:autoSpaceDE w:val="0"/>
              <w:autoSpaceDN w:val="0"/>
              <w:adjustRightInd w:val="0"/>
              <w:rPr>
                <w:sz w:val="28"/>
                <w:szCs w:val="28"/>
              </w:rPr>
            </w:pPr>
            <w:r>
              <w:rPr>
                <w:b/>
                <w:bCs/>
                <w:sz w:val="28"/>
                <w:szCs w:val="28"/>
              </w:rPr>
              <w:t>Câu 1</w:t>
            </w:r>
            <w:r>
              <w:rPr>
                <w:sz w:val="28"/>
                <w:szCs w:val="28"/>
              </w:rPr>
              <w:t xml:space="preserve"> (3 điểm)</w:t>
            </w:r>
          </w:p>
          <w:p w:rsidR="003721F8" w:rsidRDefault="003721F8" w:rsidP="003721F8">
            <w:pPr>
              <w:autoSpaceDE w:val="0"/>
              <w:autoSpaceDN w:val="0"/>
              <w:adjustRightInd w:val="0"/>
              <w:rPr>
                <w:sz w:val="28"/>
                <w:szCs w:val="28"/>
              </w:rPr>
            </w:pPr>
            <w:r>
              <w:rPr>
                <w:sz w:val="28"/>
                <w:szCs w:val="28"/>
              </w:rPr>
              <w:tab/>
              <w:t xml:space="preserve">Cho biểu thức </w:t>
            </w:r>
            <w:r w:rsidRPr="000F6620">
              <w:rPr>
                <w:rFonts w:ascii="Arial" w:hAnsi="Arial" w:cs="Arial"/>
                <w:position w:val="-28"/>
                <w:sz w:val="20"/>
                <w:szCs w:val="20"/>
              </w:rPr>
              <w:object w:dxaOrig="2360" w:dyaOrig="720">
                <v:shape id="_x0000_i1497" type="#_x0000_t75" style="width:118pt;height:36pt" o:ole="">
                  <v:imagedata r:id="rId925" o:title=""/>
                </v:shape>
                <o:OLEObject Type="Embed" ProgID="Equation.DSMT4" ShapeID="_x0000_i1497" DrawAspect="Content" ObjectID="_1586752086" r:id="rId926"/>
              </w:object>
            </w:r>
          </w:p>
          <w:p w:rsidR="003721F8" w:rsidRDefault="003721F8" w:rsidP="003721F8">
            <w:pPr>
              <w:autoSpaceDE w:val="0"/>
              <w:autoSpaceDN w:val="0"/>
              <w:adjustRightInd w:val="0"/>
              <w:rPr>
                <w:sz w:val="28"/>
                <w:szCs w:val="28"/>
              </w:rPr>
            </w:pPr>
            <w:r>
              <w:rPr>
                <w:sz w:val="28"/>
                <w:szCs w:val="28"/>
              </w:rPr>
              <w:tab/>
              <w:t>a) Tìm điều kiện để P có nghĩa</w:t>
            </w:r>
          </w:p>
          <w:p w:rsidR="003721F8" w:rsidRDefault="003721F8" w:rsidP="003721F8">
            <w:pPr>
              <w:autoSpaceDE w:val="0"/>
              <w:autoSpaceDN w:val="0"/>
              <w:adjustRightInd w:val="0"/>
              <w:rPr>
                <w:sz w:val="28"/>
                <w:szCs w:val="28"/>
              </w:rPr>
            </w:pPr>
            <w:r>
              <w:rPr>
                <w:sz w:val="28"/>
                <w:szCs w:val="28"/>
              </w:rPr>
              <w:tab/>
              <w:t>b) Rút gọn P</w:t>
            </w:r>
          </w:p>
          <w:p w:rsidR="003721F8" w:rsidRDefault="003721F8" w:rsidP="003721F8">
            <w:pPr>
              <w:autoSpaceDE w:val="0"/>
              <w:autoSpaceDN w:val="0"/>
              <w:adjustRightInd w:val="0"/>
              <w:rPr>
                <w:sz w:val="28"/>
                <w:szCs w:val="28"/>
              </w:rPr>
            </w:pPr>
            <w:r>
              <w:rPr>
                <w:sz w:val="28"/>
                <w:szCs w:val="28"/>
              </w:rPr>
              <w:tab/>
              <w:t>c) Tính giá trị của P khi a = 4, b = 1</w:t>
            </w:r>
          </w:p>
          <w:p w:rsidR="003721F8" w:rsidRDefault="003721F8" w:rsidP="003721F8">
            <w:pPr>
              <w:autoSpaceDE w:val="0"/>
              <w:autoSpaceDN w:val="0"/>
              <w:adjustRightInd w:val="0"/>
              <w:rPr>
                <w:sz w:val="28"/>
                <w:szCs w:val="28"/>
              </w:rPr>
            </w:pPr>
            <w:r>
              <w:rPr>
                <w:b/>
                <w:bCs/>
                <w:sz w:val="28"/>
                <w:szCs w:val="28"/>
              </w:rPr>
              <w:t>Câu 2</w:t>
            </w:r>
            <w:r>
              <w:rPr>
                <w:sz w:val="28"/>
                <w:szCs w:val="28"/>
              </w:rPr>
              <w:t xml:space="preserve"> (2,5 điểm)</w:t>
            </w:r>
          </w:p>
          <w:p w:rsidR="003721F8" w:rsidRDefault="003721F8" w:rsidP="003721F8">
            <w:pPr>
              <w:autoSpaceDE w:val="0"/>
              <w:autoSpaceDN w:val="0"/>
              <w:adjustRightInd w:val="0"/>
              <w:rPr>
                <w:sz w:val="28"/>
                <w:szCs w:val="28"/>
              </w:rPr>
            </w:pPr>
            <w:r>
              <w:rPr>
                <w:sz w:val="28"/>
                <w:szCs w:val="28"/>
              </w:rPr>
              <w:tab/>
              <w:t xml:space="preserve">Cho phương trình ẩn x:   </w:t>
            </w:r>
            <w:r w:rsidRPr="00981F4C">
              <w:rPr>
                <w:rFonts w:ascii="Arial" w:hAnsi="Arial" w:cs="Arial"/>
                <w:sz w:val="20"/>
                <w:szCs w:val="20"/>
              </w:rPr>
              <w:object w:dxaOrig="2200" w:dyaOrig="323">
                <v:shape id="_x0000_i1498" type="#_x0000_t75" style="width:110pt;height:16.15pt" o:ole="">
                  <v:imagedata r:id="rId927" o:title=""/>
                </v:shape>
                <o:OLEObject Type="Embed" ProgID="Equation.DSMT4" ShapeID="_x0000_i1498" DrawAspect="Content" ObjectID="_1586752087" r:id="rId928"/>
              </w:object>
            </w:r>
            <w:r>
              <w:rPr>
                <w:sz w:val="28"/>
                <w:szCs w:val="28"/>
              </w:rPr>
              <w:t xml:space="preserve">           (1)</w:t>
            </w:r>
          </w:p>
          <w:p w:rsidR="003721F8" w:rsidRDefault="003721F8" w:rsidP="003721F8">
            <w:pPr>
              <w:autoSpaceDE w:val="0"/>
              <w:autoSpaceDN w:val="0"/>
              <w:adjustRightInd w:val="0"/>
              <w:rPr>
                <w:sz w:val="28"/>
                <w:szCs w:val="28"/>
              </w:rPr>
            </w:pPr>
            <w:r>
              <w:rPr>
                <w:sz w:val="28"/>
                <w:szCs w:val="28"/>
              </w:rPr>
              <w:tab/>
              <w:t>a) Giải phương trình với m = 0</w:t>
            </w:r>
          </w:p>
          <w:p w:rsidR="003721F8" w:rsidRDefault="003721F8" w:rsidP="003721F8">
            <w:pPr>
              <w:autoSpaceDE w:val="0"/>
              <w:autoSpaceDN w:val="0"/>
              <w:adjustRightInd w:val="0"/>
              <w:rPr>
                <w:sz w:val="28"/>
                <w:szCs w:val="28"/>
              </w:rPr>
            </w:pPr>
            <w:r>
              <w:rPr>
                <w:sz w:val="28"/>
                <w:szCs w:val="28"/>
              </w:rPr>
              <w:tab/>
              <w:t>b) Phân tích vế trái thành tích của 2 nhân tử</w:t>
            </w:r>
          </w:p>
          <w:p w:rsidR="003721F8" w:rsidRDefault="003721F8" w:rsidP="003721F8">
            <w:pPr>
              <w:autoSpaceDE w:val="0"/>
              <w:autoSpaceDN w:val="0"/>
              <w:adjustRightInd w:val="0"/>
              <w:rPr>
                <w:sz w:val="28"/>
                <w:szCs w:val="28"/>
              </w:rPr>
            </w:pPr>
            <w:r>
              <w:rPr>
                <w:sz w:val="28"/>
                <w:szCs w:val="28"/>
              </w:rPr>
              <w:tab/>
              <w:t xml:space="preserve">c) Chứng minh rằng khi m = 0 th́ vế trái của (1) luôn lớn hơn hoặc bằng </w:t>
            </w:r>
            <w:r w:rsidRPr="00981F4C">
              <w:rPr>
                <w:rFonts w:ascii="Arial" w:hAnsi="Arial" w:cs="Arial"/>
                <w:sz w:val="20"/>
                <w:szCs w:val="20"/>
              </w:rPr>
              <w:object w:dxaOrig="392" w:dyaOrig="620">
                <v:shape id="_x0000_i1499" type="#_x0000_t75" style="width:19.6pt;height:31pt" o:ole="">
                  <v:imagedata r:id="rId929" o:title=""/>
                </v:shape>
                <o:OLEObject Type="Embed" ProgID="Equation.DSMT4" ShapeID="_x0000_i1499" DrawAspect="Content" ObjectID="_1586752088" r:id="rId930"/>
              </w:object>
            </w:r>
          </w:p>
          <w:p w:rsidR="003721F8" w:rsidRDefault="003721F8" w:rsidP="003721F8">
            <w:pPr>
              <w:autoSpaceDE w:val="0"/>
              <w:autoSpaceDN w:val="0"/>
              <w:adjustRightInd w:val="0"/>
              <w:rPr>
                <w:sz w:val="28"/>
                <w:szCs w:val="28"/>
              </w:rPr>
            </w:pPr>
            <w:r>
              <w:rPr>
                <w:b/>
                <w:bCs/>
                <w:sz w:val="28"/>
                <w:szCs w:val="28"/>
              </w:rPr>
              <w:t>Câu 3</w:t>
            </w:r>
            <w:r>
              <w:rPr>
                <w:sz w:val="28"/>
                <w:szCs w:val="28"/>
              </w:rPr>
              <w:t xml:space="preserve"> (1 điểm)</w:t>
            </w:r>
          </w:p>
          <w:p w:rsidR="003721F8" w:rsidRDefault="003721F8" w:rsidP="003721F8">
            <w:pPr>
              <w:autoSpaceDE w:val="0"/>
              <w:autoSpaceDN w:val="0"/>
              <w:adjustRightInd w:val="0"/>
              <w:rPr>
                <w:sz w:val="28"/>
                <w:szCs w:val="28"/>
              </w:rPr>
            </w:pPr>
            <w:r>
              <w:rPr>
                <w:sz w:val="28"/>
                <w:szCs w:val="28"/>
              </w:rPr>
              <w:tab/>
              <w:t>Cho hình chóp S.ABC, M là 1 điểm nằm trong tam giác ABC, đường thẳng qua M song song với AS cắt mặt phẳng (BCS) tại A</w:t>
            </w:r>
            <w:r>
              <w:rPr>
                <w:sz w:val="28"/>
                <w:szCs w:val="28"/>
                <w:vertAlign w:val="superscript"/>
              </w:rPr>
              <w:t>’</w:t>
            </w:r>
            <w:r>
              <w:rPr>
                <w:sz w:val="28"/>
                <w:szCs w:val="28"/>
              </w:rPr>
              <w:t>. Gọi N là giao điểm của SA</w:t>
            </w:r>
            <w:r>
              <w:rPr>
                <w:sz w:val="28"/>
                <w:szCs w:val="28"/>
                <w:vertAlign w:val="superscript"/>
              </w:rPr>
              <w:t>’</w:t>
            </w:r>
            <w:r>
              <w:rPr>
                <w:sz w:val="28"/>
                <w:szCs w:val="28"/>
              </w:rPr>
              <w:t xml:space="preserve"> và BC. Chứng minh rằng 3 điểm A, M, N thẳng hàng</w:t>
            </w:r>
          </w:p>
          <w:p w:rsidR="003721F8" w:rsidRDefault="003721F8" w:rsidP="003721F8">
            <w:pPr>
              <w:autoSpaceDE w:val="0"/>
              <w:autoSpaceDN w:val="0"/>
              <w:adjustRightInd w:val="0"/>
              <w:rPr>
                <w:sz w:val="28"/>
                <w:szCs w:val="28"/>
              </w:rPr>
            </w:pPr>
            <w:r>
              <w:rPr>
                <w:b/>
                <w:bCs/>
                <w:sz w:val="28"/>
                <w:szCs w:val="28"/>
              </w:rPr>
              <w:t>Câu 4</w:t>
            </w:r>
            <w:r>
              <w:rPr>
                <w:sz w:val="28"/>
                <w:szCs w:val="28"/>
              </w:rPr>
              <w:t xml:space="preserve"> (3,5 điểm)</w:t>
            </w:r>
          </w:p>
          <w:p w:rsidR="003721F8" w:rsidRDefault="003721F8" w:rsidP="003721F8">
            <w:pPr>
              <w:autoSpaceDE w:val="0"/>
              <w:autoSpaceDN w:val="0"/>
              <w:adjustRightInd w:val="0"/>
              <w:rPr>
                <w:sz w:val="28"/>
                <w:szCs w:val="28"/>
              </w:rPr>
            </w:pPr>
            <w:r>
              <w:rPr>
                <w:sz w:val="28"/>
                <w:szCs w:val="28"/>
              </w:rPr>
              <w:tab/>
              <w:t>Cho tam giác ABC vuông cân tại A, một tia Bx nằm trong góc ABC cắt AC tại D. Dựng tia Cy vuông góc với Bx ở E và cắt BA kéo dài tại F</w:t>
            </w:r>
          </w:p>
          <w:p w:rsidR="003721F8" w:rsidRDefault="003721F8" w:rsidP="003721F8">
            <w:pPr>
              <w:autoSpaceDE w:val="0"/>
              <w:autoSpaceDN w:val="0"/>
              <w:adjustRightInd w:val="0"/>
              <w:rPr>
                <w:sz w:val="28"/>
                <w:szCs w:val="28"/>
              </w:rPr>
            </w:pPr>
            <w:r>
              <w:rPr>
                <w:sz w:val="28"/>
                <w:szCs w:val="28"/>
              </w:rPr>
              <w:tab/>
              <w:t>a) Chứng minh FD vuông góc với BC. Tính góc BFD</w:t>
            </w:r>
          </w:p>
          <w:p w:rsidR="003721F8" w:rsidRDefault="003721F8" w:rsidP="003721F8">
            <w:pPr>
              <w:autoSpaceDE w:val="0"/>
              <w:autoSpaceDN w:val="0"/>
              <w:adjustRightInd w:val="0"/>
              <w:rPr>
                <w:sz w:val="28"/>
                <w:szCs w:val="28"/>
              </w:rPr>
            </w:pPr>
            <w:r>
              <w:rPr>
                <w:sz w:val="28"/>
                <w:szCs w:val="28"/>
              </w:rPr>
              <w:tab/>
              <w:t>b) Chứng minh EA là phân giác của góc FEB</w:t>
            </w:r>
          </w:p>
          <w:p w:rsidR="003721F8" w:rsidRDefault="003721F8" w:rsidP="003721F8">
            <w:pPr>
              <w:autoSpaceDE w:val="0"/>
              <w:autoSpaceDN w:val="0"/>
              <w:adjustRightInd w:val="0"/>
              <w:rPr>
                <w:sz w:val="28"/>
                <w:szCs w:val="28"/>
              </w:rPr>
            </w:pPr>
            <w:r>
              <w:rPr>
                <w:sz w:val="28"/>
                <w:szCs w:val="28"/>
              </w:rPr>
              <w:tab/>
              <w:t>c) Giả sử góc ABx = 30</w:t>
            </w:r>
            <w:r>
              <w:rPr>
                <w:sz w:val="28"/>
                <w:szCs w:val="28"/>
                <w:vertAlign w:val="superscript"/>
              </w:rPr>
              <w:t>0</w:t>
            </w:r>
            <w:r>
              <w:rPr>
                <w:sz w:val="28"/>
                <w:szCs w:val="28"/>
              </w:rPr>
              <w:t xml:space="preserve"> và BC = a. Tính AB và AD theo a</w:t>
            </w:r>
          </w:p>
          <w:p w:rsidR="003721F8" w:rsidRDefault="003721F8" w:rsidP="003721F8">
            <w:pPr>
              <w:autoSpaceDE w:val="0"/>
              <w:autoSpaceDN w:val="0"/>
              <w:adjustRightInd w:val="0"/>
              <w:rPr>
                <w:sz w:val="28"/>
                <w:szCs w:val="28"/>
              </w:rPr>
            </w:pPr>
            <w:r>
              <w:rPr>
                <w:sz w:val="28"/>
                <w:szCs w:val="28"/>
              </w:rPr>
              <w:tab/>
              <w:t>d) Chứng minh rằng khi tia Bx quét góc ABC th́ điểm E chuyển động trên 1 cung tròn cố định</w:t>
            </w:r>
          </w:p>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323</w:t>
            </w:r>
          </w:p>
          <w:p w:rsidR="003721F8" w:rsidRPr="001A572C" w:rsidRDefault="003721F8" w:rsidP="003721F8">
            <w:pPr>
              <w:rPr>
                <w:sz w:val="28"/>
              </w:rPr>
            </w:pPr>
            <w:r w:rsidRPr="001A572C">
              <w:rPr>
                <w:b/>
                <w:sz w:val="28"/>
              </w:rPr>
              <w:t xml:space="preserve">Câu1 </w:t>
            </w:r>
            <w:r w:rsidRPr="001A572C">
              <w:rPr>
                <w:sz w:val="28"/>
              </w:rPr>
              <w:t>(2,0điểm)</w:t>
            </w:r>
          </w:p>
          <w:p w:rsidR="003721F8" w:rsidRPr="001A572C" w:rsidRDefault="003721F8" w:rsidP="003721F8">
            <w:pPr>
              <w:rPr>
                <w:sz w:val="28"/>
              </w:rPr>
            </w:pPr>
            <w:r w:rsidRPr="001A572C">
              <w:rPr>
                <w:sz w:val="28"/>
              </w:rPr>
              <w:t xml:space="preserve"> a) Tính :</w:t>
            </w:r>
            <w:r w:rsidRPr="00036EB4">
              <w:rPr>
                <w:position w:val="-8"/>
                <w:sz w:val="28"/>
              </w:rPr>
              <w:object w:dxaOrig="1660" w:dyaOrig="360">
                <v:shape id="_x0000_i1500" type="#_x0000_t75" style="width:83pt;height:18pt" o:ole="">
                  <v:imagedata r:id="rId931" o:title=""/>
                </v:shape>
                <o:OLEObject Type="Embed" ProgID="Equation.3" ShapeID="_x0000_i1500" DrawAspect="Content" ObjectID="_1586752089" r:id="rId932"/>
              </w:object>
            </w:r>
          </w:p>
          <w:p w:rsidR="003721F8" w:rsidRPr="001A572C" w:rsidRDefault="003721F8" w:rsidP="003721F8">
            <w:pPr>
              <w:rPr>
                <w:sz w:val="28"/>
              </w:rPr>
            </w:pPr>
            <w:r w:rsidRPr="001A572C">
              <w:rPr>
                <w:sz w:val="28"/>
              </w:rPr>
              <w:t xml:space="preserve"> b) Trong các hình sau đây : Hình Vuông, hình bình hành, hình chữ nhật,hình thang cân hình nào có hai đường chéo bằng nhau ?</w:t>
            </w:r>
          </w:p>
          <w:p w:rsidR="003721F8" w:rsidRPr="001A572C" w:rsidRDefault="003721F8" w:rsidP="003721F8">
            <w:pPr>
              <w:rPr>
                <w:sz w:val="28"/>
                <w:u w:val="single"/>
              </w:rPr>
            </w:pPr>
          </w:p>
          <w:p w:rsidR="003721F8" w:rsidRPr="001A572C" w:rsidRDefault="003721F8" w:rsidP="003721F8">
            <w:pPr>
              <w:rPr>
                <w:sz w:val="28"/>
              </w:rPr>
            </w:pPr>
            <w:r w:rsidRPr="001A572C">
              <w:rPr>
                <w:b/>
                <w:sz w:val="28"/>
              </w:rPr>
              <w:t>Câu2</w:t>
            </w:r>
            <w:r w:rsidRPr="001A572C">
              <w:rPr>
                <w:sz w:val="28"/>
              </w:rPr>
              <w:t xml:space="preserve"> (2điểm) </w:t>
            </w:r>
          </w:p>
          <w:p w:rsidR="003721F8" w:rsidRPr="001A572C" w:rsidRDefault="003721F8" w:rsidP="003721F8">
            <w:pPr>
              <w:rPr>
                <w:sz w:val="28"/>
              </w:rPr>
            </w:pPr>
            <w:r w:rsidRPr="001A572C">
              <w:rPr>
                <w:sz w:val="28"/>
              </w:rPr>
              <w:t xml:space="preserve">a) giải phương trình : </w:t>
            </w:r>
            <w:r w:rsidRPr="00036EB4">
              <w:rPr>
                <w:position w:val="-6"/>
                <w:sz w:val="28"/>
              </w:rPr>
              <w:object w:dxaOrig="1620" w:dyaOrig="320">
                <v:shape id="_x0000_i1501" type="#_x0000_t75" style="width:81pt;height:16pt" o:ole="">
                  <v:imagedata r:id="rId933" o:title=""/>
                </v:shape>
                <o:OLEObject Type="Embed" ProgID="Equation.3" ShapeID="_x0000_i1501" DrawAspect="Content" ObjectID="_1586752090" r:id="rId934"/>
              </w:object>
            </w:r>
          </w:p>
          <w:p w:rsidR="003721F8" w:rsidRPr="001A572C" w:rsidRDefault="003721F8" w:rsidP="003721F8">
            <w:pPr>
              <w:rPr>
                <w:sz w:val="28"/>
              </w:rPr>
            </w:pPr>
            <w:r w:rsidRPr="001A572C">
              <w:rPr>
                <w:sz w:val="28"/>
              </w:rPr>
              <w:t xml:space="preserve">b) Giải hệ phương trình </w:t>
            </w:r>
            <w:r w:rsidRPr="00036EB4">
              <w:rPr>
                <w:position w:val="-30"/>
                <w:sz w:val="28"/>
              </w:rPr>
              <w:object w:dxaOrig="1160" w:dyaOrig="720">
                <v:shape id="_x0000_i1502" type="#_x0000_t75" style="width:58pt;height:36pt" o:ole="">
                  <v:imagedata r:id="rId935" o:title=""/>
                </v:shape>
                <o:OLEObject Type="Embed" ProgID="Equation.3" ShapeID="_x0000_i1502" DrawAspect="Content" ObjectID="_1586752091" r:id="rId936"/>
              </w:object>
            </w:r>
          </w:p>
          <w:p w:rsidR="003721F8" w:rsidRPr="001A572C" w:rsidRDefault="003721F8" w:rsidP="003721F8">
            <w:pPr>
              <w:rPr>
                <w:sz w:val="28"/>
              </w:rPr>
            </w:pPr>
            <w:r w:rsidRPr="001A572C">
              <w:rPr>
                <w:b/>
                <w:sz w:val="28"/>
              </w:rPr>
              <w:t>Câu 3</w:t>
            </w:r>
            <w:r w:rsidRPr="001A572C">
              <w:rPr>
                <w:sz w:val="28"/>
              </w:rPr>
              <w:t xml:space="preserve"> (2điểm) </w:t>
            </w:r>
          </w:p>
          <w:p w:rsidR="003721F8" w:rsidRPr="001A572C" w:rsidRDefault="003721F8" w:rsidP="003721F8">
            <w:pPr>
              <w:rPr>
                <w:sz w:val="28"/>
              </w:rPr>
            </w:pPr>
            <w:r w:rsidRPr="001A572C">
              <w:rPr>
                <w:sz w:val="28"/>
              </w:rPr>
              <w:t xml:space="preserve">a)Rút gọn biểu thức </w:t>
            </w:r>
            <w:r w:rsidRPr="00036EB4">
              <w:rPr>
                <w:position w:val="-34"/>
                <w:sz w:val="28"/>
              </w:rPr>
              <w:object w:dxaOrig="2960" w:dyaOrig="800">
                <v:shape id="_x0000_i1503" type="#_x0000_t75" style="width:148pt;height:40pt" o:ole="">
                  <v:imagedata r:id="rId937" o:title=""/>
                </v:shape>
                <o:OLEObject Type="Embed" ProgID="Equation.3" ShapeID="_x0000_i1503" DrawAspect="Content" ObjectID="_1586752092" r:id="rId938"/>
              </w:object>
            </w:r>
            <w:r w:rsidRPr="001A572C">
              <w:rPr>
                <w:sz w:val="28"/>
              </w:rPr>
              <w:t xml:space="preserve"> với </w:t>
            </w:r>
            <w:r w:rsidRPr="00036EB4">
              <w:rPr>
                <w:position w:val="-10"/>
                <w:sz w:val="28"/>
              </w:rPr>
              <w:object w:dxaOrig="1120" w:dyaOrig="320">
                <v:shape id="_x0000_i1504" type="#_x0000_t75" style="width:56pt;height:16pt" o:ole="">
                  <v:imagedata r:id="rId939" o:title=""/>
                </v:shape>
                <o:OLEObject Type="Embed" ProgID="Equation.3" ShapeID="_x0000_i1504" DrawAspect="Content" ObjectID="_1586752093" r:id="rId940"/>
              </w:object>
            </w:r>
          </w:p>
          <w:p w:rsidR="003721F8" w:rsidRPr="00036EB4" w:rsidRDefault="003721F8" w:rsidP="003721F8">
            <w:pPr>
              <w:rPr>
                <w:sz w:val="28"/>
              </w:rPr>
            </w:pPr>
            <w:r w:rsidRPr="00036EB4">
              <w:rPr>
                <w:sz w:val="28"/>
              </w:rPr>
              <w:t>b)Cho phương trình x</w:t>
            </w:r>
            <w:r w:rsidRPr="00036EB4">
              <w:rPr>
                <w:sz w:val="28"/>
                <w:vertAlign w:val="superscript"/>
              </w:rPr>
              <w:t>2</w:t>
            </w:r>
            <w:r w:rsidRPr="00036EB4">
              <w:rPr>
                <w:sz w:val="28"/>
              </w:rPr>
              <w:t xml:space="preserve"> +2(m+1)x +m</w:t>
            </w:r>
            <w:r w:rsidRPr="00036EB4">
              <w:rPr>
                <w:sz w:val="28"/>
                <w:vertAlign w:val="superscript"/>
              </w:rPr>
              <w:t>2</w:t>
            </w:r>
            <w:r w:rsidRPr="00036EB4">
              <w:rPr>
                <w:sz w:val="28"/>
              </w:rPr>
              <w:t xml:space="preserve"> =0</w:t>
            </w:r>
          </w:p>
          <w:p w:rsidR="003721F8" w:rsidRPr="00036EB4" w:rsidRDefault="003721F8" w:rsidP="003721F8">
            <w:pPr>
              <w:rPr>
                <w:sz w:val="28"/>
              </w:rPr>
            </w:pPr>
            <w:r w:rsidRPr="00036EB4">
              <w:rPr>
                <w:sz w:val="28"/>
              </w:rPr>
              <w:t>Tìm m để phương trình có hai nghiệm phân biệt trong dod có một nghiệm bằng -2</w:t>
            </w:r>
          </w:p>
          <w:p w:rsidR="003721F8" w:rsidRPr="00036EB4" w:rsidRDefault="003721F8" w:rsidP="003721F8">
            <w:pPr>
              <w:rPr>
                <w:sz w:val="28"/>
              </w:rPr>
            </w:pPr>
            <w:r w:rsidRPr="00036EB4">
              <w:rPr>
                <w:b/>
                <w:sz w:val="28"/>
              </w:rPr>
              <w:t>Câu 4</w:t>
            </w:r>
            <w:r w:rsidRPr="00036EB4">
              <w:rPr>
                <w:sz w:val="28"/>
              </w:rPr>
              <w:t xml:space="preserve"> (3điểm)</w:t>
            </w:r>
          </w:p>
          <w:p w:rsidR="003721F8" w:rsidRPr="00036EB4" w:rsidRDefault="003721F8" w:rsidP="003721F8">
            <w:pPr>
              <w:rPr>
                <w:sz w:val="28"/>
              </w:rPr>
            </w:pPr>
            <w:r w:rsidRPr="00036EB4">
              <w:rPr>
                <w:sz w:val="28"/>
              </w:rPr>
              <w:t>Cho đường tròn tâm O đường kính AB=2R.Gọi I là trung điểm OA  qua I kẻ dây MN vuông góc với OA .C thuộc cung nhỏ MB ( M khác B, M), AC cắt MN tại D</w:t>
            </w:r>
          </w:p>
          <w:p w:rsidR="003721F8" w:rsidRPr="00036EB4" w:rsidRDefault="003721F8" w:rsidP="003721F8">
            <w:pPr>
              <w:numPr>
                <w:ilvl w:val="0"/>
                <w:numId w:val="26"/>
              </w:numPr>
              <w:rPr>
                <w:sz w:val="28"/>
              </w:rPr>
            </w:pPr>
            <w:r w:rsidRPr="00036EB4">
              <w:rPr>
                <w:sz w:val="28"/>
              </w:rPr>
              <w:t xml:space="preserve">Chứng minh tứ giác BIDC nội tiếp </w:t>
            </w:r>
          </w:p>
          <w:p w:rsidR="003721F8" w:rsidRPr="00036EB4" w:rsidRDefault="003721F8" w:rsidP="003721F8">
            <w:pPr>
              <w:numPr>
                <w:ilvl w:val="0"/>
                <w:numId w:val="26"/>
              </w:numPr>
              <w:rPr>
                <w:sz w:val="28"/>
              </w:rPr>
            </w:pPr>
            <w:r w:rsidRPr="00036EB4">
              <w:rPr>
                <w:sz w:val="28"/>
              </w:rPr>
              <w:t>Chứng minh AD.AC=R</w:t>
            </w:r>
            <w:r w:rsidRPr="00036EB4">
              <w:rPr>
                <w:sz w:val="28"/>
                <w:vertAlign w:val="superscript"/>
              </w:rPr>
              <w:t>2</w:t>
            </w:r>
          </w:p>
          <w:p w:rsidR="003721F8" w:rsidRPr="00036EB4" w:rsidRDefault="003721F8" w:rsidP="003721F8">
            <w:pPr>
              <w:numPr>
                <w:ilvl w:val="0"/>
                <w:numId w:val="26"/>
              </w:numPr>
              <w:rPr>
                <w:sz w:val="28"/>
              </w:rPr>
            </w:pPr>
            <w:r w:rsidRPr="00036EB4">
              <w:rPr>
                <w:sz w:val="28"/>
              </w:rPr>
              <w:t xml:space="preserve">Khi C chạy trên cung nhỏ MB chứng minh rằng tâm đường tròn ngoại tiếp tam giác CMD luôn thuộc đường thẳng cố định </w:t>
            </w:r>
          </w:p>
          <w:p w:rsidR="003721F8" w:rsidRPr="00036EB4" w:rsidRDefault="003721F8" w:rsidP="003721F8">
            <w:pPr>
              <w:rPr>
                <w:sz w:val="28"/>
              </w:rPr>
            </w:pPr>
            <w:r w:rsidRPr="00036EB4">
              <w:rPr>
                <w:b/>
                <w:sz w:val="28"/>
              </w:rPr>
              <w:t xml:space="preserve">Câu 5 </w:t>
            </w:r>
            <w:r w:rsidRPr="00036EB4">
              <w:rPr>
                <w:sz w:val="28"/>
              </w:rPr>
              <w:t>(1 điểm)</w:t>
            </w:r>
          </w:p>
          <w:p w:rsidR="003721F8" w:rsidRPr="00193233" w:rsidRDefault="003721F8" w:rsidP="003721F8">
            <w:pPr>
              <w:rPr>
                <w:sz w:val="28"/>
              </w:rPr>
            </w:pPr>
            <w:r w:rsidRPr="00193233">
              <w:rPr>
                <w:sz w:val="28"/>
              </w:rPr>
              <w:t xml:space="preserve">Cho x, y  là 2 số thực dương </w:t>
            </w:r>
          </w:p>
          <w:p w:rsidR="003721F8" w:rsidRPr="00193233" w:rsidRDefault="003721F8" w:rsidP="003721F8">
            <w:pPr>
              <w:rPr>
                <w:sz w:val="28"/>
              </w:rPr>
            </w:pPr>
            <w:r w:rsidRPr="00193233">
              <w:rPr>
                <w:sz w:val="28"/>
              </w:rPr>
              <w:t>Tìm giá trị nhỏ nhất của biểu thức</w:t>
            </w:r>
          </w:p>
          <w:p w:rsidR="003721F8" w:rsidRPr="00036EB4" w:rsidRDefault="003721F8" w:rsidP="003721F8">
            <w:pPr>
              <w:rPr>
                <w:sz w:val="28"/>
              </w:rPr>
            </w:pPr>
            <w:r w:rsidRPr="00193233">
              <w:rPr>
                <w:sz w:val="28"/>
              </w:rPr>
              <w:t xml:space="preserve">                          </w:t>
            </w:r>
            <w:r w:rsidRPr="00036EB4">
              <w:rPr>
                <w:position w:val="-34"/>
                <w:sz w:val="28"/>
              </w:rPr>
              <w:object w:dxaOrig="2960" w:dyaOrig="720">
                <v:shape id="_x0000_i1505" type="#_x0000_t75" style="width:148pt;height:36pt" o:ole="">
                  <v:imagedata r:id="rId941" o:title=""/>
                </v:shape>
                <o:OLEObject Type="Embed" ProgID="Equation.3" ShapeID="_x0000_i1505" DrawAspect="Content" ObjectID="_1586752094" r:id="rId942"/>
              </w:object>
            </w:r>
          </w:p>
          <w:p w:rsidR="003721F8" w:rsidRPr="00036EB4" w:rsidRDefault="003721F8" w:rsidP="003721F8">
            <w:pPr>
              <w:rPr>
                <w:sz w:val="28"/>
                <w:u w:val="single"/>
                <w:lang w:val="nb-NO"/>
              </w:rPr>
            </w:pPr>
          </w:p>
          <w:p w:rsidR="003721F8" w:rsidRPr="00036EB4" w:rsidRDefault="003721F8" w:rsidP="003721F8">
            <w:pPr>
              <w:jc w:val="center"/>
              <w:rPr>
                <w:sz w:val="28"/>
                <w:lang w:val="nb-NO"/>
              </w:rPr>
            </w:pPr>
            <w:r w:rsidRPr="00036EB4">
              <w:rPr>
                <w:sz w:val="28"/>
                <w:lang w:val="nb-NO"/>
              </w:rPr>
              <w:t>---------------------------Hết----------------------</w:t>
            </w:r>
          </w:p>
          <w:p w:rsidR="003721F8" w:rsidRPr="00DB4D12" w:rsidRDefault="003721F8" w:rsidP="003721F8">
            <w:pPr>
              <w:jc w:val="center"/>
              <w:rPr>
                <w:sz w:val="26"/>
                <w:szCs w:val="26"/>
                <w:lang w:val="nb-NO"/>
              </w:rPr>
            </w:pPr>
            <w:r w:rsidRPr="00DB4D12">
              <w:rPr>
                <w:b/>
                <w:sz w:val="26"/>
                <w:szCs w:val="26"/>
              </w:rPr>
              <w:t>HƯỚNG DẪN GIẢI</w:t>
            </w:r>
          </w:p>
          <w:tbl>
            <w:tblPr>
              <w:tblW w:w="0" w:type="auto"/>
              <w:tblInd w:w="108" w:type="dxa"/>
              <w:tblLook w:val="04A0" w:firstRow="1" w:lastRow="0" w:firstColumn="1" w:lastColumn="0" w:noHBand="0" w:noVBand="1"/>
            </w:tblPr>
            <w:tblGrid>
              <w:gridCol w:w="10440"/>
            </w:tblGrid>
            <w:tr w:rsidR="003721F8" w:rsidRPr="00DB4D12" w:rsidTr="003721F8">
              <w:tc>
                <w:tcPr>
                  <w:tcW w:w="10440" w:type="dxa"/>
                </w:tcPr>
                <w:p w:rsidR="003721F8" w:rsidRPr="00193233" w:rsidRDefault="003721F8" w:rsidP="003721F8">
                  <w:pPr>
                    <w:rPr>
                      <w:sz w:val="26"/>
                      <w:szCs w:val="26"/>
                      <w:lang w:val="nb-NO"/>
                    </w:rPr>
                  </w:pPr>
                  <w:r w:rsidRPr="00193233">
                    <w:rPr>
                      <w:b/>
                      <w:sz w:val="26"/>
                      <w:szCs w:val="26"/>
                      <w:lang w:val="nb-NO"/>
                    </w:rPr>
                    <w:t xml:space="preserve">Câu1 </w:t>
                  </w:r>
                  <w:r w:rsidRPr="00193233">
                    <w:rPr>
                      <w:sz w:val="26"/>
                      <w:szCs w:val="26"/>
                      <w:lang w:val="nb-NO"/>
                    </w:rPr>
                    <w:t>(2,0điểm)</w:t>
                  </w:r>
                </w:p>
                <w:p w:rsidR="003721F8" w:rsidRPr="00193233" w:rsidRDefault="003721F8" w:rsidP="003721F8">
                  <w:pPr>
                    <w:rPr>
                      <w:sz w:val="26"/>
                      <w:szCs w:val="26"/>
                      <w:lang w:val="nb-NO"/>
                    </w:rPr>
                  </w:pPr>
                  <w:r w:rsidRPr="00193233">
                    <w:rPr>
                      <w:sz w:val="26"/>
                      <w:szCs w:val="26"/>
                      <w:lang w:val="nb-NO"/>
                    </w:rPr>
                    <w:t xml:space="preserve"> a) Tính :</w:t>
                  </w:r>
                  <w:r w:rsidRPr="00DB4D12">
                    <w:rPr>
                      <w:position w:val="-8"/>
                      <w:sz w:val="26"/>
                      <w:szCs w:val="26"/>
                    </w:rPr>
                    <w:object w:dxaOrig="1660" w:dyaOrig="360">
                      <v:shape id="_x0000_i1506" type="#_x0000_t75" style="width:83pt;height:18pt" o:ole="">
                        <v:imagedata r:id="rId931" o:title=""/>
                      </v:shape>
                      <o:OLEObject Type="Embed" ProgID="Equation.3" ShapeID="_x0000_i1506" DrawAspect="Content" ObjectID="_1586752095" r:id="rId943"/>
                    </w:object>
                  </w:r>
                </w:p>
                <w:p w:rsidR="003721F8" w:rsidRPr="00193233" w:rsidRDefault="003721F8" w:rsidP="003721F8">
                  <w:pPr>
                    <w:jc w:val="both"/>
                    <w:rPr>
                      <w:sz w:val="26"/>
                      <w:szCs w:val="26"/>
                      <w:lang w:val="nb-NO"/>
                    </w:rPr>
                  </w:pPr>
                  <w:r w:rsidRPr="00193233">
                    <w:rPr>
                      <w:sz w:val="26"/>
                      <w:szCs w:val="26"/>
                      <w:lang w:val="nb-NO"/>
                    </w:rPr>
                    <w:t xml:space="preserve"> b) Trong các hình sau đây : Hình Vuông, hình bình hành, hình chữ nhật,hình thang cân hình nào có hai đường chéo bằng nhau ?</w:t>
                  </w:r>
                </w:p>
              </w:tc>
            </w:tr>
            <w:tr w:rsidR="003721F8" w:rsidRPr="00DB4D12" w:rsidTr="003721F8">
              <w:tc>
                <w:tcPr>
                  <w:tcW w:w="10440" w:type="dxa"/>
                </w:tcPr>
                <w:p w:rsidR="003721F8" w:rsidRPr="00DB4D12" w:rsidRDefault="003721F8" w:rsidP="003721F8">
                  <w:pPr>
                    <w:rPr>
                      <w:sz w:val="26"/>
                      <w:szCs w:val="26"/>
                    </w:rPr>
                  </w:pPr>
                  <w:r w:rsidRPr="00DB4D12">
                    <w:rPr>
                      <w:sz w:val="26"/>
                      <w:szCs w:val="26"/>
                    </w:rPr>
                    <w:t>a) A = 8 - 7 = 1</w:t>
                  </w:r>
                </w:p>
              </w:tc>
            </w:tr>
            <w:tr w:rsidR="003721F8" w:rsidRPr="00DB4D12" w:rsidTr="003721F8">
              <w:tc>
                <w:tcPr>
                  <w:tcW w:w="10440" w:type="dxa"/>
                </w:tcPr>
                <w:p w:rsidR="003721F8" w:rsidRPr="002140B7" w:rsidRDefault="003721F8" w:rsidP="003721F8">
                  <w:pPr>
                    <w:rPr>
                      <w:sz w:val="26"/>
                      <w:szCs w:val="26"/>
                      <w:lang w:val="nb-NO"/>
                    </w:rPr>
                  </w:pPr>
                  <w:r w:rsidRPr="002140B7">
                    <w:rPr>
                      <w:sz w:val="26"/>
                      <w:szCs w:val="26"/>
                      <w:lang w:val="nb-NO"/>
                    </w:rPr>
                    <w:t>b) Hình có 2 đường chéo bằng nhau: Hình vuông, hình chữ nhật, hình thang cân.</w:t>
                  </w:r>
                </w:p>
              </w:tc>
            </w:tr>
            <w:tr w:rsidR="003721F8" w:rsidRPr="00DB4D12" w:rsidTr="003721F8">
              <w:tc>
                <w:tcPr>
                  <w:tcW w:w="10440" w:type="dxa"/>
                </w:tcPr>
                <w:p w:rsidR="003721F8" w:rsidRPr="00DB4D12" w:rsidRDefault="003721F8" w:rsidP="003721F8">
                  <w:pPr>
                    <w:rPr>
                      <w:sz w:val="26"/>
                      <w:szCs w:val="26"/>
                    </w:rPr>
                  </w:pPr>
                  <w:r w:rsidRPr="00DB4D12">
                    <w:rPr>
                      <w:b/>
                      <w:sz w:val="26"/>
                      <w:szCs w:val="26"/>
                    </w:rPr>
                    <w:t>Câu2</w:t>
                  </w:r>
                  <w:r w:rsidRPr="00DB4D12">
                    <w:rPr>
                      <w:sz w:val="26"/>
                      <w:szCs w:val="26"/>
                    </w:rPr>
                    <w:t xml:space="preserve"> (2điểm) </w:t>
                  </w:r>
                </w:p>
                <w:p w:rsidR="003721F8" w:rsidRPr="00DB4D12" w:rsidRDefault="003721F8" w:rsidP="003721F8">
                  <w:pPr>
                    <w:numPr>
                      <w:ilvl w:val="0"/>
                      <w:numId w:val="27"/>
                    </w:numPr>
                    <w:rPr>
                      <w:sz w:val="26"/>
                      <w:szCs w:val="26"/>
                    </w:rPr>
                  </w:pPr>
                  <w:r w:rsidRPr="00DB4D12">
                    <w:rPr>
                      <w:sz w:val="26"/>
                      <w:szCs w:val="26"/>
                    </w:rPr>
                    <w:t xml:space="preserve">Giải phương trình : </w:t>
                  </w:r>
                  <w:r w:rsidRPr="00DB4D12">
                    <w:rPr>
                      <w:position w:val="-6"/>
                      <w:sz w:val="26"/>
                      <w:szCs w:val="26"/>
                    </w:rPr>
                    <w:object w:dxaOrig="1620" w:dyaOrig="320">
                      <v:shape id="_x0000_i1507" type="#_x0000_t75" style="width:81pt;height:16pt" o:ole="">
                        <v:imagedata r:id="rId933" o:title=""/>
                      </v:shape>
                      <o:OLEObject Type="Embed" ProgID="Equation.3" ShapeID="_x0000_i1507" DrawAspect="Content" ObjectID="_1586752096" r:id="rId944"/>
                    </w:object>
                  </w:r>
                </w:p>
                <w:p w:rsidR="003721F8" w:rsidRPr="00DB4D12" w:rsidRDefault="003721F8" w:rsidP="003721F8">
                  <w:pPr>
                    <w:numPr>
                      <w:ilvl w:val="0"/>
                      <w:numId w:val="27"/>
                    </w:numPr>
                    <w:rPr>
                      <w:sz w:val="26"/>
                      <w:szCs w:val="26"/>
                    </w:rPr>
                  </w:pPr>
                  <w:r w:rsidRPr="00DB4D12">
                    <w:rPr>
                      <w:sz w:val="26"/>
                      <w:szCs w:val="26"/>
                    </w:rPr>
                    <w:t xml:space="preserve">Giải hệ phương trình </w:t>
                  </w:r>
                  <w:r w:rsidRPr="00DB4D12">
                    <w:rPr>
                      <w:position w:val="-30"/>
                      <w:sz w:val="26"/>
                      <w:szCs w:val="26"/>
                    </w:rPr>
                    <w:object w:dxaOrig="1160" w:dyaOrig="720">
                      <v:shape id="_x0000_i1508" type="#_x0000_t75" style="width:58pt;height:36pt" o:ole="">
                        <v:imagedata r:id="rId935" o:title=""/>
                      </v:shape>
                      <o:OLEObject Type="Embed" ProgID="Equation.3" ShapeID="_x0000_i1508" DrawAspect="Content" ObjectID="_1586752097" r:id="rId945"/>
                    </w:object>
                  </w:r>
                  <w:r w:rsidRPr="00DB4D12">
                    <w:rPr>
                      <w:sz w:val="26"/>
                      <w:szCs w:val="26"/>
                    </w:rPr>
                    <w:t xml:space="preserve"> </w:t>
                  </w:r>
                </w:p>
              </w:tc>
            </w:tr>
            <w:tr w:rsidR="003721F8" w:rsidRPr="00DB4D12" w:rsidTr="003721F8">
              <w:tc>
                <w:tcPr>
                  <w:tcW w:w="10440" w:type="dxa"/>
                </w:tcPr>
                <w:p w:rsidR="003721F8" w:rsidRPr="00DB4D12" w:rsidRDefault="003721F8" w:rsidP="003721F8">
                  <w:pPr>
                    <w:numPr>
                      <w:ilvl w:val="0"/>
                      <w:numId w:val="28"/>
                    </w:numPr>
                    <w:rPr>
                      <w:sz w:val="26"/>
                      <w:szCs w:val="26"/>
                    </w:rPr>
                  </w:pPr>
                  <w:r w:rsidRPr="00DB4D12">
                    <w:rPr>
                      <w:sz w:val="26"/>
                      <w:szCs w:val="26"/>
                    </w:rPr>
                    <w:t xml:space="preserve">Ta có: </w:t>
                  </w:r>
                  <w:r w:rsidRPr="00DB4D12">
                    <w:rPr>
                      <w:position w:val="-4"/>
                      <w:sz w:val="26"/>
                      <w:szCs w:val="26"/>
                    </w:rPr>
                    <w:object w:dxaOrig="220" w:dyaOrig="260">
                      <v:shape id="_x0000_i1509" type="#_x0000_t75" style="width:11pt;height:13pt" o:ole="">
                        <v:imagedata r:id="rId946" o:title=""/>
                      </v:shape>
                      <o:OLEObject Type="Embed" ProgID="Equation.3" ShapeID="_x0000_i1509" DrawAspect="Content" ObjectID="_1586752098" r:id="rId947"/>
                    </w:object>
                  </w:r>
                  <w:r w:rsidRPr="00DB4D12">
                    <w:rPr>
                      <w:sz w:val="26"/>
                      <w:szCs w:val="26"/>
                    </w:rPr>
                    <w:t xml:space="preserve"> = 49 – 24 = 25 &gt; 0 </w:t>
                  </w:r>
                  <w:r w:rsidRPr="00DB4D12">
                    <w:rPr>
                      <w:position w:val="-6"/>
                      <w:sz w:val="26"/>
                      <w:szCs w:val="26"/>
                    </w:rPr>
                    <w:object w:dxaOrig="300" w:dyaOrig="240">
                      <v:shape id="_x0000_i1510" type="#_x0000_t75" style="width:15pt;height:12pt" o:ole="">
                        <v:imagedata r:id="rId948" o:title=""/>
                      </v:shape>
                      <o:OLEObject Type="Embed" ProgID="Equation.DSMT4" ShapeID="_x0000_i1510" DrawAspect="Content" ObjectID="_1586752099" r:id="rId949"/>
                    </w:object>
                  </w:r>
                  <w:r w:rsidRPr="00DB4D12">
                    <w:rPr>
                      <w:position w:val="-12"/>
                      <w:sz w:val="26"/>
                      <w:szCs w:val="26"/>
                    </w:rPr>
                    <w:object w:dxaOrig="1600" w:dyaOrig="420">
                      <v:shape id="_x0000_i1511" type="#_x0000_t75" style="width:80pt;height:21pt" o:ole="">
                        <v:imagedata r:id="rId950" o:title=""/>
                      </v:shape>
                      <o:OLEObject Type="Embed" ProgID="Equation.DSMT4" ShapeID="_x0000_i1511" DrawAspect="Content" ObjectID="_1586752100" r:id="rId951"/>
                    </w:object>
                  </w:r>
                </w:p>
                <w:p w:rsidR="003721F8" w:rsidRPr="00DB4D12" w:rsidRDefault="003721F8" w:rsidP="003721F8">
                  <w:pPr>
                    <w:ind w:left="720"/>
                    <w:rPr>
                      <w:sz w:val="26"/>
                      <w:szCs w:val="26"/>
                    </w:rPr>
                  </w:pPr>
                  <w:r w:rsidRPr="00DB4D12">
                    <w:rPr>
                      <w:sz w:val="26"/>
                      <w:szCs w:val="26"/>
                    </w:rPr>
                    <w:t>Phương trình có 2 nghiệm phân biệt:</w:t>
                  </w:r>
                </w:p>
                <w:p w:rsidR="003721F8" w:rsidRPr="00DB4D12" w:rsidRDefault="003721F8" w:rsidP="003721F8">
                  <w:pPr>
                    <w:ind w:left="720"/>
                    <w:rPr>
                      <w:sz w:val="26"/>
                      <w:szCs w:val="26"/>
                    </w:rPr>
                  </w:pPr>
                  <w:r w:rsidRPr="00DB4D12">
                    <w:rPr>
                      <w:sz w:val="26"/>
                      <w:szCs w:val="26"/>
                    </w:rPr>
                    <w:t>x</w:t>
                  </w:r>
                  <w:r w:rsidRPr="00DB4D12">
                    <w:rPr>
                      <w:sz w:val="26"/>
                      <w:szCs w:val="26"/>
                      <w:vertAlign w:val="subscript"/>
                    </w:rPr>
                    <w:t xml:space="preserve">1 = </w:t>
                  </w:r>
                  <w:r w:rsidRPr="00DB4D12">
                    <w:rPr>
                      <w:position w:val="-24"/>
                      <w:sz w:val="26"/>
                      <w:szCs w:val="26"/>
                      <w:vertAlign w:val="subscript"/>
                    </w:rPr>
                    <w:object w:dxaOrig="760" w:dyaOrig="620">
                      <v:shape id="_x0000_i1512" type="#_x0000_t75" style="width:38pt;height:31pt" o:ole="">
                        <v:imagedata r:id="rId952" o:title=""/>
                      </v:shape>
                      <o:OLEObject Type="Embed" ProgID="Equation.3" ShapeID="_x0000_i1512" DrawAspect="Content" ObjectID="_1586752101" r:id="rId953"/>
                    </w:object>
                  </w:r>
                  <w:r w:rsidRPr="00DB4D12">
                    <w:rPr>
                      <w:sz w:val="26"/>
                      <w:szCs w:val="26"/>
                      <w:vertAlign w:val="subscript"/>
                    </w:rPr>
                    <w:t xml:space="preserve"> </w:t>
                  </w:r>
                  <w:r w:rsidRPr="00DB4D12">
                    <w:rPr>
                      <w:position w:val="-24"/>
                      <w:sz w:val="26"/>
                      <w:szCs w:val="26"/>
                      <w:vertAlign w:val="subscript"/>
                    </w:rPr>
                    <w:object w:dxaOrig="240" w:dyaOrig="620">
                      <v:shape id="_x0000_i1513" type="#_x0000_t75" style="width:12pt;height:31pt" o:ole="">
                        <v:imagedata r:id="rId954" o:title=""/>
                      </v:shape>
                      <o:OLEObject Type="Embed" ProgID="Equation.3" ShapeID="_x0000_i1513" DrawAspect="Content" ObjectID="_1586752102" r:id="rId955"/>
                    </w:object>
                  </w:r>
                  <w:r w:rsidRPr="00DB4D12">
                    <w:rPr>
                      <w:sz w:val="26"/>
                      <w:szCs w:val="26"/>
                      <w:vertAlign w:val="subscript"/>
                    </w:rPr>
                    <w:t xml:space="preserve">;   </w:t>
                  </w:r>
                  <w:r w:rsidRPr="00DB4D12">
                    <w:rPr>
                      <w:sz w:val="26"/>
                      <w:szCs w:val="26"/>
                    </w:rPr>
                    <w:t>x</w:t>
                  </w:r>
                  <w:r w:rsidRPr="00DB4D12">
                    <w:rPr>
                      <w:sz w:val="26"/>
                      <w:szCs w:val="26"/>
                      <w:vertAlign w:val="subscript"/>
                    </w:rPr>
                    <w:t>2</w:t>
                  </w:r>
                  <w:r w:rsidRPr="00DB4D12">
                    <w:rPr>
                      <w:sz w:val="26"/>
                      <w:szCs w:val="26"/>
                    </w:rPr>
                    <w:t xml:space="preserve"> = </w:t>
                  </w:r>
                  <w:r w:rsidRPr="00DB4D12">
                    <w:rPr>
                      <w:position w:val="-24"/>
                      <w:sz w:val="26"/>
                      <w:szCs w:val="26"/>
                    </w:rPr>
                    <w:object w:dxaOrig="760" w:dyaOrig="620">
                      <v:shape id="_x0000_i1514" type="#_x0000_t75" style="width:38pt;height:31pt" o:ole="">
                        <v:imagedata r:id="rId956" o:title=""/>
                      </v:shape>
                      <o:OLEObject Type="Embed" ProgID="Equation.3" ShapeID="_x0000_i1514" DrawAspect="Content" ObjectID="_1586752103" r:id="rId957"/>
                    </w:object>
                  </w:r>
                  <w:r w:rsidRPr="00DB4D12">
                    <w:rPr>
                      <w:sz w:val="26"/>
                      <w:szCs w:val="26"/>
                    </w:rPr>
                    <w:t xml:space="preserve"> 3 ;</w:t>
                  </w:r>
                </w:p>
                <w:p w:rsidR="003721F8" w:rsidRPr="00DB4D12" w:rsidRDefault="003721F8" w:rsidP="003721F8">
                  <w:pPr>
                    <w:ind w:left="720"/>
                    <w:rPr>
                      <w:sz w:val="26"/>
                      <w:szCs w:val="26"/>
                    </w:rPr>
                  </w:pPr>
                  <w:r w:rsidRPr="00DB4D12">
                    <w:rPr>
                      <w:sz w:val="26"/>
                      <w:szCs w:val="26"/>
                    </w:rPr>
                    <w:t>Vậy phương trình có nghiệm x</w:t>
                  </w:r>
                  <w:r w:rsidRPr="00DB4D12">
                    <w:rPr>
                      <w:sz w:val="26"/>
                      <w:szCs w:val="26"/>
                      <w:vertAlign w:val="subscript"/>
                    </w:rPr>
                    <w:t xml:space="preserve">1 </w:t>
                  </w:r>
                  <w:r w:rsidRPr="00DB4D12">
                    <w:rPr>
                      <w:sz w:val="26"/>
                      <w:szCs w:val="26"/>
                    </w:rPr>
                    <w:t xml:space="preserve">= </w:t>
                  </w:r>
                  <w:r w:rsidRPr="00DB4D12">
                    <w:rPr>
                      <w:position w:val="-24"/>
                      <w:sz w:val="26"/>
                      <w:szCs w:val="26"/>
                      <w:vertAlign w:val="subscript"/>
                    </w:rPr>
                    <w:object w:dxaOrig="240" w:dyaOrig="620">
                      <v:shape id="_x0000_i1515" type="#_x0000_t75" style="width:12pt;height:31pt" o:ole="">
                        <v:imagedata r:id="rId954" o:title=""/>
                      </v:shape>
                      <o:OLEObject Type="Embed" ProgID="Equation.3" ShapeID="_x0000_i1515" DrawAspect="Content" ObjectID="_1586752104" r:id="rId958"/>
                    </w:object>
                  </w:r>
                  <w:r w:rsidRPr="00DB4D12">
                    <w:rPr>
                      <w:sz w:val="26"/>
                      <w:szCs w:val="26"/>
                      <w:vertAlign w:val="subscript"/>
                    </w:rPr>
                    <w:t xml:space="preserve"> ; </w:t>
                  </w:r>
                  <w:r w:rsidRPr="00DB4D12">
                    <w:rPr>
                      <w:sz w:val="26"/>
                      <w:szCs w:val="26"/>
                    </w:rPr>
                    <w:t>x</w:t>
                  </w:r>
                  <w:r w:rsidRPr="00DB4D12">
                    <w:rPr>
                      <w:sz w:val="26"/>
                      <w:szCs w:val="26"/>
                      <w:vertAlign w:val="subscript"/>
                    </w:rPr>
                    <w:t>2</w:t>
                  </w:r>
                  <w:r w:rsidRPr="00DB4D12">
                    <w:rPr>
                      <w:sz w:val="26"/>
                      <w:szCs w:val="26"/>
                    </w:rPr>
                    <w:t xml:space="preserve"> = 3;</w:t>
                  </w:r>
                </w:p>
              </w:tc>
            </w:tr>
            <w:tr w:rsidR="003721F8" w:rsidRPr="00DB4D12" w:rsidTr="003721F8">
              <w:tc>
                <w:tcPr>
                  <w:tcW w:w="10440" w:type="dxa"/>
                </w:tcPr>
                <w:p w:rsidR="003721F8" w:rsidRPr="00DB4D12" w:rsidRDefault="003721F8" w:rsidP="003721F8">
                  <w:pPr>
                    <w:numPr>
                      <w:ilvl w:val="0"/>
                      <w:numId w:val="28"/>
                    </w:numPr>
                    <w:rPr>
                      <w:sz w:val="26"/>
                      <w:szCs w:val="26"/>
                    </w:rPr>
                  </w:pPr>
                  <w:r w:rsidRPr="00DB4D12">
                    <w:rPr>
                      <w:sz w:val="26"/>
                      <w:szCs w:val="26"/>
                    </w:rPr>
                    <w:t xml:space="preserve">Ta có: </w:t>
                  </w:r>
                  <w:r w:rsidRPr="00DB4D12">
                    <w:rPr>
                      <w:position w:val="-30"/>
                      <w:sz w:val="26"/>
                      <w:szCs w:val="26"/>
                    </w:rPr>
                    <w:object w:dxaOrig="1160" w:dyaOrig="720">
                      <v:shape id="_x0000_i1516" type="#_x0000_t75" style="width:58pt;height:36pt" o:ole="">
                        <v:imagedata r:id="rId959" o:title=""/>
                      </v:shape>
                      <o:OLEObject Type="Embed" ProgID="Equation.3" ShapeID="_x0000_i1516" DrawAspect="Content" ObjectID="_1586752105" r:id="rId960"/>
                    </w:object>
                  </w:r>
                  <w:r w:rsidRPr="00DB4D12">
                    <w:rPr>
                      <w:sz w:val="26"/>
                      <w:szCs w:val="26"/>
                    </w:rPr>
                    <w:t xml:space="preserve"> </w:t>
                  </w:r>
                  <w:r w:rsidRPr="00DB4D12">
                    <w:rPr>
                      <w:position w:val="-6"/>
                      <w:sz w:val="26"/>
                      <w:szCs w:val="26"/>
                    </w:rPr>
                    <w:object w:dxaOrig="340" w:dyaOrig="240">
                      <v:shape id="_x0000_i1517" type="#_x0000_t75" style="width:17pt;height:12pt" o:ole="">
                        <v:imagedata r:id="rId961" o:title=""/>
                      </v:shape>
                      <o:OLEObject Type="Embed" ProgID="Equation.3" ShapeID="_x0000_i1517" DrawAspect="Content" ObjectID="_1586752106" r:id="rId962"/>
                    </w:object>
                  </w:r>
                  <w:r w:rsidRPr="00DB4D12">
                    <w:rPr>
                      <w:position w:val="-30"/>
                      <w:sz w:val="26"/>
                      <w:szCs w:val="26"/>
                    </w:rPr>
                    <w:object w:dxaOrig="1060" w:dyaOrig="720">
                      <v:shape id="_x0000_i1518" type="#_x0000_t75" style="width:53pt;height:36pt" o:ole="">
                        <v:imagedata r:id="rId963" o:title=""/>
                      </v:shape>
                      <o:OLEObject Type="Embed" ProgID="Equation.3" ShapeID="_x0000_i1518" DrawAspect="Content" ObjectID="_1586752107" r:id="rId964"/>
                    </w:object>
                  </w:r>
                  <w:r w:rsidRPr="00DB4D12">
                    <w:rPr>
                      <w:sz w:val="26"/>
                      <w:szCs w:val="26"/>
                    </w:rPr>
                    <w:t xml:space="preserve"> </w:t>
                  </w:r>
                  <w:r w:rsidRPr="00DB4D12">
                    <w:rPr>
                      <w:position w:val="-6"/>
                      <w:sz w:val="26"/>
                      <w:szCs w:val="26"/>
                    </w:rPr>
                    <w:object w:dxaOrig="340" w:dyaOrig="240">
                      <v:shape id="_x0000_i1519" type="#_x0000_t75" style="width:17pt;height:12pt" o:ole="">
                        <v:imagedata r:id="rId965" o:title=""/>
                      </v:shape>
                      <o:OLEObject Type="Embed" ProgID="Equation.3" ShapeID="_x0000_i1519" DrawAspect="Content" ObjectID="_1586752108" r:id="rId966"/>
                    </w:object>
                  </w:r>
                  <w:r w:rsidRPr="00DB4D12">
                    <w:rPr>
                      <w:position w:val="-30"/>
                      <w:sz w:val="26"/>
                      <w:szCs w:val="26"/>
                    </w:rPr>
                    <w:object w:dxaOrig="999" w:dyaOrig="720">
                      <v:shape id="_x0000_i1520" type="#_x0000_t75" style="width:49.95pt;height:36pt" o:ole="">
                        <v:imagedata r:id="rId967" o:title=""/>
                      </v:shape>
                      <o:OLEObject Type="Embed" ProgID="Equation.3" ShapeID="_x0000_i1520" DrawAspect="Content" ObjectID="_1586752109" r:id="rId968"/>
                    </w:object>
                  </w:r>
                  <w:r w:rsidRPr="00DB4D12">
                    <w:rPr>
                      <w:position w:val="-6"/>
                      <w:sz w:val="26"/>
                      <w:szCs w:val="26"/>
                    </w:rPr>
                    <w:object w:dxaOrig="340" w:dyaOrig="240">
                      <v:shape id="_x0000_i1521" type="#_x0000_t75" style="width:17pt;height:12pt" o:ole="">
                        <v:imagedata r:id="rId965" o:title=""/>
                      </v:shape>
                      <o:OLEObject Type="Embed" ProgID="Equation.3" ShapeID="_x0000_i1521" DrawAspect="Content" ObjectID="_1586752110" r:id="rId969"/>
                    </w:object>
                  </w:r>
                  <w:r w:rsidRPr="00DB4D12">
                    <w:rPr>
                      <w:position w:val="-30"/>
                      <w:sz w:val="26"/>
                      <w:szCs w:val="26"/>
                    </w:rPr>
                    <w:object w:dxaOrig="660" w:dyaOrig="720">
                      <v:shape id="_x0000_i1522" type="#_x0000_t75" style="width:33pt;height:36pt" o:ole="">
                        <v:imagedata r:id="rId970" o:title=""/>
                      </v:shape>
                      <o:OLEObject Type="Embed" ProgID="Equation.3" ShapeID="_x0000_i1522" DrawAspect="Content" ObjectID="_1586752111" r:id="rId971"/>
                    </w:object>
                  </w:r>
                </w:p>
                <w:p w:rsidR="003721F8" w:rsidRPr="00DB4D12" w:rsidRDefault="003721F8" w:rsidP="003721F8">
                  <w:pPr>
                    <w:ind w:left="720"/>
                    <w:rPr>
                      <w:sz w:val="26"/>
                      <w:szCs w:val="26"/>
                    </w:rPr>
                  </w:pPr>
                  <w:r w:rsidRPr="00DB4D12">
                    <w:rPr>
                      <w:sz w:val="26"/>
                      <w:szCs w:val="26"/>
                    </w:rPr>
                    <w:t xml:space="preserve">Vậy hệ phương trình có nghiệm </w:t>
                  </w:r>
                  <w:r w:rsidRPr="00DB4D12">
                    <w:rPr>
                      <w:position w:val="-30"/>
                      <w:sz w:val="26"/>
                      <w:szCs w:val="26"/>
                    </w:rPr>
                    <w:object w:dxaOrig="660" w:dyaOrig="720">
                      <v:shape id="_x0000_i1523" type="#_x0000_t75" style="width:33pt;height:36pt" o:ole="">
                        <v:imagedata r:id="rId972" o:title=""/>
                      </v:shape>
                      <o:OLEObject Type="Embed" ProgID="Equation.3" ShapeID="_x0000_i1523" DrawAspect="Content" ObjectID="_1586752112" r:id="rId973"/>
                    </w:object>
                  </w:r>
                  <w:r w:rsidRPr="00DB4D12">
                    <w:rPr>
                      <w:sz w:val="26"/>
                      <w:szCs w:val="26"/>
                    </w:rPr>
                    <w:t xml:space="preserve"> ;</w:t>
                  </w:r>
                </w:p>
              </w:tc>
            </w:tr>
            <w:tr w:rsidR="003721F8" w:rsidRPr="00DB4D12" w:rsidTr="003721F8">
              <w:tc>
                <w:tcPr>
                  <w:tcW w:w="10440" w:type="dxa"/>
                </w:tcPr>
                <w:p w:rsidR="003721F8" w:rsidRPr="002140B7" w:rsidRDefault="003721F8" w:rsidP="003721F8">
                  <w:pPr>
                    <w:rPr>
                      <w:sz w:val="26"/>
                      <w:szCs w:val="26"/>
                      <w:lang w:val="nb-NO"/>
                    </w:rPr>
                  </w:pPr>
                  <w:r w:rsidRPr="002140B7">
                    <w:rPr>
                      <w:b/>
                      <w:sz w:val="26"/>
                      <w:szCs w:val="26"/>
                      <w:lang w:val="nb-NO"/>
                    </w:rPr>
                    <w:t>Câu 3</w:t>
                  </w:r>
                  <w:r w:rsidRPr="002140B7">
                    <w:rPr>
                      <w:sz w:val="26"/>
                      <w:szCs w:val="26"/>
                      <w:lang w:val="nb-NO"/>
                    </w:rPr>
                    <w:t xml:space="preserve"> (2điểm) </w:t>
                  </w:r>
                </w:p>
                <w:p w:rsidR="003721F8" w:rsidRPr="002140B7" w:rsidRDefault="003721F8" w:rsidP="003721F8">
                  <w:pPr>
                    <w:rPr>
                      <w:sz w:val="26"/>
                      <w:szCs w:val="26"/>
                      <w:lang w:val="nb-NO"/>
                    </w:rPr>
                  </w:pPr>
                  <w:r w:rsidRPr="002140B7">
                    <w:rPr>
                      <w:sz w:val="26"/>
                      <w:szCs w:val="26"/>
                      <w:lang w:val="nb-NO"/>
                    </w:rPr>
                    <w:t xml:space="preserve">a)Rút gọn biểu thức </w:t>
                  </w:r>
                  <w:r w:rsidRPr="00DB4D12">
                    <w:rPr>
                      <w:position w:val="-34"/>
                      <w:sz w:val="26"/>
                      <w:szCs w:val="26"/>
                    </w:rPr>
                    <w:object w:dxaOrig="2960" w:dyaOrig="800">
                      <v:shape id="_x0000_i1524" type="#_x0000_t75" style="width:148pt;height:40pt" o:ole="">
                        <v:imagedata r:id="rId937" o:title=""/>
                      </v:shape>
                      <o:OLEObject Type="Embed" ProgID="Equation.3" ShapeID="_x0000_i1524" DrawAspect="Content" ObjectID="_1586752113" r:id="rId974"/>
                    </w:object>
                  </w:r>
                  <w:r w:rsidRPr="002140B7">
                    <w:rPr>
                      <w:sz w:val="26"/>
                      <w:szCs w:val="26"/>
                      <w:lang w:val="nb-NO"/>
                    </w:rPr>
                    <w:t xml:space="preserve"> với </w:t>
                  </w:r>
                  <w:r w:rsidRPr="00DB4D12">
                    <w:rPr>
                      <w:position w:val="-10"/>
                      <w:sz w:val="26"/>
                      <w:szCs w:val="26"/>
                    </w:rPr>
                    <w:object w:dxaOrig="1120" w:dyaOrig="320">
                      <v:shape id="_x0000_i1525" type="#_x0000_t75" style="width:56pt;height:16pt" o:ole="">
                        <v:imagedata r:id="rId939" o:title=""/>
                      </v:shape>
                      <o:OLEObject Type="Embed" ProgID="Equation.3" ShapeID="_x0000_i1525" DrawAspect="Content" ObjectID="_1586752114" r:id="rId975"/>
                    </w:object>
                  </w:r>
                </w:p>
                <w:p w:rsidR="003721F8" w:rsidRPr="00DB4D12" w:rsidRDefault="003721F8" w:rsidP="003721F8">
                  <w:pPr>
                    <w:rPr>
                      <w:sz w:val="26"/>
                      <w:szCs w:val="26"/>
                    </w:rPr>
                  </w:pPr>
                  <w:r w:rsidRPr="00DB4D12">
                    <w:rPr>
                      <w:sz w:val="26"/>
                      <w:szCs w:val="26"/>
                    </w:rPr>
                    <w:t>b) Cho phương trình x</w:t>
                  </w:r>
                  <w:r w:rsidRPr="00DB4D12">
                    <w:rPr>
                      <w:sz w:val="26"/>
                      <w:szCs w:val="26"/>
                      <w:vertAlign w:val="superscript"/>
                    </w:rPr>
                    <w:t>2</w:t>
                  </w:r>
                  <w:r w:rsidRPr="00DB4D12">
                    <w:rPr>
                      <w:sz w:val="26"/>
                      <w:szCs w:val="26"/>
                    </w:rPr>
                    <w:t xml:space="preserve"> + 2(m +1)x + m</w:t>
                  </w:r>
                  <w:r w:rsidRPr="00DB4D12">
                    <w:rPr>
                      <w:sz w:val="26"/>
                      <w:szCs w:val="26"/>
                      <w:vertAlign w:val="superscript"/>
                    </w:rPr>
                    <w:t>2</w:t>
                  </w:r>
                  <w:r w:rsidRPr="00DB4D12">
                    <w:rPr>
                      <w:sz w:val="26"/>
                      <w:szCs w:val="26"/>
                    </w:rPr>
                    <w:t xml:space="preserve"> = 0 (1)</w:t>
                  </w:r>
                </w:p>
                <w:p w:rsidR="003721F8" w:rsidRPr="00DB4D12" w:rsidRDefault="003721F8" w:rsidP="003721F8">
                  <w:pPr>
                    <w:rPr>
                      <w:sz w:val="26"/>
                      <w:szCs w:val="26"/>
                    </w:rPr>
                  </w:pPr>
                  <w:r w:rsidRPr="00DB4D12">
                    <w:rPr>
                      <w:sz w:val="26"/>
                      <w:szCs w:val="26"/>
                    </w:rPr>
                    <w:t>Tìm m để phương trình có hai nghiệm phân biệt trong đó có một nghiệm bằng -2 ;</w:t>
                  </w:r>
                </w:p>
                <w:p w:rsidR="003721F8" w:rsidRPr="00DB4D12" w:rsidRDefault="003721F8" w:rsidP="003721F8">
                  <w:pPr>
                    <w:rPr>
                      <w:sz w:val="26"/>
                      <w:szCs w:val="26"/>
                      <w:lang w:val="nb-NO"/>
                    </w:rPr>
                  </w:pPr>
                </w:p>
              </w:tc>
            </w:tr>
            <w:tr w:rsidR="003721F8" w:rsidRPr="00DB4D12" w:rsidTr="003721F8">
              <w:tc>
                <w:tcPr>
                  <w:tcW w:w="10440" w:type="dxa"/>
                </w:tcPr>
                <w:p w:rsidR="003721F8" w:rsidRPr="00DB4D12" w:rsidRDefault="003721F8" w:rsidP="003721F8">
                  <w:pPr>
                    <w:numPr>
                      <w:ilvl w:val="0"/>
                      <w:numId w:val="29"/>
                    </w:numPr>
                    <w:rPr>
                      <w:sz w:val="26"/>
                      <w:szCs w:val="26"/>
                    </w:rPr>
                  </w:pPr>
                  <w:r w:rsidRPr="00DB4D12">
                    <w:rPr>
                      <w:sz w:val="26"/>
                      <w:szCs w:val="26"/>
                    </w:rPr>
                    <w:t xml:space="preserve">Ta có:  </w:t>
                  </w:r>
                  <w:r w:rsidRPr="00DB4D12">
                    <w:rPr>
                      <w:position w:val="-34"/>
                      <w:sz w:val="26"/>
                      <w:szCs w:val="26"/>
                    </w:rPr>
                    <w:object w:dxaOrig="2960" w:dyaOrig="800">
                      <v:shape id="_x0000_i1526" type="#_x0000_t75" style="width:148pt;height:40pt" o:ole="">
                        <v:imagedata r:id="rId937" o:title=""/>
                      </v:shape>
                      <o:OLEObject Type="Embed" ProgID="Equation.3" ShapeID="_x0000_i1526" DrawAspect="Content" ObjectID="_1586752115" r:id="rId976"/>
                    </w:object>
                  </w:r>
                </w:p>
                <w:p w:rsidR="003721F8" w:rsidRPr="00DB4D12" w:rsidRDefault="003721F8" w:rsidP="003721F8">
                  <w:pPr>
                    <w:rPr>
                      <w:sz w:val="26"/>
                      <w:szCs w:val="26"/>
                    </w:rPr>
                  </w:pPr>
                  <w:r w:rsidRPr="00DB4D12">
                    <w:rPr>
                      <w:sz w:val="26"/>
                      <w:szCs w:val="26"/>
                    </w:rPr>
                    <w:tab/>
                  </w:r>
                  <w:r w:rsidRPr="00DB4D12">
                    <w:rPr>
                      <w:position w:val="-6"/>
                      <w:sz w:val="26"/>
                      <w:szCs w:val="26"/>
                    </w:rPr>
                    <w:object w:dxaOrig="360" w:dyaOrig="240">
                      <v:shape id="_x0000_i1527" type="#_x0000_t75" style="width:18pt;height:12pt" o:ole="">
                        <v:imagedata r:id="rId977" o:title=""/>
                      </v:shape>
                      <o:OLEObject Type="Embed" ProgID="Equation.DSMT4" ShapeID="_x0000_i1527" DrawAspect="Content" ObjectID="_1586752116" r:id="rId978"/>
                    </w:object>
                  </w:r>
                  <w:r w:rsidRPr="00DB4D12">
                    <w:rPr>
                      <w:position w:val="-34"/>
                      <w:sz w:val="26"/>
                      <w:szCs w:val="26"/>
                    </w:rPr>
                    <w:object w:dxaOrig="3800" w:dyaOrig="800">
                      <v:shape id="_x0000_i1528" type="#_x0000_t75" style="width:190pt;height:40pt" o:ole="">
                        <v:imagedata r:id="rId979" o:title=""/>
                      </v:shape>
                      <o:OLEObject Type="Embed" ProgID="Equation.3" ShapeID="_x0000_i1528" DrawAspect="Content" ObjectID="_1586752117" r:id="rId980"/>
                    </w:object>
                  </w:r>
                </w:p>
                <w:p w:rsidR="003721F8" w:rsidRPr="00DB4D12" w:rsidRDefault="003721F8" w:rsidP="003721F8">
                  <w:pPr>
                    <w:rPr>
                      <w:sz w:val="26"/>
                      <w:szCs w:val="26"/>
                    </w:rPr>
                  </w:pPr>
                  <w:r w:rsidRPr="00DB4D12">
                    <w:rPr>
                      <w:sz w:val="26"/>
                      <w:szCs w:val="26"/>
                    </w:rPr>
                    <w:tab/>
                  </w:r>
                  <w:r w:rsidRPr="00DB4D12">
                    <w:rPr>
                      <w:position w:val="-6"/>
                      <w:sz w:val="26"/>
                      <w:szCs w:val="26"/>
                    </w:rPr>
                    <w:object w:dxaOrig="360" w:dyaOrig="240">
                      <v:shape id="_x0000_i1529" type="#_x0000_t75" style="width:18pt;height:12pt" o:ole="">
                        <v:imagedata r:id="rId977" o:title=""/>
                      </v:shape>
                      <o:OLEObject Type="Embed" ProgID="Equation.DSMT4" ShapeID="_x0000_i1529" DrawAspect="Content" ObjectID="_1586752118" r:id="rId981"/>
                    </w:object>
                  </w:r>
                  <w:r w:rsidRPr="00DB4D12">
                    <w:rPr>
                      <w:position w:val="-10"/>
                      <w:sz w:val="26"/>
                      <w:szCs w:val="26"/>
                    </w:rPr>
                    <w:object w:dxaOrig="1939" w:dyaOrig="380">
                      <v:shape id="_x0000_i1530" type="#_x0000_t75" style="width:96.95pt;height:19pt" o:ole="">
                        <v:imagedata r:id="rId982" o:title=""/>
                      </v:shape>
                      <o:OLEObject Type="Embed" ProgID="Equation.3" ShapeID="_x0000_i1530" DrawAspect="Content" ObjectID="_1586752119" r:id="rId983"/>
                    </w:object>
                  </w:r>
                  <w:r w:rsidRPr="00DB4D12">
                    <w:rPr>
                      <w:sz w:val="26"/>
                      <w:szCs w:val="26"/>
                    </w:rPr>
                    <w:t xml:space="preserve"> = 1 – a </w:t>
                  </w:r>
                </w:p>
                <w:p w:rsidR="003721F8" w:rsidRPr="00DB4D12" w:rsidRDefault="003721F8" w:rsidP="003721F8">
                  <w:pPr>
                    <w:rPr>
                      <w:sz w:val="26"/>
                      <w:szCs w:val="26"/>
                      <w:lang w:val="nb-NO"/>
                    </w:rPr>
                  </w:pPr>
                </w:p>
              </w:tc>
            </w:tr>
            <w:tr w:rsidR="003721F8" w:rsidRPr="00DB4D12" w:rsidTr="003721F8">
              <w:tc>
                <w:tcPr>
                  <w:tcW w:w="10440" w:type="dxa"/>
                </w:tcPr>
                <w:p w:rsidR="003721F8" w:rsidRPr="002140B7" w:rsidRDefault="003721F8" w:rsidP="003721F8">
                  <w:pPr>
                    <w:numPr>
                      <w:ilvl w:val="0"/>
                      <w:numId w:val="29"/>
                    </w:numPr>
                    <w:rPr>
                      <w:sz w:val="26"/>
                      <w:szCs w:val="26"/>
                      <w:lang w:val="nb-NO"/>
                    </w:rPr>
                  </w:pPr>
                  <w:r w:rsidRPr="002140B7">
                    <w:rPr>
                      <w:sz w:val="26"/>
                      <w:szCs w:val="26"/>
                      <w:lang w:val="nb-NO"/>
                    </w:rPr>
                    <w:t xml:space="preserve">Để phương trình có 2 nghiệm phân biệt thì </w:t>
                  </w:r>
                  <w:r w:rsidRPr="00DB4D12">
                    <w:rPr>
                      <w:position w:val="-4"/>
                      <w:sz w:val="26"/>
                      <w:szCs w:val="26"/>
                    </w:rPr>
                    <w:object w:dxaOrig="220" w:dyaOrig="260">
                      <v:shape id="_x0000_i1531" type="#_x0000_t75" style="width:11pt;height:13pt" o:ole="">
                        <v:imagedata r:id="rId946" o:title=""/>
                      </v:shape>
                      <o:OLEObject Type="Embed" ProgID="Equation.3" ShapeID="_x0000_i1531" DrawAspect="Content" ObjectID="_1586752120" r:id="rId984"/>
                    </w:object>
                  </w:r>
                  <w:r w:rsidRPr="002140B7">
                    <w:rPr>
                      <w:sz w:val="26"/>
                      <w:szCs w:val="26"/>
                      <w:lang w:val="nb-NO"/>
                    </w:rPr>
                    <w:t>’ &gt; 0</w:t>
                  </w:r>
                </w:p>
                <w:p w:rsidR="003721F8" w:rsidRPr="002140B7" w:rsidRDefault="003721F8" w:rsidP="003721F8">
                  <w:pPr>
                    <w:rPr>
                      <w:sz w:val="26"/>
                      <w:szCs w:val="26"/>
                      <w:lang w:val="fr-FR"/>
                    </w:rPr>
                  </w:pPr>
                  <w:r w:rsidRPr="002140B7">
                    <w:rPr>
                      <w:sz w:val="26"/>
                      <w:szCs w:val="26"/>
                      <w:lang w:val="fr-FR"/>
                    </w:rPr>
                    <w:t xml:space="preserve">Ta có: </w:t>
                  </w:r>
                  <w:r w:rsidRPr="00DB4D12">
                    <w:rPr>
                      <w:position w:val="-4"/>
                      <w:sz w:val="26"/>
                      <w:szCs w:val="26"/>
                    </w:rPr>
                    <w:object w:dxaOrig="220" w:dyaOrig="260">
                      <v:shape id="_x0000_i1532" type="#_x0000_t75" style="width:11pt;height:13pt" o:ole="">
                        <v:imagedata r:id="rId946" o:title=""/>
                      </v:shape>
                      <o:OLEObject Type="Embed" ProgID="Equation.3" ShapeID="_x0000_i1532" DrawAspect="Content" ObjectID="_1586752121" r:id="rId985"/>
                    </w:object>
                  </w:r>
                  <w:r w:rsidRPr="002140B7">
                    <w:rPr>
                      <w:sz w:val="26"/>
                      <w:szCs w:val="26"/>
                      <w:lang w:val="fr-FR"/>
                    </w:rPr>
                    <w:t>’ =  (m+1)</w:t>
                  </w:r>
                  <w:r w:rsidRPr="002140B7">
                    <w:rPr>
                      <w:sz w:val="26"/>
                      <w:szCs w:val="26"/>
                      <w:vertAlign w:val="superscript"/>
                      <w:lang w:val="fr-FR"/>
                    </w:rPr>
                    <w:t>2</w:t>
                  </w:r>
                  <w:r w:rsidRPr="002140B7">
                    <w:rPr>
                      <w:sz w:val="26"/>
                      <w:szCs w:val="26"/>
                      <w:lang w:val="fr-FR"/>
                    </w:rPr>
                    <w:t xml:space="preserve"> – m</w:t>
                  </w:r>
                  <w:r w:rsidRPr="002140B7">
                    <w:rPr>
                      <w:sz w:val="26"/>
                      <w:szCs w:val="26"/>
                      <w:vertAlign w:val="superscript"/>
                      <w:lang w:val="fr-FR"/>
                    </w:rPr>
                    <w:t>2</w:t>
                  </w:r>
                  <w:r w:rsidRPr="002140B7">
                    <w:rPr>
                      <w:sz w:val="26"/>
                      <w:szCs w:val="26"/>
                      <w:lang w:val="fr-FR"/>
                    </w:rPr>
                    <w:t xml:space="preserve"> = m</w:t>
                  </w:r>
                  <w:r w:rsidRPr="002140B7">
                    <w:rPr>
                      <w:sz w:val="26"/>
                      <w:szCs w:val="26"/>
                      <w:vertAlign w:val="superscript"/>
                      <w:lang w:val="fr-FR"/>
                    </w:rPr>
                    <w:t>2</w:t>
                  </w:r>
                  <w:r w:rsidRPr="002140B7">
                    <w:rPr>
                      <w:sz w:val="26"/>
                      <w:szCs w:val="26"/>
                      <w:lang w:val="fr-FR"/>
                    </w:rPr>
                    <w:t xml:space="preserve"> + 2m + 1 – m</w:t>
                  </w:r>
                  <w:r w:rsidRPr="002140B7">
                    <w:rPr>
                      <w:sz w:val="26"/>
                      <w:szCs w:val="26"/>
                      <w:vertAlign w:val="superscript"/>
                      <w:lang w:val="fr-FR"/>
                    </w:rPr>
                    <w:t>2</w:t>
                  </w:r>
                  <w:r w:rsidRPr="002140B7">
                    <w:rPr>
                      <w:sz w:val="26"/>
                      <w:szCs w:val="26"/>
                      <w:lang w:val="fr-FR"/>
                    </w:rPr>
                    <w:t xml:space="preserve">  = 2m + 1</w:t>
                  </w:r>
                </w:p>
                <w:p w:rsidR="003721F8" w:rsidRPr="002140B7" w:rsidRDefault="003721F8" w:rsidP="003721F8">
                  <w:pPr>
                    <w:tabs>
                      <w:tab w:val="left" w:pos="1125"/>
                    </w:tabs>
                    <w:rPr>
                      <w:sz w:val="26"/>
                      <w:szCs w:val="26"/>
                      <w:lang w:val="fr-FR"/>
                    </w:rPr>
                  </w:pPr>
                  <w:r w:rsidRPr="002140B7">
                    <w:rPr>
                      <w:sz w:val="26"/>
                      <w:szCs w:val="26"/>
                      <w:lang w:val="fr-FR"/>
                    </w:rPr>
                    <w:t xml:space="preserve">  </w:t>
                  </w:r>
                  <w:r w:rsidRPr="00DB4D12">
                    <w:rPr>
                      <w:position w:val="-4"/>
                      <w:sz w:val="26"/>
                      <w:szCs w:val="26"/>
                    </w:rPr>
                    <w:object w:dxaOrig="220" w:dyaOrig="260">
                      <v:shape id="_x0000_i1533" type="#_x0000_t75" style="width:11pt;height:13pt" o:ole="">
                        <v:imagedata r:id="rId946" o:title=""/>
                      </v:shape>
                      <o:OLEObject Type="Embed" ProgID="Equation.3" ShapeID="_x0000_i1533" DrawAspect="Content" ObjectID="_1586752122" r:id="rId986"/>
                    </w:object>
                  </w:r>
                  <w:r w:rsidRPr="002140B7">
                    <w:rPr>
                      <w:sz w:val="26"/>
                      <w:szCs w:val="26"/>
                      <w:lang w:val="fr-FR"/>
                    </w:rPr>
                    <w:t xml:space="preserve">’ &gt; 0 </w:t>
                  </w:r>
                  <w:r w:rsidRPr="00DB4D12">
                    <w:rPr>
                      <w:position w:val="-6"/>
                      <w:sz w:val="26"/>
                      <w:szCs w:val="26"/>
                    </w:rPr>
                    <w:object w:dxaOrig="340" w:dyaOrig="240">
                      <v:shape id="_x0000_i1534" type="#_x0000_t75" style="width:17pt;height:12pt" o:ole="">
                        <v:imagedata r:id="rId961" o:title=""/>
                      </v:shape>
                      <o:OLEObject Type="Embed" ProgID="Equation.3" ShapeID="_x0000_i1534" DrawAspect="Content" ObjectID="_1586752123" r:id="rId987"/>
                    </w:object>
                  </w:r>
                  <w:r w:rsidRPr="002140B7">
                    <w:rPr>
                      <w:sz w:val="26"/>
                      <w:szCs w:val="26"/>
                      <w:lang w:val="fr-FR"/>
                    </w:rPr>
                    <w:t xml:space="preserve"> 2m + 1 &gt; 0 </w:t>
                  </w:r>
                  <w:r w:rsidRPr="00DB4D12">
                    <w:rPr>
                      <w:position w:val="-6"/>
                      <w:sz w:val="26"/>
                      <w:szCs w:val="26"/>
                    </w:rPr>
                    <w:object w:dxaOrig="340" w:dyaOrig="240">
                      <v:shape id="_x0000_i1535" type="#_x0000_t75" style="width:17pt;height:12pt" o:ole="">
                        <v:imagedata r:id="rId961" o:title=""/>
                      </v:shape>
                      <o:OLEObject Type="Embed" ProgID="Equation.3" ShapeID="_x0000_i1535" DrawAspect="Content" ObjectID="_1586752124" r:id="rId988"/>
                    </w:object>
                  </w:r>
                  <w:r w:rsidRPr="002140B7">
                    <w:rPr>
                      <w:sz w:val="26"/>
                      <w:szCs w:val="26"/>
                      <w:lang w:val="fr-FR"/>
                    </w:rPr>
                    <w:t xml:space="preserve"> m &gt; -</w:t>
                  </w:r>
                  <w:r w:rsidRPr="00DB4D12">
                    <w:rPr>
                      <w:position w:val="-24"/>
                      <w:sz w:val="26"/>
                      <w:szCs w:val="26"/>
                    </w:rPr>
                    <w:object w:dxaOrig="240" w:dyaOrig="620">
                      <v:shape id="_x0000_i1536" type="#_x0000_t75" style="width:12pt;height:31pt" o:ole="">
                        <v:imagedata r:id="rId989" o:title=""/>
                      </v:shape>
                      <o:OLEObject Type="Embed" ProgID="Equation.3" ShapeID="_x0000_i1536" DrawAspect="Content" ObjectID="_1586752125" r:id="rId990"/>
                    </w:object>
                  </w:r>
                  <w:r w:rsidRPr="002140B7">
                    <w:rPr>
                      <w:sz w:val="26"/>
                      <w:szCs w:val="26"/>
                      <w:lang w:val="fr-FR"/>
                    </w:rPr>
                    <w:t xml:space="preserve">      (*)</w:t>
                  </w:r>
                </w:p>
                <w:p w:rsidR="003721F8" w:rsidRPr="002140B7" w:rsidRDefault="003721F8" w:rsidP="003721F8">
                  <w:pPr>
                    <w:tabs>
                      <w:tab w:val="left" w:pos="1125"/>
                    </w:tabs>
                    <w:rPr>
                      <w:sz w:val="26"/>
                      <w:szCs w:val="26"/>
                      <w:lang w:val="fr-FR"/>
                    </w:rPr>
                  </w:pPr>
                  <w:r w:rsidRPr="002140B7">
                    <w:rPr>
                      <w:sz w:val="26"/>
                      <w:szCs w:val="26"/>
                      <w:lang w:val="fr-FR"/>
                    </w:rPr>
                    <w:t xml:space="preserve">Vì phương trình có 1 nghiệm là -2 nên thay x = -2 vào (1) ta được: </w:t>
                  </w:r>
                </w:p>
                <w:p w:rsidR="003721F8" w:rsidRPr="00DB4D12" w:rsidRDefault="003721F8" w:rsidP="003721F8">
                  <w:pPr>
                    <w:tabs>
                      <w:tab w:val="left" w:pos="1125"/>
                    </w:tabs>
                    <w:rPr>
                      <w:sz w:val="26"/>
                      <w:szCs w:val="26"/>
                    </w:rPr>
                  </w:pPr>
                  <w:r w:rsidRPr="00DB4D12">
                    <w:rPr>
                      <w:sz w:val="26"/>
                      <w:szCs w:val="26"/>
                    </w:rPr>
                    <w:t>(-2)</w:t>
                  </w:r>
                  <w:r w:rsidRPr="00DB4D12">
                    <w:rPr>
                      <w:sz w:val="26"/>
                      <w:szCs w:val="26"/>
                      <w:vertAlign w:val="superscript"/>
                    </w:rPr>
                    <w:t>2</w:t>
                  </w:r>
                  <w:r w:rsidRPr="00DB4D12">
                    <w:rPr>
                      <w:sz w:val="26"/>
                      <w:szCs w:val="26"/>
                    </w:rPr>
                    <w:t xml:space="preserve"> + 2(m+1)(-2) + m</w:t>
                  </w:r>
                  <w:r w:rsidRPr="00DB4D12">
                    <w:rPr>
                      <w:sz w:val="26"/>
                      <w:szCs w:val="26"/>
                      <w:vertAlign w:val="superscript"/>
                    </w:rPr>
                    <w:t>2</w:t>
                  </w:r>
                  <w:r w:rsidRPr="00DB4D12">
                    <w:rPr>
                      <w:sz w:val="26"/>
                      <w:szCs w:val="26"/>
                    </w:rPr>
                    <w:t xml:space="preserve"> = 0</w:t>
                  </w:r>
                </w:p>
                <w:p w:rsidR="003721F8" w:rsidRPr="00DB4D12" w:rsidRDefault="003721F8" w:rsidP="003721F8">
                  <w:pPr>
                    <w:tabs>
                      <w:tab w:val="left" w:pos="1125"/>
                    </w:tabs>
                    <w:rPr>
                      <w:sz w:val="26"/>
                      <w:szCs w:val="26"/>
                    </w:rPr>
                  </w:pPr>
                  <w:r w:rsidRPr="00DB4D12">
                    <w:rPr>
                      <w:position w:val="-6"/>
                      <w:sz w:val="26"/>
                      <w:szCs w:val="26"/>
                    </w:rPr>
                    <w:object w:dxaOrig="340" w:dyaOrig="240">
                      <v:shape id="_x0000_i1537" type="#_x0000_t75" style="width:17pt;height:12pt" o:ole="">
                        <v:imagedata r:id="rId961" o:title=""/>
                      </v:shape>
                      <o:OLEObject Type="Embed" ProgID="Equation.3" ShapeID="_x0000_i1537" DrawAspect="Content" ObjectID="_1586752126" r:id="rId991"/>
                    </w:object>
                  </w:r>
                  <w:r w:rsidRPr="00DB4D12">
                    <w:rPr>
                      <w:sz w:val="26"/>
                      <w:szCs w:val="26"/>
                    </w:rPr>
                    <w:t xml:space="preserve"> 4 – 4m – 4 + m</w:t>
                  </w:r>
                  <w:r w:rsidRPr="00DB4D12">
                    <w:rPr>
                      <w:sz w:val="26"/>
                      <w:szCs w:val="26"/>
                      <w:vertAlign w:val="superscript"/>
                    </w:rPr>
                    <w:t>2</w:t>
                  </w:r>
                  <w:r w:rsidRPr="00DB4D12">
                    <w:rPr>
                      <w:sz w:val="26"/>
                      <w:szCs w:val="26"/>
                    </w:rPr>
                    <w:t xml:space="preserve"> = 0 </w:t>
                  </w:r>
                  <w:r w:rsidRPr="00DB4D12">
                    <w:rPr>
                      <w:position w:val="-6"/>
                      <w:sz w:val="26"/>
                      <w:szCs w:val="26"/>
                    </w:rPr>
                    <w:object w:dxaOrig="340" w:dyaOrig="240">
                      <v:shape id="_x0000_i1538" type="#_x0000_t75" style="width:17pt;height:12pt" o:ole="">
                        <v:imagedata r:id="rId961" o:title=""/>
                      </v:shape>
                      <o:OLEObject Type="Embed" ProgID="Equation.3" ShapeID="_x0000_i1538" DrawAspect="Content" ObjectID="_1586752127" r:id="rId992"/>
                    </w:object>
                  </w:r>
                  <w:r w:rsidRPr="00DB4D12">
                    <w:rPr>
                      <w:sz w:val="26"/>
                      <w:szCs w:val="26"/>
                    </w:rPr>
                    <w:t xml:space="preserve"> – 4m  + m</w:t>
                  </w:r>
                  <w:r w:rsidRPr="00DB4D12">
                    <w:rPr>
                      <w:sz w:val="26"/>
                      <w:szCs w:val="26"/>
                      <w:vertAlign w:val="superscript"/>
                    </w:rPr>
                    <w:t xml:space="preserve">2 </w:t>
                  </w:r>
                  <w:r w:rsidRPr="00DB4D12">
                    <w:rPr>
                      <w:sz w:val="26"/>
                      <w:szCs w:val="26"/>
                    </w:rPr>
                    <w:t xml:space="preserve">= 0 </w:t>
                  </w:r>
                  <w:r w:rsidRPr="00DB4D12">
                    <w:rPr>
                      <w:position w:val="-6"/>
                      <w:sz w:val="26"/>
                      <w:szCs w:val="26"/>
                    </w:rPr>
                    <w:object w:dxaOrig="340" w:dyaOrig="240">
                      <v:shape id="_x0000_i1539" type="#_x0000_t75" style="width:17pt;height:12pt" o:ole="">
                        <v:imagedata r:id="rId961" o:title=""/>
                      </v:shape>
                      <o:OLEObject Type="Embed" ProgID="Equation.3" ShapeID="_x0000_i1539" DrawAspect="Content" ObjectID="_1586752128" r:id="rId993"/>
                    </w:object>
                  </w:r>
                  <w:r w:rsidRPr="00DB4D12">
                    <w:rPr>
                      <w:sz w:val="26"/>
                      <w:szCs w:val="26"/>
                    </w:rPr>
                    <w:t>m(m - 4) = 0</w:t>
                  </w:r>
                </w:p>
                <w:p w:rsidR="003721F8" w:rsidRPr="00DB4D12" w:rsidRDefault="003721F8" w:rsidP="003721F8">
                  <w:pPr>
                    <w:tabs>
                      <w:tab w:val="left" w:pos="1125"/>
                    </w:tabs>
                    <w:rPr>
                      <w:sz w:val="26"/>
                      <w:szCs w:val="26"/>
                    </w:rPr>
                  </w:pPr>
                  <w:r w:rsidRPr="00DB4D12">
                    <w:rPr>
                      <w:position w:val="-6"/>
                      <w:sz w:val="26"/>
                      <w:szCs w:val="26"/>
                    </w:rPr>
                    <w:object w:dxaOrig="340" w:dyaOrig="240">
                      <v:shape id="_x0000_i1540" type="#_x0000_t75" style="width:17pt;height:12pt" o:ole="">
                        <v:imagedata r:id="rId961" o:title=""/>
                      </v:shape>
                      <o:OLEObject Type="Embed" ProgID="Equation.3" ShapeID="_x0000_i1540" DrawAspect="Content" ObjectID="_1586752129" r:id="rId994"/>
                    </w:object>
                  </w:r>
                  <w:r w:rsidRPr="00DB4D12">
                    <w:rPr>
                      <w:sz w:val="26"/>
                      <w:szCs w:val="26"/>
                    </w:rPr>
                    <w:t xml:space="preserve"> m = 0 hoặc m = 4 (**)</w:t>
                  </w:r>
                </w:p>
                <w:p w:rsidR="003721F8" w:rsidRPr="00DB4D12" w:rsidRDefault="003721F8" w:rsidP="003721F8">
                  <w:pPr>
                    <w:tabs>
                      <w:tab w:val="left" w:pos="1125"/>
                    </w:tabs>
                    <w:rPr>
                      <w:sz w:val="26"/>
                      <w:szCs w:val="26"/>
                    </w:rPr>
                  </w:pPr>
                  <w:r w:rsidRPr="00DB4D12">
                    <w:rPr>
                      <w:sz w:val="26"/>
                      <w:szCs w:val="26"/>
                    </w:rPr>
                    <w:t>Từ (*) và (**) suy ra m = 0 ; m = 4 thỏa mãn đề bài.</w:t>
                  </w:r>
                  <w:r w:rsidRPr="00DB4D12">
                    <w:rPr>
                      <w:position w:val="-10"/>
                      <w:sz w:val="26"/>
                      <w:szCs w:val="26"/>
                    </w:rPr>
                    <w:object w:dxaOrig="180" w:dyaOrig="340">
                      <v:shape id="_x0000_i1541" type="#_x0000_t75" style="width:9pt;height:17pt" o:ole="">
                        <v:imagedata r:id="rId995" o:title=""/>
                      </v:shape>
                      <o:OLEObject Type="Embed" ProgID="Equation.3" ShapeID="_x0000_i1541" DrawAspect="Content" ObjectID="_1586752130" r:id="rId996"/>
                    </w:object>
                  </w:r>
                </w:p>
              </w:tc>
            </w:tr>
          </w:tbl>
          <w:p w:rsidR="003721F8" w:rsidRPr="00DB4D12" w:rsidRDefault="003721F8" w:rsidP="003721F8">
            <w:pPr>
              <w:rPr>
                <w:b/>
                <w:sz w:val="26"/>
                <w:szCs w:val="26"/>
                <w:lang w:val="nb-NO"/>
              </w:rPr>
            </w:pPr>
          </w:p>
          <w:tbl>
            <w:tblPr>
              <w:tblW w:w="0" w:type="auto"/>
              <w:tblInd w:w="108" w:type="dxa"/>
              <w:tblLook w:val="04A0" w:firstRow="1" w:lastRow="0" w:firstColumn="1" w:lastColumn="0" w:noHBand="0" w:noVBand="1"/>
            </w:tblPr>
            <w:tblGrid>
              <w:gridCol w:w="10440"/>
            </w:tblGrid>
            <w:tr w:rsidR="003721F8" w:rsidRPr="00DB4D12" w:rsidTr="003721F8">
              <w:tc>
                <w:tcPr>
                  <w:tcW w:w="10440" w:type="dxa"/>
                </w:tcPr>
                <w:p w:rsidR="003721F8" w:rsidRPr="00193233" w:rsidRDefault="003721F8" w:rsidP="003721F8">
                  <w:pPr>
                    <w:rPr>
                      <w:sz w:val="26"/>
                      <w:szCs w:val="26"/>
                      <w:lang w:val="nb-NO"/>
                    </w:rPr>
                  </w:pPr>
                  <w:r w:rsidRPr="00193233">
                    <w:rPr>
                      <w:b/>
                      <w:sz w:val="26"/>
                      <w:szCs w:val="26"/>
                      <w:lang w:val="nb-NO"/>
                    </w:rPr>
                    <w:t>Câu 4</w:t>
                  </w:r>
                  <w:r w:rsidRPr="00193233">
                    <w:rPr>
                      <w:sz w:val="26"/>
                      <w:szCs w:val="26"/>
                      <w:lang w:val="nb-NO"/>
                    </w:rPr>
                    <w:t xml:space="preserve"> (3điểm)</w:t>
                  </w:r>
                </w:p>
                <w:p w:rsidR="003721F8" w:rsidRPr="00193233" w:rsidRDefault="003721F8" w:rsidP="003721F8">
                  <w:pPr>
                    <w:jc w:val="both"/>
                    <w:rPr>
                      <w:sz w:val="26"/>
                      <w:szCs w:val="26"/>
                      <w:lang w:val="nb-NO"/>
                    </w:rPr>
                  </w:pPr>
                  <w:r w:rsidRPr="00193233">
                    <w:rPr>
                      <w:sz w:val="26"/>
                      <w:szCs w:val="26"/>
                      <w:lang w:val="nb-NO"/>
                    </w:rPr>
                    <w:t>Cho đường tròn tâm O đường kính AB = 2R. Gọi I là trung điểm OA, qua I kẻ dây MN vuông góc với OA . C thuộc cung nhỏ MB (C khác B, M), AC cắt MN tại D.</w:t>
                  </w:r>
                </w:p>
                <w:p w:rsidR="003721F8" w:rsidRPr="00193233" w:rsidRDefault="003721F8" w:rsidP="003721F8">
                  <w:pPr>
                    <w:numPr>
                      <w:ilvl w:val="0"/>
                      <w:numId w:val="31"/>
                    </w:numPr>
                    <w:rPr>
                      <w:sz w:val="26"/>
                      <w:szCs w:val="26"/>
                      <w:lang w:val="nb-NO"/>
                    </w:rPr>
                  </w:pPr>
                  <w:r w:rsidRPr="00193233">
                    <w:rPr>
                      <w:sz w:val="26"/>
                      <w:szCs w:val="26"/>
                      <w:lang w:val="nb-NO"/>
                    </w:rPr>
                    <w:t xml:space="preserve">Chứng minh tứ giác BIDC nội tiếp </w:t>
                  </w:r>
                </w:p>
                <w:p w:rsidR="003721F8" w:rsidRPr="00DB4D12" w:rsidRDefault="003721F8" w:rsidP="003721F8">
                  <w:pPr>
                    <w:numPr>
                      <w:ilvl w:val="0"/>
                      <w:numId w:val="31"/>
                    </w:numPr>
                    <w:rPr>
                      <w:sz w:val="26"/>
                      <w:szCs w:val="26"/>
                    </w:rPr>
                  </w:pPr>
                  <w:r w:rsidRPr="00DB4D12">
                    <w:rPr>
                      <w:sz w:val="26"/>
                      <w:szCs w:val="26"/>
                    </w:rPr>
                    <w:t>Chứng minh AD. AC = R</w:t>
                  </w:r>
                  <w:r w:rsidRPr="00DB4D12">
                    <w:rPr>
                      <w:sz w:val="26"/>
                      <w:szCs w:val="26"/>
                      <w:vertAlign w:val="superscript"/>
                    </w:rPr>
                    <w:t>2</w:t>
                  </w:r>
                </w:p>
                <w:p w:rsidR="003721F8" w:rsidRPr="00DB4D12" w:rsidRDefault="003721F8" w:rsidP="003721F8">
                  <w:pPr>
                    <w:numPr>
                      <w:ilvl w:val="0"/>
                      <w:numId w:val="31"/>
                    </w:numPr>
                    <w:jc w:val="both"/>
                    <w:rPr>
                      <w:sz w:val="26"/>
                      <w:szCs w:val="26"/>
                    </w:rPr>
                  </w:pPr>
                  <w:r w:rsidRPr="00DB4D12">
                    <w:rPr>
                      <w:sz w:val="26"/>
                      <w:szCs w:val="26"/>
                    </w:rPr>
                    <w:t xml:space="preserve">Khi C chạy trên cung nhỏ MB chứng minh rằng tâm đường tròn ngoại tiếp </w:t>
                  </w:r>
                  <w:r w:rsidRPr="00DB4D12">
                    <w:rPr>
                      <w:position w:val="-4"/>
                      <w:sz w:val="26"/>
                      <w:szCs w:val="26"/>
                    </w:rPr>
                    <w:object w:dxaOrig="240" w:dyaOrig="260">
                      <v:shape id="_x0000_i1542" type="#_x0000_t75" style="width:12pt;height:13pt" o:ole="">
                        <v:imagedata r:id="rId997" o:title=""/>
                      </v:shape>
                      <o:OLEObject Type="Embed" ProgID="Equation.DSMT4" ShapeID="_x0000_i1542" DrawAspect="Content" ObjectID="_1586752131" r:id="rId998"/>
                    </w:object>
                  </w:r>
                  <w:r w:rsidRPr="00DB4D12">
                    <w:rPr>
                      <w:sz w:val="26"/>
                      <w:szCs w:val="26"/>
                    </w:rPr>
                    <w:t xml:space="preserve">CMD luôn thuộc đường thẳng cố định. </w:t>
                  </w:r>
                </w:p>
                <w:p w:rsidR="003721F8" w:rsidRPr="00DB4D12" w:rsidRDefault="003721F8" w:rsidP="003721F8">
                  <w:pPr>
                    <w:rPr>
                      <w:sz w:val="26"/>
                      <w:szCs w:val="26"/>
                      <w:lang w:val="nb-NO"/>
                    </w:rPr>
                  </w:pPr>
                </w:p>
              </w:tc>
            </w:tr>
            <w:tr w:rsidR="003721F8" w:rsidRPr="00DB4D12" w:rsidTr="003721F8">
              <w:tc>
                <w:tcPr>
                  <w:tcW w:w="10440" w:type="dxa"/>
                </w:tcPr>
                <w:p w:rsidR="003721F8" w:rsidRPr="002140B7" w:rsidRDefault="003721F8" w:rsidP="003721F8">
                  <w:pPr>
                    <w:numPr>
                      <w:ilvl w:val="0"/>
                      <w:numId w:val="30"/>
                    </w:numPr>
                    <w:rPr>
                      <w:sz w:val="26"/>
                      <w:szCs w:val="26"/>
                      <w:lang w:val="nb-NO"/>
                    </w:rPr>
                  </w:pPr>
                  <w:r>
                    <w:rPr>
                      <w:noProof/>
                      <w:sz w:val="26"/>
                      <w:szCs w:val="26"/>
                      <w:lang w:val="en-US"/>
                    </w:rPr>
                    <mc:AlternateContent>
                      <mc:Choice Requires="wpc">
                        <w:drawing>
                          <wp:anchor distT="0" distB="0" distL="114300" distR="114300" simplePos="0" relativeHeight="251684864" behindDoc="0" locked="0" layoutInCell="1" allowOverlap="1" wp14:anchorId="65B9C898" wp14:editId="2351635C">
                            <wp:simplePos x="0" y="0"/>
                            <wp:positionH relativeFrom="column">
                              <wp:posOffset>4351020</wp:posOffset>
                            </wp:positionH>
                            <wp:positionV relativeFrom="paragraph">
                              <wp:posOffset>80010</wp:posOffset>
                            </wp:positionV>
                            <wp:extent cx="2067560" cy="2027555"/>
                            <wp:effectExtent l="0" t="0" r="1905" b="3810"/>
                            <wp:wrapNone/>
                            <wp:docPr id="1297" name="Canvas 12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098" name="Oval 54"/>
                                    <wps:cNvSpPr>
                                      <a:spLocks noChangeArrowheads="1"/>
                                    </wps:cNvSpPr>
                                    <wps:spPr bwMode="auto">
                                      <a:xfrm>
                                        <a:off x="129540" y="162560"/>
                                        <a:ext cx="1788795" cy="1793875"/>
                                      </a:xfrm>
                                      <a:prstGeom prst="ellipse">
                                        <a:avLst/>
                                      </a:prstGeom>
                                      <a:noFill/>
                                      <a:ln w="10">
                                        <a:solidFill>
                                          <a:srgbClr val="008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9" name="Line 55"/>
                                    <wps:cNvCnPr/>
                                    <wps:spPr bwMode="auto">
                                      <a:xfrm>
                                        <a:off x="129540" y="1059180"/>
                                        <a:ext cx="894715" cy="635"/>
                                      </a:xfrm>
                                      <a:prstGeom prst="line">
                                        <a:avLst/>
                                      </a:prstGeom>
                                      <a:noFill/>
                                      <a:ln w="10">
                                        <a:solidFill>
                                          <a:srgbClr val="000080"/>
                                        </a:solidFill>
                                        <a:round/>
                                        <a:headEnd/>
                                        <a:tailEnd/>
                                      </a:ln>
                                      <a:extLst>
                                        <a:ext uri="{909E8E84-426E-40DD-AFC4-6F175D3DCCD1}">
                                          <a14:hiddenFill xmlns:a14="http://schemas.microsoft.com/office/drawing/2010/main">
                                            <a:noFill/>
                                          </a14:hiddenFill>
                                        </a:ext>
                                      </a:extLst>
                                    </wps:spPr>
                                    <wps:bodyPr/>
                                  </wps:wsp>
                                  <wps:wsp>
                                    <wps:cNvPr id="1100" name="Line 56"/>
                                    <wps:cNvCnPr/>
                                    <wps:spPr bwMode="auto">
                                      <a:xfrm>
                                        <a:off x="577215" y="988060"/>
                                        <a:ext cx="71120" cy="635"/>
                                      </a:xfrm>
                                      <a:prstGeom prst="line">
                                        <a:avLst/>
                                      </a:prstGeom>
                                      <a:noFill/>
                                      <a:ln w="10">
                                        <a:solidFill>
                                          <a:srgbClr val="000000"/>
                                        </a:solidFill>
                                        <a:round/>
                                        <a:headEnd/>
                                        <a:tailEnd/>
                                      </a:ln>
                                      <a:extLst>
                                        <a:ext uri="{909E8E84-426E-40DD-AFC4-6F175D3DCCD1}">
                                          <a14:hiddenFill xmlns:a14="http://schemas.microsoft.com/office/drawing/2010/main">
                                            <a:noFill/>
                                          </a14:hiddenFill>
                                        </a:ext>
                                      </a:extLst>
                                    </wps:spPr>
                                    <wps:bodyPr/>
                                  </wps:wsp>
                                  <wps:wsp>
                                    <wps:cNvPr id="1101" name="Line 57"/>
                                    <wps:cNvCnPr/>
                                    <wps:spPr bwMode="auto">
                                      <a:xfrm>
                                        <a:off x="648335" y="988060"/>
                                        <a:ext cx="635" cy="71120"/>
                                      </a:xfrm>
                                      <a:prstGeom prst="line">
                                        <a:avLst/>
                                      </a:prstGeom>
                                      <a:noFill/>
                                      <a:ln w="10">
                                        <a:solidFill>
                                          <a:srgbClr val="000000"/>
                                        </a:solidFill>
                                        <a:round/>
                                        <a:headEnd/>
                                        <a:tailEnd/>
                                      </a:ln>
                                      <a:extLst>
                                        <a:ext uri="{909E8E84-426E-40DD-AFC4-6F175D3DCCD1}">
                                          <a14:hiddenFill xmlns:a14="http://schemas.microsoft.com/office/drawing/2010/main">
                                            <a:noFill/>
                                          </a14:hiddenFill>
                                        </a:ext>
                                      </a:extLst>
                                    </wps:spPr>
                                    <wps:bodyPr/>
                                  </wps:wsp>
                                  <wps:wsp>
                                    <wps:cNvPr id="1102" name="Line 58"/>
                                    <wps:cNvCnPr/>
                                    <wps:spPr bwMode="auto">
                                      <a:xfrm flipH="1">
                                        <a:off x="129540" y="168910"/>
                                        <a:ext cx="1024255" cy="890270"/>
                                      </a:xfrm>
                                      <a:prstGeom prst="line">
                                        <a:avLst/>
                                      </a:prstGeom>
                                      <a:noFill/>
                                      <a:ln w="10">
                                        <a:solidFill>
                                          <a:srgbClr val="000080"/>
                                        </a:solidFill>
                                        <a:round/>
                                        <a:headEnd/>
                                        <a:tailEnd/>
                                      </a:ln>
                                      <a:extLst>
                                        <a:ext uri="{909E8E84-426E-40DD-AFC4-6F175D3DCCD1}">
                                          <a14:hiddenFill xmlns:a14="http://schemas.microsoft.com/office/drawing/2010/main">
                                            <a:noFill/>
                                          </a14:hiddenFill>
                                        </a:ext>
                                      </a:extLst>
                                    </wps:spPr>
                                    <wps:bodyPr/>
                                  </wps:wsp>
                                  <wps:wsp>
                                    <wps:cNvPr id="1103" name="Line 59"/>
                                    <wps:cNvCnPr/>
                                    <wps:spPr bwMode="auto">
                                      <a:xfrm>
                                        <a:off x="577215" y="279400"/>
                                        <a:ext cx="635" cy="1559560"/>
                                      </a:xfrm>
                                      <a:prstGeom prst="line">
                                        <a:avLst/>
                                      </a:prstGeom>
                                      <a:noFill/>
                                      <a:ln w="10">
                                        <a:solidFill>
                                          <a:srgbClr val="000080"/>
                                        </a:solidFill>
                                        <a:round/>
                                        <a:headEnd/>
                                        <a:tailEnd/>
                                      </a:ln>
                                      <a:extLst>
                                        <a:ext uri="{909E8E84-426E-40DD-AFC4-6F175D3DCCD1}">
                                          <a14:hiddenFill xmlns:a14="http://schemas.microsoft.com/office/drawing/2010/main">
                                            <a:noFill/>
                                          </a14:hiddenFill>
                                        </a:ext>
                                      </a:extLst>
                                    </wps:spPr>
                                    <wps:bodyPr/>
                                  </wps:wsp>
                                  <wps:wsp>
                                    <wps:cNvPr id="1104" name="Line 60"/>
                                    <wps:cNvCnPr/>
                                    <wps:spPr bwMode="auto">
                                      <a:xfrm>
                                        <a:off x="1153795" y="168910"/>
                                        <a:ext cx="764540" cy="890270"/>
                                      </a:xfrm>
                                      <a:prstGeom prst="line">
                                        <a:avLst/>
                                      </a:prstGeom>
                                      <a:noFill/>
                                      <a:ln w="10">
                                        <a:solidFill>
                                          <a:srgbClr val="000080"/>
                                        </a:solidFill>
                                        <a:round/>
                                        <a:headEnd/>
                                        <a:tailEnd/>
                                      </a:ln>
                                      <a:extLst>
                                        <a:ext uri="{909E8E84-426E-40DD-AFC4-6F175D3DCCD1}">
                                          <a14:hiddenFill xmlns:a14="http://schemas.microsoft.com/office/drawing/2010/main">
                                            <a:noFill/>
                                          </a14:hiddenFill>
                                        </a:ext>
                                      </a:extLst>
                                    </wps:spPr>
                                    <wps:bodyPr/>
                                  </wps:wsp>
                                  <wps:wsp>
                                    <wps:cNvPr id="1105" name="Line 61"/>
                                    <wps:cNvCnPr/>
                                    <wps:spPr bwMode="auto">
                                      <a:xfrm>
                                        <a:off x="129540" y="1059180"/>
                                        <a:ext cx="1788795" cy="635"/>
                                      </a:xfrm>
                                      <a:prstGeom prst="line">
                                        <a:avLst/>
                                      </a:prstGeom>
                                      <a:noFill/>
                                      <a:ln w="10">
                                        <a:solidFill>
                                          <a:srgbClr val="000080"/>
                                        </a:solidFill>
                                        <a:round/>
                                        <a:headEnd/>
                                        <a:tailEnd/>
                                      </a:ln>
                                      <a:extLst>
                                        <a:ext uri="{909E8E84-426E-40DD-AFC4-6F175D3DCCD1}">
                                          <a14:hiddenFill xmlns:a14="http://schemas.microsoft.com/office/drawing/2010/main">
                                            <a:noFill/>
                                          </a14:hiddenFill>
                                        </a:ext>
                                      </a:extLst>
                                    </wps:spPr>
                                    <wps:bodyPr/>
                                  </wps:wsp>
                                  <wps:wsp>
                                    <wps:cNvPr id="1106" name="Line 62"/>
                                    <wps:cNvCnPr/>
                                    <wps:spPr bwMode="auto">
                                      <a:xfrm flipH="1">
                                        <a:off x="577215" y="168910"/>
                                        <a:ext cx="576580" cy="1670050"/>
                                      </a:xfrm>
                                      <a:prstGeom prst="line">
                                        <a:avLst/>
                                      </a:prstGeom>
                                      <a:noFill/>
                                      <a:ln w="10">
                                        <a:solidFill>
                                          <a:srgbClr val="000080"/>
                                        </a:solidFill>
                                        <a:round/>
                                        <a:headEnd/>
                                        <a:tailEnd/>
                                      </a:ln>
                                      <a:extLst>
                                        <a:ext uri="{909E8E84-426E-40DD-AFC4-6F175D3DCCD1}">
                                          <a14:hiddenFill xmlns:a14="http://schemas.microsoft.com/office/drawing/2010/main">
                                            <a:noFill/>
                                          </a14:hiddenFill>
                                        </a:ext>
                                      </a:extLst>
                                    </wps:spPr>
                                    <wps:bodyPr/>
                                  </wps:wsp>
                                  <wps:wsp>
                                    <wps:cNvPr id="1107" name="Line 63"/>
                                    <wps:cNvCnPr/>
                                    <wps:spPr bwMode="auto">
                                      <a:xfrm flipH="1">
                                        <a:off x="577215" y="168910"/>
                                        <a:ext cx="576580" cy="110490"/>
                                      </a:xfrm>
                                      <a:prstGeom prst="line">
                                        <a:avLst/>
                                      </a:prstGeom>
                                      <a:noFill/>
                                      <a:ln w="10">
                                        <a:solidFill>
                                          <a:srgbClr val="000080"/>
                                        </a:solidFill>
                                        <a:round/>
                                        <a:headEnd/>
                                        <a:tailEnd/>
                                      </a:ln>
                                      <a:extLst>
                                        <a:ext uri="{909E8E84-426E-40DD-AFC4-6F175D3DCCD1}">
                                          <a14:hiddenFill xmlns:a14="http://schemas.microsoft.com/office/drawing/2010/main">
                                            <a:noFill/>
                                          </a14:hiddenFill>
                                        </a:ext>
                                      </a:extLst>
                                    </wps:spPr>
                                    <wps:bodyPr/>
                                  </wps:wsp>
                                  <wps:wsp>
                                    <wps:cNvPr id="1108" name="Line 64"/>
                                    <wps:cNvCnPr/>
                                    <wps:spPr bwMode="auto">
                                      <a:xfrm>
                                        <a:off x="577215" y="279400"/>
                                        <a:ext cx="447040" cy="779780"/>
                                      </a:xfrm>
                                      <a:prstGeom prst="line">
                                        <a:avLst/>
                                      </a:prstGeom>
                                      <a:noFill/>
                                      <a:ln w="10">
                                        <a:solidFill>
                                          <a:srgbClr val="000080"/>
                                        </a:solidFill>
                                        <a:round/>
                                        <a:headEnd/>
                                        <a:tailEnd/>
                                      </a:ln>
                                      <a:extLst>
                                        <a:ext uri="{909E8E84-426E-40DD-AFC4-6F175D3DCCD1}">
                                          <a14:hiddenFill xmlns:a14="http://schemas.microsoft.com/office/drawing/2010/main">
                                            <a:noFill/>
                                          </a14:hiddenFill>
                                        </a:ext>
                                      </a:extLst>
                                    </wps:spPr>
                                    <wps:bodyPr/>
                                  </wps:wsp>
                                  <wps:wsp>
                                    <wps:cNvPr id="1109" name="Line 65"/>
                                    <wps:cNvCnPr/>
                                    <wps:spPr bwMode="auto">
                                      <a:xfrm flipH="1">
                                        <a:off x="129540" y="279400"/>
                                        <a:ext cx="447675" cy="779780"/>
                                      </a:xfrm>
                                      <a:prstGeom prst="line">
                                        <a:avLst/>
                                      </a:prstGeom>
                                      <a:noFill/>
                                      <a:ln w="10">
                                        <a:solidFill>
                                          <a:srgbClr val="000080"/>
                                        </a:solidFill>
                                        <a:round/>
                                        <a:headEnd/>
                                        <a:tailEnd/>
                                      </a:ln>
                                      <a:extLst>
                                        <a:ext uri="{909E8E84-426E-40DD-AFC4-6F175D3DCCD1}">
                                          <a14:hiddenFill xmlns:a14="http://schemas.microsoft.com/office/drawing/2010/main">
                                            <a:noFill/>
                                          </a14:hiddenFill>
                                        </a:ext>
                                      </a:extLst>
                                    </wps:spPr>
                                    <wps:bodyPr/>
                                  </wps:wsp>
                                  <wps:wsp>
                                    <wps:cNvPr id="1110" name="Line 66"/>
                                    <wps:cNvCnPr/>
                                    <wps:spPr bwMode="auto">
                                      <a:xfrm>
                                        <a:off x="577215" y="279400"/>
                                        <a:ext cx="1341120" cy="779780"/>
                                      </a:xfrm>
                                      <a:prstGeom prst="line">
                                        <a:avLst/>
                                      </a:prstGeom>
                                      <a:noFill/>
                                      <a:ln w="10">
                                        <a:solidFill>
                                          <a:srgbClr val="000080"/>
                                        </a:solidFill>
                                        <a:round/>
                                        <a:headEnd/>
                                        <a:tailEnd/>
                                      </a:ln>
                                      <a:extLst>
                                        <a:ext uri="{909E8E84-426E-40DD-AFC4-6F175D3DCCD1}">
                                          <a14:hiddenFill xmlns:a14="http://schemas.microsoft.com/office/drawing/2010/main">
                                            <a:noFill/>
                                          </a14:hiddenFill>
                                        </a:ext>
                                      </a:extLst>
                                    </wps:spPr>
                                    <wps:bodyPr/>
                                  </wps:wsp>
                                  <wps:wsp>
                                    <wps:cNvPr id="1111" name="Line 67"/>
                                    <wps:cNvCnPr/>
                                    <wps:spPr bwMode="auto">
                                      <a:xfrm flipH="1">
                                        <a:off x="577215" y="1059180"/>
                                        <a:ext cx="1341120" cy="779780"/>
                                      </a:xfrm>
                                      <a:prstGeom prst="line">
                                        <a:avLst/>
                                      </a:prstGeom>
                                      <a:noFill/>
                                      <a:ln w="10">
                                        <a:solidFill>
                                          <a:srgbClr val="000080"/>
                                        </a:solidFill>
                                        <a:round/>
                                        <a:headEnd/>
                                        <a:tailEnd/>
                                      </a:ln>
                                      <a:extLst>
                                        <a:ext uri="{909E8E84-426E-40DD-AFC4-6F175D3DCCD1}">
                                          <a14:hiddenFill xmlns:a14="http://schemas.microsoft.com/office/drawing/2010/main">
                                            <a:noFill/>
                                          </a14:hiddenFill>
                                        </a:ext>
                                      </a:extLst>
                                    </wps:spPr>
                                    <wps:bodyPr/>
                                  </wps:wsp>
                                  <wps:wsp>
                                    <wps:cNvPr id="1112" name="Line 68"/>
                                    <wps:cNvCnPr/>
                                    <wps:spPr bwMode="auto">
                                      <a:xfrm flipH="1">
                                        <a:off x="577215" y="1059180"/>
                                        <a:ext cx="447040" cy="779780"/>
                                      </a:xfrm>
                                      <a:prstGeom prst="line">
                                        <a:avLst/>
                                      </a:prstGeom>
                                      <a:noFill/>
                                      <a:ln w="10">
                                        <a:solidFill>
                                          <a:srgbClr val="000080"/>
                                        </a:solidFill>
                                        <a:round/>
                                        <a:headEnd/>
                                        <a:tailEnd/>
                                      </a:ln>
                                      <a:extLst>
                                        <a:ext uri="{909E8E84-426E-40DD-AFC4-6F175D3DCCD1}">
                                          <a14:hiddenFill xmlns:a14="http://schemas.microsoft.com/office/drawing/2010/main">
                                            <a:noFill/>
                                          </a14:hiddenFill>
                                        </a:ext>
                                      </a:extLst>
                                    </wps:spPr>
                                    <wps:bodyPr/>
                                  </wps:wsp>
                                  <wpg:wgp>
                                    <wpg:cNvPr id="1113" name="Group 69"/>
                                    <wpg:cNvGrpSpPr>
                                      <a:grpSpLocks/>
                                    </wpg:cNvGrpSpPr>
                                    <wpg:grpSpPr bwMode="auto">
                                      <a:xfrm>
                                        <a:off x="492760" y="598170"/>
                                        <a:ext cx="147320" cy="146050"/>
                                        <a:chOff x="8201" y="5288"/>
                                        <a:chExt cx="232" cy="144"/>
                                      </a:xfrm>
                                    </wpg:grpSpPr>
                                    <wps:wsp>
                                      <wps:cNvPr id="1114" name="Oval 70"/>
                                      <wps:cNvSpPr>
                                        <a:spLocks noChangeArrowheads="1"/>
                                      </wps:cNvSpPr>
                                      <wps:spPr bwMode="auto">
                                        <a:xfrm>
                                          <a:off x="8313" y="5380"/>
                                          <a:ext cx="41" cy="41"/>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115" name="Rectangle 71"/>
                                      <wps:cNvSpPr>
                                        <a:spLocks noChangeArrowheads="1"/>
                                      </wps:cNvSpPr>
                                      <wps:spPr bwMode="auto">
                                        <a:xfrm>
                                          <a:off x="8201" y="5288"/>
                                          <a:ext cx="232" cy="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3721F8">
                                            <w:r w:rsidRPr="002D0CB4">
                                              <w:rPr>
                                                <w:rFonts w:ascii="Arial" w:hAnsi="Arial" w:cs="Arial"/>
                                                <w:sz w:val="20"/>
                                                <w:szCs w:val="20"/>
                                              </w:rPr>
                                              <w:t>D</w:t>
                                            </w:r>
                                            <w:r>
                                              <w:rPr>
                                                <w:rFonts w:ascii="Arial" w:hAnsi="Arial" w:cs="Arial"/>
                                                <w:sz w:val="12"/>
                                                <w:szCs w:val="12"/>
                                              </w:rPr>
                                              <w:t>H</w:t>
                                            </w:r>
                                          </w:p>
                                        </w:txbxContent>
                                      </wps:txbx>
                                      <wps:bodyPr rot="0" vert="horz" wrap="none" lIns="0" tIns="0" rIns="0" bIns="0" anchor="t" anchorCtr="0" upright="1">
                                        <a:spAutoFit/>
                                      </wps:bodyPr>
                                    </wps:wsp>
                                  </wpg:wgp>
                                  <wpg:wgp>
                                    <wpg:cNvPr id="1116" name="Group 72"/>
                                    <wpg:cNvGrpSpPr>
                                      <a:grpSpLocks/>
                                    </wpg:cNvGrpSpPr>
                                    <wpg:grpSpPr bwMode="auto">
                                      <a:xfrm>
                                        <a:off x="374015" y="1826260"/>
                                        <a:ext cx="274320" cy="201295"/>
                                        <a:chOff x="8272" y="7222"/>
                                        <a:chExt cx="87" cy="179"/>
                                      </a:xfrm>
                                    </wpg:grpSpPr>
                                    <wps:wsp>
                                      <wps:cNvPr id="1117" name="Oval 73"/>
                                      <wps:cNvSpPr>
                                        <a:spLocks noChangeArrowheads="1"/>
                                      </wps:cNvSpPr>
                                      <wps:spPr bwMode="auto">
                                        <a:xfrm>
                                          <a:off x="8313" y="7222"/>
                                          <a:ext cx="41" cy="41"/>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118" name="Rectangle 74"/>
                                      <wps:cNvSpPr>
                                        <a:spLocks noChangeArrowheads="1"/>
                                      </wps:cNvSpPr>
                                      <wps:spPr bwMode="auto">
                                        <a:xfrm>
                                          <a:off x="8272" y="7263"/>
                                          <a:ext cx="87"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Pr="002D0CB4" w:rsidRDefault="00FD7C15" w:rsidP="003721F8">
                                            <w:pPr>
                                              <w:rPr>
                                                <w:sz w:val="20"/>
                                                <w:szCs w:val="20"/>
                                              </w:rPr>
                                            </w:pPr>
                                            <w:r w:rsidRPr="002D0CB4">
                                              <w:rPr>
                                                <w:sz w:val="20"/>
                                                <w:szCs w:val="20"/>
                                              </w:rPr>
                                              <w:t>N</w:t>
                                            </w:r>
                                          </w:p>
                                        </w:txbxContent>
                                      </wps:txbx>
                                      <wps:bodyPr rot="0" vert="horz" wrap="square" lIns="0" tIns="0" rIns="0" bIns="0" anchor="t" anchorCtr="0" upright="1">
                                        <a:noAutofit/>
                                      </wps:bodyPr>
                                    </wps:wsp>
                                  </wpg:wgp>
                                  <wpg:wgp>
                                    <wpg:cNvPr id="1119" name="Group 75"/>
                                    <wpg:cNvGrpSpPr>
                                      <a:grpSpLocks/>
                                    </wpg:cNvGrpSpPr>
                                    <wpg:grpSpPr bwMode="auto">
                                      <a:xfrm>
                                        <a:off x="518795" y="175260"/>
                                        <a:ext cx="116840" cy="160655"/>
                                        <a:chOff x="8242" y="4622"/>
                                        <a:chExt cx="184" cy="253"/>
                                      </a:xfrm>
                                    </wpg:grpSpPr>
                                    <wps:wsp>
                                      <wps:cNvPr id="1280" name="Oval 76"/>
                                      <wps:cNvSpPr>
                                        <a:spLocks noChangeArrowheads="1"/>
                                      </wps:cNvSpPr>
                                      <wps:spPr bwMode="auto">
                                        <a:xfrm>
                                          <a:off x="8313" y="4766"/>
                                          <a:ext cx="41" cy="41"/>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81" name="Rectangle 77"/>
                                      <wps:cNvSpPr>
                                        <a:spLocks noChangeArrowheads="1"/>
                                      </wps:cNvSpPr>
                                      <wps:spPr bwMode="auto">
                                        <a:xfrm>
                                          <a:off x="8242" y="4622"/>
                                          <a:ext cx="184"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Pr="00122454" w:rsidRDefault="00FD7C15" w:rsidP="003721F8">
                                            <w:pPr>
                                              <w:rPr>
                                                <w:sz w:val="20"/>
                                                <w:szCs w:val="20"/>
                                              </w:rPr>
                                            </w:pPr>
                                            <w:r w:rsidRPr="00122454">
                                              <w:rPr>
                                                <w:rFonts w:ascii="Arial" w:hAnsi="Arial" w:cs="Arial"/>
                                                <w:sz w:val="20"/>
                                                <w:szCs w:val="20"/>
                                              </w:rPr>
                                              <w:t>M</w:t>
                                            </w:r>
                                          </w:p>
                                        </w:txbxContent>
                                      </wps:txbx>
                                      <wps:bodyPr rot="0" vert="horz" wrap="square" lIns="0" tIns="0" rIns="0" bIns="0" anchor="t" anchorCtr="0" upright="1">
                                        <a:noAutofit/>
                                      </wps:bodyPr>
                                    </wps:wsp>
                                  </wpg:wgp>
                                  <wpg:wgp>
                                    <wpg:cNvPr id="1282" name="Group 78"/>
                                    <wpg:cNvGrpSpPr>
                                      <a:grpSpLocks/>
                                    </wpg:cNvGrpSpPr>
                                    <wpg:grpSpPr bwMode="auto">
                                      <a:xfrm>
                                        <a:off x="499110" y="1046480"/>
                                        <a:ext cx="90805" cy="188346"/>
                                        <a:chOff x="8211" y="5994"/>
                                        <a:chExt cx="143" cy="321"/>
                                      </a:xfrm>
                                    </wpg:grpSpPr>
                                    <wps:wsp>
                                      <wps:cNvPr id="1283" name="Oval 79"/>
                                      <wps:cNvSpPr>
                                        <a:spLocks noChangeArrowheads="1"/>
                                      </wps:cNvSpPr>
                                      <wps:spPr bwMode="auto">
                                        <a:xfrm>
                                          <a:off x="8313" y="5994"/>
                                          <a:ext cx="41" cy="41"/>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84" name="Rectangle 80"/>
                                      <wps:cNvSpPr>
                                        <a:spLocks noChangeArrowheads="1"/>
                                      </wps:cNvSpPr>
                                      <wps:spPr bwMode="auto">
                                        <a:xfrm>
                                          <a:off x="8211" y="6024"/>
                                          <a:ext cx="56"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3721F8">
                                            <w:r>
                                              <w:t>I</w:t>
                                            </w:r>
                                          </w:p>
                                        </w:txbxContent>
                                      </wps:txbx>
                                      <wps:bodyPr rot="0" vert="horz" wrap="none" lIns="0" tIns="0" rIns="0" bIns="0" anchor="t" anchorCtr="0" upright="1">
                                        <a:spAutoFit/>
                                      </wps:bodyPr>
                                    </wps:wsp>
                                  </wpg:wgp>
                                  <wpg:wgp>
                                    <wpg:cNvPr id="1285" name="Group 81"/>
                                    <wpg:cNvGrpSpPr>
                                      <a:grpSpLocks/>
                                    </wpg:cNvGrpSpPr>
                                    <wpg:grpSpPr bwMode="auto">
                                      <a:xfrm>
                                        <a:off x="0" y="926465"/>
                                        <a:ext cx="142875" cy="226695"/>
                                        <a:chOff x="7527" y="5932"/>
                                        <a:chExt cx="123" cy="138"/>
                                      </a:xfrm>
                                    </wpg:grpSpPr>
                                    <wps:wsp>
                                      <wps:cNvPr id="1286" name="Oval 82"/>
                                      <wps:cNvSpPr>
                                        <a:spLocks noChangeArrowheads="1"/>
                                      </wps:cNvSpPr>
                                      <wps:spPr bwMode="auto">
                                        <a:xfrm>
                                          <a:off x="7609" y="5994"/>
                                          <a:ext cx="41" cy="41"/>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87" name="Rectangle 83"/>
                                      <wps:cNvSpPr>
                                        <a:spLocks noChangeArrowheads="1"/>
                                      </wps:cNvSpPr>
                                      <wps:spPr bwMode="auto">
                                        <a:xfrm>
                                          <a:off x="7527" y="5932"/>
                                          <a:ext cx="81"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3721F8">
                                            <w:r>
                                              <w:t>A</w:t>
                                            </w:r>
                                          </w:p>
                                        </w:txbxContent>
                                      </wps:txbx>
                                      <wps:bodyPr rot="0" vert="horz" wrap="square" lIns="0" tIns="0" rIns="0" bIns="0" anchor="t" anchorCtr="0" upright="1">
                                        <a:noAutofit/>
                                      </wps:bodyPr>
                                    </wps:wsp>
                                  </wpg:wgp>
                                  <wpg:wgp>
                                    <wpg:cNvPr id="1288" name="Group 84"/>
                                    <wpg:cNvGrpSpPr>
                                      <a:grpSpLocks/>
                                    </wpg:cNvGrpSpPr>
                                    <wpg:grpSpPr bwMode="auto">
                                      <a:xfrm>
                                        <a:off x="1010920" y="1046480"/>
                                        <a:ext cx="112395" cy="165100"/>
                                        <a:chOff x="9017" y="5994"/>
                                        <a:chExt cx="177" cy="260"/>
                                      </a:xfrm>
                                    </wpg:grpSpPr>
                                    <wps:wsp>
                                      <wps:cNvPr id="1289" name="Oval 85"/>
                                      <wps:cNvSpPr>
                                        <a:spLocks noChangeArrowheads="1"/>
                                      </wps:cNvSpPr>
                                      <wps:spPr bwMode="auto">
                                        <a:xfrm>
                                          <a:off x="9017" y="5994"/>
                                          <a:ext cx="41" cy="41"/>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90" name="Rectangle 86"/>
                                      <wps:cNvSpPr>
                                        <a:spLocks noChangeArrowheads="1"/>
                                      </wps:cNvSpPr>
                                      <wps:spPr bwMode="auto">
                                        <a:xfrm>
                                          <a:off x="9038" y="6024"/>
                                          <a:ext cx="15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Pr="00122454" w:rsidRDefault="00FD7C15" w:rsidP="003721F8">
                                            <w:pPr>
                                              <w:rPr>
                                                <w:sz w:val="20"/>
                                                <w:szCs w:val="20"/>
                                              </w:rPr>
                                            </w:pPr>
                                            <w:r w:rsidRPr="00122454">
                                              <w:rPr>
                                                <w:rFonts w:ascii="Arial" w:hAnsi="Arial" w:cs="Arial"/>
                                                <w:sz w:val="20"/>
                                                <w:szCs w:val="20"/>
                                              </w:rPr>
                                              <w:t>O</w:t>
                                            </w:r>
                                          </w:p>
                                        </w:txbxContent>
                                      </wps:txbx>
                                      <wps:bodyPr rot="0" vert="horz" wrap="none" lIns="0" tIns="0" rIns="0" bIns="0" anchor="t" anchorCtr="0" upright="1">
                                        <a:spAutoFit/>
                                      </wps:bodyPr>
                                    </wps:wsp>
                                  </wpg:wgp>
                                  <wpg:wgp>
                                    <wpg:cNvPr id="1291" name="Group 87"/>
                                    <wpg:cNvGrpSpPr>
                                      <a:grpSpLocks/>
                                    </wpg:cNvGrpSpPr>
                                    <wpg:grpSpPr bwMode="auto">
                                      <a:xfrm>
                                        <a:off x="1905635" y="1020445"/>
                                        <a:ext cx="130175" cy="146050"/>
                                        <a:chOff x="10426" y="5953"/>
                                        <a:chExt cx="205" cy="230"/>
                                      </a:xfrm>
                                    </wpg:grpSpPr>
                                    <wps:wsp>
                                      <wps:cNvPr id="1292" name="Oval 88"/>
                                      <wps:cNvSpPr>
                                        <a:spLocks noChangeArrowheads="1"/>
                                      </wps:cNvSpPr>
                                      <wps:spPr bwMode="auto">
                                        <a:xfrm>
                                          <a:off x="10426" y="5994"/>
                                          <a:ext cx="41" cy="41"/>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93" name="Rectangle 89"/>
                                      <wps:cNvSpPr>
                                        <a:spLocks noChangeArrowheads="1"/>
                                      </wps:cNvSpPr>
                                      <wps:spPr bwMode="auto">
                                        <a:xfrm>
                                          <a:off x="10497" y="5953"/>
                                          <a:ext cx="13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Pr="002D0CB4" w:rsidRDefault="00FD7C15" w:rsidP="003721F8">
                                            <w:pPr>
                                              <w:rPr>
                                                <w:sz w:val="20"/>
                                                <w:szCs w:val="20"/>
                                              </w:rPr>
                                            </w:pPr>
                                            <w:r w:rsidRPr="002D0CB4">
                                              <w:rPr>
                                                <w:rFonts w:ascii="Arial" w:hAnsi="Arial" w:cs="Arial"/>
                                                <w:sz w:val="20"/>
                                                <w:szCs w:val="20"/>
                                              </w:rPr>
                                              <w:t>B</w:t>
                                            </w:r>
                                          </w:p>
                                        </w:txbxContent>
                                      </wps:txbx>
                                      <wps:bodyPr rot="0" vert="horz" wrap="none" lIns="0" tIns="0" rIns="0" bIns="0" anchor="t" anchorCtr="0" upright="1">
                                        <a:spAutoFit/>
                                      </wps:bodyPr>
                                    </wps:wsp>
                                  </wpg:wgp>
                                  <wpg:wgp>
                                    <wpg:cNvPr id="1294" name="Group 90"/>
                                    <wpg:cNvGrpSpPr>
                                      <a:grpSpLocks/>
                                    </wpg:cNvGrpSpPr>
                                    <wpg:grpSpPr bwMode="auto">
                                      <a:xfrm>
                                        <a:off x="1141095" y="64770"/>
                                        <a:ext cx="111125" cy="146050"/>
                                        <a:chOff x="9222" y="4448"/>
                                        <a:chExt cx="175" cy="230"/>
                                      </a:xfrm>
                                    </wpg:grpSpPr>
                                    <wps:wsp>
                                      <wps:cNvPr id="1295" name="Oval 91"/>
                                      <wps:cNvSpPr>
                                        <a:spLocks noChangeArrowheads="1"/>
                                      </wps:cNvSpPr>
                                      <wps:spPr bwMode="auto">
                                        <a:xfrm>
                                          <a:off x="9222" y="4592"/>
                                          <a:ext cx="40" cy="41"/>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96" name="Rectangle 92"/>
                                      <wps:cNvSpPr>
                                        <a:spLocks noChangeArrowheads="1"/>
                                      </wps:cNvSpPr>
                                      <wps:spPr bwMode="auto">
                                        <a:xfrm>
                                          <a:off x="9252" y="4448"/>
                                          <a:ext cx="145"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Pr="00122454" w:rsidRDefault="00FD7C15" w:rsidP="003721F8">
                                            <w:pPr>
                                              <w:rPr>
                                                <w:sz w:val="20"/>
                                                <w:szCs w:val="20"/>
                                              </w:rPr>
                                            </w:pPr>
                                            <w:r w:rsidRPr="00122454">
                                              <w:rPr>
                                                <w:rFonts w:ascii="Arial" w:hAnsi="Arial" w:cs="Arial"/>
                                                <w:sz w:val="20"/>
                                                <w:szCs w:val="20"/>
                                              </w:rPr>
                                              <w:t>C</w:t>
                                            </w:r>
                                          </w:p>
                                        </w:txbxContent>
                                      </wps:txbx>
                                      <wps:bodyPr rot="0" vert="horz" wrap="none" lIns="0" tIns="0" rIns="0" bIns="0" anchor="t" anchorCtr="0" upright="1">
                                        <a:spAutoFit/>
                                      </wps:bodyPr>
                                    </wps:wsp>
                                  </wpg:wgp>
                                </wpc:wpc>
                              </a:graphicData>
                            </a:graphic>
                            <wp14:sizeRelH relativeFrom="page">
                              <wp14:pctWidth>0</wp14:pctWidth>
                            </wp14:sizeRelH>
                            <wp14:sizeRelV relativeFrom="page">
                              <wp14:pctHeight>0</wp14:pctHeight>
                            </wp14:sizeRelV>
                          </wp:anchor>
                        </w:drawing>
                      </mc:Choice>
                      <mc:Fallback>
                        <w:pict>
                          <v:group id="Canvas 1297" o:spid="_x0000_s1067" editas="canvas" style="position:absolute;left:0;text-align:left;margin-left:342.6pt;margin-top:6.3pt;width:162.8pt;height:159.65pt;z-index:251684864" coordsize="20675,20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">
                            <v:shape id="_x0000_s1068" type="#_x0000_t75" style="position:absolute;width:20675;height:20275;visibility:visible;mso-wrap-style:square">
                              <v:fill o:detectmouseclick="t"/>
                              <v:path o:connecttype="none"/>
                            </v:shape>
                            <v:oval id="Oval 54" o:spid="_x0000_s1069" style="position:absolute;left:1295;top:1625;width:17888;height:179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yglccA&#10;AADdAAAADwAAAGRycy9kb3ducmV2LnhtbESPT2vCQBDF70K/wzKF3symQkVTV9GCUHoo+K/naXZM&#10;UrOzMbuN0U/fORS8zfDevPeb2aJ3teqoDZVnA89JCoo497biwsB+tx5OQIWIbLH2TAauFGAxfxjM&#10;MLP+whvqtrFQEsIhQwNljE2mdchLchgS3xCLdvStwyhrW2jb4kXCXa1HaTrWDiuWhhIbeispP21/&#10;nYGXw9fEdz+fx9X3R4G3ke3D7rwy5umxX76CitTHu/n/+t0KfjoVXPlGRt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coJXHAAAA3QAAAA8AAAAAAAAAAAAAAAAAmAIAAGRy&#10;cy9kb3ducmV2LnhtbFBLBQYAAAAABAAEAPUAAACMAwAAAAA=&#10;" filled="f" strokecolor="green" strokeweight="28e-5mm"/>
                            <v:line id="Line 55" o:spid="_x0000_s1070" style="position:absolute;visibility:visible;mso-wrap-style:square" from="1295,10591" to="10242,10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wuhMUAAADdAAAADwAAAGRycy9kb3ducmV2LnhtbERPS2vCQBC+C/6HZQrezKZSRFNXaSwB&#10;wV60pY/bNDtNgtnZkF2T9N+7guBtPr7nrDaDqUVHrassK3iMYhDEudUVFwo+3rPpAoTzyBpry6Tg&#10;nxxs1uPRChNtez5Qd/SFCCHsElRQet8kUrq8JIMusg1x4P5sa9AH2BZSt9iHcFPLWRzPpcGKQ0OJ&#10;DW1Lyk/Hs1HQfX1Wafb2Pd/V+/Q3e02Lp599r9TkYXh5BuFp8Hfxzb3TYX68XML1m3CCXF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wuhMUAAADdAAAADwAAAAAAAAAA&#10;AAAAAAChAgAAZHJzL2Rvd25yZXYueG1sUEsFBgAAAAAEAAQA+QAAAJMDAAAAAA==&#10;" strokecolor="navy" strokeweight="28e-5mm"/>
                            <v:line id="Line 56" o:spid="_x0000_s1071" style="position:absolute;visibility:visible;mso-wrap-style:square" from="5772,9880" to="6483,9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jORMUAAADdAAAADwAAAGRycy9kb3ducmV2LnhtbESPQW/CMAyF75P2HyJP4jZSdmCoIyA0&#10;baI70vbCzWtMW9E4VRKg49fPh0m72XrP731ebyc3qCuF2Hs2sJhnoIgbb3tuDdTV5/MKVEzIFgfP&#10;ZOCHImw3jw9rzK2/8YGuZWqVhHDM0UCX0phrHZuOHMa5H4lFO/ngMMkaWm0D3iTcDfoly5baYc/S&#10;0OFI7x015/LiDNyL6qM+FvvDd30/Vl++jOH1tDJm9jTt3kAlmtK/+e+6sIK/yIRfvpER9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NjORMUAAADdAAAADwAAAAAAAAAA&#10;AAAAAAChAgAAZHJzL2Rvd25yZXYueG1sUEsFBgAAAAAEAAQA+QAAAJMDAAAAAA==&#10;" strokeweight="28e-5mm"/>
                            <v:line id="Line 57" o:spid="_x0000_s1072" style="position:absolute;visibility:visible;mso-wrap-style:square" from="6483,9880" to="6489,10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Rr38MAAADdAAAADwAAAGRycy9kb3ducmV2LnhtbERPPW/CMBDdkfgP1iF1AycdCkoxCKFW&#10;DSNJFrYjPpKo8TmyXUj59RipUrd7ep+33o6mF1dyvrOsIF0kIIhrqztuFFTl53wFwgdkjb1lUvBL&#10;Hrab6WSNmbY3PtK1CI2IIewzVNCGMGRS+rolg35hB+LIXawzGCJ0jdQObzHc9PI1Sd6kwY5jQ4sD&#10;7Vuqv4sfo+Celx/VKf86nqv7qTzYwrvlZaXUy2zcvYMINIZ/8Z8713F+mqTw/CaeID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uUa9/DAAAA3QAAAA8AAAAAAAAAAAAA&#10;AAAAoQIAAGRycy9kb3ducmV2LnhtbFBLBQYAAAAABAAEAPkAAACRAwAAAAA=&#10;" strokeweight="28e-5mm"/>
                            <v:line id="Line 58" o:spid="_x0000_s1073" style="position:absolute;flip:x;visibility:visible;mso-wrap-style:square" from="1295,1689" to="11537,10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iQRcIAAADdAAAADwAAAGRycy9kb3ducmV2LnhtbERP24rCMBB9X/Afwgi+aaqyq1SjqKBb&#10;FkS84PPQjG2xmZQmav17Iwj7Nodznem8MaW4U+0Kywr6vQgEcWp1wZmC03HdHYNwHlljaZkUPMnB&#10;fNb6mmKs7YP3dD/4TIQQdjEqyL2vYildmpNB17MVceAutjboA6wzqWt8hHBTykEU/UiDBYeGHCta&#10;5ZReDzejYPe3GQ2/fZbckvPv9slHO146q1Sn3SwmIDw1/l/8cSc6zO9HA3h/E06Qs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RiQRcIAAADdAAAADwAAAAAAAAAAAAAA&#10;AAChAgAAZHJzL2Rvd25yZXYueG1sUEsFBgAAAAAEAAQA+QAAAJADAAAAAA==&#10;" strokecolor="navy" strokeweight="28e-5mm"/>
                            <v:line id="Line 59" o:spid="_x0000_s1074" style="position:absolute;visibility:visible;mso-wrap-style:square" from="5772,2794" to="5778,18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DdMUAAADdAAAADwAAAGRycy9kb3ducmV2LnhtbERPTWvCQBC9C/6HZQRvZmMtItFVmpaA&#10;YC9aUXubZqdJaHY2ZLdJ+u+7hYK3ebzP2ewGU4uOWldZVjCPYhDEudUVFwrOb9lsBcJ5ZI21ZVLw&#10;Qw522/Fog4m2PR+pO/lChBB2CSoovW8SKV1ekkEX2YY4cJ+2NegDbAupW+xDuKnlQxwvpcGKQ0OJ&#10;DT2XlH+dvo2C7nqp0uz1ttzXh/Qje0mLx/dDr9R0MjytQXga/F38797rMH8eL+Dvm3CC3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Q+DdMUAAADdAAAADwAAAAAAAAAA&#10;AAAAAAChAgAAZHJzL2Rvd25yZXYueG1sUEsFBgAAAAAEAAQA+QAAAJMDAAAAAA==&#10;" strokecolor="navy" strokeweight="28e-5mm"/>
                            <v:line id="Line 60" o:spid="_x0000_s1075" style="position:absolute;visibility:visible;mso-wrap-style:square" from="11537,1689" to="19183,10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YbAMQAAADdAAAADwAAAGRycy9kb3ducmV2LnhtbERPS2vCQBC+F/wPywje6kYRKdFVjBIQ&#10;7KW2+LiN2TEJZmdDdk3Sf98tFHqbj+85y3VvKtFS40rLCibjCARxZnXJuYKvz/T1DYTzyBory6Tg&#10;mxysV4OXJcbadvxB7dHnIoSwi1FB4X0dS+myggy6sa2JA3e3jUEfYJNL3WAXwk0lp1E0lwZLDg0F&#10;1rQtKHscn0ZBez6VSfp+me+rQ3JLd0k+ux46pUbDfrMA4an3/+I/916H+ZNoBr/fhBPk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5hsAxAAAAN0AAAAPAAAAAAAAAAAA&#10;AAAAAKECAABkcnMvZG93bnJldi54bWxQSwUGAAAAAAQABAD5AAAAkgMAAAAA&#10;" strokecolor="navy" strokeweight="28e-5mm"/>
                            <v:line id="Line 61" o:spid="_x0000_s1076" style="position:absolute;visibility:visible;mso-wrap-style:square" from="1295,10591" to="19183,10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q+m8UAAADdAAAADwAAAGRycy9kb3ducmV2LnhtbERPTWvCQBC9C/6HZQRvZmOxItFVmpaA&#10;YC9aUXubZqdJaHY2ZLdJ+u+7hYK3ebzP2ewGU4uOWldZVjCPYhDEudUVFwrOb9lsBcJ5ZI21ZVLw&#10;Qw522/Fog4m2PR+pO/lChBB2CSoovW8SKV1ekkEX2YY4cJ+2NegDbAupW+xDuKnlQxwvpcGKQ0OJ&#10;DT2XlH+dvo2C7nqp0uz1ttzXh/Qje0mLxfuhV2o6GZ7WIDwN/i7+d+91mD+PH+Hvm3CC3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q+m8UAAADdAAAADwAAAAAAAAAA&#10;AAAAAAChAgAAZHJzL2Rvd25yZXYueG1sUEsFBgAAAAAEAAQA+QAAAJMDAAAAAA==&#10;" strokecolor="navy" strokeweight="28e-5mm"/>
                            <v:line id="Line 62" o:spid="_x0000_s1077" style="position:absolute;flip:x;visibility:visible;mso-wrap-style:square" from="5772,1689" to="11537,18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OWRsMAAADdAAAADwAAAGRycy9kb3ducmV2LnhtbERP22rCQBB9L/gPyxT6VjdaGkN0FRXU&#10;UChFLX0esmMSmp0N2TWXv+8WCn2bw7nOajOYWnTUusqygtk0AkGcW11xoeDzenhOQDiPrLG2TApG&#10;crBZTx5WmGrb85m6iy9ECGGXooLS+yaV0uUlGXRT2xAH7mZbgz7AtpC6xT6Em1rOoyiWBisODSU2&#10;tC8p/77cjYKPt+Pi5dUX2T37Or2PfLXJzlmlnh6H7RKEp8H/i//cmQ7zZ1EMv9+EE+T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jlkbDAAAA3QAAAA8AAAAAAAAAAAAA&#10;AAAAoQIAAGRycy9kb3ducmV2LnhtbFBLBQYAAAAABAAEAPkAAACRAwAAAAA=&#10;" strokecolor="navy" strokeweight="28e-5mm"/>
                            <v:line id="Line 63" o:spid="_x0000_s1078" style="position:absolute;flip:x;visibility:visible;mso-wrap-style:square" from="5772,1689" to="11537,2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8z3cIAAADdAAAADwAAAGRycy9kb3ducmV2LnhtbERP24rCMBB9X/Afwgj7pqnKqlSjqOBu&#10;EUS84PPQjG2xmZQmav17Iwj7Nodznem8MaW4U+0Kywp63QgEcWp1wZmC03HdGYNwHlljaZkUPMnB&#10;fNb6mmKs7YP3dD/4TIQQdjEqyL2vYildmpNB17UVceAutjboA6wzqWt8hHBTyn4UDaXBgkNDjhWt&#10;ckqvh5tRsNv8jgY/Pktuyflv++SjHS+dVeq73SwmIDw1/l/8cSc6zO9FI3h/E06Qs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W8z3cIAAADdAAAADwAAAAAAAAAAAAAA&#10;AAChAgAAZHJzL2Rvd25yZXYueG1sUEsFBgAAAAAEAAQA+QAAAJADAAAAAA==&#10;" strokecolor="navy" strokeweight="28e-5mm"/>
                            <v:line id="Line 64" o:spid="_x0000_s1079" style="position:absolute;visibility:visible;mso-wrap-style:square" from="5772,2794" to="10242,10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sRBcgAAADdAAAADwAAAGRycy9kb3ducmV2LnhtbESPQWvCQBCF70L/wzKF3upGKVKiq5hK&#10;QLCX2tLqbcyOSWh2NmS3SfrvO4eCtxnem/e+WW1G16ieulB7NjCbJqCIC29rLg18vOePz6BCRLbY&#10;eCYDvxRgs76brDC1fuA36o+xVBLCIUUDVYxtqnUoKnIYpr4lFu3qO4dR1q7UtsNBwl2j50my0A5r&#10;loYKW3qpqPg+/jgD/ddnneWvp8W+OWSXfJeVT+fDYMzD/bhdgoo0xpv5/3pvBX+WCK58IyPo9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6sRBcgAAADdAAAADwAAAAAA&#10;AAAAAAAAAAChAgAAZHJzL2Rvd25yZXYueG1sUEsFBgAAAAAEAAQA+QAAAJYDAAAAAA==&#10;" strokecolor="navy" strokeweight="28e-5mm"/>
                            <v:line id="Line 65" o:spid="_x0000_s1080" style="position:absolute;flip:x;visibility:visible;mso-wrap-style:square" from="1295,2794" to="5772,10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wCNMIAAADdAAAADwAAAGRycy9kb3ducmV2LnhtbERP24rCMBB9F/Yfwiz4pqmKl+0aZRXU&#10;Ioisis9DM9uWbSaliVr/3giCb3M415nOG1OKK9WusKyg141AEKdWF5wpOB1XnQkI55E1lpZJwZ0c&#10;zGcfrSnG2t74l64Hn4kQwi5GBbn3VSylS3My6Lq2Ig7cn60N+gDrTOoabyHclLIfRSNpsODQkGNF&#10;y5zS/8PFKNhv1+PB0GfJJTlvdnc+2snCWaXan83PNwhPjX+LX+5Eh/m96Aue34QT5O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7wCNMIAAADdAAAADwAAAAAAAAAAAAAA&#10;AAChAgAAZHJzL2Rvd25yZXYueG1sUEsFBgAAAAAEAAQA+QAAAJADAAAAAA==&#10;" strokecolor="navy" strokeweight="28e-5mm"/>
                            <v:line id="Line 66" o:spid="_x0000_s1081" style="position:absolute;visibility:visible;mso-wrap-style:square" from="5772,2794" to="19183,10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SL3sgAAADdAAAADwAAAGRycy9kb3ducmV2LnhtbESPzWrDQAyE74G8w6JCb83apYTiZhPq&#10;FEMguTQJ/bmpXtU29WqNd2O7b18dCrlJzGjm02ozuVYN1IfGs4F0kYAiLr1tuDJwPhV3j6BCRLbY&#10;eiYDvxRgs57PVphZP/IrDcdYKQnhkKGBOsYu0zqUNTkMC98Ri/bte4dR1r7StsdRwl2r75NkqR02&#10;LA01drStqfw5XpyB4f2tyYvDx3LX7vOv4iWvHj73ozG3N9PzE6hIU7ya/693VvDTVPjlGxlB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ASL3sgAAADdAAAADwAAAAAA&#10;AAAAAAAAAAChAgAAZHJzL2Rvd25yZXYueG1sUEsFBgAAAAAEAAQA+QAAAJYDAAAAAA==&#10;" strokecolor="navy" strokeweight="28e-5mm"/>
                            <v:line id="Line 67" o:spid="_x0000_s1082" style="position:absolute;flip:x;visibility:visible;mso-wrap-style:square" from="5772,10591" to="19183,18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OY78MAAADdAAAADwAAAGRycy9kb3ducmV2LnhtbERP0YrCMBB8F/yHsIJvmp6Hd6UaRYXT&#10;ciByKj4vzdqWazaliVr/3giC87TL7MzsTOetqcSVGldaVvAxjEAQZ1aXnCs4Hn4GMQjnkTVWlknB&#10;nRzMZ93OFBNtb/xH173PRTBhl6CCwvs6kdJlBRl0Q1sTB+5sG4M+rE0udYO3YG4qOYqiL2mw5JBQ&#10;YE2rgrL//cUo2P2uvz/HPk8v6WmzvfPBxktnler32sUEhKfWv49f6lSH9wPg2SaMIG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wTmO/DAAAA3QAAAA8AAAAAAAAAAAAA&#10;AAAAoQIAAGRycy9kb3ducmV2LnhtbFBLBQYAAAAABAAEAPkAAACRAwAAAAA=&#10;" strokecolor="navy" strokeweight="28e-5mm"/>
                            <v:line id="Line 68" o:spid="_x0000_s1083" style="position:absolute;flip:x;visibility:visible;mso-wrap-style:square" from="5772,10591" to="10242,18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EGmMIAAADdAAAADwAAAGRycy9kb3ducmV2LnhtbERP24rCMBB9X/Afwgj7tqZVVqUaRQV3&#10;iyDiBZ+HZmyLzaQ0UevfG2Fh3+ZwrjOdt6YSd2pcaVlB3ItAEGdWl5wrOB3XX2MQziNrrCyTgic5&#10;mM86H1NMtH3wnu4Hn4sQwi5BBYX3dSKlywoy6Hq2Jg7cxTYGfYBNLnWDjxBuKtmPoqE0WHJoKLCm&#10;VUHZ9XAzCnabn9Hg2+fpLT3/bp98tOOls0p9dtvFBISn1v+L/9ypDvPjuA/vb8IJcvY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MEGmMIAAADdAAAADwAAAAAAAAAAAAAA&#10;AAChAgAAZHJzL2Rvd25yZXYueG1sUEsFBgAAAAAEAAQA+QAAAJADAAAAAA==&#10;" strokecolor="navy" strokeweight="28e-5mm"/>
                            <v:group id="Group 69" o:spid="_x0000_s1084" style="position:absolute;left:4927;top:5981;width:1473;height:1461" coordorigin="8201,5288" coordsize="232,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BuVMMAAADdAAAADwAAAGRycy9kb3ducmV2LnhtbERPTYvCMBC9L/gfwgje&#10;1jQrLks1iogrHkRYXRBvQzO2xWZSmtjWf2+Ehb3N433OfNnbSrTU+NKxBjVOQBBnzpSca/g9fb9/&#10;gfAB2WDlmDQ8yMNyMXibY2pcxz/UHkMuYgj7FDUUIdSplD4ryKIfu5o4clfXWAwRNrk0DXYx3Fby&#10;I0k+pcWSY0OBNa0Lym7Hu9Ww7bBbTdSm3d+u68flND2c94q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cG5UwwAAAN0AAAAP&#10;AAAAAAAAAAAAAAAAAKoCAABkcnMvZG93bnJldi54bWxQSwUGAAAAAAQABAD6AAAAmgMAAAAA&#10;">
                              <v:oval id="Oval 70" o:spid="_x0000_s1085" style="position:absolute;left:8313;top:5380;width:41;height: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DWy8UA&#10;AADdAAAADwAAAGRycy9kb3ducmV2LnhtbERPS2vCQBC+F/wPywi9NZuIVEldRQSxPbTg42BvQ3aa&#10;pGZnQ3abTfvru4LgbT6+5yxWg2lET52rLSvIkhQEcWF1zaWC03H7NAfhPLLGxjIp+CUHq+XoYYG5&#10;toH31B98KWIIuxwVVN63uZSuqMigS2xLHLkv2xn0EXal1B2GGG4aOUnTZ2mw5thQYUubiorL4cco&#10;oI/+c2fSxryfZ2E6vIX13/c2KPU4HtYvIDwN/i6+uV91nJ9lU7h+E0+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wNbLxQAAAN0AAAAPAAAAAAAAAAAAAAAAAJgCAABkcnMv&#10;ZG93bnJldi54bWxQSwUGAAAAAAQABAD1AAAAigMAAAAA&#10;" fillcolor="red" strokeweight="0"/>
                              <v:rect id="Rectangle 71" o:spid="_x0000_s1086" style="position:absolute;left:8201;top:5288;width:232;height:1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GGcAA&#10;AADdAAAADwAAAGRycy9kb3ducmV2LnhtbERP24rCMBB9X/Afwgi+rWkFF6lGEUFwZV+sfsDQTC+Y&#10;TEqStfXvjbCwb3M419nsRmvEg3zoHCvI5xkI4srpjhsFt+vxcwUiRGSNxjEpeFKA3XbyscFCu4Ev&#10;9ChjI1IIhwIVtDH2hZShaslimLueOHG18xZjgr6R2uOQwq2Riyz7khY7Tg0t9nRoqbqXv1aBvJbH&#10;YVUan7nzov4x36dLTU6p2XTcr0FEGuO/+M990ml+ni/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YGGGcAAAADdAAAADwAAAAAAAAAAAAAAAACYAgAAZHJzL2Rvd25y&#10;ZXYueG1sUEsFBgAAAAAEAAQA9QAAAIUDAAAAAA==&#10;" filled="f" stroked="f">
                                <v:textbox style="mso-fit-shape-to-text:t" inset="0,0,0,0">
                                  <w:txbxContent>
                                    <w:p w:rsidR="00FD7C15" w:rsidRDefault="00FD7C15" w:rsidP="003721F8">
                                      <w:r w:rsidRPr="002D0CB4">
                                        <w:rPr>
                                          <w:rFonts w:ascii="Arial" w:hAnsi="Arial" w:cs="Arial"/>
                                          <w:sz w:val="20"/>
                                          <w:szCs w:val="20"/>
                                        </w:rPr>
                                        <w:t>D</w:t>
                                      </w:r>
                                      <w:r>
                                        <w:rPr>
                                          <w:rFonts w:ascii="Arial" w:hAnsi="Arial" w:cs="Arial"/>
                                          <w:sz w:val="12"/>
                                          <w:szCs w:val="12"/>
                                        </w:rPr>
                                        <w:t>H</w:t>
                                      </w:r>
                                    </w:p>
                                  </w:txbxContent>
                                </v:textbox>
                              </v:rect>
                            </v:group>
                            <v:group id="Group 72" o:spid="_x0000_s1087" style="position:absolute;left:3740;top:18262;width:2743;height:2013" coordorigin="8272,7222" coordsize="87,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fNzMMAAADdAAAADwAAAGRycy9kb3ducmV2LnhtbERPTYvCMBC9L/gfwgje&#10;1jQrK0s1iogrHkRYXRBvQzO2xWZSmtjWf28WhL3N433OfNnbSrTU+NKxBjVOQBBnzpSca/g9fb9/&#10;gfAB2WDlmDQ8yMNyMXibY2pcxz/UHkMuYgj7FDUUIdSplD4ryKIfu5o4clfXWAwRNrk0DXYx3Fby&#10;I0mm0mLJsaHAmtYFZbfj3WrYdtitJmrT7m/X9eNy+jyc94q0Hg371QxEoD78i1/unYnzlZrC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8B83MwwAAAN0AAAAP&#10;AAAAAAAAAAAAAAAAAKoCAABkcnMvZG93bnJldi54bWxQSwUGAAAAAAQABAD6AAAAmgMAAAAA&#10;">
                              <v:oval id="Oval 73" o:spid="_x0000_s1088" style="position:absolute;left:8313;top:7222;width:41;height: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JIvMQA&#10;AADdAAAADwAAAGRycy9kb3ducmV2LnhtbERPTWvCQBC9F/oflil4azYRUUldRQqiHiyoPbS3ITtN&#10;0mZnQ3bNxv76bkHwNo/3OYvVYBrRU+dqywqyJAVBXFhdc6ng/bx5noNwHlljY5kUXMnBavn4sMBc&#10;28BH6k++FDGEXY4KKu/bXEpXVGTQJbYljtyX7Qz6CLtS6g5DDDeNHKfpVBqsOTZU2NJrRcXP6WIU&#10;0Fv/uTVpYw4fszAZ9mH9+70JSo2ehvULCE+Dv4tv7p2O87NsBv/fx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SSLzEAAAA3QAAAA8AAAAAAAAAAAAAAAAAmAIAAGRycy9k&#10;b3ducmV2LnhtbFBLBQYAAAAABAAEAPUAAACJAwAAAAA=&#10;" fillcolor="red" strokeweight="0"/>
                              <v:rect id="Rectangle 74" o:spid="_x0000_s1089" style="position:absolute;left:8272;top:7263;width:87;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U/z8YA&#10;AADdAAAADwAAAGRycy9kb3ducmV2LnhtbESPQW/CMAyF75P4D5GRuI20OyAoBIQGExwZIMFuVuO1&#10;1RqnagIt/Pr5MGk3W+/5vc+LVe9qdac2VJ4NpOMEFHHubcWFgfPp43UKKkRki7VnMvCgAKvl4GWB&#10;mfUdf9L9GAslIRwyNFDG2GRah7wkh2HsG2LRvn3rMMraFtq22Em4q/Vbkky0w4qlocSG3kvKf443&#10;Z2A3bdbXvX92Rb392l0Ol9nmNIvGjIb9eg4qUh//zX/Xeyv4aSq4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U/z8YAAADdAAAADwAAAAAAAAAAAAAAAACYAgAAZHJz&#10;L2Rvd25yZXYueG1sUEsFBgAAAAAEAAQA9QAAAIsDAAAAAA==&#10;" filled="f" stroked="f">
                                <v:textbox inset="0,0,0,0">
                                  <w:txbxContent>
                                    <w:p w:rsidR="00FD7C15" w:rsidRPr="002D0CB4" w:rsidRDefault="00FD7C15" w:rsidP="003721F8">
                                      <w:pPr>
                                        <w:rPr>
                                          <w:sz w:val="20"/>
                                          <w:szCs w:val="20"/>
                                        </w:rPr>
                                      </w:pPr>
                                      <w:r w:rsidRPr="002D0CB4">
                                        <w:rPr>
                                          <w:sz w:val="20"/>
                                          <w:szCs w:val="20"/>
                                        </w:rPr>
                                        <w:t>N</w:t>
                                      </w:r>
                                    </w:p>
                                  </w:txbxContent>
                                </v:textbox>
                              </v:rect>
                            </v:group>
                            <v:group id="Group 75" o:spid="_x0000_s1090" style="position:absolute;left:5187;top:1752;width:1169;height:1607" coordorigin="8242,4622" coordsize="184,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hZvsQAAADdAAAADwAAAGRycy9kb3ducmV2LnhtbERPTWvCQBC9F/wPywi9&#10;1c0qLTW6ikgtPYhQFcTbkB2TYHY2ZLdJ/PeuIPQ2j/c582VvK9FS40vHGtQoAUGcOVNyruF42Lx9&#10;gvAB2WDlmDTcyMNyMXiZY2pcx7/U7kMuYgj7FDUUIdSplD4ryKIfuZo4chfXWAwRNrk0DXYx3FZy&#10;nCQf0mLJsaHAmtYFZdf9n9Xw3WG3mqivdnu9rG/nw/vutFWk9euwX81ABOrDv/jp/jFxvlJT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ZhZvsQAAADdAAAA&#10;DwAAAAAAAAAAAAAAAACqAgAAZHJzL2Rvd25yZXYueG1sUEsFBgAAAAAEAAQA+gAAAJsDAAAAAA==&#10;">
                              <v:oval id="Oval 76" o:spid="_x0000_s1091" style="position:absolute;left:8313;top:4766;width:41;height: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QkM8cA&#10;AADdAAAADwAAAGRycy9kb3ducmV2LnhtbESPQWvCQBCF7wX/wzJCb3WjlFZSVxFBtIcWqh7sbchO&#10;k9TsbMiu2bS/vnMoeJvhvXnvm8VqcI3qqQu1ZwPTSQaKuPC25tLA6bh9mIMKEdli45kM/FCA1XJ0&#10;t8Dc+sQf1B9iqSSEQ44GqhjbXOtQVOQwTHxLLNqX7xxGWbtS2w6ThLtGz7LsSTusWRoqbGlTUXE5&#10;XJ0Beu8/dy5r3Nv5OT0Or2n9+71NxtyPh/ULqEhDvJn/r/dW8Gdz4ZdvZAS9/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UJDPHAAAA3QAAAA8AAAAAAAAAAAAAAAAAmAIAAGRy&#10;cy9kb3ducmV2LnhtbFBLBQYAAAAABAAEAPUAAACMAwAAAAA=&#10;" fillcolor="red" strokeweight="0"/>
                              <v:rect id="Rectangle 77" o:spid="_x0000_s1092" style="position:absolute;left:8242;top:4622;width:184;height: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BiqcIA&#10;AADdAAAADwAAAGRycy9kb3ducmV2LnhtbERPS4vCMBC+L/gfwgje1lQPUqtRRHfR4/oA9TY0Y1ts&#10;JqWJtu6vN4LgbT6+50znrSnFnWpXWFYw6EcgiFOrC84UHPa/3zEI55E1lpZJwYMczGedrykm2ja8&#10;pfvOZyKEsEtQQe59lUjp0pwMur6tiAN3sbVBH2CdSV1jE8JNKYdRNJIGCw4NOVa0zCm97m5GwTqu&#10;FqeN/W+y8ue8Pv4dx6v92CvV67aLCQhPrf+I3+6NDvOH8QBe34QT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8GKpwgAAAN0AAAAPAAAAAAAAAAAAAAAAAJgCAABkcnMvZG93&#10;bnJldi54bWxQSwUGAAAAAAQABAD1AAAAhwMAAAAA&#10;" filled="f" stroked="f">
                                <v:textbox inset="0,0,0,0">
                                  <w:txbxContent>
                                    <w:p w:rsidR="00FD7C15" w:rsidRPr="00122454" w:rsidRDefault="00FD7C15" w:rsidP="003721F8">
                                      <w:pPr>
                                        <w:rPr>
                                          <w:sz w:val="20"/>
                                          <w:szCs w:val="20"/>
                                        </w:rPr>
                                      </w:pPr>
                                      <w:r w:rsidRPr="00122454">
                                        <w:rPr>
                                          <w:rFonts w:ascii="Arial" w:hAnsi="Arial" w:cs="Arial"/>
                                          <w:sz w:val="20"/>
                                          <w:szCs w:val="20"/>
                                        </w:rPr>
                                        <w:t>M</w:t>
                                      </w:r>
                                    </w:p>
                                  </w:txbxContent>
                                </v:textbox>
                              </v:rect>
                            </v:group>
                            <v:group id="Group 78" o:spid="_x0000_s1093" style="position:absolute;left:4991;top:10464;width:908;height:1884" coordorigin="8211,5994" coordsize="143,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M/NMMAAADdAAAADwAAAGRycy9kb3ducmV2LnhtbERPTYvCMBC9L/gfwgje&#10;1rSVXaQaRUTFgyysCuJtaMa22ExKE9v67zcLgrd5vM+ZL3tTiZYaV1pWEI8jEMSZ1SXnCs6n7ecU&#10;hPPIGivLpOBJDpaLwcccU207/qX26HMRQtilqKDwvk6ldFlBBt3Y1sSBu9nGoA+wyaVusAvhppJJ&#10;FH1LgyWHhgJrWheU3Y8Po2DXYbeaxJv2cL+tn9fT18/lEJNSo2G/moHw1Pu3+OXe6zA/mSb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Ez80wwAAAN0AAAAP&#10;AAAAAAAAAAAAAAAAAKoCAABkcnMvZG93bnJldi54bWxQSwUGAAAAAAQABAD6AAAAmgMAAAAA&#10;">
                              <v:oval id="Oval 79" o:spid="_x0000_s1094" style="position:absolute;left:8313;top:5994;width:41;height: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a6RMUA&#10;AADdAAAADwAAAGRycy9kb3ducmV2LnhtbERPS2vCQBC+F/oflil4q5tqUYmuIgWpPVjwcdDbkJ0m&#10;abOzIbtmo7/eLQje5uN7zmzRmUq01LjSsoK3fgKCOLO65FzBYb96nYBwHlljZZkUXMjBYv78NMNU&#10;28Bbanc+FzGEXYoKCu/rVEqXFWTQ9W1NHLkf2xj0ETa51A2GGG4qOUiSkTRYcmwosKaPgrK/3dko&#10;oO/29GmSymyO4/DefYXl9XcVlOq9dMspCE+df4jv7rWO8weTIfx/E0+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BrpExQAAAN0AAAAPAAAAAAAAAAAAAAAAAJgCAABkcnMv&#10;ZG93bnJldi54bWxQSwUGAAAAAAQABAD1AAAAigMAAAAA&#10;" fillcolor="red" strokeweight="0"/>
                              <v:rect id="Rectangle 80" o:spid="_x0000_s1095" style="position:absolute;left:8211;top:6024;width:56;height:2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LXecEA&#10;AADdAAAADwAAAGRycy9kb3ducmV2LnhtbERP3WrCMBS+F3yHcITd2XRlSKlGGQNBx26sPsChOf1h&#10;yUlJou3efhkMvDsf3+/ZHWZrxIN8GBwreM1yEMSN0wN3Cm7X47oEESKyRuOYFPxQgMN+udhhpd3E&#10;F3rUsRMphEOFCvoYx0rK0PRkMWRuJE5c67zFmKDvpPY4pXBrZJHnG2lx4NTQ40gfPTXf9d0qkNf6&#10;OJW18bn7LNovcz5dWnJKvazm9y2ISHN8iv/dJ53mF+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3i13nBAAAA3QAAAA8AAAAAAAAAAAAAAAAAmAIAAGRycy9kb3du&#10;cmV2LnhtbFBLBQYAAAAABAAEAPUAAACGAwAAAAA=&#10;" filled="f" stroked="f">
                                <v:textbox style="mso-fit-shape-to-text:t" inset="0,0,0,0">
                                  <w:txbxContent>
                                    <w:p w:rsidR="00FD7C15" w:rsidRDefault="00FD7C15" w:rsidP="003721F8">
                                      <w:r>
                                        <w:t>I</w:t>
                                      </w:r>
                                    </w:p>
                                  </w:txbxContent>
                                </v:textbox>
                              </v:rect>
                            </v:group>
                            <v:group id="Group 81" o:spid="_x0000_s1096" style="position:absolute;top:9264;width:1428;height:2267" coordorigin="7527,5932" coordsize="123,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nQMQAAADdAAAADwAAAGRycy9kb3ducmV2LnhtbERPTWvCQBC9F/wPywi9&#10;1U0skRBdRaQtPYSCRhBvQ3ZMgtnZkN0m8d93C4Xe5vE+Z7ObTCsG6l1jWUG8iEAQl1Y3XCk4F+8v&#10;KQjnkTW2lknBgxzstrOnDWbajnyk4eQrEULYZaig9r7LpHRlTQbdwnbEgbvZ3qAPsK+k7nEM4aaV&#10;yyhaSYMNh4YaOzrUVN5P30bBx4jj/jV+G/L77fC4FsnXJY9Jqef5tF+D8DT5f/Gf+1OH+cs0gd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qnQMQAAADdAAAA&#10;DwAAAAAAAAAAAAAAAACqAgAAZHJzL2Rvd25yZXYueG1sUEsFBgAAAAAEAAQA+gAAAJsDAAAAAA==&#10;">
                              <v:oval id="Oval 82" o:spid="_x0000_s1097" style="position:absolute;left:7609;top:5994;width:41;height: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EZ3MUA&#10;AADdAAAADwAAAGRycy9kb3ducmV2LnhtbERPTWvCQBC9F/oflin0VjdKUYmuIRSk7cFC1YPehuyY&#10;RLOzIbvNpv76bkHwNo/3OctsMI3oqXO1ZQXjUQKCuLC65lLBfrd+mYNwHlljY5kU/JKDbPX4sMRU&#10;28Df1G99KWIIuxQVVN63qZSuqMigG9mWOHIn2xn0EXal1B2GGG4aOUmSqTRYc2yosKW3iorL9sco&#10;oK/++G6SxmwOs/A6fIb8el4HpZ6fhnwBwtPg7+Kb+0PH+ZP5FP6/iS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cRncxQAAAN0AAAAPAAAAAAAAAAAAAAAAAJgCAABkcnMv&#10;ZG93bnJldi54bWxQSwUGAAAAAAQABAD1AAAAigMAAAAA&#10;" fillcolor="red" strokeweight="0"/>
                              <v:rect id="Rectangle 83" o:spid="_x0000_s1098" style="position:absolute;left:7527;top:5932;width:81;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VfRsQA&#10;AADdAAAADwAAAGRycy9kb3ducmV2LnhtbERPTWvCQBC9F/wPywi91U1zsDG6StBKPLYq2N6G7JiE&#10;ZmdDdpuk/fXdguBtHu9zVpvRNKKnztWWFTzPIhDEhdU1lwrOp/1TAsJ5ZI2NZVLwQw4268nDClNt&#10;B36n/uhLEULYpaig8r5NpXRFRQbdzLbEgbvazqAPsCul7nAI4aaRcRTNpcGaQ0OFLW0rKr6O30ZB&#10;nrTZx8H+DmXz+plf3i6L3WnhlXqcjtkShKfR38U390GH+XHyAv/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VX0bEAAAA3QAAAA8AAAAAAAAAAAAAAAAAmAIAAGRycy9k&#10;b3ducmV2LnhtbFBLBQYAAAAABAAEAPUAAACJAwAAAAA=&#10;" filled="f" stroked="f">
                                <v:textbox inset="0,0,0,0">
                                  <w:txbxContent>
                                    <w:p w:rsidR="00FD7C15" w:rsidRDefault="00FD7C15" w:rsidP="003721F8">
                                      <w:r>
                                        <w:t>A</w:t>
                                      </w:r>
                                    </w:p>
                                  </w:txbxContent>
                                </v:textbox>
                              </v:rect>
                            </v:group>
                            <v:group id="Group 84" o:spid="_x0000_s1099" style="position:absolute;left:10109;top:10464;width:1124;height:1651" coordorigin="9017,5994" coordsize="177,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wjexgAAAN0A&#10;AAAPAAAAAAAAAAAAAAAAAKoCAABkcnMvZG93bnJldi54bWxQSwUGAAAAAAQABAD6AAAAnQMAAAAA&#10;">
                              <v:oval id="Oval 85" o:spid="_x0000_s1100" style="position:absolute;left:9017;top:5994;width:41;height: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NrsUA&#10;AADdAAAADwAAAGRycy9kb3ducmV2LnhtbERPS2vCQBC+F/oflil4q5uKVI2uIgWpPVjwcdDbkJ0m&#10;abOzIbtmo7/eLQje5uN7zmzRmUq01LjSsoK3fgKCOLO65FzBYb96HYNwHlljZZkUXMjBYv78NMNU&#10;28Bbanc+FzGEXYoKCu/rVEqXFWTQ9W1NHLkf2xj0ETa51A2GGG4qOUiSd2mw5NhQYE0fBWV/u7NR&#10;QN/t6dMkldkcR2HYfYXl9XcVlOq9dMspCE+df4jv7rWO8wfjCfx/E0+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7o2uxQAAAN0AAAAPAAAAAAAAAAAAAAAAAJgCAABkcnMv&#10;ZG93bnJldi54bWxQSwUGAAAAAAQABAD1AAAAigMAAAAA&#10;" fillcolor="red" strokeweight="0"/>
                              <v:rect id="Rectangle 86" o:spid="_x0000_s1101" style="position:absolute;left:9038;top:6024;width:156;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BHp8QA&#10;AADdAAAADwAAAGRycy9kb3ducmV2LnhtbESPzWoDMQyE74W8g1Ght8bbPZR0GyeEQCANvWSTBxBr&#10;7Q+15cV2stu3jw6F3iRmNPNpvZ29U3eKaQhs4G1ZgCJugh24M3C9HF5XoFJGtugCk4FfSrDdLJ7W&#10;WNkw8Znude6UhHCq0ECf81hpnZqePKZlGIlFa0P0mGWNnbYRJwn3TpdF8a49DiwNPY6076n5qW/e&#10;gL7Uh2lVu1iEU9l+u6/juaVgzMvzvPsElWnO/+a/66MV/PJD+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AR6fEAAAA3QAAAA8AAAAAAAAAAAAAAAAAmAIAAGRycy9k&#10;b3ducmV2LnhtbFBLBQYAAAAABAAEAPUAAACJAwAAAAA=&#10;" filled="f" stroked="f">
                                <v:textbox style="mso-fit-shape-to-text:t" inset="0,0,0,0">
                                  <w:txbxContent>
                                    <w:p w:rsidR="00FD7C15" w:rsidRPr="00122454" w:rsidRDefault="00FD7C15" w:rsidP="003721F8">
                                      <w:pPr>
                                        <w:rPr>
                                          <w:sz w:val="20"/>
                                          <w:szCs w:val="20"/>
                                        </w:rPr>
                                      </w:pPr>
                                      <w:r w:rsidRPr="00122454">
                                        <w:rPr>
                                          <w:rFonts w:ascii="Arial" w:hAnsi="Arial" w:cs="Arial"/>
                                          <w:sz w:val="20"/>
                                          <w:szCs w:val="20"/>
                                        </w:rPr>
                                        <w:t>O</w:t>
                                      </w:r>
                                    </w:p>
                                  </w:txbxContent>
                                </v:textbox>
                              </v:rect>
                            </v:group>
                            <v:group id="Group 87" o:spid="_x0000_s1102" style="position:absolute;left:19056;top:10204;width:1302;height:1460" coordorigin="10426,5953" coordsize="205,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g3nsUAAADdAAAADwAAAGRycy9kb3ducmV2LnhtbERPS2vCQBC+F/wPywi9&#10;1U0iLTZ1FREtPUjBRCi9DdkxCWZnQ3bN4993C4Xe5uN7zno7mkb01LnasoJ4EYEgLqyuuVRwyY9P&#10;KxDOI2tsLJOCiRxsN7OHNabaDnymPvOlCCHsUlRQed+mUrqiIoNuYVviwF1tZ9AH2JVSdziEcNPI&#10;JIpepMGaQ0OFLe0rKm7Z3Sh4H3DYLeNDf7pd99N3/vz5dYpJqcf5uHsD4Wn0/+I/94cO85PX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YN57FAAAA3QAA&#10;AA8AAAAAAAAAAAAAAAAAqgIAAGRycy9kb3ducmV2LnhtbFBLBQYAAAAABAAEAPoAAACcAwAAAAA=&#10;">
                              <v:oval id="Oval 88" o:spid="_x0000_s1103" style="position:absolute;left:10426;top:5994;width:41;height: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OJAsUA&#10;AADdAAAADwAAAGRycy9kb3ducmV2LnhtbERPS2vCQBC+F/oflin0VjeGYmt0FRHEeqjg46C3ITsm&#10;0exsyG6zaX99Vyj0Nh/fc6bz3tSio9ZVlhUMBwkI4tzqigsFx8Pq5R2E88gaa8uk4JsczGePD1PM&#10;tA28o27vCxFD2GWooPS+yaR0eUkG3cA2xJG72Nagj7AtpG4xxHBTyzRJRtJgxbGhxIaWJeW3/ZdR&#10;QNvuvDZJbT5Pb+G134TFz3UVlHp+6hcTEJ56/y/+c3/oOD8dp3D/Jp4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k4kCxQAAAN0AAAAPAAAAAAAAAAAAAAAAAJgCAABkcnMv&#10;ZG93bnJldi54bWxQSwUGAAAAAAQABAD1AAAAigMAAAAA&#10;" fillcolor="red" strokeweight="0"/>
                              <v:rect id="Rectangle 89" o:spid="_x0000_s1104" style="position:absolute;left:10497;top:5953;width:134;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LZ0MAA&#10;AADdAAAADwAAAGRycy9kb3ducmV2LnhtbERP22oCMRB9L/gPYQTfatYViq5GEUHQ0hdXP2DYzF4w&#10;mSxJ6m7/3hQKfZvDuc52P1ojnuRD51jBYp6BIK6c7rhRcL+d3lcgQkTWaByTgh8KsN9N3rZYaDfw&#10;lZ5lbEQK4VCggjbGvpAyVC1ZDHPXEyeudt5iTNA3UnscUrg1Ms+yD2mx49TQYk/HlqpH+W0VyFt5&#10;Glal8Zn7zOsvczlfa3JKzabjYQMi0hj/xX/us07z8/U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9LZ0MAAAADdAAAADwAAAAAAAAAAAAAAAACYAgAAZHJzL2Rvd25y&#10;ZXYueG1sUEsFBgAAAAAEAAQA9QAAAIUDAAAAAA==&#10;" filled="f" stroked="f">
                                <v:textbox style="mso-fit-shape-to-text:t" inset="0,0,0,0">
                                  <w:txbxContent>
                                    <w:p w:rsidR="00FD7C15" w:rsidRPr="002D0CB4" w:rsidRDefault="00FD7C15" w:rsidP="003721F8">
                                      <w:pPr>
                                        <w:rPr>
                                          <w:sz w:val="20"/>
                                          <w:szCs w:val="20"/>
                                        </w:rPr>
                                      </w:pPr>
                                      <w:r w:rsidRPr="002D0CB4">
                                        <w:rPr>
                                          <w:rFonts w:ascii="Arial" w:hAnsi="Arial" w:cs="Arial"/>
                                          <w:sz w:val="20"/>
                                          <w:szCs w:val="20"/>
                                        </w:rPr>
                                        <w:t>B</w:t>
                                      </w:r>
                                    </w:p>
                                  </w:txbxContent>
                                </v:textbox>
                              </v:rect>
                            </v:group>
                            <v:group id="Group 90" o:spid="_x0000_s1105" style="position:absolute;left:11410;top:647;width:1112;height:1461" coordorigin="9222,4448" coordsize="175,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BsQAAADdAAAADwAAAGRycy9kb3ducmV2LnhtbERPS2vCQBC+C/6HZQRv&#10;dRNf2OgqIio9SKFaKL0N2TEJZmdDdk3iv+8KBW/z8T1ntelMKRqqXWFZQTyKQBCnVhecKfi+HN4W&#10;IJxH1lhaJgUPcrBZ93srTLRt+Yuas89ECGGXoILc+yqR0qU5GXQjWxEH7mprgz7AOpO6xjaEm1KO&#10;o2guDRYcGnKsaJdTejvfjYJji+12Eu+b0+26e/xeZp8/p5iUGg667RKEp86/xP/uDx3mj9+n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BsQAAADdAAAA&#10;DwAAAAAAAAAAAAAAAACqAgAAZHJzL2Rvd25yZXYueG1sUEsFBgAAAAAEAAQA+gAAAJsDAAAAAA==&#10;">
                              <v:oval id="Oval 91" o:spid="_x0000_s1106" style="position:absolute;left:9222;top:4592;width:40;height: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oRdsUA&#10;AADdAAAADwAAAGRycy9kb3ducmV2LnhtbERPS2vCQBC+C/0PyxR6003FPoyuIoKoBwu1PehtyI5J&#10;bHY2ZLfZ1F/vFgRv8/E9ZzrvTCVaalxpWcHzIAFBnFldcq7g+2vVfwfhPLLGyjIp+CMH89lDb4qp&#10;toE/qd37XMQQdikqKLyvUyldVpBBN7A1ceROtjHoI2xyqRsMMdxUcpgkr9JgybGhwJqWBWU/+1+j&#10;gD7a49okldkd3sKo24bF5bwKSj09dosJCE+dv4tv7o2O84fjF/j/Jp4gZ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ehF2xQAAAN0AAAAPAAAAAAAAAAAAAAAAAJgCAABkcnMv&#10;ZG93bnJldi54bWxQSwUGAAAAAAQABAD1AAAAigMAAAAA&#10;" fillcolor="red" strokeweight="0"/>
                              <v:rect id="Rectangle 92" o:spid="_x0000_s1107" style="position:absolute;left:9252;top:4448;width:145;height:2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V6SMAA&#10;AADdAAAADwAAAGRycy9kb3ducmV2LnhtbERPzYrCMBC+L+w7hBH2tqb2IG41igiCiherDzA00x9M&#10;JiXJ2vr2ZkHY23x8v7PajNaIB/nQOVYwm2YgiCunO24U3K777wWIEJE1Gsek4EkBNuvPjxUW2g18&#10;oUcZG5FCOBSooI2xL6QMVUsWw9T1xImrnbcYE/SN1B6HFG6NzLNsLi12nBpa7GnXUnUvf60CeS33&#10;w6I0PnOnvD6b4+FSk1PqazJulyAijfFf/HYfdJqf/8zh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6V6SMAAAADdAAAADwAAAAAAAAAAAAAAAACYAgAAZHJzL2Rvd25y&#10;ZXYueG1sUEsFBgAAAAAEAAQA9QAAAIUDAAAAAA==&#10;" filled="f" stroked="f">
                                <v:textbox style="mso-fit-shape-to-text:t" inset="0,0,0,0">
                                  <w:txbxContent>
                                    <w:p w:rsidR="00FD7C15" w:rsidRPr="00122454" w:rsidRDefault="00FD7C15" w:rsidP="003721F8">
                                      <w:pPr>
                                        <w:rPr>
                                          <w:sz w:val="20"/>
                                          <w:szCs w:val="20"/>
                                        </w:rPr>
                                      </w:pPr>
                                      <w:r w:rsidRPr="00122454">
                                        <w:rPr>
                                          <w:rFonts w:ascii="Arial" w:hAnsi="Arial" w:cs="Arial"/>
                                          <w:sz w:val="20"/>
                                          <w:szCs w:val="20"/>
                                        </w:rPr>
                                        <w:t>C</w:t>
                                      </w:r>
                                    </w:p>
                                  </w:txbxContent>
                                </v:textbox>
                              </v:rect>
                            </v:group>
                          </v:group>
                        </w:pict>
                      </mc:Fallback>
                    </mc:AlternateContent>
                  </w:r>
                  <w:r w:rsidRPr="002140B7">
                    <w:rPr>
                      <w:sz w:val="26"/>
                      <w:szCs w:val="26"/>
                      <w:lang w:val="nb-NO"/>
                    </w:rPr>
                    <w:t>Ta có :</w:t>
                  </w:r>
                  <w:r w:rsidRPr="00DB4D12">
                    <w:rPr>
                      <w:position w:val="-10"/>
                      <w:sz w:val="26"/>
                      <w:szCs w:val="26"/>
                    </w:rPr>
                    <w:object w:dxaOrig="180" w:dyaOrig="340">
                      <v:shape id="_x0000_i1543" type="#_x0000_t75" style="width:9pt;height:17pt" o:ole="">
                        <v:imagedata r:id="rId995" o:title=""/>
                      </v:shape>
                      <o:OLEObject Type="Embed" ProgID="Equation.3" ShapeID="_x0000_i1543" DrawAspect="Content" ObjectID="_1586752132" r:id="rId999"/>
                    </w:object>
                  </w:r>
                  <w:r w:rsidRPr="00DB4D12">
                    <w:rPr>
                      <w:sz w:val="26"/>
                      <w:szCs w:val="26"/>
                      <w:lang w:val="es-ES"/>
                    </w:rPr>
                    <w:t xml:space="preserve"> </w:t>
                  </w:r>
                  <w:r w:rsidRPr="00DB4D12">
                    <w:rPr>
                      <w:position w:val="-6"/>
                      <w:sz w:val="26"/>
                      <w:szCs w:val="26"/>
                      <w:lang w:val="es-ES"/>
                    </w:rPr>
                    <w:object w:dxaOrig="600" w:dyaOrig="380">
                      <v:shape id="_x0000_i1544" type="#_x0000_t75" style="width:30pt;height:19pt" o:ole="">
                        <v:imagedata r:id="rId1000" o:title=""/>
                      </v:shape>
                      <o:OLEObject Type="Embed" ProgID="Equation.DSMT4" ShapeID="_x0000_i1544" DrawAspect="Content" ObjectID="_1586752133" r:id="rId1001"/>
                    </w:object>
                  </w:r>
                  <w:r w:rsidRPr="002140B7">
                    <w:rPr>
                      <w:sz w:val="26"/>
                      <w:szCs w:val="26"/>
                      <w:lang w:val="nb-NO"/>
                    </w:rPr>
                    <w:t xml:space="preserve"> = 90</w:t>
                  </w:r>
                  <w:r w:rsidRPr="002140B7">
                    <w:rPr>
                      <w:sz w:val="26"/>
                      <w:szCs w:val="26"/>
                      <w:vertAlign w:val="superscript"/>
                      <w:lang w:val="nb-NO"/>
                    </w:rPr>
                    <w:t>0</w:t>
                  </w:r>
                  <w:r w:rsidRPr="002140B7">
                    <w:rPr>
                      <w:sz w:val="26"/>
                      <w:szCs w:val="26"/>
                      <w:lang w:val="nb-NO"/>
                    </w:rPr>
                    <w:t xml:space="preserve"> (góc nội tiếp chắn nửa đường tròn) </w:t>
                  </w:r>
                </w:p>
                <w:p w:rsidR="003721F8" w:rsidRPr="002140B7" w:rsidRDefault="003721F8" w:rsidP="003721F8">
                  <w:pPr>
                    <w:ind w:left="360"/>
                    <w:rPr>
                      <w:sz w:val="26"/>
                      <w:szCs w:val="26"/>
                      <w:lang w:val="nb-NO"/>
                    </w:rPr>
                  </w:pPr>
                  <w:r w:rsidRPr="00DB4D12">
                    <w:rPr>
                      <w:sz w:val="26"/>
                      <w:szCs w:val="26"/>
                      <w:lang w:val="es-ES"/>
                    </w:rPr>
                    <w:t xml:space="preserve">hay  </w:t>
                  </w:r>
                  <w:r w:rsidRPr="00DB4D12">
                    <w:rPr>
                      <w:position w:val="-6"/>
                      <w:sz w:val="26"/>
                      <w:szCs w:val="26"/>
                      <w:lang w:val="es-ES"/>
                    </w:rPr>
                    <w:object w:dxaOrig="600" w:dyaOrig="380">
                      <v:shape id="_x0000_i1545" type="#_x0000_t75" style="width:30pt;height:19pt" o:ole="">
                        <v:imagedata r:id="rId1002" o:title=""/>
                      </v:shape>
                      <o:OLEObject Type="Embed" ProgID="Equation.DSMT4" ShapeID="_x0000_i1545" DrawAspect="Content" ObjectID="_1586752134" r:id="rId1003"/>
                    </w:object>
                  </w:r>
                  <w:r w:rsidRPr="002140B7">
                    <w:rPr>
                      <w:sz w:val="26"/>
                      <w:szCs w:val="26"/>
                      <w:lang w:val="nb-NO"/>
                    </w:rPr>
                    <w:t xml:space="preserve"> = 90</w:t>
                  </w:r>
                  <w:r w:rsidRPr="002140B7">
                    <w:rPr>
                      <w:sz w:val="26"/>
                      <w:szCs w:val="26"/>
                      <w:vertAlign w:val="superscript"/>
                      <w:lang w:val="nb-NO"/>
                    </w:rPr>
                    <w:t>0</w:t>
                  </w:r>
                  <w:r w:rsidRPr="002140B7">
                    <w:rPr>
                      <w:sz w:val="26"/>
                      <w:szCs w:val="26"/>
                      <w:lang w:val="nb-NO"/>
                    </w:rPr>
                    <w:t xml:space="preserve">; </w:t>
                  </w:r>
                </w:p>
                <w:p w:rsidR="003721F8" w:rsidRPr="00DB4D12" w:rsidRDefault="003721F8" w:rsidP="003721F8">
                  <w:pPr>
                    <w:ind w:left="360"/>
                    <w:rPr>
                      <w:sz w:val="26"/>
                      <w:szCs w:val="26"/>
                      <w:lang w:val="es-ES"/>
                    </w:rPr>
                  </w:pPr>
                  <w:r w:rsidRPr="002140B7">
                    <w:rPr>
                      <w:sz w:val="26"/>
                      <w:szCs w:val="26"/>
                      <w:lang w:val="nb-NO"/>
                    </w:rPr>
                    <w:t xml:space="preserve">Lại có </w:t>
                  </w:r>
                  <w:r w:rsidRPr="00DB4D12">
                    <w:rPr>
                      <w:position w:val="-4"/>
                      <w:sz w:val="26"/>
                      <w:szCs w:val="26"/>
                      <w:lang w:val="es-ES"/>
                    </w:rPr>
                    <w:object w:dxaOrig="520" w:dyaOrig="360">
                      <v:shape id="_x0000_i1546" type="#_x0000_t75" style="width:26pt;height:18pt" o:ole="">
                        <v:imagedata r:id="rId1004" o:title=""/>
                      </v:shape>
                      <o:OLEObject Type="Embed" ProgID="Equation.DSMT4" ShapeID="_x0000_i1546" DrawAspect="Content" ObjectID="_1586752135" r:id="rId1005"/>
                    </w:object>
                  </w:r>
                  <w:r w:rsidRPr="002140B7">
                    <w:rPr>
                      <w:sz w:val="26"/>
                      <w:szCs w:val="26"/>
                      <w:lang w:val="nb-NO"/>
                    </w:rPr>
                    <w:t xml:space="preserve"> = 90</w:t>
                  </w:r>
                  <w:r w:rsidRPr="002140B7">
                    <w:rPr>
                      <w:sz w:val="26"/>
                      <w:szCs w:val="26"/>
                      <w:vertAlign w:val="superscript"/>
                      <w:lang w:val="nb-NO"/>
                    </w:rPr>
                    <w:t xml:space="preserve">0   </w:t>
                  </w:r>
                  <w:r w:rsidRPr="002140B7">
                    <w:rPr>
                      <w:sz w:val="26"/>
                      <w:szCs w:val="26"/>
                      <w:lang w:val="nb-NO"/>
                    </w:rPr>
                    <w:t>(gt)</w:t>
                  </w:r>
                </w:p>
                <w:p w:rsidR="003721F8" w:rsidRPr="00DB4D12" w:rsidRDefault="003721F8" w:rsidP="003721F8">
                  <w:pPr>
                    <w:ind w:left="360"/>
                    <w:rPr>
                      <w:sz w:val="26"/>
                      <w:szCs w:val="26"/>
                      <w:lang w:val="es-ES"/>
                    </w:rPr>
                  </w:pPr>
                  <w:r w:rsidRPr="00DB4D12">
                    <w:rPr>
                      <w:sz w:val="26"/>
                      <w:szCs w:val="26"/>
                      <w:lang w:val="es-ES"/>
                    </w:rPr>
                    <w:t xml:space="preserve">Tứ giác </w:t>
                  </w:r>
                  <w:r w:rsidRPr="002140B7">
                    <w:rPr>
                      <w:sz w:val="26"/>
                      <w:szCs w:val="26"/>
                      <w:lang w:val="nb-NO"/>
                    </w:rPr>
                    <w:t>BIDC</w:t>
                  </w:r>
                  <w:r w:rsidRPr="00DB4D12">
                    <w:rPr>
                      <w:sz w:val="26"/>
                      <w:szCs w:val="26"/>
                      <w:lang w:val="es-ES"/>
                    </w:rPr>
                    <w:t xml:space="preserve"> có </w:t>
                  </w:r>
                  <w:r w:rsidRPr="00DB4D12">
                    <w:rPr>
                      <w:position w:val="-6"/>
                      <w:sz w:val="26"/>
                      <w:szCs w:val="26"/>
                      <w:lang w:val="es-ES"/>
                    </w:rPr>
                    <w:object w:dxaOrig="600" w:dyaOrig="380">
                      <v:shape id="_x0000_i1547" type="#_x0000_t75" style="width:30pt;height:19pt" o:ole="">
                        <v:imagedata r:id="rId1002" o:title=""/>
                      </v:shape>
                      <o:OLEObject Type="Embed" ProgID="Equation.DSMT4" ShapeID="_x0000_i1547" DrawAspect="Content" ObjectID="_1586752136" r:id="rId1006"/>
                    </w:object>
                  </w:r>
                  <w:r w:rsidRPr="002140B7">
                    <w:rPr>
                      <w:sz w:val="26"/>
                      <w:szCs w:val="26"/>
                      <w:lang w:val="nb-NO"/>
                    </w:rPr>
                    <w:t xml:space="preserve"> +</w:t>
                  </w:r>
                  <w:r w:rsidRPr="00DB4D12">
                    <w:rPr>
                      <w:position w:val="-4"/>
                      <w:sz w:val="26"/>
                      <w:szCs w:val="26"/>
                      <w:lang w:val="es-ES"/>
                    </w:rPr>
                    <w:object w:dxaOrig="520" w:dyaOrig="360">
                      <v:shape id="_x0000_i1548" type="#_x0000_t75" style="width:26pt;height:18pt" o:ole="">
                        <v:imagedata r:id="rId1004" o:title=""/>
                      </v:shape>
                      <o:OLEObject Type="Embed" ProgID="Equation.DSMT4" ShapeID="_x0000_i1548" DrawAspect="Content" ObjectID="_1586752137" r:id="rId1007"/>
                    </w:object>
                  </w:r>
                  <w:r w:rsidRPr="002140B7">
                    <w:rPr>
                      <w:sz w:val="26"/>
                      <w:szCs w:val="26"/>
                      <w:lang w:val="nb-NO"/>
                    </w:rPr>
                    <w:t xml:space="preserve"> = 90</w:t>
                  </w:r>
                  <w:r w:rsidRPr="002140B7">
                    <w:rPr>
                      <w:sz w:val="26"/>
                      <w:szCs w:val="26"/>
                      <w:vertAlign w:val="superscript"/>
                      <w:lang w:val="nb-NO"/>
                    </w:rPr>
                    <w:t xml:space="preserve">0 </w:t>
                  </w:r>
                  <w:r w:rsidRPr="002140B7">
                    <w:rPr>
                      <w:sz w:val="26"/>
                      <w:szCs w:val="26"/>
                      <w:lang w:val="nb-NO"/>
                    </w:rPr>
                    <w:t>+90</w:t>
                  </w:r>
                  <w:r w:rsidRPr="002140B7">
                    <w:rPr>
                      <w:sz w:val="26"/>
                      <w:szCs w:val="26"/>
                      <w:vertAlign w:val="superscript"/>
                      <w:lang w:val="nb-NO"/>
                    </w:rPr>
                    <w:t>0</w:t>
                  </w:r>
                  <w:r w:rsidRPr="002140B7">
                    <w:rPr>
                      <w:sz w:val="26"/>
                      <w:szCs w:val="26"/>
                      <w:lang w:val="nb-NO"/>
                    </w:rPr>
                    <w:t>= 180</w:t>
                  </w:r>
                  <w:r w:rsidRPr="002140B7">
                    <w:rPr>
                      <w:sz w:val="26"/>
                      <w:szCs w:val="26"/>
                      <w:vertAlign w:val="superscript"/>
                      <w:lang w:val="nb-NO"/>
                    </w:rPr>
                    <w:t>0</w:t>
                  </w:r>
                  <w:r w:rsidRPr="002140B7">
                    <w:rPr>
                      <w:sz w:val="26"/>
                      <w:szCs w:val="26"/>
                      <w:lang w:val="nb-NO"/>
                    </w:rPr>
                    <w:t>.</w:t>
                  </w:r>
                </w:p>
                <w:p w:rsidR="003721F8" w:rsidRPr="00DB4D12" w:rsidRDefault="003721F8" w:rsidP="003721F8">
                  <w:pPr>
                    <w:ind w:left="360"/>
                    <w:rPr>
                      <w:sz w:val="26"/>
                      <w:szCs w:val="26"/>
                      <w:lang w:val="es-ES"/>
                    </w:rPr>
                  </w:pPr>
                  <w:r w:rsidRPr="00DB4D12">
                    <w:rPr>
                      <w:position w:val="-6"/>
                      <w:sz w:val="26"/>
                      <w:szCs w:val="26"/>
                      <w:lang w:val="fr-FR"/>
                    </w:rPr>
                    <w:object w:dxaOrig="320" w:dyaOrig="240">
                      <v:shape id="_x0000_i1549" type="#_x0000_t75" style="width:16pt;height:12pt" o:ole="">
                        <v:imagedata r:id="rId1008" o:title=""/>
                      </v:shape>
                      <o:OLEObject Type="Embed" ProgID="Equation.DSMT4" ShapeID="_x0000_i1549" DrawAspect="Content" ObjectID="_1586752138" r:id="rId1009"/>
                    </w:object>
                  </w:r>
                  <w:r w:rsidRPr="00DB4D12">
                    <w:rPr>
                      <w:sz w:val="26"/>
                      <w:szCs w:val="26"/>
                      <w:lang w:val="es-ES"/>
                    </w:rPr>
                    <w:t xml:space="preserve"> Tứ giác </w:t>
                  </w:r>
                  <w:r w:rsidRPr="002140B7">
                    <w:rPr>
                      <w:sz w:val="26"/>
                      <w:szCs w:val="26"/>
                      <w:lang w:val="es-ES"/>
                    </w:rPr>
                    <w:t>BIDC</w:t>
                  </w:r>
                  <w:r w:rsidRPr="00DB4D12">
                    <w:rPr>
                      <w:sz w:val="26"/>
                      <w:szCs w:val="26"/>
                      <w:lang w:val="es-ES"/>
                    </w:rPr>
                    <w:t xml:space="preserve"> là tứ giác nội tiếp.</w:t>
                  </w:r>
                </w:p>
                <w:p w:rsidR="003721F8" w:rsidRPr="00DB4D12" w:rsidRDefault="003721F8" w:rsidP="003721F8">
                  <w:pPr>
                    <w:ind w:left="720"/>
                    <w:rPr>
                      <w:sz w:val="26"/>
                      <w:szCs w:val="26"/>
                      <w:lang w:val="nb-NO"/>
                    </w:rPr>
                  </w:pPr>
                </w:p>
                <w:p w:rsidR="003721F8" w:rsidRPr="00DB4D12" w:rsidRDefault="003721F8" w:rsidP="003721F8">
                  <w:pPr>
                    <w:rPr>
                      <w:sz w:val="26"/>
                      <w:szCs w:val="26"/>
                      <w:lang w:val="nb-NO"/>
                    </w:rPr>
                  </w:pPr>
                </w:p>
                <w:p w:rsidR="003721F8" w:rsidRPr="00DB4D12" w:rsidRDefault="003721F8" w:rsidP="003721F8">
                  <w:pPr>
                    <w:rPr>
                      <w:sz w:val="26"/>
                      <w:szCs w:val="26"/>
                      <w:lang w:val="nb-NO"/>
                    </w:rPr>
                  </w:pPr>
                </w:p>
                <w:p w:rsidR="003721F8" w:rsidRPr="00DB4D12" w:rsidRDefault="003721F8" w:rsidP="003721F8">
                  <w:pPr>
                    <w:rPr>
                      <w:sz w:val="26"/>
                      <w:szCs w:val="26"/>
                      <w:lang w:val="nb-NO"/>
                    </w:rPr>
                  </w:pPr>
                </w:p>
                <w:p w:rsidR="003721F8" w:rsidRPr="00DB4D12" w:rsidRDefault="003721F8" w:rsidP="003721F8">
                  <w:pPr>
                    <w:rPr>
                      <w:sz w:val="26"/>
                      <w:szCs w:val="26"/>
                      <w:lang w:val="nb-NO"/>
                    </w:rPr>
                  </w:pPr>
                </w:p>
                <w:p w:rsidR="003721F8" w:rsidRPr="00DB4D12" w:rsidRDefault="003721F8" w:rsidP="003721F8">
                  <w:pPr>
                    <w:rPr>
                      <w:sz w:val="26"/>
                      <w:szCs w:val="26"/>
                      <w:lang w:val="nb-NO"/>
                    </w:rPr>
                  </w:pPr>
                </w:p>
              </w:tc>
            </w:tr>
            <w:tr w:rsidR="003721F8" w:rsidRPr="00DB4D12" w:rsidTr="003721F8">
              <w:tc>
                <w:tcPr>
                  <w:tcW w:w="10440" w:type="dxa"/>
                </w:tcPr>
                <w:p w:rsidR="003721F8" w:rsidRPr="00DB4D12" w:rsidRDefault="003721F8" w:rsidP="003721F8">
                  <w:pPr>
                    <w:numPr>
                      <w:ilvl w:val="0"/>
                      <w:numId w:val="30"/>
                    </w:numPr>
                    <w:rPr>
                      <w:sz w:val="26"/>
                      <w:szCs w:val="26"/>
                    </w:rPr>
                  </w:pPr>
                  <w:r w:rsidRPr="00DB4D12">
                    <w:rPr>
                      <w:sz w:val="26"/>
                      <w:szCs w:val="26"/>
                    </w:rPr>
                    <w:t>Do</w:t>
                  </w:r>
                  <w:r w:rsidRPr="00DB4D12">
                    <w:rPr>
                      <w:position w:val="-4"/>
                      <w:sz w:val="26"/>
                      <w:szCs w:val="26"/>
                    </w:rPr>
                    <w:object w:dxaOrig="220" w:dyaOrig="260">
                      <v:shape id="_x0000_i1550" type="#_x0000_t75" style="width:11pt;height:13pt" o:ole="">
                        <v:imagedata r:id="rId946" o:title=""/>
                      </v:shape>
                      <o:OLEObject Type="Embed" ProgID="Equation.3" ShapeID="_x0000_i1550" DrawAspect="Content" ObjectID="_1586752139" r:id="rId1010"/>
                    </w:object>
                  </w:r>
                  <w:r w:rsidRPr="00DB4D12">
                    <w:rPr>
                      <w:sz w:val="26"/>
                      <w:szCs w:val="26"/>
                    </w:rPr>
                    <w:t xml:space="preserve">AID đồng dạng với </w:t>
                  </w:r>
                  <w:r w:rsidRPr="00DB4D12">
                    <w:rPr>
                      <w:position w:val="-4"/>
                      <w:sz w:val="26"/>
                      <w:szCs w:val="26"/>
                    </w:rPr>
                    <w:object w:dxaOrig="220" w:dyaOrig="260">
                      <v:shape id="_x0000_i1551" type="#_x0000_t75" style="width:11pt;height:13pt" o:ole="">
                        <v:imagedata r:id="rId946" o:title=""/>
                      </v:shape>
                      <o:OLEObject Type="Embed" ProgID="Equation.3" ShapeID="_x0000_i1551" DrawAspect="Content" ObjectID="_1586752140" r:id="rId1011"/>
                    </w:object>
                  </w:r>
                  <w:r w:rsidRPr="00DB4D12">
                    <w:rPr>
                      <w:sz w:val="26"/>
                      <w:szCs w:val="26"/>
                    </w:rPr>
                    <w:t xml:space="preserve">ACB (g.g)  nên </w:t>
                  </w:r>
                  <w:r w:rsidRPr="00DB4D12">
                    <w:rPr>
                      <w:position w:val="-6"/>
                      <w:sz w:val="26"/>
                      <w:szCs w:val="26"/>
                    </w:rPr>
                    <w:object w:dxaOrig="300" w:dyaOrig="240">
                      <v:shape id="_x0000_i1552" type="#_x0000_t75" style="width:15pt;height:12pt" o:ole="">
                        <v:imagedata r:id="rId1012" o:title=""/>
                      </v:shape>
                      <o:OLEObject Type="Embed" ProgID="Equation.3" ShapeID="_x0000_i1552" DrawAspect="Content" ObjectID="_1586752141" r:id="rId1013"/>
                    </w:object>
                  </w:r>
                  <w:r w:rsidRPr="00DB4D12">
                    <w:rPr>
                      <w:sz w:val="26"/>
                      <w:szCs w:val="26"/>
                    </w:rPr>
                    <w:t xml:space="preserve"> </w:t>
                  </w:r>
                  <w:r w:rsidRPr="00DB4D12">
                    <w:rPr>
                      <w:position w:val="-24"/>
                      <w:sz w:val="26"/>
                      <w:szCs w:val="26"/>
                    </w:rPr>
                    <w:object w:dxaOrig="1100" w:dyaOrig="620">
                      <v:shape id="_x0000_i1553" type="#_x0000_t75" style="width:55pt;height:31pt" o:ole="">
                        <v:imagedata r:id="rId1014" o:title=""/>
                      </v:shape>
                      <o:OLEObject Type="Embed" ProgID="Equation.3" ShapeID="_x0000_i1553" DrawAspect="Content" ObjectID="_1586752142" r:id="rId1015"/>
                    </w:object>
                  </w:r>
                </w:p>
                <w:p w:rsidR="003721F8" w:rsidRPr="00DB4D12" w:rsidRDefault="003721F8" w:rsidP="003721F8">
                  <w:pPr>
                    <w:ind w:left="720"/>
                    <w:rPr>
                      <w:sz w:val="26"/>
                      <w:szCs w:val="26"/>
                    </w:rPr>
                  </w:pPr>
                  <w:r w:rsidRPr="00DB4D12">
                    <w:rPr>
                      <w:position w:val="-6"/>
                      <w:sz w:val="26"/>
                      <w:szCs w:val="26"/>
                    </w:rPr>
                    <w:object w:dxaOrig="300" w:dyaOrig="240">
                      <v:shape id="_x0000_i1554" type="#_x0000_t75" style="width:15pt;height:12pt" o:ole="">
                        <v:imagedata r:id="rId1012" o:title=""/>
                      </v:shape>
                      <o:OLEObject Type="Embed" ProgID="Equation.3" ShapeID="_x0000_i1554" DrawAspect="Content" ObjectID="_1586752143" r:id="rId1016"/>
                    </w:object>
                  </w:r>
                  <w:r w:rsidRPr="00DB4D12">
                    <w:rPr>
                      <w:sz w:val="26"/>
                      <w:szCs w:val="26"/>
                    </w:rPr>
                    <w:t xml:space="preserve"> AD.AC = AI.AB </w:t>
                  </w:r>
                  <w:r w:rsidRPr="00DB4D12">
                    <w:rPr>
                      <w:position w:val="-6"/>
                      <w:sz w:val="26"/>
                      <w:szCs w:val="26"/>
                    </w:rPr>
                    <w:object w:dxaOrig="300" w:dyaOrig="240">
                      <v:shape id="_x0000_i1555" type="#_x0000_t75" style="width:15pt;height:12pt" o:ole="">
                        <v:imagedata r:id="rId1012" o:title=""/>
                      </v:shape>
                      <o:OLEObject Type="Embed" ProgID="Equation.3" ShapeID="_x0000_i1555" DrawAspect="Content" ObjectID="_1586752144" r:id="rId1017"/>
                    </w:object>
                  </w:r>
                  <w:r w:rsidRPr="00DB4D12">
                    <w:rPr>
                      <w:sz w:val="26"/>
                      <w:szCs w:val="26"/>
                    </w:rPr>
                    <w:t xml:space="preserve"> AD.AC = </w:t>
                  </w:r>
                  <w:r w:rsidRPr="00DB4D12">
                    <w:rPr>
                      <w:position w:val="-24"/>
                      <w:sz w:val="26"/>
                      <w:szCs w:val="26"/>
                    </w:rPr>
                    <w:object w:dxaOrig="279" w:dyaOrig="620">
                      <v:shape id="_x0000_i1556" type="#_x0000_t75" style="width:13.95pt;height:31pt" o:ole="">
                        <v:imagedata r:id="rId1018" o:title=""/>
                      </v:shape>
                      <o:OLEObject Type="Embed" ProgID="Equation.3" ShapeID="_x0000_i1556" DrawAspect="Content" ObjectID="_1586752145" r:id="rId1019"/>
                    </w:object>
                  </w:r>
                  <w:r w:rsidRPr="00DB4D12">
                    <w:rPr>
                      <w:sz w:val="26"/>
                      <w:szCs w:val="26"/>
                    </w:rPr>
                    <w:t>.2R = R</w:t>
                  </w:r>
                  <w:r w:rsidRPr="00DB4D12">
                    <w:rPr>
                      <w:sz w:val="26"/>
                      <w:szCs w:val="26"/>
                      <w:vertAlign w:val="superscript"/>
                    </w:rPr>
                    <w:t>2</w:t>
                  </w:r>
                  <w:r w:rsidRPr="00DB4D12">
                    <w:rPr>
                      <w:sz w:val="26"/>
                      <w:szCs w:val="26"/>
                    </w:rPr>
                    <w:t xml:space="preserve"> ;</w:t>
                  </w:r>
                </w:p>
              </w:tc>
            </w:tr>
            <w:tr w:rsidR="003721F8" w:rsidRPr="00DB4D12" w:rsidTr="003721F8">
              <w:tc>
                <w:tcPr>
                  <w:tcW w:w="10440" w:type="dxa"/>
                </w:tcPr>
                <w:p w:rsidR="003721F8" w:rsidRPr="00DB4D12" w:rsidRDefault="003721F8" w:rsidP="003721F8">
                  <w:pPr>
                    <w:numPr>
                      <w:ilvl w:val="0"/>
                      <w:numId w:val="30"/>
                    </w:numPr>
                    <w:rPr>
                      <w:sz w:val="26"/>
                      <w:szCs w:val="26"/>
                      <w:lang w:val="nb-NO"/>
                    </w:rPr>
                  </w:pPr>
                  <w:r w:rsidRPr="002140B7">
                    <w:rPr>
                      <w:sz w:val="26"/>
                      <w:szCs w:val="26"/>
                      <w:lang w:val="nb-NO"/>
                    </w:rPr>
                    <w:t xml:space="preserve">Dễ thấy </w:t>
                  </w:r>
                  <w:r w:rsidRPr="00DB4D12">
                    <w:rPr>
                      <w:position w:val="-4"/>
                      <w:sz w:val="26"/>
                      <w:szCs w:val="26"/>
                    </w:rPr>
                    <w:object w:dxaOrig="220" w:dyaOrig="260">
                      <v:shape id="_x0000_i1557" type="#_x0000_t75" style="width:11pt;height:13pt" o:ole="">
                        <v:imagedata r:id="rId946" o:title=""/>
                      </v:shape>
                      <o:OLEObject Type="Embed" ProgID="Equation.3" ShapeID="_x0000_i1557" DrawAspect="Content" ObjectID="_1586752146" r:id="rId1020"/>
                    </w:object>
                  </w:r>
                  <w:r w:rsidRPr="00DB4D12">
                    <w:rPr>
                      <w:sz w:val="26"/>
                      <w:szCs w:val="26"/>
                      <w:lang w:val="nb-NO"/>
                    </w:rPr>
                    <w:t xml:space="preserve">AMD đồng dạng với </w:t>
                  </w:r>
                  <w:r w:rsidRPr="00DB4D12">
                    <w:rPr>
                      <w:position w:val="-4"/>
                      <w:sz w:val="26"/>
                      <w:szCs w:val="26"/>
                    </w:rPr>
                    <w:object w:dxaOrig="220" w:dyaOrig="260">
                      <v:shape id="_x0000_i1558" type="#_x0000_t75" style="width:11pt;height:13pt" o:ole="">
                        <v:imagedata r:id="rId946" o:title=""/>
                      </v:shape>
                      <o:OLEObject Type="Embed" ProgID="Equation.3" ShapeID="_x0000_i1558" DrawAspect="Content" ObjectID="_1586752147" r:id="rId1021"/>
                    </w:object>
                  </w:r>
                  <w:r w:rsidRPr="00DB4D12">
                    <w:rPr>
                      <w:sz w:val="26"/>
                      <w:szCs w:val="26"/>
                      <w:lang w:val="nb-NO"/>
                    </w:rPr>
                    <w:t xml:space="preserve">ACM (g.g) </w:t>
                  </w:r>
                </w:p>
                <w:p w:rsidR="003721F8" w:rsidRPr="00DB4D12" w:rsidRDefault="003721F8" w:rsidP="003721F8">
                  <w:pPr>
                    <w:ind w:left="720"/>
                    <w:jc w:val="both"/>
                    <w:rPr>
                      <w:sz w:val="26"/>
                      <w:szCs w:val="26"/>
                      <w:lang w:val="nb-NO"/>
                    </w:rPr>
                  </w:pPr>
                  <w:r w:rsidRPr="00DB4D12">
                    <w:rPr>
                      <w:position w:val="-6"/>
                      <w:sz w:val="26"/>
                      <w:szCs w:val="26"/>
                    </w:rPr>
                    <w:object w:dxaOrig="300" w:dyaOrig="240">
                      <v:shape id="_x0000_i1559" type="#_x0000_t75" style="width:15pt;height:12pt" o:ole="">
                        <v:imagedata r:id="rId1012" o:title=""/>
                      </v:shape>
                      <o:OLEObject Type="Embed" ProgID="Equation.3" ShapeID="_x0000_i1559" DrawAspect="Content" ObjectID="_1586752148" r:id="rId1022"/>
                    </w:object>
                  </w:r>
                  <w:r w:rsidRPr="002140B7">
                    <w:rPr>
                      <w:sz w:val="26"/>
                      <w:szCs w:val="26"/>
                      <w:lang w:val="nb-NO"/>
                    </w:rPr>
                    <w:t xml:space="preserve"> </w:t>
                  </w:r>
                  <w:r w:rsidRPr="00DB4D12">
                    <w:rPr>
                      <w:position w:val="-24"/>
                      <w:sz w:val="26"/>
                      <w:szCs w:val="26"/>
                    </w:rPr>
                    <w:object w:dxaOrig="1219" w:dyaOrig="620">
                      <v:shape id="_x0000_i1560" type="#_x0000_t75" style="width:60.95pt;height:31pt" o:ole="">
                        <v:imagedata r:id="rId1023" o:title=""/>
                      </v:shape>
                      <o:OLEObject Type="Embed" ProgID="Equation.3" ShapeID="_x0000_i1560" DrawAspect="Content" ObjectID="_1586752149" r:id="rId1024"/>
                    </w:object>
                  </w:r>
                  <w:r w:rsidRPr="00DB4D12">
                    <w:rPr>
                      <w:sz w:val="26"/>
                      <w:szCs w:val="26"/>
                      <w:lang w:val="nb-NO"/>
                    </w:rPr>
                    <w:t xml:space="preserve"> </w:t>
                  </w:r>
                  <w:r w:rsidRPr="00DB4D12">
                    <w:rPr>
                      <w:position w:val="-6"/>
                      <w:sz w:val="26"/>
                      <w:szCs w:val="26"/>
                    </w:rPr>
                    <w:object w:dxaOrig="300" w:dyaOrig="240">
                      <v:shape id="_x0000_i1561" type="#_x0000_t75" style="width:15pt;height:12pt" o:ole="">
                        <v:imagedata r:id="rId1012" o:title=""/>
                      </v:shape>
                      <o:OLEObject Type="Embed" ProgID="Equation.3" ShapeID="_x0000_i1561" DrawAspect="Content" ObjectID="_1586752150" r:id="rId1025"/>
                    </w:object>
                  </w:r>
                  <w:r w:rsidRPr="00DB4D12">
                    <w:rPr>
                      <w:sz w:val="26"/>
                      <w:szCs w:val="26"/>
                      <w:lang w:val="nb-NO"/>
                    </w:rPr>
                    <w:t xml:space="preserve"> AM</w:t>
                  </w:r>
                  <w:r w:rsidRPr="00DB4D12">
                    <w:rPr>
                      <w:sz w:val="26"/>
                      <w:szCs w:val="26"/>
                      <w:vertAlign w:val="superscript"/>
                      <w:lang w:val="nb-NO"/>
                    </w:rPr>
                    <w:t xml:space="preserve">2 </w:t>
                  </w:r>
                  <w:r w:rsidRPr="00DB4D12">
                    <w:rPr>
                      <w:sz w:val="26"/>
                      <w:szCs w:val="26"/>
                      <w:lang w:val="nb-NO"/>
                    </w:rPr>
                    <w:t xml:space="preserve">= AC.AD </w:t>
                  </w:r>
                  <w:r w:rsidRPr="00DB4D12">
                    <w:rPr>
                      <w:position w:val="-6"/>
                      <w:sz w:val="26"/>
                      <w:szCs w:val="26"/>
                    </w:rPr>
                    <w:object w:dxaOrig="300" w:dyaOrig="240">
                      <v:shape id="_x0000_i1562" type="#_x0000_t75" style="width:15pt;height:12pt" o:ole="">
                        <v:imagedata r:id="rId1012" o:title=""/>
                      </v:shape>
                      <o:OLEObject Type="Embed" ProgID="Equation.3" ShapeID="_x0000_i1562" DrawAspect="Content" ObjectID="_1586752151" r:id="rId1026"/>
                    </w:object>
                  </w:r>
                  <w:r w:rsidRPr="00DB4D12">
                    <w:rPr>
                      <w:sz w:val="26"/>
                      <w:szCs w:val="26"/>
                      <w:lang w:val="nb-NO"/>
                    </w:rPr>
                    <w:t xml:space="preserve">AM là tiếp tuyến đường tròn ngoại tiếp </w:t>
                  </w:r>
                  <w:r w:rsidRPr="00DB4D12">
                    <w:rPr>
                      <w:position w:val="-4"/>
                      <w:sz w:val="26"/>
                      <w:szCs w:val="26"/>
                      <w:lang w:val="nb-NO"/>
                    </w:rPr>
                    <w:object w:dxaOrig="240" w:dyaOrig="260">
                      <v:shape id="_x0000_i1563" type="#_x0000_t75" style="width:12pt;height:13pt" o:ole="">
                        <v:imagedata r:id="rId1027" o:title=""/>
                      </v:shape>
                      <o:OLEObject Type="Embed" ProgID="Equation.DSMT4" ShapeID="_x0000_i1563" DrawAspect="Content" ObjectID="_1586752152" r:id="rId1028"/>
                    </w:object>
                  </w:r>
                  <w:r w:rsidRPr="00DB4D12">
                    <w:rPr>
                      <w:sz w:val="26"/>
                      <w:szCs w:val="26"/>
                      <w:lang w:val="nb-NO"/>
                    </w:rPr>
                    <w:t xml:space="preserve">CMD mà AM </w:t>
                  </w:r>
                  <w:r w:rsidRPr="00DB4D12">
                    <w:rPr>
                      <w:position w:val="-4"/>
                      <w:sz w:val="26"/>
                      <w:szCs w:val="26"/>
                      <w:lang w:val="nb-NO"/>
                    </w:rPr>
                    <w:object w:dxaOrig="240" w:dyaOrig="260">
                      <v:shape id="_x0000_i1564" type="#_x0000_t75" style="width:12pt;height:13pt" o:ole="">
                        <v:imagedata r:id="rId1029" o:title=""/>
                      </v:shape>
                      <o:OLEObject Type="Embed" ProgID="Equation.DSMT4" ShapeID="_x0000_i1564" DrawAspect="Content" ObjectID="_1586752153" r:id="rId1030"/>
                    </w:object>
                  </w:r>
                  <w:r w:rsidRPr="00DB4D12">
                    <w:rPr>
                      <w:sz w:val="26"/>
                      <w:szCs w:val="26"/>
                      <w:lang w:val="nb-NO"/>
                    </w:rPr>
                    <w:t xml:space="preserve"> MB </w:t>
                  </w:r>
                  <w:r w:rsidRPr="00DB4D12">
                    <w:rPr>
                      <w:position w:val="-6"/>
                      <w:sz w:val="26"/>
                      <w:szCs w:val="26"/>
                      <w:lang w:val="nb-NO"/>
                    </w:rPr>
                    <w:object w:dxaOrig="320" w:dyaOrig="240">
                      <v:shape id="_x0000_i1565" type="#_x0000_t75" style="width:16pt;height:12pt" o:ole="">
                        <v:imagedata r:id="rId1031" o:title=""/>
                      </v:shape>
                      <o:OLEObject Type="Embed" ProgID="Equation.DSMT4" ShapeID="_x0000_i1565" DrawAspect="Content" ObjectID="_1586752154" r:id="rId1032"/>
                    </w:object>
                  </w:r>
                  <w:r w:rsidRPr="00DB4D12">
                    <w:rPr>
                      <w:sz w:val="26"/>
                      <w:szCs w:val="26"/>
                      <w:lang w:val="nb-NO"/>
                    </w:rPr>
                    <w:t xml:space="preserve"> </w:t>
                  </w:r>
                  <w:r w:rsidRPr="002140B7">
                    <w:rPr>
                      <w:sz w:val="26"/>
                      <w:szCs w:val="26"/>
                      <w:lang w:val="nb-NO"/>
                    </w:rPr>
                    <w:t xml:space="preserve">tâm đường tròn ngoại tiếp  </w:t>
                  </w:r>
                  <w:r w:rsidRPr="00DB4D12">
                    <w:rPr>
                      <w:position w:val="-4"/>
                      <w:sz w:val="26"/>
                      <w:szCs w:val="26"/>
                      <w:lang w:val="nb-NO"/>
                    </w:rPr>
                    <w:object w:dxaOrig="240" w:dyaOrig="260">
                      <v:shape id="_x0000_i1566" type="#_x0000_t75" style="width:12pt;height:13pt" o:ole="">
                        <v:imagedata r:id="rId1027" o:title=""/>
                      </v:shape>
                      <o:OLEObject Type="Embed" ProgID="Equation.DSMT4" ShapeID="_x0000_i1566" DrawAspect="Content" ObjectID="_1586752155" r:id="rId1033"/>
                    </w:object>
                  </w:r>
                  <w:r w:rsidRPr="002140B7">
                    <w:rPr>
                      <w:sz w:val="26"/>
                      <w:szCs w:val="26"/>
                      <w:lang w:val="nb-NO"/>
                    </w:rPr>
                    <w:t>CMD luôn thuộc đường thẳng BM cố định.</w:t>
                  </w:r>
                </w:p>
                <w:p w:rsidR="003721F8" w:rsidRPr="002140B7" w:rsidRDefault="003721F8" w:rsidP="003721F8">
                  <w:pPr>
                    <w:ind w:left="720"/>
                    <w:rPr>
                      <w:sz w:val="26"/>
                      <w:szCs w:val="26"/>
                      <w:lang w:val="nb-NO"/>
                    </w:rPr>
                  </w:pPr>
                </w:p>
              </w:tc>
            </w:tr>
          </w:tbl>
          <w:p w:rsidR="003721F8" w:rsidRPr="00DB4D12" w:rsidRDefault="003721F8" w:rsidP="003721F8">
            <w:pPr>
              <w:rPr>
                <w:b/>
                <w:sz w:val="26"/>
                <w:szCs w:val="26"/>
                <w:lang w:val="nb-NO"/>
              </w:rPr>
            </w:pPr>
          </w:p>
          <w:tbl>
            <w:tblPr>
              <w:tblW w:w="0" w:type="auto"/>
              <w:tblInd w:w="108" w:type="dxa"/>
              <w:tblLook w:val="04A0" w:firstRow="1" w:lastRow="0" w:firstColumn="1" w:lastColumn="0" w:noHBand="0" w:noVBand="1"/>
            </w:tblPr>
            <w:tblGrid>
              <w:gridCol w:w="10440"/>
            </w:tblGrid>
            <w:tr w:rsidR="003721F8" w:rsidRPr="002140B7" w:rsidTr="003721F8">
              <w:tc>
                <w:tcPr>
                  <w:tcW w:w="10440" w:type="dxa"/>
                </w:tcPr>
                <w:p w:rsidR="003721F8" w:rsidRPr="002140B7" w:rsidRDefault="003721F8" w:rsidP="003721F8">
                  <w:pPr>
                    <w:rPr>
                      <w:sz w:val="26"/>
                      <w:szCs w:val="26"/>
                      <w:lang w:val="nb-NO"/>
                    </w:rPr>
                  </w:pPr>
                  <w:r w:rsidRPr="002140B7">
                    <w:rPr>
                      <w:b/>
                      <w:sz w:val="26"/>
                      <w:szCs w:val="26"/>
                      <w:lang w:val="nb-NO"/>
                    </w:rPr>
                    <w:t xml:space="preserve">Câu 5 </w:t>
                  </w:r>
                  <w:r w:rsidRPr="002140B7">
                    <w:rPr>
                      <w:sz w:val="26"/>
                      <w:szCs w:val="26"/>
                      <w:lang w:val="nb-NO"/>
                    </w:rPr>
                    <w:t>(1 điểm)</w:t>
                  </w:r>
                </w:p>
                <w:p w:rsidR="003721F8" w:rsidRPr="002140B7" w:rsidRDefault="003721F8" w:rsidP="003721F8">
                  <w:pPr>
                    <w:rPr>
                      <w:sz w:val="26"/>
                      <w:szCs w:val="26"/>
                      <w:lang w:val="nb-NO"/>
                    </w:rPr>
                  </w:pPr>
                  <w:r w:rsidRPr="002140B7">
                    <w:rPr>
                      <w:sz w:val="26"/>
                      <w:szCs w:val="26"/>
                      <w:lang w:val="nb-NO"/>
                    </w:rPr>
                    <w:t>Cho x, y  là 2 số thực dương .Tìm giá trị nhỏ nhất của biểu thức:</w:t>
                  </w:r>
                  <w:r w:rsidRPr="00DB4D12">
                    <w:rPr>
                      <w:position w:val="-34"/>
                      <w:sz w:val="26"/>
                      <w:szCs w:val="26"/>
                    </w:rPr>
                    <w:object w:dxaOrig="2960" w:dyaOrig="720">
                      <v:shape id="_x0000_i1567" type="#_x0000_t75" style="width:148pt;height:36pt" o:ole="">
                        <v:imagedata r:id="rId941" o:title=""/>
                      </v:shape>
                      <o:OLEObject Type="Embed" ProgID="Equation.3" ShapeID="_x0000_i1567" DrawAspect="Content" ObjectID="_1586752156" r:id="rId1034"/>
                    </w:object>
                  </w:r>
                </w:p>
                <w:p w:rsidR="003721F8" w:rsidRPr="002140B7" w:rsidRDefault="003721F8" w:rsidP="003721F8">
                  <w:pPr>
                    <w:rPr>
                      <w:b/>
                      <w:sz w:val="26"/>
                      <w:szCs w:val="26"/>
                      <w:lang w:val="nb-NO"/>
                    </w:rPr>
                  </w:pPr>
                </w:p>
              </w:tc>
            </w:tr>
            <w:tr w:rsidR="003721F8" w:rsidRPr="00DB4D12" w:rsidTr="003721F8">
              <w:tc>
                <w:tcPr>
                  <w:tcW w:w="10440" w:type="dxa"/>
                </w:tcPr>
                <w:p w:rsidR="003721F8" w:rsidRPr="002140B7" w:rsidRDefault="003721F8" w:rsidP="003721F8">
                  <w:pPr>
                    <w:rPr>
                      <w:sz w:val="26"/>
                      <w:szCs w:val="26"/>
                      <w:lang w:val="nb-NO"/>
                    </w:rPr>
                  </w:pPr>
                  <w:r w:rsidRPr="002140B7">
                    <w:rPr>
                      <w:sz w:val="26"/>
                      <w:szCs w:val="26"/>
                      <w:lang w:val="nb-NO"/>
                    </w:rPr>
                    <w:t xml:space="preserve">Vì x, y &gt; 0 nên áp dụng Bất đẳng thức CôSi cho 2 số dương </w:t>
                  </w:r>
                  <w:r w:rsidRPr="00DB4D12">
                    <w:rPr>
                      <w:position w:val="-24"/>
                      <w:sz w:val="26"/>
                      <w:szCs w:val="26"/>
                    </w:rPr>
                    <w:object w:dxaOrig="1260" w:dyaOrig="620">
                      <v:shape id="_x0000_i1568" type="#_x0000_t75" style="width:63pt;height:31pt" o:ole="">
                        <v:imagedata r:id="rId1035" o:title=""/>
                      </v:shape>
                      <o:OLEObject Type="Embed" ProgID="Equation.3" ShapeID="_x0000_i1568" DrawAspect="Content" ObjectID="_1586752157" r:id="rId1036"/>
                    </w:object>
                  </w:r>
                </w:p>
                <w:p w:rsidR="003721F8" w:rsidRPr="00DB4D12" w:rsidRDefault="003721F8" w:rsidP="003721F8">
                  <w:pPr>
                    <w:rPr>
                      <w:sz w:val="26"/>
                      <w:szCs w:val="26"/>
                    </w:rPr>
                  </w:pPr>
                  <w:r w:rsidRPr="00DB4D12">
                    <w:rPr>
                      <w:sz w:val="26"/>
                      <w:szCs w:val="26"/>
                    </w:rPr>
                    <w:t>Ta có:</w:t>
                  </w:r>
                </w:p>
                <w:p w:rsidR="003721F8" w:rsidRPr="00DB4D12" w:rsidRDefault="003721F8" w:rsidP="003721F8">
                  <w:pPr>
                    <w:rPr>
                      <w:sz w:val="26"/>
                      <w:szCs w:val="26"/>
                    </w:rPr>
                  </w:pPr>
                  <w:r w:rsidRPr="00DB4D12">
                    <w:rPr>
                      <w:position w:val="-24"/>
                      <w:sz w:val="26"/>
                      <w:szCs w:val="26"/>
                    </w:rPr>
                    <w:object w:dxaOrig="3800" w:dyaOrig="620">
                      <v:shape id="_x0000_i1569" type="#_x0000_t75" style="width:194.2pt;height:30.75pt" o:ole="">
                        <v:imagedata r:id="rId1037" o:title=""/>
                      </v:shape>
                      <o:OLEObject Type="Embed" ProgID="Equation.3" ShapeID="_x0000_i1569" DrawAspect="Content" ObjectID="_1586752158" r:id="rId1038"/>
                    </w:object>
                  </w:r>
                </w:p>
                <w:p w:rsidR="003721F8" w:rsidRPr="00DB4D12" w:rsidRDefault="003721F8" w:rsidP="003721F8">
                  <w:pPr>
                    <w:rPr>
                      <w:sz w:val="26"/>
                      <w:szCs w:val="26"/>
                    </w:rPr>
                  </w:pPr>
                  <w:r w:rsidRPr="00DB4D12">
                    <w:rPr>
                      <w:position w:val="-24"/>
                      <w:sz w:val="26"/>
                      <w:szCs w:val="26"/>
                    </w:rPr>
                    <w:object w:dxaOrig="3879" w:dyaOrig="620">
                      <v:shape id="_x0000_i1570" type="#_x0000_t75" style="width:193.95pt;height:31pt" o:ole="">
                        <v:imagedata r:id="rId1039" o:title=""/>
                      </v:shape>
                      <o:OLEObject Type="Embed" ProgID="Equation.3" ShapeID="_x0000_i1570" DrawAspect="Content" ObjectID="_1586752159" r:id="rId1040"/>
                    </w:object>
                  </w:r>
                </w:p>
                <w:p w:rsidR="003721F8" w:rsidRPr="00DB4D12" w:rsidRDefault="003721F8" w:rsidP="003721F8">
                  <w:pPr>
                    <w:rPr>
                      <w:sz w:val="26"/>
                      <w:szCs w:val="26"/>
                    </w:rPr>
                  </w:pPr>
                  <w:r w:rsidRPr="00DB4D12">
                    <w:rPr>
                      <w:sz w:val="26"/>
                      <w:szCs w:val="26"/>
                    </w:rPr>
                    <w:t xml:space="preserve">Từ (1) và (2) ta có </w:t>
                  </w:r>
                  <w:r w:rsidRPr="00DB4D12">
                    <w:rPr>
                      <w:position w:val="-54"/>
                      <w:sz w:val="26"/>
                      <w:szCs w:val="26"/>
                    </w:rPr>
                    <w:object w:dxaOrig="5000" w:dyaOrig="980">
                      <v:shape id="_x0000_i1571" type="#_x0000_t75" style="width:250pt;height:49pt" o:ole="">
                        <v:imagedata r:id="rId1041" o:title=""/>
                      </v:shape>
                      <o:OLEObject Type="Embed" ProgID="Equation.3" ShapeID="_x0000_i1571" DrawAspect="Content" ObjectID="_1586752160" r:id="rId1042"/>
                    </w:object>
                  </w:r>
                </w:p>
                <w:p w:rsidR="003721F8" w:rsidRPr="00DB4D12" w:rsidRDefault="003721F8" w:rsidP="003721F8">
                  <w:pPr>
                    <w:rPr>
                      <w:sz w:val="26"/>
                      <w:szCs w:val="26"/>
                    </w:rPr>
                  </w:pPr>
                  <w:r w:rsidRPr="00DB4D12">
                    <w:rPr>
                      <w:sz w:val="26"/>
                      <w:szCs w:val="26"/>
                    </w:rPr>
                    <w:t>Do đó GTNN của</w:t>
                  </w:r>
                  <w:r w:rsidRPr="00DB4D12">
                    <w:rPr>
                      <w:position w:val="-30"/>
                      <w:sz w:val="26"/>
                      <w:szCs w:val="26"/>
                    </w:rPr>
                    <w:object w:dxaOrig="3340" w:dyaOrig="740">
                      <v:shape id="_x0000_i1572" type="#_x0000_t75" style="width:167pt;height:37pt" o:ole="">
                        <v:imagedata r:id="rId1043" o:title=""/>
                      </v:shape>
                      <o:OLEObject Type="Embed" ProgID="Equation.3" ShapeID="_x0000_i1572" DrawAspect="Content" ObjectID="_1586752161" r:id="rId1044"/>
                    </w:object>
                  </w:r>
                  <w:r w:rsidRPr="00DB4D12">
                    <w:rPr>
                      <w:sz w:val="26"/>
                      <w:szCs w:val="26"/>
                    </w:rPr>
                    <w:t xml:space="preserve"> ;</w:t>
                  </w:r>
                </w:p>
                <w:p w:rsidR="003721F8" w:rsidRPr="00DB4D12" w:rsidRDefault="003721F8" w:rsidP="003721F8">
                  <w:pPr>
                    <w:rPr>
                      <w:b/>
                      <w:sz w:val="26"/>
                      <w:szCs w:val="26"/>
                    </w:rPr>
                  </w:pPr>
                </w:p>
              </w:tc>
            </w:tr>
          </w:tbl>
          <w:p w:rsidR="003721F8" w:rsidRPr="00036EB4" w:rsidRDefault="003721F8" w:rsidP="003721F8">
            <w:pPr>
              <w:rPr>
                <w:sz w:val="28"/>
              </w:rPr>
            </w:pPr>
            <w:r w:rsidRPr="00036EB4">
              <w:rPr>
                <w:sz w:val="28"/>
              </w:rPr>
              <w:t xml:space="preserve">Áp dụng Bất đẳng thức CôSi cho 2 số dương </w:t>
            </w:r>
            <w:r w:rsidRPr="00036EB4">
              <w:rPr>
                <w:position w:val="-24"/>
                <w:sz w:val="28"/>
              </w:rPr>
              <w:object w:dxaOrig="1260" w:dyaOrig="620">
                <v:shape id="_x0000_i1573" type="#_x0000_t75" style="width:63pt;height:31pt" o:ole="">
                  <v:imagedata r:id="rId1035" o:title=""/>
                </v:shape>
                <o:OLEObject Type="Embed" ProgID="Equation.3" ShapeID="_x0000_i1573" DrawAspect="Content" ObjectID="_1586752162" r:id="rId1045"/>
              </w:object>
            </w:r>
          </w:p>
          <w:p w:rsidR="003721F8" w:rsidRPr="00036EB4" w:rsidRDefault="003721F8" w:rsidP="003721F8">
            <w:pPr>
              <w:rPr>
                <w:sz w:val="28"/>
              </w:rPr>
            </w:pPr>
            <w:r w:rsidRPr="00036EB4">
              <w:rPr>
                <w:sz w:val="28"/>
              </w:rPr>
              <w:t xml:space="preserve">Ta có </w:t>
            </w:r>
          </w:p>
          <w:p w:rsidR="003721F8" w:rsidRPr="00036EB4" w:rsidRDefault="003721F8" w:rsidP="003721F8">
            <w:pPr>
              <w:rPr>
                <w:sz w:val="28"/>
              </w:rPr>
            </w:pPr>
            <w:r w:rsidRPr="00036EB4">
              <w:rPr>
                <w:position w:val="-24"/>
                <w:sz w:val="28"/>
              </w:rPr>
              <w:object w:dxaOrig="3800" w:dyaOrig="620">
                <v:shape id="_x0000_i1574" type="#_x0000_t75" style="width:190pt;height:31pt" o:ole="">
                  <v:imagedata r:id="rId1046" o:title=""/>
                </v:shape>
                <o:OLEObject Type="Embed" ProgID="Equation.3" ShapeID="_x0000_i1574" DrawAspect="Content" ObjectID="_1586752163" r:id="rId1047"/>
              </w:object>
            </w:r>
          </w:p>
          <w:p w:rsidR="003721F8" w:rsidRPr="00036EB4" w:rsidRDefault="003721F8" w:rsidP="003721F8">
            <w:pPr>
              <w:rPr>
                <w:sz w:val="28"/>
              </w:rPr>
            </w:pPr>
            <w:r w:rsidRPr="00036EB4">
              <w:rPr>
                <w:position w:val="-24"/>
                <w:sz w:val="28"/>
              </w:rPr>
              <w:object w:dxaOrig="3879" w:dyaOrig="620">
                <v:shape id="_x0000_i1575" type="#_x0000_t75" style="width:193.95pt;height:31pt" o:ole="">
                  <v:imagedata r:id="rId1039" o:title=""/>
                </v:shape>
                <o:OLEObject Type="Embed" ProgID="Equation.3" ShapeID="_x0000_i1575" DrawAspect="Content" ObjectID="_1586752164" r:id="rId1048"/>
              </w:object>
            </w:r>
          </w:p>
          <w:p w:rsidR="003721F8" w:rsidRPr="00036EB4" w:rsidRDefault="003721F8" w:rsidP="003721F8">
            <w:pPr>
              <w:rPr>
                <w:sz w:val="28"/>
              </w:rPr>
            </w:pPr>
            <w:r w:rsidRPr="00036EB4">
              <w:rPr>
                <w:sz w:val="28"/>
              </w:rPr>
              <w:t xml:space="preserve">Từ (1) và (2) ta có </w:t>
            </w:r>
            <w:r w:rsidRPr="00036EB4">
              <w:rPr>
                <w:position w:val="-54"/>
                <w:sz w:val="28"/>
              </w:rPr>
              <w:object w:dxaOrig="5000" w:dyaOrig="980">
                <v:shape id="_x0000_i1576" type="#_x0000_t75" style="width:250pt;height:49pt" o:ole="">
                  <v:imagedata r:id="rId1041" o:title=""/>
                </v:shape>
                <o:OLEObject Type="Embed" ProgID="Equation.3" ShapeID="_x0000_i1576" DrawAspect="Content" ObjectID="_1586752165" r:id="rId1049"/>
              </w:object>
            </w:r>
          </w:p>
          <w:p w:rsidR="003721F8" w:rsidRPr="00036EB4" w:rsidRDefault="003721F8" w:rsidP="003721F8">
            <w:pPr>
              <w:rPr>
                <w:sz w:val="28"/>
              </w:rPr>
            </w:pPr>
            <w:r w:rsidRPr="00036EB4">
              <w:rPr>
                <w:position w:val="-30"/>
                <w:sz w:val="28"/>
              </w:rPr>
              <w:object w:dxaOrig="3900" w:dyaOrig="740">
                <v:shape id="_x0000_i1577" type="#_x0000_t75" style="width:195pt;height:37pt" o:ole="">
                  <v:imagedata r:id="rId1050" o:title=""/>
                </v:shape>
                <o:OLEObject Type="Embed" ProgID="Equation.3" ShapeID="_x0000_i1577" DrawAspect="Content" ObjectID="_1586752166" r:id="rId1051"/>
              </w:object>
            </w:r>
          </w:p>
          <w:p w:rsidR="003721F8" w:rsidRPr="00036EB4" w:rsidRDefault="003721F8" w:rsidP="003721F8">
            <w:pPr>
              <w:rPr>
                <w:sz w:val="28"/>
                <w:lang w:val="nb-NO"/>
              </w:rPr>
            </w:pPr>
          </w:p>
          <w:p w:rsidR="003721F8" w:rsidRPr="00036EB4" w:rsidRDefault="003721F8" w:rsidP="003721F8">
            <w:pPr>
              <w:rPr>
                <w:sz w:val="28"/>
                <w:lang w:val="nb-NO"/>
              </w:rPr>
            </w:pPr>
            <w:r w:rsidRPr="00036EB4">
              <w:rPr>
                <w:sz w:val="28"/>
                <w:lang w:val="nb-NO"/>
              </w:rPr>
              <w:t xml:space="preserve">Cách 2 Áp dụng Bất đẳng thức Bunhiacópki  cho 2 dãy </w:t>
            </w:r>
          </w:p>
          <w:p w:rsidR="003721F8" w:rsidRPr="00036EB4" w:rsidRDefault="003721F8" w:rsidP="003721F8">
            <w:pPr>
              <w:rPr>
                <w:sz w:val="28"/>
                <w:lang w:val="nb-NO"/>
              </w:rPr>
            </w:pPr>
            <w:r w:rsidRPr="00036EB4">
              <w:rPr>
                <w:sz w:val="28"/>
                <w:lang w:val="nb-NO"/>
              </w:rPr>
              <w:t xml:space="preserve">Dãy 1 </w:t>
            </w:r>
            <w:r w:rsidRPr="00036EB4">
              <w:rPr>
                <w:position w:val="-12"/>
                <w:sz w:val="28"/>
                <w:lang w:val="nb-NO"/>
              </w:rPr>
              <w:object w:dxaOrig="780" w:dyaOrig="400">
                <v:shape id="_x0000_i1578" type="#_x0000_t75" style="width:39pt;height:20pt" o:ole="">
                  <v:imagedata r:id="rId1052" o:title=""/>
                </v:shape>
                <o:OLEObject Type="Embed" ProgID="Equation.3" ShapeID="_x0000_i1578" DrawAspect="Content" ObjectID="_1586752167" r:id="rId1053"/>
              </w:object>
            </w:r>
          </w:p>
          <w:p w:rsidR="003721F8" w:rsidRPr="00036EB4" w:rsidRDefault="003721F8" w:rsidP="003721F8">
            <w:pPr>
              <w:rPr>
                <w:sz w:val="28"/>
                <w:lang w:val="nb-NO"/>
              </w:rPr>
            </w:pPr>
            <w:r w:rsidRPr="00036EB4">
              <w:rPr>
                <w:sz w:val="28"/>
                <w:lang w:val="nb-NO"/>
              </w:rPr>
              <w:t xml:space="preserve">Dãy 2 </w:t>
            </w:r>
            <w:r w:rsidRPr="00036EB4">
              <w:rPr>
                <w:position w:val="-12"/>
                <w:sz w:val="28"/>
                <w:lang w:val="nb-NO"/>
              </w:rPr>
              <w:object w:dxaOrig="1760" w:dyaOrig="400">
                <v:shape id="_x0000_i1579" type="#_x0000_t75" style="width:88pt;height:20pt" o:ole="">
                  <v:imagedata r:id="rId1054" o:title=""/>
                </v:shape>
                <o:OLEObject Type="Embed" ProgID="Equation.3" ShapeID="_x0000_i1579" DrawAspect="Content" ObjectID="_1586752168" r:id="rId1055"/>
              </w:object>
            </w:r>
          </w:p>
          <w:p w:rsidR="003721F8" w:rsidRPr="00036EB4" w:rsidRDefault="003721F8" w:rsidP="003721F8">
            <w:pPr>
              <w:rPr>
                <w:sz w:val="28"/>
                <w:lang w:val="nb-NO"/>
              </w:rPr>
            </w:pPr>
            <w:r w:rsidRPr="00036EB4">
              <w:rPr>
                <w:sz w:val="28"/>
                <w:lang w:val="nb-NO"/>
              </w:rPr>
              <w:t xml:space="preserve">Ta có </w:t>
            </w:r>
            <w:r w:rsidRPr="00036EB4">
              <w:rPr>
                <w:position w:val="-12"/>
                <w:sz w:val="28"/>
                <w:lang w:val="nb-NO"/>
              </w:rPr>
              <w:object w:dxaOrig="8460" w:dyaOrig="460">
                <v:shape id="_x0000_i1580" type="#_x0000_t75" style="width:423pt;height:23pt" o:ole="">
                  <v:imagedata r:id="rId1056" o:title=""/>
                </v:shape>
                <o:OLEObject Type="Embed" ProgID="Equation.3" ShapeID="_x0000_i1580" DrawAspect="Content" ObjectID="_1586752169" r:id="rId1057"/>
              </w:object>
            </w:r>
          </w:p>
          <w:p w:rsidR="003721F8" w:rsidRPr="00036EB4" w:rsidRDefault="003721F8" w:rsidP="003721F8">
            <w:pPr>
              <w:rPr>
                <w:sz w:val="28"/>
                <w:lang w:val="nb-NO"/>
              </w:rPr>
            </w:pPr>
            <w:r w:rsidRPr="00036EB4">
              <w:rPr>
                <w:sz w:val="28"/>
                <w:lang w:val="nb-NO"/>
              </w:rPr>
              <w:t xml:space="preserve">Nên </w:t>
            </w:r>
            <w:r w:rsidRPr="00036EB4">
              <w:rPr>
                <w:position w:val="-34"/>
                <w:sz w:val="28"/>
                <w:lang w:val="nb-NO"/>
              </w:rPr>
              <w:object w:dxaOrig="2640" w:dyaOrig="780">
                <v:shape id="_x0000_i1581" type="#_x0000_t75" style="width:132pt;height:39pt" o:ole="">
                  <v:imagedata r:id="rId1058" o:title=""/>
                </v:shape>
                <o:OLEObject Type="Embed" ProgID="Equation.3" ShapeID="_x0000_i1581" DrawAspect="Content" ObjectID="_1586752170" r:id="rId1059"/>
              </w:object>
            </w:r>
          </w:p>
          <w:p w:rsidR="003721F8" w:rsidRPr="00036EB4" w:rsidRDefault="003721F8" w:rsidP="003721F8">
            <w:pPr>
              <w:rPr>
                <w:sz w:val="28"/>
                <w:lang w:val="nb-NO"/>
              </w:rPr>
            </w:pPr>
            <w:r w:rsidRPr="00036EB4">
              <w:rPr>
                <w:position w:val="-34"/>
                <w:sz w:val="28"/>
              </w:rPr>
              <w:object w:dxaOrig="4580" w:dyaOrig="800">
                <v:shape id="_x0000_i1582" type="#_x0000_t75" style="width:229pt;height:40pt" o:ole="">
                  <v:imagedata r:id="rId1060" o:title=""/>
                </v:shape>
                <o:OLEObject Type="Embed" ProgID="Equation.3" ShapeID="_x0000_i1582" DrawAspect="Content" ObjectID="_1586752171" r:id="rId1061"/>
              </w:object>
            </w:r>
          </w:p>
          <w:p w:rsidR="003721F8" w:rsidRPr="00733A51" w:rsidRDefault="003721F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324</w:t>
            </w:r>
          </w:p>
          <w:p w:rsidR="00766048" w:rsidRDefault="00766048" w:rsidP="00766048">
            <w:pPr>
              <w:autoSpaceDE w:val="0"/>
              <w:autoSpaceDN w:val="0"/>
              <w:adjustRightInd w:val="0"/>
              <w:jc w:val="both"/>
              <w:rPr>
                <w:sz w:val="28"/>
                <w:szCs w:val="28"/>
              </w:rPr>
            </w:pPr>
            <w:r>
              <w:rPr>
                <w:b/>
                <w:bCs/>
                <w:sz w:val="28"/>
                <w:szCs w:val="28"/>
              </w:rPr>
              <w:t>Câu 1</w:t>
            </w:r>
            <w:r>
              <w:rPr>
                <w:sz w:val="28"/>
                <w:szCs w:val="28"/>
              </w:rPr>
              <w:t xml:space="preserve"> (2,0 điểm)</w:t>
            </w:r>
          </w:p>
          <w:p w:rsidR="00766048" w:rsidRDefault="00766048" w:rsidP="00766048">
            <w:pPr>
              <w:autoSpaceDE w:val="0"/>
              <w:autoSpaceDN w:val="0"/>
              <w:adjustRightInd w:val="0"/>
              <w:ind w:firstLine="720"/>
              <w:jc w:val="both"/>
              <w:rPr>
                <w:sz w:val="28"/>
                <w:szCs w:val="28"/>
              </w:rPr>
            </w:pPr>
            <w:r>
              <w:rPr>
                <w:sz w:val="28"/>
                <w:szCs w:val="28"/>
              </w:rPr>
              <w:t xml:space="preserve">a) Giải phương trình: </w:t>
            </w:r>
            <w:r w:rsidRPr="000F6620">
              <w:rPr>
                <w:rFonts w:ascii="Arial" w:hAnsi="Arial" w:cs="Arial"/>
                <w:position w:val="-6"/>
                <w:sz w:val="20"/>
                <w:szCs w:val="20"/>
              </w:rPr>
              <w:object w:dxaOrig="960" w:dyaOrig="279">
                <v:shape id="_x0000_i1583" type="#_x0000_t75" style="width:48pt;height:13.95pt" o:ole="">
                  <v:imagedata r:id="rId1062" o:title=""/>
                </v:shape>
                <o:OLEObject Type="Embed" ProgID="Equation.DSMT4" ShapeID="_x0000_i1583" DrawAspect="Content" ObjectID="_1586752172" r:id="rId1063"/>
              </w:object>
            </w:r>
          </w:p>
          <w:p w:rsidR="00766048" w:rsidRDefault="00766048" w:rsidP="00766048">
            <w:pPr>
              <w:autoSpaceDE w:val="0"/>
              <w:autoSpaceDN w:val="0"/>
              <w:adjustRightInd w:val="0"/>
              <w:ind w:firstLine="720"/>
              <w:jc w:val="both"/>
              <w:rPr>
                <w:sz w:val="28"/>
                <w:szCs w:val="28"/>
              </w:rPr>
            </w:pPr>
            <w:r>
              <w:rPr>
                <w:sz w:val="28"/>
                <w:szCs w:val="28"/>
              </w:rPr>
              <w:t xml:space="preserve">b) Giải bất phương trình: </w:t>
            </w:r>
            <w:r w:rsidRPr="000F6620">
              <w:rPr>
                <w:rFonts w:ascii="Arial" w:hAnsi="Arial" w:cs="Arial"/>
                <w:position w:val="-6"/>
                <w:sz w:val="20"/>
                <w:szCs w:val="20"/>
              </w:rPr>
              <w:object w:dxaOrig="940" w:dyaOrig="279">
                <v:shape id="_x0000_i1584" type="#_x0000_t75" style="width:47pt;height:13.95pt" o:ole="">
                  <v:imagedata r:id="rId1064" o:title=""/>
                </v:shape>
                <o:OLEObject Type="Embed" ProgID="Equation.DSMT4" ShapeID="_x0000_i1584" DrawAspect="Content" ObjectID="_1586752173" r:id="rId1065"/>
              </w:object>
            </w:r>
          </w:p>
          <w:p w:rsidR="00766048" w:rsidRDefault="00766048" w:rsidP="00766048">
            <w:pPr>
              <w:autoSpaceDE w:val="0"/>
              <w:autoSpaceDN w:val="0"/>
              <w:adjustRightInd w:val="0"/>
              <w:jc w:val="both"/>
              <w:rPr>
                <w:sz w:val="28"/>
                <w:szCs w:val="28"/>
              </w:rPr>
            </w:pPr>
            <w:r>
              <w:rPr>
                <w:b/>
                <w:bCs/>
                <w:sz w:val="28"/>
                <w:szCs w:val="28"/>
              </w:rPr>
              <w:t>Câu 2</w:t>
            </w:r>
            <w:r>
              <w:rPr>
                <w:sz w:val="28"/>
                <w:szCs w:val="28"/>
              </w:rPr>
              <w:t xml:space="preserve"> (2,0 điểm)</w:t>
            </w:r>
          </w:p>
          <w:p w:rsidR="00766048" w:rsidRDefault="00766048" w:rsidP="00766048">
            <w:pPr>
              <w:autoSpaceDE w:val="0"/>
              <w:autoSpaceDN w:val="0"/>
              <w:adjustRightInd w:val="0"/>
              <w:jc w:val="both"/>
              <w:rPr>
                <w:sz w:val="28"/>
                <w:szCs w:val="28"/>
              </w:rPr>
            </w:pPr>
            <w:r>
              <w:rPr>
                <w:sz w:val="28"/>
                <w:szCs w:val="28"/>
              </w:rPr>
              <w:tab/>
              <w:t xml:space="preserve">a) Giải hệ phương trình: </w:t>
            </w:r>
            <w:r w:rsidRPr="000F6620">
              <w:rPr>
                <w:rFonts w:ascii="Arial" w:hAnsi="Arial" w:cs="Arial"/>
                <w:position w:val="-30"/>
                <w:sz w:val="20"/>
                <w:szCs w:val="20"/>
              </w:rPr>
              <w:object w:dxaOrig="1160" w:dyaOrig="720">
                <v:shape id="_x0000_i1585" type="#_x0000_t75" style="width:58pt;height:36pt" o:ole="">
                  <v:imagedata r:id="rId1066" o:title=""/>
                </v:shape>
                <o:OLEObject Type="Embed" ProgID="Equation.DSMT4" ShapeID="_x0000_i1585" DrawAspect="Content" ObjectID="_1586752174" r:id="rId1067"/>
              </w:object>
            </w:r>
          </w:p>
          <w:p w:rsidR="00766048" w:rsidRDefault="00766048" w:rsidP="00766048">
            <w:pPr>
              <w:autoSpaceDE w:val="0"/>
              <w:autoSpaceDN w:val="0"/>
              <w:adjustRightInd w:val="0"/>
              <w:jc w:val="both"/>
              <w:rPr>
                <w:sz w:val="28"/>
                <w:szCs w:val="28"/>
              </w:rPr>
            </w:pPr>
            <w:r>
              <w:rPr>
                <w:sz w:val="28"/>
                <w:szCs w:val="28"/>
              </w:rPr>
              <w:tab/>
              <w:t xml:space="preserve">b) Chứng minh rằng: </w:t>
            </w:r>
            <w:r w:rsidRPr="000F6620">
              <w:rPr>
                <w:rFonts w:ascii="Arial" w:hAnsi="Arial" w:cs="Arial"/>
                <w:position w:val="-28"/>
                <w:sz w:val="20"/>
                <w:szCs w:val="20"/>
              </w:rPr>
              <w:object w:dxaOrig="2000" w:dyaOrig="660">
                <v:shape id="_x0000_i1586" type="#_x0000_t75" style="width:100pt;height:33pt" o:ole="">
                  <v:imagedata r:id="rId1068" o:title=""/>
                </v:shape>
                <o:OLEObject Type="Embed" ProgID="Equation.DSMT4" ShapeID="_x0000_i1586" DrawAspect="Content" ObjectID="_1586752175" r:id="rId1069"/>
              </w:object>
            </w:r>
          </w:p>
          <w:p w:rsidR="00766048" w:rsidRDefault="00766048" w:rsidP="00766048">
            <w:pPr>
              <w:autoSpaceDE w:val="0"/>
              <w:autoSpaceDN w:val="0"/>
              <w:adjustRightInd w:val="0"/>
              <w:jc w:val="both"/>
              <w:rPr>
                <w:sz w:val="28"/>
                <w:szCs w:val="28"/>
              </w:rPr>
            </w:pPr>
            <w:r>
              <w:rPr>
                <w:b/>
                <w:bCs/>
                <w:sz w:val="28"/>
                <w:szCs w:val="28"/>
              </w:rPr>
              <w:t>Câu 3</w:t>
            </w:r>
            <w:r>
              <w:rPr>
                <w:sz w:val="28"/>
                <w:szCs w:val="28"/>
              </w:rPr>
              <w:t xml:space="preserve"> (2,0 điểm)</w:t>
            </w:r>
          </w:p>
          <w:p w:rsidR="00766048" w:rsidRDefault="00766048" w:rsidP="00766048">
            <w:pPr>
              <w:autoSpaceDE w:val="0"/>
              <w:autoSpaceDN w:val="0"/>
              <w:adjustRightInd w:val="0"/>
              <w:jc w:val="both"/>
              <w:rPr>
                <w:sz w:val="28"/>
                <w:szCs w:val="28"/>
              </w:rPr>
            </w:pPr>
            <w:r>
              <w:rPr>
                <w:sz w:val="28"/>
                <w:szCs w:val="28"/>
              </w:rPr>
              <w:tab/>
              <w:t xml:space="preserve">Cho phương trình: </w:t>
            </w:r>
            <w:r w:rsidRPr="000F6620">
              <w:rPr>
                <w:rFonts w:ascii="Arial" w:hAnsi="Arial" w:cs="Arial"/>
                <w:position w:val="-14"/>
                <w:sz w:val="20"/>
                <w:szCs w:val="20"/>
              </w:rPr>
              <w:object w:dxaOrig="2140" w:dyaOrig="400">
                <v:shape id="_x0000_i1587" type="#_x0000_t75" style="width:107pt;height:20pt" o:ole="">
                  <v:imagedata r:id="rId1070" o:title=""/>
                </v:shape>
                <o:OLEObject Type="Embed" ProgID="Equation.DSMT4" ShapeID="_x0000_i1587" DrawAspect="Content" ObjectID="_1586752176" r:id="rId1071"/>
              </w:object>
            </w:r>
            <w:r>
              <w:rPr>
                <w:sz w:val="28"/>
                <w:szCs w:val="28"/>
              </w:rPr>
              <w:t xml:space="preserve">  (m là tham số)</w:t>
            </w:r>
          </w:p>
          <w:p w:rsidR="00766048" w:rsidRDefault="00766048" w:rsidP="00766048">
            <w:pPr>
              <w:autoSpaceDE w:val="0"/>
              <w:autoSpaceDN w:val="0"/>
              <w:adjustRightInd w:val="0"/>
              <w:jc w:val="both"/>
              <w:rPr>
                <w:sz w:val="28"/>
                <w:szCs w:val="28"/>
              </w:rPr>
            </w:pPr>
            <w:r>
              <w:rPr>
                <w:sz w:val="28"/>
                <w:szCs w:val="28"/>
              </w:rPr>
              <w:tab/>
              <w:t>a) Giải phương trình khi m = 1</w:t>
            </w:r>
          </w:p>
          <w:p w:rsidR="00766048" w:rsidRDefault="00766048" w:rsidP="00766048">
            <w:pPr>
              <w:autoSpaceDE w:val="0"/>
              <w:autoSpaceDN w:val="0"/>
              <w:adjustRightInd w:val="0"/>
              <w:jc w:val="both"/>
              <w:rPr>
                <w:sz w:val="28"/>
                <w:szCs w:val="28"/>
              </w:rPr>
            </w:pPr>
            <w:r>
              <w:rPr>
                <w:sz w:val="28"/>
                <w:szCs w:val="28"/>
              </w:rPr>
              <w:tab/>
              <w:t>b) Tìm m để phương trình có nghiệm x</w:t>
            </w:r>
            <w:r>
              <w:rPr>
                <w:sz w:val="28"/>
                <w:szCs w:val="28"/>
                <w:vertAlign w:val="subscript"/>
              </w:rPr>
              <w:t>1</w:t>
            </w:r>
            <w:r>
              <w:rPr>
                <w:sz w:val="28"/>
                <w:szCs w:val="28"/>
              </w:rPr>
              <w:t>; x</w:t>
            </w:r>
            <w:r>
              <w:rPr>
                <w:sz w:val="28"/>
                <w:szCs w:val="28"/>
                <w:vertAlign w:val="subscript"/>
              </w:rPr>
              <w:t>2</w:t>
            </w:r>
            <w:r>
              <w:rPr>
                <w:sz w:val="28"/>
                <w:szCs w:val="28"/>
              </w:rPr>
              <w:t xml:space="preserve"> mà biểu thức </w:t>
            </w:r>
            <w:r w:rsidRPr="00981F4C">
              <w:rPr>
                <w:rFonts w:ascii="Arial" w:hAnsi="Arial" w:cs="Arial"/>
                <w:sz w:val="20"/>
                <w:szCs w:val="20"/>
              </w:rPr>
              <w:object w:dxaOrig="1719" w:dyaOrig="380">
                <v:shape id="_x0000_i1588" type="#_x0000_t75" style="width:85.95pt;height:19pt" o:ole="">
                  <v:imagedata r:id="rId1072" o:title=""/>
                </v:shape>
                <o:OLEObject Type="Embed" ProgID="Equation.DSMT4" ShapeID="_x0000_i1588" DrawAspect="Content" ObjectID="_1586752177" r:id="rId1073"/>
              </w:object>
            </w:r>
            <w:r>
              <w:rPr>
                <w:sz w:val="28"/>
                <w:szCs w:val="28"/>
              </w:rPr>
              <w:t xml:space="preserve"> đạt giá trị nhỏ nhất? Tìm giá trị nhỏ nhất đó?</w:t>
            </w:r>
          </w:p>
          <w:p w:rsidR="00766048" w:rsidRDefault="00766048" w:rsidP="00766048">
            <w:pPr>
              <w:autoSpaceDE w:val="0"/>
              <w:autoSpaceDN w:val="0"/>
              <w:adjustRightInd w:val="0"/>
              <w:jc w:val="both"/>
              <w:rPr>
                <w:sz w:val="28"/>
                <w:szCs w:val="28"/>
              </w:rPr>
            </w:pPr>
            <w:r>
              <w:rPr>
                <w:b/>
                <w:bCs/>
                <w:sz w:val="28"/>
                <w:szCs w:val="28"/>
              </w:rPr>
              <w:t>Câu 4</w:t>
            </w:r>
            <w:r>
              <w:rPr>
                <w:sz w:val="28"/>
                <w:szCs w:val="28"/>
              </w:rPr>
              <w:t xml:space="preserve"> (3,0 điểm)</w:t>
            </w:r>
          </w:p>
          <w:p w:rsidR="00766048" w:rsidRDefault="00766048" w:rsidP="00766048">
            <w:pPr>
              <w:autoSpaceDE w:val="0"/>
              <w:autoSpaceDN w:val="0"/>
              <w:adjustRightInd w:val="0"/>
              <w:jc w:val="both"/>
              <w:rPr>
                <w:sz w:val="28"/>
                <w:szCs w:val="28"/>
              </w:rPr>
            </w:pPr>
            <w:r>
              <w:rPr>
                <w:sz w:val="28"/>
                <w:szCs w:val="28"/>
              </w:rPr>
              <w:tab/>
              <w:t>Cho tam giác ABC vuông tại A. Lấy B làm tâm, vẽ đường tròn bán kính BA; lấy C làm tâm, vẽ đường tròn bán kính CA. Hai đường tròn này cắt nhau tại điểm thứ hai là D. Vẽ AM và AN lần lượt là các dây cung của đường tròn (B) và (C) sao cho AM vuông góc với AN và D nằm giữa M và N.</w:t>
            </w:r>
          </w:p>
          <w:p w:rsidR="00766048" w:rsidRDefault="00766048" w:rsidP="00766048">
            <w:pPr>
              <w:autoSpaceDE w:val="0"/>
              <w:autoSpaceDN w:val="0"/>
              <w:adjustRightInd w:val="0"/>
              <w:jc w:val="both"/>
              <w:rPr>
                <w:sz w:val="28"/>
                <w:szCs w:val="28"/>
              </w:rPr>
            </w:pPr>
            <w:r>
              <w:rPr>
                <w:sz w:val="28"/>
                <w:szCs w:val="28"/>
              </w:rPr>
              <w:tab/>
              <w:t xml:space="preserve">a) Chứng minh </w:t>
            </w:r>
            <w:r w:rsidRPr="00981F4C">
              <w:rPr>
                <w:rFonts w:ascii="Arial" w:hAnsi="Arial" w:cs="Arial"/>
                <w:sz w:val="20"/>
                <w:szCs w:val="20"/>
              </w:rPr>
              <w:object w:dxaOrig="1563" w:dyaOrig="284">
                <v:shape id="_x0000_i1589" type="#_x0000_t75" style="width:78.15pt;height:14.2pt" o:ole="">
                  <v:imagedata r:id="rId1074" o:title=""/>
                </v:shape>
                <o:OLEObject Type="Embed" ProgID="Equation.DSMT4" ShapeID="_x0000_i1589" DrawAspect="Content" ObjectID="_1586752178" r:id="rId1075"/>
              </w:object>
            </w:r>
            <w:r>
              <w:rPr>
                <w:sz w:val="28"/>
                <w:szCs w:val="28"/>
              </w:rPr>
              <w:t>.</w:t>
            </w:r>
          </w:p>
          <w:p w:rsidR="00766048" w:rsidRDefault="00766048" w:rsidP="00766048">
            <w:pPr>
              <w:autoSpaceDE w:val="0"/>
              <w:autoSpaceDN w:val="0"/>
              <w:adjustRightInd w:val="0"/>
              <w:jc w:val="both"/>
              <w:rPr>
                <w:sz w:val="28"/>
                <w:szCs w:val="28"/>
              </w:rPr>
            </w:pPr>
            <w:r>
              <w:rPr>
                <w:sz w:val="28"/>
                <w:szCs w:val="28"/>
              </w:rPr>
              <w:tab/>
              <w:t>b) Chứng minh tứ giác ABDC nội tiếp được đường tròn.</w:t>
            </w:r>
          </w:p>
          <w:p w:rsidR="00766048" w:rsidRDefault="00766048" w:rsidP="00766048">
            <w:pPr>
              <w:autoSpaceDE w:val="0"/>
              <w:autoSpaceDN w:val="0"/>
              <w:adjustRightInd w:val="0"/>
              <w:jc w:val="both"/>
              <w:rPr>
                <w:sz w:val="28"/>
                <w:szCs w:val="28"/>
              </w:rPr>
            </w:pPr>
            <w:r>
              <w:rPr>
                <w:sz w:val="28"/>
                <w:szCs w:val="28"/>
              </w:rPr>
              <w:tab/>
              <w:t>c) Chứng minh rằng ba điểm M, D, N thẳng hàng.</w:t>
            </w:r>
          </w:p>
          <w:p w:rsidR="00766048" w:rsidRDefault="00766048" w:rsidP="00766048">
            <w:pPr>
              <w:autoSpaceDE w:val="0"/>
              <w:autoSpaceDN w:val="0"/>
              <w:adjustRightInd w:val="0"/>
              <w:jc w:val="both"/>
              <w:rPr>
                <w:sz w:val="28"/>
                <w:szCs w:val="28"/>
              </w:rPr>
            </w:pPr>
            <w:r>
              <w:rPr>
                <w:sz w:val="28"/>
                <w:szCs w:val="28"/>
              </w:rPr>
              <w:tab/>
              <w:t>d) Xác định vị trí các dây cung AM và AN của đường tròn (B) và (C) sao cho đoạn thẳng MN có độ dài lớn nhất.</w:t>
            </w:r>
          </w:p>
          <w:p w:rsidR="00766048" w:rsidRDefault="00766048" w:rsidP="00766048">
            <w:pPr>
              <w:autoSpaceDE w:val="0"/>
              <w:autoSpaceDN w:val="0"/>
              <w:adjustRightInd w:val="0"/>
              <w:jc w:val="both"/>
              <w:rPr>
                <w:sz w:val="28"/>
                <w:szCs w:val="28"/>
              </w:rPr>
            </w:pPr>
            <w:r>
              <w:rPr>
                <w:b/>
                <w:bCs/>
                <w:sz w:val="28"/>
                <w:szCs w:val="28"/>
              </w:rPr>
              <w:t>Câu 5</w:t>
            </w:r>
            <w:r>
              <w:rPr>
                <w:sz w:val="28"/>
                <w:szCs w:val="28"/>
              </w:rPr>
              <w:t xml:space="preserve"> (1,0 điểm)</w:t>
            </w:r>
          </w:p>
          <w:p w:rsidR="00766048" w:rsidRPr="00733A51" w:rsidRDefault="00766048" w:rsidP="00766048">
            <w:pPr>
              <w:jc w:val="center"/>
              <w:rPr>
                <w:rFonts w:ascii="Times New Roman" w:eastAsia="Times New Roman" w:hAnsi="Times New Roman" w:cs="Times New Roman"/>
                <w:b/>
                <w:color w:val="FF0000"/>
                <w:sz w:val="28"/>
                <w:szCs w:val="24"/>
                <w:lang w:val="en-US"/>
              </w:rPr>
            </w:pPr>
            <w:r>
              <w:rPr>
                <w:sz w:val="28"/>
                <w:szCs w:val="28"/>
              </w:rPr>
              <w:tab/>
              <w:t xml:space="preserve">Giải hệ phương trình: </w:t>
            </w:r>
            <w:r w:rsidRPr="000F6620">
              <w:rPr>
                <w:rFonts w:ascii="Arial" w:hAnsi="Arial" w:cs="Arial"/>
                <w:position w:val="-36"/>
                <w:sz w:val="20"/>
                <w:szCs w:val="20"/>
              </w:rPr>
              <w:object w:dxaOrig="4760" w:dyaOrig="840">
                <v:shape id="_x0000_i1590" type="#_x0000_t75" style="width:238pt;height:42pt" o:ole="">
                  <v:imagedata r:id="rId1076" o:title=""/>
                </v:shape>
                <o:OLEObject Type="Embed" ProgID="Equation.DSMT4" ShapeID="_x0000_i1590" DrawAspect="Content" ObjectID="_1586752179" r:id="rId1077"/>
              </w:object>
            </w: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325</w:t>
            </w:r>
          </w:p>
          <w:p w:rsidR="00766048" w:rsidRDefault="00766048" w:rsidP="00766048">
            <w:pPr>
              <w:autoSpaceDE w:val="0"/>
              <w:autoSpaceDN w:val="0"/>
              <w:adjustRightInd w:val="0"/>
              <w:jc w:val="center"/>
              <w:rPr>
                <w:sz w:val="28"/>
                <w:szCs w:val="28"/>
              </w:rPr>
            </w:pPr>
            <w:r>
              <w:rPr>
                <w:sz w:val="28"/>
                <w:szCs w:val="28"/>
              </w:rPr>
              <w:t>SỞ GIÁO DỤC VÀ ĐÀO TẠO PHÚ THỌ</w:t>
            </w:r>
          </w:p>
          <w:p w:rsidR="00766048" w:rsidRDefault="00766048" w:rsidP="00766048">
            <w:pPr>
              <w:autoSpaceDE w:val="0"/>
              <w:autoSpaceDN w:val="0"/>
              <w:adjustRightInd w:val="0"/>
              <w:jc w:val="center"/>
              <w:rPr>
                <w:b/>
                <w:bCs/>
                <w:sz w:val="28"/>
                <w:szCs w:val="28"/>
              </w:rPr>
            </w:pPr>
            <w:r>
              <w:rPr>
                <w:b/>
                <w:bCs/>
                <w:sz w:val="28"/>
                <w:szCs w:val="28"/>
              </w:rPr>
              <w:t>KỲ THI TUYỂN SINH VÀO LỚP 10 TRUNG HỌC PHỔ THÔNG</w:t>
            </w:r>
          </w:p>
          <w:p w:rsidR="00766048" w:rsidRDefault="00766048" w:rsidP="00766048">
            <w:pPr>
              <w:autoSpaceDE w:val="0"/>
              <w:autoSpaceDN w:val="0"/>
              <w:adjustRightInd w:val="0"/>
              <w:jc w:val="center"/>
              <w:rPr>
                <w:sz w:val="28"/>
                <w:szCs w:val="28"/>
              </w:rPr>
            </w:pPr>
            <w:r>
              <w:rPr>
                <w:sz w:val="28"/>
                <w:szCs w:val="28"/>
              </w:rPr>
              <w:t>NĂM HỌC 2011 – 2012</w:t>
            </w:r>
          </w:p>
          <w:p w:rsidR="00766048" w:rsidRDefault="00766048" w:rsidP="00766048">
            <w:pPr>
              <w:autoSpaceDE w:val="0"/>
              <w:autoSpaceDN w:val="0"/>
              <w:adjustRightInd w:val="0"/>
              <w:rPr>
                <w:sz w:val="28"/>
                <w:szCs w:val="28"/>
              </w:rPr>
            </w:pPr>
            <w:r>
              <w:rPr>
                <w:sz w:val="28"/>
                <w:szCs w:val="28"/>
              </w:rPr>
              <w:t xml:space="preserve">                                  </w:t>
            </w:r>
          </w:p>
          <w:p w:rsidR="00766048" w:rsidRDefault="00766048" w:rsidP="00766048">
            <w:pPr>
              <w:autoSpaceDE w:val="0"/>
              <w:autoSpaceDN w:val="0"/>
              <w:adjustRightInd w:val="0"/>
              <w:rPr>
                <w:sz w:val="28"/>
                <w:szCs w:val="28"/>
              </w:rPr>
            </w:pPr>
          </w:p>
          <w:p w:rsidR="00766048" w:rsidRDefault="00766048" w:rsidP="00766048">
            <w:pPr>
              <w:autoSpaceDE w:val="0"/>
              <w:autoSpaceDN w:val="0"/>
              <w:adjustRightInd w:val="0"/>
              <w:jc w:val="center"/>
              <w:rPr>
                <w:b/>
                <w:bCs/>
                <w:sz w:val="32"/>
                <w:szCs w:val="32"/>
              </w:rPr>
            </w:pPr>
            <w:r>
              <w:rPr>
                <w:b/>
                <w:bCs/>
                <w:sz w:val="32"/>
                <w:szCs w:val="32"/>
              </w:rPr>
              <w:t>MÔN TOÁN</w:t>
            </w:r>
          </w:p>
          <w:p w:rsidR="00766048" w:rsidRDefault="00766048" w:rsidP="00766048">
            <w:pPr>
              <w:autoSpaceDE w:val="0"/>
              <w:autoSpaceDN w:val="0"/>
              <w:adjustRightInd w:val="0"/>
              <w:jc w:val="center"/>
              <w:rPr>
                <w:i/>
                <w:iCs/>
                <w:sz w:val="28"/>
                <w:szCs w:val="28"/>
              </w:rPr>
            </w:pPr>
            <w:r>
              <w:rPr>
                <w:i/>
                <w:iCs/>
                <w:sz w:val="28"/>
                <w:szCs w:val="28"/>
              </w:rPr>
              <w:t>Thời gian làm bài: 120 phút, không kể thời gian giao đề</w:t>
            </w:r>
          </w:p>
          <w:p w:rsidR="00766048" w:rsidRDefault="00766048" w:rsidP="00766048">
            <w:pPr>
              <w:autoSpaceDE w:val="0"/>
              <w:autoSpaceDN w:val="0"/>
              <w:adjustRightInd w:val="0"/>
              <w:jc w:val="center"/>
              <w:rPr>
                <w:i/>
                <w:iCs/>
                <w:sz w:val="28"/>
                <w:szCs w:val="28"/>
              </w:rPr>
            </w:pPr>
            <w:r>
              <w:rPr>
                <w:i/>
                <w:iCs/>
                <w:sz w:val="28"/>
                <w:szCs w:val="28"/>
              </w:rPr>
              <w:t>Ngày thi: 02 tháng 7 năm 2011 (đợt 2)</w:t>
            </w:r>
          </w:p>
          <w:p w:rsidR="00766048" w:rsidRDefault="00766048" w:rsidP="00766048">
            <w:pPr>
              <w:autoSpaceDE w:val="0"/>
              <w:autoSpaceDN w:val="0"/>
              <w:adjustRightInd w:val="0"/>
              <w:jc w:val="center"/>
              <w:rPr>
                <w:i/>
                <w:iCs/>
                <w:sz w:val="28"/>
                <w:szCs w:val="28"/>
              </w:rPr>
            </w:pPr>
          </w:p>
          <w:p w:rsidR="00766048" w:rsidRDefault="00766048" w:rsidP="00766048">
            <w:pPr>
              <w:autoSpaceDE w:val="0"/>
              <w:autoSpaceDN w:val="0"/>
              <w:adjustRightInd w:val="0"/>
              <w:jc w:val="both"/>
              <w:rPr>
                <w:sz w:val="28"/>
                <w:szCs w:val="28"/>
              </w:rPr>
            </w:pPr>
            <w:r>
              <w:rPr>
                <w:b/>
                <w:bCs/>
                <w:sz w:val="28"/>
                <w:szCs w:val="28"/>
              </w:rPr>
              <w:t>Câu 1</w:t>
            </w:r>
            <w:r>
              <w:rPr>
                <w:sz w:val="28"/>
                <w:szCs w:val="28"/>
              </w:rPr>
              <w:t xml:space="preserve"> (2,5 điểm)</w:t>
            </w:r>
          </w:p>
          <w:p w:rsidR="00766048" w:rsidRDefault="00766048" w:rsidP="00766048">
            <w:pPr>
              <w:numPr>
                <w:ilvl w:val="0"/>
                <w:numId w:val="32"/>
              </w:numPr>
              <w:tabs>
                <w:tab w:val="left" w:pos="720"/>
              </w:tabs>
              <w:autoSpaceDE w:val="0"/>
              <w:autoSpaceDN w:val="0"/>
              <w:adjustRightInd w:val="0"/>
              <w:ind w:left="720" w:hanging="360"/>
              <w:jc w:val="both"/>
              <w:rPr>
                <w:sz w:val="28"/>
                <w:szCs w:val="28"/>
              </w:rPr>
            </w:pPr>
            <w:r>
              <w:rPr>
                <w:sz w:val="28"/>
                <w:szCs w:val="28"/>
              </w:rPr>
              <w:t xml:space="preserve">Tính </w:t>
            </w:r>
            <w:r w:rsidRPr="000F6620">
              <w:rPr>
                <w:rFonts w:ascii="Arial" w:hAnsi="Arial" w:cs="Arial"/>
                <w:position w:val="-18"/>
                <w:sz w:val="20"/>
                <w:szCs w:val="20"/>
              </w:rPr>
              <w:object w:dxaOrig="2380" w:dyaOrig="480">
                <v:shape id="_x0000_i1591" type="#_x0000_t75" style="width:119pt;height:24pt" o:ole="">
                  <v:imagedata r:id="rId1078" o:title=""/>
                </v:shape>
                <o:OLEObject Type="Embed" ProgID="Equation.DSMT4" ShapeID="_x0000_i1591" DrawAspect="Content" ObjectID="_1586752180" r:id="rId1079"/>
              </w:object>
            </w:r>
          </w:p>
          <w:p w:rsidR="00766048" w:rsidRDefault="00766048" w:rsidP="00766048">
            <w:pPr>
              <w:numPr>
                <w:ilvl w:val="0"/>
                <w:numId w:val="33"/>
              </w:numPr>
              <w:tabs>
                <w:tab w:val="left" w:pos="720"/>
              </w:tabs>
              <w:autoSpaceDE w:val="0"/>
              <w:autoSpaceDN w:val="0"/>
              <w:adjustRightInd w:val="0"/>
              <w:ind w:left="720" w:hanging="360"/>
              <w:jc w:val="both"/>
              <w:rPr>
                <w:sz w:val="28"/>
                <w:szCs w:val="28"/>
              </w:rPr>
            </w:pPr>
            <w:r>
              <w:rPr>
                <w:sz w:val="28"/>
                <w:szCs w:val="28"/>
              </w:rPr>
              <w:t xml:space="preserve">Tìm điều kiện của x để biểu thức </w:t>
            </w:r>
            <w:r w:rsidRPr="000F6620">
              <w:rPr>
                <w:rFonts w:ascii="Arial" w:hAnsi="Arial" w:cs="Arial"/>
                <w:position w:val="-24"/>
                <w:sz w:val="20"/>
                <w:szCs w:val="20"/>
              </w:rPr>
              <w:object w:dxaOrig="1719" w:dyaOrig="620">
                <v:shape id="_x0000_i1592" type="#_x0000_t75" style="width:85.95pt;height:31pt" o:ole="">
                  <v:imagedata r:id="rId1080" o:title=""/>
                </v:shape>
                <o:OLEObject Type="Embed" ProgID="Equation.DSMT4" ShapeID="_x0000_i1592" DrawAspect="Content" ObjectID="_1586752181" r:id="rId1081"/>
              </w:object>
            </w:r>
            <w:r>
              <w:rPr>
                <w:sz w:val="28"/>
                <w:szCs w:val="28"/>
              </w:rPr>
              <w:t xml:space="preserve"> có nghĩa</w:t>
            </w:r>
          </w:p>
          <w:p w:rsidR="00766048" w:rsidRDefault="00766048" w:rsidP="00766048">
            <w:pPr>
              <w:numPr>
                <w:ilvl w:val="0"/>
                <w:numId w:val="34"/>
              </w:numPr>
              <w:tabs>
                <w:tab w:val="left" w:pos="720"/>
              </w:tabs>
              <w:autoSpaceDE w:val="0"/>
              <w:autoSpaceDN w:val="0"/>
              <w:adjustRightInd w:val="0"/>
              <w:ind w:left="720" w:hanging="360"/>
              <w:jc w:val="both"/>
              <w:rPr>
                <w:sz w:val="28"/>
                <w:szCs w:val="28"/>
              </w:rPr>
            </w:pPr>
            <w:r>
              <w:rPr>
                <w:sz w:val="28"/>
                <w:szCs w:val="28"/>
              </w:rPr>
              <w:t xml:space="preserve">Giải phương trình: </w:t>
            </w:r>
            <w:r w:rsidRPr="00981F4C">
              <w:rPr>
                <w:rFonts w:ascii="Arial" w:hAnsi="Arial" w:cs="Arial"/>
                <w:sz w:val="20"/>
                <w:szCs w:val="20"/>
              </w:rPr>
              <w:object w:dxaOrig="1520" w:dyaOrig="323">
                <v:shape id="_x0000_i1593" type="#_x0000_t75" style="width:76pt;height:16.15pt" o:ole="">
                  <v:imagedata r:id="rId1082" o:title=""/>
                </v:shape>
                <o:OLEObject Type="Embed" ProgID="Equation.DSMT4" ShapeID="_x0000_i1593" DrawAspect="Content" ObjectID="_1586752182" r:id="rId1083"/>
              </w:object>
            </w:r>
          </w:p>
          <w:p w:rsidR="00766048" w:rsidRDefault="00766048" w:rsidP="00766048">
            <w:pPr>
              <w:autoSpaceDE w:val="0"/>
              <w:autoSpaceDN w:val="0"/>
              <w:adjustRightInd w:val="0"/>
              <w:jc w:val="both"/>
              <w:rPr>
                <w:sz w:val="28"/>
                <w:szCs w:val="28"/>
              </w:rPr>
            </w:pPr>
            <w:r>
              <w:rPr>
                <w:b/>
                <w:bCs/>
                <w:sz w:val="28"/>
                <w:szCs w:val="28"/>
              </w:rPr>
              <w:t>Câu 2</w:t>
            </w:r>
            <w:r>
              <w:rPr>
                <w:sz w:val="28"/>
                <w:szCs w:val="28"/>
              </w:rPr>
              <w:t xml:space="preserve"> (2 điểm)</w:t>
            </w:r>
          </w:p>
          <w:p w:rsidR="00766048" w:rsidRDefault="00766048" w:rsidP="00766048">
            <w:pPr>
              <w:numPr>
                <w:ilvl w:val="0"/>
                <w:numId w:val="35"/>
              </w:numPr>
              <w:tabs>
                <w:tab w:val="left" w:pos="720"/>
              </w:tabs>
              <w:autoSpaceDE w:val="0"/>
              <w:autoSpaceDN w:val="0"/>
              <w:adjustRightInd w:val="0"/>
              <w:ind w:left="720" w:hanging="360"/>
              <w:jc w:val="both"/>
              <w:rPr>
                <w:sz w:val="28"/>
                <w:szCs w:val="28"/>
              </w:rPr>
            </w:pPr>
            <w:r>
              <w:rPr>
                <w:sz w:val="28"/>
                <w:szCs w:val="28"/>
              </w:rPr>
              <w:t xml:space="preserve">Giải hệ phương trình: </w:t>
            </w:r>
            <w:r w:rsidRPr="000F6620">
              <w:rPr>
                <w:rFonts w:ascii="Arial" w:hAnsi="Arial" w:cs="Arial"/>
                <w:position w:val="-30"/>
                <w:sz w:val="20"/>
                <w:szCs w:val="20"/>
              </w:rPr>
              <w:object w:dxaOrig="1260" w:dyaOrig="720">
                <v:shape id="_x0000_i1594" type="#_x0000_t75" style="width:63pt;height:36pt" o:ole="">
                  <v:imagedata r:id="rId1084" o:title=""/>
                </v:shape>
                <o:OLEObject Type="Embed" ProgID="Equation.DSMT4" ShapeID="_x0000_i1594" DrawAspect="Content" ObjectID="_1586752183" r:id="rId1085"/>
              </w:object>
            </w:r>
          </w:p>
          <w:p w:rsidR="00766048" w:rsidRDefault="00766048" w:rsidP="00766048">
            <w:pPr>
              <w:numPr>
                <w:ilvl w:val="0"/>
                <w:numId w:val="36"/>
              </w:numPr>
              <w:tabs>
                <w:tab w:val="left" w:pos="720"/>
              </w:tabs>
              <w:autoSpaceDE w:val="0"/>
              <w:autoSpaceDN w:val="0"/>
              <w:adjustRightInd w:val="0"/>
              <w:ind w:left="720" w:hanging="360"/>
              <w:jc w:val="both"/>
              <w:rPr>
                <w:sz w:val="28"/>
                <w:szCs w:val="28"/>
              </w:rPr>
            </w:pPr>
            <w:r>
              <w:rPr>
                <w:sz w:val="28"/>
                <w:szCs w:val="28"/>
              </w:rPr>
              <w:t xml:space="preserve">Cho hệ phương trình: </w:t>
            </w:r>
            <w:r w:rsidRPr="000F6620">
              <w:rPr>
                <w:rFonts w:ascii="Arial" w:hAnsi="Arial" w:cs="Arial"/>
                <w:position w:val="-32"/>
                <w:sz w:val="20"/>
                <w:szCs w:val="20"/>
              </w:rPr>
              <w:object w:dxaOrig="1939" w:dyaOrig="760">
                <v:shape id="_x0000_i1595" type="#_x0000_t75" style="width:96.95pt;height:38pt" o:ole="">
                  <v:imagedata r:id="rId1086" o:title=""/>
                </v:shape>
                <o:OLEObject Type="Embed" ProgID="Equation.DSMT4" ShapeID="_x0000_i1595" DrawAspect="Content" ObjectID="_1586752184" r:id="rId1087"/>
              </w:object>
            </w:r>
          </w:p>
          <w:p w:rsidR="00766048" w:rsidRDefault="00766048" w:rsidP="00766048">
            <w:pPr>
              <w:autoSpaceDE w:val="0"/>
              <w:autoSpaceDN w:val="0"/>
              <w:adjustRightInd w:val="0"/>
              <w:jc w:val="both"/>
              <w:rPr>
                <w:sz w:val="28"/>
                <w:szCs w:val="28"/>
              </w:rPr>
            </w:pPr>
            <w:r>
              <w:rPr>
                <w:sz w:val="28"/>
                <w:szCs w:val="28"/>
              </w:rPr>
              <w:t>Tìm m để hệ phương trình có nghiệm (x; y) thỏa mãn điều kiện A = x + y đạt giá trị nhỏ nhất.</w:t>
            </w:r>
          </w:p>
          <w:p w:rsidR="00766048" w:rsidRDefault="00766048" w:rsidP="00766048">
            <w:pPr>
              <w:autoSpaceDE w:val="0"/>
              <w:autoSpaceDN w:val="0"/>
              <w:adjustRightInd w:val="0"/>
              <w:jc w:val="both"/>
              <w:rPr>
                <w:sz w:val="28"/>
                <w:szCs w:val="28"/>
              </w:rPr>
            </w:pPr>
            <w:r>
              <w:rPr>
                <w:b/>
                <w:bCs/>
                <w:sz w:val="28"/>
                <w:szCs w:val="28"/>
              </w:rPr>
              <w:t>Câu 3</w:t>
            </w:r>
            <w:r>
              <w:rPr>
                <w:sz w:val="28"/>
                <w:szCs w:val="28"/>
              </w:rPr>
              <w:t xml:space="preserve"> (1,5 điểm)</w:t>
            </w:r>
          </w:p>
          <w:p w:rsidR="00766048" w:rsidRDefault="00766048" w:rsidP="00766048">
            <w:pPr>
              <w:autoSpaceDE w:val="0"/>
              <w:autoSpaceDN w:val="0"/>
              <w:adjustRightInd w:val="0"/>
              <w:jc w:val="both"/>
              <w:rPr>
                <w:sz w:val="28"/>
                <w:szCs w:val="28"/>
              </w:rPr>
            </w:pPr>
            <w:r>
              <w:rPr>
                <w:sz w:val="28"/>
                <w:szCs w:val="28"/>
              </w:rPr>
              <w:t xml:space="preserve">      Trong mặt phẳng tọa độ Oxy cho các điểm A(0; -7), B(-1; 2), C(</w:t>
            </w:r>
            <w:r w:rsidRPr="00981F4C">
              <w:rPr>
                <w:rFonts w:ascii="Arial" w:hAnsi="Arial" w:cs="Arial"/>
                <w:sz w:val="20"/>
                <w:szCs w:val="20"/>
              </w:rPr>
              <w:object w:dxaOrig="244" w:dyaOrig="620">
                <v:shape id="_x0000_i1596" type="#_x0000_t75" style="width:12.2pt;height:31pt" o:ole="">
                  <v:imagedata r:id="rId1088" o:title=""/>
                </v:shape>
                <o:OLEObject Type="Embed" ProgID="Equation.DSMT4" ShapeID="_x0000_i1596" DrawAspect="Content" ObjectID="_1586752185" r:id="rId1089"/>
              </w:object>
            </w:r>
            <w:r>
              <w:rPr>
                <w:sz w:val="28"/>
                <w:szCs w:val="28"/>
              </w:rPr>
              <w:t>; -6) và gọi đồ thị của hàm số y = 2x – 7 là đường thẳng (d)</w:t>
            </w:r>
          </w:p>
          <w:p w:rsidR="00766048" w:rsidRDefault="00766048" w:rsidP="00766048">
            <w:pPr>
              <w:autoSpaceDE w:val="0"/>
              <w:autoSpaceDN w:val="0"/>
              <w:adjustRightInd w:val="0"/>
              <w:ind w:firstLine="360"/>
              <w:jc w:val="both"/>
              <w:rPr>
                <w:sz w:val="28"/>
                <w:szCs w:val="28"/>
              </w:rPr>
            </w:pPr>
            <w:r>
              <w:rPr>
                <w:sz w:val="28"/>
                <w:szCs w:val="28"/>
              </w:rPr>
              <w:t>a) Trong ba điểm A, B, C điểm nào thuộc đường thẳng (d)?</w:t>
            </w:r>
          </w:p>
          <w:p w:rsidR="00766048" w:rsidRDefault="00766048" w:rsidP="00766048">
            <w:pPr>
              <w:numPr>
                <w:ilvl w:val="0"/>
                <w:numId w:val="37"/>
              </w:numPr>
              <w:tabs>
                <w:tab w:val="left" w:pos="720"/>
              </w:tabs>
              <w:autoSpaceDE w:val="0"/>
              <w:autoSpaceDN w:val="0"/>
              <w:adjustRightInd w:val="0"/>
              <w:ind w:left="720" w:hanging="360"/>
              <w:jc w:val="both"/>
              <w:rPr>
                <w:sz w:val="28"/>
                <w:szCs w:val="28"/>
              </w:rPr>
            </w:pPr>
            <w:r>
              <w:rPr>
                <w:sz w:val="28"/>
                <w:szCs w:val="28"/>
              </w:rPr>
              <w:t>Tìm a và b biết đồ thị hàm số y = ax + b đi qua điểm B và song song với đường thẳng (d)</w:t>
            </w:r>
          </w:p>
          <w:p w:rsidR="00766048" w:rsidRDefault="00766048" w:rsidP="00766048">
            <w:pPr>
              <w:autoSpaceDE w:val="0"/>
              <w:autoSpaceDN w:val="0"/>
              <w:adjustRightInd w:val="0"/>
              <w:jc w:val="both"/>
              <w:rPr>
                <w:sz w:val="28"/>
                <w:szCs w:val="28"/>
              </w:rPr>
            </w:pPr>
            <w:r>
              <w:rPr>
                <w:b/>
                <w:bCs/>
                <w:sz w:val="28"/>
                <w:szCs w:val="28"/>
              </w:rPr>
              <w:t>Câu 4</w:t>
            </w:r>
            <w:r>
              <w:rPr>
                <w:sz w:val="28"/>
                <w:szCs w:val="28"/>
              </w:rPr>
              <w:t xml:space="preserve"> (3,0 điểm)</w:t>
            </w:r>
          </w:p>
          <w:p w:rsidR="00766048" w:rsidRDefault="00766048" w:rsidP="00766048">
            <w:pPr>
              <w:autoSpaceDE w:val="0"/>
              <w:autoSpaceDN w:val="0"/>
              <w:adjustRightInd w:val="0"/>
              <w:jc w:val="both"/>
              <w:rPr>
                <w:sz w:val="28"/>
                <w:szCs w:val="28"/>
              </w:rPr>
            </w:pPr>
            <w:r>
              <w:rPr>
                <w:sz w:val="28"/>
                <w:szCs w:val="28"/>
              </w:rPr>
              <w:tab/>
              <w:t xml:space="preserve">Cho đường tròn (O; R) có hai đường kính AB và CD vuông góc với nhau. Gọi M là một điểm trên bán kính OB sao cho OM = </w:t>
            </w:r>
            <w:r w:rsidRPr="00981F4C">
              <w:rPr>
                <w:rFonts w:ascii="Arial" w:hAnsi="Arial" w:cs="Arial"/>
                <w:sz w:val="20"/>
                <w:szCs w:val="20"/>
              </w:rPr>
              <w:object w:dxaOrig="284" w:dyaOrig="620">
                <v:shape id="_x0000_i1597" type="#_x0000_t75" style="width:14.2pt;height:31pt" o:ole="">
                  <v:imagedata r:id="rId1090" o:title=""/>
                </v:shape>
                <o:OLEObject Type="Embed" ProgID="Equation.DSMT4" ShapeID="_x0000_i1597" DrawAspect="Content" ObjectID="_1586752186" r:id="rId1091"/>
              </w:object>
            </w:r>
            <w:r>
              <w:rPr>
                <w:sz w:val="28"/>
                <w:szCs w:val="28"/>
              </w:rPr>
              <w:t>, đường thẳng CM cắt đường tròn (O; R) tại N và cắt đường thẳng BD tại K.</w:t>
            </w:r>
          </w:p>
          <w:p w:rsidR="00766048" w:rsidRDefault="00766048" w:rsidP="00766048">
            <w:pPr>
              <w:numPr>
                <w:ilvl w:val="0"/>
                <w:numId w:val="38"/>
              </w:numPr>
              <w:tabs>
                <w:tab w:val="left" w:pos="1080"/>
              </w:tabs>
              <w:autoSpaceDE w:val="0"/>
              <w:autoSpaceDN w:val="0"/>
              <w:adjustRightInd w:val="0"/>
              <w:ind w:left="1080" w:hanging="360"/>
              <w:jc w:val="both"/>
              <w:rPr>
                <w:sz w:val="28"/>
                <w:szCs w:val="28"/>
              </w:rPr>
            </w:pPr>
            <w:r>
              <w:rPr>
                <w:sz w:val="28"/>
                <w:szCs w:val="28"/>
              </w:rPr>
              <w:t>Chứng minh tứ giác OMND nội tiếp</w:t>
            </w:r>
          </w:p>
          <w:p w:rsidR="00766048" w:rsidRDefault="00766048" w:rsidP="00766048">
            <w:pPr>
              <w:numPr>
                <w:ilvl w:val="0"/>
                <w:numId w:val="39"/>
              </w:numPr>
              <w:tabs>
                <w:tab w:val="left" w:pos="1080"/>
              </w:tabs>
              <w:autoSpaceDE w:val="0"/>
              <w:autoSpaceDN w:val="0"/>
              <w:adjustRightInd w:val="0"/>
              <w:ind w:left="1080" w:hanging="360"/>
              <w:jc w:val="both"/>
              <w:rPr>
                <w:sz w:val="28"/>
                <w:szCs w:val="28"/>
              </w:rPr>
            </w:pPr>
            <w:r>
              <w:rPr>
                <w:sz w:val="28"/>
                <w:szCs w:val="28"/>
              </w:rPr>
              <w:t xml:space="preserve">Chứng minh K là trung điểm của BD và </w:t>
            </w:r>
            <w:r w:rsidRPr="000F6620">
              <w:rPr>
                <w:rFonts w:ascii="Arial" w:hAnsi="Arial" w:cs="Arial"/>
                <w:position w:val="-24"/>
                <w:sz w:val="20"/>
                <w:szCs w:val="20"/>
              </w:rPr>
              <w:object w:dxaOrig="1359" w:dyaOrig="660">
                <v:shape id="_x0000_i1598" type="#_x0000_t75" style="width:67.95pt;height:33pt" o:ole="">
                  <v:imagedata r:id="rId1092" o:title=""/>
                </v:shape>
                <o:OLEObject Type="Embed" ProgID="Equation.DSMT4" ShapeID="_x0000_i1598" DrawAspect="Content" ObjectID="_1586752187" r:id="rId1093"/>
              </w:object>
            </w:r>
          </w:p>
          <w:p w:rsidR="00766048" w:rsidRDefault="00766048" w:rsidP="00766048">
            <w:pPr>
              <w:numPr>
                <w:ilvl w:val="0"/>
                <w:numId w:val="40"/>
              </w:numPr>
              <w:tabs>
                <w:tab w:val="left" w:pos="1080"/>
              </w:tabs>
              <w:autoSpaceDE w:val="0"/>
              <w:autoSpaceDN w:val="0"/>
              <w:adjustRightInd w:val="0"/>
              <w:ind w:left="1080" w:hanging="360"/>
              <w:jc w:val="both"/>
              <w:rPr>
                <w:sz w:val="28"/>
                <w:szCs w:val="28"/>
              </w:rPr>
            </w:pPr>
            <w:r>
              <w:rPr>
                <w:sz w:val="28"/>
                <w:szCs w:val="28"/>
              </w:rPr>
              <w:t>Tính độ dài đoạn thẳng DN theo R</w:t>
            </w:r>
          </w:p>
          <w:p w:rsidR="00766048" w:rsidRDefault="00766048" w:rsidP="00766048">
            <w:pPr>
              <w:autoSpaceDE w:val="0"/>
              <w:autoSpaceDN w:val="0"/>
              <w:adjustRightInd w:val="0"/>
              <w:jc w:val="both"/>
              <w:rPr>
                <w:sz w:val="28"/>
                <w:szCs w:val="28"/>
              </w:rPr>
            </w:pPr>
            <w:r>
              <w:rPr>
                <w:b/>
                <w:bCs/>
                <w:sz w:val="28"/>
                <w:szCs w:val="28"/>
              </w:rPr>
              <w:t>Câu 5</w:t>
            </w:r>
            <w:r>
              <w:rPr>
                <w:sz w:val="28"/>
                <w:szCs w:val="28"/>
              </w:rPr>
              <w:t xml:space="preserve"> (1,0 điểm)</w:t>
            </w:r>
          </w:p>
          <w:p w:rsidR="00766048" w:rsidRDefault="00766048" w:rsidP="00766048">
            <w:pPr>
              <w:autoSpaceDE w:val="0"/>
              <w:autoSpaceDN w:val="0"/>
              <w:adjustRightInd w:val="0"/>
              <w:jc w:val="both"/>
              <w:rPr>
                <w:sz w:val="28"/>
                <w:szCs w:val="28"/>
              </w:rPr>
            </w:pPr>
            <w:r>
              <w:rPr>
                <w:sz w:val="28"/>
                <w:szCs w:val="28"/>
              </w:rPr>
              <w:tab/>
              <w:t>Tìm các số nguyên x, y thỏa mãn phương trình:</w:t>
            </w:r>
          </w:p>
          <w:p w:rsidR="00766048" w:rsidRDefault="00766048" w:rsidP="00766048">
            <w:pPr>
              <w:autoSpaceDE w:val="0"/>
              <w:autoSpaceDN w:val="0"/>
              <w:adjustRightInd w:val="0"/>
              <w:jc w:val="both"/>
              <w:rPr>
                <w:sz w:val="28"/>
                <w:szCs w:val="28"/>
              </w:rPr>
            </w:pPr>
            <w:r>
              <w:rPr>
                <w:sz w:val="28"/>
                <w:szCs w:val="28"/>
              </w:rPr>
              <w:tab/>
            </w:r>
            <w:r>
              <w:rPr>
                <w:sz w:val="28"/>
                <w:szCs w:val="28"/>
              </w:rPr>
              <w:tab/>
            </w:r>
            <w:r w:rsidRPr="00981F4C">
              <w:rPr>
                <w:rFonts w:ascii="Arial" w:hAnsi="Arial" w:cs="Arial"/>
                <w:sz w:val="20"/>
                <w:szCs w:val="20"/>
              </w:rPr>
              <w:object w:dxaOrig="3260" w:dyaOrig="363">
                <v:shape id="_x0000_i1599" type="#_x0000_t75" style="width:163pt;height:18.15pt" o:ole="">
                  <v:imagedata r:id="rId1094" o:title=""/>
                </v:shape>
                <o:OLEObject Type="Embed" ProgID="Equation.DSMT4" ShapeID="_x0000_i1599" DrawAspect="Content" ObjectID="_1586752188" r:id="rId1095"/>
              </w:object>
            </w:r>
          </w:p>
          <w:p w:rsidR="00766048" w:rsidRPr="00733A51" w:rsidRDefault="0076604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326</w:t>
            </w:r>
          </w:p>
          <w:p w:rsidR="00766048" w:rsidRPr="00D90D26" w:rsidRDefault="00766048" w:rsidP="00766048">
            <w:pPr>
              <w:ind w:left="-285"/>
              <w:jc w:val="center"/>
            </w:pPr>
            <w:r>
              <w:rPr>
                <w:b/>
              </w:rPr>
              <w:t>ĐỀ THI VÀO 10</w:t>
            </w:r>
          </w:p>
          <w:p w:rsidR="00766048" w:rsidRPr="00D90D26" w:rsidRDefault="00766048" w:rsidP="00766048">
            <w:pPr>
              <w:ind w:left="-285"/>
              <w:jc w:val="both"/>
            </w:pPr>
            <w:r w:rsidRPr="00D90D26">
              <w:rPr>
                <w:b/>
                <w:u w:val="single"/>
              </w:rPr>
              <w:t>Bài 1</w:t>
            </w:r>
            <w:r w:rsidRPr="00D90D26">
              <w:t>. ( 3 điểm )</w:t>
            </w:r>
          </w:p>
          <w:p w:rsidR="00766048" w:rsidRPr="00D90D26" w:rsidRDefault="00766048" w:rsidP="00766048">
            <w:pPr>
              <w:ind w:left="-285"/>
              <w:jc w:val="both"/>
            </w:pPr>
            <w:r w:rsidRPr="00D90D26">
              <w:t xml:space="preserve">Cho hàm số: </w:t>
            </w:r>
            <w:r w:rsidRPr="00D90D26">
              <w:rPr>
                <w:position w:val="-12"/>
              </w:rPr>
              <w:object w:dxaOrig="3060" w:dyaOrig="440">
                <v:shape id="_x0000_i1600" type="#_x0000_t75" style="width:153pt;height:22pt" o:ole="">
                  <v:imagedata r:id="rId1096" o:title=""/>
                </v:shape>
                <o:OLEObject Type="Embed" ProgID="Equation.DSMT4" ShapeID="_x0000_i1600" DrawAspect="Content" ObjectID="_1586752189" r:id="rId1097"/>
              </w:object>
            </w:r>
          </w:p>
          <w:p w:rsidR="00766048" w:rsidRPr="00D90D26" w:rsidRDefault="00766048" w:rsidP="00766048">
            <w:pPr>
              <w:ind w:left="-285"/>
              <w:jc w:val="both"/>
            </w:pPr>
            <w:r w:rsidRPr="00D90D26">
              <w:t xml:space="preserve">       a) Tìm tập xác định của hàm số.</w:t>
            </w:r>
          </w:p>
          <w:p w:rsidR="00766048" w:rsidRPr="00D90D26" w:rsidRDefault="00766048" w:rsidP="00766048">
            <w:pPr>
              <w:ind w:left="-285"/>
              <w:jc w:val="both"/>
            </w:pPr>
            <w:r w:rsidRPr="00D90D26">
              <w:t xml:space="preserve">b) Chứng minh f(a) = f(- a) với </w:t>
            </w:r>
            <w:r w:rsidRPr="00D90D26">
              <w:rPr>
                <w:position w:val="-6"/>
              </w:rPr>
              <w:object w:dxaOrig="1180" w:dyaOrig="300">
                <v:shape id="_x0000_i1601" type="#_x0000_t75" style="width:59pt;height:15pt" o:ole="">
                  <v:imagedata r:id="rId1098" o:title=""/>
                </v:shape>
                <o:OLEObject Type="Embed" ProgID="Equation.DSMT4" ShapeID="_x0000_i1601" DrawAspect="Content" ObjectID="_1586752190" r:id="rId1099"/>
              </w:object>
            </w:r>
          </w:p>
          <w:p w:rsidR="00766048" w:rsidRPr="00D90D26" w:rsidRDefault="00766048" w:rsidP="00766048">
            <w:pPr>
              <w:ind w:left="-285"/>
              <w:jc w:val="both"/>
            </w:pPr>
            <w:r w:rsidRPr="00D90D26">
              <w:t xml:space="preserve">c) Chứng minh </w:t>
            </w:r>
            <w:r w:rsidRPr="00D90D26">
              <w:rPr>
                <w:position w:val="-12"/>
              </w:rPr>
              <w:object w:dxaOrig="740" w:dyaOrig="400">
                <v:shape id="_x0000_i1602" type="#_x0000_t75" style="width:37pt;height:20pt" o:ole="">
                  <v:imagedata r:id="rId1100" o:title=""/>
                </v:shape>
                <o:OLEObject Type="Embed" ProgID="Equation.DSMT4" ShapeID="_x0000_i1602" DrawAspect="Content" ObjectID="_1586752191" r:id="rId1101"/>
              </w:object>
            </w:r>
            <w:r w:rsidRPr="00D90D26">
              <w:t>.</w:t>
            </w:r>
          </w:p>
          <w:p w:rsidR="00766048" w:rsidRPr="00D90D26" w:rsidRDefault="00766048" w:rsidP="00766048">
            <w:pPr>
              <w:ind w:left="-285"/>
              <w:jc w:val="both"/>
            </w:pPr>
            <w:r w:rsidRPr="00D90D26">
              <w:rPr>
                <w:b/>
                <w:u w:val="single"/>
              </w:rPr>
              <w:t>Bài 2</w:t>
            </w:r>
            <w:r w:rsidRPr="00D90D26">
              <w:rPr>
                <w:b/>
              </w:rPr>
              <w:t>.</w:t>
            </w:r>
            <w:r w:rsidRPr="00D90D26">
              <w:t xml:space="preserve"> ( 1,5 điểm)</w:t>
            </w:r>
          </w:p>
          <w:p w:rsidR="00766048" w:rsidRPr="00D90D26" w:rsidRDefault="00766048" w:rsidP="00766048">
            <w:pPr>
              <w:ind w:left="-285"/>
              <w:jc w:val="both"/>
            </w:pPr>
            <w:r w:rsidRPr="00D90D26">
              <w:t>Giải bài toán bằng cách lập phương trình:</w:t>
            </w:r>
          </w:p>
          <w:p w:rsidR="00766048" w:rsidRPr="00D90D26" w:rsidRDefault="00766048" w:rsidP="00766048">
            <w:pPr>
              <w:ind w:left="-285"/>
              <w:jc w:val="both"/>
            </w:pPr>
            <w:r w:rsidRPr="00D90D26">
              <w:t>Theo kế hoạch hai tổ sản xuất 600 sản phẩm trong một thời gian nhất định. Do áp dụng kĩ thuật mới nên tổ I đã vượt mức 18% và tổ II đã vượt mức 21%. Vì vậy trong thời gian quy định họ đã hoàn thành vượt mức 120 sản phẩm. Hỏi số sản phẩm được giao của mỗi tổ theo kế hoạch ?.</w:t>
            </w:r>
          </w:p>
          <w:p w:rsidR="00766048" w:rsidRPr="00D90D26" w:rsidRDefault="00766048" w:rsidP="00766048">
            <w:pPr>
              <w:ind w:left="-285"/>
              <w:jc w:val="both"/>
            </w:pPr>
            <w:r w:rsidRPr="00D90D26">
              <w:rPr>
                <w:b/>
                <w:u w:val="single"/>
              </w:rPr>
              <w:t>Bài 3</w:t>
            </w:r>
            <w:r w:rsidRPr="00D90D26">
              <w:t>. ( 2 điểm )</w:t>
            </w:r>
          </w:p>
          <w:p w:rsidR="00766048" w:rsidRPr="00D90D26" w:rsidRDefault="00766048" w:rsidP="00766048">
            <w:pPr>
              <w:ind w:left="-285"/>
              <w:jc w:val="both"/>
            </w:pPr>
            <w:r w:rsidRPr="00D90D26">
              <w:t>Cho phương trình: x</w:t>
            </w:r>
            <w:r w:rsidRPr="00D90D26">
              <w:rPr>
                <w:vertAlign w:val="superscript"/>
              </w:rPr>
              <w:t>2</w:t>
            </w:r>
            <w:r w:rsidRPr="00D90D26">
              <w:t xml:space="preserve"> - 2mx + (m - 1)</w:t>
            </w:r>
            <w:r w:rsidRPr="00D90D26">
              <w:rPr>
                <w:vertAlign w:val="superscript"/>
              </w:rPr>
              <w:t>3</w:t>
            </w:r>
            <w:r w:rsidRPr="00D90D26">
              <w:t xml:space="preserve"> = 0 với x là ẩn số, m là tham số   (1)</w:t>
            </w:r>
          </w:p>
          <w:p w:rsidR="00766048" w:rsidRPr="00D90D26" w:rsidRDefault="00766048" w:rsidP="00766048">
            <w:pPr>
              <w:ind w:left="-285"/>
              <w:jc w:val="both"/>
            </w:pPr>
            <w:r w:rsidRPr="00D90D26">
              <w:t>a) Giải phương trình (1) khi m = - 1.</w:t>
            </w:r>
          </w:p>
          <w:p w:rsidR="00766048" w:rsidRPr="00D90D26" w:rsidRDefault="00766048" w:rsidP="00766048">
            <w:pPr>
              <w:ind w:left="-285"/>
              <w:jc w:val="both"/>
            </w:pPr>
            <w:r w:rsidRPr="00D90D26">
              <w:t>b) Xác định m để phương trình (1) có hai nghiệm phân biệt, trong đó một nghiệm bằng bình phương của nghiệm còn lại.</w:t>
            </w:r>
          </w:p>
          <w:p w:rsidR="00766048" w:rsidRPr="00D90D26" w:rsidRDefault="00766048" w:rsidP="00766048">
            <w:pPr>
              <w:ind w:left="-285"/>
              <w:jc w:val="both"/>
            </w:pPr>
            <w:r w:rsidRPr="00D90D26">
              <w:rPr>
                <w:b/>
                <w:u w:val="single"/>
              </w:rPr>
              <w:t>Bài 4</w:t>
            </w:r>
            <w:r w:rsidRPr="00D90D26">
              <w:t>. ( 3,5 điểm)</w:t>
            </w:r>
          </w:p>
          <w:p w:rsidR="00766048" w:rsidRPr="00D90D26" w:rsidRDefault="00766048" w:rsidP="00766048">
            <w:pPr>
              <w:ind w:left="-285"/>
              <w:jc w:val="both"/>
            </w:pPr>
            <w:r w:rsidRPr="00D90D26">
              <w:t xml:space="preserve">Cho tam giác ABC có các góc đều nhọn, </w:t>
            </w:r>
            <w:r w:rsidRPr="00D90D26">
              <w:rPr>
                <w:position w:val="-6"/>
              </w:rPr>
              <w:object w:dxaOrig="560" w:dyaOrig="360">
                <v:shape id="_x0000_i1603" type="#_x0000_t75" style="width:28pt;height:18pt" o:ole="">
                  <v:imagedata r:id="rId1102" o:title=""/>
                </v:shape>
                <o:OLEObject Type="Embed" ProgID="Equation.DSMT4" ShapeID="_x0000_i1603" DrawAspect="Content" ObjectID="_1586752192" r:id="rId1103"/>
              </w:object>
            </w:r>
            <w:r w:rsidRPr="00D90D26">
              <w:t xml:space="preserve"> = 45</w:t>
            </w:r>
            <w:r w:rsidRPr="00D90D26">
              <w:rPr>
                <w:vertAlign w:val="superscript"/>
              </w:rPr>
              <w:t>0</w:t>
            </w:r>
            <w:r w:rsidRPr="00D90D26">
              <w:t>. Vẽ các đường cao BD và CE của tam giác ABC. Gọi H là giao điểm của BD và CE.</w:t>
            </w:r>
          </w:p>
          <w:p w:rsidR="00766048" w:rsidRPr="00D90D26" w:rsidRDefault="00766048" w:rsidP="00766048">
            <w:pPr>
              <w:ind w:left="-285"/>
              <w:jc w:val="both"/>
            </w:pPr>
            <w:r w:rsidRPr="00D90D26">
              <w:t>a) Chứng minh tứ giác ADHE nội tiếp được trong một đường tròn.</w:t>
            </w:r>
          </w:p>
          <w:p w:rsidR="00766048" w:rsidRPr="00D90D26" w:rsidRDefault="00766048" w:rsidP="00766048">
            <w:pPr>
              <w:ind w:left="-285"/>
              <w:jc w:val="both"/>
            </w:pPr>
            <w:r w:rsidRPr="00D90D26">
              <w:t>b) Chứng minh: HD = DC.</w:t>
            </w:r>
          </w:p>
          <w:p w:rsidR="00766048" w:rsidRPr="00D90D26" w:rsidRDefault="00766048" w:rsidP="00766048">
            <w:pPr>
              <w:ind w:left="-285"/>
              <w:jc w:val="both"/>
            </w:pPr>
            <w:r w:rsidRPr="00D90D26">
              <w:t xml:space="preserve">c) Tính tỉ số: </w:t>
            </w:r>
            <w:r w:rsidRPr="00D90D26">
              <w:rPr>
                <w:position w:val="-28"/>
              </w:rPr>
              <w:object w:dxaOrig="499" w:dyaOrig="720">
                <v:shape id="_x0000_i1604" type="#_x0000_t75" style="width:24.95pt;height:36pt" o:ole="">
                  <v:imagedata r:id="rId1104" o:title=""/>
                </v:shape>
                <o:OLEObject Type="Embed" ProgID="Equation.DSMT4" ShapeID="_x0000_i1604" DrawAspect="Content" ObjectID="_1586752193" r:id="rId1105"/>
              </w:object>
            </w:r>
            <w:r w:rsidRPr="00D90D26">
              <w:t>.</w:t>
            </w:r>
          </w:p>
          <w:p w:rsidR="00766048" w:rsidRPr="00D90D26" w:rsidRDefault="00766048" w:rsidP="00766048">
            <w:pPr>
              <w:ind w:left="-285"/>
              <w:jc w:val="both"/>
              <w:rPr>
                <w:lang w:val="fr-FR"/>
              </w:rPr>
            </w:pPr>
            <w:r w:rsidRPr="00D90D26">
              <w:t xml:space="preserve">d) Gọi O là tâm đường tròn ngoại tiếp tam giác ABC. </w:t>
            </w:r>
            <w:r w:rsidRPr="00D90D26">
              <w:rPr>
                <w:lang w:val="fr-FR"/>
              </w:rPr>
              <w:t xml:space="preserve">Chứng minh OA </w:t>
            </w:r>
            <w:r w:rsidRPr="00D90D26">
              <w:rPr>
                <w:position w:val="-4"/>
              </w:rPr>
              <w:object w:dxaOrig="240" w:dyaOrig="260">
                <v:shape id="_x0000_i1605" type="#_x0000_t75" style="width:12pt;height:13pt" o:ole="">
                  <v:imagedata r:id="rId1106" o:title=""/>
                </v:shape>
                <o:OLEObject Type="Embed" ProgID="Equation.DSMT4" ShapeID="_x0000_i1605" DrawAspect="Content" ObjectID="_1586752194" r:id="rId1107"/>
              </w:object>
            </w:r>
            <w:r w:rsidRPr="00D90D26">
              <w:rPr>
                <w:lang w:val="fr-FR"/>
              </w:rPr>
              <w:t xml:space="preserve"> DE .</w:t>
            </w:r>
          </w:p>
          <w:p w:rsidR="00766048" w:rsidRPr="00D90D26" w:rsidRDefault="00766048" w:rsidP="00766048">
            <w:pPr>
              <w:ind w:left="-285"/>
              <w:jc w:val="both"/>
              <w:rPr>
                <w:lang w:val="fr-FR"/>
              </w:rPr>
            </w:pPr>
            <w:r w:rsidRPr="00D90D26">
              <w:rPr>
                <w:lang w:val="fr-FR"/>
              </w:rPr>
              <w:t xml:space="preserve">                                                 ------- HẾT-------</w:t>
            </w:r>
          </w:p>
          <w:p w:rsidR="00766048" w:rsidRDefault="00766048" w:rsidP="00766048">
            <w:pPr>
              <w:ind w:left="-285"/>
              <w:rPr>
                <w:b/>
                <w:lang w:val="fr-FR"/>
              </w:rPr>
            </w:pPr>
          </w:p>
          <w:p w:rsidR="00766048" w:rsidRDefault="00766048" w:rsidP="00766048">
            <w:pPr>
              <w:ind w:left="-285"/>
              <w:rPr>
                <w:b/>
                <w:lang w:val="fr-FR"/>
              </w:rPr>
            </w:pPr>
          </w:p>
          <w:p w:rsidR="00766048" w:rsidRDefault="00766048" w:rsidP="00766048">
            <w:pPr>
              <w:ind w:left="-285"/>
              <w:rPr>
                <w:b/>
                <w:lang w:val="fr-FR"/>
              </w:rPr>
            </w:pPr>
          </w:p>
          <w:p w:rsidR="00766048" w:rsidRDefault="00766048" w:rsidP="00766048">
            <w:pPr>
              <w:ind w:left="-285"/>
              <w:rPr>
                <w:b/>
                <w:lang w:val="fr-FR"/>
              </w:rPr>
            </w:pPr>
          </w:p>
          <w:p w:rsidR="00766048" w:rsidRDefault="00766048" w:rsidP="00766048">
            <w:pPr>
              <w:ind w:left="-285"/>
              <w:rPr>
                <w:b/>
                <w:lang w:val="fr-FR"/>
              </w:rPr>
            </w:pPr>
          </w:p>
          <w:p w:rsidR="00766048" w:rsidRDefault="00766048" w:rsidP="00766048">
            <w:pPr>
              <w:ind w:left="-285"/>
              <w:rPr>
                <w:b/>
                <w:lang w:val="fr-FR"/>
              </w:rPr>
            </w:pPr>
          </w:p>
          <w:p w:rsidR="00766048" w:rsidRDefault="00766048" w:rsidP="00766048">
            <w:pPr>
              <w:ind w:left="-285"/>
              <w:rPr>
                <w:b/>
                <w:lang w:val="fr-FR"/>
              </w:rPr>
            </w:pPr>
          </w:p>
          <w:p w:rsidR="00766048" w:rsidRDefault="00766048" w:rsidP="00766048">
            <w:pPr>
              <w:ind w:left="-285"/>
              <w:rPr>
                <w:b/>
                <w:lang w:val="fr-FR"/>
              </w:rPr>
            </w:pPr>
          </w:p>
          <w:p w:rsidR="00766048" w:rsidRDefault="00766048" w:rsidP="00766048">
            <w:pPr>
              <w:ind w:left="-285"/>
              <w:rPr>
                <w:b/>
                <w:lang w:val="fr-FR"/>
              </w:rPr>
            </w:pPr>
          </w:p>
          <w:p w:rsidR="00766048" w:rsidRDefault="00766048" w:rsidP="00766048">
            <w:pPr>
              <w:ind w:left="-285"/>
              <w:rPr>
                <w:b/>
                <w:lang w:val="fr-FR"/>
              </w:rPr>
            </w:pPr>
          </w:p>
          <w:p w:rsidR="00766048" w:rsidRDefault="00766048" w:rsidP="00766048">
            <w:pPr>
              <w:ind w:left="-285"/>
              <w:rPr>
                <w:b/>
                <w:lang w:val="fr-FR"/>
              </w:rPr>
            </w:pPr>
          </w:p>
          <w:p w:rsidR="00766048" w:rsidRDefault="00766048" w:rsidP="00766048">
            <w:pPr>
              <w:ind w:left="-285"/>
              <w:rPr>
                <w:b/>
                <w:lang w:val="fr-FR"/>
              </w:rPr>
            </w:pPr>
          </w:p>
          <w:p w:rsidR="00766048" w:rsidRDefault="00766048" w:rsidP="00766048">
            <w:pPr>
              <w:ind w:left="-285"/>
              <w:rPr>
                <w:b/>
                <w:lang w:val="fr-FR"/>
              </w:rPr>
            </w:pPr>
          </w:p>
          <w:p w:rsidR="00766048" w:rsidRDefault="00766048" w:rsidP="00766048">
            <w:pPr>
              <w:ind w:left="-285"/>
              <w:rPr>
                <w:b/>
                <w:lang w:val="fr-FR"/>
              </w:rPr>
            </w:pPr>
          </w:p>
          <w:p w:rsidR="00766048" w:rsidRDefault="00766048" w:rsidP="00766048">
            <w:pPr>
              <w:ind w:left="-285"/>
              <w:rPr>
                <w:b/>
                <w:lang w:val="fr-FR"/>
              </w:rPr>
            </w:pPr>
          </w:p>
          <w:p w:rsidR="00766048" w:rsidRDefault="00766048" w:rsidP="00766048">
            <w:pPr>
              <w:ind w:left="-285"/>
              <w:rPr>
                <w:b/>
                <w:lang w:val="fr-FR"/>
              </w:rPr>
            </w:pPr>
          </w:p>
          <w:p w:rsidR="00766048" w:rsidRDefault="00766048" w:rsidP="00766048">
            <w:pPr>
              <w:ind w:left="-285"/>
              <w:rPr>
                <w:b/>
                <w:lang w:val="fr-FR"/>
              </w:rPr>
            </w:pPr>
          </w:p>
          <w:p w:rsidR="00766048" w:rsidRDefault="00766048" w:rsidP="00766048">
            <w:pPr>
              <w:ind w:left="-285"/>
              <w:rPr>
                <w:b/>
                <w:lang w:val="fr-FR"/>
              </w:rPr>
            </w:pPr>
          </w:p>
          <w:p w:rsidR="00766048" w:rsidRDefault="00766048" w:rsidP="00766048">
            <w:pPr>
              <w:ind w:left="-285"/>
              <w:rPr>
                <w:b/>
                <w:lang w:val="fr-FR"/>
              </w:rPr>
            </w:pPr>
          </w:p>
          <w:p w:rsidR="00766048" w:rsidRPr="00D90D26" w:rsidRDefault="00766048" w:rsidP="00766048">
            <w:pPr>
              <w:ind w:left="-285"/>
              <w:rPr>
                <w:b/>
                <w:lang w:val="fr-FR"/>
              </w:rPr>
            </w:pPr>
          </w:p>
          <w:p w:rsidR="00766048" w:rsidRPr="00D90D26" w:rsidRDefault="00766048" w:rsidP="00766048">
            <w:pPr>
              <w:ind w:left="-285"/>
              <w:rPr>
                <w:b/>
                <w:lang w:val="fr-FR"/>
              </w:rPr>
            </w:pPr>
          </w:p>
          <w:p w:rsidR="00766048" w:rsidRPr="00D90D26" w:rsidRDefault="00766048" w:rsidP="00766048">
            <w:pPr>
              <w:ind w:left="-285"/>
              <w:jc w:val="center"/>
              <w:rPr>
                <w:b/>
                <w:u w:val="single"/>
                <w:lang w:val="fr-FR"/>
              </w:rPr>
            </w:pPr>
            <w:r w:rsidRPr="00D90D26">
              <w:rPr>
                <w:b/>
                <w:u w:val="single"/>
                <w:lang w:val="fr-FR"/>
              </w:rPr>
              <w:t>BÀI GIẢI</w:t>
            </w:r>
          </w:p>
          <w:p w:rsidR="00766048" w:rsidRPr="00D90D26" w:rsidRDefault="00766048" w:rsidP="00766048">
            <w:pPr>
              <w:tabs>
                <w:tab w:val="left" w:pos="8322"/>
              </w:tabs>
              <w:ind w:left="-285"/>
              <w:jc w:val="both"/>
              <w:rPr>
                <w:lang w:val="fr-FR"/>
              </w:rPr>
            </w:pPr>
            <w:r w:rsidRPr="00D90D26">
              <w:rPr>
                <w:b/>
                <w:u w:val="single"/>
                <w:lang w:val="fr-FR"/>
              </w:rPr>
              <w:t>Bài 1</w:t>
            </w:r>
            <w:r w:rsidRPr="00D90D26">
              <w:rPr>
                <w:lang w:val="fr-FR"/>
              </w:rPr>
              <w:t xml:space="preserve">. </w:t>
            </w:r>
          </w:p>
          <w:p w:rsidR="00766048" w:rsidRPr="00D90D26" w:rsidRDefault="00766048" w:rsidP="00766048">
            <w:pPr>
              <w:tabs>
                <w:tab w:val="left" w:pos="8322"/>
              </w:tabs>
              <w:ind w:left="-285"/>
              <w:jc w:val="both"/>
              <w:rPr>
                <w:lang w:val="fr-FR"/>
              </w:rPr>
            </w:pPr>
            <w:r w:rsidRPr="00D90D26">
              <w:rPr>
                <w:lang w:val="fr-FR"/>
              </w:rPr>
              <w:t>a) Điều kiện để biểu thức có nghĩa là:</w:t>
            </w:r>
          </w:p>
          <w:p w:rsidR="00766048" w:rsidRPr="00D90D26" w:rsidRDefault="00766048" w:rsidP="00766048">
            <w:pPr>
              <w:tabs>
                <w:tab w:val="left" w:pos="8322"/>
              </w:tabs>
              <w:ind w:left="-285"/>
              <w:jc w:val="both"/>
              <w:rPr>
                <w:lang w:val="fr-FR"/>
              </w:rPr>
            </w:pPr>
            <w:r w:rsidRPr="00D90D26">
              <w:rPr>
                <w:lang w:val="fr-FR"/>
              </w:rPr>
              <w:t xml:space="preserve">                         </w:t>
            </w:r>
            <w:r w:rsidRPr="00D90D26">
              <w:rPr>
                <w:position w:val="-34"/>
              </w:rPr>
              <w:object w:dxaOrig="4000" w:dyaOrig="820">
                <v:shape id="_x0000_i1606" type="#_x0000_t75" style="width:200pt;height:41pt" o:ole="">
                  <v:imagedata r:id="rId1108" o:title=""/>
                </v:shape>
                <o:OLEObject Type="Embed" ProgID="Equation.DSMT4" ShapeID="_x0000_i1606" DrawAspect="Content" ObjectID="_1586752195" r:id="rId1109"/>
              </w:object>
            </w:r>
            <w:r w:rsidRPr="00D90D26">
              <w:rPr>
                <w:lang w:val="fr-FR"/>
              </w:rPr>
              <w:t xml:space="preserve"> </w:t>
            </w:r>
          </w:p>
          <w:p w:rsidR="00766048" w:rsidRPr="00D90D26" w:rsidRDefault="00766048" w:rsidP="00766048">
            <w:pPr>
              <w:tabs>
                <w:tab w:val="left" w:pos="8322"/>
              </w:tabs>
              <w:ind w:left="-285"/>
              <w:jc w:val="both"/>
              <w:rPr>
                <w:lang w:val="fr-FR"/>
              </w:rPr>
            </w:pPr>
            <w:r w:rsidRPr="00D90D26">
              <w:rPr>
                <w:lang w:val="fr-FR"/>
              </w:rPr>
              <w:t xml:space="preserve">   Vậy tập xác định của hàm số là: x </w:t>
            </w:r>
            <w:r w:rsidRPr="00D90D26">
              <w:rPr>
                <w:position w:val="-4"/>
              </w:rPr>
              <w:object w:dxaOrig="200" w:dyaOrig="200">
                <v:shape id="_x0000_i1607" type="#_x0000_t75" style="width:10pt;height:10pt" o:ole="">
                  <v:imagedata r:id="rId1110" o:title=""/>
                </v:shape>
                <o:OLEObject Type="Embed" ProgID="Equation.DSMT4" ShapeID="_x0000_i1607" DrawAspect="Content" ObjectID="_1586752196" r:id="rId1111"/>
              </w:object>
            </w:r>
            <w:r w:rsidRPr="00D90D26">
              <w:rPr>
                <w:lang w:val="fr-FR"/>
              </w:rPr>
              <w:t xml:space="preserve">  [-2; 2].</w:t>
            </w:r>
          </w:p>
          <w:p w:rsidR="00766048" w:rsidRPr="00D90D26" w:rsidRDefault="00766048" w:rsidP="00766048">
            <w:pPr>
              <w:tabs>
                <w:tab w:val="left" w:pos="8322"/>
              </w:tabs>
              <w:ind w:left="-285"/>
              <w:jc w:val="both"/>
            </w:pPr>
            <w:r w:rsidRPr="00D90D26">
              <w:t xml:space="preserve">b) Chứng minh f(a) = f(- a) với </w:t>
            </w:r>
            <w:r w:rsidRPr="00D90D26">
              <w:rPr>
                <w:position w:val="-6"/>
              </w:rPr>
              <w:object w:dxaOrig="1180" w:dyaOrig="300">
                <v:shape id="_x0000_i1608" type="#_x0000_t75" style="width:59pt;height:15pt" o:ole="">
                  <v:imagedata r:id="rId1098" o:title=""/>
                </v:shape>
                <o:OLEObject Type="Embed" ProgID="Equation.DSMT4" ShapeID="_x0000_i1608" DrawAspect="Content" ObjectID="_1586752197" r:id="rId1112"/>
              </w:object>
            </w:r>
          </w:p>
          <w:p w:rsidR="00766048" w:rsidRPr="00D90D26" w:rsidRDefault="00766048" w:rsidP="00766048">
            <w:pPr>
              <w:tabs>
                <w:tab w:val="left" w:pos="8322"/>
              </w:tabs>
              <w:ind w:left="-285"/>
              <w:jc w:val="both"/>
            </w:pPr>
            <w:r w:rsidRPr="00D90D26">
              <w:rPr>
                <w:position w:val="-14"/>
              </w:rPr>
              <w:object w:dxaOrig="7960" w:dyaOrig="460">
                <v:shape id="_x0000_i1609" type="#_x0000_t75" style="width:398pt;height:23pt" o:ole="">
                  <v:imagedata r:id="rId1113" o:title=""/>
                </v:shape>
                <o:OLEObject Type="Embed" ProgID="Equation.DSMT4" ShapeID="_x0000_i1609" DrawAspect="Content" ObjectID="_1586752198" r:id="rId1114"/>
              </w:object>
            </w:r>
            <w:r w:rsidRPr="00D90D26">
              <w:t>.</w:t>
            </w:r>
          </w:p>
          <w:p w:rsidR="00766048" w:rsidRPr="00D90D26" w:rsidRDefault="00766048" w:rsidP="00766048">
            <w:pPr>
              <w:tabs>
                <w:tab w:val="left" w:pos="8322"/>
              </w:tabs>
              <w:ind w:left="-285"/>
              <w:jc w:val="both"/>
            </w:pPr>
            <w:r w:rsidRPr="00D90D26">
              <w:t>Từ đó suy ra f(a) = f(- a)</w:t>
            </w:r>
          </w:p>
          <w:p w:rsidR="00766048" w:rsidRPr="00D90D26" w:rsidRDefault="00766048" w:rsidP="00766048">
            <w:pPr>
              <w:tabs>
                <w:tab w:val="left" w:pos="8322"/>
              </w:tabs>
              <w:ind w:left="-285"/>
              <w:jc w:val="both"/>
            </w:pPr>
            <w:r w:rsidRPr="00D90D26">
              <w:t xml:space="preserve">c) Chứng minh </w:t>
            </w:r>
            <w:r w:rsidRPr="00D90D26">
              <w:rPr>
                <w:position w:val="-12"/>
              </w:rPr>
              <w:object w:dxaOrig="740" w:dyaOrig="400">
                <v:shape id="_x0000_i1610" type="#_x0000_t75" style="width:37pt;height:20pt" o:ole="">
                  <v:imagedata r:id="rId1100" o:title=""/>
                </v:shape>
                <o:OLEObject Type="Embed" ProgID="Equation.DSMT4" ShapeID="_x0000_i1610" DrawAspect="Content" ObjectID="_1586752199" r:id="rId1115"/>
              </w:object>
            </w:r>
            <w:r w:rsidRPr="00D90D26">
              <w:t>.</w:t>
            </w:r>
          </w:p>
          <w:p w:rsidR="00766048" w:rsidRPr="00D90D26" w:rsidRDefault="00766048" w:rsidP="00766048">
            <w:pPr>
              <w:tabs>
                <w:tab w:val="left" w:pos="8322"/>
              </w:tabs>
              <w:ind w:left="-285"/>
              <w:jc w:val="both"/>
            </w:pPr>
            <w:r w:rsidRPr="00D90D26">
              <w:rPr>
                <w:position w:val="-12"/>
              </w:rPr>
              <w:object w:dxaOrig="4980" w:dyaOrig="440">
                <v:shape id="_x0000_i1611" type="#_x0000_t75" style="width:249pt;height:22pt" o:ole="">
                  <v:imagedata r:id="rId1116" o:title=""/>
                </v:shape>
                <o:OLEObject Type="Embed" ProgID="Equation.DSMT4" ShapeID="_x0000_i1611" DrawAspect="Content" ObjectID="_1586752200" r:id="rId1117"/>
              </w:object>
            </w:r>
          </w:p>
          <w:p w:rsidR="00766048" w:rsidRPr="00D90D26" w:rsidRDefault="00766048" w:rsidP="00766048">
            <w:pPr>
              <w:tabs>
                <w:tab w:val="left" w:pos="8322"/>
              </w:tabs>
              <w:ind w:left="-285"/>
              <w:jc w:val="both"/>
            </w:pPr>
            <w:r w:rsidRPr="00D90D26">
              <w:t xml:space="preserve">         </w:t>
            </w:r>
            <w:r w:rsidRPr="00D90D26">
              <w:rPr>
                <w:position w:val="-6"/>
              </w:rPr>
              <w:object w:dxaOrig="2940" w:dyaOrig="420">
                <v:shape id="_x0000_i1612" type="#_x0000_t75" style="width:147pt;height:21pt" o:ole="">
                  <v:imagedata r:id="rId1118" o:title=""/>
                </v:shape>
                <o:OLEObject Type="Embed" ProgID="Equation.DSMT4" ShapeID="_x0000_i1612" DrawAspect="Content" ObjectID="_1586752201" r:id="rId1119"/>
              </w:object>
            </w:r>
          </w:p>
          <w:p w:rsidR="00766048" w:rsidRPr="00D90D26" w:rsidRDefault="00766048" w:rsidP="00766048">
            <w:pPr>
              <w:tabs>
                <w:tab w:val="left" w:pos="8322"/>
              </w:tabs>
              <w:ind w:left="-285"/>
              <w:jc w:val="both"/>
            </w:pPr>
            <w:r w:rsidRPr="00D90D26">
              <w:t xml:space="preserve">         </w:t>
            </w:r>
            <w:r w:rsidRPr="00D90D26">
              <w:rPr>
                <w:position w:val="-6"/>
              </w:rPr>
              <w:object w:dxaOrig="2120" w:dyaOrig="420">
                <v:shape id="_x0000_i1613" type="#_x0000_t75" style="width:106pt;height:21pt" o:ole="">
                  <v:imagedata r:id="rId1120" o:title=""/>
                </v:shape>
                <o:OLEObject Type="Embed" ProgID="Equation.DSMT4" ShapeID="_x0000_i1613" DrawAspect="Content" ObjectID="_1586752202" r:id="rId1121"/>
              </w:object>
            </w:r>
            <w:r w:rsidRPr="00D90D26">
              <w:t xml:space="preserve"> (vì 2</w:t>
            </w:r>
            <w:r w:rsidRPr="00D90D26">
              <w:rPr>
                <w:position w:val="-6"/>
              </w:rPr>
              <w:object w:dxaOrig="960" w:dyaOrig="420">
                <v:shape id="_x0000_i1614" type="#_x0000_t75" style="width:48pt;height:21pt" o:ole="">
                  <v:imagedata r:id="rId1122" o:title=""/>
                </v:shape>
                <o:OLEObject Type="Embed" ProgID="Equation.DSMT4" ShapeID="_x0000_i1614" DrawAspect="Content" ObjectID="_1586752203" r:id="rId1123"/>
              </w:object>
            </w:r>
            <w:r w:rsidRPr="00D90D26">
              <w:t>≥ 0).</w:t>
            </w:r>
          </w:p>
          <w:p w:rsidR="00766048" w:rsidRPr="00D90D26" w:rsidRDefault="00766048" w:rsidP="00766048">
            <w:pPr>
              <w:tabs>
                <w:tab w:val="left" w:pos="8322"/>
              </w:tabs>
              <w:ind w:left="-285"/>
              <w:jc w:val="both"/>
            </w:pPr>
            <w:r w:rsidRPr="00D90D26">
              <w:t xml:space="preserve">Đẳng thức xảy ra </w:t>
            </w:r>
            <w:r w:rsidRPr="00D90D26">
              <w:rPr>
                <w:position w:val="-6"/>
              </w:rPr>
              <w:object w:dxaOrig="1160" w:dyaOrig="300">
                <v:shape id="_x0000_i1615" type="#_x0000_t75" style="width:58pt;height:15pt" o:ole="">
                  <v:imagedata r:id="rId1124" o:title=""/>
                </v:shape>
                <o:OLEObject Type="Embed" ProgID="Equation.DSMT4" ShapeID="_x0000_i1615" DrawAspect="Content" ObjectID="_1586752204" r:id="rId1125"/>
              </w:object>
            </w:r>
            <w:r w:rsidRPr="00D90D26">
              <w:t xml:space="preserve">. </w:t>
            </w:r>
          </w:p>
          <w:p w:rsidR="00766048" w:rsidRPr="00D90D26" w:rsidRDefault="00766048" w:rsidP="00766048">
            <w:pPr>
              <w:tabs>
                <w:tab w:val="left" w:pos="8778"/>
              </w:tabs>
              <w:ind w:left="-285"/>
              <w:jc w:val="both"/>
            </w:pPr>
            <w:r w:rsidRPr="00D90D26">
              <w:rPr>
                <w:b/>
                <w:u w:val="single"/>
              </w:rPr>
              <w:t>Bài 2</w:t>
            </w:r>
            <w:r w:rsidRPr="00D90D26">
              <w:rPr>
                <w:b/>
              </w:rPr>
              <w:t>.</w:t>
            </w:r>
          </w:p>
          <w:p w:rsidR="00766048" w:rsidRPr="00D90D26" w:rsidRDefault="00766048" w:rsidP="00766048">
            <w:pPr>
              <w:tabs>
                <w:tab w:val="left" w:pos="8778"/>
              </w:tabs>
              <w:ind w:left="-285"/>
              <w:jc w:val="both"/>
            </w:pPr>
            <w:r w:rsidRPr="00D90D26">
              <w:t xml:space="preserve"> Gọi x,y là số sản phẩm của tổ I, II theo kế hoạch .</w:t>
            </w:r>
          </w:p>
          <w:p w:rsidR="00766048" w:rsidRPr="00D90D26" w:rsidRDefault="00766048" w:rsidP="00766048">
            <w:pPr>
              <w:tabs>
                <w:tab w:val="left" w:pos="8778"/>
              </w:tabs>
              <w:ind w:left="-285"/>
              <w:jc w:val="both"/>
              <w:rPr>
                <w:lang w:val="fr-FR"/>
              </w:rPr>
            </w:pPr>
            <w:r w:rsidRPr="00D90D26">
              <w:t xml:space="preserve"> </w:t>
            </w:r>
            <w:r w:rsidRPr="00D90D26">
              <w:rPr>
                <w:lang w:val="fr-FR"/>
              </w:rPr>
              <w:t>ĐK: x, y nguyên dương và x &lt; 600; y &lt; 600.</w:t>
            </w:r>
          </w:p>
          <w:p w:rsidR="00766048" w:rsidRPr="00D90D26" w:rsidRDefault="00766048" w:rsidP="00766048">
            <w:pPr>
              <w:tabs>
                <w:tab w:val="left" w:pos="8778"/>
              </w:tabs>
              <w:ind w:left="-285"/>
              <w:jc w:val="both"/>
              <w:rPr>
                <w:lang w:val="fr-FR"/>
              </w:rPr>
            </w:pPr>
            <w:r w:rsidRPr="00D90D26">
              <w:rPr>
                <w:lang w:val="fr-FR"/>
              </w:rPr>
              <w:t xml:space="preserve"> Theo kế hoạch hai tổ sản xuất 600 sản phẩm nên ta có phương trình: </w:t>
            </w:r>
          </w:p>
          <w:p w:rsidR="00766048" w:rsidRPr="00D90D26" w:rsidRDefault="00766048" w:rsidP="00766048">
            <w:pPr>
              <w:tabs>
                <w:tab w:val="left" w:pos="8778"/>
              </w:tabs>
              <w:ind w:left="-285"/>
              <w:jc w:val="both"/>
              <w:rPr>
                <w:lang w:val="fr-FR"/>
              </w:rPr>
            </w:pPr>
            <w:r w:rsidRPr="00D90D26">
              <w:rPr>
                <w:lang w:val="fr-FR"/>
              </w:rPr>
              <w:t xml:space="preserve">                                          x + y = 600                 (1)</w:t>
            </w:r>
          </w:p>
          <w:p w:rsidR="00766048" w:rsidRPr="00D90D26" w:rsidRDefault="00766048" w:rsidP="00766048">
            <w:pPr>
              <w:tabs>
                <w:tab w:val="left" w:pos="8778"/>
              </w:tabs>
              <w:ind w:left="-285"/>
              <w:jc w:val="both"/>
              <w:rPr>
                <w:lang w:val="fr-FR"/>
              </w:rPr>
            </w:pPr>
            <w:r w:rsidRPr="00D90D26">
              <w:rPr>
                <w:lang w:val="fr-FR"/>
              </w:rPr>
              <w:t xml:space="preserve">        Số sản phẩm tăng của tổ I là: </w:t>
            </w:r>
            <w:r w:rsidRPr="00D90D26">
              <w:rPr>
                <w:position w:val="-28"/>
              </w:rPr>
              <w:object w:dxaOrig="680" w:dyaOrig="720">
                <v:shape id="_x0000_i1616" type="#_x0000_t75" style="width:34pt;height:36pt" o:ole="">
                  <v:imagedata r:id="rId1126" o:title=""/>
                </v:shape>
                <o:OLEObject Type="Embed" ProgID="Equation.DSMT4" ShapeID="_x0000_i1616" DrawAspect="Content" ObjectID="_1586752205" r:id="rId1127"/>
              </w:object>
            </w:r>
            <w:r w:rsidRPr="00D90D26">
              <w:rPr>
                <w:lang w:val="fr-FR"/>
              </w:rPr>
              <w:t xml:space="preserve"> (sp), Số sản phẩm tăng của tổ II là: </w:t>
            </w:r>
            <w:r w:rsidRPr="00D90D26">
              <w:rPr>
                <w:position w:val="-28"/>
              </w:rPr>
              <w:object w:dxaOrig="680" w:dyaOrig="720">
                <v:shape id="_x0000_i1617" type="#_x0000_t75" style="width:34pt;height:36pt" o:ole="">
                  <v:imagedata r:id="rId1128" o:title=""/>
                </v:shape>
                <o:OLEObject Type="Embed" ProgID="Equation.DSMT4" ShapeID="_x0000_i1617" DrawAspect="Content" ObjectID="_1586752206" r:id="rId1129"/>
              </w:object>
            </w:r>
            <w:r w:rsidRPr="00D90D26">
              <w:rPr>
                <w:lang w:val="fr-FR"/>
              </w:rPr>
              <w:t xml:space="preserve"> (sp).</w:t>
            </w:r>
          </w:p>
          <w:p w:rsidR="00766048" w:rsidRPr="00D90D26" w:rsidRDefault="00766048" w:rsidP="00766048">
            <w:pPr>
              <w:tabs>
                <w:tab w:val="left" w:pos="8778"/>
              </w:tabs>
              <w:ind w:left="-285"/>
              <w:jc w:val="both"/>
              <w:rPr>
                <w:lang w:val="fr-FR"/>
              </w:rPr>
            </w:pPr>
            <w:r w:rsidRPr="00D90D26">
              <w:rPr>
                <w:lang w:val="fr-FR"/>
              </w:rPr>
              <w:t xml:space="preserve">        Do số sản phẩm của hai tổ vượt mức 120(sp) nên ta có phương trình:</w:t>
            </w:r>
          </w:p>
          <w:p w:rsidR="00766048" w:rsidRPr="00D90D26" w:rsidRDefault="00766048" w:rsidP="00766048">
            <w:pPr>
              <w:tabs>
                <w:tab w:val="left" w:pos="8778"/>
              </w:tabs>
              <w:ind w:left="-285"/>
              <w:jc w:val="both"/>
              <w:rPr>
                <w:lang w:val="fr-FR"/>
              </w:rPr>
            </w:pPr>
            <w:r w:rsidRPr="00D90D26">
              <w:rPr>
                <w:lang w:val="fr-FR"/>
              </w:rPr>
              <w:t xml:space="preserve">                                          </w:t>
            </w:r>
            <w:r w:rsidRPr="00D90D26">
              <w:rPr>
                <w:position w:val="-28"/>
              </w:rPr>
              <w:object w:dxaOrig="2220" w:dyaOrig="720">
                <v:shape id="_x0000_i1618" type="#_x0000_t75" style="width:111pt;height:36pt" o:ole="">
                  <v:imagedata r:id="rId1130" o:title=""/>
                </v:shape>
                <o:OLEObject Type="Embed" ProgID="Equation.DSMT4" ShapeID="_x0000_i1618" DrawAspect="Content" ObjectID="_1586752207" r:id="rId1131"/>
              </w:object>
            </w:r>
            <w:r w:rsidRPr="00D90D26">
              <w:rPr>
                <w:lang w:val="fr-FR"/>
              </w:rPr>
              <w:t xml:space="preserve">      (2)</w:t>
            </w:r>
          </w:p>
          <w:p w:rsidR="00766048" w:rsidRPr="00D90D26" w:rsidRDefault="00766048" w:rsidP="00766048">
            <w:pPr>
              <w:tabs>
                <w:tab w:val="left" w:pos="8778"/>
              </w:tabs>
              <w:ind w:left="-285"/>
              <w:jc w:val="both"/>
              <w:rPr>
                <w:lang w:val="fr-FR"/>
              </w:rPr>
            </w:pPr>
            <w:r w:rsidRPr="00D90D26">
              <w:rPr>
                <w:lang w:val="fr-FR"/>
              </w:rPr>
              <w:t xml:space="preserve"> Từ (1) và (2) ta có hệ phương trình:</w:t>
            </w:r>
          </w:p>
          <w:p w:rsidR="00766048" w:rsidRPr="00D90D26" w:rsidRDefault="00766048" w:rsidP="00766048">
            <w:pPr>
              <w:tabs>
                <w:tab w:val="left" w:pos="8778"/>
              </w:tabs>
              <w:ind w:left="-285"/>
              <w:jc w:val="both"/>
            </w:pPr>
            <w:r w:rsidRPr="00D90D26">
              <w:rPr>
                <w:lang w:val="fr-FR"/>
              </w:rPr>
              <w:t xml:space="preserve">                          </w:t>
            </w:r>
            <w:r w:rsidRPr="00D90D26">
              <w:rPr>
                <w:position w:val="-52"/>
              </w:rPr>
              <w:object w:dxaOrig="2360" w:dyaOrig="1180">
                <v:shape id="_x0000_i1619" type="#_x0000_t75" style="width:118pt;height:59pt" o:ole="">
                  <v:imagedata r:id="rId1132" o:title=""/>
                </v:shape>
                <o:OLEObject Type="Embed" ProgID="Equation.DSMT4" ShapeID="_x0000_i1619" DrawAspect="Content" ObjectID="_1586752208" r:id="rId1133"/>
              </w:object>
            </w:r>
          </w:p>
          <w:p w:rsidR="00766048" w:rsidRPr="00D90D26" w:rsidRDefault="00766048" w:rsidP="00766048">
            <w:pPr>
              <w:tabs>
                <w:tab w:val="left" w:pos="8778"/>
              </w:tabs>
              <w:ind w:left="-285"/>
              <w:jc w:val="both"/>
            </w:pPr>
            <w:r w:rsidRPr="00D90D26">
              <w:t>Giải hệ ta được x = 200 , y = 400 (thỏa mãn điều kiện)</w:t>
            </w:r>
          </w:p>
          <w:p w:rsidR="00766048" w:rsidRPr="00D90D26" w:rsidRDefault="00766048" w:rsidP="00766048">
            <w:pPr>
              <w:ind w:left="-285"/>
            </w:pPr>
            <w:r w:rsidRPr="00D90D26">
              <w:t>Vậy số sản phẩm đựoc giao theo kế hoạch của tổ I là 200, của tổ II là 400.</w:t>
            </w:r>
            <w:r w:rsidRPr="00D90D26">
              <w:tab/>
            </w:r>
            <w:r w:rsidRPr="00D90D26">
              <w:tab/>
            </w:r>
          </w:p>
          <w:p w:rsidR="00766048" w:rsidRPr="00D90D26" w:rsidRDefault="00766048" w:rsidP="00766048">
            <w:pPr>
              <w:tabs>
                <w:tab w:val="left" w:pos="8322"/>
              </w:tabs>
              <w:ind w:left="-285"/>
              <w:jc w:val="both"/>
              <w:rPr>
                <w:u w:val="single"/>
              </w:rPr>
            </w:pPr>
            <w:r w:rsidRPr="00D90D26">
              <w:rPr>
                <w:b/>
                <w:u w:val="single"/>
              </w:rPr>
              <w:t>Bài 3</w:t>
            </w:r>
            <w:r w:rsidRPr="00D90D26">
              <w:rPr>
                <w:u w:val="single"/>
              </w:rPr>
              <w:t>.</w:t>
            </w:r>
          </w:p>
          <w:p w:rsidR="00766048" w:rsidRPr="00D90D26" w:rsidRDefault="00766048" w:rsidP="00766048">
            <w:pPr>
              <w:tabs>
                <w:tab w:val="left" w:pos="8322"/>
              </w:tabs>
              <w:ind w:left="-285"/>
              <w:jc w:val="both"/>
            </w:pPr>
            <w:r w:rsidRPr="00D90D26">
              <w:t xml:space="preserve">  a)Giảiphương trình (1) khi m =</w:t>
            </w:r>
            <w:r>
              <w:t xml:space="preserve"> -1</w:t>
            </w:r>
            <w:r w:rsidRPr="00D90D26">
              <w:t xml:space="preserve">: </w:t>
            </w:r>
          </w:p>
          <w:p w:rsidR="00766048" w:rsidRPr="00D90D26" w:rsidRDefault="00766048" w:rsidP="00766048">
            <w:pPr>
              <w:tabs>
                <w:tab w:val="left" w:pos="8322"/>
              </w:tabs>
              <w:ind w:left="-285"/>
              <w:jc w:val="both"/>
            </w:pPr>
            <w:r w:rsidRPr="00D90D26">
              <w:t xml:space="preserve">     Thay m = </w:t>
            </w:r>
            <w:r w:rsidRPr="00D90D26">
              <w:rPr>
                <w:position w:val="-4"/>
              </w:rPr>
              <w:object w:dxaOrig="300" w:dyaOrig="260">
                <v:shape id="_x0000_i1620" type="#_x0000_t75" style="width:15pt;height:13pt" o:ole="">
                  <v:imagedata r:id="rId1134" o:title=""/>
                </v:shape>
                <o:OLEObject Type="Embed" ProgID="Equation.DSMT4" ShapeID="_x0000_i1620" DrawAspect="Content" ObjectID="_1586752209" r:id="rId1135"/>
              </w:object>
            </w:r>
            <w:r w:rsidRPr="00D90D26">
              <w:t xml:space="preserve"> vào phương trình (1) ta được phương trình:</w:t>
            </w:r>
          </w:p>
          <w:p w:rsidR="00766048" w:rsidRPr="00D90D26" w:rsidRDefault="00766048" w:rsidP="00766048">
            <w:pPr>
              <w:tabs>
                <w:tab w:val="left" w:pos="8322"/>
              </w:tabs>
              <w:ind w:left="-285"/>
              <w:jc w:val="both"/>
            </w:pPr>
            <w:r w:rsidRPr="00D90D26">
              <w:rPr>
                <w:position w:val="-6"/>
              </w:rPr>
              <w:object w:dxaOrig="1440" w:dyaOrig="320">
                <v:shape id="_x0000_i1621" type="#_x0000_t75" style="width:1in;height:16pt" o:ole="">
                  <v:imagedata r:id="rId1136" o:title=""/>
                </v:shape>
                <o:OLEObject Type="Embed" ProgID="Equation.DSMT4" ShapeID="_x0000_i1621" DrawAspect="Content" ObjectID="_1586752210" r:id="rId1137"/>
              </w:object>
            </w:r>
            <w:r w:rsidRPr="00D90D26">
              <w:rPr>
                <w:position w:val="-10"/>
              </w:rPr>
              <w:object w:dxaOrig="2200" w:dyaOrig="360">
                <v:shape id="_x0000_i1622" type="#_x0000_t75" style="width:110pt;height:18pt" o:ole="">
                  <v:imagedata r:id="rId1138" o:title=""/>
                </v:shape>
                <o:OLEObject Type="Embed" ProgID="Equation.DSMT4" ShapeID="_x0000_i1622" DrawAspect="Content" ObjectID="_1586752211" r:id="rId1139"/>
              </w:object>
            </w:r>
            <w:r w:rsidRPr="00D90D26">
              <w:rPr>
                <w:position w:val="-14"/>
              </w:rPr>
              <w:object w:dxaOrig="1860" w:dyaOrig="440">
                <v:shape id="_x0000_i1623" type="#_x0000_t75" style="width:93pt;height:22pt" o:ole="">
                  <v:imagedata r:id="rId1140" o:title=""/>
                </v:shape>
                <o:OLEObject Type="Embed" ProgID="Equation.DSMT4" ShapeID="_x0000_i1623" DrawAspect="Content" ObjectID="_1586752212" r:id="rId1141"/>
              </w:object>
            </w:r>
            <w:r w:rsidRPr="00D90D26">
              <w:rPr>
                <w:position w:val="-14"/>
              </w:rPr>
              <w:object w:dxaOrig="2600" w:dyaOrig="400">
                <v:shape id="_x0000_i1624" type="#_x0000_t75" style="width:130pt;height:20pt" o:ole="">
                  <v:imagedata r:id="rId1142" o:title=""/>
                </v:shape>
                <o:OLEObject Type="Embed" ProgID="Equation.DSMT4" ShapeID="_x0000_i1624" DrawAspect="Content" ObjectID="_1586752213" r:id="rId1143"/>
              </w:object>
            </w:r>
            <w:r w:rsidRPr="00D90D26">
              <w:rPr>
                <w:position w:val="-14"/>
              </w:rPr>
              <w:object w:dxaOrig="2040" w:dyaOrig="400">
                <v:shape id="_x0000_i1625" type="#_x0000_t75" style="width:102pt;height:20pt" o:ole="">
                  <v:imagedata r:id="rId1144" o:title=""/>
                </v:shape>
                <o:OLEObject Type="Embed" ProgID="Equation.DSMT4" ShapeID="_x0000_i1625" DrawAspect="Content" ObjectID="_1586752214" r:id="rId1145"/>
              </w:object>
            </w:r>
            <w:r w:rsidRPr="00D90D26">
              <w:rPr>
                <w:position w:val="-30"/>
              </w:rPr>
              <w:object w:dxaOrig="2400" w:dyaOrig="720">
                <v:shape id="_x0000_i1626" type="#_x0000_t75" style="width:120pt;height:36pt" o:ole="">
                  <v:imagedata r:id="rId1146" o:title=""/>
                </v:shape>
                <o:OLEObject Type="Embed" ProgID="Equation.DSMT4" ShapeID="_x0000_i1626" DrawAspect="Content" ObjectID="_1586752215" r:id="rId1147"/>
              </w:object>
            </w:r>
          </w:p>
          <w:p w:rsidR="00766048" w:rsidRPr="00D90D26" w:rsidRDefault="00766048" w:rsidP="00766048">
            <w:pPr>
              <w:ind w:left="-285"/>
              <w:jc w:val="both"/>
            </w:pPr>
            <w:r w:rsidRPr="00D90D26">
              <w:t xml:space="preserve">b) Xác định m để phương trình (1) có hai nghiệm phân biệt, trong đó một nghiệm   </w:t>
            </w:r>
          </w:p>
          <w:p w:rsidR="00766048" w:rsidRPr="00D90D26" w:rsidRDefault="00766048" w:rsidP="00766048">
            <w:pPr>
              <w:ind w:left="-285"/>
              <w:jc w:val="both"/>
            </w:pPr>
            <w:r w:rsidRPr="00D90D26">
              <w:t xml:space="preserve">    bằng bình phương của nghiệm còn lại.</w:t>
            </w:r>
          </w:p>
          <w:p w:rsidR="00766048" w:rsidRPr="00D90D26" w:rsidRDefault="00766048" w:rsidP="00766048">
            <w:pPr>
              <w:tabs>
                <w:tab w:val="left" w:pos="8322"/>
              </w:tabs>
              <w:ind w:left="-285"/>
              <w:jc w:val="both"/>
            </w:pPr>
            <w:r w:rsidRPr="00D90D26">
              <w:t xml:space="preserve"> Phương trình (1) có hai nghiệm phân biệt </w:t>
            </w:r>
            <w:r w:rsidRPr="00D90D26">
              <w:rPr>
                <w:position w:val="-6"/>
              </w:rPr>
              <w:object w:dxaOrig="380" w:dyaOrig="260">
                <v:shape id="_x0000_i1627" type="#_x0000_t75" style="width:19pt;height:13pt" o:ole="">
                  <v:imagedata r:id="rId1148" o:title=""/>
                </v:shape>
                <o:OLEObject Type="Embed" ProgID="Equation.DSMT4" ShapeID="_x0000_i1627" DrawAspect="Content" ObjectID="_1586752216" r:id="rId1149"/>
              </w:object>
            </w:r>
            <w:r w:rsidRPr="00D90D26">
              <w:t>∆’ = m</w:t>
            </w:r>
            <w:r w:rsidRPr="00D90D26">
              <w:rPr>
                <w:vertAlign w:val="superscript"/>
              </w:rPr>
              <w:t>2</w:t>
            </w:r>
            <w:r w:rsidRPr="00D90D26">
              <w:t xml:space="preserve"> - (m - 1)</w:t>
            </w:r>
            <w:r w:rsidRPr="00D90D26">
              <w:rPr>
                <w:vertAlign w:val="superscript"/>
              </w:rPr>
              <w:t>3</w:t>
            </w:r>
            <w:r w:rsidRPr="00D90D26">
              <w:t xml:space="preserve"> &gt; 0      (*)</w:t>
            </w:r>
          </w:p>
          <w:p w:rsidR="00766048" w:rsidRPr="00D90D26" w:rsidRDefault="00766048" w:rsidP="00766048">
            <w:pPr>
              <w:tabs>
                <w:tab w:val="left" w:pos="8322"/>
              </w:tabs>
              <w:ind w:left="-285"/>
              <w:jc w:val="both"/>
            </w:pPr>
            <w:r w:rsidRPr="00D90D26">
              <w:t>Giả sử phương trình có hai nghiệm là u; u</w:t>
            </w:r>
            <w:r w:rsidRPr="00D90D26">
              <w:rPr>
                <w:vertAlign w:val="superscript"/>
              </w:rPr>
              <w:t>2</w:t>
            </w:r>
            <w:r w:rsidRPr="00D90D26">
              <w:t xml:space="preserve"> thì theo định lí Vi-ét ta có:</w:t>
            </w:r>
          </w:p>
          <w:p w:rsidR="00766048" w:rsidRPr="00D90D26" w:rsidRDefault="00766048" w:rsidP="00766048">
            <w:pPr>
              <w:tabs>
                <w:tab w:val="left" w:pos="8322"/>
              </w:tabs>
              <w:ind w:left="-285"/>
              <w:jc w:val="both"/>
            </w:pPr>
            <w:r w:rsidRPr="00D90D26">
              <w:t xml:space="preserve">                  </w:t>
            </w:r>
            <w:r w:rsidRPr="00D90D26">
              <w:rPr>
                <w:position w:val="-38"/>
              </w:rPr>
              <w:object w:dxaOrig="3140" w:dyaOrig="900">
                <v:shape id="_x0000_i1628" type="#_x0000_t75" style="width:157pt;height:45pt" o:ole="">
                  <v:imagedata r:id="rId1150" o:title=""/>
                </v:shape>
                <o:OLEObject Type="Embed" ProgID="Equation.DSMT4" ShapeID="_x0000_i1628" DrawAspect="Content" ObjectID="_1586752217" r:id="rId1151"/>
              </w:object>
            </w:r>
            <w:r w:rsidRPr="00D90D26">
              <w:t>(**)</w:t>
            </w:r>
          </w:p>
          <w:p w:rsidR="00766048" w:rsidRPr="00D90D26" w:rsidRDefault="00766048" w:rsidP="00766048">
            <w:pPr>
              <w:tabs>
                <w:tab w:val="left" w:pos="8322"/>
              </w:tabs>
              <w:ind w:left="-285"/>
              <w:jc w:val="both"/>
            </w:pPr>
            <w:r w:rsidRPr="00D90D26">
              <w:rPr>
                <w:position w:val="-38"/>
              </w:rPr>
              <w:object w:dxaOrig="2160" w:dyaOrig="880">
                <v:shape id="_x0000_i1629" type="#_x0000_t75" style="width:108pt;height:44pt" o:ole="">
                  <v:imagedata r:id="rId1152" o:title=""/>
                </v:shape>
                <o:OLEObject Type="Embed" ProgID="Equation.DSMT4" ShapeID="_x0000_i1629" DrawAspect="Content" ObjectID="_1586752218" r:id="rId1153"/>
              </w:object>
            </w:r>
            <w:r w:rsidRPr="00D90D26">
              <w:t xml:space="preserve"> </w:t>
            </w:r>
            <w:r w:rsidRPr="00D90D26">
              <w:rPr>
                <w:position w:val="-6"/>
              </w:rPr>
              <w:object w:dxaOrig="340" w:dyaOrig="240">
                <v:shape id="_x0000_i1630" type="#_x0000_t75" style="width:17pt;height:12pt" o:ole="">
                  <v:imagedata r:id="rId1154" o:title=""/>
                </v:shape>
                <o:OLEObject Type="Embed" ProgID="Equation.DSMT4" ShapeID="_x0000_i1630" DrawAspect="Content" ObjectID="_1586752219" r:id="rId1155"/>
              </w:object>
            </w:r>
            <w:r w:rsidRPr="00D90D26">
              <w:t xml:space="preserve"> </w:t>
            </w:r>
            <w:r w:rsidRPr="00D90D26">
              <w:rPr>
                <w:position w:val="-32"/>
              </w:rPr>
              <w:object w:dxaOrig="1300" w:dyaOrig="760">
                <v:shape id="_x0000_i1631" type="#_x0000_t75" style="width:65pt;height:38pt" o:ole="">
                  <v:imagedata r:id="rId1156" o:title=""/>
                </v:shape>
                <o:OLEObject Type="Embed" ProgID="Equation.DSMT4" ShapeID="_x0000_i1631" DrawAspect="Content" ObjectID="_1586752220" r:id="rId1157"/>
              </w:object>
            </w:r>
            <w:r w:rsidRPr="00D90D26">
              <w:t xml:space="preserve"> </w:t>
            </w:r>
            <w:r w:rsidRPr="00D90D26">
              <w:rPr>
                <w:position w:val="-34"/>
              </w:rPr>
              <w:object w:dxaOrig="2480" w:dyaOrig="800">
                <v:shape id="_x0000_i1632" type="#_x0000_t75" style="width:124pt;height:40pt" o:ole="">
                  <v:imagedata r:id="rId1158" o:title=""/>
                </v:shape>
                <o:OLEObject Type="Embed" ProgID="Equation.DSMT4" ShapeID="_x0000_i1632" DrawAspect="Content" ObjectID="_1586752221" r:id="rId1159"/>
              </w:object>
            </w:r>
            <w:r w:rsidRPr="00D90D26">
              <w:t xml:space="preserve"> </w:t>
            </w:r>
            <w:r w:rsidRPr="00D90D26">
              <w:rPr>
                <w:position w:val="-32"/>
              </w:rPr>
              <w:object w:dxaOrig="1640" w:dyaOrig="760">
                <v:shape id="_x0000_i1633" type="#_x0000_t75" style="width:82pt;height:38pt" o:ole="">
                  <v:imagedata r:id="rId1160" o:title=""/>
                </v:shape>
                <o:OLEObject Type="Embed" ProgID="Equation.DSMT4" ShapeID="_x0000_i1633" DrawAspect="Content" ObjectID="_1586752222" r:id="rId1161"/>
              </w:object>
            </w:r>
          </w:p>
          <w:p w:rsidR="00766048" w:rsidRPr="00D90D26" w:rsidRDefault="00766048" w:rsidP="00766048">
            <w:pPr>
              <w:tabs>
                <w:tab w:val="left" w:pos="8322"/>
              </w:tabs>
              <w:ind w:left="-285"/>
              <w:jc w:val="both"/>
            </w:pPr>
            <w:r w:rsidRPr="00D90D26">
              <w:t xml:space="preserve">       PT </w:t>
            </w:r>
            <w:r w:rsidRPr="00D90D26">
              <w:rPr>
                <w:position w:val="-6"/>
              </w:rPr>
              <w:object w:dxaOrig="1200" w:dyaOrig="320">
                <v:shape id="_x0000_i1634" type="#_x0000_t75" style="width:60pt;height:16pt" o:ole="">
                  <v:imagedata r:id="rId1162" o:title=""/>
                </v:shape>
                <o:OLEObject Type="Embed" ProgID="Equation.DSMT4" ShapeID="_x0000_i1634" DrawAspect="Content" ObjectID="_1586752223" r:id="rId1163"/>
              </w:object>
            </w:r>
            <w:r w:rsidRPr="00D90D26">
              <w:t xml:space="preserve"> </w:t>
            </w:r>
            <w:r w:rsidRPr="00D90D26">
              <w:rPr>
                <w:position w:val="-6"/>
              </w:rPr>
              <w:object w:dxaOrig="340" w:dyaOrig="240">
                <v:shape id="_x0000_i1635" type="#_x0000_t75" style="width:17pt;height:12pt" o:ole="">
                  <v:imagedata r:id="rId1154" o:title=""/>
                </v:shape>
                <o:OLEObject Type="Embed" ProgID="Equation.DSMT4" ShapeID="_x0000_i1635" DrawAspect="Content" ObjectID="_1586752224" r:id="rId1164"/>
              </w:object>
            </w:r>
            <w:r w:rsidRPr="00D90D26">
              <w:t xml:space="preserve"> </w:t>
            </w:r>
            <w:r w:rsidRPr="00D90D26">
              <w:rPr>
                <w:position w:val="-14"/>
              </w:rPr>
              <w:object w:dxaOrig="2960" w:dyaOrig="400">
                <v:shape id="_x0000_i1636" type="#_x0000_t75" style="width:148pt;height:20pt" o:ole="">
                  <v:imagedata r:id="rId1165" o:title=""/>
                </v:shape>
                <o:OLEObject Type="Embed" ProgID="Equation.DSMT4" ShapeID="_x0000_i1636" DrawAspect="Content" ObjectID="_1586752225" r:id="rId1166"/>
              </w:object>
            </w:r>
            <w:r w:rsidRPr="00D90D26">
              <w:t xml:space="preserve"> (thỏa mãn đk (*) )</w:t>
            </w:r>
          </w:p>
          <w:p w:rsidR="00766048" w:rsidRPr="00D90D26" w:rsidRDefault="00766048" w:rsidP="00766048">
            <w:pPr>
              <w:tabs>
                <w:tab w:val="left" w:pos="8322"/>
              </w:tabs>
              <w:ind w:left="-285"/>
              <w:jc w:val="both"/>
            </w:pPr>
            <w:r w:rsidRPr="00D90D26">
              <w:t>Vậy m = 0 hoặc m = 3 là hai giá trị cần tìm.</w:t>
            </w:r>
          </w:p>
          <w:p w:rsidR="00766048" w:rsidRPr="00D90D26" w:rsidRDefault="00766048" w:rsidP="00766048">
            <w:pPr>
              <w:tabs>
                <w:tab w:val="left" w:pos="8322"/>
              </w:tabs>
              <w:ind w:left="-285"/>
              <w:jc w:val="both"/>
              <w:rPr>
                <w:b/>
                <w:i/>
              </w:rPr>
            </w:pPr>
            <w:r w:rsidRPr="00D90D26">
              <w:rPr>
                <w:b/>
                <w:i/>
              </w:rPr>
              <w:t xml:space="preserve">Lưu ý: Có thể giả sử phương trình có hai nghiệm, tìm m rồi thế vào PT(1) tìm </w:t>
            </w:r>
          </w:p>
          <w:p w:rsidR="00766048" w:rsidRPr="00D90D26" w:rsidRDefault="00766048" w:rsidP="00766048">
            <w:pPr>
              <w:tabs>
                <w:tab w:val="left" w:pos="8322"/>
              </w:tabs>
              <w:ind w:left="-285"/>
              <w:jc w:val="both"/>
              <w:rPr>
                <w:b/>
                <w:i/>
              </w:rPr>
            </w:pPr>
            <w:r w:rsidRPr="00D90D26">
              <w:rPr>
                <w:b/>
                <w:i/>
              </w:rPr>
              <w:t xml:space="preserve">           hai nghiệm của phương trình , nếu hai nghiệm thỏa mãn yêu cầu thì trả lời.</w:t>
            </w:r>
          </w:p>
          <w:p w:rsidR="00766048" w:rsidRPr="00D90D26" w:rsidRDefault="00766048" w:rsidP="00766048">
            <w:pPr>
              <w:tabs>
                <w:tab w:val="left" w:pos="8322"/>
              </w:tabs>
              <w:ind w:left="-285"/>
              <w:jc w:val="both"/>
              <w:rPr>
                <w:b/>
                <w:i/>
              </w:rPr>
            </w:pPr>
            <w:r w:rsidRPr="00D90D26">
              <w:rPr>
                <w:b/>
                <w:i/>
              </w:rPr>
              <w:t xml:space="preserve">           Ở trường hợp trên khi m = 0 PT (1) có hai nghiệm </w:t>
            </w:r>
            <w:r w:rsidRPr="00D90D26">
              <w:rPr>
                <w:b/>
                <w:i/>
                <w:position w:val="-12"/>
              </w:rPr>
              <w:object w:dxaOrig="1340" w:dyaOrig="360">
                <v:shape id="_x0000_i1637" type="#_x0000_t75" style="width:67pt;height:18pt" o:ole="">
                  <v:imagedata r:id="rId1167" o:title=""/>
                </v:shape>
                <o:OLEObject Type="Embed" ProgID="Equation.DSMT4" ShapeID="_x0000_i1637" DrawAspect="Content" ObjectID="_1586752226" r:id="rId1168"/>
              </w:object>
            </w:r>
            <w:r w:rsidRPr="00D90D26">
              <w:rPr>
                <w:b/>
                <w:i/>
              </w:rPr>
              <w:t xml:space="preserve"> thỏa mãn</w:t>
            </w:r>
          </w:p>
          <w:p w:rsidR="00766048" w:rsidRPr="00D90D26" w:rsidRDefault="00766048" w:rsidP="00766048">
            <w:pPr>
              <w:tabs>
                <w:tab w:val="left" w:pos="8322"/>
              </w:tabs>
              <w:ind w:left="-285"/>
              <w:jc w:val="both"/>
              <w:rPr>
                <w:b/>
                <w:i/>
              </w:rPr>
            </w:pPr>
            <w:r w:rsidRPr="00D90D26">
              <w:rPr>
                <w:b/>
                <w:i/>
              </w:rPr>
              <w:t xml:space="preserve">           </w:t>
            </w:r>
            <w:r w:rsidRPr="00D90D26">
              <w:rPr>
                <w:b/>
                <w:i/>
                <w:position w:val="-12"/>
              </w:rPr>
              <w:object w:dxaOrig="740" w:dyaOrig="380">
                <v:shape id="_x0000_i1638" type="#_x0000_t75" style="width:37pt;height:19pt" o:ole="">
                  <v:imagedata r:id="rId1169" o:title=""/>
                </v:shape>
                <o:OLEObject Type="Embed" ProgID="Equation.DSMT4" ShapeID="_x0000_i1638" DrawAspect="Content" ObjectID="_1586752227" r:id="rId1170"/>
              </w:object>
            </w:r>
            <w:r w:rsidRPr="00D90D26">
              <w:rPr>
                <w:b/>
                <w:i/>
              </w:rPr>
              <w:t xml:space="preserve">, m = 3 PT (1) có hai nghiệm </w:t>
            </w:r>
            <w:r w:rsidRPr="00D90D26">
              <w:rPr>
                <w:b/>
                <w:i/>
                <w:position w:val="-12"/>
              </w:rPr>
              <w:object w:dxaOrig="1280" w:dyaOrig="360">
                <v:shape id="_x0000_i1639" type="#_x0000_t75" style="width:64pt;height:18pt" o:ole="">
                  <v:imagedata r:id="rId1171" o:title=""/>
                </v:shape>
                <o:OLEObject Type="Embed" ProgID="Equation.DSMT4" ShapeID="_x0000_i1639" DrawAspect="Content" ObjectID="_1586752228" r:id="rId1172"/>
              </w:object>
            </w:r>
            <w:r w:rsidRPr="00D90D26">
              <w:rPr>
                <w:b/>
                <w:i/>
              </w:rPr>
              <w:t xml:space="preserve"> thỏa mãn </w:t>
            </w:r>
            <w:r w:rsidRPr="00D90D26">
              <w:rPr>
                <w:b/>
                <w:i/>
                <w:position w:val="-12"/>
              </w:rPr>
              <w:object w:dxaOrig="740" w:dyaOrig="380">
                <v:shape id="_x0000_i1640" type="#_x0000_t75" style="width:37pt;height:19pt" o:ole="">
                  <v:imagedata r:id="rId1169" o:title=""/>
                </v:shape>
                <o:OLEObject Type="Embed" ProgID="Equation.DSMT4" ShapeID="_x0000_i1640" DrawAspect="Content" ObjectID="_1586752229" r:id="rId1173"/>
              </w:object>
            </w:r>
            <w:r w:rsidRPr="00D90D26">
              <w:rPr>
                <w:b/>
                <w:i/>
              </w:rPr>
              <w:t>.</w:t>
            </w:r>
          </w:p>
          <w:p w:rsidR="00766048" w:rsidRPr="00D90D26" w:rsidRDefault="00766048" w:rsidP="00766048">
            <w:pPr>
              <w:tabs>
                <w:tab w:val="left" w:pos="8322"/>
              </w:tabs>
              <w:ind w:left="-285"/>
              <w:jc w:val="both"/>
            </w:pPr>
            <w:r>
              <w:rPr>
                <w:noProof/>
                <w:lang w:val="en-US"/>
              </w:rPr>
              <w:drawing>
                <wp:anchor distT="0" distB="0" distL="114300" distR="114300" simplePos="0" relativeHeight="251686912" behindDoc="1" locked="0" layoutInCell="1" allowOverlap="1" wp14:anchorId="22E907C2" wp14:editId="60DB5765">
                  <wp:simplePos x="0" y="0"/>
                  <wp:positionH relativeFrom="column">
                    <wp:posOffset>4741545</wp:posOffset>
                  </wp:positionH>
                  <wp:positionV relativeFrom="paragraph">
                    <wp:posOffset>128270</wp:posOffset>
                  </wp:positionV>
                  <wp:extent cx="1933575" cy="2295525"/>
                  <wp:effectExtent l="0" t="0" r="0" b="0"/>
                  <wp:wrapNone/>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74">
                            <a:grayscl/>
                            <a:biLevel thresh="50000"/>
                            <a:extLst>
                              <a:ext uri="{28A0092B-C50C-407E-A947-70E740481C1C}">
                                <a14:useLocalDpi xmlns:a14="http://schemas.microsoft.com/office/drawing/2010/main" val="0"/>
                              </a:ext>
                            </a:extLst>
                          </a:blip>
                          <a:srcRect/>
                          <a:stretch>
                            <a:fillRect/>
                          </a:stretch>
                        </pic:blipFill>
                        <pic:spPr bwMode="auto">
                          <a:xfrm>
                            <a:off x="0" y="0"/>
                            <a:ext cx="1933575" cy="2295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90D26">
              <w:rPr>
                <w:b/>
                <w:u w:val="single"/>
              </w:rPr>
              <w:t>Bài 4</w:t>
            </w:r>
            <w:r w:rsidRPr="00D90D26">
              <w:t>.</w:t>
            </w:r>
          </w:p>
          <w:p w:rsidR="00766048" w:rsidRPr="00D90D26" w:rsidRDefault="00766048" w:rsidP="00766048">
            <w:pPr>
              <w:ind w:left="-285"/>
              <w:jc w:val="both"/>
            </w:pPr>
            <w:r w:rsidRPr="00D90D26">
              <w:t xml:space="preserve">  a) </w:t>
            </w:r>
            <w:r w:rsidRPr="00D90D26">
              <w:rPr>
                <w:u w:val="single"/>
              </w:rPr>
              <w:t>Chứng minh tứ giác ADHE nội tiếp được trong một đường tròn</w:t>
            </w:r>
            <w:r w:rsidRPr="00D90D26">
              <w:t>.</w:t>
            </w:r>
          </w:p>
          <w:p w:rsidR="00766048" w:rsidRPr="00D90D26" w:rsidRDefault="00766048" w:rsidP="00766048">
            <w:pPr>
              <w:tabs>
                <w:tab w:val="left" w:pos="8322"/>
              </w:tabs>
              <w:ind w:left="-285"/>
              <w:jc w:val="both"/>
            </w:pPr>
            <w:r w:rsidRPr="00D90D26">
              <w:t xml:space="preserve">      Vì BD, CE là các đường cao của tam giác ABC nên:</w:t>
            </w:r>
          </w:p>
          <w:p w:rsidR="00766048" w:rsidRPr="00D90D26" w:rsidRDefault="00766048" w:rsidP="00766048">
            <w:pPr>
              <w:tabs>
                <w:tab w:val="left" w:pos="8322"/>
              </w:tabs>
              <w:ind w:left="-285"/>
              <w:jc w:val="both"/>
            </w:pPr>
            <w:r w:rsidRPr="00D90D26">
              <w:t xml:space="preserve">      </w:t>
            </w:r>
            <w:r w:rsidRPr="00D90D26">
              <w:rPr>
                <w:position w:val="-6"/>
              </w:rPr>
              <w:object w:dxaOrig="1780" w:dyaOrig="360">
                <v:shape id="_x0000_i1641" type="#_x0000_t75" style="width:89pt;height:18pt" o:ole="">
                  <v:imagedata r:id="rId1175" o:title=""/>
                </v:shape>
                <o:OLEObject Type="Embed" ProgID="Equation.DSMT4" ShapeID="_x0000_i1641" DrawAspect="Content" ObjectID="_1586752230" r:id="rId1176"/>
              </w:object>
            </w:r>
            <w:r w:rsidRPr="00D90D26">
              <w:t xml:space="preserve"> hay </w:t>
            </w:r>
            <w:r w:rsidRPr="00D90D26">
              <w:rPr>
                <w:position w:val="-6"/>
              </w:rPr>
              <w:object w:dxaOrig="1820" w:dyaOrig="360">
                <v:shape id="_x0000_i1642" type="#_x0000_t75" style="width:91pt;height:18pt" o:ole="">
                  <v:imagedata r:id="rId1177" o:title=""/>
                </v:shape>
                <o:OLEObject Type="Embed" ProgID="Equation.DSMT4" ShapeID="_x0000_i1642" DrawAspect="Content" ObjectID="_1586752231" r:id="rId1178"/>
              </w:object>
            </w:r>
          </w:p>
          <w:p w:rsidR="00766048" w:rsidRPr="00D90D26" w:rsidRDefault="00766048" w:rsidP="00766048">
            <w:pPr>
              <w:tabs>
                <w:tab w:val="left" w:pos="8322"/>
              </w:tabs>
              <w:ind w:left="-285"/>
              <w:jc w:val="both"/>
            </w:pPr>
            <w:r w:rsidRPr="00D90D26">
              <w:t xml:space="preserve">      Tứ giác ADHE có </w:t>
            </w:r>
            <w:r w:rsidRPr="00D90D26">
              <w:rPr>
                <w:position w:val="-6"/>
              </w:rPr>
              <w:object w:dxaOrig="1900" w:dyaOrig="360">
                <v:shape id="_x0000_i1643" type="#_x0000_t75" style="width:95pt;height:18pt" o:ole="">
                  <v:imagedata r:id="rId1179" o:title=""/>
                </v:shape>
                <o:OLEObject Type="Embed" ProgID="Equation.DSMT4" ShapeID="_x0000_i1643" DrawAspect="Content" ObjectID="_1586752232" r:id="rId1180"/>
              </w:object>
            </w:r>
            <w:r w:rsidRPr="00D90D26">
              <w:t xml:space="preserve"> nên nội tiếp được </w:t>
            </w:r>
          </w:p>
          <w:p w:rsidR="00766048" w:rsidRPr="00D90D26" w:rsidRDefault="00766048" w:rsidP="00766048">
            <w:pPr>
              <w:tabs>
                <w:tab w:val="left" w:pos="8322"/>
              </w:tabs>
              <w:ind w:left="-285"/>
              <w:jc w:val="both"/>
            </w:pPr>
            <w:r w:rsidRPr="00D90D26">
              <w:t xml:space="preserve">      trong một đường tròn.</w:t>
            </w:r>
          </w:p>
          <w:p w:rsidR="00766048" w:rsidRPr="00D90D26" w:rsidRDefault="00766048" w:rsidP="00766048">
            <w:pPr>
              <w:tabs>
                <w:tab w:val="left" w:pos="8322"/>
              </w:tabs>
              <w:ind w:left="-285"/>
              <w:jc w:val="both"/>
            </w:pPr>
            <w:r w:rsidRPr="00D90D26">
              <w:t xml:space="preserve">  b) </w:t>
            </w:r>
            <w:r w:rsidRPr="00D90D26">
              <w:rPr>
                <w:u w:val="single"/>
              </w:rPr>
              <w:t>Chứng minh: HD = DC</w:t>
            </w:r>
            <w:r w:rsidRPr="00D90D26">
              <w:t>.</w:t>
            </w:r>
          </w:p>
          <w:p w:rsidR="00766048" w:rsidRPr="00D90D26" w:rsidRDefault="00766048" w:rsidP="00766048">
            <w:pPr>
              <w:tabs>
                <w:tab w:val="left" w:pos="8322"/>
              </w:tabs>
              <w:ind w:left="-285"/>
              <w:jc w:val="both"/>
            </w:pPr>
            <w:r w:rsidRPr="00D90D26">
              <w:t xml:space="preserve">      Do tứ giác ADHE nội tiếp nên </w:t>
            </w:r>
            <w:r w:rsidRPr="00D90D26">
              <w:rPr>
                <w:position w:val="-6"/>
              </w:rPr>
              <w:object w:dxaOrig="1320" w:dyaOrig="360">
                <v:shape id="_x0000_i1644" type="#_x0000_t75" style="width:66pt;height:18pt" o:ole="">
                  <v:imagedata r:id="rId1181" o:title=""/>
                </v:shape>
                <o:OLEObject Type="Embed" ProgID="Equation.DSMT4" ShapeID="_x0000_i1644" DrawAspect="Content" ObjectID="_1586752233" r:id="rId1182"/>
              </w:object>
            </w:r>
            <w:r w:rsidRPr="00D90D26">
              <w:t xml:space="preserve"> (cùng bù </w:t>
            </w:r>
            <w:r w:rsidRPr="00D90D26">
              <w:rPr>
                <w:position w:val="-4"/>
              </w:rPr>
              <w:object w:dxaOrig="580" w:dyaOrig="340">
                <v:shape id="_x0000_i1645" type="#_x0000_t75" style="width:29pt;height:17pt" o:ole="">
                  <v:imagedata r:id="rId1183" o:title=""/>
                </v:shape>
                <o:OLEObject Type="Embed" ProgID="Equation.DSMT4" ShapeID="_x0000_i1645" DrawAspect="Content" ObjectID="_1586752234" r:id="rId1184"/>
              </w:object>
            </w:r>
            <w:r w:rsidRPr="00D90D26">
              <w:t>)</w:t>
            </w:r>
          </w:p>
          <w:p w:rsidR="00766048" w:rsidRPr="00D90D26" w:rsidRDefault="00766048" w:rsidP="00766048">
            <w:pPr>
              <w:tabs>
                <w:tab w:val="left" w:pos="8322"/>
              </w:tabs>
              <w:ind w:left="-285"/>
              <w:jc w:val="both"/>
            </w:pPr>
            <w:r w:rsidRPr="00D90D26">
              <w:t xml:space="preserve">      Mà </w:t>
            </w:r>
            <w:r w:rsidRPr="00D90D26">
              <w:rPr>
                <w:position w:val="-6"/>
              </w:rPr>
              <w:object w:dxaOrig="1100" w:dyaOrig="360">
                <v:shape id="_x0000_i1646" type="#_x0000_t75" style="width:55pt;height:18pt" o:ole="">
                  <v:imagedata r:id="rId1185" o:title=""/>
                </v:shape>
                <o:OLEObject Type="Embed" ProgID="Equation.DSMT4" ShapeID="_x0000_i1646" DrawAspect="Content" ObjectID="_1586752235" r:id="rId1186"/>
              </w:object>
            </w:r>
            <w:r w:rsidRPr="00D90D26">
              <w:t xml:space="preserve"> (gt) nên </w:t>
            </w:r>
            <w:r w:rsidRPr="00D90D26">
              <w:rPr>
                <w:position w:val="-6"/>
              </w:rPr>
              <w:object w:dxaOrig="1160" w:dyaOrig="360">
                <v:shape id="_x0000_i1647" type="#_x0000_t75" style="width:58pt;height:18pt" o:ole="">
                  <v:imagedata r:id="rId1187" o:title=""/>
                </v:shape>
                <o:OLEObject Type="Embed" ProgID="Equation.DSMT4" ShapeID="_x0000_i1647" DrawAspect="Content" ObjectID="_1586752236" r:id="rId1188"/>
              </w:object>
            </w:r>
            <w:r w:rsidRPr="00D90D26">
              <w:t>.</w:t>
            </w:r>
          </w:p>
          <w:p w:rsidR="00766048" w:rsidRPr="00D90D26" w:rsidRDefault="00766048" w:rsidP="00766048">
            <w:pPr>
              <w:tabs>
                <w:tab w:val="left" w:pos="8322"/>
              </w:tabs>
              <w:ind w:left="-285"/>
              <w:jc w:val="both"/>
            </w:pPr>
            <w:r w:rsidRPr="00D90D26">
              <w:t xml:space="preserve">      Tam giác HDC vuông ở D, </w:t>
            </w:r>
            <w:r w:rsidRPr="00D90D26">
              <w:rPr>
                <w:position w:val="-6"/>
              </w:rPr>
              <w:object w:dxaOrig="1160" w:dyaOrig="360">
                <v:shape id="_x0000_i1648" type="#_x0000_t75" style="width:58pt;height:18pt" o:ole="">
                  <v:imagedata r:id="rId1187" o:title=""/>
                </v:shape>
                <o:OLEObject Type="Embed" ProgID="Equation.DSMT4" ShapeID="_x0000_i1648" DrawAspect="Content" ObjectID="_1586752237" r:id="rId1189"/>
              </w:object>
            </w:r>
            <w:r w:rsidRPr="00D90D26">
              <w:t xml:space="preserve"> nên vuông cân.</w:t>
            </w:r>
          </w:p>
          <w:p w:rsidR="00766048" w:rsidRPr="00D90D26" w:rsidRDefault="00766048" w:rsidP="00766048">
            <w:pPr>
              <w:tabs>
                <w:tab w:val="left" w:pos="8322"/>
              </w:tabs>
              <w:ind w:left="-285"/>
              <w:jc w:val="both"/>
            </w:pPr>
            <w:r w:rsidRPr="00D90D26">
              <w:t xml:space="preserve">      Vậy DH = DC.</w:t>
            </w:r>
          </w:p>
          <w:p w:rsidR="00766048" w:rsidRPr="00D90D26" w:rsidRDefault="00766048" w:rsidP="00766048">
            <w:pPr>
              <w:ind w:left="-285"/>
              <w:jc w:val="both"/>
            </w:pPr>
            <w:r w:rsidRPr="00D90D26">
              <w:t xml:space="preserve">  c) </w:t>
            </w:r>
            <w:r w:rsidRPr="00D90D26">
              <w:rPr>
                <w:u w:val="single"/>
              </w:rPr>
              <w:t>Tính tỉ số</w:t>
            </w:r>
            <w:r w:rsidRPr="00D90D26">
              <w:rPr>
                <w:position w:val="-28"/>
              </w:rPr>
              <w:object w:dxaOrig="499" w:dyaOrig="720">
                <v:shape id="_x0000_i1649" type="#_x0000_t75" style="width:24.95pt;height:36pt" o:ole="">
                  <v:imagedata r:id="rId1104" o:title=""/>
                </v:shape>
                <o:OLEObject Type="Embed" ProgID="Equation.DSMT4" ShapeID="_x0000_i1649" DrawAspect="Content" ObjectID="_1586752238" r:id="rId1190"/>
              </w:object>
            </w:r>
            <w:r w:rsidRPr="00D90D26">
              <w:t>:</w:t>
            </w:r>
          </w:p>
          <w:p w:rsidR="00766048" w:rsidRPr="00D90D26" w:rsidRDefault="00766048" w:rsidP="00766048">
            <w:pPr>
              <w:tabs>
                <w:tab w:val="left" w:pos="8322"/>
              </w:tabs>
              <w:ind w:left="-285"/>
              <w:jc w:val="both"/>
            </w:pPr>
            <w:r w:rsidRPr="00D90D26">
              <w:t xml:space="preserve">     Tứ giác BEDC có </w:t>
            </w:r>
            <w:r w:rsidRPr="00D90D26">
              <w:rPr>
                <w:position w:val="-6"/>
              </w:rPr>
              <w:object w:dxaOrig="1840" w:dyaOrig="360">
                <v:shape id="_x0000_i1650" type="#_x0000_t75" style="width:92pt;height:18pt" o:ole="">
                  <v:imagedata r:id="rId1191" o:title=""/>
                </v:shape>
                <o:OLEObject Type="Embed" ProgID="Equation.DSMT4" ShapeID="_x0000_i1650" DrawAspect="Content" ObjectID="_1586752239" r:id="rId1192"/>
              </w:object>
            </w:r>
            <w:r w:rsidRPr="00D90D26">
              <w:t>nên nội tiếp được trong một đường tròn.</w:t>
            </w:r>
          </w:p>
          <w:p w:rsidR="00766048" w:rsidRPr="00D90D26" w:rsidRDefault="00766048" w:rsidP="00766048">
            <w:pPr>
              <w:tabs>
                <w:tab w:val="left" w:pos="8322"/>
              </w:tabs>
              <w:ind w:left="-285"/>
              <w:jc w:val="both"/>
            </w:pPr>
            <w:r w:rsidRPr="00D90D26">
              <w:t xml:space="preserve">     Suy ra: </w:t>
            </w:r>
            <w:r w:rsidRPr="00D90D26">
              <w:rPr>
                <w:position w:val="-6"/>
              </w:rPr>
              <w:object w:dxaOrig="1300" w:dyaOrig="360">
                <v:shape id="_x0000_i1651" type="#_x0000_t75" style="width:65pt;height:18pt" o:ole="">
                  <v:imagedata r:id="rId1193" o:title=""/>
                </v:shape>
                <o:OLEObject Type="Embed" ProgID="Equation.DSMT4" ShapeID="_x0000_i1651" DrawAspect="Content" ObjectID="_1586752240" r:id="rId1194"/>
              </w:object>
            </w:r>
            <w:r w:rsidRPr="00D90D26">
              <w:t xml:space="preserve"> (cùng bù </w:t>
            </w:r>
            <w:r w:rsidRPr="00D90D26">
              <w:rPr>
                <w:position w:val="-6"/>
              </w:rPr>
              <w:object w:dxaOrig="580" w:dyaOrig="360">
                <v:shape id="_x0000_i1652" type="#_x0000_t75" style="width:29pt;height:18pt" o:ole="">
                  <v:imagedata r:id="rId1195" o:title=""/>
                </v:shape>
                <o:OLEObject Type="Embed" ProgID="Equation.DSMT4" ShapeID="_x0000_i1652" DrawAspect="Content" ObjectID="_1586752241" r:id="rId1196"/>
              </w:object>
            </w:r>
            <w:r w:rsidRPr="00D90D26">
              <w:t>)</w:t>
            </w:r>
          </w:p>
          <w:p w:rsidR="00766048" w:rsidRPr="00D90D26" w:rsidRDefault="00766048" w:rsidP="00766048">
            <w:pPr>
              <w:tabs>
                <w:tab w:val="left" w:pos="8322"/>
              </w:tabs>
              <w:ind w:left="-285"/>
              <w:jc w:val="both"/>
            </w:pPr>
            <w:r w:rsidRPr="00D90D26">
              <w:t xml:space="preserve">     </w:t>
            </w:r>
            <w:r w:rsidRPr="00D90D26">
              <w:rPr>
                <w:position w:val="-4"/>
              </w:rPr>
              <w:object w:dxaOrig="700" w:dyaOrig="260">
                <v:shape id="_x0000_i1653" type="#_x0000_t75" style="width:35pt;height:13pt" o:ole="">
                  <v:imagedata r:id="rId1197" o:title=""/>
                </v:shape>
                <o:OLEObject Type="Embed" ProgID="Equation.DSMT4" ShapeID="_x0000_i1653" DrawAspect="Content" ObjectID="_1586752242" r:id="rId1198"/>
              </w:object>
            </w:r>
            <w:r w:rsidRPr="00D90D26">
              <w:t xml:space="preserve"> và  </w:t>
            </w:r>
            <w:r w:rsidRPr="00D90D26">
              <w:rPr>
                <w:position w:val="-6"/>
              </w:rPr>
              <w:object w:dxaOrig="680" w:dyaOrig="279">
                <v:shape id="_x0000_i1654" type="#_x0000_t75" style="width:34pt;height:13.95pt" o:ole="">
                  <v:imagedata r:id="rId1199" o:title=""/>
                </v:shape>
                <o:OLEObject Type="Embed" ProgID="Equation.DSMT4" ShapeID="_x0000_i1654" DrawAspect="Content" ObjectID="_1586752243" r:id="rId1200"/>
              </w:object>
            </w:r>
            <w:r w:rsidRPr="00D90D26">
              <w:t xml:space="preserve"> có </w:t>
            </w:r>
            <w:r w:rsidRPr="00D90D26">
              <w:rPr>
                <w:position w:val="-6"/>
              </w:rPr>
              <w:object w:dxaOrig="1300" w:dyaOrig="360">
                <v:shape id="_x0000_i1655" type="#_x0000_t75" style="width:65pt;height:18pt" o:ole="">
                  <v:imagedata r:id="rId1193" o:title=""/>
                </v:shape>
                <o:OLEObject Type="Embed" ProgID="Equation.DSMT4" ShapeID="_x0000_i1655" DrawAspect="Content" ObjectID="_1586752244" r:id="rId1201"/>
              </w:object>
            </w:r>
            <w:r w:rsidRPr="00D90D26">
              <w:t xml:space="preserve"> , </w:t>
            </w:r>
            <w:r w:rsidRPr="00D90D26">
              <w:rPr>
                <w:position w:val="-6"/>
              </w:rPr>
              <w:object w:dxaOrig="560" w:dyaOrig="360">
                <v:shape id="_x0000_i1656" type="#_x0000_t75" style="width:28pt;height:18pt" o:ole="">
                  <v:imagedata r:id="rId1202" o:title=""/>
                </v:shape>
                <o:OLEObject Type="Embed" ProgID="Equation.DSMT4" ShapeID="_x0000_i1656" DrawAspect="Content" ObjectID="_1586752245" r:id="rId1203"/>
              </w:object>
            </w:r>
            <w:r w:rsidRPr="00D90D26">
              <w:t xml:space="preserve"> chung nên </w:t>
            </w:r>
            <w:r w:rsidRPr="00D90D26">
              <w:rPr>
                <w:position w:val="-4"/>
              </w:rPr>
              <w:object w:dxaOrig="700" w:dyaOrig="260">
                <v:shape id="_x0000_i1657" type="#_x0000_t75" style="width:35pt;height:13pt" o:ole="">
                  <v:imagedata r:id="rId1197" o:title=""/>
                </v:shape>
                <o:OLEObject Type="Embed" ProgID="Equation.DSMT4" ShapeID="_x0000_i1657" DrawAspect="Content" ObjectID="_1586752246" r:id="rId1204"/>
              </w:object>
            </w:r>
            <w:r w:rsidRPr="00D90D26">
              <w:t xml:space="preserve">  </w:t>
            </w:r>
            <w:r>
              <w:rPr>
                <w:noProof/>
                <w:lang w:val="en-US"/>
              </w:rPr>
              <mc:AlternateContent>
                <mc:Choice Requires="wpg">
                  <w:drawing>
                    <wp:inline distT="0" distB="0" distL="0" distR="0" wp14:anchorId="59B4A730" wp14:editId="027ED30E">
                      <wp:extent cx="144145" cy="71755"/>
                      <wp:effectExtent l="19050" t="9525" r="8255" b="13970"/>
                      <wp:docPr id="1299" name="Group 12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 cy="71755"/>
                                <a:chOff x="5303" y="7221"/>
                                <a:chExt cx="1147" cy="579"/>
                              </a:xfrm>
                            </wpg:grpSpPr>
                            <wps:wsp>
                              <wps:cNvPr id="1300" name="Arc 94"/>
                              <wps:cNvSpPr>
                                <a:spLocks/>
                              </wps:cNvSpPr>
                              <wps:spPr bwMode="auto">
                                <a:xfrm rot="9131500" flipH="1">
                                  <a:off x="5303" y="7230"/>
                                  <a:ext cx="520" cy="570"/>
                                </a:xfrm>
                                <a:custGeom>
                                  <a:avLst/>
                                  <a:gdLst>
                                    <a:gd name="G0" fmla="+- 21600 0 0"/>
                                    <a:gd name="G1" fmla="+- 21600 0 0"/>
                                    <a:gd name="G2" fmla="+- 21600 0 0"/>
                                    <a:gd name="T0" fmla="*/ 32163 w 39409"/>
                                    <a:gd name="T1" fmla="*/ 40441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1" name="Arc 95"/>
                              <wps:cNvSpPr>
                                <a:spLocks/>
                              </wps:cNvSpPr>
                              <wps:spPr bwMode="auto">
                                <a:xfrm rot="18853680" flipH="1">
                                  <a:off x="5905" y="7196"/>
                                  <a:ext cx="520" cy="570"/>
                                </a:xfrm>
                                <a:custGeom>
                                  <a:avLst/>
                                  <a:gdLst>
                                    <a:gd name="G0" fmla="+- 21600 0 0"/>
                                    <a:gd name="G1" fmla="+- 21600 0 0"/>
                                    <a:gd name="G2" fmla="+- 21600 0 0"/>
                                    <a:gd name="T0" fmla="*/ 36309 w 39409"/>
                                    <a:gd name="T1" fmla="*/ 37417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1299" o:spid="_x0000_s1026" style="width:11.35pt;height:5.65pt;mso-position-horizontal-relative:char;mso-position-vertical-relative:line" coordorigin="5303,7221" coordsize="114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">
                      <v:shape id="Arc 94" o:spid="_x0000_s1027" style="position:absolute;left:5303;top:7230;width:520;height:570;rotation:-9974033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CCOscA&#10;AADdAAAADwAAAGRycy9kb3ducmV2LnhtbESPQWvCQBCF7wX/wzKCl6KbViwhdRWRVhS8aAvqbchO&#10;k2B2NmRXjf/eOQi9zfDevPfNdN65Wl2pDZVnA2+jBBRx7m3FhYHfn+9hCipEZIu1ZzJwpwDzWe9l&#10;ipn1N97RdR8LJSEcMjRQxthkWoe8JIdh5Bti0f586zDK2hbatniTcFfr9yT50A4rloYSG1qWlJ/3&#10;F2fgQofJdpOmbr38Ot1Xq13zeswnxgz63eITVKQu/puf12sr+ONE+OUbGUHP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AgjrHAAAA3QAAAA8AAAAAAAAAAAAAAAAAmAIAAGRy&#10;cy9kb3ducmV2LnhtbFBLBQYAAAAABAAEAPUAAACMAwAAAAA=&#10;" path="m32162,40440nfc28936,42249,25299,43199,21600,43200,9670,43200,,33529,,21600,,9670,9670,,21600,v7119,-1,13781,3507,17809,9377em32162,40440nsc28936,42249,25299,43199,21600,43200,9670,43200,,33529,,21600,,9670,9670,,21600,v7119,-1,13781,3507,17809,9377l21600,21600,32162,40440xe" filled="f">
                        <v:path arrowok="t" o:extrusionok="f" o:connecttype="custom" o:connectlocs="424,534;520,124;285,285" o:connectangles="0,0,0"/>
                      </v:shape>
                      <v:shape id="Arc 95" o:spid="_x0000_s1028" style="position:absolute;left:5905;top:7196;width:520;height:570;rotation:2999714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7VsMMA&#10;AADdAAAADwAAAGRycy9kb3ducmV2LnhtbERPS4vCMBC+C/6HMAveNK2iSNcoi7DgRXF9HLzNNtMH&#10;NpNuE2399xtB8DYf33MWq85U4k6NKy0riEcRCOLU6pJzBafj93AOwnlkjZVlUvAgB6tlv7fARNuW&#10;f+h+8LkIIewSVFB4XydSurQgg25ka+LAZbYx6ANscqkbbEO4qeQ4imbSYMmhocCa1gWl18PNKDin&#10;+rFt485sdr/XabW/ZPovy5QafHRfnyA8df4tfrk3OsyfRDE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7VsMMAAADdAAAADwAAAAAAAAAAAAAAAACYAgAAZHJzL2Rv&#10;d25yZXYueG1sUEsFBgAAAAAEAAQA9QAAAIgDAAAAAA==&#10;" path="m36309,37417nfc32312,41134,27057,43199,21600,43200,9670,43200,,33529,,21600,,9670,9670,,21600,v7119,-1,13781,3507,17809,9377em36309,37417nsc32312,41134,27057,43199,21600,43200,9670,43200,,33529,,21600,,9670,9670,,21600,v7119,-1,13781,3507,17809,9377l21600,21600,36309,37417xe" filled="f">
                        <v:path arrowok="t" o:extrusionok="f" o:connecttype="custom" o:connectlocs="479,494;520,124;285,285" o:connectangles="0,0,0"/>
                      </v:shape>
                      <w10:anchorlock/>
                    </v:group>
                  </w:pict>
                </mc:Fallback>
              </mc:AlternateContent>
            </w:r>
            <w:r w:rsidRPr="00D90D26">
              <w:t xml:space="preserve"> </w:t>
            </w:r>
            <w:r w:rsidRPr="00D90D26">
              <w:rPr>
                <w:position w:val="-6"/>
              </w:rPr>
              <w:object w:dxaOrig="680" w:dyaOrig="279">
                <v:shape id="_x0000_i1658" type="#_x0000_t75" style="width:34pt;height:13.95pt" o:ole="">
                  <v:imagedata r:id="rId1199" o:title=""/>
                </v:shape>
                <o:OLEObject Type="Embed" ProgID="Equation.DSMT4" ShapeID="_x0000_i1658" DrawAspect="Content" ObjectID="_1586752247" r:id="rId1205"/>
              </w:object>
            </w:r>
            <w:r w:rsidRPr="00D90D26">
              <w:t xml:space="preserve"> (g-g)</w:t>
            </w:r>
          </w:p>
          <w:p w:rsidR="00766048" w:rsidRPr="00D90D26" w:rsidRDefault="00766048" w:rsidP="00766048">
            <w:pPr>
              <w:tabs>
                <w:tab w:val="left" w:pos="8322"/>
              </w:tabs>
              <w:ind w:left="-285"/>
              <w:jc w:val="both"/>
            </w:pPr>
            <w:r w:rsidRPr="00D90D26">
              <w:t xml:space="preserve">     Do đó: </w:t>
            </w:r>
            <w:r w:rsidRPr="00D90D26">
              <w:rPr>
                <w:position w:val="-24"/>
              </w:rPr>
              <w:object w:dxaOrig="1080" w:dyaOrig="620">
                <v:shape id="_x0000_i1659" type="#_x0000_t75" style="width:54pt;height:31pt" o:ole="">
                  <v:imagedata r:id="rId1206" o:title=""/>
                </v:shape>
                <o:OLEObject Type="Embed" ProgID="Equation.DSMT4" ShapeID="_x0000_i1659" DrawAspect="Content" ObjectID="_1586752248" r:id="rId1207"/>
              </w:object>
            </w:r>
            <w:r w:rsidRPr="00D90D26">
              <w:t>.</w:t>
            </w:r>
          </w:p>
          <w:p w:rsidR="00766048" w:rsidRPr="000E5298" w:rsidRDefault="00766048" w:rsidP="00766048">
            <w:pPr>
              <w:tabs>
                <w:tab w:val="left" w:pos="8322"/>
              </w:tabs>
              <w:ind w:left="-285"/>
              <w:jc w:val="both"/>
              <w:rPr>
                <w:lang w:val="pt-BR"/>
              </w:rPr>
            </w:pPr>
            <w:r w:rsidRPr="000E5298">
              <w:rPr>
                <w:lang w:val="pt-BR"/>
              </w:rPr>
              <w:t xml:space="preserve">     Mà </w:t>
            </w:r>
            <w:r w:rsidRPr="00D90D26">
              <w:rPr>
                <w:position w:val="-24"/>
              </w:rPr>
              <w:object w:dxaOrig="2580" w:dyaOrig="680">
                <v:shape id="_x0000_i1660" type="#_x0000_t75" style="width:129pt;height:34pt" o:ole="">
                  <v:imagedata r:id="rId1208" o:title=""/>
                </v:shape>
                <o:OLEObject Type="Embed" ProgID="Equation.DSMT4" ShapeID="_x0000_i1660" DrawAspect="Content" ObjectID="_1586752249" r:id="rId1209"/>
              </w:object>
            </w:r>
            <w:r w:rsidRPr="000E5298">
              <w:rPr>
                <w:lang w:val="pt-BR"/>
              </w:rPr>
              <w:t xml:space="preserve"> (do tam giác AEC vuông ở E và </w:t>
            </w:r>
            <w:r w:rsidRPr="00D90D26">
              <w:rPr>
                <w:position w:val="-6"/>
              </w:rPr>
              <w:object w:dxaOrig="1100" w:dyaOrig="360">
                <v:shape id="_x0000_i1661" type="#_x0000_t75" style="width:55pt;height:18pt" o:ole="">
                  <v:imagedata r:id="rId1210" o:title=""/>
                </v:shape>
                <o:OLEObject Type="Embed" ProgID="Equation.DSMT4" ShapeID="_x0000_i1661" DrawAspect="Content" ObjectID="_1586752250" r:id="rId1211"/>
              </w:object>
            </w:r>
            <w:r w:rsidRPr="000E5298">
              <w:rPr>
                <w:lang w:val="pt-BR"/>
              </w:rPr>
              <w:t>)</w:t>
            </w:r>
          </w:p>
          <w:p w:rsidR="00766048" w:rsidRPr="00D90D26" w:rsidRDefault="00766048" w:rsidP="00766048">
            <w:pPr>
              <w:tabs>
                <w:tab w:val="left" w:pos="8322"/>
              </w:tabs>
              <w:ind w:left="-285"/>
              <w:jc w:val="both"/>
            </w:pPr>
            <w:r w:rsidRPr="000E5298">
              <w:rPr>
                <w:lang w:val="pt-BR"/>
              </w:rPr>
              <w:t xml:space="preserve">     </w:t>
            </w:r>
            <w:r w:rsidRPr="00D90D26">
              <w:t xml:space="preserve">Vậy: </w:t>
            </w:r>
            <w:r w:rsidRPr="00D90D26">
              <w:rPr>
                <w:position w:val="-24"/>
              </w:rPr>
              <w:object w:dxaOrig="1040" w:dyaOrig="680">
                <v:shape id="_x0000_i1662" type="#_x0000_t75" style="width:52pt;height:34pt" o:ole="">
                  <v:imagedata r:id="rId1212" o:title=""/>
                </v:shape>
                <o:OLEObject Type="Embed" ProgID="Equation.DSMT4" ShapeID="_x0000_i1662" DrawAspect="Content" ObjectID="_1586752251" r:id="rId1213"/>
              </w:object>
            </w:r>
          </w:p>
          <w:p w:rsidR="00766048" w:rsidRPr="00D90D26" w:rsidRDefault="00766048" w:rsidP="00766048">
            <w:pPr>
              <w:ind w:left="-285"/>
              <w:jc w:val="both"/>
            </w:pPr>
            <w:r w:rsidRPr="00D90D26">
              <w:t>d)</w:t>
            </w:r>
            <w:r w:rsidRPr="00D90D26">
              <w:rPr>
                <w:u w:val="single"/>
              </w:rPr>
              <w:t xml:space="preserve"> Gọi O là tâm đường tròn ngoại tiếp tam giác ABC. Chứng minh OA </w:t>
            </w:r>
            <w:r w:rsidRPr="00D90D26">
              <w:rPr>
                <w:position w:val="-4"/>
                <w:u w:val="single"/>
              </w:rPr>
              <w:object w:dxaOrig="240" w:dyaOrig="260">
                <v:shape id="_x0000_i1663" type="#_x0000_t75" style="width:12pt;height:13pt" o:ole="">
                  <v:imagedata r:id="rId1106" o:title=""/>
                </v:shape>
                <o:OLEObject Type="Embed" ProgID="Equation.DSMT4" ShapeID="_x0000_i1663" DrawAspect="Content" ObjectID="_1586752252" r:id="rId1214"/>
              </w:object>
            </w:r>
            <w:r w:rsidRPr="00D90D26">
              <w:rPr>
                <w:u w:val="single"/>
              </w:rPr>
              <w:t xml:space="preserve"> DE</w:t>
            </w:r>
            <w:r w:rsidRPr="00D90D26">
              <w:t xml:space="preserve"> .</w:t>
            </w:r>
          </w:p>
          <w:p w:rsidR="00766048" w:rsidRPr="00D90D26" w:rsidRDefault="00766048" w:rsidP="00766048">
            <w:pPr>
              <w:tabs>
                <w:tab w:val="left" w:pos="8322"/>
              </w:tabs>
              <w:ind w:left="-285"/>
              <w:jc w:val="both"/>
            </w:pPr>
            <w:r w:rsidRPr="00D90D26">
              <w:t xml:space="preserve">    </w:t>
            </w:r>
            <w:r w:rsidRPr="00D90D26">
              <w:rPr>
                <w:u w:val="single"/>
              </w:rPr>
              <w:t>Cách 1</w:t>
            </w:r>
            <w:r w:rsidRPr="00D90D26">
              <w:t>: Kẻ đường kính AK của đường tròn (O) cắt DE tại M.</w:t>
            </w:r>
          </w:p>
          <w:p w:rsidR="00766048" w:rsidRPr="00D90D26" w:rsidRDefault="00766048" w:rsidP="00766048">
            <w:pPr>
              <w:tabs>
                <w:tab w:val="left" w:pos="8322"/>
              </w:tabs>
              <w:ind w:left="-285"/>
              <w:jc w:val="both"/>
            </w:pPr>
            <w:r w:rsidRPr="00D90D26">
              <w:t xml:space="preserve">    Ta có: </w:t>
            </w:r>
            <w:r w:rsidRPr="00D90D26">
              <w:rPr>
                <w:position w:val="-6"/>
              </w:rPr>
              <w:object w:dxaOrig="1320" w:dyaOrig="360">
                <v:shape id="_x0000_i1664" type="#_x0000_t75" style="width:66pt;height:18pt" o:ole="">
                  <v:imagedata r:id="rId1215" o:title=""/>
                </v:shape>
                <o:OLEObject Type="Embed" ProgID="Equation.DSMT4" ShapeID="_x0000_i1664" DrawAspect="Content" ObjectID="_1586752253" r:id="rId1216"/>
              </w:object>
            </w:r>
            <w:r w:rsidRPr="00D90D26">
              <w:t xml:space="preserve"> (cùng bằng </w:t>
            </w:r>
            <w:r w:rsidRPr="00D90D26">
              <w:rPr>
                <w:position w:val="-6"/>
              </w:rPr>
              <w:object w:dxaOrig="560" w:dyaOrig="360">
                <v:shape id="_x0000_i1665" type="#_x0000_t75" style="width:28pt;height:18pt" o:ole="">
                  <v:imagedata r:id="rId1217" o:title=""/>
                </v:shape>
                <o:OLEObject Type="Embed" ProgID="Equation.DSMT4" ShapeID="_x0000_i1665" DrawAspect="Content" ObjectID="_1586752254" r:id="rId1218"/>
              </w:object>
            </w:r>
            <w:r w:rsidRPr="00D90D26">
              <w:t>). Do đó tứ giác CDMK nội tiếp.</w:t>
            </w:r>
          </w:p>
          <w:p w:rsidR="00766048" w:rsidRPr="00D90D26" w:rsidRDefault="00766048" w:rsidP="00766048">
            <w:pPr>
              <w:tabs>
                <w:tab w:val="left" w:pos="8322"/>
              </w:tabs>
              <w:ind w:left="-285"/>
              <w:jc w:val="both"/>
            </w:pPr>
            <w:r w:rsidRPr="00D90D26">
              <w:t xml:space="preserve">    Suy ra: </w:t>
            </w:r>
            <w:r w:rsidRPr="00D90D26">
              <w:rPr>
                <w:position w:val="-6"/>
              </w:rPr>
              <w:object w:dxaOrig="2020" w:dyaOrig="360">
                <v:shape id="_x0000_i1666" type="#_x0000_t75" style="width:101pt;height:18pt" o:ole="">
                  <v:imagedata r:id="rId1219" o:title=""/>
                </v:shape>
                <o:OLEObject Type="Embed" ProgID="Equation.DSMT4" ShapeID="_x0000_i1666" DrawAspect="Content" ObjectID="_1586752255" r:id="rId1220"/>
              </w:object>
            </w:r>
            <w:r w:rsidRPr="00D90D26">
              <w:t xml:space="preserve">. Mà </w:t>
            </w:r>
            <w:r w:rsidRPr="00D90D26">
              <w:rPr>
                <w:position w:val="-6"/>
              </w:rPr>
              <w:object w:dxaOrig="1140" w:dyaOrig="360">
                <v:shape id="_x0000_i1667" type="#_x0000_t75" style="width:57pt;height:18pt" o:ole="">
                  <v:imagedata r:id="rId1221" o:title=""/>
                </v:shape>
                <o:OLEObject Type="Embed" ProgID="Equation.DSMT4" ShapeID="_x0000_i1667" DrawAspect="Content" ObjectID="_1586752256" r:id="rId1222"/>
              </w:object>
            </w:r>
            <w:r w:rsidRPr="00D90D26">
              <w:t>(góc nội tiếp chắn nửa đường tròn)</w:t>
            </w:r>
          </w:p>
          <w:p w:rsidR="00766048" w:rsidRPr="00D90D26" w:rsidRDefault="00766048" w:rsidP="00766048">
            <w:pPr>
              <w:tabs>
                <w:tab w:val="left" w:pos="8322"/>
              </w:tabs>
              <w:ind w:left="-285"/>
              <w:jc w:val="both"/>
              <w:rPr>
                <w:lang w:val="fr-FR"/>
              </w:rPr>
            </w:pPr>
            <w:r w:rsidRPr="00D90D26">
              <w:t xml:space="preserve">    </w:t>
            </w:r>
            <w:r w:rsidRPr="00D90D26">
              <w:rPr>
                <w:lang w:val="fr-FR"/>
              </w:rPr>
              <w:t xml:space="preserve">Nên </w:t>
            </w:r>
            <w:r w:rsidRPr="00D90D26">
              <w:rPr>
                <w:position w:val="-6"/>
              </w:rPr>
              <w:object w:dxaOrig="1200" w:dyaOrig="360">
                <v:shape id="_x0000_i1668" type="#_x0000_t75" style="width:60pt;height:18pt" o:ole="">
                  <v:imagedata r:id="rId1223" o:title=""/>
                </v:shape>
                <o:OLEObject Type="Embed" ProgID="Equation.DSMT4" ShapeID="_x0000_i1668" DrawAspect="Content" ObjectID="_1586752257" r:id="rId1224"/>
              </w:object>
            </w:r>
            <w:r w:rsidRPr="00D90D26">
              <w:rPr>
                <w:lang w:val="fr-FR"/>
              </w:rPr>
              <w:t xml:space="preserve">. Vậy AK </w:t>
            </w:r>
            <w:r w:rsidRPr="00D90D26">
              <w:rPr>
                <w:position w:val="-4"/>
              </w:rPr>
              <w:object w:dxaOrig="240" w:dyaOrig="260">
                <v:shape id="_x0000_i1669" type="#_x0000_t75" style="width:12pt;height:13pt" o:ole="">
                  <v:imagedata r:id="rId1225" o:title=""/>
                </v:shape>
                <o:OLEObject Type="Embed" ProgID="Equation.DSMT4" ShapeID="_x0000_i1669" DrawAspect="Content" ObjectID="_1586752258" r:id="rId1226"/>
              </w:object>
            </w:r>
            <w:r w:rsidRPr="00D90D26">
              <w:rPr>
                <w:lang w:val="fr-FR"/>
              </w:rPr>
              <w:t xml:space="preserve"> DE hay OA </w:t>
            </w:r>
            <w:r w:rsidRPr="00D90D26">
              <w:rPr>
                <w:position w:val="-4"/>
              </w:rPr>
              <w:object w:dxaOrig="240" w:dyaOrig="260">
                <v:shape id="_x0000_i1670" type="#_x0000_t75" style="width:12pt;height:13pt" o:ole="">
                  <v:imagedata r:id="rId1225" o:title=""/>
                </v:shape>
                <o:OLEObject Type="Embed" ProgID="Equation.DSMT4" ShapeID="_x0000_i1670" DrawAspect="Content" ObjectID="_1586752259" r:id="rId1227"/>
              </w:object>
            </w:r>
            <w:r w:rsidRPr="00D90D26">
              <w:rPr>
                <w:lang w:val="fr-FR"/>
              </w:rPr>
              <w:t xml:space="preserve"> DE (đpcm)</w:t>
            </w:r>
          </w:p>
          <w:p w:rsidR="00766048" w:rsidRPr="00D90D26" w:rsidRDefault="00766048" w:rsidP="00766048">
            <w:pPr>
              <w:tabs>
                <w:tab w:val="left" w:pos="8322"/>
              </w:tabs>
              <w:ind w:left="-285"/>
              <w:jc w:val="both"/>
              <w:rPr>
                <w:lang w:val="fr-FR"/>
              </w:rPr>
            </w:pPr>
            <w:r>
              <w:rPr>
                <w:noProof/>
                <w:lang w:val="en-US"/>
              </w:rPr>
              <w:drawing>
                <wp:anchor distT="0" distB="0" distL="114300" distR="114300" simplePos="0" relativeHeight="251687936" behindDoc="1" locked="0" layoutInCell="1" allowOverlap="1" wp14:anchorId="567361CD" wp14:editId="237BEBA4">
                  <wp:simplePos x="0" y="0"/>
                  <wp:positionH relativeFrom="column">
                    <wp:posOffset>3909060</wp:posOffset>
                  </wp:positionH>
                  <wp:positionV relativeFrom="paragraph">
                    <wp:posOffset>21590</wp:posOffset>
                  </wp:positionV>
                  <wp:extent cx="2343150" cy="2257425"/>
                  <wp:effectExtent l="0" t="0" r="0" b="0"/>
                  <wp:wrapNone/>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28">
                            <a:grayscl/>
                            <a:biLevel thresh="50000"/>
                            <a:extLst>
                              <a:ext uri="{28A0092B-C50C-407E-A947-70E740481C1C}">
                                <a14:useLocalDpi xmlns:a14="http://schemas.microsoft.com/office/drawing/2010/main" val="0"/>
                              </a:ext>
                            </a:extLst>
                          </a:blip>
                          <a:srcRect/>
                          <a:stretch>
                            <a:fillRect/>
                          </a:stretch>
                        </pic:blipFill>
                        <pic:spPr bwMode="auto">
                          <a:xfrm>
                            <a:off x="0" y="0"/>
                            <a:ext cx="2343150" cy="2257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90D26">
              <w:rPr>
                <w:lang w:val="fr-FR"/>
              </w:rPr>
              <w:t xml:space="preserve">    </w:t>
            </w:r>
            <w:r w:rsidRPr="00D90D26">
              <w:rPr>
                <w:u w:val="single"/>
                <w:lang w:val="fr-FR"/>
              </w:rPr>
              <w:t>Cách 2</w:t>
            </w:r>
            <w:r w:rsidRPr="00D90D26">
              <w:rPr>
                <w:lang w:val="fr-FR"/>
              </w:rPr>
              <w:t xml:space="preserve">: Kẻ tiếp tuyến xAy của đường tròn (O). </w:t>
            </w:r>
          </w:p>
          <w:p w:rsidR="00766048" w:rsidRPr="00D90D26" w:rsidRDefault="00766048" w:rsidP="00766048">
            <w:pPr>
              <w:tabs>
                <w:tab w:val="left" w:pos="8322"/>
              </w:tabs>
              <w:ind w:left="-285"/>
              <w:jc w:val="both"/>
              <w:rPr>
                <w:lang w:val="fr-FR"/>
              </w:rPr>
            </w:pPr>
            <w:r>
              <w:rPr>
                <w:lang w:val="fr-FR"/>
              </w:rPr>
              <w:t xml:space="preserve">      </w:t>
            </w:r>
            <w:r w:rsidRPr="00D90D26">
              <w:rPr>
                <w:lang w:val="fr-FR"/>
              </w:rPr>
              <w:t xml:space="preserve">Ta có: </w:t>
            </w:r>
            <w:r w:rsidRPr="00D90D26">
              <w:rPr>
                <w:position w:val="-6"/>
              </w:rPr>
              <w:object w:dxaOrig="1240" w:dyaOrig="360">
                <v:shape id="_x0000_i1671" type="#_x0000_t75" style="width:62pt;height:18pt" o:ole="">
                  <v:imagedata r:id="rId1229" o:title=""/>
                </v:shape>
                <o:OLEObject Type="Embed" ProgID="Equation.DSMT4" ShapeID="_x0000_i1671" DrawAspect="Content" ObjectID="_1586752260" r:id="rId1230"/>
              </w:object>
            </w:r>
            <w:r w:rsidRPr="00D90D26">
              <w:rPr>
                <w:lang w:val="fr-FR"/>
              </w:rPr>
              <w:t xml:space="preserve"> (cùng bằng </w:t>
            </w:r>
            <w:r w:rsidRPr="00D90D26">
              <w:rPr>
                <w:position w:val="-24"/>
              </w:rPr>
              <w:object w:dxaOrig="240" w:dyaOrig="620">
                <v:shape id="_x0000_i1672" type="#_x0000_t75" style="width:12pt;height:31pt" o:ole="">
                  <v:imagedata r:id="rId1231" o:title=""/>
                </v:shape>
                <o:OLEObject Type="Embed" ProgID="Equation.DSMT4" ShapeID="_x0000_i1672" DrawAspect="Content" ObjectID="_1586752261" r:id="rId1232"/>
              </w:object>
            </w:r>
            <w:r w:rsidRPr="00D90D26">
              <w:rPr>
                <w:lang w:val="fr-FR"/>
              </w:rPr>
              <w:t>sđ</w:t>
            </w:r>
            <w:r w:rsidRPr="00D90D26">
              <w:rPr>
                <w:position w:val="-6"/>
              </w:rPr>
              <w:object w:dxaOrig="420" w:dyaOrig="360">
                <v:shape id="_x0000_i1673" type="#_x0000_t75" style="width:21pt;height:18pt" o:ole="">
                  <v:imagedata r:id="rId1233" o:title=""/>
                </v:shape>
                <o:OLEObject Type="Embed" ProgID="Equation.DSMT4" ShapeID="_x0000_i1673" DrawAspect="Content" ObjectID="_1586752262" r:id="rId1234"/>
              </w:object>
            </w:r>
            <w:r w:rsidRPr="00D90D26">
              <w:rPr>
                <w:lang w:val="fr-FR"/>
              </w:rPr>
              <w:t xml:space="preserve"> )</w:t>
            </w:r>
          </w:p>
          <w:p w:rsidR="00766048" w:rsidRPr="00D90D26" w:rsidRDefault="00766048" w:rsidP="00766048">
            <w:pPr>
              <w:tabs>
                <w:tab w:val="left" w:pos="8322"/>
              </w:tabs>
              <w:ind w:left="-285"/>
              <w:jc w:val="both"/>
            </w:pPr>
            <w:r>
              <w:rPr>
                <w:lang w:val="fr-FR"/>
              </w:rPr>
              <w:t xml:space="preserve">               </w:t>
            </w:r>
            <w:r w:rsidRPr="00D90D26">
              <w:rPr>
                <w:lang w:val="fr-FR"/>
              </w:rPr>
              <w:t xml:space="preserve">  </w:t>
            </w:r>
            <w:r w:rsidRPr="00D90D26">
              <w:rPr>
                <w:position w:val="-6"/>
              </w:rPr>
              <w:object w:dxaOrig="1300" w:dyaOrig="360">
                <v:shape id="_x0000_i1674" type="#_x0000_t75" style="width:65pt;height:18pt" o:ole="">
                  <v:imagedata r:id="rId1235" o:title=""/>
                </v:shape>
                <o:OLEObject Type="Embed" ProgID="Equation.DSMT4" ShapeID="_x0000_i1674" DrawAspect="Content" ObjectID="_1586752263" r:id="rId1236"/>
              </w:object>
            </w:r>
          </w:p>
          <w:p w:rsidR="00766048" w:rsidRPr="00D90D26" w:rsidRDefault="00766048" w:rsidP="00766048">
            <w:pPr>
              <w:tabs>
                <w:tab w:val="left" w:pos="8322"/>
              </w:tabs>
              <w:ind w:left="-285"/>
              <w:jc w:val="both"/>
            </w:pPr>
            <w:r w:rsidRPr="00D90D26">
              <w:t xml:space="preserve">     </w:t>
            </w:r>
            <w:r>
              <w:t xml:space="preserve">            </w:t>
            </w:r>
            <w:r w:rsidRPr="00D90D26">
              <w:t xml:space="preserve"> Do đó: </w:t>
            </w:r>
            <w:r w:rsidRPr="00D90D26">
              <w:rPr>
                <w:position w:val="-6"/>
              </w:rPr>
              <w:object w:dxaOrig="1260" w:dyaOrig="360">
                <v:shape id="_x0000_i1675" type="#_x0000_t75" style="width:63pt;height:18pt" o:ole="">
                  <v:imagedata r:id="rId1237" o:title=""/>
                </v:shape>
                <o:OLEObject Type="Embed" ProgID="Equation.DSMT4" ShapeID="_x0000_i1675" DrawAspect="Content" ObjectID="_1586752264" r:id="rId1238"/>
              </w:object>
            </w:r>
            <w:r w:rsidRPr="00D90D26">
              <w:t xml:space="preserve">. Suy ra xy // DE. </w:t>
            </w:r>
          </w:p>
          <w:p w:rsidR="00766048" w:rsidRPr="00D90D26" w:rsidRDefault="00766048" w:rsidP="00766048">
            <w:pPr>
              <w:tabs>
                <w:tab w:val="left" w:pos="8322"/>
              </w:tabs>
              <w:ind w:left="-285"/>
              <w:jc w:val="both"/>
              <w:rPr>
                <w:lang w:val="fr-FR"/>
              </w:rPr>
            </w:pPr>
            <w:r w:rsidRPr="00D90D26">
              <w:rPr>
                <w:lang w:val="fr-FR"/>
              </w:rPr>
              <w:t xml:space="preserve">                  Mà xy </w:t>
            </w:r>
            <w:r w:rsidRPr="00D90D26">
              <w:rPr>
                <w:position w:val="-4"/>
              </w:rPr>
              <w:object w:dxaOrig="240" w:dyaOrig="260">
                <v:shape id="_x0000_i1676" type="#_x0000_t75" style="width:12pt;height:13pt" o:ole="">
                  <v:imagedata r:id="rId1239" o:title=""/>
                </v:shape>
                <o:OLEObject Type="Embed" ProgID="Equation.DSMT4" ShapeID="_x0000_i1676" DrawAspect="Content" ObjectID="_1586752265" r:id="rId1240"/>
              </w:object>
            </w:r>
            <w:r w:rsidRPr="00D90D26">
              <w:rPr>
                <w:lang w:val="fr-FR"/>
              </w:rPr>
              <w:t xml:space="preserve"> OA nên DE </w:t>
            </w:r>
            <w:r w:rsidRPr="00D90D26">
              <w:rPr>
                <w:position w:val="-4"/>
              </w:rPr>
              <w:object w:dxaOrig="240" w:dyaOrig="260">
                <v:shape id="_x0000_i1677" type="#_x0000_t75" style="width:12pt;height:13pt" o:ole="">
                  <v:imagedata r:id="rId1241" o:title=""/>
                </v:shape>
                <o:OLEObject Type="Embed" ProgID="Equation.DSMT4" ShapeID="_x0000_i1677" DrawAspect="Content" ObjectID="_1586752266" r:id="rId1242"/>
              </w:object>
            </w:r>
            <w:r w:rsidRPr="00D90D26">
              <w:rPr>
                <w:lang w:val="fr-FR"/>
              </w:rPr>
              <w:t xml:space="preserve"> OA (đpcm)</w:t>
            </w:r>
          </w:p>
          <w:p w:rsidR="00766048" w:rsidRPr="00D90D26" w:rsidRDefault="00766048" w:rsidP="00766048">
            <w:pPr>
              <w:tabs>
                <w:tab w:val="left" w:pos="8322"/>
              </w:tabs>
              <w:ind w:left="-285"/>
              <w:jc w:val="both"/>
              <w:rPr>
                <w:lang w:val="fr-FR"/>
              </w:rPr>
            </w:pPr>
          </w:p>
          <w:p w:rsidR="00766048" w:rsidRPr="00D90D26" w:rsidRDefault="00766048" w:rsidP="00766048">
            <w:pPr>
              <w:tabs>
                <w:tab w:val="left" w:pos="8322"/>
              </w:tabs>
              <w:ind w:left="-285"/>
              <w:jc w:val="both"/>
              <w:rPr>
                <w:lang w:val="fr-FR"/>
              </w:rPr>
            </w:pPr>
          </w:p>
          <w:p w:rsidR="00766048" w:rsidRDefault="00766048" w:rsidP="00766048"/>
          <w:p w:rsidR="00766048" w:rsidRPr="00733A51" w:rsidRDefault="0076604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66048" w:rsidRDefault="00766048" w:rsidP="00733A51">
            <w:pPr>
              <w:jc w:val="center"/>
              <w:rPr>
                <w:rFonts w:ascii="Times New Roman" w:eastAsia="Times New Roman" w:hAnsi="Times New Roman" w:cs="Times New Roman"/>
                <w:b/>
                <w:color w:val="FF0000"/>
                <w:sz w:val="28"/>
                <w:szCs w:val="24"/>
                <w:lang w:val="en-US"/>
              </w:rPr>
            </w:pPr>
          </w:p>
          <w:p w:rsidR="00766048" w:rsidRDefault="00766048" w:rsidP="00733A51">
            <w:pPr>
              <w:jc w:val="center"/>
              <w:rPr>
                <w:rFonts w:ascii="Times New Roman" w:eastAsia="Times New Roman" w:hAnsi="Times New Roman" w:cs="Times New Roman"/>
                <w:b/>
                <w:color w:val="FF0000"/>
                <w:sz w:val="28"/>
                <w:szCs w:val="24"/>
                <w:lang w:val="en-US"/>
              </w:rPr>
            </w:pPr>
          </w:p>
          <w:p w:rsidR="00766048" w:rsidRDefault="00766048" w:rsidP="00733A51">
            <w:pPr>
              <w:jc w:val="center"/>
              <w:rPr>
                <w:rFonts w:ascii="Times New Roman" w:eastAsia="Times New Roman" w:hAnsi="Times New Roman" w:cs="Times New Roman"/>
                <w:b/>
                <w:color w:val="FF0000"/>
                <w:sz w:val="28"/>
                <w:szCs w:val="24"/>
                <w:lang w:val="en-US"/>
              </w:rPr>
            </w:pPr>
          </w:p>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327</w:t>
            </w:r>
          </w:p>
          <w:p w:rsidR="00766048" w:rsidRPr="006D6331" w:rsidRDefault="00766048" w:rsidP="00766048">
            <w:pPr>
              <w:jc w:val="center"/>
              <w:rPr>
                <w:b/>
                <w:lang w:val="pt-BR"/>
              </w:rPr>
            </w:pPr>
            <w:r>
              <w:rPr>
                <w:b/>
                <w:lang w:val="pt-BR"/>
              </w:rPr>
              <w:t>ĐỀ THI VÀO 10</w:t>
            </w:r>
          </w:p>
          <w:p w:rsidR="00766048" w:rsidRPr="006D6331" w:rsidRDefault="00766048" w:rsidP="00766048">
            <w:pPr>
              <w:rPr>
                <w:lang w:val="pt-BR"/>
              </w:rPr>
            </w:pPr>
            <w:r w:rsidRPr="006D6331">
              <w:rPr>
                <w:b/>
                <w:lang w:val="pt-BR"/>
              </w:rPr>
              <w:t>Câu 1</w:t>
            </w:r>
            <w:r w:rsidRPr="006D6331">
              <w:rPr>
                <w:lang w:val="pt-BR"/>
              </w:rPr>
              <w:t xml:space="preserve"> (2 điểm). Cho phương trình bậc hai ẩn x, tham số m: x</w:t>
            </w:r>
            <w:r w:rsidRPr="006D6331">
              <w:rPr>
                <w:vertAlign w:val="superscript"/>
                <w:lang w:val="pt-BR"/>
              </w:rPr>
              <w:t xml:space="preserve">2 </w:t>
            </w:r>
            <w:r w:rsidRPr="006D6331">
              <w:rPr>
                <w:lang w:val="pt-BR"/>
              </w:rPr>
              <w:t>+ 2mx – 2m – 3 = 0    (1)</w:t>
            </w:r>
          </w:p>
          <w:p w:rsidR="00766048" w:rsidRPr="006D6331" w:rsidRDefault="00766048" w:rsidP="00766048">
            <w:pPr>
              <w:ind w:firstLine="720"/>
              <w:rPr>
                <w:lang w:val="pt-BR"/>
              </w:rPr>
            </w:pPr>
            <w:r w:rsidRPr="006D6331">
              <w:rPr>
                <w:lang w:val="pt-BR"/>
              </w:rPr>
              <w:t>a) Giải phương trình (1) với m = -1.</w:t>
            </w:r>
          </w:p>
          <w:p w:rsidR="00766048" w:rsidRPr="006D6331" w:rsidRDefault="00766048" w:rsidP="00766048">
            <w:pPr>
              <w:ind w:firstLine="720"/>
              <w:rPr>
                <w:lang w:val="pt-BR"/>
              </w:rPr>
            </w:pPr>
            <w:r w:rsidRPr="006D6331">
              <w:rPr>
                <w:lang w:val="pt-BR"/>
              </w:rPr>
              <w:t>b) Xác định giá trị của m để phương trình (1) có hai nghiệm x</w:t>
            </w:r>
            <w:r w:rsidRPr="006D6331">
              <w:rPr>
                <w:vertAlign w:val="subscript"/>
                <w:lang w:val="pt-BR"/>
              </w:rPr>
              <w:t>1</w:t>
            </w:r>
            <w:r w:rsidRPr="006D6331">
              <w:rPr>
                <w:lang w:val="pt-BR"/>
              </w:rPr>
              <w:t>, x</w:t>
            </w:r>
            <w:r w:rsidRPr="006D6331">
              <w:rPr>
                <w:vertAlign w:val="subscript"/>
                <w:lang w:val="pt-BR"/>
              </w:rPr>
              <w:t xml:space="preserve">2 </w:t>
            </w:r>
            <w:r w:rsidRPr="006D6331">
              <w:rPr>
                <w:lang w:val="pt-BR"/>
              </w:rPr>
              <w:t xml:space="preserve">sao cho  </w:t>
            </w:r>
            <w:r w:rsidRPr="000A4597">
              <w:rPr>
                <w:position w:val="-10"/>
              </w:rPr>
              <w:object w:dxaOrig="760" w:dyaOrig="360">
                <v:shape id="_x0000_i1678" type="#_x0000_t75" style="width:45.2pt;height:21.25pt" o:ole="">
                  <v:imagedata r:id="rId1243" o:title=""/>
                </v:shape>
                <o:OLEObject Type="Embed" ProgID="Equation.3" ShapeID="_x0000_i1678" DrawAspect="Content" ObjectID="_1586752267" r:id="rId1244"/>
              </w:object>
            </w:r>
            <w:r w:rsidRPr="006D6331">
              <w:rPr>
                <w:lang w:val="pt-BR"/>
              </w:rPr>
              <w:t xml:space="preserve"> nhỏ nhất. Tìm nghiệm của phương trình (1) ứng với m vừa tìm được.</w:t>
            </w:r>
          </w:p>
          <w:p w:rsidR="00766048" w:rsidRPr="000A4597" w:rsidRDefault="00766048" w:rsidP="00766048">
            <w:r w:rsidRPr="009F7A88">
              <w:rPr>
                <w:b/>
              </w:rPr>
              <w:t>Câu 2</w:t>
            </w:r>
            <w:r w:rsidRPr="000A4597">
              <w:t xml:space="preserve"> (2,5 điểm).</w:t>
            </w:r>
          </w:p>
          <w:p w:rsidR="00766048" w:rsidRPr="000A4597" w:rsidRDefault="00766048" w:rsidP="00766048">
            <w:pPr>
              <w:numPr>
                <w:ilvl w:val="0"/>
                <w:numId w:val="41"/>
              </w:numPr>
            </w:pPr>
            <w:r w:rsidRPr="000A4597">
              <w:t xml:space="preserve">Cho biểu thức  A= </w:t>
            </w:r>
            <w:r w:rsidRPr="000A4597">
              <w:rPr>
                <w:position w:val="-36"/>
              </w:rPr>
              <w:object w:dxaOrig="4760" w:dyaOrig="840">
                <v:shape id="_x0000_i1679" type="#_x0000_t75" style="width:238pt;height:42pt" o:ole="">
                  <v:imagedata r:id="rId1245" o:title=""/>
                </v:shape>
                <o:OLEObject Type="Embed" ProgID="Equation.3" ShapeID="_x0000_i1679" DrawAspect="Content" ObjectID="_1586752268" r:id="rId1246"/>
              </w:object>
            </w:r>
          </w:p>
          <w:p w:rsidR="00766048" w:rsidRPr="000A4597" w:rsidRDefault="00766048" w:rsidP="00766048">
            <w:pPr>
              <w:ind w:firstLine="720"/>
            </w:pPr>
            <w:r>
              <w:t xml:space="preserve">a) </w:t>
            </w:r>
            <w:r w:rsidRPr="000A4597">
              <w:t>Rút gọn biểu thức A.</w:t>
            </w:r>
          </w:p>
          <w:p w:rsidR="00766048" w:rsidRPr="000A4597" w:rsidRDefault="00766048" w:rsidP="00766048">
            <w:pPr>
              <w:ind w:firstLine="720"/>
            </w:pPr>
            <w:r>
              <w:t xml:space="preserve">b) </w:t>
            </w:r>
            <w:r w:rsidRPr="000A4597">
              <w:t>Tìm các giá trị nguyên của x để biểu thức A nhận giá trị nguyên.</w:t>
            </w:r>
          </w:p>
          <w:p w:rsidR="00766048" w:rsidRPr="001945DD" w:rsidRDefault="00766048" w:rsidP="00766048">
            <w:pPr>
              <w:numPr>
                <w:ilvl w:val="0"/>
                <w:numId w:val="41"/>
              </w:numPr>
            </w:pPr>
            <w:r w:rsidRPr="001945DD">
              <w:t xml:space="preserve">Giải phương trình: </w:t>
            </w:r>
            <w:r w:rsidRPr="000A4597">
              <w:rPr>
                <w:position w:val="-12"/>
              </w:rPr>
              <w:object w:dxaOrig="2640" w:dyaOrig="400">
                <v:shape id="_x0000_i1680" type="#_x0000_t75" style="width:132pt;height:20pt" o:ole="">
                  <v:imagedata r:id="rId1247" o:title=""/>
                </v:shape>
                <o:OLEObject Type="Embed" ProgID="Equation.3" ShapeID="_x0000_i1680" DrawAspect="Content" ObjectID="_1586752269" r:id="rId1248"/>
              </w:object>
            </w:r>
          </w:p>
          <w:p w:rsidR="00766048" w:rsidRPr="000A4597" w:rsidRDefault="00766048" w:rsidP="00766048">
            <w:r w:rsidRPr="009F7A88">
              <w:rPr>
                <w:b/>
              </w:rPr>
              <w:t>Câu 3</w:t>
            </w:r>
            <w:r w:rsidRPr="000A4597">
              <w:t xml:space="preserve"> (1,5 điểm). Một người đi xe đạp từ </w:t>
            </w:r>
            <w:r>
              <w:t>A</w:t>
            </w:r>
            <w:r w:rsidRPr="000A4597">
              <w:t xml:space="preserve"> tới B, quãng đường AB dài 24 km. Khi đi từ B trở về A người đó tăng vận tốc thêm 4 km/h so với lúc đi, vì vậy thời gian về ít hơn thời gian đi là 30 phút. Tính vậ</w:t>
            </w:r>
            <w:r>
              <w:t>n</w:t>
            </w:r>
            <w:r w:rsidRPr="000A4597">
              <w:t xml:space="preserve"> tốc của xe đạp khi đi từ A tới B.</w:t>
            </w:r>
          </w:p>
          <w:p w:rsidR="00766048" w:rsidRPr="000A4597" w:rsidRDefault="00766048" w:rsidP="00766048">
            <w:r w:rsidRPr="009F7A88">
              <w:rPr>
                <w:b/>
              </w:rPr>
              <w:t>Câu 4</w:t>
            </w:r>
            <w:r w:rsidRPr="000A4597">
              <w:t xml:space="preserve"> (3 điểm). Cho </w:t>
            </w:r>
            <w:r w:rsidRPr="00CA358E">
              <w:rPr>
                <w:position w:val="-4"/>
              </w:rPr>
              <w:object w:dxaOrig="260" w:dyaOrig="279">
                <v:shape id="_x0000_i1681" type="#_x0000_t75" style="width:13pt;height:13.95pt" o:ole="">
                  <v:imagedata r:id="rId1249" o:title=""/>
                </v:shape>
                <o:OLEObject Type="Embed" ProgID="Equation.DSMT4" ShapeID="_x0000_i1681" DrawAspect="Content" ObjectID="_1586752270" r:id="rId1250"/>
              </w:object>
            </w:r>
            <w:r w:rsidRPr="000A4597">
              <w:t>ABC</w:t>
            </w:r>
            <w:r>
              <w:t xml:space="preserve"> nhọn</w:t>
            </w:r>
            <w:r w:rsidRPr="000A4597">
              <w:t xml:space="preserve"> nội tiếp (O). Giả sử M là điểm thuộc đoạn thẳng AB (M</w:t>
            </w:r>
            <w:r w:rsidRPr="00CA358E">
              <w:rPr>
                <w:position w:val="-4"/>
              </w:rPr>
              <w:object w:dxaOrig="240" w:dyaOrig="240">
                <v:shape id="_x0000_i1682" type="#_x0000_t75" style="width:12pt;height:12pt" o:ole="">
                  <v:imagedata r:id="rId1251" o:title=""/>
                </v:shape>
                <o:OLEObject Type="Embed" ProgID="Equation.DSMT4" ShapeID="_x0000_i1682" DrawAspect="Content" ObjectID="_1586752271" r:id="rId1252"/>
              </w:object>
            </w:r>
            <w:r w:rsidRPr="000A4597">
              <w:t>A,</w:t>
            </w:r>
            <w:r>
              <w:t xml:space="preserve"> </w:t>
            </w:r>
            <w:r w:rsidRPr="000A4597">
              <w:t>B)</w:t>
            </w:r>
            <w:r>
              <w:t>;</w:t>
            </w:r>
            <w:r w:rsidRPr="000A4597">
              <w:t xml:space="preserve"> N là điểm thuộc tia đối của tia CA </w:t>
            </w:r>
            <w:r>
              <w:t>sao cho khi MN cắ</w:t>
            </w:r>
            <w:r w:rsidRPr="000A4597">
              <w:t xml:space="preserve">t BC tại I thì I là trung điểm của MN. Đường tròn ngoại tiếp </w:t>
            </w:r>
            <w:r w:rsidRPr="00CA358E">
              <w:rPr>
                <w:position w:val="-4"/>
              </w:rPr>
              <w:object w:dxaOrig="260" w:dyaOrig="279">
                <v:shape id="_x0000_i1683" type="#_x0000_t75" style="width:13pt;height:13.95pt" o:ole="">
                  <v:imagedata r:id="rId1249" o:title=""/>
                </v:shape>
                <o:OLEObject Type="Embed" ProgID="Equation.DSMT4" ShapeID="_x0000_i1683" DrawAspect="Content" ObjectID="_1586752272" r:id="rId1253"/>
              </w:object>
            </w:r>
            <w:r w:rsidRPr="000A4597">
              <w:t>AMN cắt (O) tại điểm P khác A.</w:t>
            </w:r>
          </w:p>
          <w:p w:rsidR="00766048" w:rsidRPr="000A4597" w:rsidRDefault="00766048" w:rsidP="00766048">
            <w:pPr>
              <w:numPr>
                <w:ilvl w:val="0"/>
                <w:numId w:val="42"/>
              </w:numPr>
            </w:pPr>
            <w:r w:rsidRPr="000A4597">
              <w:t xml:space="preserve">C </w:t>
            </w:r>
            <w:r>
              <w:t>MR</w:t>
            </w:r>
            <w:r w:rsidRPr="000A4597">
              <w:t xml:space="preserve"> các tứ giác BMIP và CNPI nội tiếp</w:t>
            </w:r>
            <w:r>
              <w:t xml:space="preserve"> được</w:t>
            </w:r>
            <w:r w:rsidRPr="000A4597">
              <w:t>.</w:t>
            </w:r>
          </w:p>
          <w:p w:rsidR="00766048" w:rsidRPr="000A4597" w:rsidRDefault="00766048" w:rsidP="00766048">
            <w:pPr>
              <w:numPr>
                <w:ilvl w:val="0"/>
                <w:numId w:val="42"/>
              </w:numPr>
            </w:pPr>
            <w:r w:rsidRPr="000A4597">
              <w:t>Giả sử PB = PC</w:t>
            </w:r>
            <w:r>
              <w:t>.</w:t>
            </w:r>
            <w:r w:rsidRPr="000A4597">
              <w:t xml:space="preserve"> </w:t>
            </w:r>
            <w:r>
              <w:t>C</w:t>
            </w:r>
            <w:r w:rsidRPr="000A4597">
              <w:t xml:space="preserve">hứng minh rằng </w:t>
            </w:r>
            <w:r w:rsidRPr="00CA358E">
              <w:rPr>
                <w:position w:val="-4"/>
              </w:rPr>
              <w:object w:dxaOrig="260" w:dyaOrig="279">
                <v:shape id="_x0000_i1684" type="#_x0000_t75" style="width:13pt;height:13.95pt" o:ole="">
                  <v:imagedata r:id="rId1249" o:title=""/>
                </v:shape>
                <o:OLEObject Type="Embed" ProgID="Equation.DSMT4" ShapeID="_x0000_i1684" DrawAspect="Content" ObjectID="_1586752273" r:id="rId1254"/>
              </w:object>
            </w:r>
            <w:r w:rsidRPr="000A4597">
              <w:t xml:space="preserve">ABC cân. </w:t>
            </w:r>
          </w:p>
          <w:p w:rsidR="00766048" w:rsidRPr="0097270D" w:rsidRDefault="00766048" w:rsidP="00766048">
            <w:pPr>
              <w:rPr>
                <w:lang w:val="es-ES"/>
              </w:rPr>
            </w:pPr>
            <w:r w:rsidRPr="0097270D">
              <w:rPr>
                <w:b/>
                <w:lang w:val="es-ES"/>
              </w:rPr>
              <w:t>Câu 5</w:t>
            </w:r>
            <w:r w:rsidRPr="0097270D">
              <w:rPr>
                <w:lang w:val="es-ES"/>
              </w:rPr>
              <w:t xml:space="preserve"> (1 điểm). Cho </w:t>
            </w:r>
            <w:r w:rsidRPr="0051682F">
              <w:rPr>
                <w:position w:val="-12"/>
              </w:rPr>
              <w:object w:dxaOrig="920" w:dyaOrig="360">
                <v:shape id="_x0000_i1685" type="#_x0000_t75" style="width:46pt;height:18pt" o:ole="">
                  <v:imagedata r:id="rId1255" o:title=""/>
                </v:shape>
                <o:OLEObject Type="Embed" ProgID="Equation.DSMT4" ShapeID="_x0000_i1685" DrawAspect="Content" ObjectID="_1586752274" r:id="rId1256"/>
              </w:object>
            </w:r>
            <w:r w:rsidRPr="0097270D">
              <w:rPr>
                <w:lang w:val="es-ES"/>
              </w:rPr>
              <w:t>, thỏa mãn x</w:t>
            </w:r>
            <w:r w:rsidRPr="0097270D">
              <w:rPr>
                <w:vertAlign w:val="superscript"/>
                <w:lang w:val="es-ES"/>
              </w:rPr>
              <w:t>2</w:t>
            </w:r>
            <w:r w:rsidRPr="0097270D">
              <w:rPr>
                <w:lang w:val="es-ES"/>
              </w:rPr>
              <w:t xml:space="preserve"> + y</w:t>
            </w:r>
            <w:r w:rsidRPr="0097270D">
              <w:rPr>
                <w:vertAlign w:val="superscript"/>
                <w:lang w:val="es-ES"/>
              </w:rPr>
              <w:t>2</w:t>
            </w:r>
            <w:r w:rsidRPr="0097270D">
              <w:rPr>
                <w:lang w:val="es-ES"/>
              </w:rPr>
              <w:t xml:space="preserve"> = 1. Tìm GTLN của : </w:t>
            </w:r>
            <w:r w:rsidRPr="000A4597">
              <w:rPr>
                <w:position w:val="-32"/>
              </w:rPr>
              <w:object w:dxaOrig="1200" w:dyaOrig="700">
                <v:shape id="_x0000_i1686" type="#_x0000_t75" style="width:60pt;height:35pt" o:ole="">
                  <v:imagedata r:id="rId1257" o:title=""/>
                </v:shape>
                <o:OLEObject Type="Embed" ProgID="Equation.3" ShapeID="_x0000_i1686" DrawAspect="Content" ObjectID="_1586752275" r:id="rId1258"/>
              </w:object>
            </w: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Default="00766048" w:rsidP="00766048">
            <w:pPr>
              <w:spacing w:line="312" w:lineRule="auto"/>
              <w:jc w:val="center"/>
              <w:rPr>
                <w:b/>
                <w:lang w:val="es-ES"/>
              </w:rPr>
            </w:pPr>
          </w:p>
          <w:p w:rsidR="00766048" w:rsidRPr="00955690" w:rsidRDefault="00766048" w:rsidP="00766048">
            <w:pPr>
              <w:spacing w:line="312" w:lineRule="auto"/>
              <w:jc w:val="center"/>
              <w:rPr>
                <w:b/>
                <w:lang w:val="es-ES"/>
              </w:rPr>
            </w:pPr>
            <w:r>
              <w:rPr>
                <w:b/>
                <w:lang w:val="es-ES"/>
              </w:rPr>
              <w:t>HƯỚNG DẪN GIẢI:</w:t>
            </w:r>
          </w:p>
          <w:p w:rsidR="00766048" w:rsidRPr="0097270D" w:rsidRDefault="00766048" w:rsidP="00766048">
            <w:pPr>
              <w:spacing w:line="312" w:lineRule="auto"/>
              <w:rPr>
                <w:lang w:val="es-ES"/>
              </w:rPr>
            </w:pPr>
            <w:r w:rsidRPr="0097270D">
              <w:rPr>
                <w:lang w:val="es-ES"/>
              </w:rPr>
              <w:t>2) Giải pt :</w:t>
            </w:r>
            <w:r w:rsidRPr="007F4BB3">
              <w:rPr>
                <w:position w:val="-12"/>
              </w:rPr>
              <w:object w:dxaOrig="2680" w:dyaOrig="400">
                <v:shape id="_x0000_i1687" type="#_x0000_t75" style="width:134pt;height:20pt" o:ole="">
                  <v:imagedata r:id="rId1259" o:title=""/>
                </v:shape>
                <o:OLEObject Type="Embed" ProgID="Equation.3" ShapeID="_x0000_i1687" DrawAspect="Content" ObjectID="_1586752276" r:id="rId1260"/>
              </w:object>
            </w:r>
            <w:r w:rsidRPr="0097270D">
              <w:rPr>
                <w:lang w:val="es-ES"/>
              </w:rPr>
              <w:t xml:space="preserve"> ĐK : </w:t>
            </w:r>
            <w:r w:rsidRPr="007F4BB3">
              <w:rPr>
                <w:position w:val="-6"/>
              </w:rPr>
              <w:object w:dxaOrig="900" w:dyaOrig="279">
                <v:shape id="_x0000_i1688" type="#_x0000_t75" style="width:45pt;height:13.95pt" o:ole="">
                  <v:imagedata r:id="rId1261" o:title=""/>
                </v:shape>
                <o:OLEObject Type="Embed" ProgID="Equation.3" ShapeID="_x0000_i1688" DrawAspect="Content" ObjectID="_1586752277" r:id="rId1262"/>
              </w:object>
            </w:r>
          </w:p>
          <w:p w:rsidR="00766048" w:rsidRPr="0097270D" w:rsidRDefault="00766048" w:rsidP="00766048">
            <w:pPr>
              <w:spacing w:line="312" w:lineRule="auto"/>
              <w:rPr>
                <w:lang w:val="es-ES"/>
              </w:rPr>
            </w:pPr>
            <w:r w:rsidRPr="0097270D">
              <w:rPr>
                <w:lang w:val="es-ES"/>
              </w:rPr>
              <w:t xml:space="preserve">Đặt </w:t>
            </w:r>
            <w:r w:rsidRPr="007F4BB3">
              <w:rPr>
                <w:position w:val="-10"/>
              </w:rPr>
              <w:object w:dxaOrig="2560" w:dyaOrig="380">
                <v:shape id="_x0000_i1689" type="#_x0000_t75" style="width:128pt;height:19pt" o:ole="">
                  <v:imagedata r:id="rId1263" o:title=""/>
                </v:shape>
                <o:OLEObject Type="Embed" ProgID="Equation.3" ShapeID="_x0000_i1689" DrawAspect="Content" ObjectID="_1586752278" r:id="rId1264"/>
              </w:object>
            </w:r>
          </w:p>
          <w:p w:rsidR="00766048" w:rsidRPr="0097270D" w:rsidRDefault="00766048" w:rsidP="00766048">
            <w:pPr>
              <w:spacing w:line="312" w:lineRule="auto"/>
              <w:rPr>
                <w:lang w:val="es-ES"/>
              </w:rPr>
            </w:pPr>
            <w:r w:rsidRPr="0097270D">
              <w:rPr>
                <w:lang w:val="es-ES"/>
              </w:rPr>
              <w:t xml:space="preserve">Ta được </w:t>
            </w:r>
            <w:r w:rsidRPr="007F4BB3">
              <w:rPr>
                <w:position w:val="-32"/>
              </w:rPr>
              <w:object w:dxaOrig="1740" w:dyaOrig="760">
                <v:shape id="_x0000_i1690" type="#_x0000_t75" style="width:87pt;height:38pt" o:ole="">
                  <v:imagedata r:id="rId1265" o:title=""/>
                </v:shape>
                <o:OLEObject Type="Embed" ProgID="Equation.3" ShapeID="_x0000_i1690" DrawAspect="Content" ObjectID="_1586752279" r:id="rId1266"/>
              </w:object>
            </w:r>
          </w:p>
          <w:p w:rsidR="00766048" w:rsidRPr="0097270D" w:rsidRDefault="00766048" w:rsidP="00766048">
            <w:pPr>
              <w:spacing w:line="312" w:lineRule="auto"/>
              <w:rPr>
                <w:lang w:val="es-ES"/>
              </w:rPr>
            </w:pPr>
            <w:r w:rsidRPr="0097270D">
              <w:rPr>
                <w:lang w:val="es-ES"/>
              </w:rPr>
              <w:t>Từ đó tìm được nghiệm của pt là x = 0</w:t>
            </w:r>
          </w:p>
          <w:p w:rsidR="00766048" w:rsidRPr="0097270D" w:rsidRDefault="00766048" w:rsidP="00766048">
            <w:pPr>
              <w:rPr>
                <w:b/>
                <w:u w:val="single"/>
                <w:lang w:val="es-ES"/>
              </w:rPr>
            </w:pPr>
            <w:r w:rsidRPr="0097270D">
              <w:rPr>
                <w:b/>
                <w:u w:val="single"/>
                <w:lang w:val="es-ES"/>
              </w:rPr>
              <w:t xml:space="preserve">Câu 5 : </w:t>
            </w:r>
          </w:p>
          <w:p w:rsidR="00766048" w:rsidRPr="0097270D" w:rsidRDefault="00766048" w:rsidP="00766048">
            <w:pPr>
              <w:rPr>
                <w:lang w:val="es-ES"/>
              </w:rPr>
            </w:pPr>
            <w:r w:rsidRPr="0097270D">
              <w:rPr>
                <w:lang w:val="es-ES"/>
              </w:rPr>
              <w:t xml:space="preserve">Từ </w:t>
            </w:r>
            <w:r w:rsidRPr="00CF2DB6">
              <w:rPr>
                <w:position w:val="-10"/>
              </w:rPr>
              <w:object w:dxaOrig="5380" w:dyaOrig="380">
                <v:shape id="_x0000_i1691" type="#_x0000_t75" style="width:269pt;height:19pt" o:ole="">
                  <v:imagedata r:id="rId1267" o:title=""/>
                </v:shape>
                <o:OLEObject Type="Embed" ProgID="Equation.3" ShapeID="_x0000_i1691" DrawAspect="Content" ObjectID="_1586752280" r:id="rId1268"/>
              </w:object>
            </w:r>
          </w:p>
          <w:p w:rsidR="00766048" w:rsidRPr="0097270D" w:rsidRDefault="00766048" w:rsidP="00766048">
            <w:pPr>
              <w:rPr>
                <w:lang w:val="es-ES"/>
              </w:rPr>
            </w:pPr>
            <w:r w:rsidRPr="0097270D">
              <w:rPr>
                <w:lang w:val="es-ES"/>
              </w:rPr>
              <w:t xml:space="preserve">Vì </w:t>
            </w:r>
            <w:r w:rsidRPr="00CF2DB6">
              <w:rPr>
                <w:position w:val="-32"/>
              </w:rPr>
              <w:object w:dxaOrig="2940" w:dyaOrig="700">
                <v:shape id="_x0000_i1692" type="#_x0000_t75" style="width:147pt;height:35pt" o:ole="">
                  <v:imagedata r:id="rId1269" o:title=""/>
                </v:shape>
                <o:OLEObject Type="Embed" ProgID="Equation.3" ShapeID="_x0000_i1692" DrawAspect="Content" ObjectID="_1586752281" r:id="rId1270"/>
              </w:object>
            </w:r>
            <w:r w:rsidRPr="0097270D">
              <w:rPr>
                <w:lang w:val="es-ES"/>
              </w:rPr>
              <w:t xml:space="preserve">thay vào </w:t>
            </w:r>
            <w:r w:rsidRPr="00780459">
              <w:rPr>
                <w:position w:val="-10"/>
              </w:rPr>
              <w:object w:dxaOrig="1140" w:dyaOrig="360">
                <v:shape id="_x0000_i1693" type="#_x0000_t75" style="width:57pt;height:18pt" o:ole="">
                  <v:imagedata r:id="rId1271" o:title=""/>
                </v:shape>
                <o:OLEObject Type="Embed" ProgID="Equation.3" ShapeID="_x0000_i1693" DrawAspect="Content" ObjectID="_1586752282" r:id="rId1272"/>
              </w:object>
            </w:r>
          </w:p>
          <w:p w:rsidR="00766048" w:rsidRPr="0097270D" w:rsidRDefault="00766048" w:rsidP="00766048">
            <w:pPr>
              <w:rPr>
                <w:lang w:val="es-ES"/>
              </w:rPr>
            </w:pPr>
            <w:r w:rsidRPr="0097270D">
              <w:rPr>
                <w:lang w:val="es-ES"/>
              </w:rPr>
              <w:t xml:space="preserve">Đưa về pt: </w:t>
            </w:r>
            <w:r w:rsidRPr="00780459">
              <w:rPr>
                <w:position w:val="-10"/>
              </w:rPr>
              <w:object w:dxaOrig="3440" w:dyaOrig="380">
                <v:shape id="_x0000_i1694" type="#_x0000_t75" style="width:172pt;height:19pt" o:ole="">
                  <v:imagedata r:id="rId1273" o:title=""/>
                </v:shape>
                <o:OLEObject Type="Embed" ProgID="Equation.3" ShapeID="_x0000_i1694" DrawAspect="Content" ObjectID="_1586752283" r:id="rId1274"/>
              </w:object>
            </w:r>
          </w:p>
          <w:p w:rsidR="00766048" w:rsidRPr="0097270D" w:rsidRDefault="00766048" w:rsidP="00766048">
            <w:pPr>
              <w:rPr>
                <w:lang w:val="es-ES"/>
              </w:rPr>
            </w:pPr>
            <w:r w:rsidRPr="0097270D">
              <w:rPr>
                <w:lang w:val="es-ES"/>
              </w:rPr>
              <w:t xml:space="preserve">Dùng điều kiện có nghiệm của pt bậc hai </w:t>
            </w:r>
            <w:r w:rsidRPr="00780459">
              <w:rPr>
                <w:position w:val="-6"/>
              </w:rPr>
              <w:object w:dxaOrig="859" w:dyaOrig="279">
                <v:shape id="_x0000_i1695" type="#_x0000_t75" style="width:42.95pt;height:13.95pt" o:ole="">
                  <v:imagedata r:id="rId1275" o:title=""/>
                </v:shape>
                <o:OLEObject Type="Embed" ProgID="Equation.3" ShapeID="_x0000_i1695" DrawAspect="Content" ObjectID="_1586752284" r:id="rId1276"/>
              </w:object>
            </w:r>
            <w:r w:rsidRPr="00557BA7">
              <w:rPr>
                <w:position w:val="-6"/>
              </w:rPr>
              <w:object w:dxaOrig="340" w:dyaOrig="260">
                <v:shape id="_x0000_i1696" type="#_x0000_t75" style="width:17pt;height:13pt" o:ole="">
                  <v:imagedata r:id="rId1277" o:title=""/>
                </v:shape>
                <o:OLEObject Type="Embed" ProgID="Equation.DSMT4" ShapeID="_x0000_i1696" DrawAspect="Content" ObjectID="_1586752285" r:id="rId1278"/>
              </w:object>
            </w:r>
            <w:r w:rsidRPr="0097270D">
              <w:rPr>
                <w:position w:val="-70"/>
              </w:rPr>
              <w:object w:dxaOrig="2340" w:dyaOrig="1520">
                <v:shape id="_x0000_i1697" type="#_x0000_t75" style="width:117pt;height:76pt" o:ole="">
                  <v:imagedata r:id="rId1279" o:title=""/>
                </v:shape>
                <o:OLEObject Type="Embed" ProgID="Equation.DSMT4" ShapeID="_x0000_i1697" DrawAspect="Content" ObjectID="_1586752286" r:id="rId1280"/>
              </w:object>
            </w:r>
          </w:p>
          <w:p w:rsidR="00766048" w:rsidRDefault="00766048" w:rsidP="00766048"/>
          <w:p w:rsidR="00766048" w:rsidRPr="00733A51" w:rsidRDefault="0076604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10560"/>
          <w:jc w:val="center"/>
        </w:trPr>
        <w:tc>
          <w:tcPr>
            <w:tcW w:w="11333" w:type="dxa"/>
            <w:tcBorders>
              <w:top w:val="nil"/>
              <w:left w:val="nil"/>
              <w:bottom w:val="nil"/>
              <w:right w:val="nil"/>
            </w:tcBorders>
            <w:shd w:val="clear" w:color="auto" w:fill="auto"/>
            <w:noWrap/>
            <w:vAlign w:val="bottom"/>
            <w:hideMark/>
          </w:tcPr>
          <w:p w:rsidR="00766048" w:rsidRDefault="00766048" w:rsidP="00733A51">
            <w:pPr>
              <w:jc w:val="center"/>
              <w:rPr>
                <w:rFonts w:ascii="Times New Roman" w:eastAsia="Times New Roman" w:hAnsi="Times New Roman" w:cs="Times New Roman"/>
                <w:b/>
                <w:color w:val="FF0000"/>
                <w:sz w:val="28"/>
                <w:szCs w:val="24"/>
                <w:lang w:val="en-US"/>
              </w:rPr>
            </w:pPr>
          </w:p>
          <w:p w:rsidR="00766048" w:rsidRDefault="00766048" w:rsidP="00733A51">
            <w:pPr>
              <w:jc w:val="center"/>
              <w:rPr>
                <w:rFonts w:ascii="Times New Roman" w:eastAsia="Times New Roman" w:hAnsi="Times New Roman" w:cs="Times New Roman"/>
                <w:b/>
                <w:color w:val="FF0000"/>
                <w:sz w:val="28"/>
                <w:szCs w:val="24"/>
                <w:lang w:val="en-US"/>
              </w:rPr>
            </w:pPr>
          </w:p>
          <w:p w:rsidR="00766048" w:rsidRDefault="00766048" w:rsidP="00733A51">
            <w:pPr>
              <w:jc w:val="center"/>
              <w:rPr>
                <w:rFonts w:ascii="Times New Roman" w:eastAsia="Times New Roman" w:hAnsi="Times New Roman" w:cs="Times New Roman"/>
                <w:b/>
                <w:color w:val="FF0000"/>
                <w:sz w:val="28"/>
                <w:szCs w:val="24"/>
                <w:lang w:val="en-US"/>
              </w:rPr>
            </w:pPr>
          </w:p>
          <w:p w:rsidR="00766048" w:rsidRDefault="00766048" w:rsidP="00733A51">
            <w:pPr>
              <w:jc w:val="center"/>
              <w:rPr>
                <w:rFonts w:ascii="Times New Roman" w:eastAsia="Times New Roman" w:hAnsi="Times New Roman" w:cs="Times New Roman"/>
                <w:b/>
                <w:color w:val="FF0000"/>
                <w:sz w:val="28"/>
                <w:szCs w:val="24"/>
                <w:lang w:val="en-US"/>
              </w:rPr>
            </w:pPr>
          </w:p>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328</w:t>
            </w:r>
          </w:p>
          <w:p w:rsidR="00766048" w:rsidRPr="00766048" w:rsidRDefault="00766048" w:rsidP="00766048">
            <w:pPr>
              <w:spacing w:line="264" w:lineRule="auto"/>
              <w:jc w:val="center"/>
              <w:rPr>
                <w:rFonts w:ascii="Times New Roman" w:hAnsi="Times New Roman" w:cs="Times New Roman"/>
                <w:b/>
                <w:sz w:val="28"/>
                <w:szCs w:val="28"/>
              </w:rPr>
            </w:pPr>
            <w:r w:rsidRPr="00766048">
              <w:rPr>
                <w:rFonts w:ascii="Times New Roman" w:hAnsi="Times New Roman" w:cs="Times New Roman"/>
                <w:b/>
                <w:sz w:val="28"/>
                <w:szCs w:val="28"/>
              </w:rPr>
              <w:t xml:space="preserve">ĐỀ THI VÀO 10       </w:t>
            </w:r>
          </w:p>
          <w:p w:rsidR="00766048" w:rsidRPr="00766048" w:rsidRDefault="00766048" w:rsidP="00766048">
            <w:pPr>
              <w:rPr>
                <w:rFonts w:ascii="Times New Roman" w:hAnsi="Times New Roman" w:cs="Times New Roman"/>
                <w:sz w:val="28"/>
                <w:szCs w:val="28"/>
              </w:rPr>
            </w:pPr>
            <w:r w:rsidRPr="00766048">
              <w:rPr>
                <w:rFonts w:ascii="Times New Roman" w:hAnsi="Times New Roman" w:cs="Times New Roman"/>
                <w:b/>
                <w:sz w:val="28"/>
                <w:szCs w:val="28"/>
              </w:rPr>
              <w:t>Bài 1:</w:t>
            </w:r>
            <w:r w:rsidRPr="00766048">
              <w:rPr>
                <w:rFonts w:ascii="Times New Roman" w:hAnsi="Times New Roman" w:cs="Times New Roman"/>
                <w:sz w:val="28"/>
                <w:szCs w:val="28"/>
              </w:rPr>
              <w:t xml:space="preserve"> ( </w:t>
            </w:r>
            <w:r w:rsidRPr="00766048">
              <w:rPr>
                <w:rFonts w:ascii="Times New Roman" w:hAnsi="Times New Roman" w:cs="Times New Roman"/>
                <w:i/>
                <w:sz w:val="28"/>
                <w:szCs w:val="28"/>
              </w:rPr>
              <w:t>2,0 điểm</w:t>
            </w:r>
            <w:r w:rsidRPr="00766048">
              <w:rPr>
                <w:rFonts w:ascii="Times New Roman" w:hAnsi="Times New Roman" w:cs="Times New Roman"/>
                <w:sz w:val="28"/>
                <w:szCs w:val="28"/>
              </w:rPr>
              <w:t>)</w:t>
            </w:r>
          </w:p>
          <w:p w:rsidR="00766048" w:rsidRPr="00766048" w:rsidRDefault="00766048" w:rsidP="00766048">
            <w:pPr>
              <w:rPr>
                <w:rFonts w:ascii="Times New Roman" w:hAnsi="Times New Roman" w:cs="Times New Roman"/>
                <w:sz w:val="28"/>
                <w:szCs w:val="28"/>
              </w:rPr>
            </w:pPr>
            <w:r w:rsidRPr="00766048">
              <w:rPr>
                <w:rFonts w:ascii="Times New Roman" w:hAnsi="Times New Roman" w:cs="Times New Roman"/>
                <w:sz w:val="28"/>
                <w:szCs w:val="28"/>
              </w:rPr>
              <w:t>Rút gọn các biểu thức sau:</w:t>
            </w:r>
          </w:p>
          <w:p w:rsidR="00766048" w:rsidRPr="00766048" w:rsidRDefault="00766048" w:rsidP="00766048">
            <w:pPr>
              <w:ind w:firstLine="480"/>
              <w:rPr>
                <w:rFonts w:ascii="Times New Roman" w:hAnsi="Times New Roman" w:cs="Times New Roman"/>
                <w:sz w:val="28"/>
                <w:szCs w:val="28"/>
              </w:rPr>
            </w:pPr>
            <w:r w:rsidRPr="00766048">
              <w:rPr>
                <w:rFonts w:ascii="Times New Roman" w:hAnsi="Times New Roman" w:cs="Times New Roman"/>
                <w:sz w:val="28"/>
                <w:szCs w:val="28"/>
              </w:rPr>
              <w:t xml:space="preserve">a) A = </w:t>
            </w:r>
            <w:r w:rsidRPr="00766048">
              <w:rPr>
                <w:rFonts w:ascii="Times New Roman" w:hAnsi="Times New Roman" w:cs="Times New Roman"/>
                <w:sz w:val="28"/>
                <w:szCs w:val="28"/>
              </w:rPr>
              <w:fldChar w:fldCharType="begin"/>
            </w:r>
            <w:r w:rsidRPr="00766048">
              <w:rPr>
                <w:rFonts w:ascii="Times New Roman" w:hAnsi="Times New Roman" w:cs="Times New Roman"/>
                <w:sz w:val="28"/>
                <w:szCs w:val="28"/>
              </w:rPr>
              <w:instrText xml:space="preserve"> eq \r(25) </w:instrText>
            </w:r>
            <w:r w:rsidRPr="00766048">
              <w:rPr>
                <w:rFonts w:ascii="Times New Roman" w:hAnsi="Times New Roman" w:cs="Times New Roman"/>
                <w:sz w:val="28"/>
                <w:szCs w:val="28"/>
              </w:rPr>
              <w:fldChar w:fldCharType="end"/>
            </w:r>
            <w:r w:rsidRPr="00766048">
              <w:rPr>
                <w:rFonts w:ascii="Times New Roman" w:hAnsi="Times New Roman" w:cs="Times New Roman"/>
                <w:sz w:val="28"/>
                <w:szCs w:val="28"/>
              </w:rPr>
              <w:t>-</w:t>
            </w:r>
            <w:r w:rsidRPr="00766048">
              <w:rPr>
                <w:rFonts w:ascii="Times New Roman" w:hAnsi="Times New Roman" w:cs="Times New Roman"/>
                <w:sz w:val="28"/>
                <w:szCs w:val="28"/>
              </w:rPr>
              <w:fldChar w:fldCharType="begin"/>
            </w:r>
            <w:r w:rsidRPr="00766048">
              <w:rPr>
                <w:rFonts w:ascii="Times New Roman" w:hAnsi="Times New Roman" w:cs="Times New Roman"/>
                <w:sz w:val="28"/>
                <w:szCs w:val="28"/>
              </w:rPr>
              <w:instrText xml:space="preserve"> eq \r(16) </w:instrText>
            </w:r>
            <w:r w:rsidRPr="00766048">
              <w:rPr>
                <w:rFonts w:ascii="Times New Roman" w:hAnsi="Times New Roman" w:cs="Times New Roman"/>
                <w:sz w:val="28"/>
                <w:szCs w:val="28"/>
              </w:rPr>
              <w:fldChar w:fldCharType="end"/>
            </w:r>
            <w:r w:rsidRPr="00766048">
              <w:rPr>
                <w:rFonts w:ascii="Times New Roman" w:hAnsi="Times New Roman" w:cs="Times New Roman"/>
                <w:sz w:val="28"/>
                <w:szCs w:val="28"/>
              </w:rPr>
              <w:t xml:space="preserve">+ </w:t>
            </w:r>
            <w:r w:rsidRPr="00766048">
              <w:rPr>
                <w:rFonts w:ascii="Times New Roman" w:hAnsi="Times New Roman" w:cs="Times New Roman"/>
                <w:sz w:val="28"/>
                <w:szCs w:val="28"/>
              </w:rPr>
              <w:fldChar w:fldCharType="begin"/>
            </w:r>
            <w:r w:rsidRPr="00766048">
              <w:rPr>
                <w:rFonts w:ascii="Times New Roman" w:hAnsi="Times New Roman" w:cs="Times New Roman"/>
                <w:sz w:val="28"/>
                <w:szCs w:val="28"/>
              </w:rPr>
              <w:instrText xml:space="preserve"> eq \r(81) </w:instrText>
            </w:r>
            <w:r w:rsidRPr="00766048">
              <w:rPr>
                <w:rFonts w:ascii="Times New Roman" w:hAnsi="Times New Roman" w:cs="Times New Roman"/>
                <w:sz w:val="28"/>
                <w:szCs w:val="28"/>
              </w:rPr>
              <w:fldChar w:fldCharType="end"/>
            </w:r>
            <w:r w:rsidRPr="00766048">
              <w:rPr>
                <w:rFonts w:ascii="Times New Roman" w:hAnsi="Times New Roman" w:cs="Times New Roman"/>
                <w:sz w:val="28"/>
                <w:szCs w:val="28"/>
              </w:rPr>
              <w:tab/>
            </w:r>
            <w:r w:rsidRPr="00766048">
              <w:rPr>
                <w:rFonts w:ascii="Times New Roman" w:hAnsi="Times New Roman" w:cs="Times New Roman"/>
                <w:sz w:val="28"/>
                <w:szCs w:val="28"/>
              </w:rPr>
              <w:tab/>
            </w:r>
            <w:r w:rsidRPr="00766048">
              <w:rPr>
                <w:rFonts w:ascii="Times New Roman" w:hAnsi="Times New Roman" w:cs="Times New Roman"/>
                <w:sz w:val="28"/>
                <w:szCs w:val="28"/>
              </w:rPr>
              <w:tab/>
            </w:r>
            <w:r w:rsidRPr="00766048">
              <w:rPr>
                <w:rFonts w:ascii="Times New Roman" w:hAnsi="Times New Roman" w:cs="Times New Roman"/>
                <w:sz w:val="28"/>
                <w:szCs w:val="28"/>
              </w:rPr>
              <w:tab/>
              <w:t xml:space="preserve">b) B = </w:t>
            </w:r>
            <w:r w:rsidRPr="00766048">
              <w:rPr>
                <w:rFonts w:ascii="Times New Roman" w:hAnsi="Times New Roman" w:cs="Times New Roman"/>
                <w:sz w:val="28"/>
                <w:szCs w:val="28"/>
              </w:rPr>
              <w:fldChar w:fldCharType="begin"/>
            </w:r>
            <w:r w:rsidRPr="00766048">
              <w:rPr>
                <w:rFonts w:ascii="Times New Roman" w:hAnsi="Times New Roman" w:cs="Times New Roman"/>
                <w:sz w:val="28"/>
                <w:szCs w:val="28"/>
              </w:rPr>
              <w:instrText xml:space="preserve"> eq \f(2, \r(3) +1) </w:instrText>
            </w:r>
            <w:r w:rsidRPr="00766048">
              <w:rPr>
                <w:rFonts w:ascii="Times New Roman" w:hAnsi="Times New Roman" w:cs="Times New Roman"/>
                <w:sz w:val="28"/>
                <w:szCs w:val="28"/>
              </w:rPr>
              <w:fldChar w:fldCharType="end"/>
            </w:r>
            <w:r w:rsidRPr="00766048">
              <w:rPr>
                <w:rFonts w:ascii="Times New Roman" w:hAnsi="Times New Roman" w:cs="Times New Roman"/>
                <w:sz w:val="28"/>
                <w:szCs w:val="28"/>
              </w:rPr>
              <w:t xml:space="preserve"> - </w:t>
            </w:r>
            <w:r w:rsidRPr="00766048">
              <w:rPr>
                <w:rFonts w:ascii="Times New Roman" w:hAnsi="Times New Roman" w:cs="Times New Roman"/>
                <w:sz w:val="28"/>
                <w:szCs w:val="28"/>
              </w:rPr>
              <w:fldChar w:fldCharType="begin"/>
            </w:r>
            <w:r w:rsidRPr="00766048">
              <w:rPr>
                <w:rFonts w:ascii="Times New Roman" w:hAnsi="Times New Roman" w:cs="Times New Roman"/>
                <w:sz w:val="28"/>
                <w:szCs w:val="28"/>
              </w:rPr>
              <w:instrText xml:space="preserve"> eq \r(3) </w:instrText>
            </w:r>
            <w:r w:rsidRPr="00766048">
              <w:rPr>
                <w:rFonts w:ascii="Times New Roman" w:hAnsi="Times New Roman" w:cs="Times New Roman"/>
                <w:sz w:val="28"/>
                <w:szCs w:val="28"/>
              </w:rPr>
              <w:fldChar w:fldCharType="end"/>
            </w:r>
          </w:p>
          <w:p w:rsidR="00766048" w:rsidRPr="00766048" w:rsidRDefault="00766048" w:rsidP="00766048">
            <w:pPr>
              <w:ind w:firstLine="480"/>
              <w:rPr>
                <w:rFonts w:ascii="Times New Roman" w:hAnsi="Times New Roman" w:cs="Times New Roman"/>
                <w:sz w:val="28"/>
                <w:szCs w:val="28"/>
              </w:rPr>
            </w:pPr>
            <w:r w:rsidRPr="00766048">
              <w:rPr>
                <w:rFonts w:ascii="Times New Roman" w:hAnsi="Times New Roman" w:cs="Times New Roman"/>
                <w:sz w:val="28"/>
                <w:szCs w:val="28"/>
              </w:rPr>
              <w:t xml:space="preserve">c) C = </w:t>
            </w:r>
            <w:r w:rsidRPr="00766048">
              <w:rPr>
                <w:rFonts w:ascii="Times New Roman" w:hAnsi="Times New Roman" w:cs="Times New Roman"/>
                <w:sz w:val="28"/>
                <w:szCs w:val="28"/>
              </w:rPr>
              <w:fldChar w:fldCharType="begin"/>
            </w:r>
            <w:r w:rsidRPr="00766048">
              <w:rPr>
                <w:rFonts w:ascii="Times New Roman" w:hAnsi="Times New Roman" w:cs="Times New Roman"/>
                <w:sz w:val="28"/>
                <w:szCs w:val="28"/>
              </w:rPr>
              <w:instrText xml:space="preserve"> eq \f(\r(x</w:instrText>
            </w:r>
            <w:r w:rsidRPr="00766048">
              <w:rPr>
                <w:rFonts w:ascii="Times New Roman" w:hAnsi="Times New Roman" w:cs="Times New Roman"/>
                <w:sz w:val="28"/>
                <w:szCs w:val="28"/>
                <w:vertAlign w:val="superscript"/>
              </w:rPr>
              <w:instrText>2</w:instrText>
            </w:r>
            <w:r w:rsidRPr="00766048">
              <w:rPr>
                <w:rFonts w:ascii="Times New Roman" w:hAnsi="Times New Roman" w:cs="Times New Roman"/>
                <w:sz w:val="28"/>
                <w:szCs w:val="28"/>
              </w:rPr>
              <w:instrText xml:space="preserve"> -4x + 4 ) , x-2) </w:instrText>
            </w:r>
            <w:r w:rsidRPr="00766048">
              <w:rPr>
                <w:rFonts w:ascii="Times New Roman" w:hAnsi="Times New Roman" w:cs="Times New Roman"/>
                <w:sz w:val="28"/>
                <w:szCs w:val="28"/>
              </w:rPr>
              <w:fldChar w:fldCharType="end"/>
            </w:r>
            <w:r w:rsidRPr="00766048">
              <w:rPr>
                <w:rFonts w:ascii="Times New Roman" w:hAnsi="Times New Roman" w:cs="Times New Roman"/>
                <w:sz w:val="28"/>
                <w:szCs w:val="28"/>
              </w:rPr>
              <w:t xml:space="preserve">  , với x &gt; 2</w:t>
            </w:r>
          </w:p>
          <w:p w:rsidR="00766048" w:rsidRPr="00766048" w:rsidRDefault="00766048" w:rsidP="00766048">
            <w:pPr>
              <w:rPr>
                <w:rFonts w:ascii="Times New Roman" w:hAnsi="Times New Roman" w:cs="Times New Roman"/>
                <w:b/>
                <w:sz w:val="28"/>
                <w:szCs w:val="28"/>
              </w:rPr>
            </w:pPr>
          </w:p>
          <w:p w:rsidR="00766048" w:rsidRPr="00766048" w:rsidRDefault="00766048" w:rsidP="00766048">
            <w:pPr>
              <w:rPr>
                <w:rFonts w:ascii="Times New Roman" w:hAnsi="Times New Roman" w:cs="Times New Roman"/>
                <w:sz w:val="28"/>
                <w:szCs w:val="28"/>
              </w:rPr>
            </w:pPr>
            <w:r w:rsidRPr="00766048">
              <w:rPr>
                <w:rFonts w:ascii="Times New Roman" w:hAnsi="Times New Roman" w:cs="Times New Roman"/>
                <w:b/>
                <w:sz w:val="28"/>
                <w:szCs w:val="28"/>
              </w:rPr>
              <w:t>Bài 2 :</w:t>
            </w:r>
            <w:r w:rsidRPr="00766048">
              <w:rPr>
                <w:rFonts w:ascii="Times New Roman" w:hAnsi="Times New Roman" w:cs="Times New Roman"/>
                <w:sz w:val="28"/>
                <w:szCs w:val="28"/>
              </w:rPr>
              <w:t xml:space="preserve"> ( </w:t>
            </w:r>
            <w:r w:rsidRPr="00766048">
              <w:rPr>
                <w:rFonts w:ascii="Times New Roman" w:hAnsi="Times New Roman" w:cs="Times New Roman"/>
                <w:i/>
                <w:sz w:val="28"/>
                <w:szCs w:val="28"/>
              </w:rPr>
              <w:t>2,0 điểm</w:t>
            </w:r>
            <w:r w:rsidRPr="00766048">
              <w:rPr>
                <w:rFonts w:ascii="Times New Roman" w:hAnsi="Times New Roman" w:cs="Times New Roman"/>
                <w:sz w:val="28"/>
                <w:szCs w:val="28"/>
              </w:rPr>
              <w:t>)</w:t>
            </w:r>
          </w:p>
          <w:p w:rsidR="00766048" w:rsidRPr="00766048" w:rsidRDefault="00766048" w:rsidP="00766048">
            <w:pPr>
              <w:ind w:firstLine="480"/>
              <w:rPr>
                <w:rFonts w:ascii="Times New Roman" w:hAnsi="Times New Roman" w:cs="Times New Roman"/>
                <w:sz w:val="28"/>
                <w:szCs w:val="28"/>
              </w:rPr>
            </w:pPr>
            <w:r w:rsidRPr="00766048">
              <w:rPr>
                <w:rFonts w:ascii="Times New Roman" w:hAnsi="Times New Roman" w:cs="Times New Roman"/>
                <w:sz w:val="28"/>
                <w:szCs w:val="28"/>
              </w:rPr>
              <w:t>Cho hàm số bậc nhất y = ax + 3 có đồ thị là đường thẳng (d)</w:t>
            </w:r>
          </w:p>
          <w:p w:rsidR="00766048" w:rsidRPr="00766048" w:rsidRDefault="00766048" w:rsidP="00766048">
            <w:pPr>
              <w:ind w:firstLine="480"/>
              <w:rPr>
                <w:rFonts w:ascii="Times New Roman" w:hAnsi="Times New Roman" w:cs="Times New Roman"/>
                <w:sz w:val="28"/>
                <w:szCs w:val="28"/>
              </w:rPr>
            </w:pPr>
            <w:r w:rsidRPr="00766048">
              <w:rPr>
                <w:rFonts w:ascii="Times New Roman" w:hAnsi="Times New Roman" w:cs="Times New Roman"/>
                <w:sz w:val="28"/>
                <w:szCs w:val="28"/>
              </w:rPr>
              <w:t>a) Xác định hệ số a , biết đường thẳng (d) song song với đường thẳng y = 3x .Vẽ (d_ với hệ số a vừa tìm được.</w:t>
            </w:r>
          </w:p>
          <w:p w:rsidR="00766048" w:rsidRPr="00766048" w:rsidRDefault="00766048" w:rsidP="00766048">
            <w:pPr>
              <w:ind w:firstLine="480"/>
              <w:rPr>
                <w:rFonts w:ascii="Times New Roman" w:hAnsi="Times New Roman" w:cs="Times New Roman"/>
                <w:sz w:val="28"/>
                <w:szCs w:val="28"/>
              </w:rPr>
            </w:pPr>
            <w:r w:rsidRPr="00766048">
              <w:rPr>
                <w:rFonts w:ascii="Times New Roman" w:hAnsi="Times New Roman" w:cs="Times New Roman"/>
                <w:sz w:val="28"/>
                <w:szCs w:val="28"/>
              </w:rPr>
              <w:t>b) Đường thẳng (d’) có dạng y = x + 1 cắt đường thẳng (d) ở câu a) tại điêm M .Xác định tọa độ điểm M.</w:t>
            </w:r>
          </w:p>
          <w:p w:rsidR="00766048" w:rsidRPr="00766048" w:rsidRDefault="00766048" w:rsidP="00766048">
            <w:pPr>
              <w:rPr>
                <w:rFonts w:ascii="Times New Roman" w:hAnsi="Times New Roman" w:cs="Times New Roman"/>
                <w:b/>
                <w:sz w:val="28"/>
                <w:szCs w:val="28"/>
              </w:rPr>
            </w:pPr>
          </w:p>
          <w:p w:rsidR="00766048" w:rsidRPr="00766048" w:rsidRDefault="00766048" w:rsidP="00766048">
            <w:pPr>
              <w:ind w:left="216"/>
              <w:rPr>
                <w:rFonts w:ascii="Times New Roman" w:hAnsi="Times New Roman" w:cs="Times New Roman"/>
                <w:sz w:val="28"/>
                <w:szCs w:val="28"/>
              </w:rPr>
            </w:pPr>
            <w:r w:rsidRPr="00766048">
              <w:rPr>
                <w:rFonts w:ascii="Times New Roman" w:hAnsi="Times New Roman" w:cs="Times New Roman"/>
                <w:b/>
                <w:sz w:val="28"/>
                <w:szCs w:val="28"/>
              </w:rPr>
              <w:t>Bài 3:</w:t>
            </w:r>
            <w:r w:rsidRPr="00766048">
              <w:rPr>
                <w:rFonts w:ascii="Times New Roman" w:hAnsi="Times New Roman" w:cs="Times New Roman"/>
                <w:sz w:val="28"/>
                <w:szCs w:val="28"/>
              </w:rPr>
              <w:t xml:space="preserve"> ( </w:t>
            </w:r>
            <w:r w:rsidRPr="00766048">
              <w:rPr>
                <w:rFonts w:ascii="Times New Roman" w:hAnsi="Times New Roman" w:cs="Times New Roman"/>
                <w:i/>
                <w:sz w:val="28"/>
                <w:szCs w:val="28"/>
              </w:rPr>
              <w:t>2,5 điểm</w:t>
            </w:r>
            <w:r w:rsidRPr="00766048">
              <w:rPr>
                <w:rFonts w:ascii="Times New Roman" w:hAnsi="Times New Roman" w:cs="Times New Roman"/>
                <w:sz w:val="28"/>
                <w:szCs w:val="28"/>
              </w:rPr>
              <w:t>)</w:t>
            </w:r>
          </w:p>
          <w:p w:rsidR="00766048" w:rsidRPr="00766048" w:rsidRDefault="00766048" w:rsidP="00766048">
            <w:pPr>
              <w:ind w:firstLine="480"/>
              <w:rPr>
                <w:rFonts w:ascii="Times New Roman" w:hAnsi="Times New Roman" w:cs="Times New Roman"/>
                <w:sz w:val="28"/>
                <w:szCs w:val="28"/>
              </w:rPr>
            </w:pPr>
            <w:r w:rsidRPr="00766048">
              <w:rPr>
                <w:rFonts w:ascii="Times New Roman" w:hAnsi="Times New Roman" w:cs="Times New Roman"/>
                <w:sz w:val="28"/>
                <w:szCs w:val="28"/>
              </w:rPr>
              <w:t>a) Cho phương trình x</w:t>
            </w:r>
            <w:r w:rsidRPr="00766048">
              <w:rPr>
                <w:rFonts w:ascii="Times New Roman" w:hAnsi="Times New Roman" w:cs="Times New Roman"/>
                <w:sz w:val="28"/>
                <w:szCs w:val="28"/>
                <w:vertAlign w:val="superscript"/>
              </w:rPr>
              <w:t>2</w:t>
            </w:r>
            <w:r w:rsidRPr="00766048">
              <w:rPr>
                <w:rFonts w:ascii="Times New Roman" w:hAnsi="Times New Roman" w:cs="Times New Roman"/>
                <w:sz w:val="28"/>
                <w:szCs w:val="28"/>
              </w:rPr>
              <w:t xml:space="preserve"> + 7x - 4 = 0 .Chứng tỏ phương trình trên có hai nghiệm x</w:t>
            </w:r>
            <w:r w:rsidRPr="00766048">
              <w:rPr>
                <w:rFonts w:ascii="Times New Roman" w:hAnsi="Times New Roman" w:cs="Times New Roman"/>
                <w:sz w:val="28"/>
                <w:szCs w:val="28"/>
                <w:vertAlign w:val="subscript"/>
              </w:rPr>
              <w:t>1</w:t>
            </w:r>
            <w:r w:rsidRPr="00766048">
              <w:rPr>
                <w:rFonts w:ascii="Times New Roman" w:hAnsi="Times New Roman" w:cs="Times New Roman"/>
                <w:sz w:val="28"/>
                <w:szCs w:val="28"/>
              </w:rPr>
              <w:t>, x</w:t>
            </w:r>
            <w:r w:rsidRPr="00766048">
              <w:rPr>
                <w:rFonts w:ascii="Times New Roman" w:hAnsi="Times New Roman" w:cs="Times New Roman"/>
                <w:sz w:val="28"/>
                <w:szCs w:val="28"/>
                <w:vertAlign w:val="subscript"/>
              </w:rPr>
              <w:t>2</w:t>
            </w:r>
            <w:r w:rsidRPr="00766048">
              <w:rPr>
                <w:rFonts w:ascii="Times New Roman" w:hAnsi="Times New Roman" w:cs="Times New Roman"/>
                <w:sz w:val="28"/>
                <w:szCs w:val="28"/>
              </w:rPr>
              <w:t xml:space="preserve"> ; Không giải phương trình hãy tính x</w:t>
            </w:r>
            <w:r w:rsidRPr="00766048">
              <w:rPr>
                <w:rFonts w:ascii="Times New Roman" w:hAnsi="Times New Roman" w:cs="Times New Roman"/>
                <w:sz w:val="28"/>
                <w:szCs w:val="28"/>
                <w:vertAlign w:val="subscript"/>
              </w:rPr>
              <w:t>1</w:t>
            </w:r>
            <w:r w:rsidRPr="00766048">
              <w:rPr>
                <w:rFonts w:ascii="Times New Roman" w:hAnsi="Times New Roman" w:cs="Times New Roman"/>
                <w:sz w:val="28"/>
                <w:szCs w:val="28"/>
              </w:rPr>
              <w:t xml:space="preserve"> + x</w:t>
            </w:r>
            <w:r w:rsidRPr="00766048">
              <w:rPr>
                <w:rFonts w:ascii="Times New Roman" w:hAnsi="Times New Roman" w:cs="Times New Roman"/>
                <w:sz w:val="28"/>
                <w:szCs w:val="28"/>
                <w:vertAlign w:val="subscript"/>
              </w:rPr>
              <w:t>2</w:t>
            </w:r>
            <w:r w:rsidRPr="00766048">
              <w:rPr>
                <w:rFonts w:ascii="Times New Roman" w:hAnsi="Times New Roman" w:cs="Times New Roman"/>
                <w:sz w:val="28"/>
                <w:szCs w:val="28"/>
              </w:rPr>
              <w:t xml:space="preserve"> và x</w:t>
            </w:r>
            <w:r w:rsidRPr="00766048">
              <w:rPr>
                <w:rFonts w:ascii="Times New Roman" w:hAnsi="Times New Roman" w:cs="Times New Roman"/>
                <w:sz w:val="28"/>
                <w:szCs w:val="28"/>
                <w:vertAlign w:val="subscript"/>
              </w:rPr>
              <w:t>1</w:t>
            </w:r>
            <w:r w:rsidRPr="00766048">
              <w:rPr>
                <w:rFonts w:ascii="Times New Roman" w:hAnsi="Times New Roman" w:cs="Times New Roman"/>
                <w:sz w:val="28"/>
                <w:szCs w:val="28"/>
              </w:rPr>
              <w:t>.x</w:t>
            </w:r>
            <w:r w:rsidRPr="00766048">
              <w:rPr>
                <w:rFonts w:ascii="Times New Roman" w:hAnsi="Times New Roman" w:cs="Times New Roman"/>
                <w:sz w:val="28"/>
                <w:szCs w:val="28"/>
                <w:vertAlign w:val="subscript"/>
              </w:rPr>
              <w:t>2</w:t>
            </w:r>
            <w:r w:rsidRPr="00766048">
              <w:rPr>
                <w:rFonts w:ascii="Times New Roman" w:hAnsi="Times New Roman" w:cs="Times New Roman"/>
                <w:sz w:val="28"/>
                <w:szCs w:val="28"/>
              </w:rPr>
              <w:t>.</w:t>
            </w:r>
          </w:p>
          <w:p w:rsidR="00766048" w:rsidRPr="00766048" w:rsidRDefault="00766048" w:rsidP="00766048">
            <w:pPr>
              <w:ind w:firstLine="480"/>
              <w:rPr>
                <w:rFonts w:ascii="Times New Roman" w:hAnsi="Times New Roman" w:cs="Times New Roman"/>
                <w:sz w:val="28"/>
                <w:szCs w:val="28"/>
              </w:rPr>
            </w:pPr>
            <w:r w:rsidRPr="00766048">
              <w:rPr>
                <w:rFonts w:ascii="Times New Roman" w:hAnsi="Times New Roman" w:cs="Times New Roman"/>
                <w:sz w:val="28"/>
                <w:szCs w:val="28"/>
              </w:rPr>
              <w:t xml:space="preserve">b) Giải phương trình :  </w:t>
            </w:r>
            <w:r w:rsidRPr="00766048">
              <w:rPr>
                <w:rFonts w:ascii="Times New Roman" w:hAnsi="Times New Roman" w:cs="Times New Roman"/>
                <w:sz w:val="28"/>
                <w:szCs w:val="28"/>
              </w:rPr>
              <w:fldChar w:fldCharType="begin"/>
            </w:r>
            <w:r w:rsidRPr="00766048">
              <w:rPr>
                <w:rFonts w:ascii="Times New Roman" w:hAnsi="Times New Roman" w:cs="Times New Roman"/>
                <w:sz w:val="28"/>
                <w:szCs w:val="28"/>
              </w:rPr>
              <w:instrText xml:space="preserve"> eq \f(1, x + 2 ) </w:instrText>
            </w:r>
            <w:r w:rsidRPr="00766048">
              <w:rPr>
                <w:rFonts w:ascii="Times New Roman" w:hAnsi="Times New Roman" w:cs="Times New Roman"/>
                <w:sz w:val="28"/>
                <w:szCs w:val="28"/>
              </w:rPr>
              <w:fldChar w:fldCharType="end"/>
            </w:r>
            <w:r w:rsidRPr="00766048">
              <w:rPr>
                <w:rFonts w:ascii="Times New Roman" w:hAnsi="Times New Roman" w:cs="Times New Roman"/>
                <w:sz w:val="28"/>
                <w:szCs w:val="28"/>
              </w:rPr>
              <w:t xml:space="preserve">= </w:t>
            </w:r>
            <w:r w:rsidRPr="00766048">
              <w:rPr>
                <w:rFonts w:ascii="Times New Roman" w:hAnsi="Times New Roman" w:cs="Times New Roman"/>
                <w:sz w:val="28"/>
                <w:szCs w:val="28"/>
              </w:rPr>
              <w:fldChar w:fldCharType="begin"/>
            </w:r>
            <w:r w:rsidRPr="00766048">
              <w:rPr>
                <w:rFonts w:ascii="Times New Roman" w:hAnsi="Times New Roman" w:cs="Times New Roman"/>
                <w:sz w:val="28"/>
                <w:szCs w:val="28"/>
              </w:rPr>
              <w:instrText xml:space="preserve"> eq \f(1 + x , 2) </w:instrText>
            </w:r>
            <w:r w:rsidRPr="00766048">
              <w:rPr>
                <w:rFonts w:ascii="Times New Roman" w:hAnsi="Times New Roman" w:cs="Times New Roman"/>
                <w:sz w:val="28"/>
                <w:szCs w:val="28"/>
              </w:rPr>
              <w:fldChar w:fldCharType="end"/>
            </w:r>
            <w:r w:rsidRPr="00766048">
              <w:rPr>
                <w:rFonts w:ascii="Times New Roman" w:hAnsi="Times New Roman" w:cs="Times New Roman"/>
                <w:sz w:val="28"/>
                <w:szCs w:val="28"/>
              </w:rPr>
              <w:t>.</w:t>
            </w:r>
          </w:p>
          <w:p w:rsidR="00766048" w:rsidRPr="00766048" w:rsidRDefault="00766048" w:rsidP="00766048">
            <w:pPr>
              <w:ind w:firstLine="480"/>
              <w:rPr>
                <w:rFonts w:ascii="Times New Roman" w:hAnsi="Times New Roman" w:cs="Times New Roman"/>
                <w:sz w:val="28"/>
                <w:szCs w:val="28"/>
              </w:rPr>
            </w:pPr>
            <w:r w:rsidRPr="00766048">
              <w:rPr>
                <w:rFonts w:ascii="Times New Roman" w:hAnsi="Times New Roman" w:cs="Times New Roman"/>
                <w:sz w:val="28"/>
                <w:szCs w:val="28"/>
              </w:rPr>
              <w:t xml:space="preserve">c) Giải bài toán bằng cách lập phương trình : </w:t>
            </w:r>
          </w:p>
          <w:p w:rsidR="00766048" w:rsidRPr="00766048" w:rsidRDefault="00766048" w:rsidP="00766048">
            <w:pPr>
              <w:ind w:firstLine="480"/>
              <w:rPr>
                <w:rFonts w:ascii="Times New Roman" w:hAnsi="Times New Roman" w:cs="Times New Roman"/>
                <w:sz w:val="28"/>
                <w:szCs w:val="28"/>
              </w:rPr>
            </w:pPr>
            <w:r w:rsidRPr="00766048">
              <w:rPr>
                <w:rFonts w:ascii="Times New Roman" w:hAnsi="Times New Roman" w:cs="Times New Roman"/>
                <w:sz w:val="28"/>
                <w:szCs w:val="28"/>
              </w:rPr>
              <w:t>Cạnh huyền của một tam giác vuông bằng 13 cm .Hai cạnh góc vuông có độ dài hơn kém nhau 7 cm.Tính độ dài các cạnh góc vuông của tam giác vuông đó.</w:t>
            </w:r>
          </w:p>
          <w:p w:rsidR="00766048" w:rsidRPr="00766048" w:rsidRDefault="00766048" w:rsidP="00766048">
            <w:pPr>
              <w:rPr>
                <w:rFonts w:ascii="Times New Roman" w:hAnsi="Times New Roman" w:cs="Times New Roman"/>
                <w:b/>
                <w:sz w:val="28"/>
                <w:szCs w:val="28"/>
              </w:rPr>
            </w:pPr>
          </w:p>
          <w:p w:rsidR="00766048" w:rsidRPr="00766048" w:rsidRDefault="00766048" w:rsidP="00766048">
            <w:pPr>
              <w:rPr>
                <w:rFonts w:ascii="Times New Roman" w:hAnsi="Times New Roman" w:cs="Times New Roman"/>
                <w:sz w:val="28"/>
                <w:szCs w:val="28"/>
              </w:rPr>
            </w:pPr>
            <w:r w:rsidRPr="00766048">
              <w:rPr>
                <w:rFonts w:ascii="Times New Roman" w:hAnsi="Times New Roman" w:cs="Times New Roman"/>
                <w:b/>
                <w:sz w:val="28"/>
                <w:szCs w:val="28"/>
              </w:rPr>
              <w:t>Bài 4 :</w:t>
            </w:r>
            <w:r w:rsidRPr="00766048">
              <w:rPr>
                <w:rFonts w:ascii="Times New Roman" w:hAnsi="Times New Roman" w:cs="Times New Roman"/>
                <w:sz w:val="28"/>
                <w:szCs w:val="28"/>
              </w:rPr>
              <w:t xml:space="preserve"> ( </w:t>
            </w:r>
            <w:r w:rsidRPr="00766048">
              <w:rPr>
                <w:rFonts w:ascii="Times New Roman" w:hAnsi="Times New Roman" w:cs="Times New Roman"/>
                <w:i/>
                <w:sz w:val="28"/>
                <w:szCs w:val="28"/>
              </w:rPr>
              <w:t>3,5 điểm</w:t>
            </w:r>
            <w:r w:rsidRPr="00766048">
              <w:rPr>
                <w:rFonts w:ascii="Times New Roman" w:hAnsi="Times New Roman" w:cs="Times New Roman"/>
                <w:sz w:val="28"/>
                <w:szCs w:val="28"/>
              </w:rPr>
              <w:t>)</w:t>
            </w:r>
          </w:p>
          <w:p w:rsidR="00766048" w:rsidRPr="00766048" w:rsidRDefault="00766048" w:rsidP="00766048">
            <w:pPr>
              <w:ind w:firstLine="480"/>
              <w:rPr>
                <w:rFonts w:ascii="Times New Roman" w:hAnsi="Times New Roman" w:cs="Times New Roman"/>
                <w:sz w:val="28"/>
                <w:szCs w:val="28"/>
              </w:rPr>
            </w:pPr>
            <w:r w:rsidRPr="00766048">
              <w:rPr>
                <w:rFonts w:ascii="Times New Roman" w:hAnsi="Times New Roman" w:cs="Times New Roman"/>
                <w:sz w:val="28"/>
                <w:szCs w:val="28"/>
              </w:rPr>
              <w:t xml:space="preserve"> Cho nửa đường tròn (O ; R) đường kính AB. Vẽ bán kính OC vuông góc với AB.Gọi K là điểm nằm giữa hai điểm B và C. Tia AK cắt đường tròn (O) ở M .</w:t>
            </w:r>
          </w:p>
          <w:p w:rsidR="00766048" w:rsidRPr="00766048" w:rsidRDefault="00766048" w:rsidP="00766048">
            <w:pPr>
              <w:ind w:firstLine="480"/>
              <w:rPr>
                <w:rFonts w:ascii="Times New Roman" w:hAnsi="Times New Roman" w:cs="Times New Roman"/>
                <w:sz w:val="28"/>
                <w:szCs w:val="28"/>
              </w:rPr>
            </w:pPr>
            <w:r w:rsidRPr="00766048">
              <w:rPr>
                <w:rFonts w:ascii="Times New Roman" w:hAnsi="Times New Roman" w:cs="Times New Roman"/>
                <w:sz w:val="28"/>
                <w:szCs w:val="28"/>
              </w:rPr>
              <w:t>a) Tính số đo các góc : ACB , AMC.</w:t>
            </w:r>
          </w:p>
          <w:p w:rsidR="00766048" w:rsidRPr="00766048" w:rsidRDefault="00766048" w:rsidP="00766048">
            <w:pPr>
              <w:ind w:firstLine="480"/>
              <w:rPr>
                <w:rFonts w:ascii="Times New Roman" w:hAnsi="Times New Roman" w:cs="Times New Roman"/>
                <w:sz w:val="28"/>
                <w:szCs w:val="28"/>
              </w:rPr>
            </w:pPr>
            <w:r w:rsidRPr="00766048">
              <w:rPr>
                <w:rFonts w:ascii="Times New Roman" w:hAnsi="Times New Roman" w:cs="Times New Roman"/>
                <w:sz w:val="28"/>
                <w:szCs w:val="28"/>
              </w:rPr>
              <w:t>b) Vẽ CI vuông góc AM ( I thuộc AM) .Chứng minh tứ giác AOIC là tứ giác nội tiếp.</w:t>
            </w:r>
          </w:p>
          <w:p w:rsidR="00766048" w:rsidRPr="00766048" w:rsidRDefault="00766048" w:rsidP="00766048">
            <w:pPr>
              <w:ind w:firstLine="480"/>
              <w:rPr>
                <w:rFonts w:ascii="Times New Roman" w:hAnsi="Times New Roman" w:cs="Times New Roman"/>
                <w:sz w:val="28"/>
                <w:szCs w:val="28"/>
              </w:rPr>
            </w:pPr>
            <w:r w:rsidRPr="00766048">
              <w:rPr>
                <w:rFonts w:ascii="Times New Roman" w:hAnsi="Times New Roman" w:cs="Times New Roman"/>
                <w:sz w:val="28"/>
                <w:szCs w:val="28"/>
              </w:rPr>
              <w:t>c) Chứng minh hệ thức AI.AK = AO.AB.</w:t>
            </w:r>
          </w:p>
          <w:p w:rsidR="00766048" w:rsidRPr="00766048" w:rsidRDefault="00766048" w:rsidP="00766048">
            <w:pPr>
              <w:ind w:firstLine="480"/>
              <w:rPr>
                <w:rFonts w:ascii="Times New Roman" w:hAnsi="Times New Roman" w:cs="Times New Roman"/>
                <w:sz w:val="28"/>
                <w:szCs w:val="28"/>
              </w:rPr>
            </w:pPr>
            <w:r w:rsidRPr="00766048">
              <w:rPr>
                <w:rFonts w:ascii="Times New Roman" w:hAnsi="Times New Roman" w:cs="Times New Roman"/>
                <w:sz w:val="28"/>
                <w:szCs w:val="28"/>
              </w:rPr>
              <w:t>d) Nếu K là trung điểm của CB . Tính tgMAB</w:t>
            </w:r>
          </w:p>
          <w:p w:rsidR="00766048" w:rsidRPr="00766048" w:rsidRDefault="00766048" w:rsidP="00766048">
            <w:pPr>
              <w:ind w:firstLine="480"/>
              <w:rPr>
                <w:rFonts w:ascii="Times New Roman" w:hAnsi="Times New Roman" w:cs="Times New Roman"/>
                <w:sz w:val="28"/>
                <w:szCs w:val="28"/>
              </w:rPr>
            </w:pPr>
          </w:p>
          <w:p w:rsidR="00766048" w:rsidRPr="00766048" w:rsidRDefault="00766048" w:rsidP="00766048">
            <w:pPr>
              <w:ind w:firstLine="480"/>
              <w:rPr>
                <w:rFonts w:ascii="Times New Roman" w:hAnsi="Times New Roman" w:cs="Times New Roman"/>
                <w:sz w:val="28"/>
                <w:szCs w:val="28"/>
              </w:rPr>
            </w:pPr>
          </w:p>
          <w:p w:rsidR="00766048" w:rsidRPr="00766048" w:rsidRDefault="00766048" w:rsidP="00766048">
            <w:pPr>
              <w:jc w:val="center"/>
              <w:rPr>
                <w:rFonts w:ascii="Times New Roman" w:hAnsi="Times New Roman" w:cs="Times New Roman"/>
                <w:sz w:val="28"/>
                <w:szCs w:val="28"/>
              </w:rPr>
            </w:pPr>
            <w:r w:rsidRPr="00766048">
              <w:rPr>
                <w:rFonts w:ascii="Times New Roman" w:hAnsi="Times New Roman" w:cs="Times New Roman"/>
                <w:sz w:val="28"/>
                <w:szCs w:val="28"/>
              </w:rPr>
              <w:t>-------------------------------Hết------------------------------</w:t>
            </w:r>
          </w:p>
          <w:p w:rsidR="00766048" w:rsidRPr="00766048" w:rsidRDefault="00766048" w:rsidP="00766048">
            <w:pPr>
              <w:ind w:firstLine="480"/>
              <w:jc w:val="center"/>
              <w:rPr>
                <w:rFonts w:ascii="Times New Roman" w:hAnsi="Times New Roman" w:cs="Times New Roman"/>
                <w:sz w:val="28"/>
                <w:szCs w:val="28"/>
              </w:rPr>
            </w:pPr>
          </w:p>
          <w:p w:rsidR="00766048" w:rsidRPr="00766048" w:rsidRDefault="00766048" w:rsidP="00766048">
            <w:pPr>
              <w:ind w:firstLine="480"/>
              <w:jc w:val="center"/>
              <w:rPr>
                <w:rFonts w:ascii="Times New Roman" w:hAnsi="Times New Roman" w:cs="Times New Roman"/>
                <w:sz w:val="28"/>
                <w:szCs w:val="28"/>
              </w:rPr>
            </w:pPr>
          </w:p>
          <w:p w:rsidR="00766048" w:rsidRPr="00766048" w:rsidRDefault="00766048" w:rsidP="00766048">
            <w:pPr>
              <w:ind w:firstLine="480"/>
              <w:jc w:val="center"/>
              <w:rPr>
                <w:rFonts w:ascii="Times New Roman" w:hAnsi="Times New Roman" w:cs="Times New Roman"/>
                <w:sz w:val="28"/>
                <w:szCs w:val="28"/>
              </w:rPr>
            </w:pPr>
          </w:p>
          <w:p w:rsidR="00766048" w:rsidRPr="00766048" w:rsidRDefault="00766048" w:rsidP="00766048">
            <w:pPr>
              <w:ind w:firstLine="480"/>
              <w:jc w:val="center"/>
              <w:rPr>
                <w:rFonts w:ascii="Times New Roman" w:hAnsi="Times New Roman" w:cs="Times New Roman"/>
                <w:sz w:val="28"/>
                <w:szCs w:val="28"/>
              </w:rPr>
            </w:pPr>
          </w:p>
          <w:p w:rsidR="00766048" w:rsidRPr="00766048" w:rsidRDefault="00766048" w:rsidP="00766048">
            <w:pPr>
              <w:ind w:firstLine="480"/>
              <w:jc w:val="center"/>
              <w:rPr>
                <w:rFonts w:ascii="Times New Roman" w:hAnsi="Times New Roman" w:cs="Times New Roman"/>
                <w:b/>
                <w:sz w:val="28"/>
                <w:szCs w:val="28"/>
              </w:rPr>
            </w:pPr>
          </w:p>
          <w:p w:rsidR="00766048" w:rsidRPr="00766048" w:rsidRDefault="00766048" w:rsidP="00766048">
            <w:pPr>
              <w:ind w:firstLine="480"/>
              <w:jc w:val="center"/>
              <w:rPr>
                <w:rFonts w:ascii="Times New Roman" w:hAnsi="Times New Roman" w:cs="Times New Roman"/>
                <w:b/>
                <w:sz w:val="28"/>
                <w:szCs w:val="28"/>
              </w:rPr>
            </w:pPr>
          </w:p>
          <w:p w:rsidR="00766048" w:rsidRPr="00766048" w:rsidRDefault="00766048" w:rsidP="00766048">
            <w:pPr>
              <w:ind w:firstLine="480"/>
              <w:jc w:val="center"/>
              <w:rPr>
                <w:rFonts w:ascii="Times New Roman" w:hAnsi="Times New Roman" w:cs="Times New Roman"/>
                <w:b/>
                <w:sz w:val="28"/>
                <w:szCs w:val="28"/>
              </w:rPr>
            </w:pPr>
            <w:r w:rsidRPr="00766048">
              <w:rPr>
                <w:rFonts w:ascii="Times New Roman" w:hAnsi="Times New Roman" w:cs="Times New Roman"/>
                <w:b/>
                <w:sz w:val="28"/>
                <w:szCs w:val="28"/>
              </w:rPr>
              <w:t>HƯỚNG DẪN GIẢI</w:t>
            </w:r>
          </w:p>
          <w:tbl>
            <w:tblPr>
              <w:tblStyle w:val="TableGrid"/>
              <w:tblW w:w="10920" w:type="dxa"/>
              <w:tblBorders>
                <w:left w:val="none" w:sz="0" w:space="0" w:color="auto"/>
              </w:tblBorders>
              <w:tblLook w:val="01E0" w:firstRow="1" w:lastRow="1" w:firstColumn="1" w:lastColumn="1" w:noHBand="0" w:noVBand="0"/>
            </w:tblPr>
            <w:tblGrid>
              <w:gridCol w:w="4197"/>
              <w:gridCol w:w="1066"/>
              <w:gridCol w:w="4499"/>
              <w:gridCol w:w="1158"/>
            </w:tblGrid>
            <w:tr w:rsidR="00766048" w:rsidRPr="00766048" w:rsidTr="00FD7C15">
              <w:trPr>
                <w:trHeight w:val="70"/>
              </w:trPr>
              <w:tc>
                <w:tcPr>
                  <w:tcW w:w="4308" w:type="dxa"/>
                </w:tcPr>
                <w:p w:rsidR="00766048" w:rsidRPr="00766048" w:rsidRDefault="00766048" w:rsidP="00FD7C15">
                  <w:pPr>
                    <w:rPr>
                      <w:b/>
                      <w:sz w:val="28"/>
                      <w:szCs w:val="28"/>
                    </w:rPr>
                  </w:pPr>
                  <w:r w:rsidRPr="00766048">
                    <w:rPr>
                      <w:b/>
                      <w:sz w:val="28"/>
                      <w:szCs w:val="28"/>
                    </w:rPr>
                    <w:t>Bài 1</w:t>
                  </w:r>
                </w:p>
              </w:tc>
              <w:tc>
                <w:tcPr>
                  <w:tcW w:w="1080" w:type="dxa"/>
                </w:tcPr>
                <w:p w:rsidR="00766048" w:rsidRPr="00766048" w:rsidRDefault="00766048" w:rsidP="00FD7C15">
                  <w:pPr>
                    <w:jc w:val="center"/>
                    <w:rPr>
                      <w:b/>
                      <w:sz w:val="28"/>
                      <w:szCs w:val="28"/>
                    </w:rPr>
                  </w:pPr>
                  <w:r w:rsidRPr="00766048">
                    <w:rPr>
                      <w:b/>
                      <w:sz w:val="28"/>
                      <w:szCs w:val="28"/>
                    </w:rPr>
                    <w:t>2.0 điểm</w:t>
                  </w:r>
                </w:p>
              </w:tc>
              <w:tc>
                <w:tcPr>
                  <w:tcW w:w="4567" w:type="dxa"/>
                  <w:vMerge w:val="restart"/>
                </w:tcPr>
                <w:p w:rsidR="00766048" w:rsidRPr="00766048" w:rsidRDefault="00766048" w:rsidP="00FD7C15">
                  <w:pPr>
                    <w:rPr>
                      <w:sz w:val="28"/>
                      <w:szCs w:val="28"/>
                    </w:rPr>
                  </w:pPr>
                  <w:r w:rsidRPr="00766048">
                    <w:rPr>
                      <w:sz w:val="28"/>
                      <w:szCs w:val="28"/>
                    </w:rPr>
                    <w:t>+ Vì độ dài cạnh huyền bằng 13 cm nên ta có phương trình:       x</w:t>
                  </w:r>
                  <w:r w:rsidRPr="00766048">
                    <w:rPr>
                      <w:sz w:val="28"/>
                      <w:szCs w:val="28"/>
                      <w:vertAlign w:val="superscript"/>
                    </w:rPr>
                    <w:t>2</w:t>
                  </w:r>
                  <w:r w:rsidRPr="00766048">
                    <w:rPr>
                      <w:sz w:val="28"/>
                      <w:szCs w:val="28"/>
                    </w:rPr>
                    <w:t xml:space="preserve"> + ( x-7)</w:t>
                  </w:r>
                  <w:r w:rsidRPr="00766048">
                    <w:rPr>
                      <w:sz w:val="28"/>
                      <w:szCs w:val="28"/>
                      <w:vertAlign w:val="superscript"/>
                    </w:rPr>
                    <w:t>2</w:t>
                  </w:r>
                  <w:r w:rsidRPr="00766048">
                    <w:rPr>
                      <w:sz w:val="28"/>
                      <w:szCs w:val="28"/>
                    </w:rPr>
                    <w:t xml:space="preserve"> = 13</w:t>
                  </w:r>
                  <w:r w:rsidRPr="00766048">
                    <w:rPr>
                      <w:sz w:val="28"/>
                      <w:szCs w:val="28"/>
                      <w:vertAlign w:val="superscript"/>
                    </w:rPr>
                    <w:t>2</w:t>
                  </w:r>
                </w:p>
                <w:p w:rsidR="00766048" w:rsidRPr="00766048" w:rsidRDefault="00766048" w:rsidP="00FD7C15">
                  <w:pPr>
                    <w:rPr>
                      <w:sz w:val="28"/>
                      <w:szCs w:val="28"/>
                    </w:rPr>
                  </w:pPr>
                  <w:r w:rsidRPr="00766048">
                    <w:rPr>
                      <w:sz w:val="28"/>
                      <w:szCs w:val="28"/>
                    </w:rPr>
                    <w:t>+Thực hiện biến đổi thu gọn ta được pt:</w:t>
                  </w:r>
                </w:p>
                <w:p w:rsidR="00766048" w:rsidRPr="00766048" w:rsidRDefault="00766048" w:rsidP="00FD7C15">
                  <w:pPr>
                    <w:rPr>
                      <w:sz w:val="28"/>
                      <w:szCs w:val="28"/>
                      <w:lang w:val="fr-FR"/>
                    </w:rPr>
                  </w:pPr>
                  <w:r w:rsidRPr="00766048">
                    <w:rPr>
                      <w:sz w:val="28"/>
                      <w:szCs w:val="28"/>
                    </w:rPr>
                    <w:t xml:space="preserve">                   </w:t>
                  </w:r>
                  <w:r w:rsidRPr="00766048">
                    <w:rPr>
                      <w:sz w:val="28"/>
                      <w:szCs w:val="28"/>
                      <w:lang w:val="fr-FR"/>
                    </w:rPr>
                    <w:t>x</w:t>
                  </w:r>
                  <w:r w:rsidRPr="00766048">
                    <w:rPr>
                      <w:sz w:val="28"/>
                      <w:szCs w:val="28"/>
                      <w:vertAlign w:val="superscript"/>
                      <w:lang w:val="fr-FR"/>
                    </w:rPr>
                    <w:t>2</w:t>
                  </w:r>
                  <w:r w:rsidRPr="00766048">
                    <w:rPr>
                      <w:sz w:val="28"/>
                      <w:szCs w:val="28"/>
                      <w:lang w:val="fr-FR"/>
                    </w:rPr>
                    <w:t xml:space="preserve"> - 7x - 60 = 0</w:t>
                  </w:r>
                </w:p>
                <w:p w:rsidR="00766048" w:rsidRPr="00766048" w:rsidRDefault="00766048" w:rsidP="00FD7C15">
                  <w:pPr>
                    <w:rPr>
                      <w:sz w:val="28"/>
                      <w:szCs w:val="28"/>
                      <w:lang w:val="fr-FR"/>
                    </w:rPr>
                  </w:pPr>
                  <w:r w:rsidRPr="00766048">
                    <w:rPr>
                      <w:sz w:val="28"/>
                      <w:szCs w:val="28"/>
                      <w:lang w:val="fr-FR"/>
                    </w:rPr>
                    <w:t>+ Giải ta được : x</w:t>
                  </w:r>
                  <w:r w:rsidRPr="00766048">
                    <w:rPr>
                      <w:sz w:val="28"/>
                      <w:szCs w:val="28"/>
                      <w:vertAlign w:val="subscript"/>
                      <w:lang w:val="fr-FR"/>
                    </w:rPr>
                    <w:t>1</w:t>
                  </w:r>
                  <w:r w:rsidRPr="00766048">
                    <w:rPr>
                      <w:sz w:val="28"/>
                      <w:szCs w:val="28"/>
                      <w:lang w:val="fr-FR"/>
                    </w:rPr>
                    <w:t xml:space="preserve"> = 12 ( tmđk)</w:t>
                  </w:r>
                </w:p>
                <w:p w:rsidR="00766048" w:rsidRPr="00766048" w:rsidRDefault="00766048" w:rsidP="00FD7C15">
                  <w:pPr>
                    <w:rPr>
                      <w:sz w:val="28"/>
                      <w:szCs w:val="28"/>
                      <w:lang w:val="fr-FR"/>
                    </w:rPr>
                  </w:pPr>
                  <w:r w:rsidRPr="00766048">
                    <w:rPr>
                      <w:sz w:val="28"/>
                      <w:szCs w:val="28"/>
                      <w:lang w:val="fr-FR"/>
                    </w:rPr>
                    <w:t xml:space="preserve">                          x</w:t>
                  </w:r>
                  <w:r w:rsidRPr="00766048">
                    <w:rPr>
                      <w:sz w:val="28"/>
                      <w:szCs w:val="28"/>
                      <w:vertAlign w:val="subscript"/>
                      <w:lang w:val="fr-FR"/>
                    </w:rPr>
                    <w:t>2</w:t>
                  </w:r>
                  <w:r w:rsidRPr="00766048">
                    <w:rPr>
                      <w:sz w:val="28"/>
                      <w:szCs w:val="28"/>
                      <w:lang w:val="fr-FR"/>
                    </w:rPr>
                    <w:t xml:space="preserve"> = -5 (loại)</w:t>
                  </w:r>
                </w:p>
                <w:p w:rsidR="00766048" w:rsidRPr="00766048" w:rsidRDefault="00766048" w:rsidP="00FD7C15">
                  <w:pPr>
                    <w:rPr>
                      <w:sz w:val="28"/>
                      <w:szCs w:val="28"/>
                      <w:lang w:val="fr-FR"/>
                    </w:rPr>
                  </w:pPr>
                  <w:r w:rsidRPr="00766048">
                    <w:rPr>
                      <w:b/>
                      <w:sz w:val="28"/>
                      <w:szCs w:val="28"/>
                      <w:u w:val="single"/>
                      <w:lang w:val="fr-FR"/>
                    </w:rPr>
                    <w:t>+Trả lời</w:t>
                  </w:r>
                  <w:r w:rsidRPr="00766048">
                    <w:rPr>
                      <w:sz w:val="28"/>
                      <w:szCs w:val="28"/>
                      <w:lang w:val="fr-FR"/>
                    </w:rPr>
                    <w:t xml:space="preserve"> : Vậy độ dài hai cạnh của tam giác vuông là : 12cm và 7cm.</w:t>
                  </w:r>
                </w:p>
              </w:tc>
              <w:tc>
                <w:tcPr>
                  <w:tcW w:w="965" w:type="dxa"/>
                  <w:vMerge w:val="restart"/>
                </w:tcPr>
                <w:p w:rsidR="00766048" w:rsidRPr="00766048" w:rsidRDefault="00766048" w:rsidP="00FD7C15">
                  <w:pPr>
                    <w:jc w:val="center"/>
                    <w:rPr>
                      <w:sz w:val="28"/>
                      <w:szCs w:val="28"/>
                      <w:lang w:val="fr-FR"/>
                    </w:rPr>
                  </w:pPr>
                </w:p>
                <w:p w:rsidR="00766048" w:rsidRPr="00766048" w:rsidRDefault="00766048" w:rsidP="00FD7C15">
                  <w:pPr>
                    <w:jc w:val="center"/>
                    <w:rPr>
                      <w:sz w:val="28"/>
                      <w:szCs w:val="28"/>
                    </w:rPr>
                  </w:pPr>
                  <w:r w:rsidRPr="00766048">
                    <w:rPr>
                      <w:sz w:val="28"/>
                      <w:szCs w:val="28"/>
                    </w:rPr>
                    <w:t>0.25</w:t>
                  </w:r>
                </w:p>
                <w:p w:rsidR="00766048" w:rsidRPr="00766048" w:rsidRDefault="00766048" w:rsidP="00FD7C15">
                  <w:pPr>
                    <w:jc w:val="center"/>
                    <w:rPr>
                      <w:sz w:val="28"/>
                      <w:szCs w:val="28"/>
                    </w:rPr>
                  </w:pPr>
                </w:p>
                <w:p w:rsidR="00766048" w:rsidRPr="00766048" w:rsidRDefault="00766048" w:rsidP="00FD7C15">
                  <w:pPr>
                    <w:jc w:val="center"/>
                    <w:rPr>
                      <w:sz w:val="28"/>
                      <w:szCs w:val="28"/>
                    </w:rPr>
                  </w:pPr>
                </w:p>
                <w:p w:rsidR="00766048" w:rsidRPr="00766048" w:rsidRDefault="00766048" w:rsidP="00FD7C15">
                  <w:pPr>
                    <w:jc w:val="center"/>
                    <w:rPr>
                      <w:sz w:val="28"/>
                      <w:szCs w:val="28"/>
                    </w:rPr>
                  </w:pPr>
                </w:p>
                <w:p w:rsidR="00766048" w:rsidRPr="00766048" w:rsidRDefault="00766048" w:rsidP="00FD7C15">
                  <w:pPr>
                    <w:jc w:val="center"/>
                    <w:rPr>
                      <w:sz w:val="28"/>
                      <w:szCs w:val="28"/>
                    </w:rPr>
                  </w:pPr>
                  <w:r w:rsidRPr="00766048">
                    <w:rPr>
                      <w:sz w:val="28"/>
                      <w:szCs w:val="28"/>
                    </w:rPr>
                    <w:t>0.25</w:t>
                  </w:r>
                </w:p>
                <w:p w:rsidR="00766048" w:rsidRPr="00766048" w:rsidRDefault="00766048" w:rsidP="00FD7C15">
                  <w:pPr>
                    <w:jc w:val="center"/>
                    <w:rPr>
                      <w:sz w:val="28"/>
                      <w:szCs w:val="28"/>
                    </w:rPr>
                  </w:pPr>
                </w:p>
                <w:p w:rsidR="00766048" w:rsidRPr="00766048" w:rsidRDefault="00766048" w:rsidP="00FD7C15">
                  <w:pPr>
                    <w:jc w:val="center"/>
                    <w:rPr>
                      <w:sz w:val="28"/>
                      <w:szCs w:val="28"/>
                    </w:rPr>
                  </w:pPr>
                  <w:r w:rsidRPr="00766048">
                    <w:rPr>
                      <w:sz w:val="28"/>
                      <w:szCs w:val="28"/>
                    </w:rPr>
                    <w:t>0.25</w:t>
                  </w:r>
                </w:p>
              </w:tc>
            </w:tr>
            <w:tr w:rsidR="00766048" w:rsidRPr="00766048" w:rsidTr="00FD7C15">
              <w:trPr>
                <w:trHeight w:val="2085"/>
              </w:trPr>
              <w:tc>
                <w:tcPr>
                  <w:tcW w:w="4308" w:type="dxa"/>
                  <w:vMerge w:val="restart"/>
                </w:tcPr>
                <w:p w:rsidR="00766048" w:rsidRPr="00766048" w:rsidRDefault="00766048" w:rsidP="00FD7C15">
                  <w:pPr>
                    <w:rPr>
                      <w:sz w:val="28"/>
                      <w:szCs w:val="28"/>
                    </w:rPr>
                  </w:pPr>
                  <w:r w:rsidRPr="00766048">
                    <w:rPr>
                      <w:sz w:val="28"/>
                      <w:szCs w:val="28"/>
                    </w:rPr>
                    <w:t xml:space="preserve">a) A = </w:t>
                  </w:r>
                  <w:r w:rsidRPr="00766048">
                    <w:rPr>
                      <w:sz w:val="28"/>
                      <w:szCs w:val="28"/>
                    </w:rPr>
                    <w:fldChar w:fldCharType="begin"/>
                  </w:r>
                  <w:r w:rsidRPr="00766048">
                    <w:rPr>
                      <w:sz w:val="28"/>
                      <w:szCs w:val="28"/>
                    </w:rPr>
                    <w:instrText xml:space="preserve"> eq \r(25) </w:instrText>
                  </w:r>
                  <w:r w:rsidRPr="00766048">
                    <w:rPr>
                      <w:sz w:val="28"/>
                      <w:szCs w:val="28"/>
                    </w:rPr>
                    <w:fldChar w:fldCharType="end"/>
                  </w:r>
                  <w:r w:rsidRPr="00766048">
                    <w:rPr>
                      <w:sz w:val="28"/>
                      <w:szCs w:val="28"/>
                    </w:rPr>
                    <w:t>-</w:t>
                  </w:r>
                  <w:r w:rsidRPr="00766048">
                    <w:rPr>
                      <w:sz w:val="28"/>
                      <w:szCs w:val="28"/>
                    </w:rPr>
                    <w:fldChar w:fldCharType="begin"/>
                  </w:r>
                  <w:r w:rsidRPr="00766048">
                    <w:rPr>
                      <w:sz w:val="28"/>
                      <w:szCs w:val="28"/>
                    </w:rPr>
                    <w:instrText xml:space="preserve"> eq \r(16) </w:instrText>
                  </w:r>
                  <w:r w:rsidRPr="00766048">
                    <w:rPr>
                      <w:sz w:val="28"/>
                      <w:szCs w:val="28"/>
                    </w:rPr>
                    <w:fldChar w:fldCharType="end"/>
                  </w:r>
                  <w:r w:rsidRPr="00766048">
                    <w:rPr>
                      <w:sz w:val="28"/>
                      <w:szCs w:val="28"/>
                    </w:rPr>
                    <w:t xml:space="preserve">+ </w:t>
                  </w:r>
                  <w:r w:rsidRPr="00766048">
                    <w:rPr>
                      <w:sz w:val="28"/>
                      <w:szCs w:val="28"/>
                    </w:rPr>
                    <w:fldChar w:fldCharType="begin"/>
                  </w:r>
                  <w:r w:rsidRPr="00766048">
                    <w:rPr>
                      <w:sz w:val="28"/>
                      <w:szCs w:val="28"/>
                    </w:rPr>
                    <w:instrText xml:space="preserve"> eq \r(81) </w:instrText>
                  </w:r>
                  <w:r w:rsidRPr="00766048">
                    <w:rPr>
                      <w:sz w:val="28"/>
                      <w:szCs w:val="28"/>
                    </w:rPr>
                    <w:fldChar w:fldCharType="end"/>
                  </w:r>
                  <w:r w:rsidRPr="00766048">
                    <w:rPr>
                      <w:sz w:val="28"/>
                      <w:szCs w:val="28"/>
                    </w:rPr>
                    <w:t xml:space="preserve">= 5 - 4 + 9 = 10 </w:t>
                  </w:r>
                </w:p>
                <w:p w:rsidR="00766048" w:rsidRPr="00766048" w:rsidRDefault="00766048" w:rsidP="00FD7C15">
                  <w:pPr>
                    <w:rPr>
                      <w:sz w:val="28"/>
                      <w:szCs w:val="28"/>
                    </w:rPr>
                  </w:pPr>
                  <w:r w:rsidRPr="00766048">
                    <w:rPr>
                      <w:sz w:val="28"/>
                      <w:szCs w:val="28"/>
                    </w:rPr>
                    <w:t xml:space="preserve">b) B = </w:t>
                  </w:r>
                  <w:r w:rsidRPr="00766048">
                    <w:rPr>
                      <w:sz w:val="28"/>
                      <w:szCs w:val="28"/>
                    </w:rPr>
                    <w:fldChar w:fldCharType="begin"/>
                  </w:r>
                  <w:r w:rsidRPr="00766048">
                    <w:rPr>
                      <w:sz w:val="28"/>
                      <w:szCs w:val="28"/>
                    </w:rPr>
                    <w:instrText xml:space="preserve"> eq \f(2, \r(3) +1) </w:instrText>
                  </w:r>
                  <w:r w:rsidRPr="00766048">
                    <w:rPr>
                      <w:sz w:val="28"/>
                      <w:szCs w:val="28"/>
                    </w:rPr>
                    <w:fldChar w:fldCharType="end"/>
                  </w:r>
                  <w:r w:rsidRPr="00766048">
                    <w:rPr>
                      <w:sz w:val="28"/>
                      <w:szCs w:val="28"/>
                    </w:rPr>
                    <w:t xml:space="preserve"> - </w:t>
                  </w:r>
                  <w:r w:rsidRPr="00766048">
                    <w:rPr>
                      <w:sz w:val="28"/>
                      <w:szCs w:val="28"/>
                    </w:rPr>
                    <w:fldChar w:fldCharType="begin"/>
                  </w:r>
                  <w:r w:rsidRPr="00766048">
                    <w:rPr>
                      <w:sz w:val="28"/>
                      <w:szCs w:val="28"/>
                    </w:rPr>
                    <w:instrText xml:space="preserve"> eq \r(3) </w:instrText>
                  </w:r>
                  <w:r w:rsidRPr="00766048">
                    <w:rPr>
                      <w:sz w:val="28"/>
                      <w:szCs w:val="28"/>
                    </w:rPr>
                    <w:fldChar w:fldCharType="end"/>
                  </w:r>
                </w:p>
                <w:p w:rsidR="00766048" w:rsidRPr="00766048" w:rsidRDefault="00766048" w:rsidP="00FD7C15">
                  <w:pPr>
                    <w:rPr>
                      <w:sz w:val="28"/>
                      <w:szCs w:val="28"/>
                    </w:rPr>
                  </w:pPr>
                  <w:r w:rsidRPr="00766048">
                    <w:rPr>
                      <w:sz w:val="28"/>
                      <w:szCs w:val="28"/>
                    </w:rPr>
                    <w:t xml:space="preserve">= </w:t>
                  </w:r>
                  <w:r w:rsidRPr="00766048">
                    <w:rPr>
                      <w:sz w:val="28"/>
                      <w:szCs w:val="28"/>
                    </w:rPr>
                    <w:fldChar w:fldCharType="begin"/>
                  </w:r>
                  <w:r w:rsidRPr="00766048">
                    <w:rPr>
                      <w:sz w:val="28"/>
                      <w:szCs w:val="28"/>
                    </w:rPr>
                    <w:instrText xml:space="preserve"> eq \F(2(\r(3)-1), 3-1) </w:instrText>
                  </w:r>
                  <w:r w:rsidRPr="00766048">
                    <w:rPr>
                      <w:sz w:val="28"/>
                      <w:szCs w:val="28"/>
                    </w:rPr>
                    <w:fldChar w:fldCharType="end"/>
                  </w:r>
                  <w:r w:rsidRPr="00766048">
                    <w:rPr>
                      <w:sz w:val="28"/>
                      <w:szCs w:val="28"/>
                    </w:rPr>
                    <w:t>-</w:t>
                  </w:r>
                  <w:r w:rsidRPr="00766048">
                    <w:rPr>
                      <w:sz w:val="28"/>
                      <w:szCs w:val="28"/>
                    </w:rPr>
                    <w:fldChar w:fldCharType="begin"/>
                  </w:r>
                  <w:r w:rsidRPr="00766048">
                    <w:rPr>
                      <w:sz w:val="28"/>
                      <w:szCs w:val="28"/>
                    </w:rPr>
                    <w:instrText xml:space="preserve"> eq \r(3) </w:instrText>
                  </w:r>
                  <w:r w:rsidRPr="00766048">
                    <w:rPr>
                      <w:sz w:val="28"/>
                      <w:szCs w:val="28"/>
                    </w:rPr>
                    <w:fldChar w:fldCharType="end"/>
                  </w:r>
                </w:p>
                <w:p w:rsidR="00766048" w:rsidRPr="00766048" w:rsidRDefault="00766048" w:rsidP="00FD7C15">
                  <w:pPr>
                    <w:rPr>
                      <w:sz w:val="28"/>
                      <w:szCs w:val="28"/>
                    </w:rPr>
                  </w:pPr>
                  <w:r w:rsidRPr="00766048">
                    <w:rPr>
                      <w:sz w:val="28"/>
                      <w:szCs w:val="28"/>
                    </w:rPr>
                    <w:t xml:space="preserve">= </w:t>
                  </w:r>
                  <w:r w:rsidRPr="00766048">
                    <w:rPr>
                      <w:sz w:val="28"/>
                      <w:szCs w:val="28"/>
                    </w:rPr>
                    <w:fldChar w:fldCharType="begin"/>
                  </w:r>
                  <w:r w:rsidRPr="00766048">
                    <w:rPr>
                      <w:sz w:val="28"/>
                      <w:szCs w:val="28"/>
                    </w:rPr>
                    <w:instrText xml:space="preserve"> eq \r(3) </w:instrText>
                  </w:r>
                  <w:r w:rsidRPr="00766048">
                    <w:rPr>
                      <w:sz w:val="28"/>
                      <w:szCs w:val="28"/>
                    </w:rPr>
                    <w:fldChar w:fldCharType="end"/>
                  </w:r>
                  <w:r w:rsidRPr="00766048">
                    <w:rPr>
                      <w:sz w:val="28"/>
                      <w:szCs w:val="28"/>
                    </w:rPr>
                    <w:t xml:space="preserve"> - 1 - </w:t>
                  </w:r>
                  <w:r w:rsidRPr="00766048">
                    <w:rPr>
                      <w:sz w:val="28"/>
                      <w:szCs w:val="28"/>
                    </w:rPr>
                    <w:fldChar w:fldCharType="begin"/>
                  </w:r>
                  <w:r w:rsidRPr="00766048">
                    <w:rPr>
                      <w:sz w:val="28"/>
                      <w:szCs w:val="28"/>
                    </w:rPr>
                    <w:instrText xml:space="preserve"> eq \r(3) </w:instrText>
                  </w:r>
                  <w:r w:rsidRPr="00766048">
                    <w:rPr>
                      <w:sz w:val="28"/>
                      <w:szCs w:val="28"/>
                    </w:rPr>
                    <w:fldChar w:fldCharType="end"/>
                  </w:r>
                </w:p>
                <w:p w:rsidR="00766048" w:rsidRPr="00766048" w:rsidRDefault="00766048" w:rsidP="00FD7C15">
                  <w:pPr>
                    <w:rPr>
                      <w:sz w:val="28"/>
                      <w:szCs w:val="28"/>
                    </w:rPr>
                  </w:pPr>
                  <w:r w:rsidRPr="00766048">
                    <w:rPr>
                      <w:sz w:val="28"/>
                      <w:szCs w:val="28"/>
                    </w:rPr>
                    <w:t xml:space="preserve">= -1 </w:t>
                  </w:r>
                </w:p>
                <w:p w:rsidR="00766048" w:rsidRPr="00766048" w:rsidRDefault="00766048" w:rsidP="00FD7C15">
                  <w:pPr>
                    <w:rPr>
                      <w:sz w:val="28"/>
                      <w:szCs w:val="28"/>
                    </w:rPr>
                  </w:pPr>
                  <w:r w:rsidRPr="00766048">
                    <w:rPr>
                      <w:sz w:val="28"/>
                      <w:szCs w:val="28"/>
                    </w:rPr>
                    <w:t xml:space="preserve">c) C = </w:t>
                  </w:r>
                  <w:r w:rsidRPr="00766048">
                    <w:rPr>
                      <w:sz w:val="28"/>
                      <w:szCs w:val="28"/>
                    </w:rPr>
                    <w:fldChar w:fldCharType="begin"/>
                  </w:r>
                  <w:r w:rsidRPr="00766048">
                    <w:rPr>
                      <w:sz w:val="28"/>
                      <w:szCs w:val="28"/>
                    </w:rPr>
                    <w:instrText xml:space="preserve"> eq \f(\r(x</w:instrText>
                  </w:r>
                  <w:r w:rsidRPr="00766048">
                    <w:rPr>
                      <w:sz w:val="28"/>
                      <w:szCs w:val="28"/>
                      <w:vertAlign w:val="superscript"/>
                    </w:rPr>
                    <w:instrText>2</w:instrText>
                  </w:r>
                  <w:r w:rsidRPr="00766048">
                    <w:rPr>
                      <w:sz w:val="28"/>
                      <w:szCs w:val="28"/>
                    </w:rPr>
                    <w:instrText xml:space="preserve"> -4x + 4 ) , x-2) </w:instrText>
                  </w:r>
                  <w:r w:rsidRPr="00766048">
                    <w:rPr>
                      <w:sz w:val="28"/>
                      <w:szCs w:val="28"/>
                    </w:rPr>
                    <w:fldChar w:fldCharType="end"/>
                  </w:r>
                  <w:r w:rsidRPr="00766048">
                    <w:rPr>
                      <w:sz w:val="28"/>
                      <w:szCs w:val="28"/>
                    </w:rPr>
                    <w:t xml:space="preserve">  , với x &gt; 2</w:t>
                  </w:r>
                </w:p>
                <w:p w:rsidR="00766048" w:rsidRPr="00766048" w:rsidRDefault="00766048" w:rsidP="00FD7C15">
                  <w:pPr>
                    <w:rPr>
                      <w:sz w:val="28"/>
                      <w:szCs w:val="28"/>
                    </w:rPr>
                  </w:pPr>
                  <w:r w:rsidRPr="00766048">
                    <w:rPr>
                      <w:sz w:val="28"/>
                      <w:szCs w:val="28"/>
                    </w:rPr>
                    <w:t xml:space="preserve">= </w:t>
                  </w:r>
                  <w:r w:rsidRPr="00766048">
                    <w:rPr>
                      <w:sz w:val="28"/>
                      <w:szCs w:val="28"/>
                    </w:rPr>
                    <w:fldChar w:fldCharType="begin"/>
                  </w:r>
                  <w:r w:rsidRPr="00766048">
                    <w:rPr>
                      <w:sz w:val="28"/>
                      <w:szCs w:val="28"/>
                    </w:rPr>
                    <w:instrText xml:space="preserve"> eq \F(\r((x-2)</w:instrText>
                  </w:r>
                  <w:r w:rsidRPr="00766048">
                    <w:rPr>
                      <w:sz w:val="28"/>
                      <w:szCs w:val="28"/>
                      <w:vertAlign w:val="superscript"/>
                    </w:rPr>
                    <w:instrText>2</w:instrText>
                  </w:r>
                  <w:r w:rsidRPr="00766048">
                    <w:rPr>
                      <w:sz w:val="28"/>
                      <w:szCs w:val="28"/>
                    </w:rPr>
                    <w:instrText xml:space="preserve">),x - 2) </w:instrText>
                  </w:r>
                  <w:r w:rsidRPr="00766048">
                    <w:rPr>
                      <w:sz w:val="28"/>
                      <w:szCs w:val="28"/>
                    </w:rPr>
                    <w:fldChar w:fldCharType="end"/>
                  </w:r>
                </w:p>
                <w:p w:rsidR="00766048" w:rsidRPr="00766048" w:rsidRDefault="00766048" w:rsidP="00FD7C15">
                  <w:pPr>
                    <w:rPr>
                      <w:sz w:val="28"/>
                      <w:szCs w:val="28"/>
                    </w:rPr>
                  </w:pPr>
                  <w:r w:rsidRPr="00766048">
                    <w:rPr>
                      <w:sz w:val="28"/>
                      <w:szCs w:val="28"/>
                    </w:rPr>
                    <w:t xml:space="preserve">= </w:t>
                  </w:r>
                  <w:r w:rsidRPr="00766048">
                    <w:rPr>
                      <w:position w:val="-24"/>
                      <w:sz w:val="28"/>
                      <w:szCs w:val="28"/>
                    </w:rPr>
                    <w:object w:dxaOrig="660" w:dyaOrig="680">
                      <v:shape id="_x0000_i1698" type="#_x0000_t75" style="width:33pt;height:34pt" o:ole="">
                        <v:imagedata r:id="rId1281" o:title=""/>
                      </v:shape>
                      <o:OLEObject Type="Embed" ProgID="Equation.3" ShapeID="_x0000_i1698" DrawAspect="Content" ObjectID="_1586752287" r:id="rId1282"/>
                    </w:object>
                  </w:r>
                </w:p>
                <w:p w:rsidR="00766048" w:rsidRPr="00766048" w:rsidRDefault="00766048" w:rsidP="00FD7C15">
                  <w:pPr>
                    <w:rPr>
                      <w:sz w:val="28"/>
                      <w:szCs w:val="28"/>
                    </w:rPr>
                  </w:pPr>
                  <w:r w:rsidRPr="00766048">
                    <w:rPr>
                      <w:sz w:val="28"/>
                      <w:szCs w:val="28"/>
                    </w:rPr>
                    <w:t xml:space="preserve">= </w:t>
                  </w:r>
                  <w:r w:rsidRPr="00766048">
                    <w:rPr>
                      <w:position w:val="-24"/>
                      <w:sz w:val="28"/>
                      <w:szCs w:val="28"/>
                    </w:rPr>
                    <w:object w:dxaOrig="580" w:dyaOrig="620">
                      <v:shape id="_x0000_i1699" type="#_x0000_t75" style="width:29pt;height:31pt" o:ole="">
                        <v:imagedata r:id="rId1283" o:title=""/>
                      </v:shape>
                      <o:OLEObject Type="Embed" ProgID="Equation.3" ShapeID="_x0000_i1699" DrawAspect="Content" ObjectID="_1586752288" r:id="rId1284"/>
                    </w:object>
                  </w:r>
                  <w:r w:rsidRPr="00766048">
                    <w:rPr>
                      <w:sz w:val="28"/>
                      <w:szCs w:val="28"/>
                    </w:rPr>
                    <w:t xml:space="preserve"> = 1( vì x&gt; 2 </w:t>
                  </w:r>
                  <w:r w:rsidRPr="00766048">
                    <w:rPr>
                      <w:sz w:val="28"/>
                      <w:szCs w:val="28"/>
                    </w:rPr>
                    <w:sym w:font="Wingdings" w:char="F0E0"/>
                  </w:r>
                  <w:r w:rsidRPr="00766048">
                    <w:rPr>
                      <w:sz w:val="28"/>
                      <w:szCs w:val="28"/>
                    </w:rPr>
                    <w:t xml:space="preserve"> x -2 &gt; 0)</w:t>
                  </w:r>
                </w:p>
              </w:tc>
              <w:tc>
                <w:tcPr>
                  <w:tcW w:w="1080" w:type="dxa"/>
                  <w:vMerge w:val="restart"/>
                </w:tcPr>
                <w:p w:rsidR="00766048" w:rsidRPr="00766048" w:rsidRDefault="00766048" w:rsidP="00FD7C15">
                  <w:pPr>
                    <w:rPr>
                      <w:sz w:val="28"/>
                      <w:szCs w:val="28"/>
                    </w:rPr>
                  </w:pPr>
                  <w:r w:rsidRPr="00766048">
                    <w:rPr>
                      <w:sz w:val="28"/>
                      <w:szCs w:val="28"/>
                    </w:rPr>
                    <w:t>0.5</w:t>
                  </w: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tc>
              <w:tc>
                <w:tcPr>
                  <w:tcW w:w="4567" w:type="dxa"/>
                  <w:vMerge/>
                </w:tcPr>
                <w:p w:rsidR="00766048" w:rsidRPr="00766048" w:rsidRDefault="00766048" w:rsidP="00FD7C15">
                  <w:pPr>
                    <w:jc w:val="center"/>
                    <w:rPr>
                      <w:sz w:val="28"/>
                      <w:szCs w:val="28"/>
                    </w:rPr>
                  </w:pPr>
                </w:p>
              </w:tc>
              <w:tc>
                <w:tcPr>
                  <w:tcW w:w="965" w:type="dxa"/>
                  <w:vMerge/>
                </w:tcPr>
                <w:p w:rsidR="00766048" w:rsidRPr="00766048" w:rsidRDefault="00766048" w:rsidP="00FD7C15">
                  <w:pPr>
                    <w:jc w:val="center"/>
                    <w:rPr>
                      <w:sz w:val="28"/>
                      <w:szCs w:val="28"/>
                    </w:rPr>
                  </w:pPr>
                </w:p>
              </w:tc>
            </w:tr>
            <w:tr w:rsidR="00766048" w:rsidRPr="00766048" w:rsidTr="00FD7C15">
              <w:trPr>
                <w:trHeight w:val="70"/>
              </w:trPr>
              <w:tc>
                <w:tcPr>
                  <w:tcW w:w="4308" w:type="dxa"/>
                  <w:vMerge/>
                </w:tcPr>
                <w:p w:rsidR="00766048" w:rsidRPr="00766048" w:rsidRDefault="00766048" w:rsidP="00FD7C15">
                  <w:pPr>
                    <w:rPr>
                      <w:sz w:val="28"/>
                      <w:szCs w:val="28"/>
                    </w:rPr>
                  </w:pPr>
                </w:p>
              </w:tc>
              <w:tc>
                <w:tcPr>
                  <w:tcW w:w="1080" w:type="dxa"/>
                  <w:vMerge/>
                </w:tcPr>
                <w:p w:rsidR="00766048" w:rsidRPr="00766048" w:rsidRDefault="00766048" w:rsidP="00FD7C15">
                  <w:pPr>
                    <w:jc w:val="center"/>
                    <w:rPr>
                      <w:sz w:val="28"/>
                      <w:szCs w:val="28"/>
                    </w:rPr>
                  </w:pPr>
                </w:p>
              </w:tc>
              <w:tc>
                <w:tcPr>
                  <w:tcW w:w="4567" w:type="dxa"/>
                </w:tcPr>
                <w:p w:rsidR="00766048" w:rsidRPr="00766048" w:rsidRDefault="00766048" w:rsidP="00FD7C15">
                  <w:pPr>
                    <w:rPr>
                      <w:b/>
                      <w:sz w:val="28"/>
                      <w:szCs w:val="28"/>
                    </w:rPr>
                  </w:pPr>
                  <w:r w:rsidRPr="00766048">
                    <w:rPr>
                      <w:b/>
                      <w:sz w:val="28"/>
                      <w:szCs w:val="28"/>
                    </w:rPr>
                    <w:t>Bài 4</w:t>
                  </w:r>
                </w:p>
              </w:tc>
              <w:tc>
                <w:tcPr>
                  <w:tcW w:w="965" w:type="dxa"/>
                </w:tcPr>
                <w:p w:rsidR="00766048" w:rsidRPr="00766048" w:rsidRDefault="00766048" w:rsidP="00FD7C15">
                  <w:pPr>
                    <w:jc w:val="center"/>
                    <w:rPr>
                      <w:b/>
                      <w:sz w:val="28"/>
                      <w:szCs w:val="28"/>
                    </w:rPr>
                  </w:pPr>
                  <w:r w:rsidRPr="00766048">
                    <w:rPr>
                      <w:b/>
                      <w:sz w:val="28"/>
                      <w:szCs w:val="28"/>
                    </w:rPr>
                    <w:t>3,5điểm</w:t>
                  </w:r>
                </w:p>
              </w:tc>
            </w:tr>
            <w:tr w:rsidR="00766048" w:rsidRPr="00766048" w:rsidTr="00FD7C15">
              <w:trPr>
                <w:trHeight w:val="1935"/>
              </w:trPr>
              <w:tc>
                <w:tcPr>
                  <w:tcW w:w="4308" w:type="dxa"/>
                  <w:vMerge/>
                </w:tcPr>
                <w:p w:rsidR="00766048" w:rsidRPr="00766048" w:rsidRDefault="00766048" w:rsidP="00FD7C15">
                  <w:pPr>
                    <w:rPr>
                      <w:sz w:val="28"/>
                      <w:szCs w:val="28"/>
                    </w:rPr>
                  </w:pPr>
                </w:p>
              </w:tc>
              <w:tc>
                <w:tcPr>
                  <w:tcW w:w="1080" w:type="dxa"/>
                  <w:vMerge/>
                </w:tcPr>
                <w:p w:rsidR="00766048" w:rsidRPr="00766048" w:rsidRDefault="00766048" w:rsidP="00FD7C15">
                  <w:pPr>
                    <w:jc w:val="center"/>
                    <w:rPr>
                      <w:sz w:val="28"/>
                      <w:szCs w:val="28"/>
                    </w:rPr>
                  </w:pPr>
                </w:p>
              </w:tc>
              <w:tc>
                <w:tcPr>
                  <w:tcW w:w="4567" w:type="dxa"/>
                </w:tcPr>
                <w:p w:rsidR="00766048" w:rsidRPr="00766048" w:rsidRDefault="00766048" w:rsidP="00FD7C15">
                  <w:pPr>
                    <w:rPr>
                      <w:sz w:val="28"/>
                      <w:szCs w:val="28"/>
                    </w:rPr>
                  </w:pPr>
                  <w:r w:rsidRPr="00766048">
                    <w:rPr>
                      <w:sz w:val="28"/>
                      <w:szCs w:val="28"/>
                    </w:rPr>
                    <w:t>Hình vẽ phục vụ câu a</w:t>
                  </w:r>
                </w:p>
                <w:p w:rsidR="00766048" w:rsidRPr="00766048" w:rsidRDefault="00766048" w:rsidP="00FD7C15">
                  <w:pPr>
                    <w:rPr>
                      <w:sz w:val="28"/>
                      <w:szCs w:val="28"/>
                    </w:rPr>
                  </w:pPr>
                  <w:r w:rsidRPr="00766048">
                    <w:rPr>
                      <w:noProof/>
                      <w:sz w:val="28"/>
                      <w:szCs w:val="28"/>
                      <w:lang w:val="en-US"/>
                    </w:rPr>
                    <w:drawing>
                      <wp:anchor distT="0" distB="0" distL="114300" distR="114300" simplePos="0" relativeHeight="251691008" behindDoc="1" locked="0" layoutInCell="1" allowOverlap="1" wp14:anchorId="5D9F2F48" wp14:editId="3EE5B546">
                        <wp:simplePos x="0" y="0"/>
                        <wp:positionH relativeFrom="column">
                          <wp:posOffset>471170</wp:posOffset>
                        </wp:positionH>
                        <wp:positionV relativeFrom="paragraph">
                          <wp:posOffset>97155</wp:posOffset>
                        </wp:positionV>
                        <wp:extent cx="1895475" cy="1285875"/>
                        <wp:effectExtent l="0" t="0" r="0" b="0"/>
                        <wp:wrapTight wrapText="bothSides">
                          <wp:wrapPolygon edited="0">
                            <wp:start x="9118" y="1280"/>
                            <wp:lineTo x="4776" y="7040"/>
                            <wp:lineTo x="3690" y="8960"/>
                            <wp:lineTo x="2388" y="11840"/>
                            <wp:lineTo x="651" y="16640"/>
                            <wp:lineTo x="1085" y="17280"/>
                            <wp:lineTo x="10854" y="17280"/>
                            <wp:lineTo x="11071" y="19520"/>
                            <wp:lineTo x="12808" y="19520"/>
                            <wp:lineTo x="15630" y="18880"/>
                            <wp:lineTo x="15413" y="17280"/>
                            <wp:lineTo x="19538" y="17280"/>
                            <wp:lineTo x="20840" y="16640"/>
                            <wp:lineTo x="18886" y="12160"/>
                            <wp:lineTo x="19538" y="6720"/>
                            <wp:lineTo x="10854" y="1280"/>
                            <wp:lineTo x="9118" y="1280"/>
                          </wp:wrapPolygon>
                        </wp:wrapTight>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85">
                                  <a:extLst>
                                    <a:ext uri="{28A0092B-C50C-407E-A947-70E740481C1C}">
                                      <a14:useLocalDpi xmlns:a14="http://schemas.microsoft.com/office/drawing/2010/main" val="0"/>
                                    </a:ext>
                                  </a:extLst>
                                </a:blip>
                                <a:srcRect/>
                                <a:stretch>
                                  <a:fillRect/>
                                </a:stretch>
                              </pic:blipFill>
                              <pic:spPr bwMode="auto">
                                <a:xfrm>
                                  <a:off x="0" y="0"/>
                                  <a:ext cx="1895475" cy="1285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6048">
                    <w:rPr>
                      <w:sz w:val="28"/>
                      <w:szCs w:val="28"/>
                    </w:rPr>
                    <w:t xml:space="preserve">Hình vẽ phục vụ câu b,c </w:t>
                  </w: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tc>
              <w:tc>
                <w:tcPr>
                  <w:tcW w:w="965" w:type="dxa"/>
                </w:tcPr>
                <w:p w:rsidR="00766048" w:rsidRPr="00766048" w:rsidRDefault="00766048" w:rsidP="00FD7C15">
                  <w:pPr>
                    <w:jc w:val="center"/>
                    <w:rPr>
                      <w:sz w:val="28"/>
                      <w:szCs w:val="28"/>
                    </w:rPr>
                  </w:pPr>
                  <w:r w:rsidRPr="00766048">
                    <w:rPr>
                      <w:sz w:val="28"/>
                      <w:szCs w:val="28"/>
                    </w:rPr>
                    <w:t>0.25</w:t>
                  </w:r>
                </w:p>
                <w:p w:rsidR="00766048" w:rsidRPr="00766048" w:rsidRDefault="00766048" w:rsidP="00FD7C15">
                  <w:pPr>
                    <w:jc w:val="center"/>
                    <w:rPr>
                      <w:sz w:val="28"/>
                      <w:szCs w:val="28"/>
                    </w:rPr>
                  </w:pPr>
                  <w:r w:rsidRPr="00766048">
                    <w:rPr>
                      <w:sz w:val="28"/>
                      <w:szCs w:val="28"/>
                    </w:rPr>
                    <w:t>025</w:t>
                  </w:r>
                </w:p>
              </w:tc>
            </w:tr>
            <w:tr w:rsidR="00766048" w:rsidRPr="00766048" w:rsidTr="00FD7C15">
              <w:trPr>
                <w:trHeight w:val="70"/>
              </w:trPr>
              <w:tc>
                <w:tcPr>
                  <w:tcW w:w="4308" w:type="dxa"/>
                </w:tcPr>
                <w:p w:rsidR="00766048" w:rsidRPr="00766048" w:rsidRDefault="00766048" w:rsidP="00FD7C15">
                  <w:pPr>
                    <w:rPr>
                      <w:b/>
                      <w:sz w:val="28"/>
                      <w:szCs w:val="28"/>
                    </w:rPr>
                  </w:pPr>
                  <w:r w:rsidRPr="00766048">
                    <w:rPr>
                      <w:b/>
                      <w:sz w:val="28"/>
                      <w:szCs w:val="28"/>
                    </w:rPr>
                    <w:t xml:space="preserve">Bai 2 </w:t>
                  </w:r>
                </w:p>
              </w:tc>
              <w:tc>
                <w:tcPr>
                  <w:tcW w:w="1080" w:type="dxa"/>
                </w:tcPr>
                <w:p w:rsidR="00766048" w:rsidRPr="00766048" w:rsidRDefault="00766048" w:rsidP="00FD7C15">
                  <w:pPr>
                    <w:jc w:val="center"/>
                    <w:rPr>
                      <w:b/>
                      <w:sz w:val="28"/>
                      <w:szCs w:val="28"/>
                    </w:rPr>
                  </w:pPr>
                  <w:r w:rsidRPr="00766048">
                    <w:rPr>
                      <w:b/>
                      <w:sz w:val="28"/>
                      <w:szCs w:val="28"/>
                    </w:rPr>
                    <w:t>2,0 điểm</w:t>
                  </w:r>
                </w:p>
              </w:tc>
              <w:tc>
                <w:tcPr>
                  <w:tcW w:w="4567" w:type="dxa"/>
                  <w:vMerge w:val="restart"/>
                </w:tcPr>
                <w:p w:rsidR="00766048" w:rsidRPr="00766048" w:rsidRDefault="00766048" w:rsidP="00FD7C15">
                  <w:pPr>
                    <w:rPr>
                      <w:sz w:val="28"/>
                      <w:szCs w:val="28"/>
                    </w:rPr>
                  </w:pPr>
                  <w:r w:rsidRPr="00766048">
                    <w:rPr>
                      <w:sz w:val="28"/>
                      <w:szCs w:val="28"/>
                    </w:rPr>
                    <w:t>a) + ACB = 90</w:t>
                  </w:r>
                  <w:r w:rsidRPr="00766048">
                    <w:rPr>
                      <w:sz w:val="28"/>
                      <w:szCs w:val="28"/>
                      <w:vertAlign w:val="superscript"/>
                    </w:rPr>
                    <w:t>0</w:t>
                  </w:r>
                  <w:r w:rsidRPr="00766048">
                    <w:rPr>
                      <w:sz w:val="28"/>
                      <w:szCs w:val="28"/>
                    </w:rPr>
                    <w:t xml:space="preserve"> ( góc nội tiếp chắn nửa đườn tròn)</w:t>
                  </w:r>
                </w:p>
                <w:p w:rsidR="00766048" w:rsidRPr="00766048" w:rsidRDefault="00766048" w:rsidP="00FD7C15">
                  <w:pPr>
                    <w:rPr>
                      <w:sz w:val="28"/>
                      <w:szCs w:val="28"/>
                    </w:rPr>
                  </w:pPr>
                  <w:r w:rsidRPr="00766048">
                    <w:rPr>
                      <w:sz w:val="28"/>
                      <w:szCs w:val="28"/>
                    </w:rPr>
                    <w:t xml:space="preserve">+ CMA = </w:t>
                  </w:r>
                  <w:r w:rsidRPr="00766048">
                    <w:rPr>
                      <w:sz w:val="28"/>
                      <w:szCs w:val="28"/>
                    </w:rPr>
                    <w:fldChar w:fldCharType="begin"/>
                  </w:r>
                  <w:r w:rsidRPr="00766048">
                    <w:rPr>
                      <w:sz w:val="28"/>
                      <w:szCs w:val="28"/>
                    </w:rPr>
                    <w:instrText xml:space="preserve"> eq \f(1,2) </w:instrText>
                  </w:r>
                  <w:r w:rsidRPr="00766048">
                    <w:rPr>
                      <w:sz w:val="28"/>
                      <w:szCs w:val="28"/>
                    </w:rPr>
                    <w:fldChar w:fldCharType="end"/>
                  </w:r>
                  <w:r w:rsidRPr="00766048">
                    <w:rPr>
                      <w:sz w:val="28"/>
                      <w:szCs w:val="28"/>
                    </w:rPr>
                    <w:t xml:space="preserve">COA = </w:t>
                  </w:r>
                  <w:r w:rsidRPr="00766048">
                    <w:rPr>
                      <w:sz w:val="28"/>
                      <w:szCs w:val="28"/>
                    </w:rPr>
                    <w:fldChar w:fldCharType="begin"/>
                  </w:r>
                  <w:r w:rsidRPr="00766048">
                    <w:rPr>
                      <w:sz w:val="28"/>
                      <w:szCs w:val="28"/>
                    </w:rPr>
                    <w:instrText xml:space="preserve"> eq \f(1,2) </w:instrText>
                  </w:r>
                  <w:r w:rsidRPr="00766048">
                    <w:rPr>
                      <w:sz w:val="28"/>
                      <w:szCs w:val="28"/>
                    </w:rPr>
                    <w:fldChar w:fldCharType="end"/>
                  </w:r>
                  <w:r w:rsidRPr="00766048">
                    <w:rPr>
                      <w:sz w:val="28"/>
                      <w:szCs w:val="28"/>
                    </w:rPr>
                    <w:t>.90</w:t>
                  </w:r>
                  <w:r w:rsidRPr="00766048">
                    <w:rPr>
                      <w:sz w:val="28"/>
                      <w:szCs w:val="28"/>
                      <w:vertAlign w:val="superscript"/>
                    </w:rPr>
                    <w:t>0</w:t>
                  </w:r>
                  <w:r w:rsidRPr="00766048">
                    <w:rPr>
                      <w:sz w:val="28"/>
                      <w:szCs w:val="28"/>
                    </w:rPr>
                    <w:t xml:space="preserve"> = 45</w:t>
                  </w:r>
                  <w:r w:rsidRPr="00766048">
                    <w:rPr>
                      <w:sz w:val="28"/>
                      <w:szCs w:val="28"/>
                      <w:vertAlign w:val="superscript"/>
                    </w:rPr>
                    <w:t>0</w:t>
                  </w:r>
                  <w:r w:rsidRPr="00766048">
                    <w:rPr>
                      <w:sz w:val="28"/>
                      <w:szCs w:val="28"/>
                    </w:rPr>
                    <w:t>( góc nội tiếp và góc ở tâm cùng chắn 1 cung)</w:t>
                  </w:r>
                </w:p>
                <w:p w:rsidR="00766048" w:rsidRPr="00766048" w:rsidRDefault="00766048" w:rsidP="00FD7C15">
                  <w:pPr>
                    <w:rPr>
                      <w:sz w:val="28"/>
                      <w:szCs w:val="28"/>
                    </w:rPr>
                  </w:pPr>
                  <w:r w:rsidRPr="00766048">
                    <w:rPr>
                      <w:sz w:val="28"/>
                      <w:szCs w:val="28"/>
                    </w:rPr>
                    <w:t>b) +CIA  =  COA = 90</w:t>
                  </w:r>
                  <w:r w:rsidRPr="00766048">
                    <w:rPr>
                      <w:sz w:val="28"/>
                      <w:szCs w:val="28"/>
                      <w:vertAlign w:val="superscript"/>
                    </w:rPr>
                    <w:t>0</w:t>
                  </w:r>
                  <w:r w:rsidRPr="00766048">
                    <w:rPr>
                      <w:sz w:val="28"/>
                      <w:szCs w:val="28"/>
                    </w:rPr>
                    <w:t xml:space="preserve"> ( gt)</w:t>
                  </w:r>
                </w:p>
                <w:p w:rsidR="00766048" w:rsidRPr="00766048" w:rsidRDefault="00766048" w:rsidP="00FD7C15">
                  <w:pPr>
                    <w:rPr>
                      <w:sz w:val="28"/>
                      <w:szCs w:val="28"/>
                    </w:rPr>
                  </w:pPr>
                  <w:r w:rsidRPr="00766048">
                    <w:rPr>
                      <w:sz w:val="28"/>
                      <w:szCs w:val="28"/>
                    </w:rPr>
                    <w:t>=&gt; tứ giác AOIC là tứ giác nội tiếp</w:t>
                  </w:r>
                </w:p>
              </w:tc>
              <w:tc>
                <w:tcPr>
                  <w:tcW w:w="965" w:type="dxa"/>
                  <w:vMerge w:val="restart"/>
                </w:tcPr>
                <w:p w:rsidR="00766048" w:rsidRPr="00766048" w:rsidRDefault="00766048" w:rsidP="00FD7C15">
                  <w:pPr>
                    <w:jc w:val="center"/>
                    <w:rPr>
                      <w:sz w:val="28"/>
                      <w:szCs w:val="28"/>
                    </w:rPr>
                  </w:pPr>
                  <w:r w:rsidRPr="00766048">
                    <w:rPr>
                      <w:sz w:val="28"/>
                      <w:szCs w:val="28"/>
                    </w:rPr>
                    <w:t>0.25</w:t>
                  </w:r>
                </w:p>
                <w:p w:rsidR="00766048" w:rsidRPr="00766048" w:rsidRDefault="00766048" w:rsidP="00FD7C15">
                  <w:pPr>
                    <w:jc w:val="center"/>
                    <w:rPr>
                      <w:sz w:val="28"/>
                      <w:szCs w:val="28"/>
                    </w:rPr>
                  </w:pPr>
                </w:p>
                <w:p w:rsidR="00766048" w:rsidRPr="00766048" w:rsidRDefault="00766048" w:rsidP="00FD7C15">
                  <w:pPr>
                    <w:jc w:val="center"/>
                    <w:rPr>
                      <w:sz w:val="28"/>
                      <w:szCs w:val="28"/>
                    </w:rPr>
                  </w:pPr>
                </w:p>
                <w:p w:rsidR="00766048" w:rsidRPr="00766048" w:rsidRDefault="00766048" w:rsidP="00FD7C15">
                  <w:pPr>
                    <w:jc w:val="center"/>
                    <w:rPr>
                      <w:sz w:val="28"/>
                      <w:szCs w:val="28"/>
                    </w:rPr>
                  </w:pPr>
                  <w:r w:rsidRPr="00766048">
                    <w:rPr>
                      <w:sz w:val="28"/>
                      <w:szCs w:val="28"/>
                    </w:rPr>
                    <w:t>0.5</w:t>
                  </w:r>
                </w:p>
                <w:p w:rsidR="00766048" w:rsidRPr="00766048" w:rsidRDefault="00766048" w:rsidP="00FD7C15">
                  <w:pPr>
                    <w:rPr>
                      <w:sz w:val="28"/>
                      <w:szCs w:val="28"/>
                    </w:rPr>
                  </w:pPr>
                </w:p>
                <w:p w:rsidR="00766048" w:rsidRPr="00766048" w:rsidRDefault="00766048" w:rsidP="00FD7C15">
                  <w:pPr>
                    <w:jc w:val="center"/>
                    <w:rPr>
                      <w:sz w:val="28"/>
                      <w:szCs w:val="28"/>
                    </w:rPr>
                  </w:pPr>
                  <w:r w:rsidRPr="00766048">
                    <w:rPr>
                      <w:sz w:val="28"/>
                      <w:szCs w:val="28"/>
                    </w:rPr>
                    <w:t>0.25</w:t>
                  </w:r>
                </w:p>
                <w:p w:rsidR="00766048" w:rsidRPr="00766048" w:rsidRDefault="00766048" w:rsidP="00FD7C15">
                  <w:pPr>
                    <w:jc w:val="center"/>
                    <w:rPr>
                      <w:sz w:val="28"/>
                      <w:szCs w:val="28"/>
                    </w:rPr>
                  </w:pPr>
                  <w:r w:rsidRPr="00766048">
                    <w:rPr>
                      <w:sz w:val="28"/>
                      <w:szCs w:val="28"/>
                    </w:rPr>
                    <w:t>0.25</w:t>
                  </w:r>
                </w:p>
              </w:tc>
            </w:tr>
            <w:tr w:rsidR="00766048" w:rsidRPr="00766048" w:rsidTr="00FD7C15">
              <w:trPr>
                <w:trHeight w:val="1665"/>
              </w:trPr>
              <w:tc>
                <w:tcPr>
                  <w:tcW w:w="4308" w:type="dxa"/>
                  <w:vMerge w:val="restart"/>
                </w:tcPr>
                <w:p w:rsidR="00766048" w:rsidRPr="00766048" w:rsidRDefault="00766048" w:rsidP="00FD7C15">
                  <w:pPr>
                    <w:rPr>
                      <w:sz w:val="28"/>
                      <w:szCs w:val="28"/>
                      <w:lang w:val="fr-FR"/>
                    </w:rPr>
                  </w:pPr>
                  <w:r w:rsidRPr="00766048">
                    <w:rPr>
                      <w:sz w:val="28"/>
                      <w:szCs w:val="28"/>
                      <w:lang w:val="fr-FR"/>
                    </w:rPr>
                    <w:t xml:space="preserve">a) + (d) song song với đường thẳng y = 3x </w:t>
                  </w:r>
                </w:p>
                <w:p w:rsidR="00766048" w:rsidRPr="00766048" w:rsidRDefault="00766048" w:rsidP="00FD7C15">
                  <w:pPr>
                    <w:rPr>
                      <w:sz w:val="28"/>
                      <w:szCs w:val="28"/>
                      <w:lang w:val="fr-FR"/>
                    </w:rPr>
                  </w:pPr>
                  <w:r w:rsidRPr="00766048">
                    <w:rPr>
                      <w:sz w:val="28"/>
                      <w:szCs w:val="28"/>
                      <w:lang w:val="fr-FR"/>
                    </w:rPr>
                    <w:t xml:space="preserve">nên a = 3 </w:t>
                  </w:r>
                </w:p>
                <w:p w:rsidR="00766048" w:rsidRPr="00766048" w:rsidRDefault="00766048" w:rsidP="00FD7C15">
                  <w:pPr>
                    <w:rPr>
                      <w:sz w:val="28"/>
                      <w:szCs w:val="28"/>
                      <w:lang w:val="fr-FR"/>
                    </w:rPr>
                  </w:pPr>
                  <w:r w:rsidRPr="00766048">
                    <w:rPr>
                      <w:sz w:val="28"/>
                      <w:szCs w:val="28"/>
                      <w:lang w:val="fr-FR"/>
                    </w:rPr>
                    <w:t>+ Vẽ (d) y = 3x + 3</w:t>
                  </w:r>
                </w:p>
                <w:p w:rsidR="00766048" w:rsidRPr="00766048" w:rsidRDefault="00766048" w:rsidP="00FD7C15">
                  <w:pPr>
                    <w:rPr>
                      <w:sz w:val="28"/>
                      <w:szCs w:val="28"/>
                      <w:lang w:val="fr-FR"/>
                    </w:rPr>
                  </w:pPr>
                  <w:r w:rsidRPr="00766048">
                    <w:rPr>
                      <w:sz w:val="28"/>
                      <w:szCs w:val="28"/>
                      <w:lang w:val="fr-FR"/>
                    </w:rPr>
                    <w:t xml:space="preserve">-Xác định đúng hai điểm thuộc (d) : </w:t>
                  </w:r>
                </w:p>
                <w:p w:rsidR="00766048" w:rsidRPr="00766048" w:rsidRDefault="00766048" w:rsidP="00FD7C15">
                  <w:pPr>
                    <w:rPr>
                      <w:sz w:val="28"/>
                      <w:szCs w:val="28"/>
                      <w:lang w:val="fr-FR"/>
                    </w:rPr>
                  </w:pPr>
                  <w:r w:rsidRPr="00766048">
                    <w:rPr>
                      <w:sz w:val="28"/>
                      <w:szCs w:val="28"/>
                      <w:lang w:val="fr-FR"/>
                    </w:rPr>
                    <w:t xml:space="preserve">( 0;3) và ( -1 ; 0) </w:t>
                  </w:r>
                </w:p>
                <w:p w:rsidR="00766048" w:rsidRPr="00766048" w:rsidRDefault="00766048" w:rsidP="00FD7C15">
                  <w:pPr>
                    <w:rPr>
                      <w:sz w:val="28"/>
                      <w:szCs w:val="28"/>
                      <w:lang w:val="fr-FR"/>
                    </w:rPr>
                  </w:pPr>
                  <w:r w:rsidRPr="00766048">
                    <w:rPr>
                      <w:sz w:val="28"/>
                      <w:szCs w:val="28"/>
                      <w:lang w:val="fr-FR"/>
                    </w:rPr>
                    <w:t>-Vẽ đúng (d) trên mặt phẳng Oxy</w:t>
                  </w:r>
                </w:p>
                <w:p w:rsidR="00766048" w:rsidRPr="00766048" w:rsidRDefault="00766048" w:rsidP="00FD7C15">
                  <w:pPr>
                    <w:rPr>
                      <w:sz w:val="28"/>
                      <w:szCs w:val="28"/>
                      <w:lang w:val="fr-FR"/>
                    </w:rPr>
                  </w:pPr>
                  <w:r w:rsidRPr="00766048">
                    <w:rPr>
                      <w:sz w:val="28"/>
                      <w:szCs w:val="28"/>
                      <w:lang w:val="fr-FR"/>
                    </w:rPr>
                    <w:t>b) -Tọa độ ( x;y) của M là nghiệm của hệ:</w:t>
                  </w:r>
                </w:p>
                <w:p w:rsidR="00766048" w:rsidRPr="00766048" w:rsidRDefault="00766048" w:rsidP="00FD7C15">
                  <w:pPr>
                    <w:rPr>
                      <w:sz w:val="28"/>
                      <w:szCs w:val="28"/>
                    </w:rPr>
                  </w:pPr>
                  <w:r w:rsidRPr="00766048">
                    <w:rPr>
                      <w:position w:val="-30"/>
                      <w:sz w:val="28"/>
                      <w:szCs w:val="28"/>
                    </w:rPr>
                    <w:object w:dxaOrig="1160" w:dyaOrig="720">
                      <v:shape id="_x0000_i1700" type="#_x0000_t75" style="width:58pt;height:36pt" o:ole="">
                        <v:imagedata r:id="rId1286" o:title=""/>
                      </v:shape>
                      <o:OLEObject Type="Embed" ProgID="Equation.3" ShapeID="_x0000_i1700" DrawAspect="Content" ObjectID="_1586752289" r:id="rId1287"/>
                    </w:object>
                  </w:r>
                </w:p>
                <w:p w:rsidR="00766048" w:rsidRPr="00766048" w:rsidRDefault="00766048" w:rsidP="00FD7C15">
                  <w:pPr>
                    <w:rPr>
                      <w:sz w:val="28"/>
                      <w:szCs w:val="28"/>
                      <w:lang w:val="fr-FR"/>
                    </w:rPr>
                  </w:pPr>
                  <w:r w:rsidRPr="00766048">
                    <w:rPr>
                      <w:sz w:val="28"/>
                      <w:szCs w:val="28"/>
                      <w:lang w:val="fr-FR"/>
                    </w:rPr>
                    <w:t>-Giải hệ được : x= -1 ; y = 0</w:t>
                  </w:r>
                </w:p>
                <w:p w:rsidR="00766048" w:rsidRPr="00766048" w:rsidRDefault="00766048" w:rsidP="00FD7C15">
                  <w:pPr>
                    <w:rPr>
                      <w:sz w:val="28"/>
                      <w:szCs w:val="28"/>
                    </w:rPr>
                  </w:pPr>
                  <w:r w:rsidRPr="00766048">
                    <w:rPr>
                      <w:sz w:val="28"/>
                      <w:szCs w:val="28"/>
                    </w:rPr>
                    <w:t>-Tọa độ M( -1; 0)</w:t>
                  </w:r>
                </w:p>
              </w:tc>
              <w:tc>
                <w:tcPr>
                  <w:tcW w:w="1080" w:type="dxa"/>
                  <w:vMerge w:val="restart"/>
                </w:tcPr>
                <w:p w:rsidR="00766048" w:rsidRPr="00766048" w:rsidRDefault="00766048" w:rsidP="00FD7C15">
                  <w:pPr>
                    <w:jc w:val="center"/>
                    <w:rPr>
                      <w:sz w:val="28"/>
                      <w:szCs w:val="28"/>
                    </w:rPr>
                  </w:pPr>
                </w:p>
                <w:p w:rsidR="00766048" w:rsidRPr="00766048" w:rsidRDefault="00766048" w:rsidP="00FD7C15">
                  <w:pPr>
                    <w:jc w:val="center"/>
                    <w:rPr>
                      <w:sz w:val="28"/>
                      <w:szCs w:val="28"/>
                    </w:rPr>
                  </w:pPr>
                  <w:r w:rsidRPr="00766048">
                    <w:rPr>
                      <w:sz w:val="28"/>
                      <w:szCs w:val="28"/>
                    </w:rPr>
                    <w:t>0.25</w:t>
                  </w:r>
                </w:p>
                <w:p w:rsidR="00766048" w:rsidRPr="00766048" w:rsidRDefault="00766048" w:rsidP="00FD7C15">
                  <w:pPr>
                    <w:jc w:val="center"/>
                    <w:rPr>
                      <w:sz w:val="28"/>
                      <w:szCs w:val="28"/>
                    </w:rPr>
                  </w:pPr>
                </w:p>
                <w:p w:rsidR="00766048" w:rsidRPr="00766048" w:rsidRDefault="00766048" w:rsidP="00FD7C15">
                  <w:pPr>
                    <w:jc w:val="center"/>
                    <w:rPr>
                      <w:sz w:val="28"/>
                      <w:szCs w:val="28"/>
                    </w:rPr>
                  </w:pPr>
                </w:p>
                <w:p w:rsidR="00766048" w:rsidRPr="00766048" w:rsidRDefault="00766048" w:rsidP="00FD7C15">
                  <w:pPr>
                    <w:jc w:val="center"/>
                    <w:rPr>
                      <w:sz w:val="28"/>
                      <w:szCs w:val="28"/>
                    </w:rPr>
                  </w:pPr>
                  <w:r w:rsidRPr="00766048">
                    <w:rPr>
                      <w:sz w:val="28"/>
                      <w:szCs w:val="28"/>
                    </w:rPr>
                    <w:t>0.25</w:t>
                  </w:r>
                </w:p>
                <w:p w:rsidR="00766048" w:rsidRPr="00766048" w:rsidRDefault="00766048" w:rsidP="00FD7C15">
                  <w:pPr>
                    <w:jc w:val="center"/>
                    <w:rPr>
                      <w:sz w:val="28"/>
                      <w:szCs w:val="28"/>
                    </w:rPr>
                  </w:pPr>
                  <w:r w:rsidRPr="00766048">
                    <w:rPr>
                      <w:sz w:val="28"/>
                      <w:szCs w:val="28"/>
                    </w:rPr>
                    <w:t>0.5</w:t>
                  </w:r>
                </w:p>
                <w:p w:rsidR="00766048" w:rsidRPr="00766048" w:rsidRDefault="00766048" w:rsidP="00FD7C15">
                  <w:pPr>
                    <w:jc w:val="center"/>
                    <w:rPr>
                      <w:sz w:val="28"/>
                      <w:szCs w:val="28"/>
                    </w:rPr>
                  </w:pPr>
                </w:p>
                <w:p w:rsidR="00766048" w:rsidRPr="00766048" w:rsidRDefault="00766048" w:rsidP="00FD7C15">
                  <w:pPr>
                    <w:jc w:val="center"/>
                    <w:rPr>
                      <w:sz w:val="28"/>
                      <w:szCs w:val="28"/>
                    </w:rPr>
                  </w:pPr>
                </w:p>
                <w:p w:rsidR="00766048" w:rsidRPr="00766048" w:rsidRDefault="00766048" w:rsidP="00FD7C15">
                  <w:pPr>
                    <w:jc w:val="center"/>
                    <w:rPr>
                      <w:sz w:val="28"/>
                      <w:szCs w:val="28"/>
                    </w:rPr>
                  </w:pPr>
                  <w:r w:rsidRPr="00766048">
                    <w:rPr>
                      <w:sz w:val="28"/>
                      <w:szCs w:val="28"/>
                    </w:rPr>
                    <w:t>0.25</w:t>
                  </w:r>
                </w:p>
                <w:p w:rsidR="00766048" w:rsidRPr="00766048" w:rsidRDefault="00766048" w:rsidP="00FD7C15">
                  <w:pPr>
                    <w:jc w:val="center"/>
                    <w:rPr>
                      <w:sz w:val="28"/>
                      <w:szCs w:val="28"/>
                    </w:rPr>
                  </w:pPr>
                </w:p>
                <w:p w:rsidR="00766048" w:rsidRPr="00766048" w:rsidRDefault="00766048" w:rsidP="00FD7C15">
                  <w:pPr>
                    <w:jc w:val="center"/>
                    <w:rPr>
                      <w:sz w:val="28"/>
                      <w:szCs w:val="28"/>
                    </w:rPr>
                  </w:pPr>
                  <w:r w:rsidRPr="00766048">
                    <w:rPr>
                      <w:sz w:val="28"/>
                      <w:szCs w:val="28"/>
                    </w:rPr>
                    <w:t>0.5</w:t>
                  </w:r>
                </w:p>
                <w:p w:rsidR="00766048" w:rsidRPr="00766048" w:rsidRDefault="00766048" w:rsidP="00FD7C15">
                  <w:pPr>
                    <w:jc w:val="center"/>
                    <w:rPr>
                      <w:sz w:val="28"/>
                      <w:szCs w:val="28"/>
                    </w:rPr>
                  </w:pPr>
                </w:p>
                <w:p w:rsidR="00766048" w:rsidRPr="00766048" w:rsidRDefault="00766048" w:rsidP="00FD7C15">
                  <w:pPr>
                    <w:jc w:val="center"/>
                    <w:rPr>
                      <w:sz w:val="28"/>
                      <w:szCs w:val="28"/>
                    </w:rPr>
                  </w:pPr>
                  <w:r w:rsidRPr="00766048">
                    <w:rPr>
                      <w:sz w:val="28"/>
                      <w:szCs w:val="28"/>
                    </w:rPr>
                    <w:t>0.25</w:t>
                  </w:r>
                </w:p>
              </w:tc>
              <w:tc>
                <w:tcPr>
                  <w:tcW w:w="4567" w:type="dxa"/>
                  <w:vMerge/>
                </w:tcPr>
                <w:p w:rsidR="00766048" w:rsidRPr="00766048" w:rsidRDefault="00766048" w:rsidP="00FD7C15">
                  <w:pPr>
                    <w:jc w:val="center"/>
                    <w:rPr>
                      <w:sz w:val="28"/>
                      <w:szCs w:val="28"/>
                    </w:rPr>
                  </w:pPr>
                </w:p>
              </w:tc>
              <w:tc>
                <w:tcPr>
                  <w:tcW w:w="965" w:type="dxa"/>
                  <w:vMerge/>
                </w:tcPr>
                <w:p w:rsidR="00766048" w:rsidRPr="00766048" w:rsidRDefault="00766048" w:rsidP="00FD7C15">
                  <w:pPr>
                    <w:jc w:val="center"/>
                    <w:rPr>
                      <w:sz w:val="28"/>
                      <w:szCs w:val="28"/>
                    </w:rPr>
                  </w:pPr>
                </w:p>
              </w:tc>
            </w:tr>
            <w:tr w:rsidR="00766048" w:rsidRPr="00766048" w:rsidTr="00FD7C15">
              <w:trPr>
                <w:trHeight w:val="1560"/>
              </w:trPr>
              <w:tc>
                <w:tcPr>
                  <w:tcW w:w="4308" w:type="dxa"/>
                  <w:vMerge/>
                </w:tcPr>
                <w:p w:rsidR="00766048" w:rsidRPr="00766048" w:rsidRDefault="00766048" w:rsidP="00FD7C15">
                  <w:pPr>
                    <w:rPr>
                      <w:sz w:val="28"/>
                      <w:szCs w:val="28"/>
                    </w:rPr>
                  </w:pPr>
                </w:p>
              </w:tc>
              <w:tc>
                <w:tcPr>
                  <w:tcW w:w="1080" w:type="dxa"/>
                  <w:vMerge/>
                </w:tcPr>
                <w:p w:rsidR="00766048" w:rsidRPr="00766048" w:rsidRDefault="00766048" w:rsidP="00FD7C15">
                  <w:pPr>
                    <w:jc w:val="center"/>
                    <w:rPr>
                      <w:sz w:val="28"/>
                      <w:szCs w:val="28"/>
                    </w:rPr>
                  </w:pPr>
                </w:p>
              </w:tc>
              <w:tc>
                <w:tcPr>
                  <w:tcW w:w="4567" w:type="dxa"/>
                  <w:vMerge w:val="restart"/>
                </w:tcPr>
                <w:p w:rsidR="00766048" w:rsidRPr="00766048" w:rsidRDefault="00766048" w:rsidP="00FD7C15">
                  <w:pPr>
                    <w:rPr>
                      <w:sz w:val="28"/>
                      <w:szCs w:val="28"/>
                    </w:rPr>
                  </w:pPr>
                  <w:r w:rsidRPr="00766048">
                    <w:rPr>
                      <w:sz w:val="28"/>
                      <w:szCs w:val="28"/>
                    </w:rPr>
                    <w:t>c) + Trong tam giác vuông ACK ta có :</w:t>
                  </w:r>
                </w:p>
                <w:p w:rsidR="00766048" w:rsidRPr="00766048" w:rsidRDefault="00766048" w:rsidP="00FD7C15">
                  <w:pPr>
                    <w:rPr>
                      <w:sz w:val="28"/>
                      <w:szCs w:val="28"/>
                    </w:rPr>
                  </w:pPr>
                  <w:r w:rsidRPr="00766048">
                    <w:rPr>
                      <w:sz w:val="28"/>
                      <w:szCs w:val="28"/>
                    </w:rPr>
                    <w:t>AC</w:t>
                  </w:r>
                  <w:r w:rsidRPr="00766048">
                    <w:rPr>
                      <w:sz w:val="28"/>
                      <w:szCs w:val="28"/>
                      <w:vertAlign w:val="superscript"/>
                    </w:rPr>
                    <w:t>2</w:t>
                  </w:r>
                  <w:r w:rsidRPr="00766048">
                    <w:rPr>
                      <w:sz w:val="28"/>
                      <w:szCs w:val="28"/>
                    </w:rPr>
                    <w:t xml:space="preserve"> = AI.AK (1) ( hệ thức lượng trong tam giác vuông)</w:t>
                  </w:r>
                </w:p>
                <w:p w:rsidR="00766048" w:rsidRPr="00766048" w:rsidRDefault="00766048" w:rsidP="00FD7C15">
                  <w:pPr>
                    <w:rPr>
                      <w:sz w:val="28"/>
                      <w:szCs w:val="28"/>
                    </w:rPr>
                  </w:pPr>
                  <w:r w:rsidRPr="00766048">
                    <w:rPr>
                      <w:sz w:val="28"/>
                      <w:szCs w:val="28"/>
                    </w:rPr>
                    <w:t>+Trong tam giác vuông ACB ta có:</w:t>
                  </w:r>
                </w:p>
                <w:p w:rsidR="00766048" w:rsidRPr="00766048" w:rsidRDefault="00766048" w:rsidP="00FD7C15">
                  <w:pPr>
                    <w:rPr>
                      <w:sz w:val="28"/>
                      <w:szCs w:val="28"/>
                    </w:rPr>
                  </w:pPr>
                  <w:r w:rsidRPr="00766048">
                    <w:rPr>
                      <w:sz w:val="28"/>
                      <w:szCs w:val="28"/>
                    </w:rPr>
                    <w:t>AC</w:t>
                  </w:r>
                  <w:r w:rsidRPr="00766048">
                    <w:rPr>
                      <w:sz w:val="28"/>
                      <w:szCs w:val="28"/>
                      <w:vertAlign w:val="superscript"/>
                    </w:rPr>
                    <w:t>2</w:t>
                  </w:r>
                  <w:r w:rsidRPr="00766048">
                    <w:rPr>
                      <w:sz w:val="28"/>
                      <w:szCs w:val="28"/>
                    </w:rPr>
                    <w:t xml:space="preserve"> = AO.AB (2)</w:t>
                  </w:r>
                </w:p>
                <w:p w:rsidR="00766048" w:rsidRPr="00766048" w:rsidRDefault="00766048" w:rsidP="00FD7C15">
                  <w:pPr>
                    <w:rPr>
                      <w:sz w:val="28"/>
                      <w:szCs w:val="28"/>
                    </w:rPr>
                  </w:pPr>
                  <w:r w:rsidRPr="00766048">
                    <w:rPr>
                      <w:sz w:val="28"/>
                      <w:szCs w:val="28"/>
                    </w:rPr>
                    <w:t>+ Từ (1) và (2) suy ra hệ thức cần chứng minh.</w:t>
                  </w:r>
                </w:p>
                <w:p w:rsidR="00766048" w:rsidRPr="00766048" w:rsidRDefault="00766048" w:rsidP="00FD7C15">
                  <w:pPr>
                    <w:rPr>
                      <w:sz w:val="28"/>
                      <w:szCs w:val="28"/>
                    </w:rPr>
                  </w:pPr>
                  <w:r w:rsidRPr="00766048">
                    <w:rPr>
                      <w:sz w:val="28"/>
                      <w:szCs w:val="28"/>
                    </w:rPr>
                    <w:t xml:space="preserve">d) Kẻ KH </w:t>
                  </w:r>
                  <w:r w:rsidRPr="00766048">
                    <w:rPr>
                      <w:position w:val="-4"/>
                      <w:sz w:val="28"/>
                      <w:szCs w:val="28"/>
                    </w:rPr>
                    <w:object w:dxaOrig="240" w:dyaOrig="260">
                      <v:shape id="_x0000_i1701" type="#_x0000_t75" style="width:12pt;height:13pt" o:ole="">
                        <v:imagedata r:id="rId1288" o:title=""/>
                      </v:shape>
                      <o:OLEObject Type="Embed" ProgID="Equation.3" ShapeID="_x0000_i1701" DrawAspect="Content" ObjectID="_1586752290" r:id="rId1289"/>
                    </w:object>
                  </w:r>
                  <w:r w:rsidRPr="00766048">
                    <w:rPr>
                      <w:sz w:val="28"/>
                      <w:szCs w:val="28"/>
                    </w:rPr>
                    <w:t>AB =&gt; KH // OC.</w:t>
                  </w:r>
                </w:p>
                <w:p w:rsidR="00766048" w:rsidRPr="00766048" w:rsidRDefault="00766048" w:rsidP="00FD7C15">
                  <w:pPr>
                    <w:rPr>
                      <w:sz w:val="28"/>
                      <w:szCs w:val="28"/>
                    </w:rPr>
                  </w:pPr>
                  <w:r w:rsidRPr="00766048">
                    <w:rPr>
                      <w:sz w:val="28"/>
                      <w:szCs w:val="28"/>
                    </w:rPr>
                    <w:t>Nếu K là trung điểm BC thì KH là đường trung bình của tam giác COB</w:t>
                  </w:r>
                </w:p>
                <w:p w:rsidR="00766048" w:rsidRPr="00766048" w:rsidRDefault="00766048" w:rsidP="00FD7C15">
                  <w:pPr>
                    <w:rPr>
                      <w:sz w:val="28"/>
                      <w:szCs w:val="28"/>
                    </w:rPr>
                  </w:pPr>
                  <w:r w:rsidRPr="00766048">
                    <w:rPr>
                      <w:sz w:val="28"/>
                      <w:szCs w:val="28"/>
                    </w:rPr>
                    <w:t xml:space="preserve">suy ra : KH = </w:t>
                  </w:r>
                  <w:r w:rsidRPr="00766048">
                    <w:rPr>
                      <w:sz w:val="28"/>
                      <w:szCs w:val="28"/>
                    </w:rPr>
                    <w:fldChar w:fldCharType="begin"/>
                  </w:r>
                  <w:r w:rsidRPr="00766048">
                    <w:rPr>
                      <w:sz w:val="28"/>
                      <w:szCs w:val="28"/>
                    </w:rPr>
                    <w:instrText xml:space="preserve"> eq \f(OC,2) </w:instrText>
                  </w:r>
                  <w:r w:rsidRPr="00766048">
                    <w:rPr>
                      <w:sz w:val="28"/>
                      <w:szCs w:val="28"/>
                    </w:rPr>
                    <w:fldChar w:fldCharType="end"/>
                  </w:r>
                  <w:r w:rsidRPr="00766048">
                    <w:rPr>
                      <w:sz w:val="28"/>
                      <w:szCs w:val="28"/>
                    </w:rPr>
                    <w:t xml:space="preserve">= </w:t>
                  </w:r>
                  <w:r w:rsidRPr="00766048">
                    <w:rPr>
                      <w:sz w:val="28"/>
                      <w:szCs w:val="28"/>
                    </w:rPr>
                    <w:fldChar w:fldCharType="begin"/>
                  </w:r>
                  <w:r w:rsidRPr="00766048">
                    <w:rPr>
                      <w:sz w:val="28"/>
                      <w:szCs w:val="28"/>
                    </w:rPr>
                    <w:instrText xml:space="preserve"> eq \f(R,2) </w:instrText>
                  </w:r>
                  <w:r w:rsidRPr="00766048">
                    <w:rPr>
                      <w:sz w:val="28"/>
                      <w:szCs w:val="28"/>
                    </w:rPr>
                    <w:fldChar w:fldCharType="end"/>
                  </w:r>
                  <w:r w:rsidRPr="00766048">
                    <w:rPr>
                      <w:sz w:val="28"/>
                      <w:szCs w:val="28"/>
                    </w:rPr>
                    <w:t xml:space="preserve"> </w:t>
                  </w:r>
                </w:p>
                <w:p w:rsidR="00766048" w:rsidRPr="00766048" w:rsidRDefault="00766048" w:rsidP="00FD7C15">
                  <w:pPr>
                    <w:rPr>
                      <w:sz w:val="28"/>
                      <w:szCs w:val="28"/>
                    </w:rPr>
                  </w:pPr>
                  <w:r w:rsidRPr="00766048">
                    <w:rPr>
                      <w:sz w:val="28"/>
                      <w:szCs w:val="28"/>
                    </w:rPr>
                    <w:t xml:space="preserve">         và OH = </w:t>
                  </w:r>
                  <w:r w:rsidRPr="00766048">
                    <w:rPr>
                      <w:sz w:val="28"/>
                      <w:szCs w:val="28"/>
                    </w:rPr>
                    <w:fldChar w:fldCharType="begin"/>
                  </w:r>
                  <w:r w:rsidRPr="00766048">
                    <w:rPr>
                      <w:sz w:val="28"/>
                      <w:szCs w:val="28"/>
                    </w:rPr>
                    <w:instrText xml:space="preserve"> eq \f(OB,2) </w:instrText>
                  </w:r>
                  <w:r w:rsidRPr="00766048">
                    <w:rPr>
                      <w:sz w:val="28"/>
                      <w:szCs w:val="28"/>
                    </w:rPr>
                    <w:fldChar w:fldCharType="end"/>
                  </w:r>
                  <w:r w:rsidRPr="00766048">
                    <w:rPr>
                      <w:sz w:val="28"/>
                      <w:szCs w:val="28"/>
                    </w:rPr>
                    <w:t xml:space="preserve">= </w:t>
                  </w:r>
                  <w:r w:rsidRPr="00766048">
                    <w:rPr>
                      <w:sz w:val="28"/>
                      <w:szCs w:val="28"/>
                    </w:rPr>
                    <w:fldChar w:fldCharType="begin"/>
                  </w:r>
                  <w:r w:rsidRPr="00766048">
                    <w:rPr>
                      <w:sz w:val="28"/>
                      <w:szCs w:val="28"/>
                    </w:rPr>
                    <w:instrText xml:space="preserve"> eq \f(R,2) </w:instrText>
                  </w:r>
                  <w:r w:rsidRPr="00766048">
                    <w:rPr>
                      <w:sz w:val="28"/>
                      <w:szCs w:val="28"/>
                    </w:rPr>
                    <w:fldChar w:fldCharType="end"/>
                  </w:r>
                  <w:r w:rsidRPr="00766048">
                    <w:rPr>
                      <w:sz w:val="28"/>
                      <w:szCs w:val="28"/>
                    </w:rPr>
                    <w:t xml:space="preserve"> </w:t>
                  </w:r>
                </w:p>
                <w:p w:rsidR="00766048" w:rsidRPr="00766048" w:rsidRDefault="00766048" w:rsidP="00FD7C15">
                  <w:pPr>
                    <w:rPr>
                      <w:sz w:val="28"/>
                      <w:szCs w:val="28"/>
                    </w:rPr>
                  </w:pPr>
                  <w:r w:rsidRPr="00766048">
                    <w:rPr>
                      <w:sz w:val="28"/>
                      <w:szCs w:val="28"/>
                    </w:rPr>
                    <w:t xml:space="preserve">Do đó: AH = R + </w:t>
                  </w:r>
                  <w:r w:rsidRPr="00766048">
                    <w:rPr>
                      <w:sz w:val="28"/>
                      <w:szCs w:val="28"/>
                    </w:rPr>
                    <w:fldChar w:fldCharType="begin"/>
                  </w:r>
                  <w:r w:rsidRPr="00766048">
                    <w:rPr>
                      <w:sz w:val="28"/>
                      <w:szCs w:val="28"/>
                    </w:rPr>
                    <w:instrText xml:space="preserve"> eq \f(R,2) </w:instrText>
                  </w:r>
                  <w:r w:rsidRPr="00766048">
                    <w:rPr>
                      <w:sz w:val="28"/>
                      <w:szCs w:val="28"/>
                    </w:rPr>
                    <w:fldChar w:fldCharType="end"/>
                  </w:r>
                  <w:r w:rsidRPr="00766048">
                    <w:rPr>
                      <w:sz w:val="28"/>
                      <w:szCs w:val="28"/>
                    </w:rPr>
                    <w:t xml:space="preserve"> = </w:t>
                  </w:r>
                  <w:r w:rsidRPr="00766048">
                    <w:rPr>
                      <w:sz w:val="28"/>
                      <w:szCs w:val="28"/>
                    </w:rPr>
                    <w:fldChar w:fldCharType="begin"/>
                  </w:r>
                  <w:r w:rsidRPr="00766048">
                    <w:rPr>
                      <w:sz w:val="28"/>
                      <w:szCs w:val="28"/>
                    </w:rPr>
                    <w:instrText xml:space="preserve"> eq \f(3R,2) </w:instrText>
                  </w:r>
                  <w:r w:rsidRPr="00766048">
                    <w:rPr>
                      <w:sz w:val="28"/>
                      <w:szCs w:val="28"/>
                    </w:rPr>
                    <w:fldChar w:fldCharType="end"/>
                  </w:r>
                  <w:r w:rsidRPr="00766048">
                    <w:rPr>
                      <w:sz w:val="28"/>
                      <w:szCs w:val="28"/>
                    </w:rPr>
                    <w:t>.</w:t>
                  </w:r>
                </w:p>
                <w:p w:rsidR="00766048" w:rsidRPr="00766048" w:rsidRDefault="00766048" w:rsidP="00FD7C15">
                  <w:pPr>
                    <w:rPr>
                      <w:sz w:val="28"/>
                      <w:szCs w:val="28"/>
                    </w:rPr>
                  </w:pPr>
                  <w:r w:rsidRPr="00766048">
                    <w:rPr>
                      <w:sz w:val="28"/>
                      <w:szCs w:val="28"/>
                    </w:rPr>
                    <w:t>+Tam giác AKH vuông tại H</w:t>
                  </w:r>
                </w:p>
                <w:p w:rsidR="00766048" w:rsidRPr="00766048" w:rsidRDefault="00766048" w:rsidP="00FD7C15">
                  <w:pPr>
                    <w:rPr>
                      <w:sz w:val="28"/>
                      <w:szCs w:val="28"/>
                    </w:rPr>
                  </w:pPr>
                  <w:r w:rsidRPr="00766048">
                    <w:rPr>
                      <w:sz w:val="28"/>
                      <w:szCs w:val="28"/>
                    </w:rPr>
                    <w:t xml:space="preserve">=&gt; tgMAB = tgKAH = </w:t>
                  </w:r>
                  <w:r w:rsidRPr="00766048">
                    <w:rPr>
                      <w:sz w:val="28"/>
                      <w:szCs w:val="28"/>
                    </w:rPr>
                    <w:fldChar w:fldCharType="begin"/>
                  </w:r>
                  <w:r w:rsidRPr="00766048">
                    <w:rPr>
                      <w:sz w:val="28"/>
                      <w:szCs w:val="28"/>
                    </w:rPr>
                    <w:instrText xml:space="preserve"> eq \f(KH,AH) </w:instrText>
                  </w:r>
                  <w:r w:rsidRPr="00766048">
                    <w:rPr>
                      <w:sz w:val="28"/>
                      <w:szCs w:val="28"/>
                    </w:rPr>
                    <w:fldChar w:fldCharType="end"/>
                  </w:r>
                  <w:r w:rsidRPr="00766048">
                    <w:rPr>
                      <w:sz w:val="28"/>
                      <w:szCs w:val="28"/>
                    </w:rPr>
                    <w:t xml:space="preserve">= </w:t>
                  </w:r>
                  <w:r w:rsidRPr="00766048">
                    <w:rPr>
                      <w:sz w:val="28"/>
                      <w:szCs w:val="28"/>
                    </w:rPr>
                    <w:fldChar w:fldCharType="begin"/>
                  </w:r>
                  <w:r w:rsidRPr="00766048">
                    <w:rPr>
                      <w:sz w:val="28"/>
                      <w:szCs w:val="28"/>
                    </w:rPr>
                    <w:instrText xml:space="preserve"> eq \f(R,2) </w:instrText>
                  </w:r>
                  <w:r w:rsidRPr="00766048">
                    <w:rPr>
                      <w:sz w:val="28"/>
                      <w:szCs w:val="28"/>
                    </w:rPr>
                    <w:fldChar w:fldCharType="end"/>
                  </w:r>
                  <w:r w:rsidRPr="00766048">
                    <w:rPr>
                      <w:sz w:val="28"/>
                      <w:szCs w:val="28"/>
                    </w:rPr>
                    <w:t>:</w:t>
                  </w:r>
                  <w:r w:rsidRPr="00766048">
                    <w:rPr>
                      <w:sz w:val="28"/>
                      <w:szCs w:val="28"/>
                    </w:rPr>
                    <w:fldChar w:fldCharType="begin"/>
                  </w:r>
                  <w:r w:rsidRPr="00766048">
                    <w:rPr>
                      <w:sz w:val="28"/>
                      <w:szCs w:val="28"/>
                    </w:rPr>
                    <w:instrText xml:space="preserve"> eq \f(3R,2) </w:instrText>
                  </w:r>
                  <w:r w:rsidRPr="00766048">
                    <w:rPr>
                      <w:sz w:val="28"/>
                      <w:szCs w:val="28"/>
                    </w:rPr>
                    <w:fldChar w:fldCharType="end"/>
                  </w:r>
                  <w:r w:rsidRPr="00766048">
                    <w:rPr>
                      <w:sz w:val="28"/>
                      <w:szCs w:val="28"/>
                    </w:rPr>
                    <w:t>=</w:t>
                  </w:r>
                  <w:r w:rsidRPr="00766048">
                    <w:rPr>
                      <w:sz w:val="28"/>
                      <w:szCs w:val="28"/>
                    </w:rPr>
                    <w:fldChar w:fldCharType="begin"/>
                  </w:r>
                  <w:r w:rsidRPr="00766048">
                    <w:rPr>
                      <w:sz w:val="28"/>
                      <w:szCs w:val="28"/>
                    </w:rPr>
                    <w:instrText xml:space="preserve"> eq \f(1,3) </w:instrText>
                  </w:r>
                  <w:r w:rsidRPr="00766048">
                    <w:rPr>
                      <w:sz w:val="28"/>
                      <w:szCs w:val="28"/>
                    </w:rPr>
                    <w:fldChar w:fldCharType="end"/>
                  </w:r>
                </w:p>
                <w:p w:rsidR="00766048" w:rsidRPr="00766048" w:rsidRDefault="00766048" w:rsidP="00FD7C15">
                  <w:pPr>
                    <w:rPr>
                      <w:sz w:val="28"/>
                      <w:szCs w:val="28"/>
                    </w:rPr>
                  </w:pPr>
                </w:p>
              </w:tc>
              <w:tc>
                <w:tcPr>
                  <w:tcW w:w="965" w:type="dxa"/>
                  <w:vMerge w:val="restart"/>
                </w:tcPr>
                <w:p w:rsidR="00766048" w:rsidRPr="00766048" w:rsidRDefault="00766048" w:rsidP="00FD7C15">
                  <w:pPr>
                    <w:jc w:val="center"/>
                    <w:rPr>
                      <w:sz w:val="28"/>
                      <w:szCs w:val="28"/>
                    </w:rPr>
                  </w:pPr>
                </w:p>
                <w:p w:rsidR="00766048" w:rsidRPr="00766048" w:rsidRDefault="00766048" w:rsidP="00FD7C15">
                  <w:pPr>
                    <w:jc w:val="center"/>
                    <w:rPr>
                      <w:sz w:val="28"/>
                      <w:szCs w:val="28"/>
                    </w:rPr>
                  </w:pPr>
                  <w:r w:rsidRPr="00766048">
                    <w:rPr>
                      <w:sz w:val="28"/>
                      <w:szCs w:val="28"/>
                    </w:rPr>
                    <w:t>0.5</w:t>
                  </w:r>
                </w:p>
                <w:p w:rsidR="00766048" w:rsidRPr="00766048" w:rsidRDefault="00766048" w:rsidP="00FD7C15">
                  <w:pPr>
                    <w:jc w:val="center"/>
                    <w:rPr>
                      <w:sz w:val="28"/>
                      <w:szCs w:val="28"/>
                    </w:rPr>
                  </w:pPr>
                </w:p>
                <w:p w:rsidR="00766048" w:rsidRPr="00766048" w:rsidRDefault="00766048" w:rsidP="00FD7C15">
                  <w:pPr>
                    <w:jc w:val="center"/>
                    <w:rPr>
                      <w:sz w:val="28"/>
                      <w:szCs w:val="28"/>
                    </w:rPr>
                  </w:pPr>
                </w:p>
                <w:p w:rsidR="00766048" w:rsidRPr="00766048" w:rsidRDefault="00766048" w:rsidP="00FD7C15">
                  <w:pPr>
                    <w:jc w:val="center"/>
                    <w:rPr>
                      <w:sz w:val="28"/>
                      <w:szCs w:val="28"/>
                    </w:rPr>
                  </w:pPr>
                  <w:r w:rsidRPr="00766048">
                    <w:rPr>
                      <w:sz w:val="28"/>
                      <w:szCs w:val="28"/>
                    </w:rPr>
                    <w:t>0.25</w:t>
                  </w:r>
                </w:p>
                <w:p w:rsidR="00766048" w:rsidRPr="00766048" w:rsidRDefault="00766048" w:rsidP="00FD7C15">
                  <w:pPr>
                    <w:jc w:val="cente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jc w:val="center"/>
                    <w:rPr>
                      <w:sz w:val="28"/>
                      <w:szCs w:val="28"/>
                    </w:rPr>
                  </w:pPr>
                </w:p>
                <w:p w:rsidR="00766048" w:rsidRPr="00766048" w:rsidRDefault="00766048" w:rsidP="00FD7C15">
                  <w:pPr>
                    <w:jc w:val="center"/>
                    <w:rPr>
                      <w:sz w:val="28"/>
                      <w:szCs w:val="28"/>
                    </w:rPr>
                  </w:pPr>
                </w:p>
                <w:p w:rsidR="00766048" w:rsidRPr="00766048" w:rsidRDefault="00766048" w:rsidP="00FD7C15">
                  <w:pPr>
                    <w:jc w:val="center"/>
                    <w:rPr>
                      <w:sz w:val="28"/>
                      <w:szCs w:val="28"/>
                    </w:rPr>
                  </w:pPr>
                  <w:r w:rsidRPr="00766048">
                    <w:rPr>
                      <w:sz w:val="28"/>
                      <w:szCs w:val="28"/>
                    </w:rPr>
                    <w:t>0.25</w:t>
                  </w:r>
                </w:p>
                <w:p w:rsidR="00766048" w:rsidRPr="00766048" w:rsidRDefault="00766048" w:rsidP="00FD7C15">
                  <w:pPr>
                    <w:jc w:val="center"/>
                    <w:rPr>
                      <w:sz w:val="28"/>
                      <w:szCs w:val="28"/>
                    </w:rPr>
                  </w:pPr>
                </w:p>
                <w:p w:rsidR="00766048" w:rsidRPr="00766048" w:rsidRDefault="00766048" w:rsidP="00FD7C15">
                  <w:pPr>
                    <w:jc w:val="center"/>
                    <w:rPr>
                      <w:sz w:val="28"/>
                      <w:szCs w:val="28"/>
                    </w:rPr>
                  </w:pPr>
                </w:p>
                <w:p w:rsidR="00766048" w:rsidRPr="00766048" w:rsidRDefault="00766048" w:rsidP="00FD7C15">
                  <w:pPr>
                    <w:rPr>
                      <w:sz w:val="28"/>
                      <w:szCs w:val="28"/>
                    </w:rPr>
                  </w:pPr>
                </w:p>
                <w:p w:rsidR="00766048" w:rsidRPr="00766048" w:rsidRDefault="00766048" w:rsidP="00FD7C15">
                  <w:pPr>
                    <w:jc w:val="center"/>
                    <w:rPr>
                      <w:sz w:val="28"/>
                      <w:szCs w:val="28"/>
                    </w:rPr>
                  </w:pPr>
                  <w:r w:rsidRPr="00766048">
                    <w:rPr>
                      <w:sz w:val="28"/>
                      <w:szCs w:val="28"/>
                    </w:rPr>
                    <w:t>0.25</w:t>
                  </w:r>
                </w:p>
                <w:p w:rsidR="00766048" w:rsidRPr="00766048" w:rsidRDefault="00766048" w:rsidP="00FD7C15">
                  <w:pPr>
                    <w:jc w:val="center"/>
                    <w:rPr>
                      <w:sz w:val="28"/>
                      <w:szCs w:val="28"/>
                    </w:rPr>
                  </w:pPr>
                </w:p>
                <w:p w:rsidR="00766048" w:rsidRPr="00766048" w:rsidRDefault="00766048" w:rsidP="00FD7C15">
                  <w:pPr>
                    <w:jc w:val="center"/>
                    <w:rPr>
                      <w:sz w:val="28"/>
                      <w:szCs w:val="28"/>
                    </w:rPr>
                  </w:pPr>
                </w:p>
                <w:p w:rsidR="00766048" w:rsidRPr="00766048" w:rsidRDefault="00766048" w:rsidP="00FD7C15">
                  <w:pPr>
                    <w:jc w:val="center"/>
                    <w:rPr>
                      <w:sz w:val="28"/>
                      <w:szCs w:val="28"/>
                    </w:rPr>
                  </w:pPr>
                </w:p>
                <w:p w:rsidR="00766048" w:rsidRPr="00766048" w:rsidRDefault="00766048" w:rsidP="00FD7C15">
                  <w:pPr>
                    <w:jc w:val="center"/>
                    <w:rPr>
                      <w:sz w:val="28"/>
                      <w:szCs w:val="28"/>
                    </w:rPr>
                  </w:pPr>
                </w:p>
                <w:p w:rsidR="00766048" w:rsidRPr="00766048" w:rsidRDefault="00766048" w:rsidP="00FD7C15">
                  <w:pPr>
                    <w:jc w:val="center"/>
                    <w:rPr>
                      <w:sz w:val="28"/>
                      <w:szCs w:val="28"/>
                    </w:rPr>
                  </w:pPr>
                  <w:r w:rsidRPr="00766048">
                    <w:rPr>
                      <w:sz w:val="28"/>
                      <w:szCs w:val="28"/>
                    </w:rPr>
                    <w:t>0.25</w:t>
                  </w:r>
                </w:p>
              </w:tc>
            </w:tr>
            <w:tr w:rsidR="00766048" w:rsidRPr="00766048" w:rsidTr="00FD7C15">
              <w:trPr>
                <w:trHeight w:val="262"/>
              </w:trPr>
              <w:tc>
                <w:tcPr>
                  <w:tcW w:w="4308" w:type="dxa"/>
                </w:tcPr>
                <w:p w:rsidR="00766048" w:rsidRPr="00766048" w:rsidRDefault="00766048" w:rsidP="00FD7C15">
                  <w:pPr>
                    <w:rPr>
                      <w:b/>
                      <w:sz w:val="28"/>
                      <w:szCs w:val="28"/>
                    </w:rPr>
                  </w:pPr>
                  <w:r w:rsidRPr="00766048">
                    <w:rPr>
                      <w:b/>
                      <w:sz w:val="28"/>
                      <w:szCs w:val="28"/>
                    </w:rPr>
                    <w:t>Bài 3</w:t>
                  </w:r>
                </w:p>
              </w:tc>
              <w:tc>
                <w:tcPr>
                  <w:tcW w:w="1080" w:type="dxa"/>
                </w:tcPr>
                <w:p w:rsidR="00766048" w:rsidRPr="00766048" w:rsidRDefault="00766048" w:rsidP="00FD7C15">
                  <w:pPr>
                    <w:jc w:val="center"/>
                    <w:rPr>
                      <w:b/>
                      <w:sz w:val="28"/>
                      <w:szCs w:val="28"/>
                    </w:rPr>
                  </w:pPr>
                  <w:r w:rsidRPr="00766048">
                    <w:rPr>
                      <w:b/>
                      <w:sz w:val="28"/>
                      <w:szCs w:val="28"/>
                    </w:rPr>
                    <w:t>2,5 điểm</w:t>
                  </w:r>
                </w:p>
              </w:tc>
              <w:tc>
                <w:tcPr>
                  <w:tcW w:w="4567" w:type="dxa"/>
                  <w:vMerge/>
                </w:tcPr>
                <w:p w:rsidR="00766048" w:rsidRPr="00766048" w:rsidRDefault="00766048" w:rsidP="00FD7C15">
                  <w:pPr>
                    <w:jc w:val="center"/>
                    <w:rPr>
                      <w:sz w:val="28"/>
                      <w:szCs w:val="28"/>
                    </w:rPr>
                  </w:pPr>
                </w:p>
              </w:tc>
              <w:tc>
                <w:tcPr>
                  <w:tcW w:w="965" w:type="dxa"/>
                  <w:vMerge/>
                </w:tcPr>
                <w:p w:rsidR="00766048" w:rsidRPr="00766048" w:rsidRDefault="00766048" w:rsidP="00FD7C15">
                  <w:pPr>
                    <w:jc w:val="center"/>
                    <w:rPr>
                      <w:sz w:val="28"/>
                      <w:szCs w:val="28"/>
                    </w:rPr>
                  </w:pPr>
                </w:p>
              </w:tc>
            </w:tr>
            <w:tr w:rsidR="00766048" w:rsidRPr="00766048" w:rsidTr="00FD7C15">
              <w:trPr>
                <w:trHeight w:val="1830"/>
              </w:trPr>
              <w:tc>
                <w:tcPr>
                  <w:tcW w:w="4308" w:type="dxa"/>
                </w:tcPr>
                <w:p w:rsidR="00766048" w:rsidRPr="00766048" w:rsidRDefault="00766048" w:rsidP="00FD7C15">
                  <w:pPr>
                    <w:rPr>
                      <w:sz w:val="28"/>
                      <w:szCs w:val="28"/>
                    </w:rPr>
                  </w:pPr>
                  <w:r w:rsidRPr="00766048">
                    <w:rPr>
                      <w:sz w:val="28"/>
                      <w:szCs w:val="28"/>
                    </w:rPr>
                    <w:t>a) + Pt có a.c = 1.(-4) = -4 &lt; 0</w:t>
                  </w:r>
                </w:p>
                <w:p w:rsidR="00766048" w:rsidRPr="00766048" w:rsidRDefault="00766048" w:rsidP="00FD7C15">
                  <w:pPr>
                    <w:rPr>
                      <w:sz w:val="28"/>
                      <w:szCs w:val="28"/>
                    </w:rPr>
                  </w:pPr>
                  <w:r w:rsidRPr="00766048">
                    <w:rPr>
                      <w:sz w:val="28"/>
                      <w:szCs w:val="28"/>
                    </w:rPr>
                    <w:t>=&gt; pt có hai nghiệm phân biệt x</w:t>
                  </w:r>
                  <w:r w:rsidRPr="00766048">
                    <w:rPr>
                      <w:sz w:val="28"/>
                      <w:szCs w:val="28"/>
                      <w:vertAlign w:val="subscript"/>
                    </w:rPr>
                    <w:t>1</w:t>
                  </w:r>
                  <w:r w:rsidRPr="00766048">
                    <w:rPr>
                      <w:sz w:val="28"/>
                      <w:szCs w:val="28"/>
                    </w:rPr>
                    <w:t>, x</w:t>
                  </w:r>
                  <w:r w:rsidRPr="00766048">
                    <w:rPr>
                      <w:sz w:val="28"/>
                      <w:szCs w:val="28"/>
                      <w:vertAlign w:val="subscript"/>
                    </w:rPr>
                    <w:t>2</w:t>
                  </w:r>
                </w:p>
                <w:p w:rsidR="00766048" w:rsidRPr="00766048" w:rsidRDefault="00766048" w:rsidP="00FD7C15">
                  <w:pPr>
                    <w:rPr>
                      <w:sz w:val="28"/>
                      <w:szCs w:val="28"/>
                    </w:rPr>
                  </w:pPr>
                  <w:r w:rsidRPr="00766048">
                    <w:rPr>
                      <w:sz w:val="28"/>
                      <w:szCs w:val="28"/>
                    </w:rPr>
                    <w:t>+Theo viet:  x</w:t>
                  </w:r>
                  <w:r w:rsidRPr="00766048">
                    <w:rPr>
                      <w:sz w:val="28"/>
                      <w:szCs w:val="28"/>
                      <w:vertAlign w:val="subscript"/>
                    </w:rPr>
                    <w:t>1</w:t>
                  </w:r>
                  <w:r w:rsidRPr="00766048">
                    <w:rPr>
                      <w:sz w:val="28"/>
                      <w:szCs w:val="28"/>
                    </w:rPr>
                    <w:t xml:space="preserve"> + x</w:t>
                  </w:r>
                  <w:r w:rsidRPr="00766048">
                    <w:rPr>
                      <w:sz w:val="28"/>
                      <w:szCs w:val="28"/>
                      <w:vertAlign w:val="subscript"/>
                    </w:rPr>
                    <w:t>2</w:t>
                  </w:r>
                  <w:r w:rsidRPr="00766048">
                    <w:rPr>
                      <w:sz w:val="28"/>
                      <w:szCs w:val="28"/>
                    </w:rPr>
                    <w:t xml:space="preserve"> = </w:t>
                  </w:r>
                  <w:r w:rsidRPr="00766048">
                    <w:rPr>
                      <w:sz w:val="28"/>
                      <w:szCs w:val="28"/>
                    </w:rPr>
                    <w:fldChar w:fldCharType="begin"/>
                  </w:r>
                  <w:r w:rsidRPr="00766048">
                    <w:rPr>
                      <w:sz w:val="28"/>
                      <w:szCs w:val="28"/>
                    </w:rPr>
                    <w:instrText xml:space="preserve"> eq \f(-b,a) </w:instrText>
                  </w:r>
                  <w:r w:rsidRPr="00766048">
                    <w:rPr>
                      <w:sz w:val="28"/>
                      <w:szCs w:val="28"/>
                    </w:rPr>
                    <w:fldChar w:fldCharType="end"/>
                  </w:r>
                  <w:r w:rsidRPr="00766048">
                    <w:rPr>
                      <w:sz w:val="28"/>
                      <w:szCs w:val="28"/>
                    </w:rPr>
                    <w:t>= -7</w:t>
                  </w:r>
                </w:p>
                <w:p w:rsidR="00766048" w:rsidRPr="00766048" w:rsidRDefault="00766048" w:rsidP="00FD7C15">
                  <w:pPr>
                    <w:rPr>
                      <w:sz w:val="28"/>
                      <w:szCs w:val="28"/>
                    </w:rPr>
                  </w:pPr>
                  <w:r w:rsidRPr="00766048">
                    <w:rPr>
                      <w:sz w:val="28"/>
                      <w:szCs w:val="28"/>
                    </w:rPr>
                    <w:t xml:space="preserve">                     x</w:t>
                  </w:r>
                  <w:r w:rsidRPr="00766048">
                    <w:rPr>
                      <w:sz w:val="28"/>
                      <w:szCs w:val="28"/>
                      <w:vertAlign w:val="subscript"/>
                    </w:rPr>
                    <w:t>1</w:t>
                  </w:r>
                  <w:r w:rsidRPr="00766048">
                    <w:rPr>
                      <w:sz w:val="28"/>
                      <w:szCs w:val="28"/>
                    </w:rPr>
                    <w:t>.x</w:t>
                  </w:r>
                  <w:r w:rsidRPr="00766048">
                    <w:rPr>
                      <w:sz w:val="28"/>
                      <w:szCs w:val="28"/>
                      <w:vertAlign w:val="subscript"/>
                    </w:rPr>
                    <w:t>2</w:t>
                  </w:r>
                  <w:r w:rsidRPr="00766048">
                    <w:rPr>
                      <w:sz w:val="28"/>
                      <w:szCs w:val="28"/>
                    </w:rPr>
                    <w:t xml:space="preserve"> = </w:t>
                  </w:r>
                  <w:r w:rsidRPr="00766048">
                    <w:rPr>
                      <w:sz w:val="28"/>
                      <w:szCs w:val="28"/>
                    </w:rPr>
                    <w:fldChar w:fldCharType="begin"/>
                  </w:r>
                  <w:r w:rsidRPr="00766048">
                    <w:rPr>
                      <w:sz w:val="28"/>
                      <w:szCs w:val="28"/>
                    </w:rPr>
                    <w:instrText xml:space="preserve"> eq \f(c,a) </w:instrText>
                  </w:r>
                  <w:r w:rsidRPr="00766048">
                    <w:rPr>
                      <w:sz w:val="28"/>
                      <w:szCs w:val="28"/>
                    </w:rPr>
                    <w:fldChar w:fldCharType="end"/>
                  </w:r>
                  <w:r w:rsidRPr="00766048">
                    <w:rPr>
                      <w:sz w:val="28"/>
                      <w:szCs w:val="28"/>
                    </w:rPr>
                    <w:t>= -4</w:t>
                  </w:r>
                </w:p>
                <w:p w:rsidR="00766048" w:rsidRPr="00766048" w:rsidRDefault="00766048" w:rsidP="00FD7C15">
                  <w:pPr>
                    <w:rPr>
                      <w:sz w:val="28"/>
                      <w:szCs w:val="28"/>
                    </w:rPr>
                  </w:pPr>
                  <w:r w:rsidRPr="00766048">
                    <w:rPr>
                      <w:sz w:val="28"/>
                      <w:szCs w:val="28"/>
                    </w:rPr>
                    <w:t xml:space="preserve">b) + ĐK :  x </w:t>
                  </w:r>
                  <w:r w:rsidRPr="00766048">
                    <w:rPr>
                      <w:position w:val="-4"/>
                      <w:sz w:val="28"/>
                      <w:szCs w:val="28"/>
                    </w:rPr>
                    <w:object w:dxaOrig="220" w:dyaOrig="220">
                      <v:shape id="_x0000_i1702" type="#_x0000_t75" style="width:11pt;height:11pt" o:ole="">
                        <v:imagedata r:id="rId1290" o:title=""/>
                      </v:shape>
                      <o:OLEObject Type="Embed" ProgID="Equation.3" ShapeID="_x0000_i1702" DrawAspect="Content" ObjectID="_1586752291" r:id="rId1291"/>
                    </w:object>
                  </w:r>
                  <w:r w:rsidRPr="00766048">
                    <w:rPr>
                      <w:sz w:val="28"/>
                      <w:szCs w:val="28"/>
                    </w:rPr>
                    <w:t>-2</w:t>
                  </w:r>
                </w:p>
                <w:p w:rsidR="00766048" w:rsidRPr="00766048" w:rsidRDefault="00766048" w:rsidP="00FD7C15">
                  <w:pPr>
                    <w:rPr>
                      <w:sz w:val="28"/>
                      <w:szCs w:val="28"/>
                    </w:rPr>
                  </w:pPr>
                  <w:r w:rsidRPr="00766048">
                    <w:rPr>
                      <w:sz w:val="28"/>
                      <w:szCs w:val="28"/>
                    </w:rPr>
                    <w:t>+ Qui đồng mẫu hai vế pt và khử mẫu ta được : ( 1+x)(x+2) = 2</w:t>
                  </w:r>
                </w:p>
                <w:p w:rsidR="00766048" w:rsidRPr="00766048" w:rsidRDefault="00766048" w:rsidP="00FD7C15">
                  <w:pPr>
                    <w:rPr>
                      <w:sz w:val="28"/>
                      <w:szCs w:val="28"/>
                    </w:rPr>
                  </w:pPr>
                  <w:r w:rsidRPr="00766048">
                    <w:rPr>
                      <w:sz w:val="28"/>
                      <w:szCs w:val="28"/>
                    </w:rPr>
                    <w:sym w:font="Wingdings" w:char="F0F3"/>
                  </w:r>
                  <w:r w:rsidRPr="00766048">
                    <w:rPr>
                      <w:sz w:val="28"/>
                      <w:szCs w:val="28"/>
                    </w:rPr>
                    <w:t xml:space="preserve"> x</w:t>
                  </w:r>
                  <w:r w:rsidRPr="00766048">
                    <w:rPr>
                      <w:sz w:val="28"/>
                      <w:szCs w:val="28"/>
                      <w:vertAlign w:val="superscript"/>
                    </w:rPr>
                    <w:t>2</w:t>
                  </w:r>
                  <w:r w:rsidRPr="00766048">
                    <w:rPr>
                      <w:sz w:val="28"/>
                      <w:szCs w:val="28"/>
                    </w:rPr>
                    <w:t xml:space="preserve"> + 3x = 0</w:t>
                  </w:r>
                </w:p>
                <w:p w:rsidR="00766048" w:rsidRPr="00766048" w:rsidRDefault="00766048" w:rsidP="00FD7C15">
                  <w:pPr>
                    <w:rPr>
                      <w:sz w:val="28"/>
                      <w:szCs w:val="28"/>
                    </w:rPr>
                  </w:pPr>
                  <w:r w:rsidRPr="00766048">
                    <w:rPr>
                      <w:sz w:val="28"/>
                      <w:szCs w:val="28"/>
                    </w:rPr>
                    <w:sym w:font="Wingdings" w:char="F0F3"/>
                  </w:r>
                  <w:r w:rsidRPr="00766048">
                    <w:rPr>
                      <w:sz w:val="28"/>
                      <w:szCs w:val="28"/>
                    </w:rPr>
                    <w:t xml:space="preserve"> x( x + 3) = 0</w:t>
                  </w:r>
                </w:p>
                <w:p w:rsidR="00766048" w:rsidRPr="00766048" w:rsidRDefault="00766048" w:rsidP="00FD7C15">
                  <w:pPr>
                    <w:rPr>
                      <w:sz w:val="28"/>
                      <w:szCs w:val="28"/>
                    </w:rPr>
                  </w:pPr>
                  <w:r w:rsidRPr="00766048">
                    <w:rPr>
                      <w:sz w:val="28"/>
                      <w:szCs w:val="28"/>
                    </w:rPr>
                    <w:sym w:font="Wingdings" w:char="F0F3"/>
                  </w:r>
                  <w:r w:rsidRPr="00766048">
                    <w:rPr>
                      <w:sz w:val="28"/>
                      <w:szCs w:val="28"/>
                    </w:rPr>
                    <w:t xml:space="preserve"> </w:t>
                  </w:r>
                  <w:r w:rsidRPr="00766048">
                    <w:rPr>
                      <w:position w:val="-30"/>
                      <w:sz w:val="28"/>
                      <w:szCs w:val="28"/>
                    </w:rPr>
                    <w:object w:dxaOrig="1860" w:dyaOrig="720">
                      <v:shape id="_x0000_i1703" type="#_x0000_t75" style="width:93pt;height:36pt" o:ole="">
                        <v:imagedata r:id="rId1292" o:title=""/>
                      </v:shape>
                      <o:OLEObject Type="Embed" ProgID="Equation.3" ShapeID="_x0000_i1703" DrawAspect="Content" ObjectID="_1586752292" r:id="rId1293"/>
                    </w:object>
                  </w:r>
                </w:p>
                <w:p w:rsidR="00766048" w:rsidRPr="00766048" w:rsidRDefault="00766048" w:rsidP="00FD7C15">
                  <w:pPr>
                    <w:rPr>
                      <w:sz w:val="28"/>
                      <w:szCs w:val="28"/>
                    </w:rPr>
                  </w:pPr>
                  <w:r w:rsidRPr="00766048">
                    <w:rPr>
                      <w:sz w:val="28"/>
                      <w:szCs w:val="28"/>
                    </w:rPr>
                    <w:t>+ x = 0 và x= 3 đều thỏa mãn điều kiện</w:t>
                  </w:r>
                </w:p>
                <w:p w:rsidR="00766048" w:rsidRPr="00766048" w:rsidRDefault="00766048" w:rsidP="00FD7C15">
                  <w:pPr>
                    <w:rPr>
                      <w:sz w:val="28"/>
                      <w:szCs w:val="28"/>
                    </w:rPr>
                  </w:pPr>
                  <w:r w:rsidRPr="00766048">
                    <w:rPr>
                      <w:sz w:val="28"/>
                      <w:szCs w:val="28"/>
                    </w:rPr>
                    <w:t xml:space="preserve">+ Vậy pt có tập nghiệm là : S = </w:t>
                  </w:r>
                  <w:r w:rsidRPr="00766048">
                    <w:rPr>
                      <w:position w:val="-10"/>
                      <w:sz w:val="28"/>
                      <w:szCs w:val="28"/>
                    </w:rPr>
                    <w:object w:dxaOrig="499" w:dyaOrig="340">
                      <v:shape id="_x0000_i1704" type="#_x0000_t75" style="width:24.95pt;height:17pt" o:ole="">
                        <v:imagedata r:id="rId1294" o:title=""/>
                      </v:shape>
                      <o:OLEObject Type="Embed" ProgID="Equation.3" ShapeID="_x0000_i1704" DrawAspect="Content" ObjectID="_1586752293" r:id="rId1295"/>
                    </w:object>
                  </w:r>
                </w:p>
                <w:p w:rsidR="00766048" w:rsidRPr="00766048" w:rsidRDefault="00766048" w:rsidP="00FD7C15">
                  <w:pPr>
                    <w:rPr>
                      <w:sz w:val="28"/>
                      <w:szCs w:val="28"/>
                    </w:rPr>
                  </w:pPr>
                  <w:r w:rsidRPr="00766048">
                    <w:rPr>
                      <w:sz w:val="28"/>
                      <w:szCs w:val="28"/>
                    </w:rPr>
                    <w:t>c) +Gọi x(cm) là độ dài cạnh góc vuông lớn (ĐK :  7 &lt; x &lt; 13)</w:t>
                  </w:r>
                </w:p>
                <w:p w:rsidR="00766048" w:rsidRPr="00766048" w:rsidRDefault="00766048" w:rsidP="00FD7C15">
                  <w:pPr>
                    <w:rPr>
                      <w:sz w:val="28"/>
                      <w:szCs w:val="28"/>
                    </w:rPr>
                  </w:pPr>
                  <w:r w:rsidRPr="00766048">
                    <w:rPr>
                      <w:sz w:val="28"/>
                      <w:szCs w:val="28"/>
                    </w:rPr>
                    <w:t>=&gt; độ dài cạnh góc vuông nhỏ là : x-7(cm)</w:t>
                  </w:r>
                </w:p>
                <w:p w:rsidR="00766048" w:rsidRPr="00766048" w:rsidRDefault="00766048" w:rsidP="00FD7C15">
                  <w:pPr>
                    <w:rPr>
                      <w:sz w:val="28"/>
                      <w:szCs w:val="28"/>
                    </w:rPr>
                  </w:pPr>
                </w:p>
              </w:tc>
              <w:tc>
                <w:tcPr>
                  <w:tcW w:w="1080" w:type="dxa"/>
                </w:tcPr>
                <w:p w:rsidR="00766048" w:rsidRPr="00766048" w:rsidRDefault="00766048" w:rsidP="00FD7C15">
                  <w:pPr>
                    <w:jc w:val="center"/>
                    <w:rPr>
                      <w:sz w:val="28"/>
                      <w:szCs w:val="28"/>
                    </w:rPr>
                  </w:pPr>
                  <w:r w:rsidRPr="00766048">
                    <w:rPr>
                      <w:sz w:val="28"/>
                      <w:szCs w:val="28"/>
                    </w:rPr>
                    <w:t>0.25</w:t>
                  </w:r>
                </w:p>
                <w:p w:rsidR="00766048" w:rsidRPr="00766048" w:rsidRDefault="00766048" w:rsidP="00FD7C15">
                  <w:pPr>
                    <w:jc w:val="center"/>
                    <w:rPr>
                      <w:sz w:val="28"/>
                      <w:szCs w:val="28"/>
                    </w:rPr>
                  </w:pPr>
                </w:p>
                <w:p w:rsidR="00766048" w:rsidRPr="00766048" w:rsidRDefault="00766048" w:rsidP="00FD7C15">
                  <w:pPr>
                    <w:jc w:val="cente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jc w:val="center"/>
                    <w:rPr>
                      <w:sz w:val="28"/>
                      <w:szCs w:val="28"/>
                    </w:rPr>
                  </w:pPr>
                  <w:r w:rsidRPr="00766048">
                    <w:rPr>
                      <w:sz w:val="28"/>
                      <w:szCs w:val="28"/>
                    </w:rPr>
                    <w:t>0.25</w:t>
                  </w:r>
                </w:p>
                <w:p w:rsidR="00766048" w:rsidRPr="00766048" w:rsidRDefault="00766048" w:rsidP="00FD7C15">
                  <w:pPr>
                    <w:jc w:val="center"/>
                    <w:rPr>
                      <w:sz w:val="28"/>
                      <w:szCs w:val="28"/>
                    </w:rPr>
                  </w:pPr>
                </w:p>
                <w:p w:rsidR="00766048" w:rsidRPr="00766048" w:rsidRDefault="00766048" w:rsidP="00FD7C15">
                  <w:pPr>
                    <w:jc w:val="center"/>
                    <w:rPr>
                      <w:sz w:val="28"/>
                      <w:szCs w:val="28"/>
                    </w:rPr>
                  </w:pPr>
                </w:p>
                <w:p w:rsidR="00766048" w:rsidRPr="00766048" w:rsidRDefault="00766048" w:rsidP="00FD7C15">
                  <w:pPr>
                    <w:jc w:val="center"/>
                    <w:rPr>
                      <w:sz w:val="28"/>
                      <w:szCs w:val="28"/>
                    </w:rPr>
                  </w:pPr>
                </w:p>
                <w:p w:rsidR="00766048" w:rsidRPr="00766048" w:rsidRDefault="00766048" w:rsidP="00FD7C15">
                  <w:pPr>
                    <w:jc w:val="center"/>
                    <w:rPr>
                      <w:sz w:val="28"/>
                      <w:szCs w:val="28"/>
                    </w:rPr>
                  </w:pPr>
                  <w:r w:rsidRPr="00766048">
                    <w:rPr>
                      <w:sz w:val="28"/>
                      <w:szCs w:val="28"/>
                    </w:rPr>
                    <w:t>0.25</w:t>
                  </w:r>
                </w:p>
                <w:p w:rsidR="00766048" w:rsidRPr="00766048" w:rsidRDefault="00766048" w:rsidP="00FD7C15">
                  <w:pPr>
                    <w:jc w:val="center"/>
                    <w:rPr>
                      <w:sz w:val="28"/>
                      <w:szCs w:val="28"/>
                    </w:rPr>
                  </w:pPr>
                </w:p>
                <w:p w:rsidR="00766048" w:rsidRPr="00766048" w:rsidRDefault="00766048" w:rsidP="00FD7C15">
                  <w:pPr>
                    <w:jc w:val="center"/>
                    <w:rPr>
                      <w:sz w:val="28"/>
                      <w:szCs w:val="28"/>
                    </w:rPr>
                  </w:pPr>
                </w:p>
                <w:p w:rsidR="00766048" w:rsidRPr="00766048" w:rsidRDefault="00766048" w:rsidP="00FD7C15">
                  <w:pPr>
                    <w:jc w:val="center"/>
                    <w:rPr>
                      <w:sz w:val="28"/>
                      <w:szCs w:val="28"/>
                    </w:rPr>
                  </w:pPr>
                  <w:r w:rsidRPr="00766048">
                    <w:rPr>
                      <w:sz w:val="28"/>
                      <w:szCs w:val="28"/>
                    </w:rPr>
                    <w:t>0.25</w:t>
                  </w:r>
                </w:p>
                <w:p w:rsidR="00766048" w:rsidRPr="00766048" w:rsidRDefault="00766048" w:rsidP="00FD7C15">
                  <w:pPr>
                    <w:jc w:val="center"/>
                    <w:rPr>
                      <w:sz w:val="28"/>
                      <w:szCs w:val="28"/>
                    </w:rPr>
                  </w:pPr>
                </w:p>
                <w:p w:rsidR="00766048" w:rsidRPr="00766048" w:rsidRDefault="00766048" w:rsidP="00FD7C15">
                  <w:pPr>
                    <w:jc w:val="center"/>
                    <w:rPr>
                      <w:sz w:val="28"/>
                      <w:szCs w:val="28"/>
                    </w:rPr>
                  </w:pPr>
                </w:p>
                <w:p w:rsidR="00766048" w:rsidRPr="00766048" w:rsidRDefault="00766048" w:rsidP="00FD7C15">
                  <w:pPr>
                    <w:jc w:val="center"/>
                    <w:rPr>
                      <w:sz w:val="28"/>
                      <w:szCs w:val="28"/>
                    </w:rPr>
                  </w:pPr>
                  <w:r w:rsidRPr="00766048">
                    <w:rPr>
                      <w:sz w:val="28"/>
                      <w:szCs w:val="28"/>
                    </w:rPr>
                    <w:t>0.25</w:t>
                  </w:r>
                </w:p>
                <w:p w:rsidR="00766048" w:rsidRPr="00766048" w:rsidRDefault="00766048" w:rsidP="00FD7C15">
                  <w:pPr>
                    <w:jc w:val="center"/>
                    <w:rPr>
                      <w:sz w:val="28"/>
                      <w:szCs w:val="28"/>
                    </w:rPr>
                  </w:pPr>
                </w:p>
                <w:p w:rsidR="00766048" w:rsidRPr="00766048" w:rsidRDefault="00766048" w:rsidP="00FD7C15">
                  <w:pPr>
                    <w:jc w:val="center"/>
                    <w:rPr>
                      <w:sz w:val="28"/>
                      <w:szCs w:val="28"/>
                    </w:rPr>
                  </w:pPr>
                </w:p>
                <w:p w:rsidR="00766048" w:rsidRPr="00766048" w:rsidRDefault="00766048" w:rsidP="00FD7C15">
                  <w:pPr>
                    <w:jc w:val="center"/>
                    <w:rPr>
                      <w:sz w:val="28"/>
                      <w:szCs w:val="28"/>
                    </w:rPr>
                  </w:pPr>
                  <w:r w:rsidRPr="00766048">
                    <w:rPr>
                      <w:sz w:val="28"/>
                      <w:szCs w:val="28"/>
                    </w:rPr>
                    <w:t>0.25</w:t>
                  </w:r>
                </w:p>
              </w:tc>
              <w:tc>
                <w:tcPr>
                  <w:tcW w:w="4567" w:type="dxa"/>
                  <w:vMerge/>
                </w:tcPr>
                <w:p w:rsidR="00766048" w:rsidRPr="00766048" w:rsidRDefault="00766048" w:rsidP="00FD7C15">
                  <w:pPr>
                    <w:jc w:val="center"/>
                    <w:rPr>
                      <w:sz w:val="28"/>
                      <w:szCs w:val="28"/>
                    </w:rPr>
                  </w:pPr>
                </w:p>
              </w:tc>
              <w:tc>
                <w:tcPr>
                  <w:tcW w:w="965" w:type="dxa"/>
                  <w:vMerge/>
                </w:tcPr>
                <w:p w:rsidR="00766048" w:rsidRPr="00766048" w:rsidRDefault="00766048" w:rsidP="00FD7C15">
                  <w:pPr>
                    <w:jc w:val="center"/>
                    <w:rPr>
                      <w:sz w:val="28"/>
                      <w:szCs w:val="28"/>
                    </w:rPr>
                  </w:pPr>
                </w:p>
              </w:tc>
            </w:tr>
          </w:tbl>
          <w:p w:rsidR="00766048" w:rsidRPr="00766048" w:rsidRDefault="00766048" w:rsidP="00766048">
            <w:pPr>
              <w:rPr>
                <w:sz w:val="28"/>
                <w:szCs w:val="28"/>
              </w:rPr>
            </w:pPr>
          </w:p>
          <w:p w:rsidR="00766048" w:rsidRPr="00733A51" w:rsidRDefault="0076604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66048" w:rsidRDefault="00766048" w:rsidP="00733A51">
            <w:pPr>
              <w:jc w:val="center"/>
              <w:rPr>
                <w:rFonts w:ascii="Times New Roman" w:eastAsia="Times New Roman" w:hAnsi="Times New Roman" w:cs="Times New Roman"/>
                <w:b/>
                <w:color w:val="FF0000"/>
                <w:sz w:val="28"/>
                <w:szCs w:val="24"/>
                <w:lang w:val="en-US"/>
              </w:rPr>
            </w:pPr>
          </w:p>
          <w:p w:rsidR="00766048" w:rsidRDefault="00766048" w:rsidP="00733A51">
            <w:pPr>
              <w:jc w:val="center"/>
              <w:rPr>
                <w:rFonts w:ascii="Times New Roman" w:eastAsia="Times New Roman" w:hAnsi="Times New Roman" w:cs="Times New Roman"/>
                <w:b/>
                <w:color w:val="FF0000"/>
                <w:sz w:val="28"/>
                <w:szCs w:val="24"/>
                <w:lang w:val="en-US"/>
              </w:rPr>
            </w:pPr>
          </w:p>
          <w:p w:rsidR="00766048" w:rsidRDefault="00766048" w:rsidP="00733A51">
            <w:pPr>
              <w:jc w:val="center"/>
              <w:rPr>
                <w:rFonts w:ascii="Times New Roman" w:eastAsia="Times New Roman" w:hAnsi="Times New Roman" w:cs="Times New Roman"/>
                <w:b/>
                <w:color w:val="FF0000"/>
                <w:sz w:val="28"/>
                <w:szCs w:val="24"/>
                <w:lang w:val="en-US"/>
              </w:rPr>
            </w:pPr>
          </w:p>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329</w:t>
            </w:r>
          </w:p>
          <w:p w:rsidR="00766048" w:rsidRPr="00E70B52" w:rsidRDefault="00766048" w:rsidP="00766048">
            <w:pPr>
              <w:spacing w:line="264" w:lineRule="auto"/>
              <w:jc w:val="center"/>
              <w:rPr>
                <w:b/>
              </w:rPr>
            </w:pPr>
            <w:r w:rsidRPr="001775A7">
              <w:rPr>
                <w:b/>
              </w:rPr>
              <w:t>ĐỀ THI VÀO 10</w:t>
            </w:r>
          </w:p>
          <w:p w:rsidR="00766048" w:rsidRPr="00766048" w:rsidRDefault="00766048" w:rsidP="00766048">
            <w:pPr>
              <w:rPr>
                <w:sz w:val="28"/>
                <w:szCs w:val="28"/>
                <w:lang w:val="pt-BR"/>
              </w:rPr>
            </w:pPr>
            <w:r w:rsidRPr="00766048">
              <w:rPr>
                <w:b/>
                <w:sz w:val="28"/>
                <w:szCs w:val="28"/>
                <w:u w:val="single"/>
                <w:lang w:val="pt-BR"/>
              </w:rPr>
              <w:t>Câu 1</w:t>
            </w:r>
            <w:r w:rsidRPr="00766048">
              <w:rPr>
                <w:sz w:val="28"/>
                <w:szCs w:val="28"/>
                <w:u w:val="single"/>
                <w:lang w:val="pt-BR"/>
              </w:rPr>
              <w:t xml:space="preserve"> </w:t>
            </w:r>
            <w:r w:rsidRPr="00766048">
              <w:rPr>
                <w:sz w:val="28"/>
                <w:szCs w:val="28"/>
                <w:lang w:val="pt-BR"/>
              </w:rPr>
              <w:t xml:space="preserve">(1.5 điểm)   </w:t>
            </w:r>
          </w:p>
          <w:p w:rsidR="00766048" w:rsidRPr="00766048" w:rsidRDefault="00766048" w:rsidP="00766048">
            <w:pPr>
              <w:rPr>
                <w:sz w:val="28"/>
                <w:szCs w:val="28"/>
                <w:lang w:val="pt-BR"/>
              </w:rPr>
            </w:pPr>
            <w:r w:rsidRPr="00766048">
              <w:rPr>
                <w:sz w:val="28"/>
                <w:szCs w:val="28"/>
                <w:lang w:val="pt-BR"/>
              </w:rPr>
              <w:t xml:space="preserve">           Rút gọn biểu thức (Không dùng máy tính cầm tay):</w:t>
            </w:r>
          </w:p>
          <w:p w:rsidR="00766048" w:rsidRPr="00766048" w:rsidRDefault="00766048" w:rsidP="00766048">
            <w:pPr>
              <w:ind w:left="225"/>
              <w:rPr>
                <w:sz w:val="28"/>
                <w:szCs w:val="28"/>
              </w:rPr>
            </w:pPr>
            <w:r w:rsidRPr="00766048">
              <w:rPr>
                <w:sz w:val="28"/>
                <w:szCs w:val="28"/>
                <w:lang w:val="pt-BR"/>
              </w:rPr>
              <w:t xml:space="preserve">    </w:t>
            </w:r>
            <w:r w:rsidRPr="00766048">
              <w:rPr>
                <w:sz w:val="28"/>
                <w:szCs w:val="28"/>
              </w:rPr>
              <w:t xml:space="preserve">1)  </w:t>
            </w:r>
            <w:r w:rsidRPr="00766048">
              <w:rPr>
                <w:position w:val="-8"/>
                <w:sz w:val="28"/>
                <w:szCs w:val="28"/>
              </w:rPr>
              <w:object w:dxaOrig="1600" w:dyaOrig="360">
                <v:shape id="_x0000_i1705" type="#_x0000_t75" style="width:80pt;height:18pt" o:ole="">
                  <v:imagedata r:id="rId1296" o:title=""/>
                </v:shape>
                <o:OLEObject Type="Embed" ProgID="Equation.DSMT4" ShapeID="_x0000_i1705" DrawAspect="Content" ObjectID="_1586752294" r:id="rId1297"/>
              </w:object>
            </w:r>
          </w:p>
          <w:p w:rsidR="00766048" w:rsidRPr="00766048" w:rsidRDefault="00766048" w:rsidP="00766048">
            <w:pPr>
              <w:ind w:left="225"/>
              <w:rPr>
                <w:sz w:val="28"/>
                <w:szCs w:val="28"/>
              </w:rPr>
            </w:pPr>
            <w:r w:rsidRPr="00766048">
              <w:rPr>
                <w:sz w:val="28"/>
                <w:szCs w:val="28"/>
              </w:rPr>
              <w:t xml:space="preserve">    2)  </w:t>
            </w:r>
            <w:r w:rsidRPr="00766048">
              <w:rPr>
                <w:position w:val="-30"/>
                <w:sz w:val="28"/>
                <w:szCs w:val="28"/>
              </w:rPr>
              <w:object w:dxaOrig="2320" w:dyaOrig="740">
                <v:shape id="_x0000_i1706" type="#_x0000_t75" style="width:116pt;height:37pt" o:ole="">
                  <v:imagedata r:id="rId1298" o:title=""/>
                </v:shape>
                <o:OLEObject Type="Embed" ProgID="Equation.DSMT4" ShapeID="_x0000_i1706" DrawAspect="Content" ObjectID="_1586752295" r:id="rId1299"/>
              </w:object>
            </w:r>
            <w:r w:rsidRPr="00766048">
              <w:rPr>
                <w:sz w:val="28"/>
                <w:szCs w:val="28"/>
              </w:rPr>
              <w:t xml:space="preserve"> với </w:t>
            </w:r>
            <w:r w:rsidRPr="00766048">
              <w:rPr>
                <w:position w:val="-10"/>
                <w:sz w:val="28"/>
                <w:szCs w:val="28"/>
              </w:rPr>
              <w:object w:dxaOrig="1680" w:dyaOrig="320">
                <v:shape id="_x0000_i1707" type="#_x0000_t75" style="width:84pt;height:16pt" o:ole="">
                  <v:imagedata r:id="rId1300" o:title=""/>
                </v:shape>
                <o:OLEObject Type="Embed" ProgID="Equation.DSMT4" ShapeID="_x0000_i1707" DrawAspect="Content" ObjectID="_1586752296" r:id="rId1301"/>
              </w:object>
            </w:r>
          </w:p>
          <w:p w:rsidR="00766048" w:rsidRPr="00766048" w:rsidRDefault="00766048" w:rsidP="00766048">
            <w:pPr>
              <w:rPr>
                <w:sz w:val="28"/>
                <w:szCs w:val="28"/>
              </w:rPr>
            </w:pPr>
            <w:r w:rsidRPr="00766048">
              <w:rPr>
                <w:b/>
                <w:sz w:val="28"/>
                <w:szCs w:val="28"/>
                <w:u w:val="single"/>
              </w:rPr>
              <w:t>Câu 2</w:t>
            </w:r>
            <w:r w:rsidRPr="00766048">
              <w:rPr>
                <w:sz w:val="28"/>
                <w:szCs w:val="28"/>
              </w:rPr>
              <w:t>(2.0 điểm)</w:t>
            </w:r>
          </w:p>
          <w:p w:rsidR="00766048" w:rsidRPr="00766048" w:rsidRDefault="00766048" w:rsidP="00766048">
            <w:pPr>
              <w:numPr>
                <w:ilvl w:val="0"/>
                <w:numId w:val="43"/>
              </w:numPr>
              <w:rPr>
                <w:sz w:val="28"/>
                <w:szCs w:val="28"/>
              </w:rPr>
            </w:pPr>
            <w:r w:rsidRPr="00766048">
              <w:rPr>
                <w:sz w:val="28"/>
                <w:szCs w:val="28"/>
              </w:rPr>
              <w:t>Giải phương trình (Không dùng máy tính cầm tay):</w:t>
            </w:r>
          </w:p>
          <w:p w:rsidR="00766048" w:rsidRPr="00766048" w:rsidRDefault="00766048" w:rsidP="00766048">
            <w:pPr>
              <w:ind w:left="2160"/>
              <w:rPr>
                <w:sz w:val="28"/>
                <w:szCs w:val="28"/>
              </w:rPr>
            </w:pPr>
            <w:r w:rsidRPr="00766048">
              <w:rPr>
                <w:sz w:val="28"/>
                <w:szCs w:val="28"/>
              </w:rPr>
              <w:t>x</w:t>
            </w:r>
            <w:r w:rsidRPr="00766048">
              <w:rPr>
                <w:sz w:val="28"/>
                <w:szCs w:val="28"/>
                <w:vertAlign w:val="superscript"/>
              </w:rPr>
              <w:t>2</w:t>
            </w:r>
            <w:r w:rsidRPr="00766048">
              <w:rPr>
                <w:sz w:val="28"/>
                <w:szCs w:val="28"/>
              </w:rPr>
              <w:t xml:space="preserve"> – 3x + 2 = 0</w:t>
            </w:r>
          </w:p>
          <w:p w:rsidR="00766048" w:rsidRPr="00766048" w:rsidRDefault="00766048" w:rsidP="00766048">
            <w:pPr>
              <w:numPr>
                <w:ilvl w:val="0"/>
                <w:numId w:val="43"/>
              </w:numPr>
              <w:rPr>
                <w:sz w:val="28"/>
                <w:szCs w:val="28"/>
              </w:rPr>
            </w:pPr>
            <w:r w:rsidRPr="00766048">
              <w:rPr>
                <w:sz w:val="28"/>
                <w:szCs w:val="28"/>
              </w:rPr>
              <w:t>Giải hệ phương trình (Không dùng máy tính cầm tay):</w:t>
            </w:r>
          </w:p>
          <w:p w:rsidR="00766048" w:rsidRPr="00766048" w:rsidRDefault="00766048" w:rsidP="00766048">
            <w:pPr>
              <w:ind w:left="2160"/>
              <w:rPr>
                <w:sz w:val="28"/>
                <w:szCs w:val="28"/>
              </w:rPr>
            </w:pPr>
            <w:r w:rsidRPr="00766048">
              <w:rPr>
                <w:position w:val="-30"/>
                <w:sz w:val="28"/>
                <w:szCs w:val="28"/>
              </w:rPr>
              <w:object w:dxaOrig="1260" w:dyaOrig="720">
                <v:shape id="_x0000_i1708" type="#_x0000_t75" style="width:63pt;height:36pt" o:ole="">
                  <v:imagedata r:id="rId1302" o:title=""/>
                </v:shape>
                <o:OLEObject Type="Embed" ProgID="Equation.DSMT4" ShapeID="_x0000_i1708" DrawAspect="Content" ObjectID="_1586752297" r:id="rId1303"/>
              </w:object>
            </w:r>
            <w:r w:rsidRPr="00766048">
              <w:rPr>
                <w:sz w:val="28"/>
                <w:szCs w:val="28"/>
              </w:rPr>
              <w:t>.</w:t>
            </w:r>
          </w:p>
          <w:p w:rsidR="00766048" w:rsidRPr="00766048" w:rsidRDefault="00766048" w:rsidP="00766048">
            <w:pPr>
              <w:ind w:left="225" w:hanging="225"/>
              <w:rPr>
                <w:sz w:val="28"/>
                <w:szCs w:val="28"/>
              </w:rPr>
            </w:pPr>
            <w:r w:rsidRPr="00766048">
              <w:rPr>
                <w:b/>
                <w:sz w:val="28"/>
                <w:szCs w:val="28"/>
                <w:u w:val="single"/>
              </w:rPr>
              <w:t>Câu 3</w:t>
            </w:r>
            <w:r w:rsidRPr="00766048">
              <w:rPr>
                <w:sz w:val="28"/>
                <w:szCs w:val="28"/>
                <w:u w:val="single"/>
              </w:rPr>
              <w:t xml:space="preserve"> </w:t>
            </w:r>
            <w:r w:rsidRPr="00766048">
              <w:rPr>
                <w:sz w:val="28"/>
                <w:szCs w:val="28"/>
              </w:rPr>
              <w:t>(2.0 điểm)</w:t>
            </w:r>
          </w:p>
          <w:p w:rsidR="00766048" w:rsidRPr="00766048" w:rsidRDefault="00766048" w:rsidP="00766048">
            <w:pPr>
              <w:ind w:left="360"/>
              <w:rPr>
                <w:sz w:val="28"/>
                <w:szCs w:val="28"/>
              </w:rPr>
            </w:pPr>
            <w:r w:rsidRPr="00766048">
              <w:rPr>
                <w:sz w:val="28"/>
                <w:szCs w:val="28"/>
              </w:rPr>
              <w:t>Trên mặt phẳng tọa độ Oxy cho hàm số y = -x + 4 có đồ thị là đường thẳng (d). Gọi A, B lần lượt là giao điểm của (d) với trục tung và trục hoành.</w:t>
            </w:r>
          </w:p>
          <w:p w:rsidR="00766048" w:rsidRPr="00766048" w:rsidRDefault="00766048" w:rsidP="00766048">
            <w:pPr>
              <w:ind w:left="360"/>
              <w:rPr>
                <w:sz w:val="28"/>
                <w:szCs w:val="28"/>
              </w:rPr>
            </w:pPr>
            <w:r w:rsidRPr="00766048">
              <w:rPr>
                <w:sz w:val="28"/>
                <w:szCs w:val="28"/>
              </w:rPr>
              <w:t xml:space="preserve">   a) Tìm tọa độ các điểm A và B. </w:t>
            </w:r>
          </w:p>
          <w:p w:rsidR="00766048" w:rsidRPr="00766048" w:rsidRDefault="00766048" w:rsidP="00766048">
            <w:pPr>
              <w:ind w:left="360"/>
              <w:rPr>
                <w:sz w:val="28"/>
                <w:szCs w:val="28"/>
              </w:rPr>
            </w:pPr>
            <w:r w:rsidRPr="00766048">
              <w:rPr>
                <w:sz w:val="28"/>
                <w:szCs w:val="28"/>
              </w:rPr>
              <w:t xml:space="preserve">   b) Hai điểm A, B và gốc tọa độ O tạo thành tam giác vuông AOB. Quay tam giác vuông AOB một vòng quanh cạnh góc vuông OA cố định ta được một hình gì? Tính diện tích xung quanh hình đó.</w:t>
            </w:r>
          </w:p>
          <w:p w:rsidR="00766048" w:rsidRPr="00766048" w:rsidRDefault="00766048" w:rsidP="00766048">
            <w:pPr>
              <w:rPr>
                <w:sz w:val="28"/>
                <w:szCs w:val="28"/>
              </w:rPr>
            </w:pPr>
            <w:r w:rsidRPr="00766048">
              <w:rPr>
                <w:b/>
                <w:sz w:val="28"/>
                <w:szCs w:val="28"/>
                <w:u w:val="single"/>
              </w:rPr>
              <w:t>Câu 4</w:t>
            </w:r>
            <w:r w:rsidRPr="00766048">
              <w:rPr>
                <w:sz w:val="28"/>
                <w:szCs w:val="28"/>
                <w:u w:val="single"/>
              </w:rPr>
              <w:t xml:space="preserve"> </w:t>
            </w:r>
            <w:r w:rsidRPr="00766048">
              <w:rPr>
                <w:sz w:val="28"/>
                <w:szCs w:val="28"/>
              </w:rPr>
              <w:t>(1.5 điểm)</w:t>
            </w:r>
          </w:p>
          <w:p w:rsidR="00766048" w:rsidRPr="00766048" w:rsidRDefault="00766048" w:rsidP="00766048">
            <w:pPr>
              <w:rPr>
                <w:sz w:val="28"/>
                <w:szCs w:val="28"/>
              </w:rPr>
            </w:pPr>
            <w:r w:rsidRPr="00766048">
              <w:rPr>
                <w:sz w:val="28"/>
                <w:szCs w:val="28"/>
              </w:rPr>
              <w:tab/>
              <w:t xml:space="preserve">Một xe ôtô tải và một xe du lịch khởi hành đồng thời từ thành phố A đến thành phố B. Xe du lịch có vận tốc lớn hơn vận tốc ôtô tải là 20km/h, do đó nó đến B trước xe ôtô tải 15 phút. Tính vận tốc mỗi xe, biết rằng khoảng cách giữa hai thành phố A và B là 100km.     </w:t>
            </w:r>
          </w:p>
          <w:p w:rsidR="00766048" w:rsidRPr="00766048" w:rsidRDefault="00766048" w:rsidP="00766048">
            <w:pPr>
              <w:ind w:left="720" w:hanging="720"/>
              <w:rPr>
                <w:b/>
                <w:sz w:val="28"/>
                <w:szCs w:val="28"/>
              </w:rPr>
            </w:pPr>
            <w:r w:rsidRPr="00766048">
              <w:rPr>
                <w:b/>
                <w:sz w:val="28"/>
                <w:szCs w:val="28"/>
                <w:u w:val="single"/>
              </w:rPr>
              <w:t>Câu 5</w:t>
            </w:r>
            <w:r w:rsidRPr="00766048">
              <w:rPr>
                <w:sz w:val="28"/>
                <w:szCs w:val="28"/>
              </w:rPr>
              <w:t xml:space="preserve"> (3.0 điểm)</w:t>
            </w:r>
            <w:r w:rsidRPr="00766048">
              <w:rPr>
                <w:sz w:val="28"/>
                <w:szCs w:val="28"/>
                <w:u w:val="single"/>
              </w:rPr>
              <w:t xml:space="preserve"> </w:t>
            </w:r>
          </w:p>
          <w:p w:rsidR="00766048" w:rsidRPr="00766048" w:rsidRDefault="00766048" w:rsidP="00766048">
            <w:pPr>
              <w:ind w:left="225"/>
              <w:rPr>
                <w:sz w:val="28"/>
                <w:szCs w:val="28"/>
              </w:rPr>
            </w:pPr>
            <w:r w:rsidRPr="00766048">
              <w:rPr>
                <w:sz w:val="28"/>
                <w:szCs w:val="28"/>
              </w:rPr>
              <w:tab/>
              <w:t xml:space="preserve">Cho tam giác ABC vuông tại A, Kẻ đường cao AH và phân giác BE của góc </w:t>
            </w:r>
          </w:p>
          <w:p w:rsidR="00766048" w:rsidRPr="00766048" w:rsidRDefault="00766048" w:rsidP="00766048">
            <w:pPr>
              <w:rPr>
                <w:sz w:val="28"/>
                <w:szCs w:val="28"/>
              </w:rPr>
            </w:pPr>
            <w:r w:rsidRPr="00766048">
              <w:rPr>
                <w:sz w:val="28"/>
                <w:szCs w:val="28"/>
              </w:rPr>
              <w:t>ABC (H thuộc BC, E thuộc AC), Kẻ AD vuông góc với BE (D thuộc BE).</w:t>
            </w:r>
          </w:p>
          <w:p w:rsidR="00766048" w:rsidRPr="00766048" w:rsidRDefault="00766048" w:rsidP="00766048">
            <w:pPr>
              <w:ind w:left="225"/>
              <w:rPr>
                <w:sz w:val="28"/>
                <w:szCs w:val="28"/>
              </w:rPr>
            </w:pPr>
            <w:r w:rsidRPr="00766048">
              <w:rPr>
                <w:sz w:val="28"/>
                <w:szCs w:val="28"/>
              </w:rPr>
              <w:tab/>
              <w:t xml:space="preserve">a) Chứng minh rằng tứ giác ADHB là tứ giác nội tiếp, xác định tâm O đường tròn </w:t>
            </w:r>
          </w:p>
          <w:p w:rsidR="00766048" w:rsidRPr="00766048" w:rsidRDefault="00766048" w:rsidP="00766048">
            <w:pPr>
              <w:ind w:left="225" w:firstLine="495"/>
              <w:rPr>
                <w:sz w:val="28"/>
                <w:szCs w:val="28"/>
              </w:rPr>
            </w:pPr>
            <w:r w:rsidRPr="00766048">
              <w:rPr>
                <w:sz w:val="28"/>
                <w:szCs w:val="28"/>
              </w:rPr>
              <w:t xml:space="preserve">    ngoại tiếp tứ giác ADHB (gọi là đường tròn (O)).</w:t>
            </w:r>
          </w:p>
          <w:p w:rsidR="00766048" w:rsidRPr="00766048" w:rsidRDefault="00766048" w:rsidP="00766048">
            <w:pPr>
              <w:ind w:left="225"/>
              <w:rPr>
                <w:sz w:val="28"/>
                <w:szCs w:val="28"/>
              </w:rPr>
            </w:pPr>
            <w:r w:rsidRPr="00766048">
              <w:rPr>
                <w:sz w:val="28"/>
                <w:szCs w:val="28"/>
              </w:rPr>
              <w:tab/>
              <w:t xml:space="preserve">b) Chứng minh </w:t>
            </w:r>
            <w:r w:rsidRPr="00766048">
              <w:rPr>
                <w:position w:val="-4"/>
                <w:sz w:val="28"/>
                <w:szCs w:val="28"/>
              </w:rPr>
              <w:object w:dxaOrig="1219" w:dyaOrig="279">
                <v:shape id="_x0000_i1709" type="#_x0000_t75" style="width:60.95pt;height:13.95pt" o:ole="">
                  <v:imagedata r:id="rId1304" o:title=""/>
                </v:shape>
                <o:OLEObject Type="Embed" ProgID="Equation.DSMT4" ShapeID="_x0000_i1709" DrawAspect="Content" ObjectID="_1586752298" r:id="rId1305"/>
              </w:object>
            </w:r>
            <w:r w:rsidRPr="00766048">
              <w:rPr>
                <w:sz w:val="28"/>
                <w:szCs w:val="28"/>
              </w:rPr>
              <w:t xml:space="preserve"> và OD song song với HB.</w:t>
            </w:r>
          </w:p>
          <w:p w:rsidR="00766048" w:rsidRPr="00766048" w:rsidRDefault="00766048" w:rsidP="00766048">
            <w:pPr>
              <w:ind w:left="225"/>
              <w:rPr>
                <w:sz w:val="28"/>
                <w:szCs w:val="28"/>
              </w:rPr>
            </w:pPr>
            <w:r w:rsidRPr="00766048">
              <w:rPr>
                <w:sz w:val="28"/>
                <w:szCs w:val="28"/>
              </w:rPr>
              <w:tab/>
              <w:t xml:space="preserve">c) Cho biết số đo góc </w:t>
            </w:r>
            <w:r w:rsidRPr="00766048">
              <w:rPr>
                <w:position w:val="-4"/>
                <w:sz w:val="28"/>
                <w:szCs w:val="28"/>
              </w:rPr>
              <w:object w:dxaOrig="1060" w:dyaOrig="279">
                <v:shape id="_x0000_i1710" type="#_x0000_t75" style="width:53pt;height:13.95pt" o:ole="">
                  <v:imagedata r:id="rId1306" o:title=""/>
                </v:shape>
                <o:OLEObject Type="Embed" ProgID="Equation.DSMT4" ShapeID="_x0000_i1710" DrawAspect="Content" ObjectID="_1586752299" r:id="rId1307"/>
              </w:object>
            </w:r>
            <w:r w:rsidRPr="00766048">
              <w:rPr>
                <w:sz w:val="28"/>
                <w:szCs w:val="28"/>
              </w:rPr>
              <w:t xml:space="preserve"> và AB = a (a &gt; 0 cho trước). Tính theo a diện tích </w:t>
            </w:r>
          </w:p>
          <w:p w:rsidR="00766048" w:rsidRPr="00766048" w:rsidRDefault="00766048" w:rsidP="00766048">
            <w:pPr>
              <w:ind w:left="225" w:firstLine="495"/>
              <w:rPr>
                <w:sz w:val="28"/>
                <w:szCs w:val="28"/>
              </w:rPr>
            </w:pPr>
            <w:r w:rsidRPr="00766048">
              <w:rPr>
                <w:sz w:val="28"/>
                <w:szCs w:val="28"/>
              </w:rPr>
              <w:t xml:space="preserve">    phần tam giác ABC nằm ngoài đường tron (O).</w:t>
            </w:r>
          </w:p>
          <w:p w:rsidR="00766048" w:rsidRPr="00766048" w:rsidRDefault="00766048" w:rsidP="00766048">
            <w:pPr>
              <w:ind w:left="225" w:firstLine="495"/>
              <w:rPr>
                <w:sz w:val="28"/>
                <w:szCs w:val="28"/>
              </w:rPr>
            </w:pPr>
          </w:p>
          <w:p w:rsidR="00766048" w:rsidRPr="00766048" w:rsidRDefault="00766048" w:rsidP="00766048">
            <w:pPr>
              <w:jc w:val="center"/>
              <w:rPr>
                <w:sz w:val="28"/>
                <w:szCs w:val="28"/>
              </w:rPr>
            </w:pPr>
          </w:p>
          <w:p w:rsidR="00766048" w:rsidRPr="00766048" w:rsidRDefault="00766048" w:rsidP="00766048">
            <w:pPr>
              <w:jc w:val="center"/>
              <w:rPr>
                <w:sz w:val="28"/>
                <w:szCs w:val="28"/>
              </w:rPr>
            </w:pPr>
          </w:p>
          <w:p w:rsidR="00766048" w:rsidRPr="00766048" w:rsidRDefault="00766048" w:rsidP="00766048">
            <w:pPr>
              <w:jc w:val="center"/>
              <w:rPr>
                <w:sz w:val="28"/>
                <w:szCs w:val="28"/>
              </w:rPr>
            </w:pPr>
          </w:p>
          <w:p w:rsidR="00766048" w:rsidRPr="00766048" w:rsidRDefault="00766048" w:rsidP="00766048">
            <w:pPr>
              <w:jc w:val="center"/>
              <w:rPr>
                <w:sz w:val="28"/>
                <w:szCs w:val="28"/>
              </w:rPr>
            </w:pPr>
          </w:p>
          <w:p w:rsidR="00766048" w:rsidRPr="00766048" w:rsidRDefault="00766048" w:rsidP="00766048">
            <w:pPr>
              <w:jc w:val="center"/>
              <w:rPr>
                <w:sz w:val="28"/>
                <w:szCs w:val="28"/>
              </w:rPr>
            </w:pPr>
          </w:p>
          <w:p w:rsidR="00766048" w:rsidRPr="00766048" w:rsidRDefault="00766048" w:rsidP="00766048">
            <w:pPr>
              <w:jc w:val="center"/>
              <w:rPr>
                <w:sz w:val="28"/>
                <w:szCs w:val="28"/>
              </w:rPr>
            </w:pPr>
          </w:p>
          <w:p w:rsidR="00766048" w:rsidRPr="00766048" w:rsidRDefault="00766048" w:rsidP="00766048">
            <w:pPr>
              <w:jc w:val="center"/>
              <w:rPr>
                <w:sz w:val="28"/>
                <w:szCs w:val="28"/>
              </w:rPr>
            </w:pPr>
          </w:p>
          <w:p w:rsidR="00766048" w:rsidRPr="00766048" w:rsidRDefault="00766048" w:rsidP="00766048">
            <w:pPr>
              <w:jc w:val="center"/>
              <w:rPr>
                <w:sz w:val="28"/>
                <w:szCs w:val="28"/>
              </w:rPr>
            </w:pPr>
          </w:p>
          <w:p w:rsidR="00766048" w:rsidRPr="00766048" w:rsidRDefault="00766048" w:rsidP="00766048">
            <w:pPr>
              <w:jc w:val="center"/>
              <w:rPr>
                <w:sz w:val="28"/>
                <w:szCs w:val="28"/>
              </w:rPr>
            </w:pPr>
          </w:p>
          <w:p w:rsidR="00766048" w:rsidRPr="00766048" w:rsidRDefault="00766048" w:rsidP="00766048">
            <w:pPr>
              <w:jc w:val="center"/>
              <w:rPr>
                <w:sz w:val="28"/>
                <w:szCs w:val="28"/>
              </w:rPr>
            </w:pPr>
          </w:p>
          <w:p w:rsidR="00766048" w:rsidRPr="00766048" w:rsidRDefault="00766048" w:rsidP="00766048">
            <w:pPr>
              <w:jc w:val="center"/>
              <w:rPr>
                <w:sz w:val="28"/>
                <w:szCs w:val="28"/>
              </w:rPr>
            </w:pPr>
          </w:p>
          <w:p w:rsidR="00766048" w:rsidRPr="00766048" w:rsidRDefault="00766048" w:rsidP="00766048">
            <w:pPr>
              <w:jc w:val="center"/>
              <w:rPr>
                <w:sz w:val="28"/>
                <w:szCs w:val="28"/>
              </w:rPr>
            </w:pPr>
          </w:p>
          <w:p w:rsidR="00766048" w:rsidRPr="00766048" w:rsidRDefault="00766048" w:rsidP="00766048">
            <w:pPr>
              <w:jc w:val="center"/>
              <w:rPr>
                <w:sz w:val="28"/>
                <w:szCs w:val="28"/>
              </w:rPr>
            </w:pPr>
          </w:p>
          <w:p w:rsidR="00766048" w:rsidRPr="00766048" w:rsidRDefault="00766048" w:rsidP="00766048">
            <w:pPr>
              <w:jc w:val="center"/>
              <w:rPr>
                <w:sz w:val="28"/>
                <w:szCs w:val="28"/>
              </w:rPr>
            </w:pPr>
          </w:p>
          <w:p w:rsidR="00766048" w:rsidRPr="00766048" w:rsidRDefault="00766048" w:rsidP="00766048">
            <w:pPr>
              <w:jc w:val="center"/>
              <w:rPr>
                <w:sz w:val="28"/>
                <w:szCs w:val="28"/>
              </w:rPr>
            </w:pPr>
          </w:p>
          <w:p w:rsidR="00766048" w:rsidRPr="00766048" w:rsidRDefault="00766048" w:rsidP="00766048">
            <w:pPr>
              <w:jc w:val="center"/>
              <w:rPr>
                <w:b/>
                <w:sz w:val="28"/>
                <w:szCs w:val="28"/>
              </w:rPr>
            </w:pPr>
            <w:r w:rsidRPr="00766048">
              <w:rPr>
                <w:b/>
                <w:sz w:val="28"/>
                <w:szCs w:val="28"/>
              </w:rPr>
              <w:t>ĐÁP ÁN ĐỀ TUYỂN SINH LỚP 10 THPT</w:t>
            </w:r>
          </w:p>
          <w:p w:rsidR="00766048" w:rsidRPr="00766048" w:rsidRDefault="00766048" w:rsidP="00766048">
            <w:pPr>
              <w:jc w:val="center"/>
              <w:rPr>
                <w:sz w:val="28"/>
                <w:szCs w:val="28"/>
              </w:rPr>
            </w:pPr>
            <w:r w:rsidRPr="00766048">
              <w:rPr>
                <w:b/>
                <w:sz w:val="28"/>
                <w:szCs w:val="28"/>
              </w:rPr>
              <w:t>Khóa ngày 24 tháng 6 năm 2010</w:t>
            </w:r>
          </w:p>
          <w:p w:rsidR="00766048" w:rsidRPr="00766048" w:rsidRDefault="00766048" w:rsidP="00766048">
            <w:pPr>
              <w:jc w:val="center"/>
              <w:rPr>
                <w:sz w:val="28"/>
                <w:szCs w:val="28"/>
              </w:rPr>
            </w:pPr>
            <w:r w:rsidRPr="00766048">
              <w:rPr>
                <w:b/>
                <w:sz w:val="28"/>
                <w:szCs w:val="28"/>
              </w:rPr>
              <w:t>MÔN TOÁN</w:t>
            </w:r>
          </w:p>
          <w:tbl>
            <w:tblPr>
              <w:tblStyle w:val="TableGrid"/>
              <w:tblW w:w="0" w:type="auto"/>
              <w:tblLook w:val="01E0" w:firstRow="1" w:lastRow="1" w:firstColumn="1" w:lastColumn="1" w:noHBand="0" w:noVBand="0"/>
            </w:tblPr>
            <w:tblGrid>
              <w:gridCol w:w="1368"/>
              <w:gridCol w:w="7911"/>
              <w:gridCol w:w="930"/>
            </w:tblGrid>
            <w:tr w:rsidR="00766048" w:rsidRPr="00766048" w:rsidTr="00FD7C15">
              <w:tc>
                <w:tcPr>
                  <w:tcW w:w="1368" w:type="dxa"/>
                </w:tcPr>
                <w:p w:rsidR="00766048" w:rsidRPr="00766048" w:rsidRDefault="00766048" w:rsidP="00FD7C15">
                  <w:pPr>
                    <w:rPr>
                      <w:b/>
                      <w:sz w:val="28"/>
                      <w:szCs w:val="28"/>
                    </w:rPr>
                  </w:pPr>
                  <w:r w:rsidRPr="00766048">
                    <w:rPr>
                      <w:b/>
                      <w:sz w:val="28"/>
                      <w:szCs w:val="28"/>
                    </w:rPr>
                    <w:t>Câu</w:t>
                  </w:r>
                </w:p>
              </w:tc>
              <w:tc>
                <w:tcPr>
                  <w:tcW w:w="7839" w:type="dxa"/>
                </w:tcPr>
                <w:p w:rsidR="00766048" w:rsidRPr="00766048" w:rsidRDefault="00766048" w:rsidP="00FD7C15">
                  <w:pPr>
                    <w:rPr>
                      <w:b/>
                      <w:sz w:val="28"/>
                      <w:szCs w:val="28"/>
                    </w:rPr>
                  </w:pPr>
                  <w:r w:rsidRPr="00766048">
                    <w:rPr>
                      <w:b/>
                      <w:sz w:val="28"/>
                      <w:szCs w:val="28"/>
                    </w:rPr>
                    <w:t>Lời giải</w:t>
                  </w:r>
                </w:p>
              </w:tc>
              <w:tc>
                <w:tcPr>
                  <w:tcW w:w="930" w:type="dxa"/>
                </w:tcPr>
                <w:p w:rsidR="00766048" w:rsidRPr="00766048" w:rsidRDefault="00766048" w:rsidP="00FD7C15">
                  <w:pPr>
                    <w:rPr>
                      <w:b/>
                      <w:sz w:val="28"/>
                      <w:szCs w:val="28"/>
                    </w:rPr>
                  </w:pPr>
                  <w:r w:rsidRPr="00766048">
                    <w:rPr>
                      <w:b/>
                      <w:sz w:val="28"/>
                      <w:szCs w:val="28"/>
                    </w:rPr>
                    <w:t>Điểm</w:t>
                  </w:r>
                </w:p>
              </w:tc>
            </w:tr>
            <w:tr w:rsidR="00766048" w:rsidRPr="00766048" w:rsidTr="00FD7C15">
              <w:tc>
                <w:tcPr>
                  <w:tcW w:w="1368" w:type="dxa"/>
                </w:tcPr>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r w:rsidRPr="00766048">
                    <w:rPr>
                      <w:b/>
                      <w:sz w:val="28"/>
                      <w:szCs w:val="28"/>
                    </w:rPr>
                    <w:t>1</w:t>
                  </w:r>
                </w:p>
                <w:p w:rsidR="00766048" w:rsidRPr="00766048" w:rsidRDefault="00766048" w:rsidP="00FD7C15">
                  <w:pPr>
                    <w:jc w:val="center"/>
                    <w:rPr>
                      <w:b/>
                      <w:sz w:val="28"/>
                      <w:szCs w:val="28"/>
                    </w:rPr>
                  </w:pPr>
                  <w:r w:rsidRPr="00766048">
                    <w:rPr>
                      <w:sz w:val="28"/>
                      <w:szCs w:val="28"/>
                    </w:rPr>
                    <w:t>(1.5điểm)</w:t>
                  </w:r>
                </w:p>
              </w:tc>
              <w:tc>
                <w:tcPr>
                  <w:tcW w:w="7839" w:type="dxa"/>
                </w:tcPr>
                <w:p w:rsidR="00766048" w:rsidRPr="00766048" w:rsidRDefault="00766048" w:rsidP="00FD7C15">
                  <w:pPr>
                    <w:rPr>
                      <w:sz w:val="28"/>
                      <w:szCs w:val="28"/>
                    </w:rPr>
                  </w:pPr>
                  <w:r w:rsidRPr="00766048">
                    <w:rPr>
                      <w:b/>
                      <w:sz w:val="28"/>
                      <w:szCs w:val="28"/>
                    </w:rPr>
                    <w:t>R</w:t>
                  </w:r>
                  <w:r w:rsidRPr="00766048">
                    <w:rPr>
                      <w:sz w:val="28"/>
                      <w:szCs w:val="28"/>
                    </w:rPr>
                    <w:t>út gọn các biểu thức:</w:t>
                  </w:r>
                </w:p>
                <w:p w:rsidR="00766048" w:rsidRPr="00766048" w:rsidRDefault="00766048" w:rsidP="00FD7C15">
                  <w:pPr>
                    <w:rPr>
                      <w:sz w:val="28"/>
                      <w:szCs w:val="28"/>
                    </w:rPr>
                  </w:pPr>
                  <w:r w:rsidRPr="00766048">
                    <w:rPr>
                      <w:sz w:val="28"/>
                      <w:szCs w:val="28"/>
                    </w:rPr>
                    <w:t>1)</w:t>
                  </w:r>
                </w:p>
                <w:p w:rsidR="00766048" w:rsidRPr="00766048" w:rsidRDefault="00766048" w:rsidP="00FD7C15">
                  <w:pPr>
                    <w:rPr>
                      <w:sz w:val="28"/>
                      <w:szCs w:val="28"/>
                    </w:rPr>
                  </w:pPr>
                  <w:r w:rsidRPr="00766048">
                    <w:rPr>
                      <w:sz w:val="28"/>
                      <w:szCs w:val="28"/>
                    </w:rPr>
                    <w:t xml:space="preserve"> </w:t>
                  </w:r>
                  <w:r w:rsidRPr="00766048">
                    <w:rPr>
                      <w:position w:val="-52"/>
                      <w:sz w:val="28"/>
                      <w:szCs w:val="28"/>
                    </w:rPr>
                    <w:object w:dxaOrig="3640" w:dyaOrig="1219">
                      <v:shape id="_x0000_i1711" type="#_x0000_t75" style="width:182pt;height:60.95pt" o:ole="">
                        <v:imagedata r:id="rId1308" o:title=""/>
                      </v:shape>
                      <o:OLEObject Type="Embed" ProgID="Equation.DSMT4" ShapeID="_x0000_i1711" DrawAspect="Content" ObjectID="_1586752300" r:id="rId1309"/>
                    </w:object>
                  </w:r>
                </w:p>
                <w:p w:rsidR="00766048" w:rsidRPr="00766048" w:rsidRDefault="00766048" w:rsidP="00FD7C15">
                  <w:pPr>
                    <w:rPr>
                      <w:sz w:val="28"/>
                      <w:szCs w:val="28"/>
                    </w:rPr>
                  </w:pPr>
                  <w:r w:rsidRPr="00766048">
                    <w:rPr>
                      <w:sz w:val="28"/>
                      <w:szCs w:val="28"/>
                    </w:rPr>
                    <w:t xml:space="preserve">2) Với </w:t>
                  </w:r>
                  <w:r w:rsidRPr="00766048">
                    <w:rPr>
                      <w:position w:val="-10"/>
                      <w:sz w:val="28"/>
                      <w:szCs w:val="28"/>
                    </w:rPr>
                    <w:object w:dxaOrig="1700" w:dyaOrig="320">
                      <v:shape id="_x0000_i1712" type="#_x0000_t75" style="width:85pt;height:16pt" o:ole="">
                        <v:imagedata r:id="rId1310" o:title=""/>
                      </v:shape>
                      <o:OLEObject Type="Embed" ProgID="Equation.DSMT4" ShapeID="_x0000_i1712" DrawAspect="Content" ObjectID="_1586752301" r:id="rId1311"/>
                    </w:object>
                  </w:r>
                </w:p>
                <w:p w:rsidR="00766048" w:rsidRPr="00766048" w:rsidRDefault="00766048" w:rsidP="00FD7C15">
                  <w:pPr>
                    <w:rPr>
                      <w:sz w:val="28"/>
                      <w:szCs w:val="28"/>
                    </w:rPr>
                  </w:pPr>
                  <w:r w:rsidRPr="00766048">
                    <w:rPr>
                      <w:sz w:val="28"/>
                      <w:szCs w:val="28"/>
                    </w:rPr>
                    <w:t xml:space="preserve">Ta có: </w:t>
                  </w:r>
                </w:p>
                <w:p w:rsidR="00766048" w:rsidRPr="00766048" w:rsidRDefault="00766048" w:rsidP="00FD7C15">
                  <w:pPr>
                    <w:rPr>
                      <w:sz w:val="28"/>
                      <w:szCs w:val="28"/>
                    </w:rPr>
                  </w:pPr>
                  <w:r w:rsidRPr="00766048">
                    <w:rPr>
                      <w:position w:val="-46"/>
                      <w:sz w:val="28"/>
                      <w:szCs w:val="28"/>
                    </w:rPr>
                    <w:object w:dxaOrig="4700" w:dyaOrig="1520">
                      <v:shape id="_x0000_i1713" type="#_x0000_t75" style="width:235pt;height:76pt" o:ole="">
                        <v:imagedata r:id="rId1312" o:title=""/>
                      </v:shape>
                      <o:OLEObject Type="Embed" ProgID="Equation.DSMT4" ShapeID="_x0000_i1713" DrawAspect="Content" ObjectID="_1586752302" r:id="rId1313"/>
                    </w:object>
                  </w:r>
                </w:p>
              </w:tc>
              <w:tc>
                <w:tcPr>
                  <w:tcW w:w="930" w:type="dxa"/>
                </w:tcPr>
                <w:p w:rsidR="00766048" w:rsidRPr="00766048" w:rsidRDefault="00766048" w:rsidP="00FD7C15">
                  <w:pPr>
                    <w:rPr>
                      <w:b/>
                      <w:sz w:val="28"/>
                      <w:szCs w:val="28"/>
                    </w:rPr>
                  </w:pPr>
                </w:p>
                <w:p w:rsidR="00766048" w:rsidRPr="00766048" w:rsidRDefault="00766048" w:rsidP="00FD7C15">
                  <w:pPr>
                    <w:rPr>
                      <w:sz w:val="28"/>
                      <w:szCs w:val="28"/>
                    </w:rPr>
                  </w:pPr>
                  <w:r w:rsidRPr="00766048">
                    <w:rPr>
                      <w:sz w:val="28"/>
                      <w:szCs w:val="28"/>
                    </w:rPr>
                    <w:t>0.25đ</w:t>
                  </w: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0.5đ</w:t>
                  </w: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0,25đ</w:t>
                  </w: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0,25đ</w:t>
                  </w:r>
                </w:p>
                <w:p w:rsidR="00766048" w:rsidRPr="00766048" w:rsidRDefault="00766048" w:rsidP="00FD7C15">
                  <w:pPr>
                    <w:rPr>
                      <w:sz w:val="28"/>
                      <w:szCs w:val="28"/>
                    </w:rPr>
                  </w:pPr>
                  <w:r w:rsidRPr="00766048">
                    <w:rPr>
                      <w:sz w:val="28"/>
                      <w:szCs w:val="28"/>
                    </w:rPr>
                    <w:t>0,25đ</w:t>
                  </w:r>
                </w:p>
              </w:tc>
            </w:tr>
            <w:tr w:rsidR="00766048" w:rsidRPr="00766048" w:rsidTr="00FD7C15">
              <w:tc>
                <w:tcPr>
                  <w:tcW w:w="1368" w:type="dxa"/>
                </w:tcPr>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r w:rsidRPr="00766048">
                    <w:rPr>
                      <w:b/>
                      <w:sz w:val="28"/>
                      <w:szCs w:val="28"/>
                    </w:rPr>
                    <w:t>2</w:t>
                  </w:r>
                </w:p>
                <w:p w:rsidR="00766048" w:rsidRPr="00766048" w:rsidRDefault="00766048" w:rsidP="00FD7C15">
                  <w:pPr>
                    <w:jc w:val="center"/>
                    <w:rPr>
                      <w:sz w:val="28"/>
                      <w:szCs w:val="28"/>
                    </w:rPr>
                  </w:pPr>
                  <w:r w:rsidRPr="00766048">
                    <w:rPr>
                      <w:sz w:val="28"/>
                      <w:szCs w:val="28"/>
                    </w:rPr>
                    <w:t>(2.0điểm)</w:t>
                  </w:r>
                </w:p>
              </w:tc>
              <w:tc>
                <w:tcPr>
                  <w:tcW w:w="7839" w:type="dxa"/>
                </w:tcPr>
                <w:p w:rsidR="00766048" w:rsidRPr="00766048" w:rsidRDefault="00766048" w:rsidP="00FD7C15">
                  <w:pPr>
                    <w:jc w:val="both"/>
                    <w:rPr>
                      <w:sz w:val="28"/>
                      <w:szCs w:val="28"/>
                    </w:rPr>
                  </w:pPr>
                  <w:r w:rsidRPr="00766048">
                    <w:rPr>
                      <w:sz w:val="28"/>
                      <w:szCs w:val="28"/>
                    </w:rPr>
                    <w:t>1)Giải phương trình: x</w:t>
                  </w:r>
                  <w:r w:rsidRPr="00766048">
                    <w:rPr>
                      <w:sz w:val="28"/>
                      <w:szCs w:val="28"/>
                      <w:vertAlign w:val="superscript"/>
                    </w:rPr>
                    <w:t>2</w:t>
                  </w:r>
                  <w:r w:rsidRPr="00766048">
                    <w:rPr>
                      <w:sz w:val="28"/>
                      <w:szCs w:val="28"/>
                    </w:rPr>
                    <w:t xml:space="preserve"> – 3x + 2 = 0</w:t>
                  </w:r>
                </w:p>
                <w:p w:rsidR="00766048" w:rsidRPr="00766048" w:rsidRDefault="00766048" w:rsidP="00FD7C15">
                  <w:pPr>
                    <w:jc w:val="both"/>
                    <w:rPr>
                      <w:sz w:val="28"/>
                      <w:szCs w:val="28"/>
                    </w:rPr>
                  </w:pPr>
                  <w:r w:rsidRPr="00766048">
                    <w:rPr>
                      <w:sz w:val="28"/>
                      <w:szCs w:val="28"/>
                    </w:rPr>
                    <w:t xml:space="preserve"> A = 1, b =-3, c = 2 và a + b + c = 0 </w:t>
                  </w:r>
                </w:p>
                <w:p w:rsidR="00766048" w:rsidRPr="00766048" w:rsidRDefault="00766048" w:rsidP="00FD7C15">
                  <w:pPr>
                    <w:jc w:val="both"/>
                    <w:rPr>
                      <w:sz w:val="28"/>
                      <w:szCs w:val="28"/>
                    </w:rPr>
                  </w:pPr>
                  <w:r w:rsidRPr="00766048">
                    <w:rPr>
                      <w:sz w:val="28"/>
                      <w:szCs w:val="28"/>
                    </w:rPr>
                    <w:t xml:space="preserve">Nên phương trình có hai nghiệm: </w:t>
                  </w:r>
                  <w:r w:rsidRPr="00766048">
                    <w:rPr>
                      <w:position w:val="-24"/>
                      <w:sz w:val="28"/>
                      <w:szCs w:val="28"/>
                    </w:rPr>
                    <w:object w:dxaOrig="1680" w:dyaOrig="620">
                      <v:shape id="_x0000_i1714" type="#_x0000_t75" style="width:84pt;height:31pt" o:ole="">
                        <v:imagedata r:id="rId1314" o:title=""/>
                      </v:shape>
                      <o:OLEObject Type="Embed" ProgID="Equation.DSMT4" ShapeID="_x0000_i1714" DrawAspect="Content" ObjectID="_1586752303" r:id="rId1315"/>
                    </w:object>
                  </w:r>
                </w:p>
                <w:p w:rsidR="00766048" w:rsidRPr="00766048" w:rsidRDefault="00766048" w:rsidP="00FD7C15">
                  <w:pPr>
                    <w:jc w:val="both"/>
                    <w:rPr>
                      <w:sz w:val="28"/>
                      <w:szCs w:val="28"/>
                    </w:rPr>
                  </w:pPr>
                  <w:r w:rsidRPr="00766048">
                    <w:rPr>
                      <w:sz w:val="28"/>
                      <w:szCs w:val="28"/>
                    </w:rPr>
                    <w:t xml:space="preserve">2) Giải hệ </w:t>
                  </w:r>
                  <w:r w:rsidRPr="00766048">
                    <w:rPr>
                      <w:position w:val="-34"/>
                      <w:sz w:val="28"/>
                      <w:szCs w:val="28"/>
                    </w:rPr>
                    <w:object w:dxaOrig="1780" w:dyaOrig="800">
                      <v:shape id="_x0000_i1715" type="#_x0000_t75" style="width:89pt;height:40pt" o:ole="">
                        <v:imagedata r:id="rId1316" o:title=""/>
                      </v:shape>
                      <o:OLEObject Type="Embed" ProgID="Equation.DSMT4" ShapeID="_x0000_i1715" DrawAspect="Content" ObjectID="_1586752304" r:id="rId1317"/>
                    </w:object>
                  </w:r>
                </w:p>
                <w:p w:rsidR="00766048" w:rsidRPr="00766048" w:rsidRDefault="00766048" w:rsidP="00FD7C15">
                  <w:pPr>
                    <w:jc w:val="both"/>
                    <w:rPr>
                      <w:sz w:val="28"/>
                      <w:szCs w:val="28"/>
                    </w:rPr>
                  </w:pPr>
                  <w:r w:rsidRPr="00766048">
                    <w:rPr>
                      <w:sz w:val="28"/>
                      <w:szCs w:val="28"/>
                    </w:rPr>
                    <w:t xml:space="preserve">(1) </w:t>
                  </w:r>
                  <w:r w:rsidRPr="00766048">
                    <w:rPr>
                      <w:position w:val="-6"/>
                      <w:sz w:val="28"/>
                      <w:szCs w:val="28"/>
                    </w:rPr>
                    <w:object w:dxaOrig="340" w:dyaOrig="240">
                      <v:shape id="_x0000_i1716" type="#_x0000_t75" style="width:17pt;height:12pt" o:ole="">
                        <v:imagedata r:id="rId1318" o:title=""/>
                      </v:shape>
                      <o:OLEObject Type="Embed" ProgID="Equation.DSMT4" ShapeID="_x0000_i1716" DrawAspect="Content" ObjectID="_1586752305" r:id="rId1319"/>
                    </w:object>
                  </w:r>
                  <w:r w:rsidRPr="00766048">
                    <w:rPr>
                      <w:sz w:val="28"/>
                      <w:szCs w:val="28"/>
                    </w:rPr>
                    <w:t xml:space="preserve">x = 3 + y   (3). Thay (3) vào phương trình (2) ta được: </w:t>
                  </w:r>
                </w:p>
                <w:p w:rsidR="00766048" w:rsidRPr="00766048" w:rsidRDefault="00766048" w:rsidP="00FD7C15">
                  <w:pPr>
                    <w:ind w:left="360"/>
                    <w:jc w:val="both"/>
                    <w:rPr>
                      <w:sz w:val="28"/>
                      <w:szCs w:val="28"/>
                      <w:lang w:val="fr-FR"/>
                    </w:rPr>
                  </w:pPr>
                  <w:r w:rsidRPr="00766048">
                    <w:rPr>
                      <w:sz w:val="28"/>
                      <w:szCs w:val="28"/>
                      <w:lang w:val="fr-FR"/>
                    </w:rPr>
                    <w:t xml:space="preserve">3(3 + y) - 4y = 2 </w:t>
                  </w:r>
                  <w:r w:rsidRPr="00766048">
                    <w:rPr>
                      <w:position w:val="-6"/>
                      <w:sz w:val="28"/>
                      <w:szCs w:val="28"/>
                    </w:rPr>
                    <w:object w:dxaOrig="340" w:dyaOrig="240">
                      <v:shape id="_x0000_i1717" type="#_x0000_t75" style="width:17pt;height:12pt" o:ole="">
                        <v:imagedata r:id="rId1318" o:title=""/>
                      </v:shape>
                      <o:OLEObject Type="Embed" ProgID="Equation.DSMT4" ShapeID="_x0000_i1717" DrawAspect="Content" ObjectID="_1586752306" r:id="rId1320"/>
                    </w:object>
                  </w:r>
                  <w:r w:rsidRPr="00766048">
                    <w:rPr>
                      <w:sz w:val="28"/>
                      <w:szCs w:val="28"/>
                      <w:lang w:val="fr-FR"/>
                    </w:rPr>
                    <w:t>y = 7 (4).</w:t>
                  </w:r>
                </w:p>
                <w:p w:rsidR="00766048" w:rsidRPr="00766048" w:rsidRDefault="00766048" w:rsidP="00FD7C15">
                  <w:pPr>
                    <w:ind w:left="360"/>
                    <w:jc w:val="both"/>
                    <w:rPr>
                      <w:sz w:val="28"/>
                      <w:szCs w:val="28"/>
                      <w:lang w:val="fr-FR"/>
                    </w:rPr>
                  </w:pPr>
                  <w:r w:rsidRPr="00766048">
                    <w:rPr>
                      <w:sz w:val="28"/>
                      <w:szCs w:val="28"/>
                      <w:lang w:val="fr-FR"/>
                    </w:rPr>
                    <w:t xml:space="preserve"> Thay (4) vào (3) ta được: x = 10.</w:t>
                  </w:r>
                </w:p>
                <w:p w:rsidR="00766048" w:rsidRPr="00766048" w:rsidRDefault="00766048" w:rsidP="00FD7C15">
                  <w:pPr>
                    <w:ind w:left="360"/>
                    <w:jc w:val="both"/>
                    <w:rPr>
                      <w:sz w:val="28"/>
                      <w:szCs w:val="28"/>
                      <w:lang w:val="fr-FR"/>
                    </w:rPr>
                  </w:pPr>
                  <w:r w:rsidRPr="00766048">
                    <w:rPr>
                      <w:sz w:val="28"/>
                      <w:szCs w:val="28"/>
                      <w:lang w:val="fr-FR"/>
                    </w:rPr>
                    <w:t>Vậy hệ có nghiệm (x; y) = (10; 7)</w:t>
                  </w:r>
                </w:p>
              </w:tc>
              <w:tc>
                <w:tcPr>
                  <w:tcW w:w="930" w:type="dxa"/>
                </w:tcPr>
                <w:p w:rsidR="00766048" w:rsidRPr="00766048" w:rsidRDefault="00766048" w:rsidP="00FD7C15">
                  <w:pPr>
                    <w:rPr>
                      <w:b/>
                      <w:sz w:val="28"/>
                      <w:szCs w:val="28"/>
                      <w:lang w:val="fr-FR"/>
                    </w:rPr>
                  </w:pPr>
                </w:p>
                <w:p w:rsidR="00766048" w:rsidRPr="00766048" w:rsidRDefault="00766048" w:rsidP="00FD7C15">
                  <w:pPr>
                    <w:rPr>
                      <w:sz w:val="28"/>
                      <w:szCs w:val="28"/>
                    </w:rPr>
                  </w:pPr>
                  <w:r w:rsidRPr="00766048">
                    <w:rPr>
                      <w:sz w:val="28"/>
                      <w:szCs w:val="28"/>
                    </w:rPr>
                    <w:t>0.5đ</w:t>
                  </w: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r w:rsidRPr="00766048">
                    <w:rPr>
                      <w:sz w:val="28"/>
                      <w:szCs w:val="28"/>
                    </w:rPr>
                    <w:t>0,25</w:t>
                  </w:r>
                </w:p>
                <w:p w:rsidR="00766048" w:rsidRPr="00766048" w:rsidRDefault="00766048" w:rsidP="00FD7C15">
                  <w:pPr>
                    <w:rPr>
                      <w:b/>
                      <w:sz w:val="28"/>
                      <w:szCs w:val="28"/>
                    </w:rPr>
                  </w:pPr>
                  <w:r w:rsidRPr="00766048">
                    <w:rPr>
                      <w:sz w:val="28"/>
                      <w:szCs w:val="28"/>
                    </w:rPr>
                    <w:t>0,25</w:t>
                  </w:r>
                </w:p>
              </w:tc>
            </w:tr>
            <w:tr w:rsidR="00766048" w:rsidRPr="00766048" w:rsidTr="00FD7C15">
              <w:tc>
                <w:tcPr>
                  <w:tcW w:w="1368" w:type="dxa"/>
                </w:tcPr>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r w:rsidRPr="00766048">
                    <w:rPr>
                      <w:b/>
                      <w:sz w:val="28"/>
                      <w:szCs w:val="28"/>
                    </w:rPr>
                    <w:t>3</w:t>
                  </w:r>
                </w:p>
                <w:p w:rsidR="00766048" w:rsidRPr="00766048" w:rsidRDefault="00766048" w:rsidP="00FD7C15">
                  <w:pPr>
                    <w:jc w:val="center"/>
                    <w:rPr>
                      <w:b/>
                      <w:sz w:val="28"/>
                      <w:szCs w:val="28"/>
                    </w:rPr>
                  </w:pPr>
                  <w:r w:rsidRPr="00766048">
                    <w:rPr>
                      <w:b/>
                      <w:sz w:val="28"/>
                      <w:szCs w:val="28"/>
                    </w:rPr>
                    <w:t>(2.0điểm)</w:t>
                  </w:r>
                </w:p>
              </w:tc>
              <w:tc>
                <w:tcPr>
                  <w:tcW w:w="7839" w:type="dxa"/>
                </w:tcPr>
                <w:p w:rsidR="00766048" w:rsidRPr="00766048" w:rsidRDefault="00766048" w:rsidP="00FD7C15">
                  <w:pPr>
                    <w:rPr>
                      <w:sz w:val="28"/>
                      <w:szCs w:val="28"/>
                    </w:rPr>
                  </w:pPr>
                  <w:r w:rsidRPr="00766048">
                    <w:rPr>
                      <w:sz w:val="28"/>
                      <w:szCs w:val="28"/>
                    </w:rPr>
                    <w:t>a)</w:t>
                  </w:r>
                </w:p>
                <w:p w:rsidR="00766048" w:rsidRPr="00766048" w:rsidRDefault="00766048" w:rsidP="00FD7C15">
                  <w:pPr>
                    <w:rPr>
                      <w:sz w:val="28"/>
                      <w:szCs w:val="28"/>
                    </w:rPr>
                  </w:pPr>
                  <w:r w:rsidRPr="00766048">
                    <w:rPr>
                      <w:sz w:val="28"/>
                      <w:szCs w:val="28"/>
                    </w:rPr>
                    <w:t>*Giao điểm đồ thị với trục tung: x = 0 =&gt; y = 4. Toạ độ điểm A(0; 4)</w:t>
                  </w:r>
                </w:p>
                <w:p w:rsidR="00766048" w:rsidRPr="00766048" w:rsidRDefault="00766048" w:rsidP="00FD7C15">
                  <w:pPr>
                    <w:rPr>
                      <w:sz w:val="28"/>
                      <w:szCs w:val="28"/>
                    </w:rPr>
                  </w:pPr>
                  <w:r w:rsidRPr="00766048">
                    <w:rPr>
                      <w:sz w:val="28"/>
                      <w:szCs w:val="28"/>
                    </w:rPr>
                    <w:t>*Giao điểm đồ thị với trục hoành: y = 0 =&gt; x = 4. Toạ độ điểm B(4; 0)</w:t>
                  </w:r>
                </w:p>
                <w:p w:rsidR="00766048" w:rsidRPr="00766048" w:rsidRDefault="00766048" w:rsidP="00FD7C15">
                  <w:pPr>
                    <w:rPr>
                      <w:sz w:val="28"/>
                      <w:szCs w:val="28"/>
                    </w:rPr>
                  </w:pPr>
                  <w:r w:rsidRPr="00766048">
                    <w:rPr>
                      <w:sz w:val="28"/>
                      <w:szCs w:val="28"/>
                    </w:rPr>
                    <w:t>b) Quay tam giác vuông AOB một vòng quanh cạnh OA ta được một hình nón.</w:t>
                  </w:r>
                </w:p>
                <w:p w:rsidR="00766048" w:rsidRPr="00766048" w:rsidRDefault="00766048" w:rsidP="00FD7C15">
                  <w:pPr>
                    <w:rPr>
                      <w:sz w:val="28"/>
                      <w:szCs w:val="28"/>
                    </w:rPr>
                  </w:pPr>
                  <w:r w:rsidRPr="00766048">
                    <w:rPr>
                      <w:sz w:val="28"/>
                      <w:szCs w:val="28"/>
                    </w:rPr>
                    <w:t xml:space="preserve">Hình nón có bán kính đáy r = OB = 4, đường sinh AB = l = </w:t>
                  </w:r>
                  <w:r w:rsidRPr="00766048">
                    <w:rPr>
                      <w:position w:val="-6"/>
                      <w:sz w:val="28"/>
                      <w:szCs w:val="28"/>
                    </w:rPr>
                    <w:object w:dxaOrig="499" w:dyaOrig="340">
                      <v:shape id="_x0000_i1718" type="#_x0000_t75" style="width:24.95pt;height:17pt" o:ole="">
                        <v:imagedata r:id="rId1321" o:title=""/>
                      </v:shape>
                      <o:OLEObject Type="Embed" ProgID="Equation.DSMT4" ShapeID="_x0000_i1718" DrawAspect="Content" ObjectID="_1586752307" r:id="rId1322"/>
                    </w:object>
                  </w:r>
                  <w:r w:rsidRPr="00766048">
                    <w:rPr>
                      <w:sz w:val="28"/>
                      <w:szCs w:val="28"/>
                    </w:rPr>
                    <w:t xml:space="preserve"> (Do tam giác AOB cân tại O có OA = OB =4)</w:t>
                  </w:r>
                </w:p>
                <w:p w:rsidR="00766048" w:rsidRPr="00766048" w:rsidRDefault="00766048" w:rsidP="00FD7C15">
                  <w:pPr>
                    <w:rPr>
                      <w:sz w:val="28"/>
                      <w:szCs w:val="28"/>
                    </w:rPr>
                  </w:pPr>
                  <w:r w:rsidRPr="00766048">
                    <w:rPr>
                      <w:sz w:val="28"/>
                      <w:szCs w:val="28"/>
                    </w:rPr>
                    <w:t xml:space="preserve">Diện tích xung quanh hình nón là: </w:t>
                  </w:r>
                </w:p>
                <w:p w:rsidR="00766048" w:rsidRPr="00766048" w:rsidRDefault="00766048" w:rsidP="00FD7C15">
                  <w:pPr>
                    <w:rPr>
                      <w:sz w:val="28"/>
                      <w:szCs w:val="28"/>
                    </w:rPr>
                  </w:pPr>
                  <w:r w:rsidRPr="00766048">
                    <w:rPr>
                      <w:sz w:val="28"/>
                      <w:szCs w:val="28"/>
                    </w:rPr>
                    <w:t>S</w:t>
                  </w:r>
                  <w:r w:rsidRPr="00766048">
                    <w:rPr>
                      <w:sz w:val="28"/>
                      <w:szCs w:val="28"/>
                      <w:vertAlign w:val="subscript"/>
                    </w:rPr>
                    <w:t>xq</w:t>
                  </w:r>
                  <w:r w:rsidRPr="00766048">
                    <w:rPr>
                      <w:sz w:val="28"/>
                      <w:szCs w:val="28"/>
                    </w:rPr>
                    <w:t xml:space="preserve"> = </w:t>
                  </w:r>
                  <w:r w:rsidRPr="00766048">
                    <w:rPr>
                      <w:position w:val="-6"/>
                      <w:sz w:val="28"/>
                      <w:szCs w:val="28"/>
                    </w:rPr>
                    <w:object w:dxaOrig="2299" w:dyaOrig="340">
                      <v:shape id="_x0000_i1719" type="#_x0000_t75" style="width:114.95pt;height:17pt" o:ole="">
                        <v:imagedata r:id="rId1323" o:title=""/>
                      </v:shape>
                      <o:OLEObject Type="Embed" ProgID="Equation.DSMT4" ShapeID="_x0000_i1719" DrawAspect="Content" ObjectID="_1586752308" r:id="rId1324"/>
                    </w:object>
                  </w:r>
                  <w:r w:rsidRPr="00766048">
                    <w:rPr>
                      <w:sz w:val="28"/>
                      <w:szCs w:val="28"/>
                    </w:rPr>
                    <w:t xml:space="preserve">  (đvdt)</w:t>
                  </w:r>
                </w:p>
              </w:tc>
              <w:tc>
                <w:tcPr>
                  <w:tcW w:w="930" w:type="dxa"/>
                </w:tcPr>
                <w:p w:rsidR="00766048" w:rsidRPr="00766048" w:rsidRDefault="00766048" w:rsidP="00FD7C15">
                  <w:pPr>
                    <w:rPr>
                      <w:b/>
                      <w:sz w:val="28"/>
                      <w:szCs w:val="28"/>
                    </w:rPr>
                  </w:pPr>
                </w:p>
                <w:p w:rsidR="00766048" w:rsidRPr="00766048" w:rsidRDefault="00766048" w:rsidP="00FD7C15">
                  <w:pPr>
                    <w:rPr>
                      <w:b/>
                      <w:sz w:val="28"/>
                      <w:szCs w:val="28"/>
                    </w:rPr>
                  </w:pPr>
                </w:p>
                <w:p w:rsidR="00766048" w:rsidRPr="00766048" w:rsidRDefault="00766048" w:rsidP="00FD7C15">
                  <w:pPr>
                    <w:rPr>
                      <w:sz w:val="28"/>
                      <w:szCs w:val="28"/>
                    </w:rPr>
                  </w:pPr>
                  <w:r w:rsidRPr="00766048">
                    <w:rPr>
                      <w:sz w:val="28"/>
                      <w:szCs w:val="28"/>
                    </w:rPr>
                    <w:t>0.5</w:t>
                  </w: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0.5</w:t>
                  </w: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0.5</w:t>
                  </w: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rPr>
                      <w:b/>
                      <w:sz w:val="28"/>
                      <w:szCs w:val="28"/>
                    </w:rPr>
                  </w:pPr>
                  <w:r w:rsidRPr="00766048">
                    <w:rPr>
                      <w:sz w:val="28"/>
                      <w:szCs w:val="28"/>
                    </w:rPr>
                    <w:t>0.25</w:t>
                  </w:r>
                </w:p>
              </w:tc>
            </w:tr>
            <w:tr w:rsidR="00766048" w:rsidRPr="00766048" w:rsidTr="00FD7C15">
              <w:tc>
                <w:tcPr>
                  <w:tcW w:w="1368" w:type="dxa"/>
                </w:tcPr>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r w:rsidRPr="00766048">
                    <w:rPr>
                      <w:b/>
                      <w:sz w:val="28"/>
                      <w:szCs w:val="28"/>
                    </w:rPr>
                    <w:t>4</w:t>
                  </w:r>
                </w:p>
                <w:p w:rsidR="00766048" w:rsidRPr="00766048" w:rsidRDefault="00766048" w:rsidP="00FD7C15">
                  <w:pPr>
                    <w:jc w:val="center"/>
                    <w:rPr>
                      <w:b/>
                      <w:sz w:val="28"/>
                      <w:szCs w:val="28"/>
                    </w:rPr>
                  </w:pPr>
                  <w:r w:rsidRPr="00766048">
                    <w:rPr>
                      <w:b/>
                      <w:sz w:val="28"/>
                      <w:szCs w:val="28"/>
                    </w:rPr>
                    <w:t>(1.5điểm)</w:t>
                  </w:r>
                </w:p>
              </w:tc>
              <w:tc>
                <w:tcPr>
                  <w:tcW w:w="7839" w:type="dxa"/>
                </w:tcPr>
                <w:p w:rsidR="00766048" w:rsidRPr="00766048" w:rsidRDefault="00766048" w:rsidP="00FD7C15">
                  <w:pPr>
                    <w:rPr>
                      <w:sz w:val="28"/>
                      <w:szCs w:val="28"/>
                    </w:rPr>
                  </w:pPr>
                  <w:r w:rsidRPr="00766048">
                    <w:rPr>
                      <w:b/>
                      <w:sz w:val="28"/>
                      <w:szCs w:val="28"/>
                    </w:rPr>
                    <w:t>G</w:t>
                  </w:r>
                  <w:r w:rsidRPr="00766048">
                    <w:rPr>
                      <w:sz w:val="28"/>
                      <w:szCs w:val="28"/>
                    </w:rPr>
                    <w:t>ọi vận tốc Ôtô tải là x (km/h), x &gt; 0 thì vận tốc xe du lịch là x + 20 (km/h)</w:t>
                  </w:r>
                </w:p>
                <w:p w:rsidR="00766048" w:rsidRPr="00766048" w:rsidRDefault="00766048" w:rsidP="00FD7C15">
                  <w:pPr>
                    <w:rPr>
                      <w:sz w:val="28"/>
                      <w:szCs w:val="28"/>
                    </w:rPr>
                  </w:pPr>
                  <w:r w:rsidRPr="00766048">
                    <w:rPr>
                      <w:sz w:val="28"/>
                      <w:szCs w:val="28"/>
                    </w:rPr>
                    <w:t>Thời gian ôtô tải đi từ thành phố A đến thành phố B là</w:t>
                  </w:r>
                  <w:r w:rsidRPr="00766048">
                    <w:rPr>
                      <w:position w:val="-24"/>
                      <w:sz w:val="28"/>
                      <w:szCs w:val="28"/>
                    </w:rPr>
                    <w:object w:dxaOrig="440" w:dyaOrig="620">
                      <v:shape id="_x0000_i1720" type="#_x0000_t75" style="width:22pt;height:31pt" o:ole="">
                        <v:imagedata r:id="rId1325" o:title=""/>
                      </v:shape>
                      <o:OLEObject Type="Embed" ProgID="Equation.DSMT4" ShapeID="_x0000_i1720" DrawAspect="Content" ObjectID="_1586752309" r:id="rId1326"/>
                    </w:object>
                  </w:r>
                </w:p>
                <w:p w:rsidR="00766048" w:rsidRPr="00766048" w:rsidRDefault="00766048" w:rsidP="00FD7C15">
                  <w:pPr>
                    <w:rPr>
                      <w:sz w:val="28"/>
                      <w:szCs w:val="28"/>
                    </w:rPr>
                  </w:pPr>
                  <w:r w:rsidRPr="00766048">
                    <w:rPr>
                      <w:sz w:val="28"/>
                      <w:szCs w:val="28"/>
                    </w:rPr>
                    <w:t>Thời gian xe du lịch tải đi từ thành phố A đến thành phố B là</w:t>
                  </w:r>
                  <w:r w:rsidRPr="00766048">
                    <w:rPr>
                      <w:position w:val="-24"/>
                      <w:sz w:val="28"/>
                      <w:szCs w:val="28"/>
                    </w:rPr>
                    <w:object w:dxaOrig="680" w:dyaOrig="620">
                      <v:shape id="_x0000_i1721" type="#_x0000_t75" style="width:34pt;height:31pt" o:ole="">
                        <v:imagedata r:id="rId1327" o:title=""/>
                      </v:shape>
                      <o:OLEObject Type="Embed" ProgID="Equation.DSMT4" ShapeID="_x0000_i1721" DrawAspect="Content" ObjectID="_1586752310" r:id="rId1328"/>
                    </w:object>
                  </w:r>
                </w:p>
                <w:p w:rsidR="00766048" w:rsidRPr="00766048" w:rsidRDefault="00766048" w:rsidP="00FD7C15">
                  <w:pPr>
                    <w:rPr>
                      <w:sz w:val="28"/>
                      <w:szCs w:val="28"/>
                    </w:rPr>
                  </w:pPr>
                  <w:r w:rsidRPr="00766048">
                    <w:rPr>
                      <w:sz w:val="28"/>
                      <w:szCs w:val="28"/>
                    </w:rPr>
                    <w:t xml:space="preserve">Vì xe du lịch đến B trước ôtô tải 25 phút = </w:t>
                  </w:r>
                  <w:r w:rsidRPr="00766048">
                    <w:rPr>
                      <w:position w:val="-24"/>
                      <w:sz w:val="28"/>
                      <w:szCs w:val="28"/>
                    </w:rPr>
                    <w:object w:dxaOrig="320" w:dyaOrig="620">
                      <v:shape id="_x0000_i1722" type="#_x0000_t75" style="width:16pt;height:31pt" o:ole="">
                        <v:imagedata r:id="rId1329" o:title=""/>
                      </v:shape>
                      <o:OLEObject Type="Embed" ProgID="Equation.DSMT4" ShapeID="_x0000_i1722" DrawAspect="Content" ObjectID="_1586752311" r:id="rId1330"/>
                    </w:object>
                  </w:r>
                  <w:r w:rsidRPr="00766048">
                    <w:rPr>
                      <w:sz w:val="28"/>
                      <w:szCs w:val="28"/>
                    </w:rPr>
                    <w:t>h nên ta có phương trình:</w:t>
                  </w:r>
                </w:p>
                <w:p w:rsidR="00766048" w:rsidRPr="00766048" w:rsidRDefault="00766048" w:rsidP="00FD7C15">
                  <w:pPr>
                    <w:rPr>
                      <w:sz w:val="28"/>
                      <w:szCs w:val="28"/>
                    </w:rPr>
                  </w:pPr>
                  <w:r w:rsidRPr="00766048">
                    <w:rPr>
                      <w:position w:val="-24"/>
                      <w:sz w:val="28"/>
                      <w:szCs w:val="28"/>
                    </w:rPr>
                    <w:object w:dxaOrig="4300" w:dyaOrig="620">
                      <v:shape id="_x0000_i1723" type="#_x0000_t75" style="width:215pt;height:31pt" o:ole="">
                        <v:imagedata r:id="rId1331" o:title=""/>
                      </v:shape>
                      <o:OLEObject Type="Embed" ProgID="Equation.DSMT4" ShapeID="_x0000_i1723" DrawAspect="Content" ObjectID="_1586752312" r:id="rId1332"/>
                    </w:object>
                  </w:r>
                </w:p>
                <w:p w:rsidR="00766048" w:rsidRPr="00766048" w:rsidRDefault="00766048" w:rsidP="00FD7C15">
                  <w:pPr>
                    <w:rPr>
                      <w:sz w:val="28"/>
                      <w:szCs w:val="28"/>
                    </w:rPr>
                  </w:pPr>
                  <w:r w:rsidRPr="00766048">
                    <w:rPr>
                      <w:sz w:val="28"/>
                      <w:szCs w:val="28"/>
                    </w:rPr>
                    <w:t>Giải (1) ta được nghiệm x</w:t>
                  </w:r>
                  <w:r w:rsidRPr="00766048">
                    <w:rPr>
                      <w:sz w:val="28"/>
                      <w:szCs w:val="28"/>
                      <w:vertAlign w:val="subscript"/>
                    </w:rPr>
                    <w:t xml:space="preserve">1 </w:t>
                  </w:r>
                  <w:r w:rsidRPr="00766048">
                    <w:rPr>
                      <w:sz w:val="28"/>
                      <w:szCs w:val="28"/>
                    </w:rPr>
                    <w:t>= 60; x</w:t>
                  </w:r>
                  <w:r w:rsidRPr="00766048">
                    <w:rPr>
                      <w:sz w:val="28"/>
                      <w:szCs w:val="28"/>
                      <w:vertAlign w:val="subscript"/>
                    </w:rPr>
                    <w:t>2</w:t>
                  </w:r>
                  <w:r w:rsidRPr="00766048">
                    <w:rPr>
                      <w:sz w:val="28"/>
                      <w:szCs w:val="28"/>
                    </w:rPr>
                    <w:t xml:space="preserve"> = -80 (loại).</w:t>
                  </w:r>
                </w:p>
                <w:p w:rsidR="00766048" w:rsidRPr="00766048" w:rsidRDefault="00766048" w:rsidP="00FD7C15">
                  <w:pPr>
                    <w:rPr>
                      <w:sz w:val="28"/>
                      <w:szCs w:val="28"/>
                    </w:rPr>
                  </w:pPr>
                  <w:r w:rsidRPr="00766048">
                    <w:rPr>
                      <w:sz w:val="28"/>
                      <w:szCs w:val="28"/>
                    </w:rPr>
                    <w:t>Vậy vận tốc của ôtô tải là 60km/h, xe du lịch là 80km/h</w:t>
                  </w:r>
                </w:p>
              </w:tc>
              <w:tc>
                <w:tcPr>
                  <w:tcW w:w="930" w:type="dxa"/>
                </w:tcPr>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r w:rsidRPr="00766048">
                    <w:rPr>
                      <w:sz w:val="28"/>
                      <w:szCs w:val="28"/>
                    </w:rPr>
                    <w:t>0.25</w:t>
                  </w:r>
                </w:p>
              </w:tc>
            </w:tr>
            <w:tr w:rsidR="00766048" w:rsidRPr="00766048" w:rsidTr="00FD7C15">
              <w:tc>
                <w:tcPr>
                  <w:tcW w:w="1368" w:type="dxa"/>
                </w:tcPr>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p>
                <w:p w:rsidR="00766048" w:rsidRPr="00766048" w:rsidRDefault="00766048" w:rsidP="00FD7C15">
                  <w:pPr>
                    <w:jc w:val="center"/>
                    <w:rPr>
                      <w:b/>
                      <w:sz w:val="28"/>
                      <w:szCs w:val="28"/>
                    </w:rPr>
                  </w:pPr>
                  <w:r w:rsidRPr="00766048">
                    <w:rPr>
                      <w:b/>
                      <w:sz w:val="28"/>
                      <w:szCs w:val="28"/>
                    </w:rPr>
                    <w:t>5</w:t>
                  </w:r>
                </w:p>
                <w:p w:rsidR="00766048" w:rsidRPr="00766048" w:rsidRDefault="00766048" w:rsidP="00FD7C15">
                  <w:pPr>
                    <w:jc w:val="center"/>
                    <w:rPr>
                      <w:b/>
                      <w:sz w:val="28"/>
                      <w:szCs w:val="28"/>
                    </w:rPr>
                  </w:pPr>
                  <w:r w:rsidRPr="00766048">
                    <w:rPr>
                      <w:b/>
                      <w:sz w:val="28"/>
                      <w:szCs w:val="28"/>
                    </w:rPr>
                    <w:t xml:space="preserve"> (3điểm)</w:t>
                  </w:r>
                </w:p>
              </w:tc>
              <w:tc>
                <w:tcPr>
                  <w:tcW w:w="7839" w:type="dxa"/>
                </w:tcPr>
                <w:p w:rsidR="00766048" w:rsidRPr="00766048" w:rsidRDefault="00766048" w:rsidP="00FD7C15">
                  <w:pPr>
                    <w:rPr>
                      <w:sz w:val="28"/>
                      <w:szCs w:val="28"/>
                    </w:rPr>
                  </w:pPr>
                </w:p>
                <w:p w:rsidR="00766048" w:rsidRPr="00766048" w:rsidRDefault="00766048" w:rsidP="00FD7C15">
                  <w:pPr>
                    <w:rPr>
                      <w:sz w:val="28"/>
                      <w:szCs w:val="28"/>
                    </w:rPr>
                  </w:pPr>
                  <w:r w:rsidRPr="00766048">
                    <w:rPr>
                      <w:noProof/>
                      <w:sz w:val="28"/>
                      <w:szCs w:val="28"/>
                      <w:lang w:val="en-US"/>
                    </w:rPr>
                    <w:drawing>
                      <wp:inline distT="0" distB="0" distL="0" distR="0" wp14:anchorId="2F95D7E0" wp14:editId="2287840B">
                        <wp:extent cx="4886325" cy="24479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6"/>
                                <pic:cNvPicPr>
                                  <a:picLocks noChangeAspect="1" noChangeArrowheads="1"/>
                                </pic:cNvPicPr>
                              </pic:nvPicPr>
                              <pic:blipFill>
                                <a:blip r:embed="rId1333">
                                  <a:extLst>
                                    <a:ext uri="{28A0092B-C50C-407E-A947-70E740481C1C}">
                                      <a14:useLocalDpi xmlns:a14="http://schemas.microsoft.com/office/drawing/2010/main" val="0"/>
                                    </a:ext>
                                  </a:extLst>
                                </a:blip>
                                <a:srcRect/>
                                <a:stretch>
                                  <a:fillRect/>
                                </a:stretch>
                              </pic:blipFill>
                              <pic:spPr bwMode="auto">
                                <a:xfrm>
                                  <a:off x="0" y="0"/>
                                  <a:ext cx="4886325" cy="2447925"/>
                                </a:xfrm>
                                <a:prstGeom prst="rect">
                                  <a:avLst/>
                                </a:prstGeom>
                                <a:noFill/>
                                <a:ln>
                                  <a:noFill/>
                                </a:ln>
                              </pic:spPr>
                            </pic:pic>
                          </a:graphicData>
                        </a:graphic>
                      </wp:inline>
                    </w:drawing>
                  </w:r>
                </w:p>
                <w:p w:rsidR="00766048" w:rsidRPr="00766048" w:rsidRDefault="00766048" w:rsidP="00766048">
                  <w:pPr>
                    <w:numPr>
                      <w:ilvl w:val="0"/>
                      <w:numId w:val="44"/>
                    </w:numPr>
                    <w:rPr>
                      <w:sz w:val="28"/>
                      <w:szCs w:val="28"/>
                    </w:rPr>
                  </w:pPr>
                  <w:r w:rsidRPr="00766048">
                    <w:rPr>
                      <w:sz w:val="28"/>
                      <w:szCs w:val="28"/>
                    </w:rPr>
                    <w:t>Chứng minh tứ giác ADHB nội tiếp:</w:t>
                  </w:r>
                </w:p>
                <w:p w:rsidR="00766048" w:rsidRPr="00766048" w:rsidRDefault="00766048" w:rsidP="00FD7C15">
                  <w:pPr>
                    <w:rPr>
                      <w:sz w:val="28"/>
                      <w:szCs w:val="28"/>
                    </w:rPr>
                  </w:pPr>
                  <w:r w:rsidRPr="00766048">
                    <w:rPr>
                      <w:sz w:val="28"/>
                      <w:szCs w:val="28"/>
                    </w:rPr>
                    <w:t xml:space="preserve">Ta có: </w:t>
                  </w:r>
                  <w:r w:rsidRPr="00766048">
                    <w:rPr>
                      <w:position w:val="-10"/>
                      <w:sz w:val="28"/>
                      <w:szCs w:val="28"/>
                    </w:rPr>
                    <w:object w:dxaOrig="2299" w:dyaOrig="400">
                      <v:shape id="_x0000_i1724" type="#_x0000_t75" style="width:114.95pt;height:20pt" o:ole="">
                        <v:imagedata r:id="rId1334" o:title=""/>
                      </v:shape>
                      <o:OLEObject Type="Embed" ProgID="Equation.DSMT4" ShapeID="_x0000_i1724" DrawAspect="Content" ObjectID="_1586752313" r:id="rId1335"/>
                    </w:object>
                  </w:r>
                </w:p>
                <w:p w:rsidR="00766048" w:rsidRPr="00766048" w:rsidRDefault="00766048" w:rsidP="00FD7C15">
                  <w:pPr>
                    <w:rPr>
                      <w:sz w:val="28"/>
                      <w:szCs w:val="28"/>
                    </w:rPr>
                  </w:pPr>
                  <w:r w:rsidRPr="00766048">
                    <w:rPr>
                      <w:sz w:val="28"/>
                      <w:szCs w:val="28"/>
                    </w:rPr>
                    <w:t xml:space="preserve">            </w:t>
                  </w:r>
                  <w:r w:rsidRPr="00766048">
                    <w:rPr>
                      <w:position w:val="-6"/>
                      <w:sz w:val="28"/>
                      <w:szCs w:val="28"/>
                    </w:rPr>
                    <w:object w:dxaOrig="1120" w:dyaOrig="360">
                      <v:shape id="_x0000_i1725" type="#_x0000_t75" style="width:56pt;height:18pt" o:ole="">
                        <v:imagedata r:id="rId1336" o:title=""/>
                      </v:shape>
                      <o:OLEObject Type="Embed" ProgID="Equation.DSMT4" ShapeID="_x0000_i1725" DrawAspect="Content" ObjectID="_1586752314" r:id="rId1337"/>
                    </w:object>
                  </w:r>
                  <w:r w:rsidRPr="00766048">
                    <w:rPr>
                      <w:sz w:val="28"/>
                      <w:szCs w:val="28"/>
                    </w:rPr>
                    <w:t xml:space="preserve"> (AH là đường cao của tam giác ABC)</w:t>
                  </w:r>
                </w:p>
                <w:p w:rsidR="00766048" w:rsidRPr="00766048" w:rsidRDefault="00766048" w:rsidP="00FD7C15">
                  <w:pPr>
                    <w:rPr>
                      <w:sz w:val="28"/>
                      <w:szCs w:val="28"/>
                    </w:rPr>
                  </w:pPr>
                  <w:r w:rsidRPr="00766048">
                    <w:rPr>
                      <w:sz w:val="28"/>
                      <w:szCs w:val="28"/>
                    </w:rPr>
                    <w:t xml:space="preserve">Suy ra </w:t>
                  </w:r>
                  <w:r w:rsidRPr="00766048">
                    <w:rPr>
                      <w:position w:val="-6"/>
                      <w:sz w:val="28"/>
                      <w:szCs w:val="28"/>
                    </w:rPr>
                    <w:object w:dxaOrig="1840" w:dyaOrig="360">
                      <v:shape id="_x0000_i1726" type="#_x0000_t75" style="width:92pt;height:18pt" o:ole="">
                        <v:imagedata r:id="rId1338" o:title=""/>
                      </v:shape>
                      <o:OLEObject Type="Embed" ProgID="Equation.DSMT4" ShapeID="_x0000_i1726" DrawAspect="Content" ObjectID="_1586752315" r:id="rId1339"/>
                    </w:object>
                  </w:r>
                </w:p>
                <w:p w:rsidR="00766048" w:rsidRPr="00766048" w:rsidRDefault="00766048" w:rsidP="00766048">
                  <w:pPr>
                    <w:numPr>
                      <w:ilvl w:val="0"/>
                      <w:numId w:val="45"/>
                    </w:numPr>
                    <w:rPr>
                      <w:sz w:val="28"/>
                      <w:szCs w:val="28"/>
                    </w:rPr>
                  </w:pPr>
                  <w:r w:rsidRPr="00766048">
                    <w:rPr>
                      <w:sz w:val="28"/>
                      <w:szCs w:val="28"/>
                    </w:rPr>
                    <w:t>Tứ giác ADHB nội tiếp được đường tròn đường kính AB.</w:t>
                  </w:r>
                </w:p>
                <w:p w:rsidR="00766048" w:rsidRPr="00766048" w:rsidRDefault="00766048" w:rsidP="00FD7C15">
                  <w:pPr>
                    <w:ind w:left="360"/>
                    <w:rPr>
                      <w:sz w:val="28"/>
                      <w:szCs w:val="28"/>
                    </w:rPr>
                  </w:pPr>
                  <w:r w:rsidRPr="00766048">
                    <w:rPr>
                      <w:sz w:val="28"/>
                      <w:szCs w:val="28"/>
                    </w:rPr>
                    <w:t>Tâm O đường tròn là trung điểm của AB.</w:t>
                  </w:r>
                </w:p>
                <w:p w:rsidR="00766048" w:rsidRPr="00766048" w:rsidRDefault="00766048" w:rsidP="00766048">
                  <w:pPr>
                    <w:numPr>
                      <w:ilvl w:val="0"/>
                      <w:numId w:val="44"/>
                    </w:numPr>
                    <w:rPr>
                      <w:sz w:val="28"/>
                      <w:szCs w:val="28"/>
                    </w:rPr>
                  </w:pPr>
                  <w:r w:rsidRPr="00766048">
                    <w:rPr>
                      <w:sz w:val="28"/>
                      <w:szCs w:val="28"/>
                    </w:rPr>
                    <w:t xml:space="preserve">* Chứng minh </w:t>
                  </w:r>
                  <w:r w:rsidRPr="00766048">
                    <w:rPr>
                      <w:position w:val="-4"/>
                      <w:sz w:val="28"/>
                      <w:szCs w:val="28"/>
                    </w:rPr>
                    <w:object w:dxaOrig="1300" w:dyaOrig="340">
                      <v:shape id="_x0000_i1727" type="#_x0000_t75" style="width:65pt;height:17pt" o:ole="">
                        <v:imagedata r:id="rId1340" o:title=""/>
                      </v:shape>
                      <o:OLEObject Type="Embed" ProgID="Equation.DSMT4" ShapeID="_x0000_i1727" DrawAspect="Content" ObjectID="_1586752316" r:id="rId1341"/>
                    </w:object>
                  </w:r>
                </w:p>
                <w:p w:rsidR="00766048" w:rsidRPr="00766048" w:rsidRDefault="00766048" w:rsidP="00FD7C15">
                  <w:pPr>
                    <w:rPr>
                      <w:sz w:val="28"/>
                      <w:szCs w:val="28"/>
                    </w:rPr>
                  </w:pPr>
                  <w:r w:rsidRPr="00766048">
                    <w:rPr>
                      <w:sz w:val="28"/>
                      <w:szCs w:val="28"/>
                    </w:rPr>
                    <w:t xml:space="preserve">Do AC </w:t>
                  </w:r>
                  <w:r w:rsidRPr="00766048">
                    <w:rPr>
                      <w:position w:val="-4"/>
                      <w:sz w:val="28"/>
                      <w:szCs w:val="28"/>
                    </w:rPr>
                    <w:object w:dxaOrig="240" w:dyaOrig="260">
                      <v:shape id="_x0000_i1728" type="#_x0000_t75" style="width:12pt;height:13pt" o:ole="">
                        <v:imagedata r:id="rId1342" o:title=""/>
                      </v:shape>
                      <o:OLEObject Type="Embed" ProgID="Equation.DSMT4" ShapeID="_x0000_i1728" DrawAspect="Content" ObjectID="_1586752317" r:id="rId1343"/>
                    </w:object>
                  </w:r>
                  <w:r w:rsidRPr="00766048">
                    <w:rPr>
                      <w:sz w:val="28"/>
                      <w:szCs w:val="28"/>
                    </w:rPr>
                    <w:t xml:space="preserve"> AB tại A, AB là đường kính của (O). Nên AC là tiếp tuyến của đường tròn (O)</w:t>
                  </w:r>
                </w:p>
                <w:p w:rsidR="00766048" w:rsidRPr="00766048" w:rsidRDefault="00766048" w:rsidP="00FD7C15">
                  <w:pPr>
                    <w:rPr>
                      <w:sz w:val="28"/>
                      <w:szCs w:val="28"/>
                    </w:rPr>
                  </w:pPr>
                  <w:r w:rsidRPr="00766048">
                    <w:rPr>
                      <w:position w:val="-24"/>
                      <w:sz w:val="28"/>
                      <w:szCs w:val="28"/>
                    </w:rPr>
                    <w:object w:dxaOrig="3120" w:dyaOrig="620">
                      <v:shape id="_x0000_i1729" type="#_x0000_t75" style="width:156pt;height:31pt" o:ole="">
                        <v:imagedata r:id="rId1344" o:title=""/>
                      </v:shape>
                      <o:OLEObject Type="Embed" ProgID="Equation.DSMT4" ShapeID="_x0000_i1729" DrawAspect="Content" ObjectID="_1586752318" r:id="rId1345"/>
                    </w:object>
                  </w:r>
                </w:p>
                <w:p w:rsidR="00766048" w:rsidRPr="00766048" w:rsidRDefault="00766048" w:rsidP="00FD7C15">
                  <w:pPr>
                    <w:rPr>
                      <w:sz w:val="28"/>
                      <w:szCs w:val="28"/>
                    </w:rPr>
                  </w:pPr>
                  <w:r w:rsidRPr="00766048">
                    <w:rPr>
                      <w:sz w:val="28"/>
                      <w:szCs w:val="28"/>
                    </w:rPr>
                    <w:t xml:space="preserve">Mà </w:t>
                  </w:r>
                  <w:r w:rsidRPr="00766048">
                    <w:rPr>
                      <w:position w:val="-10"/>
                      <w:sz w:val="28"/>
                      <w:szCs w:val="28"/>
                    </w:rPr>
                    <w:object w:dxaOrig="1680" w:dyaOrig="400">
                      <v:shape id="_x0000_i1730" type="#_x0000_t75" style="width:84pt;height:20pt" o:ole="">
                        <v:imagedata r:id="rId1346" o:title=""/>
                      </v:shape>
                      <o:OLEObject Type="Embed" ProgID="Equation.DSMT4" ShapeID="_x0000_i1730" DrawAspect="Content" ObjectID="_1586752319" r:id="rId1347"/>
                    </w:object>
                  </w:r>
                  <w:r w:rsidRPr="00766048">
                    <w:rPr>
                      <w:sz w:val="28"/>
                      <w:szCs w:val="28"/>
                    </w:rPr>
                    <w:t xml:space="preserve">   (BD là phân giác của góc ABC)</w:t>
                  </w:r>
                </w:p>
                <w:p w:rsidR="00766048" w:rsidRPr="00766048" w:rsidRDefault="00766048" w:rsidP="00FD7C15">
                  <w:pPr>
                    <w:rPr>
                      <w:sz w:val="28"/>
                      <w:szCs w:val="28"/>
                    </w:rPr>
                  </w:pPr>
                  <w:r w:rsidRPr="00766048">
                    <w:rPr>
                      <w:sz w:val="28"/>
                      <w:szCs w:val="28"/>
                    </w:rPr>
                    <w:t>Từ (1) và (2) ta được</w:t>
                  </w:r>
                  <w:r w:rsidRPr="00766048">
                    <w:rPr>
                      <w:position w:val="-4"/>
                      <w:sz w:val="28"/>
                      <w:szCs w:val="28"/>
                    </w:rPr>
                    <w:object w:dxaOrig="1300" w:dyaOrig="340">
                      <v:shape id="_x0000_i1731" type="#_x0000_t75" style="width:65pt;height:17pt" o:ole="">
                        <v:imagedata r:id="rId1348" o:title=""/>
                      </v:shape>
                      <o:OLEObject Type="Embed" ProgID="Equation.DSMT4" ShapeID="_x0000_i1731" DrawAspect="Content" ObjectID="_1586752320" r:id="rId1349"/>
                    </w:object>
                  </w:r>
                </w:p>
                <w:p w:rsidR="00766048" w:rsidRPr="00766048" w:rsidRDefault="00766048" w:rsidP="00FD7C15">
                  <w:pPr>
                    <w:rPr>
                      <w:sz w:val="28"/>
                      <w:szCs w:val="28"/>
                    </w:rPr>
                  </w:pPr>
                  <w:r w:rsidRPr="00766048">
                    <w:rPr>
                      <w:sz w:val="28"/>
                      <w:szCs w:val="28"/>
                    </w:rPr>
                    <w:t xml:space="preserve">            * Chứng minh OD//HB:</w:t>
                  </w:r>
                </w:p>
                <w:p w:rsidR="00766048" w:rsidRPr="00766048" w:rsidRDefault="00766048" w:rsidP="00FD7C15">
                  <w:pPr>
                    <w:rPr>
                      <w:sz w:val="28"/>
                      <w:szCs w:val="28"/>
                    </w:rPr>
                  </w:pPr>
                  <w:r w:rsidRPr="00766048">
                    <w:rPr>
                      <w:sz w:val="28"/>
                      <w:szCs w:val="28"/>
                    </w:rPr>
                    <w:t>Ta có OD = OB (= bán kính đường tròn (O))</w:t>
                  </w:r>
                </w:p>
                <w:p w:rsidR="00766048" w:rsidRPr="00766048" w:rsidRDefault="00766048" w:rsidP="00FD7C15">
                  <w:pPr>
                    <w:rPr>
                      <w:sz w:val="28"/>
                      <w:szCs w:val="28"/>
                    </w:rPr>
                  </w:pPr>
                  <w:r w:rsidRPr="00766048">
                    <w:rPr>
                      <w:sz w:val="28"/>
                      <w:szCs w:val="28"/>
                    </w:rPr>
                    <w:t>Nên tam giác OBD cân tại O =&gt;</w:t>
                  </w:r>
                  <w:r w:rsidRPr="00766048">
                    <w:rPr>
                      <w:position w:val="-10"/>
                      <w:sz w:val="28"/>
                      <w:szCs w:val="28"/>
                    </w:rPr>
                    <w:object w:dxaOrig="1680" w:dyaOrig="400">
                      <v:shape id="_x0000_i1732" type="#_x0000_t75" style="width:84pt;height:20pt" o:ole="">
                        <v:imagedata r:id="rId1350" o:title=""/>
                      </v:shape>
                      <o:OLEObject Type="Embed" ProgID="Equation.DSMT4" ShapeID="_x0000_i1732" DrawAspect="Content" ObjectID="_1586752321" r:id="rId1351"/>
                    </w:object>
                  </w:r>
                </w:p>
                <w:p w:rsidR="00766048" w:rsidRPr="00766048" w:rsidRDefault="00766048" w:rsidP="00FD7C15">
                  <w:pPr>
                    <w:rPr>
                      <w:sz w:val="28"/>
                      <w:szCs w:val="28"/>
                      <w:lang w:val="fr-FR"/>
                    </w:rPr>
                  </w:pPr>
                  <w:r w:rsidRPr="00766048">
                    <w:rPr>
                      <w:sz w:val="28"/>
                      <w:szCs w:val="28"/>
                      <w:lang w:val="fr-FR"/>
                    </w:rPr>
                    <w:t>Ta có</w:t>
                  </w:r>
                  <w:r w:rsidRPr="00766048">
                    <w:rPr>
                      <w:position w:val="-6"/>
                      <w:sz w:val="28"/>
                      <w:szCs w:val="28"/>
                    </w:rPr>
                    <w:object w:dxaOrig="1320" w:dyaOrig="360">
                      <v:shape id="_x0000_i1733" type="#_x0000_t75" style="width:66pt;height:18pt" o:ole="">
                        <v:imagedata r:id="rId1352" o:title=""/>
                      </v:shape>
                      <o:OLEObject Type="Embed" ProgID="Equation.DSMT4" ShapeID="_x0000_i1733" DrawAspect="Content" ObjectID="_1586752322" r:id="rId1353"/>
                    </w:object>
                  </w:r>
                  <w:r w:rsidRPr="00766048">
                    <w:rPr>
                      <w:sz w:val="28"/>
                      <w:szCs w:val="28"/>
                      <w:lang w:val="fr-FR"/>
                    </w:rPr>
                    <w:t xml:space="preserve"> (BD là phân giác của góc ABC)    (4)</w:t>
                  </w:r>
                </w:p>
                <w:p w:rsidR="00766048" w:rsidRPr="00766048" w:rsidRDefault="00766048" w:rsidP="00FD7C15">
                  <w:pPr>
                    <w:rPr>
                      <w:sz w:val="28"/>
                      <w:szCs w:val="28"/>
                      <w:lang w:val="fr-FR"/>
                    </w:rPr>
                  </w:pPr>
                  <w:r w:rsidRPr="00766048">
                    <w:rPr>
                      <w:sz w:val="28"/>
                      <w:szCs w:val="28"/>
                      <w:lang w:val="fr-FR"/>
                    </w:rPr>
                    <w:t xml:space="preserve">Từ (3) và (4) suy ra: </w:t>
                  </w:r>
                  <w:r w:rsidRPr="00766048">
                    <w:rPr>
                      <w:position w:val="-6"/>
                      <w:sz w:val="28"/>
                      <w:szCs w:val="28"/>
                    </w:rPr>
                    <w:object w:dxaOrig="2580" w:dyaOrig="360">
                      <v:shape id="_x0000_i1734" type="#_x0000_t75" style="width:129pt;height:18pt" o:ole="">
                        <v:imagedata r:id="rId1354" o:title=""/>
                      </v:shape>
                      <o:OLEObject Type="Embed" ProgID="Equation.DSMT4" ShapeID="_x0000_i1734" DrawAspect="Content" ObjectID="_1586752323" r:id="rId1355"/>
                    </w:object>
                  </w:r>
                </w:p>
                <w:p w:rsidR="00766048" w:rsidRPr="00766048" w:rsidRDefault="00766048" w:rsidP="00FD7C15">
                  <w:pPr>
                    <w:ind w:left="225"/>
                    <w:rPr>
                      <w:sz w:val="28"/>
                      <w:szCs w:val="28"/>
                      <w:lang w:val="fr-FR"/>
                    </w:rPr>
                  </w:pPr>
                  <w:r w:rsidRPr="00766048">
                    <w:rPr>
                      <w:sz w:val="28"/>
                      <w:szCs w:val="28"/>
                      <w:lang w:val="fr-FR"/>
                    </w:rPr>
                    <w:t xml:space="preserve">    c) Tính theo a diện tích phần tam giác ABC nằm ngoài đường tròn (O).</w:t>
                  </w:r>
                </w:p>
                <w:p w:rsidR="00766048" w:rsidRPr="00766048" w:rsidRDefault="00766048" w:rsidP="00FD7C15">
                  <w:pPr>
                    <w:rPr>
                      <w:sz w:val="28"/>
                      <w:szCs w:val="28"/>
                      <w:lang w:val="fr-FR"/>
                    </w:rPr>
                  </w:pPr>
                  <w:r w:rsidRPr="00766048">
                    <w:rPr>
                      <w:sz w:val="28"/>
                      <w:szCs w:val="28"/>
                      <w:lang w:val="fr-FR"/>
                    </w:rPr>
                    <w:t>Ta có:</w:t>
                  </w:r>
                </w:p>
                <w:p w:rsidR="00766048" w:rsidRPr="00766048" w:rsidRDefault="00766048" w:rsidP="00FD7C15">
                  <w:pPr>
                    <w:rPr>
                      <w:sz w:val="28"/>
                      <w:szCs w:val="28"/>
                      <w:lang w:val="fr-FR"/>
                    </w:rPr>
                  </w:pPr>
                  <w:r w:rsidRPr="00766048">
                    <w:rPr>
                      <w:position w:val="-10"/>
                      <w:sz w:val="28"/>
                      <w:szCs w:val="28"/>
                    </w:rPr>
                    <w:object w:dxaOrig="1880" w:dyaOrig="400">
                      <v:shape id="_x0000_i1735" type="#_x0000_t75" style="width:94pt;height:20pt" o:ole="">
                        <v:imagedata r:id="rId1356" o:title=""/>
                      </v:shape>
                      <o:OLEObject Type="Embed" ProgID="Equation.DSMT4" ShapeID="_x0000_i1735" DrawAspect="Content" ObjectID="_1586752324" r:id="rId1357"/>
                    </w:object>
                  </w:r>
                  <w:r w:rsidRPr="00766048">
                    <w:rPr>
                      <w:sz w:val="28"/>
                      <w:szCs w:val="28"/>
                      <w:lang w:val="fr-FR"/>
                    </w:rPr>
                    <w:t>sđ</w:t>
                  </w:r>
                  <w:r w:rsidRPr="00766048">
                    <w:rPr>
                      <w:position w:val="-6"/>
                      <w:sz w:val="28"/>
                      <w:szCs w:val="28"/>
                    </w:rPr>
                    <w:object w:dxaOrig="1260" w:dyaOrig="360">
                      <v:shape id="_x0000_i1736" type="#_x0000_t75" style="width:63pt;height:18pt" o:ole="">
                        <v:imagedata r:id="rId1358" o:title=""/>
                      </v:shape>
                      <o:OLEObject Type="Embed" ProgID="Equation.DSMT4" ShapeID="_x0000_i1736" DrawAspect="Content" ObjectID="_1586752325" r:id="rId1359"/>
                    </w:object>
                  </w:r>
                </w:p>
                <w:p w:rsidR="00766048" w:rsidRPr="00766048" w:rsidRDefault="00766048" w:rsidP="00FD7C15">
                  <w:pPr>
                    <w:rPr>
                      <w:sz w:val="28"/>
                      <w:szCs w:val="28"/>
                      <w:lang w:val="fr-FR"/>
                    </w:rPr>
                  </w:pPr>
                  <w:r w:rsidRPr="00766048">
                    <w:rPr>
                      <w:sz w:val="28"/>
                      <w:szCs w:val="28"/>
                      <w:lang w:val="fr-FR"/>
                    </w:rPr>
                    <w:t xml:space="preserve">        *Diện tích quạt(OAH) là:</w:t>
                  </w:r>
                </w:p>
                <w:p w:rsidR="00766048" w:rsidRPr="00766048" w:rsidRDefault="00766048" w:rsidP="00FD7C15">
                  <w:pPr>
                    <w:rPr>
                      <w:sz w:val="28"/>
                      <w:szCs w:val="28"/>
                      <w:lang w:val="fr-FR"/>
                    </w:rPr>
                  </w:pPr>
                  <w:r w:rsidRPr="00766048">
                    <w:rPr>
                      <w:sz w:val="28"/>
                      <w:szCs w:val="28"/>
                      <w:lang w:val="fr-FR"/>
                    </w:rPr>
                    <w:t xml:space="preserve">     </w:t>
                  </w:r>
                  <w:r w:rsidRPr="00766048">
                    <w:rPr>
                      <w:position w:val="-24"/>
                      <w:sz w:val="28"/>
                      <w:szCs w:val="28"/>
                    </w:rPr>
                    <w:object w:dxaOrig="2439" w:dyaOrig="999">
                      <v:shape id="_x0000_i1737" type="#_x0000_t75" style="width:121.95pt;height:49.95pt" o:ole="">
                        <v:imagedata r:id="rId1360" o:title=""/>
                      </v:shape>
                      <o:OLEObject Type="Embed" ProgID="Equation.DSMT4" ShapeID="_x0000_i1737" DrawAspect="Content" ObjectID="_1586752326" r:id="rId1361"/>
                    </w:object>
                  </w:r>
                  <w:r w:rsidRPr="00766048">
                    <w:rPr>
                      <w:sz w:val="28"/>
                      <w:szCs w:val="28"/>
                      <w:lang w:val="fr-FR"/>
                    </w:rPr>
                    <w:t xml:space="preserve"> (đvdt)</w:t>
                  </w:r>
                </w:p>
                <w:p w:rsidR="00766048" w:rsidRPr="00766048" w:rsidRDefault="00766048" w:rsidP="00FD7C15">
                  <w:pPr>
                    <w:rPr>
                      <w:sz w:val="28"/>
                      <w:szCs w:val="28"/>
                      <w:lang w:val="fr-FR"/>
                    </w:rPr>
                  </w:pPr>
                  <w:r w:rsidRPr="00766048">
                    <w:rPr>
                      <w:sz w:val="28"/>
                      <w:szCs w:val="28"/>
                      <w:lang w:val="fr-FR"/>
                    </w:rPr>
                    <w:t xml:space="preserve">       * Diện tích tam giac OBH là: </w:t>
                  </w:r>
                </w:p>
                <w:p w:rsidR="00766048" w:rsidRPr="00766048" w:rsidRDefault="00766048" w:rsidP="00FD7C15">
                  <w:pPr>
                    <w:rPr>
                      <w:sz w:val="28"/>
                      <w:szCs w:val="28"/>
                    </w:rPr>
                  </w:pPr>
                  <w:r w:rsidRPr="00766048">
                    <w:rPr>
                      <w:sz w:val="28"/>
                      <w:szCs w:val="28"/>
                      <w:lang w:val="fr-FR"/>
                    </w:rPr>
                    <w:t xml:space="preserve">      </w:t>
                  </w:r>
                  <w:r w:rsidRPr="00766048">
                    <w:rPr>
                      <w:position w:val="-24"/>
                      <w:sz w:val="28"/>
                      <w:szCs w:val="28"/>
                    </w:rPr>
                    <w:object w:dxaOrig="2240" w:dyaOrig="999">
                      <v:shape id="_x0000_i1738" type="#_x0000_t75" style="width:112pt;height:49.95pt" o:ole="">
                        <v:imagedata r:id="rId1362" o:title=""/>
                      </v:shape>
                      <o:OLEObject Type="Embed" ProgID="Equation.DSMT4" ShapeID="_x0000_i1738" DrawAspect="Content" ObjectID="_1586752327" r:id="rId1363"/>
                    </w:object>
                  </w:r>
                  <w:r w:rsidRPr="00766048">
                    <w:rPr>
                      <w:sz w:val="28"/>
                      <w:szCs w:val="28"/>
                    </w:rPr>
                    <w:t xml:space="preserve">   (đvdt)</w:t>
                  </w:r>
                </w:p>
                <w:p w:rsidR="00766048" w:rsidRPr="00766048" w:rsidRDefault="00766048" w:rsidP="00FD7C15">
                  <w:pPr>
                    <w:rPr>
                      <w:sz w:val="28"/>
                      <w:szCs w:val="28"/>
                    </w:rPr>
                  </w:pPr>
                  <w:r w:rsidRPr="00766048">
                    <w:rPr>
                      <w:sz w:val="28"/>
                      <w:szCs w:val="28"/>
                    </w:rPr>
                    <w:t>Tam giác ABC vuông tại A: AC = AB tan60</w:t>
                  </w:r>
                  <w:r w:rsidRPr="00766048">
                    <w:rPr>
                      <w:sz w:val="28"/>
                      <w:szCs w:val="28"/>
                      <w:vertAlign w:val="superscript"/>
                    </w:rPr>
                    <w:t>0</w:t>
                  </w:r>
                  <w:r w:rsidRPr="00766048">
                    <w:rPr>
                      <w:sz w:val="28"/>
                      <w:szCs w:val="28"/>
                    </w:rPr>
                    <w:t xml:space="preserve"> = </w:t>
                  </w:r>
                  <w:r w:rsidRPr="00766048">
                    <w:rPr>
                      <w:position w:val="-8"/>
                      <w:sz w:val="28"/>
                      <w:szCs w:val="28"/>
                    </w:rPr>
                    <w:object w:dxaOrig="499" w:dyaOrig="360">
                      <v:shape id="_x0000_i1739" type="#_x0000_t75" style="width:24.95pt;height:18pt" o:ole="">
                        <v:imagedata r:id="rId1364" o:title=""/>
                      </v:shape>
                      <o:OLEObject Type="Embed" ProgID="Equation.DSMT4" ShapeID="_x0000_i1739" DrawAspect="Content" ObjectID="_1586752328" r:id="rId1365"/>
                    </w:object>
                  </w:r>
                </w:p>
                <w:p w:rsidR="00766048" w:rsidRPr="00766048" w:rsidRDefault="00766048" w:rsidP="00FD7C15">
                  <w:pPr>
                    <w:rPr>
                      <w:sz w:val="28"/>
                      <w:szCs w:val="28"/>
                    </w:rPr>
                  </w:pPr>
                  <w:r w:rsidRPr="00766048">
                    <w:rPr>
                      <w:sz w:val="28"/>
                      <w:szCs w:val="28"/>
                    </w:rPr>
                    <w:t xml:space="preserve">      * Diện tích tam giác ABC là:</w:t>
                  </w:r>
                </w:p>
                <w:p w:rsidR="00766048" w:rsidRPr="00766048" w:rsidRDefault="00766048" w:rsidP="00FD7C15">
                  <w:pPr>
                    <w:rPr>
                      <w:sz w:val="28"/>
                      <w:szCs w:val="28"/>
                    </w:rPr>
                  </w:pPr>
                  <w:r w:rsidRPr="00766048">
                    <w:rPr>
                      <w:position w:val="-24"/>
                      <w:sz w:val="28"/>
                      <w:szCs w:val="28"/>
                    </w:rPr>
                    <w:object w:dxaOrig="2940" w:dyaOrig="680">
                      <v:shape id="_x0000_i1740" type="#_x0000_t75" style="width:147pt;height:34pt" o:ole="">
                        <v:imagedata r:id="rId1366" o:title=""/>
                      </v:shape>
                      <o:OLEObject Type="Embed" ProgID="Equation.DSMT4" ShapeID="_x0000_i1740" DrawAspect="Content" ObjectID="_1586752329" r:id="rId1367"/>
                    </w:object>
                  </w:r>
                  <w:r w:rsidRPr="00766048">
                    <w:rPr>
                      <w:sz w:val="28"/>
                      <w:szCs w:val="28"/>
                    </w:rPr>
                    <w:t xml:space="preserve">    (đvdt)</w:t>
                  </w:r>
                </w:p>
                <w:p w:rsidR="00766048" w:rsidRPr="00766048" w:rsidRDefault="00766048" w:rsidP="00FD7C15">
                  <w:pPr>
                    <w:rPr>
                      <w:sz w:val="28"/>
                      <w:szCs w:val="28"/>
                    </w:rPr>
                  </w:pPr>
                  <w:r w:rsidRPr="00766048">
                    <w:rPr>
                      <w:sz w:val="28"/>
                      <w:szCs w:val="28"/>
                    </w:rPr>
                    <w:t xml:space="preserve">       * Diện tích cần tìm là:</w:t>
                  </w:r>
                </w:p>
                <w:p w:rsidR="00766048" w:rsidRPr="00766048" w:rsidRDefault="00766048" w:rsidP="00FD7C15">
                  <w:pPr>
                    <w:rPr>
                      <w:sz w:val="28"/>
                      <w:szCs w:val="28"/>
                    </w:rPr>
                  </w:pPr>
                  <w:r w:rsidRPr="00766048">
                    <w:rPr>
                      <w:sz w:val="28"/>
                      <w:szCs w:val="28"/>
                    </w:rPr>
                    <w:t xml:space="preserve"> </w:t>
                  </w:r>
                  <w:r w:rsidRPr="00766048">
                    <w:rPr>
                      <w:position w:val="-68"/>
                      <w:sz w:val="28"/>
                      <w:szCs w:val="28"/>
                    </w:rPr>
                    <w:object w:dxaOrig="3720" w:dyaOrig="1480">
                      <v:shape id="_x0000_i1741" type="#_x0000_t75" style="width:186pt;height:74pt" o:ole="">
                        <v:imagedata r:id="rId1368" o:title=""/>
                      </v:shape>
                      <o:OLEObject Type="Embed" ProgID="Equation.DSMT4" ShapeID="_x0000_i1741" DrawAspect="Content" ObjectID="_1586752330" r:id="rId1369"/>
                    </w:object>
                  </w:r>
                  <w:r w:rsidRPr="00766048">
                    <w:rPr>
                      <w:sz w:val="28"/>
                      <w:szCs w:val="28"/>
                    </w:rPr>
                    <w:t xml:space="preserve">       (đvdt)</w:t>
                  </w:r>
                </w:p>
                <w:p w:rsidR="00766048" w:rsidRPr="00766048" w:rsidRDefault="00766048" w:rsidP="00FD7C15">
                  <w:pPr>
                    <w:rPr>
                      <w:sz w:val="28"/>
                      <w:szCs w:val="28"/>
                    </w:rPr>
                  </w:pPr>
                  <w:r w:rsidRPr="00766048">
                    <w:rPr>
                      <w:sz w:val="28"/>
                      <w:szCs w:val="28"/>
                    </w:rPr>
                    <w:t>-------------------------------------Hết-----------------------------------------</w:t>
                  </w:r>
                </w:p>
                <w:p w:rsidR="00766048" w:rsidRPr="00766048" w:rsidRDefault="00766048" w:rsidP="00FD7C15">
                  <w:pPr>
                    <w:rPr>
                      <w:sz w:val="28"/>
                      <w:szCs w:val="28"/>
                    </w:rPr>
                  </w:pPr>
                  <w:r w:rsidRPr="00766048">
                    <w:rPr>
                      <w:sz w:val="28"/>
                      <w:szCs w:val="28"/>
                    </w:rPr>
                    <w:t>Lưu ý:Đáp án chỉ gợi ý một cách giải, thí sinh giải đúng vẫn đạt điểm tối đa theo câu đó. Điểm toàn bài cho lẽ đến 0,25 điểm - không làm tròn.</w:t>
                  </w:r>
                </w:p>
                <w:p w:rsidR="00766048" w:rsidRPr="00766048" w:rsidRDefault="00766048" w:rsidP="00FD7C15">
                  <w:pPr>
                    <w:rPr>
                      <w:sz w:val="28"/>
                      <w:szCs w:val="28"/>
                    </w:rPr>
                  </w:pPr>
                </w:p>
              </w:tc>
              <w:tc>
                <w:tcPr>
                  <w:tcW w:w="930" w:type="dxa"/>
                </w:tcPr>
                <w:p w:rsidR="00766048" w:rsidRPr="00766048" w:rsidRDefault="00766048" w:rsidP="00FD7C15">
                  <w:pPr>
                    <w:rPr>
                      <w:b/>
                      <w:sz w:val="28"/>
                      <w:szCs w:val="28"/>
                    </w:rPr>
                  </w:pPr>
                </w:p>
                <w:p w:rsidR="00766048" w:rsidRPr="00766048" w:rsidRDefault="00766048" w:rsidP="00FD7C15">
                  <w:pPr>
                    <w:rPr>
                      <w:b/>
                      <w:sz w:val="28"/>
                      <w:szCs w:val="28"/>
                    </w:rPr>
                  </w:pPr>
                </w:p>
                <w:p w:rsidR="00766048" w:rsidRPr="00766048" w:rsidRDefault="00766048" w:rsidP="00FD7C15">
                  <w:pPr>
                    <w:rPr>
                      <w:b/>
                      <w:sz w:val="28"/>
                      <w:szCs w:val="28"/>
                    </w:rPr>
                  </w:pPr>
                </w:p>
                <w:p w:rsidR="00766048" w:rsidRPr="00766048" w:rsidRDefault="00766048" w:rsidP="00FD7C15">
                  <w:pPr>
                    <w:rPr>
                      <w:b/>
                      <w:sz w:val="28"/>
                      <w:szCs w:val="28"/>
                    </w:rPr>
                  </w:pPr>
                </w:p>
                <w:p w:rsidR="00766048" w:rsidRPr="00766048" w:rsidRDefault="00766048" w:rsidP="00FD7C15">
                  <w:pPr>
                    <w:rPr>
                      <w:b/>
                      <w:sz w:val="28"/>
                      <w:szCs w:val="28"/>
                    </w:rPr>
                  </w:pPr>
                </w:p>
                <w:p w:rsidR="00766048" w:rsidRPr="00766048" w:rsidRDefault="00766048" w:rsidP="00FD7C15">
                  <w:pPr>
                    <w:rPr>
                      <w:b/>
                      <w:sz w:val="28"/>
                      <w:szCs w:val="28"/>
                    </w:rPr>
                  </w:pPr>
                </w:p>
                <w:p w:rsidR="00766048" w:rsidRPr="00766048" w:rsidRDefault="00766048" w:rsidP="00FD7C15">
                  <w:pPr>
                    <w:rPr>
                      <w:b/>
                      <w:sz w:val="28"/>
                      <w:szCs w:val="28"/>
                    </w:rPr>
                  </w:pPr>
                </w:p>
                <w:p w:rsidR="00766048" w:rsidRPr="00766048" w:rsidRDefault="00766048" w:rsidP="00FD7C15">
                  <w:pPr>
                    <w:rPr>
                      <w:b/>
                      <w:sz w:val="28"/>
                      <w:szCs w:val="28"/>
                    </w:rPr>
                  </w:pPr>
                </w:p>
                <w:p w:rsidR="00766048" w:rsidRPr="00766048" w:rsidRDefault="00766048" w:rsidP="00FD7C15">
                  <w:pPr>
                    <w:rPr>
                      <w:b/>
                      <w:sz w:val="28"/>
                      <w:szCs w:val="28"/>
                    </w:rPr>
                  </w:pPr>
                </w:p>
                <w:p w:rsidR="00766048" w:rsidRPr="00766048" w:rsidRDefault="00766048" w:rsidP="00FD7C15">
                  <w:pPr>
                    <w:rPr>
                      <w:b/>
                      <w:sz w:val="28"/>
                      <w:szCs w:val="28"/>
                    </w:rPr>
                  </w:pPr>
                </w:p>
                <w:p w:rsidR="00766048" w:rsidRPr="00766048" w:rsidRDefault="00766048" w:rsidP="00FD7C15">
                  <w:pPr>
                    <w:rPr>
                      <w:b/>
                      <w:sz w:val="28"/>
                      <w:szCs w:val="28"/>
                    </w:rPr>
                  </w:pPr>
                </w:p>
                <w:p w:rsidR="00766048" w:rsidRPr="00766048" w:rsidRDefault="00766048" w:rsidP="00FD7C15">
                  <w:pPr>
                    <w:rPr>
                      <w:b/>
                      <w:sz w:val="28"/>
                      <w:szCs w:val="28"/>
                    </w:rPr>
                  </w:pPr>
                </w:p>
                <w:p w:rsidR="00766048" w:rsidRPr="00766048" w:rsidRDefault="00766048" w:rsidP="00FD7C15">
                  <w:pPr>
                    <w:rPr>
                      <w:b/>
                      <w:sz w:val="28"/>
                      <w:szCs w:val="28"/>
                    </w:rPr>
                  </w:pPr>
                </w:p>
                <w:p w:rsidR="00766048" w:rsidRPr="00766048" w:rsidRDefault="00766048" w:rsidP="00FD7C15">
                  <w:pPr>
                    <w:rPr>
                      <w:b/>
                      <w:sz w:val="28"/>
                      <w:szCs w:val="28"/>
                    </w:rPr>
                  </w:pPr>
                </w:p>
                <w:p w:rsidR="00766048" w:rsidRPr="00766048" w:rsidRDefault="00766048" w:rsidP="00FD7C15">
                  <w:pPr>
                    <w:rPr>
                      <w:b/>
                      <w:sz w:val="28"/>
                      <w:szCs w:val="28"/>
                    </w:rPr>
                  </w:pPr>
                </w:p>
                <w:p w:rsidR="00766048" w:rsidRPr="00766048" w:rsidRDefault="00766048" w:rsidP="00FD7C15">
                  <w:pPr>
                    <w:rPr>
                      <w:sz w:val="28"/>
                      <w:szCs w:val="28"/>
                    </w:rPr>
                  </w:pPr>
                  <w:r w:rsidRPr="00766048">
                    <w:rPr>
                      <w:sz w:val="28"/>
                      <w:szCs w:val="28"/>
                    </w:rPr>
                    <w:t>0.5</w:t>
                  </w: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0.5</w:t>
                  </w: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r w:rsidRPr="00766048">
                    <w:rPr>
                      <w:sz w:val="28"/>
                      <w:szCs w:val="28"/>
                    </w:rPr>
                    <w:t>0.25</w:t>
                  </w:r>
                </w:p>
                <w:p w:rsidR="00766048" w:rsidRPr="00766048" w:rsidRDefault="00766048" w:rsidP="00FD7C15">
                  <w:pPr>
                    <w:rPr>
                      <w:sz w:val="28"/>
                      <w:szCs w:val="28"/>
                    </w:rPr>
                  </w:pPr>
                </w:p>
                <w:p w:rsidR="00766048" w:rsidRPr="00766048" w:rsidRDefault="00766048" w:rsidP="00FD7C15">
                  <w:pPr>
                    <w:rPr>
                      <w:sz w:val="28"/>
                      <w:szCs w:val="28"/>
                    </w:rPr>
                  </w:pPr>
                </w:p>
                <w:p w:rsidR="00766048" w:rsidRPr="00766048" w:rsidRDefault="00766048" w:rsidP="00FD7C15">
                  <w:pPr>
                    <w:rPr>
                      <w:sz w:val="28"/>
                      <w:szCs w:val="28"/>
                    </w:rPr>
                  </w:pPr>
                </w:p>
              </w:tc>
            </w:tr>
          </w:tbl>
          <w:p w:rsidR="00766048" w:rsidRDefault="00766048" w:rsidP="00766048"/>
          <w:p w:rsidR="00766048" w:rsidRPr="00733A51" w:rsidRDefault="0076604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330</w:t>
            </w:r>
          </w:p>
          <w:p w:rsidR="00766048" w:rsidRDefault="00766048" w:rsidP="00766048">
            <w:pPr>
              <w:jc w:val="center"/>
              <w:rPr>
                <w:b/>
                <w:sz w:val="26"/>
                <w:szCs w:val="26"/>
              </w:rPr>
            </w:pPr>
            <w:r>
              <w:rPr>
                <w:b/>
                <w:sz w:val="26"/>
                <w:szCs w:val="26"/>
              </w:rPr>
              <w:t>ĐỀ THI VÀO 10</w:t>
            </w:r>
          </w:p>
          <w:p w:rsidR="00766048" w:rsidRDefault="00766048" w:rsidP="00766048">
            <w:pPr>
              <w:jc w:val="both"/>
              <w:rPr>
                <w:sz w:val="26"/>
                <w:szCs w:val="26"/>
              </w:rPr>
            </w:pPr>
            <w:r>
              <w:rPr>
                <w:b/>
                <w:sz w:val="26"/>
                <w:szCs w:val="26"/>
              </w:rPr>
              <w:t xml:space="preserve">PHẦN I. TRẮC NGHIỆM </w:t>
            </w:r>
            <w:r>
              <w:rPr>
                <w:i/>
                <w:sz w:val="26"/>
                <w:szCs w:val="26"/>
              </w:rPr>
              <w:t>(2,0 điểm)</w:t>
            </w:r>
            <w:r>
              <w:rPr>
                <w:b/>
                <w:sz w:val="26"/>
                <w:szCs w:val="26"/>
              </w:rPr>
              <w:t>:</w:t>
            </w:r>
            <w:r>
              <w:rPr>
                <w:sz w:val="26"/>
                <w:szCs w:val="26"/>
              </w:rPr>
              <w:t xml:space="preserve"> Trong 4 câu từ câu 1 đến câu 4, mỗi câu đều có 4 lựa chọn, trong đó có duy nhất lựa chọn đúng. Em hãy viết vào tờ giấy làm bài thi chữ cái A, B, C hoặc D đứng trước lựa chọn mà em cho là đúng.</w:t>
            </w:r>
          </w:p>
          <w:p w:rsidR="00766048" w:rsidRDefault="00766048" w:rsidP="00766048">
            <w:pPr>
              <w:spacing w:before="120"/>
              <w:jc w:val="both"/>
              <w:rPr>
                <w:sz w:val="26"/>
                <w:szCs w:val="26"/>
              </w:rPr>
            </w:pPr>
            <w:r>
              <w:rPr>
                <w:b/>
                <w:sz w:val="26"/>
                <w:szCs w:val="26"/>
              </w:rPr>
              <w:t>Câu 1.</w:t>
            </w:r>
            <w:r>
              <w:rPr>
                <w:sz w:val="26"/>
                <w:szCs w:val="26"/>
              </w:rPr>
              <w:t xml:space="preserve"> Giá trị của x để biểu thức </w:t>
            </w:r>
            <w:r>
              <w:rPr>
                <w:position w:val="-8"/>
                <w:sz w:val="26"/>
                <w:szCs w:val="26"/>
              </w:rPr>
              <w:object w:dxaOrig="840" w:dyaOrig="360">
                <v:shape id="Picture 1" o:spid="_x0000_i1742" type="#_x0000_t75" style="width:42pt;height:18pt;mso-position-horizontal-relative:page;mso-position-vertical-relative:page" o:ole="" filled="t">
                  <v:fill color2="black"/>
                  <v:imagedata r:id="rId1370" o:title=""/>
                </v:shape>
                <o:OLEObject Type="Embed" ProgID="Equation.DSMT4" ShapeID="Picture 1" DrawAspect="Content" ObjectID="_1586752331" r:id="rId1371"/>
              </w:object>
            </w:r>
            <w:r>
              <w:rPr>
                <w:sz w:val="26"/>
                <w:szCs w:val="26"/>
              </w:rPr>
              <w:t xml:space="preserve"> có nghĩa là:</w:t>
            </w:r>
          </w:p>
          <w:tbl>
            <w:tblPr>
              <w:tblW w:w="0" w:type="auto"/>
              <w:tblInd w:w="108" w:type="dxa"/>
              <w:tblLook w:val="0000" w:firstRow="0" w:lastRow="0" w:firstColumn="0" w:lastColumn="0" w:noHBand="0" w:noVBand="0"/>
            </w:tblPr>
            <w:tblGrid>
              <w:gridCol w:w="2401"/>
              <w:gridCol w:w="2399"/>
              <w:gridCol w:w="2399"/>
              <w:gridCol w:w="2405"/>
            </w:tblGrid>
            <w:tr w:rsidR="00766048" w:rsidTr="00FD7C15">
              <w:trPr>
                <w:trHeight w:val="527"/>
              </w:trPr>
              <w:tc>
                <w:tcPr>
                  <w:tcW w:w="2401" w:type="dxa"/>
                </w:tcPr>
                <w:p w:rsidR="00766048" w:rsidRDefault="00766048" w:rsidP="00FD7C15">
                  <w:pPr>
                    <w:snapToGrid w:val="0"/>
                    <w:jc w:val="both"/>
                    <w:rPr>
                      <w:sz w:val="26"/>
                      <w:szCs w:val="26"/>
                    </w:rPr>
                  </w:pPr>
                  <w:r>
                    <w:rPr>
                      <w:sz w:val="26"/>
                      <w:szCs w:val="26"/>
                    </w:rPr>
                    <w:t xml:space="preserve">A. </w:t>
                  </w:r>
                  <w:r>
                    <w:rPr>
                      <w:position w:val="-24"/>
                      <w:sz w:val="26"/>
                      <w:szCs w:val="26"/>
                    </w:rPr>
                    <w:object w:dxaOrig="760" w:dyaOrig="620">
                      <v:shape id="Picture 2" o:spid="_x0000_i1743" type="#_x0000_t75" style="width:38pt;height:31pt;mso-position-horizontal-relative:page;mso-position-vertical-relative:page" o:ole="" filled="t">
                        <v:fill color2="black"/>
                        <v:imagedata r:id="rId1372" o:title=""/>
                      </v:shape>
                      <o:OLEObject Type="Embed" ProgID="Equation.DSMT4" ShapeID="Picture 2" DrawAspect="Content" ObjectID="_1586752332" r:id="rId1373"/>
                    </w:object>
                  </w:r>
                </w:p>
              </w:tc>
              <w:tc>
                <w:tcPr>
                  <w:tcW w:w="2399" w:type="dxa"/>
                </w:tcPr>
                <w:p w:rsidR="00766048" w:rsidRDefault="00766048" w:rsidP="00FD7C15">
                  <w:pPr>
                    <w:snapToGrid w:val="0"/>
                    <w:jc w:val="both"/>
                    <w:rPr>
                      <w:sz w:val="26"/>
                      <w:szCs w:val="26"/>
                    </w:rPr>
                  </w:pPr>
                  <w:r>
                    <w:rPr>
                      <w:sz w:val="26"/>
                      <w:szCs w:val="26"/>
                    </w:rPr>
                    <w:t xml:space="preserve">B. </w:t>
                  </w:r>
                  <w:r>
                    <w:rPr>
                      <w:position w:val="-24"/>
                      <w:sz w:val="26"/>
                      <w:szCs w:val="26"/>
                    </w:rPr>
                    <w:object w:dxaOrig="600" w:dyaOrig="620">
                      <v:shape id="Picture 3" o:spid="_x0000_i1744" type="#_x0000_t75" style="width:30pt;height:31pt;mso-position-horizontal-relative:page;mso-position-vertical-relative:page" o:ole="" filled="t">
                        <v:fill color2="black"/>
                        <v:imagedata r:id="rId1374" o:title=""/>
                      </v:shape>
                      <o:OLEObject Type="Embed" ProgID="Equation.DSMT4" ShapeID="Picture 3" DrawAspect="Content" ObjectID="_1586752333" r:id="rId1375"/>
                    </w:object>
                  </w:r>
                </w:p>
              </w:tc>
              <w:tc>
                <w:tcPr>
                  <w:tcW w:w="2399" w:type="dxa"/>
                </w:tcPr>
                <w:p w:rsidR="00766048" w:rsidRDefault="00766048" w:rsidP="00FD7C15">
                  <w:pPr>
                    <w:snapToGrid w:val="0"/>
                    <w:jc w:val="both"/>
                    <w:rPr>
                      <w:sz w:val="26"/>
                      <w:szCs w:val="26"/>
                    </w:rPr>
                  </w:pPr>
                  <w:r>
                    <w:rPr>
                      <w:sz w:val="26"/>
                      <w:szCs w:val="26"/>
                    </w:rPr>
                    <w:t xml:space="preserve">C. </w:t>
                  </w:r>
                  <w:r>
                    <w:rPr>
                      <w:position w:val="-24"/>
                      <w:sz w:val="26"/>
                      <w:szCs w:val="26"/>
                    </w:rPr>
                    <w:object w:dxaOrig="600" w:dyaOrig="620">
                      <v:shape id="Picture 4" o:spid="_x0000_i1745" type="#_x0000_t75" style="width:30pt;height:31pt;mso-position-horizontal-relative:page;mso-position-vertical-relative:page" o:ole="" filled="t">
                        <v:fill color2="black"/>
                        <v:imagedata r:id="rId1376" o:title=""/>
                      </v:shape>
                      <o:OLEObject Type="Embed" ProgID="Equation.DSMT4" ShapeID="Picture 4" DrawAspect="Content" ObjectID="_1586752334" r:id="rId1377"/>
                    </w:object>
                  </w:r>
                </w:p>
              </w:tc>
              <w:tc>
                <w:tcPr>
                  <w:tcW w:w="2405" w:type="dxa"/>
                </w:tcPr>
                <w:p w:rsidR="00766048" w:rsidRDefault="00766048" w:rsidP="00FD7C15">
                  <w:pPr>
                    <w:snapToGrid w:val="0"/>
                    <w:jc w:val="both"/>
                    <w:rPr>
                      <w:b/>
                      <w:sz w:val="26"/>
                      <w:szCs w:val="26"/>
                    </w:rPr>
                  </w:pPr>
                  <w:r>
                    <w:rPr>
                      <w:sz w:val="26"/>
                      <w:szCs w:val="26"/>
                    </w:rPr>
                    <w:t xml:space="preserve">D.  </w:t>
                  </w:r>
                  <w:r>
                    <w:rPr>
                      <w:position w:val="-24"/>
                      <w:sz w:val="26"/>
                      <w:szCs w:val="26"/>
                    </w:rPr>
                    <w:object w:dxaOrig="760" w:dyaOrig="620">
                      <v:shape id="Picture 5" o:spid="_x0000_i1746" type="#_x0000_t75" style="width:38pt;height:31pt;mso-position-horizontal-relative:page;mso-position-vertical-relative:page" o:ole="" filled="t">
                        <v:fill color2="black"/>
                        <v:imagedata r:id="rId1378" o:title=""/>
                      </v:shape>
                      <o:OLEObject Type="Embed" ProgID="Equation.DSMT4" ShapeID="Picture 5" DrawAspect="Content" ObjectID="_1586752335" r:id="rId1379"/>
                    </w:object>
                  </w:r>
                </w:p>
              </w:tc>
            </w:tr>
          </w:tbl>
          <w:p w:rsidR="00766048" w:rsidRDefault="00766048" w:rsidP="00766048">
            <w:pPr>
              <w:spacing w:before="120"/>
              <w:jc w:val="both"/>
              <w:rPr>
                <w:sz w:val="26"/>
                <w:szCs w:val="26"/>
              </w:rPr>
            </w:pPr>
            <w:r>
              <w:rPr>
                <w:b/>
                <w:sz w:val="26"/>
                <w:szCs w:val="26"/>
              </w:rPr>
              <w:t>Câu 2.</w:t>
            </w:r>
            <w:r>
              <w:rPr>
                <w:sz w:val="26"/>
                <w:szCs w:val="26"/>
              </w:rPr>
              <w:t xml:space="preserve"> Giá trị của </w:t>
            </w:r>
            <w:r>
              <w:rPr>
                <w:position w:val="-8"/>
                <w:sz w:val="26"/>
                <w:szCs w:val="26"/>
              </w:rPr>
              <w:object w:dxaOrig="840" w:dyaOrig="360">
                <v:shape id="Picture 6" o:spid="_x0000_i1747" type="#_x0000_t75" style="width:42pt;height:18pt;mso-position-horizontal-relative:page;mso-position-vertical-relative:page" o:ole="" filled="t">
                  <v:fill color2="black"/>
                  <v:imagedata r:id="rId1380" o:title=""/>
                </v:shape>
                <o:OLEObject Type="Embed" ProgID="Equation.DSMT4" ShapeID="Picture 6" DrawAspect="Content" ObjectID="_1586752336" r:id="rId1381"/>
              </w:object>
            </w:r>
            <w:r>
              <w:rPr>
                <w:sz w:val="26"/>
                <w:szCs w:val="26"/>
              </w:rPr>
              <w:t xml:space="preserve"> bằng:</w:t>
            </w:r>
          </w:p>
          <w:tbl>
            <w:tblPr>
              <w:tblW w:w="0" w:type="auto"/>
              <w:tblInd w:w="108" w:type="dxa"/>
              <w:tblLook w:val="0000" w:firstRow="0" w:lastRow="0" w:firstColumn="0" w:lastColumn="0" w:noHBand="0" w:noVBand="0"/>
            </w:tblPr>
            <w:tblGrid>
              <w:gridCol w:w="2400"/>
              <w:gridCol w:w="2401"/>
              <w:gridCol w:w="2401"/>
              <w:gridCol w:w="2402"/>
            </w:tblGrid>
            <w:tr w:rsidR="00766048" w:rsidTr="00FD7C15">
              <w:trPr>
                <w:trHeight w:val="452"/>
              </w:trPr>
              <w:tc>
                <w:tcPr>
                  <w:tcW w:w="2400" w:type="dxa"/>
                </w:tcPr>
                <w:p w:rsidR="00766048" w:rsidRDefault="00766048" w:rsidP="00FD7C15">
                  <w:pPr>
                    <w:snapToGrid w:val="0"/>
                    <w:jc w:val="both"/>
                    <w:rPr>
                      <w:sz w:val="26"/>
                      <w:szCs w:val="26"/>
                    </w:rPr>
                  </w:pPr>
                  <w:r>
                    <w:rPr>
                      <w:sz w:val="26"/>
                      <w:szCs w:val="26"/>
                    </w:rPr>
                    <w:t>A. 36</w:t>
                  </w:r>
                </w:p>
              </w:tc>
              <w:tc>
                <w:tcPr>
                  <w:tcW w:w="2401" w:type="dxa"/>
                </w:tcPr>
                <w:p w:rsidR="00766048" w:rsidRDefault="00766048" w:rsidP="00FD7C15">
                  <w:pPr>
                    <w:snapToGrid w:val="0"/>
                    <w:jc w:val="both"/>
                    <w:rPr>
                      <w:sz w:val="26"/>
                      <w:szCs w:val="26"/>
                    </w:rPr>
                  </w:pPr>
                  <w:r>
                    <w:rPr>
                      <w:sz w:val="26"/>
                      <w:szCs w:val="26"/>
                    </w:rPr>
                    <w:t>B. 14</w:t>
                  </w:r>
                </w:p>
              </w:tc>
              <w:tc>
                <w:tcPr>
                  <w:tcW w:w="2401" w:type="dxa"/>
                </w:tcPr>
                <w:p w:rsidR="00766048" w:rsidRDefault="00766048" w:rsidP="00FD7C15">
                  <w:pPr>
                    <w:snapToGrid w:val="0"/>
                    <w:jc w:val="both"/>
                    <w:rPr>
                      <w:sz w:val="26"/>
                      <w:szCs w:val="26"/>
                    </w:rPr>
                  </w:pPr>
                  <w:r>
                    <w:rPr>
                      <w:sz w:val="26"/>
                      <w:szCs w:val="26"/>
                    </w:rPr>
                    <w:t>C. 144</w:t>
                  </w:r>
                </w:p>
              </w:tc>
              <w:tc>
                <w:tcPr>
                  <w:tcW w:w="2402" w:type="dxa"/>
                </w:tcPr>
                <w:p w:rsidR="00766048" w:rsidRDefault="00766048" w:rsidP="00FD7C15">
                  <w:pPr>
                    <w:snapToGrid w:val="0"/>
                    <w:jc w:val="both"/>
                    <w:rPr>
                      <w:sz w:val="26"/>
                      <w:szCs w:val="26"/>
                    </w:rPr>
                  </w:pPr>
                  <w:r>
                    <w:rPr>
                      <w:sz w:val="26"/>
                      <w:szCs w:val="26"/>
                    </w:rPr>
                    <w:t>D. 12</w:t>
                  </w:r>
                </w:p>
              </w:tc>
            </w:tr>
          </w:tbl>
          <w:p w:rsidR="00766048" w:rsidRDefault="00766048" w:rsidP="00766048">
            <w:pPr>
              <w:tabs>
                <w:tab w:val="left" w:pos="360"/>
                <w:tab w:val="left" w:pos="2880"/>
                <w:tab w:val="left" w:pos="5760"/>
                <w:tab w:val="left" w:pos="8160"/>
              </w:tabs>
              <w:spacing w:before="120"/>
              <w:jc w:val="both"/>
              <w:rPr>
                <w:sz w:val="26"/>
                <w:szCs w:val="26"/>
                <w:lang w:val="nl-NL"/>
              </w:rPr>
            </w:pPr>
            <w:r>
              <w:rPr>
                <w:b/>
                <w:sz w:val="26"/>
                <w:szCs w:val="26"/>
                <w:lang w:val="nl-NL"/>
              </w:rPr>
              <w:t>Câu 3.</w:t>
            </w:r>
            <w:r>
              <w:rPr>
                <w:sz w:val="26"/>
                <w:szCs w:val="26"/>
                <w:lang w:val="nl-NL"/>
              </w:rPr>
              <w:t xml:space="preserve"> Giá trị nào của m thì đường thẳng y = x + m tiếp xúc với parabol y = x</w:t>
            </w:r>
            <w:r>
              <w:rPr>
                <w:sz w:val="26"/>
                <w:szCs w:val="26"/>
                <w:vertAlign w:val="superscript"/>
                <w:lang w:val="nl-NL"/>
              </w:rPr>
              <w:t>2</w:t>
            </w:r>
            <w:r>
              <w:rPr>
                <w:sz w:val="26"/>
                <w:szCs w:val="26"/>
                <w:lang w:val="nl-NL"/>
              </w:rPr>
              <w:t xml:space="preserve"> ? </w:t>
            </w:r>
          </w:p>
          <w:tbl>
            <w:tblPr>
              <w:tblW w:w="0" w:type="auto"/>
              <w:tblInd w:w="108" w:type="dxa"/>
              <w:tblLook w:val="0000" w:firstRow="0" w:lastRow="0" w:firstColumn="0" w:lastColumn="0" w:noHBand="0" w:noVBand="0"/>
            </w:tblPr>
            <w:tblGrid>
              <w:gridCol w:w="2404"/>
              <w:gridCol w:w="2405"/>
              <w:gridCol w:w="2405"/>
              <w:gridCol w:w="2406"/>
            </w:tblGrid>
            <w:tr w:rsidR="00766048" w:rsidTr="00FD7C15">
              <w:trPr>
                <w:trHeight w:val="374"/>
              </w:trPr>
              <w:tc>
                <w:tcPr>
                  <w:tcW w:w="2404" w:type="dxa"/>
                </w:tcPr>
                <w:p w:rsidR="00766048" w:rsidRDefault="00766048" w:rsidP="00FD7C15">
                  <w:pPr>
                    <w:snapToGrid w:val="0"/>
                    <w:jc w:val="both"/>
                    <w:rPr>
                      <w:sz w:val="26"/>
                      <w:szCs w:val="26"/>
                      <w:lang w:val="nl-NL"/>
                    </w:rPr>
                  </w:pPr>
                  <w:r>
                    <w:rPr>
                      <w:sz w:val="26"/>
                      <w:szCs w:val="26"/>
                    </w:rPr>
                    <w:t xml:space="preserve">A. </w:t>
                  </w:r>
                  <w:r>
                    <w:rPr>
                      <w:position w:val="-6"/>
                      <w:sz w:val="26"/>
                      <w:szCs w:val="26"/>
                    </w:rPr>
                    <w:object w:dxaOrig="719" w:dyaOrig="280">
                      <v:shape id="Picture 7" o:spid="_x0000_i1748" type="#_x0000_t75" style="width:36pt;height:13.95pt;mso-position-horizontal-relative:page;mso-position-vertical-relative:page" o:ole="" filled="t">
                        <v:fill color2="black"/>
                        <v:imagedata r:id="rId1382" o:title=""/>
                      </v:shape>
                      <o:OLEObject Type="Embed" ProgID="Equation.DSMT4" ShapeID="Picture 7" DrawAspect="Content" ObjectID="_1586752337" r:id="rId1383"/>
                    </w:object>
                  </w:r>
                </w:p>
              </w:tc>
              <w:tc>
                <w:tcPr>
                  <w:tcW w:w="2405" w:type="dxa"/>
                </w:tcPr>
                <w:p w:rsidR="00766048" w:rsidRDefault="00766048" w:rsidP="00FD7C15">
                  <w:pPr>
                    <w:snapToGrid w:val="0"/>
                    <w:jc w:val="both"/>
                    <w:rPr>
                      <w:sz w:val="26"/>
                      <w:szCs w:val="26"/>
                      <w:lang w:val="nl-NL"/>
                    </w:rPr>
                  </w:pPr>
                  <w:r>
                    <w:rPr>
                      <w:sz w:val="26"/>
                      <w:szCs w:val="26"/>
                    </w:rPr>
                    <w:t xml:space="preserve">B. </w:t>
                  </w:r>
                  <w:r>
                    <w:rPr>
                      <w:position w:val="-24"/>
                      <w:sz w:val="26"/>
                      <w:szCs w:val="26"/>
                    </w:rPr>
                    <w:object w:dxaOrig="660" w:dyaOrig="620">
                      <v:shape id="Picture 8" o:spid="_x0000_i1749" type="#_x0000_t75" style="width:33pt;height:31pt;mso-position-horizontal-relative:page;mso-position-vertical-relative:page" o:ole="" filled="t">
                        <v:fill color2="black"/>
                        <v:imagedata r:id="rId1384" o:title=""/>
                      </v:shape>
                      <o:OLEObject Type="Embed" ProgID="Equation.DSMT4" ShapeID="Picture 8" DrawAspect="Content" ObjectID="_1586752338" r:id="rId1385"/>
                    </w:object>
                  </w:r>
                </w:p>
              </w:tc>
              <w:tc>
                <w:tcPr>
                  <w:tcW w:w="2405" w:type="dxa"/>
                </w:tcPr>
                <w:p w:rsidR="00766048" w:rsidRDefault="00766048" w:rsidP="00FD7C15">
                  <w:pPr>
                    <w:snapToGrid w:val="0"/>
                    <w:jc w:val="both"/>
                    <w:rPr>
                      <w:sz w:val="26"/>
                      <w:szCs w:val="26"/>
                      <w:lang w:val="nl-NL"/>
                    </w:rPr>
                  </w:pPr>
                  <w:r>
                    <w:rPr>
                      <w:sz w:val="26"/>
                      <w:szCs w:val="26"/>
                    </w:rPr>
                    <w:t xml:space="preserve">C. </w:t>
                  </w:r>
                  <w:r>
                    <w:rPr>
                      <w:position w:val="-24"/>
                      <w:sz w:val="26"/>
                      <w:szCs w:val="26"/>
                    </w:rPr>
                    <w:object w:dxaOrig="820" w:dyaOrig="620">
                      <v:shape id="Picture 9" o:spid="_x0000_i1750" type="#_x0000_t75" style="width:41pt;height:31pt;mso-position-horizontal-relative:page;mso-position-vertical-relative:page" o:ole="" filled="t">
                        <v:fill color2="black"/>
                        <v:imagedata r:id="rId1386" o:title=""/>
                      </v:shape>
                      <o:OLEObject Type="Embed" ProgID="Equation.DSMT4" ShapeID="Picture 9" DrawAspect="Content" ObjectID="_1586752339" r:id="rId1387"/>
                    </w:object>
                  </w:r>
                </w:p>
              </w:tc>
              <w:tc>
                <w:tcPr>
                  <w:tcW w:w="2406" w:type="dxa"/>
                </w:tcPr>
                <w:p w:rsidR="00766048" w:rsidRDefault="00766048" w:rsidP="00FD7C15">
                  <w:pPr>
                    <w:snapToGrid w:val="0"/>
                    <w:jc w:val="both"/>
                    <w:rPr>
                      <w:sz w:val="26"/>
                      <w:szCs w:val="26"/>
                      <w:lang w:val="nl-NL"/>
                    </w:rPr>
                  </w:pPr>
                  <w:r>
                    <w:rPr>
                      <w:sz w:val="26"/>
                      <w:szCs w:val="26"/>
                    </w:rPr>
                    <w:t xml:space="preserve">D. </w:t>
                  </w:r>
                  <w:r>
                    <w:rPr>
                      <w:position w:val="-6"/>
                      <w:sz w:val="26"/>
                      <w:szCs w:val="26"/>
                    </w:rPr>
                    <w:object w:dxaOrig="559" w:dyaOrig="280">
                      <v:shape id="Picture 10" o:spid="_x0000_i1751" type="#_x0000_t75" style="width:28pt;height:13.95pt;mso-position-horizontal-relative:page;mso-position-vertical-relative:page" o:ole="" filled="t">
                        <v:fill color2="black"/>
                        <v:imagedata r:id="rId1388" o:title=""/>
                      </v:shape>
                      <o:OLEObject Type="Embed" ProgID="Equation.DSMT4" ShapeID="Picture 10" DrawAspect="Content" ObjectID="_1586752340" r:id="rId1389"/>
                    </w:object>
                  </w:r>
                </w:p>
              </w:tc>
            </w:tr>
          </w:tbl>
          <w:p w:rsidR="00766048" w:rsidRDefault="00766048" w:rsidP="00766048">
            <w:pPr>
              <w:spacing w:before="120"/>
              <w:jc w:val="both"/>
              <w:rPr>
                <w:sz w:val="26"/>
                <w:szCs w:val="26"/>
                <w:lang w:val="nl-NL"/>
              </w:rPr>
            </w:pPr>
            <w:r>
              <w:rPr>
                <w:b/>
                <w:sz w:val="26"/>
                <w:szCs w:val="26"/>
                <w:lang w:val="nl-NL"/>
              </w:rPr>
              <w:t>Câu 4.</w:t>
            </w:r>
            <w:r>
              <w:rPr>
                <w:sz w:val="26"/>
                <w:szCs w:val="26"/>
                <w:lang w:val="nl-NL"/>
              </w:rPr>
              <w:t xml:space="preserve"> Một hình trụ có bán kính đường tròn đáy là 2a, chiều cao là 4a (a&gt;0 cho trước) thì có thể tích là:</w:t>
            </w:r>
          </w:p>
          <w:tbl>
            <w:tblPr>
              <w:tblW w:w="0" w:type="auto"/>
              <w:tblInd w:w="108" w:type="dxa"/>
              <w:tblLook w:val="0000" w:firstRow="0" w:lastRow="0" w:firstColumn="0" w:lastColumn="0" w:noHBand="0" w:noVBand="0"/>
            </w:tblPr>
            <w:tblGrid>
              <w:gridCol w:w="2408"/>
              <w:gridCol w:w="2407"/>
              <w:gridCol w:w="2410"/>
              <w:gridCol w:w="2411"/>
            </w:tblGrid>
            <w:tr w:rsidR="00766048" w:rsidTr="00FD7C15">
              <w:trPr>
                <w:trHeight w:val="436"/>
              </w:trPr>
              <w:tc>
                <w:tcPr>
                  <w:tcW w:w="2408" w:type="dxa"/>
                </w:tcPr>
                <w:p w:rsidR="00766048" w:rsidRDefault="00766048" w:rsidP="00FD7C15">
                  <w:pPr>
                    <w:snapToGrid w:val="0"/>
                    <w:jc w:val="both"/>
                    <w:rPr>
                      <w:sz w:val="26"/>
                      <w:szCs w:val="26"/>
                      <w:vertAlign w:val="superscript"/>
                    </w:rPr>
                  </w:pPr>
                  <w:r>
                    <w:rPr>
                      <w:sz w:val="26"/>
                      <w:szCs w:val="26"/>
                    </w:rPr>
                    <w:t>A.    16</w:t>
                  </w:r>
                  <w:r>
                    <w:rPr>
                      <w:position w:val="-6"/>
                      <w:sz w:val="26"/>
                      <w:szCs w:val="26"/>
                    </w:rPr>
                    <w:object w:dxaOrig="220" w:dyaOrig="220">
                      <v:shape id="Picture 11" o:spid="_x0000_i1752" type="#_x0000_t75" style="width:11pt;height:11pt;mso-position-horizontal-relative:page;mso-position-vertical-relative:page" o:ole="" filled="t">
                        <v:fill color2="black"/>
                        <v:imagedata r:id="rId1390" o:title=""/>
                      </v:shape>
                      <o:OLEObject Type="Embed" ProgID="Equation.DSMT4" ShapeID="Picture 11" DrawAspect="Content" ObjectID="_1586752341" r:id="rId1391"/>
                    </w:object>
                  </w:r>
                  <w:r>
                    <w:rPr>
                      <w:sz w:val="26"/>
                      <w:szCs w:val="26"/>
                    </w:rPr>
                    <w:t>a</w:t>
                  </w:r>
                  <w:r>
                    <w:rPr>
                      <w:sz w:val="26"/>
                      <w:szCs w:val="26"/>
                      <w:vertAlign w:val="superscript"/>
                    </w:rPr>
                    <w:t>3</w:t>
                  </w:r>
                </w:p>
              </w:tc>
              <w:tc>
                <w:tcPr>
                  <w:tcW w:w="2407" w:type="dxa"/>
                </w:tcPr>
                <w:p w:rsidR="00766048" w:rsidRDefault="00766048" w:rsidP="00FD7C15">
                  <w:pPr>
                    <w:snapToGrid w:val="0"/>
                    <w:jc w:val="both"/>
                    <w:rPr>
                      <w:sz w:val="26"/>
                      <w:szCs w:val="26"/>
                      <w:vertAlign w:val="superscript"/>
                    </w:rPr>
                  </w:pPr>
                  <w:r>
                    <w:rPr>
                      <w:sz w:val="26"/>
                      <w:szCs w:val="26"/>
                    </w:rPr>
                    <w:t>B.  8</w:t>
                  </w:r>
                  <w:r>
                    <w:rPr>
                      <w:position w:val="-6"/>
                      <w:sz w:val="26"/>
                      <w:szCs w:val="26"/>
                    </w:rPr>
                    <w:object w:dxaOrig="220" w:dyaOrig="220">
                      <v:shape id="Picture 12" o:spid="_x0000_i1753" type="#_x0000_t75" style="width:11pt;height:11pt;mso-position-horizontal-relative:page;mso-position-vertical-relative:page" o:ole="" filled="t">
                        <v:fill color2="black"/>
                        <v:imagedata r:id="rId1390" o:title=""/>
                      </v:shape>
                      <o:OLEObject Type="Embed" ProgID="Equation.DSMT4" ShapeID="Picture 12" DrawAspect="Content" ObjectID="_1586752342" r:id="rId1392"/>
                    </w:object>
                  </w:r>
                  <w:r>
                    <w:rPr>
                      <w:sz w:val="26"/>
                      <w:szCs w:val="26"/>
                    </w:rPr>
                    <w:t>a</w:t>
                  </w:r>
                  <w:r>
                    <w:rPr>
                      <w:sz w:val="26"/>
                      <w:szCs w:val="26"/>
                      <w:vertAlign w:val="superscript"/>
                    </w:rPr>
                    <w:t>3</w:t>
                  </w:r>
                </w:p>
              </w:tc>
              <w:tc>
                <w:tcPr>
                  <w:tcW w:w="2410" w:type="dxa"/>
                </w:tcPr>
                <w:p w:rsidR="00766048" w:rsidRDefault="00766048" w:rsidP="00FD7C15">
                  <w:pPr>
                    <w:snapToGrid w:val="0"/>
                    <w:jc w:val="both"/>
                    <w:rPr>
                      <w:sz w:val="26"/>
                      <w:szCs w:val="26"/>
                      <w:vertAlign w:val="superscript"/>
                    </w:rPr>
                  </w:pPr>
                  <w:r>
                    <w:rPr>
                      <w:sz w:val="26"/>
                      <w:szCs w:val="26"/>
                    </w:rPr>
                    <w:t>C.  4</w:t>
                  </w:r>
                  <w:r>
                    <w:rPr>
                      <w:position w:val="-6"/>
                      <w:sz w:val="26"/>
                      <w:szCs w:val="26"/>
                    </w:rPr>
                    <w:object w:dxaOrig="220" w:dyaOrig="220">
                      <v:shape id="Picture 13" o:spid="_x0000_i1754" type="#_x0000_t75" style="width:11pt;height:11pt;mso-position-horizontal-relative:page;mso-position-vertical-relative:page" o:ole="" filled="t">
                        <v:fill color2="black"/>
                        <v:imagedata r:id="rId1390" o:title=""/>
                      </v:shape>
                      <o:OLEObject Type="Embed" ProgID="Equation.DSMT4" ShapeID="Picture 13" DrawAspect="Content" ObjectID="_1586752343" r:id="rId1393"/>
                    </w:object>
                  </w:r>
                  <w:r>
                    <w:rPr>
                      <w:sz w:val="26"/>
                      <w:szCs w:val="26"/>
                    </w:rPr>
                    <w:t>a</w:t>
                  </w:r>
                  <w:r>
                    <w:rPr>
                      <w:sz w:val="26"/>
                      <w:szCs w:val="26"/>
                      <w:vertAlign w:val="superscript"/>
                    </w:rPr>
                    <w:t>3</w:t>
                  </w:r>
                </w:p>
              </w:tc>
              <w:tc>
                <w:tcPr>
                  <w:tcW w:w="2411" w:type="dxa"/>
                </w:tcPr>
                <w:p w:rsidR="00766048" w:rsidRDefault="00766048" w:rsidP="00FD7C15">
                  <w:pPr>
                    <w:snapToGrid w:val="0"/>
                    <w:jc w:val="both"/>
                    <w:rPr>
                      <w:sz w:val="26"/>
                      <w:szCs w:val="26"/>
                      <w:vertAlign w:val="superscript"/>
                    </w:rPr>
                  </w:pPr>
                  <w:r>
                    <w:rPr>
                      <w:sz w:val="26"/>
                      <w:szCs w:val="26"/>
                    </w:rPr>
                    <w:t>D.  32</w:t>
                  </w:r>
                  <w:r>
                    <w:rPr>
                      <w:position w:val="-6"/>
                      <w:sz w:val="26"/>
                      <w:szCs w:val="26"/>
                    </w:rPr>
                    <w:object w:dxaOrig="220" w:dyaOrig="220">
                      <v:shape id="Picture 14" o:spid="_x0000_i1755" type="#_x0000_t75" style="width:11pt;height:11pt;mso-position-horizontal-relative:page;mso-position-vertical-relative:page" o:ole="" filled="t">
                        <v:fill color2="black"/>
                        <v:imagedata r:id="rId1390" o:title=""/>
                      </v:shape>
                      <o:OLEObject Type="Embed" ProgID="Equation.DSMT4" ShapeID="Picture 14" DrawAspect="Content" ObjectID="_1586752344" r:id="rId1394"/>
                    </w:object>
                  </w:r>
                  <w:r>
                    <w:rPr>
                      <w:sz w:val="26"/>
                      <w:szCs w:val="26"/>
                    </w:rPr>
                    <w:t>a</w:t>
                  </w:r>
                  <w:r>
                    <w:rPr>
                      <w:sz w:val="26"/>
                      <w:szCs w:val="26"/>
                      <w:vertAlign w:val="superscript"/>
                    </w:rPr>
                    <w:t>3</w:t>
                  </w:r>
                </w:p>
              </w:tc>
            </w:tr>
          </w:tbl>
          <w:p w:rsidR="00766048" w:rsidRDefault="00766048" w:rsidP="00766048">
            <w:pPr>
              <w:spacing w:before="240"/>
              <w:jc w:val="both"/>
              <w:rPr>
                <w:b/>
                <w:sz w:val="26"/>
                <w:szCs w:val="26"/>
              </w:rPr>
            </w:pPr>
            <w:r>
              <w:rPr>
                <w:b/>
                <w:sz w:val="26"/>
                <w:szCs w:val="26"/>
              </w:rPr>
              <w:t xml:space="preserve">PHẦN II. TỰ LUẬN  </w:t>
            </w:r>
            <w:r>
              <w:rPr>
                <w:i/>
                <w:sz w:val="26"/>
                <w:szCs w:val="26"/>
              </w:rPr>
              <w:t>(8,0 điểm).</w:t>
            </w:r>
          </w:p>
          <w:p w:rsidR="00766048" w:rsidRDefault="00766048" w:rsidP="00766048">
            <w:pPr>
              <w:jc w:val="both"/>
              <w:rPr>
                <w:sz w:val="26"/>
                <w:szCs w:val="26"/>
              </w:rPr>
            </w:pPr>
            <w:r>
              <w:rPr>
                <w:b/>
                <w:sz w:val="26"/>
                <w:szCs w:val="26"/>
              </w:rPr>
              <w:t>Câu 5 (1,5 điểm).</w:t>
            </w:r>
            <w:r>
              <w:rPr>
                <w:sz w:val="26"/>
                <w:szCs w:val="26"/>
              </w:rPr>
              <w:t xml:space="preserve"> Giải hệ phương trình  </w:t>
            </w:r>
            <w:r>
              <w:rPr>
                <w:position w:val="-30"/>
                <w:sz w:val="26"/>
                <w:szCs w:val="26"/>
              </w:rPr>
              <w:object w:dxaOrig="1340" w:dyaOrig="720">
                <v:shape id="Picture 15" o:spid="_x0000_i1756" type="#_x0000_t75" style="width:67pt;height:36pt;mso-position-horizontal-relative:page;mso-position-vertical-relative:page" o:ole="" filled="t">
                  <v:fill color2="black"/>
                  <v:imagedata r:id="rId1395" o:title=""/>
                </v:shape>
                <o:OLEObject Type="Embed" ProgID="Equation.DSMT4" ShapeID="Picture 15" DrawAspect="Content" ObjectID="_1586752345" r:id="rId1396"/>
              </w:object>
            </w:r>
            <w:r>
              <w:rPr>
                <w:sz w:val="26"/>
                <w:szCs w:val="26"/>
              </w:rPr>
              <w:t xml:space="preserve">   </w:t>
            </w:r>
          </w:p>
          <w:p w:rsidR="00766048" w:rsidRDefault="00766048" w:rsidP="00766048">
            <w:pPr>
              <w:spacing w:before="120"/>
              <w:jc w:val="both"/>
              <w:rPr>
                <w:sz w:val="26"/>
                <w:szCs w:val="26"/>
                <w:lang w:val="nl-NL"/>
              </w:rPr>
            </w:pPr>
            <w:r>
              <w:rPr>
                <w:b/>
                <w:sz w:val="26"/>
                <w:szCs w:val="26"/>
                <w:lang w:val="nl-NL"/>
              </w:rPr>
              <w:t>Câu 6 (2,0 điểm).</w:t>
            </w:r>
            <w:r>
              <w:rPr>
                <w:sz w:val="26"/>
                <w:szCs w:val="26"/>
                <w:lang w:val="nl-NL"/>
              </w:rPr>
              <w:t xml:space="preserve"> Cho phương trình: x</w:t>
            </w:r>
            <w:r>
              <w:rPr>
                <w:sz w:val="26"/>
                <w:szCs w:val="26"/>
                <w:vertAlign w:val="superscript"/>
                <w:lang w:val="nl-NL"/>
              </w:rPr>
              <w:t>2</w:t>
            </w:r>
            <w:r>
              <w:rPr>
                <w:sz w:val="26"/>
                <w:szCs w:val="26"/>
                <w:lang w:val="nl-NL"/>
              </w:rPr>
              <w:t xml:space="preserve"> – 2mx + m</w:t>
            </w:r>
            <w:r>
              <w:rPr>
                <w:sz w:val="26"/>
                <w:szCs w:val="26"/>
                <w:vertAlign w:val="superscript"/>
                <w:lang w:val="nl-NL"/>
              </w:rPr>
              <w:t>2</w:t>
            </w:r>
            <w:r>
              <w:rPr>
                <w:sz w:val="26"/>
                <w:szCs w:val="26"/>
                <w:lang w:val="nl-NL"/>
              </w:rPr>
              <w:t xml:space="preserve"> – m + 1= 0 (</w:t>
            </w:r>
            <w:r>
              <w:rPr>
                <w:i/>
                <w:sz w:val="26"/>
                <w:szCs w:val="26"/>
                <w:lang w:val="nl-NL"/>
              </w:rPr>
              <w:t>x</w:t>
            </w:r>
            <w:r>
              <w:rPr>
                <w:sz w:val="26"/>
                <w:szCs w:val="26"/>
                <w:lang w:val="nl-NL"/>
              </w:rPr>
              <w:t xml:space="preserve"> là ẩn, </w:t>
            </w:r>
            <w:r>
              <w:rPr>
                <w:sz w:val="26"/>
                <w:szCs w:val="26"/>
              </w:rPr>
              <w:t xml:space="preserve">m </w:t>
            </w:r>
            <w:r>
              <w:rPr>
                <w:sz w:val="26"/>
                <w:szCs w:val="26"/>
                <w:lang w:val="nl-NL"/>
              </w:rPr>
              <w:t>là tham số).</w:t>
            </w:r>
          </w:p>
          <w:p w:rsidR="00766048" w:rsidRDefault="00766048" w:rsidP="00766048">
            <w:pPr>
              <w:jc w:val="both"/>
              <w:rPr>
                <w:sz w:val="26"/>
                <w:szCs w:val="26"/>
                <w:lang w:val="nl-NL"/>
              </w:rPr>
            </w:pPr>
            <w:r>
              <w:rPr>
                <w:sz w:val="26"/>
                <w:szCs w:val="26"/>
                <w:lang w:val="nl-NL"/>
              </w:rPr>
              <w:t>a) Giải phương trình khi m = 1</w:t>
            </w:r>
          </w:p>
          <w:p w:rsidR="00766048" w:rsidRDefault="00766048" w:rsidP="00766048">
            <w:pPr>
              <w:tabs>
                <w:tab w:val="left" w:pos="360"/>
                <w:tab w:val="left" w:pos="2880"/>
                <w:tab w:val="left" w:pos="5760"/>
                <w:tab w:val="left" w:pos="8160"/>
              </w:tabs>
              <w:jc w:val="both"/>
              <w:rPr>
                <w:sz w:val="26"/>
                <w:szCs w:val="26"/>
                <w:vertAlign w:val="subscript"/>
                <w:lang w:val="nl-NL"/>
              </w:rPr>
            </w:pPr>
            <w:r>
              <w:rPr>
                <w:sz w:val="26"/>
                <w:szCs w:val="26"/>
                <w:lang w:val="nl-NL"/>
              </w:rPr>
              <w:t>b) Tìm m để phương trình có hai nghiệm phân biệt x</w:t>
            </w:r>
            <w:r>
              <w:rPr>
                <w:sz w:val="26"/>
                <w:szCs w:val="26"/>
                <w:vertAlign w:val="subscript"/>
                <w:lang w:val="nl-NL"/>
              </w:rPr>
              <w:t xml:space="preserve">1, </w:t>
            </w:r>
            <w:r>
              <w:rPr>
                <w:sz w:val="26"/>
                <w:szCs w:val="26"/>
                <w:lang w:val="nl-NL"/>
              </w:rPr>
              <w:t>x</w:t>
            </w:r>
            <w:r>
              <w:rPr>
                <w:sz w:val="26"/>
                <w:szCs w:val="26"/>
                <w:vertAlign w:val="subscript"/>
                <w:lang w:val="nl-NL"/>
              </w:rPr>
              <w:t>2.</w:t>
            </w:r>
          </w:p>
          <w:p w:rsidR="00766048" w:rsidRDefault="00766048" w:rsidP="00766048">
            <w:pPr>
              <w:tabs>
                <w:tab w:val="left" w:pos="360"/>
                <w:tab w:val="left" w:pos="2880"/>
                <w:tab w:val="left" w:pos="5760"/>
                <w:tab w:val="left" w:pos="8160"/>
              </w:tabs>
              <w:jc w:val="both"/>
              <w:rPr>
                <w:sz w:val="26"/>
                <w:szCs w:val="26"/>
                <w:lang w:val="nl-NL"/>
              </w:rPr>
            </w:pPr>
            <w:r>
              <w:rPr>
                <w:sz w:val="26"/>
                <w:szCs w:val="26"/>
                <w:lang w:val="nl-NL"/>
              </w:rPr>
              <w:t>c) Với điều kiện của câu b) hãy tìm giá trị của m để biểu thức A= x</w:t>
            </w:r>
            <w:r>
              <w:rPr>
                <w:sz w:val="26"/>
                <w:szCs w:val="26"/>
                <w:vertAlign w:val="subscript"/>
                <w:lang w:val="nl-NL"/>
              </w:rPr>
              <w:t>1</w:t>
            </w:r>
            <w:r>
              <w:rPr>
                <w:sz w:val="26"/>
                <w:szCs w:val="26"/>
                <w:lang w:val="nl-NL"/>
              </w:rPr>
              <w:t>.</w:t>
            </w:r>
            <w:r>
              <w:rPr>
                <w:sz w:val="26"/>
                <w:szCs w:val="26"/>
                <w:vertAlign w:val="subscript"/>
                <w:lang w:val="nl-NL"/>
              </w:rPr>
              <w:t xml:space="preserve"> </w:t>
            </w:r>
            <w:r>
              <w:rPr>
                <w:sz w:val="26"/>
                <w:szCs w:val="26"/>
                <w:lang w:val="nl-NL"/>
              </w:rPr>
              <w:t>x</w:t>
            </w:r>
            <w:r>
              <w:rPr>
                <w:sz w:val="26"/>
                <w:szCs w:val="26"/>
                <w:vertAlign w:val="subscript"/>
                <w:lang w:val="nl-NL"/>
              </w:rPr>
              <w:t xml:space="preserve">2 </w:t>
            </w:r>
            <w:r>
              <w:rPr>
                <w:sz w:val="26"/>
                <w:szCs w:val="26"/>
                <w:lang w:val="nl-NL"/>
              </w:rPr>
              <w:t>– x</w:t>
            </w:r>
            <w:r>
              <w:rPr>
                <w:sz w:val="26"/>
                <w:szCs w:val="26"/>
                <w:vertAlign w:val="subscript"/>
                <w:lang w:val="nl-NL"/>
              </w:rPr>
              <w:t xml:space="preserve">1 </w:t>
            </w:r>
            <w:r>
              <w:rPr>
                <w:sz w:val="26"/>
                <w:szCs w:val="26"/>
                <w:lang w:val="nl-NL"/>
              </w:rPr>
              <w:t xml:space="preserve"> – x</w:t>
            </w:r>
            <w:r>
              <w:rPr>
                <w:sz w:val="26"/>
                <w:szCs w:val="26"/>
                <w:vertAlign w:val="subscript"/>
                <w:lang w:val="nl-NL"/>
              </w:rPr>
              <w:t>2</w:t>
            </w:r>
            <w:r>
              <w:rPr>
                <w:sz w:val="26"/>
                <w:szCs w:val="26"/>
                <w:lang w:val="nl-NL"/>
              </w:rPr>
              <w:t xml:space="preserve"> +2016 đạt giá trị nhỏ nhất tìm giá trị nhỏ nhất đó.</w:t>
            </w:r>
          </w:p>
          <w:p w:rsidR="00766048" w:rsidRDefault="00766048" w:rsidP="00766048">
            <w:pPr>
              <w:tabs>
                <w:tab w:val="left" w:pos="360"/>
                <w:tab w:val="left" w:pos="2880"/>
                <w:tab w:val="left" w:pos="5760"/>
                <w:tab w:val="left" w:pos="8160"/>
              </w:tabs>
              <w:spacing w:before="120"/>
              <w:jc w:val="both"/>
              <w:rPr>
                <w:sz w:val="26"/>
                <w:szCs w:val="26"/>
                <w:lang w:val="nl-NL"/>
              </w:rPr>
            </w:pPr>
            <w:r>
              <w:rPr>
                <w:b/>
                <w:sz w:val="26"/>
                <w:szCs w:val="26"/>
                <w:lang w:val="nl-NL"/>
              </w:rPr>
              <w:t>Câu 7 (1,5 điểm).</w:t>
            </w:r>
            <w:r>
              <w:rPr>
                <w:sz w:val="26"/>
                <w:szCs w:val="26"/>
                <w:lang w:val="nl-NL"/>
              </w:rPr>
              <w:t xml:space="preserve"> Hai vòi nước cùng chảy vào một cái bể không có nước thì trong 5 giờ sẽ đầy bể. Nếu vòi thứ nhất chảy trong 3 giờ và vòi thứ 2 chảy trong 4 giờ thì được </w:t>
            </w:r>
            <w:r>
              <w:rPr>
                <w:position w:val="-24"/>
                <w:sz w:val="26"/>
                <w:szCs w:val="26"/>
              </w:rPr>
              <w:object w:dxaOrig="240" w:dyaOrig="620">
                <v:shape id="Picture 16" o:spid="_x0000_i1757" type="#_x0000_t75" style="width:12pt;height:31pt;mso-position-horizontal-relative:page;mso-position-vertical-relative:page" o:ole="" filled="t">
                  <v:fill color2="black"/>
                  <v:imagedata r:id="rId1397" o:title=""/>
                </v:shape>
                <o:OLEObject Type="Embed" ProgID="Equation.DSMT4" ShapeID="Picture 16" DrawAspect="Content" ObjectID="_1586752346" r:id="rId1398"/>
              </w:object>
            </w:r>
            <w:r>
              <w:rPr>
                <w:sz w:val="26"/>
                <w:szCs w:val="26"/>
                <w:lang w:val="nl-NL"/>
              </w:rPr>
              <w:t>bể nước. Hỏi nếu mỗi vòi chảy một mình thì trong bao lâu mới đầy bể.</w:t>
            </w:r>
          </w:p>
          <w:p w:rsidR="00766048" w:rsidRDefault="00766048" w:rsidP="00766048">
            <w:pPr>
              <w:spacing w:before="120"/>
              <w:jc w:val="both"/>
              <w:rPr>
                <w:sz w:val="26"/>
                <w:szCs w:val="26"/>
                <w:lang w:val="nl-NL"/>
              </w:rPr>
            </w:pPr>
            <w:r>
              <w:rPr>
                <w:b/>
                <w:sz w:val="26"/>
                <w:szCs w:val="26"/>
                <w:lang w:val="nl-NL"/>
              </w:rPr>
              <w:t>Câu 8 (2,0 điểm).</w:t>
            </w:r>
            <w:r>
              <w:rPr>
                <w:sz w:val="26"/>
                <w:szCs w:val="26"/>
                <w:lang w:val="nl-NL"/>
              </w:rPr>
              <w:t xml:space="preserve"> Cho đường tròn (O), M là một điểm nằm ngoài đường tròn (O). Qua M kẻ hai tiếp tuyến MA, MB đến đường tròn (O) với A, B là các tiếp điểm; MPQ là một cát tuyến không đi qua tâm của đường tròn (O), P nằm giữa M và Q. Qua P kẻ đường thẳng vuông góc với OA cắt AB, AQ tương ứng tại R, S. Gọi trung điểm đoạn PQ là N. Chứng minh rằng:</w:t>
            </w:r>
          </w:p>
          <w:p w:rsidR="00766048" w:rsidRDefault="00766048" w:rsidP="00766048">
            <w:pPr>
              <w:jc w:val="both"/>
              <w:rPr>
                <w:sz w:val="26"/>
                <w:szCs w:val="26"/>
                <w:lang w:val="nl-NL"/>
              </w:rPr>
            </w:pPr>
            <w:r>
              <w:rPr>
                <w:sz w:val="26"/>
                <w:szCs w:val="26"/>
                <w:lang w:val="nl-NL"/>
              </w:rPr>
              <w:t>a) Các điểm M, A, N, O, B cùng thuộc một đường tròn, chỉ rõ bán kính của đường tròn đó.</w:t>
            </w:r>
          </w:p>
          <w:p w:rsidR="00766048" w:rsidRDefault="00766048" w:rsidP="00766048">
            <w:pPr>
              <w:jc w:val="both"/>
              <w:rPr>
                <w:sz w:val="26"/>
                <w:szCs w:val="26"/>
                <w:vertAlign w:val="superscript"/>
                <w:lang w:val="nl-NL"/>
              </w:rPr>
            </w:pPr>
            <w:r>
              <w:rPr>
                <w:sz w:val="26"/>
                <w:szCs w:val="26"/>
                <w:lang w:val="nl-NL"/>
              </w:rPr>
              <w:t>b) PR = RS.</w:t>
            </w:r>
          </w:p>
          <w:p w:rsidR="00766048" w:rsidRDefault="00766048" w:rsidP="00766048">
            <w:pPr>
              <w:spacing w:before="120"/>
              <w:jc w:val="both"/>
              <w:rPr>
                <w:sz w:val="26"/>
                <w:szCs w:val="26"/>
                <w:lang w:val="nl-NL"/>
              </w:rPr>
            </w:pPr>
            <w:r>
              <w:rPr>
                <w:b/>
                <w:sz w:val="26"/>
                <w:szCs w:val="26"/>
                <w:lang w:val="nl-NL"/>
              </w:rPr>
              <w:t>Câu 9 (1,0 điểm).</w:t>
            </w:r>
            <w:r>
              <w:rPr>
                <w:sz w:val="26"/>
                <w:szCs w:val="26"/>
                <w:lang w:val="nl-NL"/>
              </w:rPr>
              <w:t xml:space="preserve"> Cho x; y; z là các số thực dương thoả mãn: xyz = 1 </w:t>
            </w:r>
          </w:p>
          <w:p w:rsidR="00766048" w:rsidRDefault="00766048" w:rsidP="00766048">
            <w:pPr>
              <w:jc w:val="both"/>
              <w:rPr>
                <w:sz w:val="26"/>
                <w:szCs w:val="26"/>
                <w:lang w:val="nl-NL"/>
              </w:rPr>
            </w:pPr>
            <w:r>
              <w:rPr>
                <w:sz w:val="26"/>
                <w:szCs w:val="26"/>
                <w:lang w:val="nl-NL"/>
              </w:rPr>
              <w:t xml:space="preserve">Tìm giá trị lớn nhất của biểu thức: </w:t>
            </w:r>
            <w:r>
              <w:rPr>
                <w:position w:val="-28"/>
                <w:sz w:val="26"/>
                <w:szCs w:val="26"/>
              </w:rPr>
              <w:object w:dxaOrig="3860" w:dyaOrig="660">
                <v:shape id="Picture 17" o:spid="_x0000_i1758" type="#_x0000_t75" style="width:232pt;height:31.5pt;mso-position-horizontal-relative:page;mso-position-vertical-relative:page" o:ole="">
                  <v:imagedata r:id="rId1399" o:title=""/>
                </v:shape>
                <o:OLEObject Type="Embed" ProgID="Equation.DSMT4" ShapeID="Picture 17" DrawAspect="Content" ObjectID="_1586752347" r:id="rId1400"/>
              </w:object>
            </w:r>
          </w:p>
          <w:p w:rsidR="00766048" w:rsidRDefault="00766048" w:rsidP="00766048">
            <w:pPr>
              <w:jc w:val="both"/>
              <w:rPr>
                <w:sz w:val="2"/>
                <w:szCs w:val="24"/>
                <w:lang w:val="nl-NL"/>
              </w:rPr>
            </w:pPr>
          </w:p>
          <w:p w:rsidR="00766048" w:rsidRDefault="00766048" w:rsidP="00766048">
            <w:pPr>
              <w:jc w:val="center"/>
              <w:rPr>
                <w:szCs w:val="24"/>
                <w:lang w:val="nl-NL"/>
              </w:rPr>
            </w:pPr>
            <w:r>
              <w:rPr>
                <w:szCs w:val="24"/>
                <w:lang w:val="nl-NL"/>
              </w:rPr>
              <w:t>---------HẾT-----------</w:t>
            </w:r>
          </w:p>
          <w:p w:rsidR="00766048" w:rsidRDefault="00766048" w:rsidP="00766048">
            <w:pPr>
              <w:tabs>
                <w:tab w:val="left" w:pos="3137"/>
              </w:tabs>
            </w:pPr>
          </w:p>
          <w:p w:rsidR="00766048" w:rsidRDefault="00766048" w:rsidP="00766048">
            <w:pPr>
              <w:tabs>
                <w:tab w:val="left" w:pos="3137"/>
              </w:tabs>
            </w:pPr>
          </w:p>
          <w:p w:rsidR="00766048" w:rsidRDefault="00766048" w:rsidP="00766048">
            <w:pPr>
              <w:tabs>
                <w:tab w:val="left" w:pos="3137"/>
              </w:tabs>
            </w:pPr>
          </w:p>
          <w:p w:rsidR="00766048" w:rsidRDefault="00766048" w:rsidP="00766048">
            <w:pPr>
              <w:tabs>
                <w:tab w:val="left" w:pos="3137"/>
              </w:tabs>
            </w:pPr>
          </w:p>
          <w:p w:rsidR="00766048" w:rsidRDefault="00766048" w:rsidP="00766048">
            <w:pPr>
              <w:tabs>
                <w:tab w:val="left" w:pos="3137"/>
              </w:tabs>
            </w:pPr>
          </w:p>
          <w:p w:rsidR="00766048" w:rsidRDefault="00766048" w:rsidP="00766048">
            <w:pPr>
              <w:jc w:val="center"/>
              <w:rPr>
                <w:b/>
              </w:rPr>
            </w:pPr>
            <w:r>
              <w:rPr>
                <w:b/>
              </w:rPr>
              <w:t>HƯỚNG DẪN CHẤM MÔN TOÁN</w:t>
            </w:r>
          </w:p>
          <w:p w:rsidR="00766048" w:rsidRDefault="00766048" w:rsidP="00766048">
            <w:pPr>
              <w:snapToGrid w:val="0"/>
              <w:jc w:val="center"/>
              <w:rPr>
                <w:b/>
              </w:rPr>
            </w:pPr>
            <w:r>
              <w:rPr>
                <w:b/>
              </w:rPr>
              <w:t xml:space="preserve">ĐỀ THI THỬ LẦN 1 TUYỂN SINH VÀO LỚP 10 THPT </w:t>
            </w:r>
          </w:p>
          <w:p w:rsidR="00766048" w:rsidRDefault="00766048" w:rsidP="00766048">
            <w:pPr>
              <w:snapToGrid w:val="0"/>
              <w:jc w:val="center"/>
              <w:rPr>
                <w:b/>
              </w:rPr>
            </w:pPr>
            <w:r>
              <w:rPr>
                <w:b/>
              </w:rPr>
              <w:t>NĂM HỌC 2016-2017</w:t>
            </w:r>
          </w:p>
          <w:p w:rsidR="00766048" w:rsidRDefault="00766048" w:rsidP="00766048">
            <w:pPr>
              <w:jc w:val="center"/>
              <w:rPr>
                <w:b/>
                <w:sz w:val="26"/>
                <w:szCs w:val="26"/>
              </w:rPr>
            </w:pPr>
            <w:r>
              <w:rPr>
                <w:b/>
              </w:rPr>
              <w:t xml:space="preserve">ĐỀ THI MÔN: TOÁN </w:t>
            </w:r>
          </w:p>
          <w:p w:rsidR="00766048" w:rsidRDefault="00766048" w:rsidP="00766048">
            <w:pPr>
              <w:rPr>
                <w:b/>
                <w:sz w:val="26"/>
                <w:szCs w:val="26"/>
              </w:rPr>
            </w:pPr>
            <w:r>
              <w:rPr>
                <w:b/>
                <w:sz w:val="26"/>
                <w:szCs w:val="26"/>
              </w:rPr>
              <w:t>HƯỚNG DẪN CHUNG:</w:t>
            </w:r>
          </w:p>
          <w:p w:rsidR="00766048" w:rsidRDefault="00766048" w:rsidP="00766048">
            <w:pPr>
              <w:ind w:firstLine="567"/>
              <w:jc w:val="both"/>
              <w:rPr>
                <w:sz w:val="26"/>
                <w:szCs w:val="26"/>
              </w:rPr>
            </w:pPr>
            <w:r>
              <w:rPr>
                <w:sz w:val="26"/>
                <w:szCs w:val="26"/>
              </w:rPr>
              <w:t>- Hướng dẫn chấm chỉ trình bày một cách giải với các ý cơ bản học sinh phải trình bày, nếu học sinh giải theo cách khác mà đúng và đủ các bước thì giám khảo vẫn cho điểm tối đa.</w:t>
            </w:r>
          </w:p>
          <w:p w:rsidR="00766048" w:rsidRDefault="00766048" w:rsidP="00766048">
            <w:pPr>
              <w:ind w:firstLine="567"/>
              <w:jc w:val="both"/>
              <w:rPr>
                <w:sz w:val="26"/>
                <w:szCs w:val="26"/>
              </w:rPr>
            </w:pPr>
            <w:r>
              <w:rPr>
                <w:sz w:val="26"/>
                <w:szCs w:val="26"/>
              </w:rPr>
              <w:t>- Trong mỗi bài, nếu ở một bước nào đó bị sai thì các bước sau có liên quan không được điểm.</w:t>
            </w:r>
          </w:p>
          <w:p w:rsidR="00766048" w:rsidRDefault="00766048" w:rsidP="00766048">
            <w:pPr>
              <w:ind w:firstLine="567"/>
              <w:jc w:val="both"/>
              <w:rPr>
                <w:sz w:val="26"/>
                <w:szCs w:val="26"/>
              </w:rPr>
            </w:pPr>
            <w:r>
              <w:rPr>
                <w:sz w:val="26"/>
                <w:szCs w:val="26"/>
              </w:rPr>
              <w:t>- Bài hình học bắt buộc phải vẽ đúng hình thì mới chấm điểm, nếu không có hình vẽ đúng ở phần nào thì giám khảo không cho điểm phần lời giải liên quan đến hình của phần đó.</w:t>
            </w:r>
          </w:p>
          <w:p w:rsidR="00766048" w:rsidRDefault="00766048" w:rsidP="00766048">
            <w:pPr>
              <w:ind w:firstLine="567"/>
              <w:jc w:val="both"/>
              <w:rPr>
                <w:sz w:val="26"/>
                <w:szCs w:val="26"/>
              </w:rPr>
            </w:pPr>
            <w:r>
              <w:rPr>
                <w:sz w:val="26"/>
                <w:szCs w:val="26"/>
              </w:rPr>
              <w:t>- Điểm toàn bài là tổng điểm của các ý, các câu, tính đến 0,25 điểm và không làm tròn.</w:t>
            </w:r>
          </w:p>
          <w:p w:rsidR="00766048" w:rsidRDefault="00766048" w:rsidP="00766048">
            <w:pPr>
              <w:ind w:firstLine="567"/>
              <w:jc w:val="center"/>
              <w:rPr>
                <w:b/>
                <w:sz w:val="26"/>
                <w:szCs w:val="26"/>
              </w:rPr>
            </w:pPr>
          </w:p>
          <w:p w:rsidR="00766048" w:rsidRDefault="00766048" w:rsidP="00766048">
            <w:pPr>
              <w:rPr>
                <w:b/>
                <w:sz w:val="26"/>
                <w:szCs w:val="26"/>
              </w:rPr>
            </w:pPr>
            <w:r>
              <w:rPr>
                <w:b/>
                <w:sz w:val="26"/>
                <w:szCs w:val="26"/>
              </w:rPr>
              <w:t>BIỂU ĐIỂM VÀ ĐÁP ÁN:</w:t>
            </w:r>
          </w:p>
          <w:p w:rsidR="00766048" w:rsidRDefault="00766048" w:rsidP="00766048">
            <w:pPr>
              <w:rPr>
                <w:sz w:val="26"/>
                <w:szCs w:val="26"/>
              </w:rPr>
            </w:pPr>
            <w:smartTag w:uri="urn:schemas-microsoft-com:office:smarttags" w:element="place">
              <w:smartTag w:uri="urn:schemas:contacts" w:element="Sn">
                <w:r>
                  <w:rPr>
                    <w:b/>
                    <w:sz w:val="26"/>
                    <w:szCs w:val="26"/>
                  </w:rPr>
                  <w:t>Phần</w:t>
                </w:r>
              </w:smartTag>
              <w:r>
                <w:rPr>
                  <w:b/>
                  <w:sz w:val="26"/>
                  <w:szCs w:val="26"/>
                </w:rPr>
                <w:t xml:space="preserve"> </w:t>
              </w:r>
              <w:smartTag w:uri="urn:schemas:contacts" w:element="Sn">
                <w:r>
                  <w:rPr>
                    <w:b/>
                    <w:sz w:val="26"/>
                    <w:szCs w:val="26"/>
                  </w:rPr>
                  <w:t>I.</w:t>
                </w:r>
              </w:smartTag>
            </w:smartTag>
            <w:r>
              <w:rPr>
                <w:b/>
                <w:sz w:val="26"/>
                <w:szCs w:val="26"/>
              </w:rPr>
              <w:t xml:space="preserve"> Trắc nghiệm (2,0 điểm):</w:t>
            </w:r>
            <w:r>
              <w:rPr>
                <w:sz w:val="26"/>
                <w:szCs w:val="26"/>
              </w:rPr>
              <w:t xml:space="preserve"> </w:t>
            </w:r>
          </w:p>
          <w:p w:rsidR="00766048" w:rsidRDefault="00766048" w:rsidP="00766048">
            <w:pPr>
              <w:rPr>
                <w:sz w:val="26"/>
                <w:szCs w:val="26"/>
              </w:rPr>
            </w:pPr>
            <w:r>
              <w:rPr>
                <w:sz w:val="26"/>
                <w:szCs w:val="26"/>
              </w:rPr>
              <w:t>Mỗi câu đúng cho 0,5 điểm.</w:t>
            </w:r>
          </w:p>
          <w:tbl>
            <w:tblPr>
              <w:tblW w:w="0" w:type="auto"/>
              <w:tblInd w:w="108" w:type="dxa"/>
              <w:tblLook w:val="0000" w:firstRow="0" w:lastRow="0" w:firstColumn="0" w:lastColumn="0" w:noHBand="0" w:noVBand="0"/>
            </w:tblPr>
            <w:tblGrid>
              <w:gridCol w:w="3686"/>
              <w:gridCol w:w="1701"/>
              <w:gridCol w:w="1417"/>
              <w:gridCol w:w="1398"/>
              <w:gridCol w:w="1428"/>
            </w:tblGrid>
            <w:tr w:rsidR="00766048" w:rsidTr="00FD7C15">
              <w:trPr>
                <w:trHeight w:val="213"/>
              </w:trPr>
              <w:tc>
                <w:tcPr>
                  <w:tcW w:w="3686" w:type="dxa"/>
                  <w:tcBorders>
                    <w:top w:val="single" w:sz="4" w:space="0" w:color="000000"/>
                    <w:left w:val="single" w:sz="4" w:space="0" w:color="000000"/>
                    <w:bottom w:val="single" w:sz="4" w:space="0" w:color="000000"/>
                  </w:tcBorders>
                  <w:vAlign w:val="center"/>
                </w:tcPr>
                <w:p w:rsidR="00766048" w:rsidRDefault="00766048" w:rsidP="00FD7C15">
                  <w:pPr>
                    <w:snapToGrid w:val="0"/>
                    <w:jc w:val="center"/>
                    <w:rPr>
                      <w:sz w:val="26"/>
                      <w:szCs w:val="26"/>
                    </w:rPr>
                  </w:pPr>
                  <w:r>
                    <w:rPr>
                      <w:sz w:val="26"/>
                      <w:szCs w:val="26"/>
                    </w:rPr>
                    <w:t>Câu</w:t>
                  </w:r>
                </w:p>
              </w:tc>
              <w:tc>
                <w:tcPr>
                  <w:tcW w:w="1701" w:type="dxa"/>
                  <w:tcBorders>
                    <w:top w:val="single" w:sz="4" w:space="0" w:color="000000"/>
                    <w:left w:val="single" w:sz="4" w:space="0" w:color="000000"/>
                    <w:bottom w:val="single" w:sz="4" w:space="0" w:color="000000"/>
                  </w:tcBorders>
                  <w:vAlign w:val="center"/>
                </w:tcPr>
                <w:p w:rsidR="00766048" w:rsidRDefault="00766048" w:rsidP="00FD7C15">
                  <w:pPr>
                    <w:snapToGrid w:val="0"/>
                    <w:jc w:val="center"/>
                    <w:rPr>
                      <w:sz w:val="26"/>
                      <w:szCs w:val="26"/>
                    </w:rPr>
                  </w:pPr>
                  <w:r>
                    <w:rPr>
                      <w:sz w:val="26"/>
                      <w:szCs w:val="26"/>
                    </w:rPr>
                    <w:t>1</w:t>
                  </w:r>
                </w:p>
              </w:tc>
              <w:tc>
                <w:tcPr>
                  <w:tcW w:w="1417" w:type="dxa"/>
                  <w:tcBorders>
                    <w:top w:val="single" w:sz="4" w:space="0" w:color="000000"/>
                    <w:left w:val="single" w:sz="4" w:space="0" w:color="000000"/>
                    <w:bottom w:val="single" w:sz="4" w:space="0" w:color="000000"/>
                  </w:tcBorders>
                  <w:vAlign w:val="center"/>
                </w:tcPr>
                <w:p w:rsidR="00766048" w:rsidRDefault="00766048" w:rsidP="00FD7C15">
                  <w:pPr>
                    <w:snapToGrid w:val="0"/>
                    <w:jc w:val="center"/>
                    <w:rPr>
                      <w:sz w:val="26"/>
                      <w:szCs w:val="26"/>
                    </w:rPr>
                  </w:pPr>
                  <w:r>
                    <w:rPr>
                      <w:sz w:val="26"/>
                      <w:szCs w:val="26"/>
                    </w:rPr>
                    <w:t>2</w:t>
                  </w:r>
                </w:p>
              </w:tc>
              <w:tc>
                <w:tcPr>
                  <w:tcW w:w="1398" w:type="dxa"/>
                  <w:tcBorders>
                    <w:top w:val="single" w:sz="4" w:space="0" w:color="000000"/>
                    <w:left w:val="single" w:sz="4" w:space="0" w:color="000000"/>
                    <w:bottom w:val="single" w:sz="4" w:space="0" w:color="000000"/>
                  </w:tcBorders>
                  <w:vAlign w:val="center"/>
                </w:tcPr>
                <w:p w:rsidR="00766048" w:rsidRDefault="00766048" w:rsidP="00FD7C15">
                  <w:pPr>
                    <w:snapToGrid w:val="0"/>
                    <w:jc w:val="center"/>
                    <w:rPr>
                      <w:sz w:val="26"/>
                      <w:szCs w:val="26"/>
                    </w:rPr>
                  </w:pPr>
                  <w:r>
                    <w:rPr>
                      <w:sz w:val="26"/>
                      <w:szCs w:val="26"/>
                    </w:rPr>
                    <w:t>3</w:t>
                  </w:r>
                </w:p>
              </w:tc>
              <w:tc>
                <w:tcPr>
                  <w:tcW w:w="1428" w:type="dxa"/>
                  <w:tcBorders>
                    <w:top w:val="single" w:sz="4" w:space="0" w:color="000000"/>
                    <w:left w:val="single" w:sz="4" w:space="0" w:color="000000"/>
                    <w:bottom w:val="single" w:sz="4" w:space="0" w:color="000000"/>
                    <w:right w:val="single" w:sz="4" w:space="0" w:color="000000"/>
                  </w:tcBorders>
                  <w:vAlign w:val="center"/>
                </w:tcPr>
                <w:p w:rsidR="00766048" w:rsidRDefault="00766048" w:rsidP="00FD7C15">
                  <w:pPr>
                    <w:snapToGrid w:val="0"/>
                    <w:jc w:val="center"/>
                    <w:rPr>
                      <w:sz w:val="26"/>
                      <w:szCs w:val="26"/>
                    </w:rPr>
                  </w:pPr>
                  <w:r>
                    <w:rPr>
                      <w:sz w:val="26"/>
                      <w:szCs w:val="26"/>
                    </w:rPr>
                    <w:t>4</w:t>
                  </w:r>
                </w:p>
              </w:tc>
            </w:tr>
            <w:tr w:rsidR="00766048" w:rsidTr="00FD7C15">
              <w:trPr>
                <w:trHeight w:val="206"/>
              </w:trPr>
              <w:tc>
                <w:tcPr>
                  <w:tcW w:w="3686" w:type="dxa"/>
                  <w:tcBorders>
                    <w:top w:val="single" w:sz="4" w:space="0" w:color="000000"/>
                    <w:left w:val="single" w:sz="4" w:space="0" w:color="000000"/>
                    <w:bottom w:val="single" w:sz="4" w:space="0" w:color="000000"/>
                  </w:tcBorders>
                  <w:vAlign w:val="center"/>
                </w:tcPr>
                <w:p w:rsidR="00766048" w:rsidRDefault="00766048" w:rsidP="00FD7C15">
                  <w:pPr>
                    <w:snapToGrid w:val="0"/>
                    <w:jc w:val="center"/>
                    <w:rPr>
                      <w:sz w:val="26"/>
                      <w:szCs w:val="26"/>
                    </w:rPr>
                  </w:pPr>
                  <w:r>
                    <w:rPr>
                      <w:sz w:val="26"/>
                      <w:szCs w:val="26"/>
                    </w:rPr>
                    <w:t>Đáp án</w:t>
                  </w:r>
                </w:p>
              </w:tc>
              <w:tc>
                <w:tcPr>
                  <w:tcW w:w="1701" w:type="dxa"/>
                  <w:tcBorders>
                    <w:top w:val="single" w:sz="4" w:space="0" w:color="000000"/>
                    <w:left w:val="single" w:sz="4" w:space="0" w:color="000000"/>
                    <w:bottom w:val="single" w:sz="4" w:space="0" w:color="000000"/>
                  </w:tcBorders>
                  <w:vAlign w:val="center"/>
                </w:tcPr>
                <w:p w:rsidR="00766048" w:rsidRDefault="00766048" w:rsidP="00FD7C15">
                  <w:pPr>
                    <w:snapToGrid w:val="0"/>
                    <w:jc w:val="center"/>
                    <w:rPr>
                      <w:sz w:val="26"/>
                      <w:szCs w:val="26"/>
                    </w:rPr>
                  </w:pPr>
                  <w:r>
                    <w:rPr>
                      <w:sz w:val="26"/>
                      <w:szCs w:val="26"/>
                    </w:rPr>
                    <w:t>B</w:t>
                  </w:r>
                </w:p>
              </w:tc>
              <w:tc>
                <w:tcPr>
                  <w:tcW w:w="1417" w:type="dxa"/>
                  <w:tcBorders>
                    <w:top w:val="single" w:sz="4" w:space="0" w:color="000000"/>
                    <w:left w:val="single" w:sz="4" w:space="0" w:color="000000"/>
                    <w:bottom w:val="single" w:sz="4" w:space="0" w:color="000000"/>
                  </w:tcBorders>
                  <w:vAlign w:val="center"/>
                </w:tcPr>
                <w:p w:rsidR="00766048" w:rsidRDefault="00766048" w:rsidP="00FD7C15">
                  <w:pPr>
                    <w:snapToGrid w:val="0"/>
                    <w:jc w:val="center"/>
                    <w:rPr>
                      <w:sz w:val="26"/>
                      <w:szCs w:val="26"/>
                    </w:rPr>
                  </w:pPr>
                  <w:r>
                    <w:rPr>
                      <w:sz w:val="26"/>
                      <w:szCs w:val="26"/>
                    </w:rPr>
                    <w:t>D</w:t>
                  </w:r>
                </w:p>
              </w:tc>
              <w:tc>
                <w:tcPr>
                  <w:tcW w:w="1398" w:type="dxa"/>
                  <w:tcBorders>
                    <w:top w:val="single" w:sz="4" w:space="0" w:color="000000"/>
                    <w:left w:val="single" w:sz="4" w:space="0" w:color="000000"/>
                    <w:bottom w:val="single" w:sz="4" w:space="0" w:color="000000"/>
                  </w:tcBorders>
                  <w:vAlign w:val="center"/>
                </w:tcPr>
                <w:p w:rsidR="00766048" w:rsidRDefault="00766048" w:rsidP="00FD7C15">
                  <w:pPr>
                    <w:snapToGrid w:val="0"/>
                    <w:jc w:val="center"/>
                    <w:rPr>
                      <w:sz w:val="26"/>
                      <w:szCs w:val="26"/>
                    </w:rPr>
                  </w:pPr>
                  <w:r>
                    <w:rPr>
                      <w:sz w:val="26"/>
                      <w:szCs w:val="26"/>
                    </w:rPr>
                    <w:t>C</w:t>
                  </w:r>
                </w:p>
              </w:tc>
              <w:tc>
                <w:tcPr>
                  <w:tcW w:w="1428" w:type="dxa"/>
                  <w:tcBorders>
                    <w:top w:val="single" w:sz="4" w:space="0" w:color="000000"/>
                    <w:left w:val="single" w:sz="4" w:space="0" w:color="000000"/>
                    <w:bottom w:val="single" w:sz="4" w:space="0" w:color="000000"/>
                    <w:right w:val="single" w:sz="4" w:space="0" w:color="000000"/>
                  </w:tcBorders>
                  <w:vAlign w:val="center"/>
                </w:tcPr>
                <w:p w:rsidR="00766048" w:rsidRDefault="00766048" w:rsidP="00FD7C15">
                  <w:pPr>
                    <w:snapToGrid w:val="0"/>
                    <w:jc w:val="center"/>
                    <w:rPr>
                      <w:sz w:val="26"/>
                      <w:szCs w:val="26"/>
                    </w:rPr>
                  </w:pPr>
                  <w:r>
                    <w:rPr>
                      <w:sz w:val="26"/>
                      <w:szCs w:val="26"/>
                    </w:rPr>
                    <w:t>A</w:t>
                  </w:r>
                </w:p>
              </w:tc>
            </w:tr>
            <w:tr w:rsidR="00766048" w:rsidTr="00FD7C15">
              <w:trPr>
                <w:trHeight w:val="426"/>
              </w:trPr>
              <w:tc>
                <w:tcPr>
                  <w:tcW w:w="3686" w:type="dxa"/>
                  <w:tcBorders>
                    <w:top w:val="single" w:sz="4" w:space="0" w:color="000000"/>
                    <w:left w:val="single" w:sz="4" w:space="0" w:color="000000"/>
                    <w:bottom w:val="single" w:sz="4" w:space="0" w:color="000000"/>
                  </w:tcBorders>
                  <w:vAlign w:val="center"/>
                </w:tcPr>
                <w:p w:rsidR="00766048" w:rsidRDefault="00766048" w:rsidP="00FD7C15">
                  <w:pPr>
                    <w:snapToGrid w:val="0"/>
                    <w:jc w:val="center"/>
                    <w:rPr>
                      <w:sz w:val="26"/>
                      <w:szCs w:val="26"/>
                    </w:rPr>
                  </w:pPr>
                  <w:r>
                    <w:rPr>
                      <w:sz w:val="26"/>
                      <w:szCs w:val="26"/>
                    </w:rPr>
                    <w:t>Điểm</w:t>
                  </w:r>
                </w:p>
              </w:tc>
              <w:tc>
                <w:tcPr>
                  <w:tcW w:w="1701" w:type="dxa"/>
                  <w:tcBorders>
                    <w:top w:val="single" w:sz="4" w:space="0" w:color="000000"/>
                    <w:left w:val="single" w:sz="4" w:space="0" w:color="000000"/>
                    <w:bottom w:val="single" w:sz="4" w:space="0" w:color="000000"/>
                  </w:tcBorders>
                  <w:vAlign w:val="center"/>
                </w:tcPr>
                <w:p w:rsidR="00766048" w:rsidRDefault="00766048" w:rsidP="00FD7C15">
                  <w:pPr>
                    <w:snapToGrid w:val="0"/>
                    <w:jc w:val="center"/>
                    <w:rPr>
                      <w:sz w:val="26"/>
                      <w:szCs w:val="26"/>
                    </w:rPr>
                  </w:pPr>
                  <w:r>
                    <w:rPr>
                      <w:sz w:val="26"/>
                      <w:szCs w:val="26"/>
                    </w:rPr>
                    <w:t>0,5</w:t>
                  </w:r>
                </w:p>
              </w:tc>
              <w:tc>
                <w:tcPr>
                  <w:tcW w:w="1417" w:type="dxa"/>
                  <w:tcBorders>
                    <w:top w:val="single" w:sz="4" w:space="0" w:color="000000"/>
                    <w:left w:val="single" w:sz="4" w:space="0" w:color="000000"/>
                    <w:bottom w:val="single" w:sz="4" w:space="0" w:color="000000"/>
                  </w:tcBorders>
                  <w:vAlign w:val="center"/>
                </w:tcPr>
                <w:p w:rsidR="00766048" w:rsidRDefault="00766048" w:rsidP="00FD7C15">
                  <w:pPr>
                    <w:snapToGrid w:val="0"/>
                    <w:jc w:val="center"/>
                    <w:rPr>
                      <w:sz w:val="26"/>
                      <w:szCs w:val="26"/>
                    </w:rPr>
                  </w:pPr>
                  <w:r>
                    <w:rPr>
                      <w:sz w:val="26"/>
                      <w:szCs w:val="26"/>
                    </w:rPr>
                    <w:t>0,5</w:t>
                  </w:r>
                </w:p>
              </w:tc>
              <w:tc>
                <w:tcPr>
                  <w:tcW w:w="1398" w:type="dxa"/>
                  <w:tcBorders>
                    <w:top w:val="single" w:sz="4" w:space="0" w:color="000000"/>
                    <w:left w:val="single" w:sz="4" w:space="0" w:color="000000"/>
                    <w:bottom w:val="single" w:sz="4" w:space="0" w:color="000000"/>
                  </w:tcBorders>
                  <w:vAlign w:val="center"/>
                </w:tcPr>
                <w:p w:rsidR="00766048" w:rsidRDefault="00766048" w:rsidP="00FD7C15">
                  <w:pPr>
                    <w:snapToGrid w:val="0"/>
                    <w:jc w:val="center"/>
                    <w:rPr>
                      <w:sz w:val="26"/>
                      <w:szCs w:val="26"/>
                    </w:rPr>
                  </w:pPr>
                  <w:r>
                    <w:rPr>
                      <w:sz w:val="26"/>
                      <w:szCs w:val="26"/>
                    </w:rPr>
                    <w:t>0,5</w:t>
                  </w:r>
                </w:p>
              </w:tc>
              <w:tc>
                <w:tcPr>
                  <w:tcW w:w="1428" w:type="dxa"/>
                  <w:tcBorders>
                    <w:top w:val="single" w:sz="4" w:space="0" w:color="000000"/>
                    <w:left w:val="single" w:sz="4" w:space="0" w:color="000000"/>
                    <w:bottom w:val="single" w:sz="4" w:space="0" w:color="000000"/>
                    <w:right w:val="single" w:sz="4" w:space="0" w:color="000000"/>
                  </w:tcBorders>
                  <w:vAlign w:val="center"/>
                </w:tcPr>
                <w:p w:rsidR="00766048" w:rsidRDefault="00766048" w:rsidP="00FD7C15">
                  <w:pPr>
                    <w:snapToGrid w:val="0"/>
                    <w:jc w:val="center"/>
                    <w:rPr>
                      <w:sz w:val="26"/>
                      <w:szCs w:val="26"/>
                    </w:rPr>
                  </w:pPr>
                  <w:r>
                    <w:rPr>
                      <w:sz w:val="26"/>
                      <w:szCs w:val="26"/>
                    </w:rPr>
                    <w:t>0,5</w:t>
                  </w:r>
                </w:p>
              </w:tc>
            </w:tr>
          </w:tbl>
          <w:p w:rsidR="00766048" w:rsidRDefault="00766048" w:rsidP="00766048">
            <w:pPr>
              <w:rPr>
                <w:b/>
                <w:sz w:val="26"/>
                <w:szCs w:val="26"/>
                <w:u w:val="single"/>
              </w:rPr>
            </w:pPr>
          </w:p>
          <w:p w:rsidR="00766048" w:rsidRDefault="00766048" w:rsidP="00766048">
            <w:pPr>
              <w:rPr>
                <w:b/>
                <w:sz w:val="26"/>
                <w:szCs w:val="26"/>
              </w:rPr>
            </w:pPr>
            <w:r>
              <w:rPr>
                <w:b/>
                <w:sz w:val="26"/>
                <w:szCs w:val="26"/>
              </w:rPr>
              <w:t>Phần II. Tự luận (8,0 điểm).</w:t>
            </w:r>
          </w:p>
          <w:p w:rsidR="00766048" w:rsidRDefault="00766048" w:rsidP="00766048">
            <w:pPr>
              <w:rPr>
                <w:b/>
                <w:sz w:val="26"/>
                <w:szCs w:val="26"/>
              </w:rPr>
            </w:pPr>
            <w:r>
              <w:rPr>
                <w:b/>
                <w:sz w:val="26"/>
                <w:szCs w:val="26"/>
              </w:rPr>
              <w:t>Câu 5 (2,0 điểm).</w:t>
            </w:r>
          </w:p>
          <w:tbl>
            <w:tblPr>
              <w:tblW w:w="0" w:type="auto"/>
              <w:tblInd w:w="108" w:type="dxa"/>
              <w:tblLook w:val="0000" w:firstRow="0" w:lastRow="0" w:firstColumn="0" w:lastColumn="0" w:noHBand="0" w:noVBand="0"/>
            </w:tblPr>
            <w:tblGrid>
              <w:gridCol w:w="810"/>
              <w:gridCol w:w="720"/>
              <w:gridCol w:w="7380"/>
              <w:gridCol w:w="776"/>
            </w:tblGrid>
            <w:tr w:rsidR="00766048" w:rsidTr="00FD7C15">
              <w:trPr>
                <w:trHeight w:val="242"/>
              </w:trPr>
              <w:tc>
                <w:tcPr>
                  <w:tcW w:w="810" w:type="dxa"/>
                  <w:tcBorders>
                    <w:top w:val="single" w:sz="4" w:space="0" w:color="000000"/>
                    <w:left w:val="single" w:sz="4" w:space="0" w:color="000000"/>
                    <w:bottom w:val="single" w:sz="4" w:space="0" w:color="000000"/>
                  </w:tcBorders>
                </w:tcPr>
                <w:p w:rsidR="00766048" w:rsidRDefault="00766048" w:rsidP="00FD7C15">
                  <w:pPr>
                    <w:snapToGrid w:val="0"/>
                    <w:jc w:val="center"/>
                    <w:rPr>
                      <w:sz w:val="26"/>
                      <w:szCs w:val="26"/>
                    </w:rPr>
                  </w:pPr>
                  <w:r>
                    <w:rPr>
                      <w:sz w:val="26"/>
                      <w:szCs w:val="26"/>
                    </w:rPr>
                    <w:t>Câu</w:t>
                  </w:r>
                </w:p>
              </w:tc>
              <w:tc>
                <w:tcPr>
                  <w:tcW w:w="720" w:type="dxa"/>
                  <w:tcBorders>
                    <w:top w:val="single" w:sz="4" w:space="0" w:color="000000"/>
                    <w:left w:val="single" w:sz="4" w:space="0" w:color="000000"/>
                    <w:bottom w:val="single" w:sz="4" w:space="0" w:color="000000"/>
                    <w:right w:val="single" w:sz="4" w:space="0" w:color="auto"/>
                  </w:tcBorders>
                </w:tcPr>
                <w:p w:rsidR="00766048" w:rsidRDefault="00766048" w:rsidP="00FD7C15">
                  <w:pPr>
                    <w:snapToGrid w:val="0"/>
                    <w:jc w:val="center"/>
                    <w:rPr>
                      <w:sz w:val="26"/>
                      <w:szCs w:val="26"/>
                    </w:rPr>
                  </w:pPr>
                  <w:r>
                    <w:rPr>
                      <w:sz w:val="26"/>
                      <w:szCs w:val="26"/>
                    </w:rPr>
                    <w:t>Ý</w:t>
                  </w:r>
                </w:p>
              </w:tc>
              <w:tc>
                <w:tcPr>
                  <w:tcW w:w="7380" w:type="dxa"/>
                  <w:tcBorders>
                    <w:top w:val="single" w:sz="4" w:space="0" w:color="auto"/>
                    <w:left w:val="single" w:sz="4" w:space="0" w:color="auto"/>
                    <w:bottom w:val="single" w:sz="4" w:space="0" w:color="auto"/>
                    <w:right w:val="single" w:sz="4" w:space="0" w:color="auto"/>
                  </w:tcBorders>
                </w:tcPr>
                <w:p w:rsidR="00766048" w:rsidRDefault="00766048" w:rsidP="00FD7C15">
                  <w:pPr>
                    <w:snapToGrid w:val="0"/>
                    <w:jc w:val="center"/>
                    <w:rPr>
                      <w:sz w:val="26"/>
                      <w:szCs w:val="26"/>
                    </w:rPr>
                  </w:pPr>
                  <w:r>
                    <w:rPr>
                      <w:sz w:val="26"/>
                      <w:szCs w:val="26"/>
                    </w:rPr>
                    <w:t>Nội dung trình bày</w:t>
                  </w:r>
                </w:p>
              </w:tc>
              <w:tc>
                <w:tcPr>
                  <w:tcW w:w="715" w:type="dxa"/>
                  <w:tcBorders>
                    <w:top w:val="single" w:sz="4" w:space="0" w:color="000000"/>
                    <w:left w:val="single" w:sz="4" w:space="0" w:color="auto"/>
                    <w:bottom w:val="single" w:sz="4" w:space="0" w:color="000000"/>
                    <w:right w:val="single" w:sz="4" w:space="0" w:color="000000"/>
                  </w:tcBorders>
                  <w:vAlign w:val="center"/>
                </w:tcPr>
                <w:p w:rsidR="00766048" w:rsidRDefault="00766048" w:rsidP="00FD7C15">
                  <w:pPr>
                    <w:snapToGrid w:val="0"/>
                    <w:rPr>
                      <w:sz w:val="26"/>
                      <w:szCs w:val="26"/>
                    </w:rPr>
                  </w:pPr>
                  <w:r>
                    <w:rPr>
                      <w:sz w:val="26"/>
                      <w:szCs w:val="26"/>
                    </w:rPr>
                    <w:t>Điểm</w:t>
                  </w:r>
                </w:p>
              </w:tc>
            </w:tr>
            <w:tr w:rsidR="00766048" w:rsidTr="00FD7C15">
              <w:trPr>
                <w:trHeight w:val="683"/>
              </w:trPr>
              <w:tc>
                <w:tcPr>
                  <w:tcW w:w="810" w:type="dxa"/>
                  <w:vMerge w:val="restart"/>
                  <w:tcBorders>
                    <w:top w:val="single" w:sz="4" w:space="0" w:color="000000"/>
                    <w:left w:val="single" w:sz="4" w:space="0" w:color="000000"/>
                  </w:tcBorders>
                  <w:vAlign w:val="center"/>
                </w:tcPr>
                <w:p w:rsidR="00766048" w:rsidRDefault="00766048" w:rsidP="00FD7C15">
                  <w:pPr>
                    <w:snapToGrid w:val="0"/>
                    <w:jc w:val="center"/>
                    <w:rPr>
                      <w:sz w:val="26"/>
                      <w:szCs w:val="26"/>
                    </w:rPr>
                  </w:pPr>
                  <w:r>
                    <w:rPr>
                      <w:sz w:val="26"/>
                      <w:szCs w:val="26"/>
                    </w:rPr>
                    <w:t>5</w:t>
                  </w:r>
                </w:p>
              </w:tc>
              <w:tc>
                <w:tcPr>
                  <w:tcW w:w="720" w:type="dxa"/>
                  <w:vMerge w:val="restart"/>
                  <w:tcBorders>
                    <w:top w:val="single" w:sz="4" w:space="0" w:color="000000"/>
                    <w:left w:val="single" w:sz="4" w:space="0" w:color="000000"/>
                    <w:right w:val="single" w:sz="4" w:space="0" w:color="auto"/>
                  </w:tcBorders>
                </w:tcPr>
                <w:p w:rsidR="00766048" w:rsidRDefault="00766048" w:rsidP="00FD7C15">
                  <w:pPr>
                    <w:snapToGrid w:val="0"/>
                    <w:rPr>
                      <w:sz w:val="26"/>
                      <w:szCs w:val="26"/>
                    </w:rPr>
                  </w:pPr>
                </w:p>
              </w:tc>
              <w:tc>
                <w:tcPr>
                  <w:tcW w:w="7380" w:type="dxa"/>
                  <w:tcBorders>
                    <w:top w:val="single" w:sz="4" w:space="0" w:color="auto"/>
                    <w:left w:val="single" w:sz="4" w:space="0" w:color="auto"/>
                    <w:bottom w:val="single" w:sz="4" w:space="0" w:color="auto"/>
                    <w:right w:val="single" w:sz="4" w:space="0" w:color="auto"/>
                  </w:tcBorders>
                </w:tcPr>
                <w:p w:rsidR="00766048" w:rsidRDefault="00766048" w:rsidP="00FD7C15">
                  <w:pPr>
                    <w:snapToGrid w:val="0"/>
                    <w:rPr>
                      <w:sz w:val="26"/>
                      <w:szCs w:val="26"/>
                    </w:rPr>
                  </w:pPr>
                  <w:r>
                    <w:rPr>
                      <w:sz w:val="26"/>
                      <w:szCs w:val="26"/>
                    </w:rPr>
                    <w:t xml:space="preserve"> Ta có </w:t>
                  </w:r>
                  <w:r>
                    <w:rPr>
                      <w:position w:val="-30"/>
                      <w:sz w:val="26"/>
                      <w:szCs w:val="26"/>
                    </w:rPr>
                    <w:object w:dxaOrig="3100" w:dyaOrig="720">
                      <v:shape id="Picture 18" o:spid="_x0000_i1759" type="#_x0000_t75" style="width:155pt;height:36pt;mso-position-horizontal-relative:page;mso-position-vertical-relative:page" o:ole="" filled="t">
                        <v:fill color2="black"/>
                        <v:imagedata r:id="rId1401" o:title=""/>
                      </v:shape>
                      <o:OLEObject Type="Embed" ProgID="Equation.DSMT4" ShapeID="Picture 18" DrawAspect="Content" ObjectID="_1586752348" r:id="rId1402"/>
                    </w:object>
                  </w:r>
                </w:p>
              </w:tc>
              <w:tc>
                <w:tcPr>
                  <w:tcW w:w="715" w:type="dxa"/>
                  <w:tcBorders>
                    <w:top w:val="single" w:sz="4" w:space="0" w:color="000000"/>
                    <w:left w:val="single" w:sz="4" w:space="0" w:color="auto"/>
                    <w:bottom w:val="single" w:sz="4" w:space="0" w:color="000000"/>
                    <w:right w:val="single" w:sz="4" w:space="0" w:color="000000"/>
                  </w:tcBorders>
                  <w:vAlign w:val="center"/>
                </w:tcPr>
                <w:p w:rsidR="00766048" w:rsidRDefault="00766048" w:rsidP="00FD7C15">
                  <w:pPr>
                    <w:snapToGrid w:val="0"/>
                    <w:jc w:val="center"/>
                    <w:rPr>
                      <w:i/>
                      <w:sz w:val="26"/>
                      <w:szCs w:val="26"/>
                    </w:rPr>
                  </w:pPr>
                  <w:r>
                    <w:rPr>
                      <w:i/>
                      <w:sz w:val="26"/>
                      <w:szCs w:val="26"/>
                    </w:rPr>
                    <w:t>0,5</w:t>
                  </w:r>
                </w:p>
              </w:tc>
            </w:tr>
            <w:tr w:rsidR="00766048" w:rsidTr="00FD7C15">
              <w:trPr>
                <w:trHeight w:val="299"/>
              </w:trPr>
              <w:tc>
                <w:tcPr>
                  <w:tcW w:w="810" w:type="dxa"/>
                  <w:vMerge/>
                  <w:tcBorders>
                    <w:left w:val="single" w:sz="4" w:space="0" w:color="000000"/>
                  </w:tcBorders>
                  <w:vAlign w:val="center"/>
                </w:tcPr>
                <w:p w:rsidR="00766048" w:rsidRDefault="00766048" w:rsidP="00FD7C15">
                  <w:pPr>
                    <w:snapToGrid w:val="0"/>
                    <w:jc w:val="center"/>
                    <w:rPr>
                      <w:sz w:val="26"/>
                      <w:szCs w:val="26"/>
                    </w:rPr>
                  </w:pPr>
                </w:p>
              </w:tc>
              <w:tc>
                <w:tcPr>
                  <w:tcW w:w="720" w:type="dxa"/>
                  <w:vMerge/>
                  <w:tcBorders>
                    <w:left w:val="single" w:sz="4" w:space="0" w:color="000000"/>
                    <w:right w:val="single" w:sz="4" w:space="0" w:color="auto"/>
                  </w:tcBorders>
                </w:tcPr>
                <w:p w:rsidR="00766048" w:rsidRDefault="00766048" w:rsidP="00FD7C15">
                  <w:pPr>
                    <w:snapToGrid w:val="0"/>
                    <w:rPr>
                      <w:sz w:val="26"/>
                      <w:szCs w:val="26"/>
                    </w:rPr>
                  </w:pPr>
                </w:p>
              </w:tc>
              <w:tc>
                <w:tcPr>
                  <w:tcW w:w="7380" w:type="dxa"/>
                  <w:tcBorders>
                    <w:top w:val="single" w:sz="4" w:space="0" w:color="auto"/>
                    <w:left w:val="single" w:sz="4" w:space="0" w:color="auto"/>
                    <w:bottom w:val="single" w:sz="4" w:space="0" w:color="auto"/>
                    <w:right w:val="single" w:sz="4" w:space="0" w:color="auto"/>
                  </w:tcBorders>
                </w:tcPr>
                <w:p w:rsidR="00766048" w:rsidRDefault="00766048" w:rsidP="00FD7C15">
                  <w:pPr>
                    <w:snapToGrid w:val="0"/>
                    <w:rPr>
                      <w:sz w:val="26"/>
                      <w:szCs w:val="26"/>
                    </w:rPr>
                  </w:pPr>
                  <w:r>
                    <w:rPr>
                      <w:position w:val="-30"/>
                      <w:sz w:val="26"/>
                      <w:szCs w:val="26"/>
                    </w:rPr>
                    <w:object w:dxaOrig="5880" w:dyaOrig="720">
                      <v:shape id="Picture 19" o:spid="_x0000_i1760" type="#_x0000_t75" style="width:294pt;height:36pt;mso-position-horizontal-relative:page;mso-position-vertical-relative:page" o:ole="" filled="t">
                        <v:fill color2="black"/>
                        <v:imagedata r:id="rId1403" o:title=""/>
                      </v:shape>
                      <o:OLEObject Type="Embed" ProgID="Equation.DSMT4" ShapeID="Picture 19" DrawAspect="Content" ObjectID="_1586752349" r:id="rId1404"/>
                    </w:object>
                  </w:r>
                </w:p>
              </w:tc>
              <w:tc>
                <w:tcPr>
                  <w:tcW w:w="715" w:type="dxa"/>
                  <w:tcBorders>
                    <w:top w:val="single" w:sz="4" w:space="0" w:color="000000"/>
                    <w:left w:val="single" w:sz="4" w:space="0" w:color="auto"/>
                    <w:bottom w:val="single" w:sz="4" w:space="0" w:color="000000"/>
                    <w:right w:val="single" w:sz="4" w:space="0" w:color="000000"/>
                  </w:tcBorders>
                  <w:vAlign w:val="center"/>
                </w:tcPr>
                <w:p w:rsidR="00766048" w:rsidRDefault="00766048" w:rsidP="00FD7C15">
                  <w:pPr>
                    <w:snapToGrid w:val="0"/>
                    <w:jc w:val="center"/>
                    <w:rPr>
                      <w:i/>
                      <w:sz w:val="26"/>
                      <w:szCs w:val="26"/>
                    </w:rPr>
                  </w:pPr>
                  <w:r>
                    <w:rPr>
                      <w:i/>
                      <w:sz w:val="26"/>
                      <w:szCs w:val="26"/>
                    </w:rPr>
                    <w:t>0,5</w:t>
                  </w:r>
                </w:p>
              </w:tc>
            </w:tr>
            <w:tr w:rsidR="00766048" w:rsidTr="00FD7C15">
              <w:trPr>
                <w:trHeight w:val="363"/>
              </w:trPr>
              <w:tc>
                <w:tcPr>
                  <w:tcW w:w="810" w:type="dxa"/>
                  <w:vMerge/>
                  <w:tcBorders>
                    <w:left w:val="single" w:sz="4" w:space="0" w:color="000000"/>
                    <w:bottom w:val="single" w:sz="4" w:space="0" w:color="000000"/>
                  </w:tcBorders>
                  <w:vAlign w:val="center"/>
                </w:tcPr>
                <w:p w:rsidR="00766048" w:rsidRDefault="00766048" w:rsidP="00FD7C15">
                  <w:pPr>
                    <w:snapToGrid w:val="0"/>
                    <w:jc w:val="center"/>
                    <w:rPr>
                      <w:sz w:val="26"/>
                      <w:szCs w:val="26"/>
                    </w:rPr>
                  </w:pPr>
                </w:p>
              </w:tc>
              <w:tc>
                <w:tcPr>
                  <w:tcW w:w="720" w:type="dxa"/>
                  <w:vMerge/>
                  <w:tcBorders>
                    <w:left w:val="single" w:sz="4" w:space="0" w:color="000000"/>
                    <w:bottom w:val="single" w:sz="4" w:space="0" w:color="000000"/>
                    <w:right w:val="single" w:sz="4" w:space="0" w:color="auto"/>
                  </w:tcBorders>
                </w:tcPr>
                <w:p w:rsidR="00766048" w:rsidRDefault="00766048" w:rsidP="00FD7C15">
                  <w:pPr>
                    <w:snapToGrid w:val="0"/>
                    <w:rPr>
                      <w:sz w:val="26"/>
                      <w:szCs w:val="26"/>
                    </w:rPr>
                  </w:pPr>
                </w:p>
              </w:tc>
              <w:tc>
                <w:tcPr>
                  <w:tcW w:w="7380" w:type="dxa"/>
                  <w:tcBorders>
                    <w:top w:val="single" w:sz="4" w:space="0" w:color="auto"/>
                    <w:left w:val="single" w:sz="4" w:space="0" w:color="auto"/>
                    <w:bottom w:val="single" w:sz="4" w:space="0" w:color="auto"/>
                    <w:right w:val="single" w:sz="4" w:space="0" w:color="auto"/>
                  </w:tcBorders>
                </w:tcPr>
                <w:p w:rsidR="00766048" w:rsidRDefault="00766048" w:rsidP="00FD7C15">
                  <w:pPr>
                    <w:snapToGrid w:val="0"/>
                    <w:rPr>
                      <w:i/>
                      <w:sz w:val="26"/>
                      <w:szCs w:val="26"/>
                    </w:rPr>
                  </w:pPr>
                  <w:r>
                    <w:rPr>
                      <w:sz w:val="26"/>
                      <w:szCs w:val="26"/>
                    </w:rPr>
                    <w:t xml:space="preserve">Vậy nghiệm của hệ phương trình đã cho là: </w:t>
                  </w:r>
                  <w:r>
                    <w:rPr>
                      <w:position w:val="-10"/>
                      <w:sz w:val="26"/>
                      <w:szCs w:val="26"/>
                    </w:rPr>
                    <w:object w:dxaOrig="1219" w:dyaOrig="320">
                      <v:shape id="Picture 20" o:spid="_x0000_i1761" type="#_x0000_t75" style="width:60.95pt;height:16pt;mso-position-horizontal-relative:page;mso-position-vertical-relative:page" o:ole="" filled="t">
                        <v:fill color2="black"/>
                        <v:imagedata r:id="rId1405" o:title=""/>
                      </v:shape>
                      <o:OLEObject Type="Embed" ProgID="Equation.DSMT4" ShapeID="Picture 20" DrawAspect="Content" ObjectID="_1586752350" r:id="rId1406"/>
                    </w:object>
                  </w:r>
                </w:p>
              </w:tc>
              <w:tc>
                <w:tcPr>
                  <w:tcW w:w="715" w:type="dxa"/>
                  <w:tcBorders>
                    <w:top w:val="single" w:sz="4" w:space="0" w:color="000000"/>
                    <w:left w:val="single" w:sz="4" w:space="0" w:color="auto"/>
                    <w:bottom w:val="single" w:sz="4" w:space="0" w:color="000000"/>
                    <w:right w:val="single" w:sz="4" w:space="0" w:color="000000"/>
                  </w:tcBorders>
                  <w:vAlign w:val="center"/>
                </w:tcPr>
                <w:p w:rsidR="00766048" w:rsidRDefault="00766048" w:rsidP="00FD7C15">
                  <w:pPr>
                    <w:snapToGrid w:val="0"/>
                    <w:jc w:val="center"/>
                    <w:rPr>
                      <w:i/>
                      <w:sz w:val="26"/>
                      <w:szCs w:val="26"/>
                    </w:rPr>
                  </w:pPr>
                  <w:r>
                    <w:rPr>
                      <w:i/>
                      <w:sz w:val="26"/>
                      <w:szCs w:val="26"/>
                    </w:rPr>
                    <w:t>0,5</w:t>
                  </w:r>
                </w:p>
              </w:tc>
            </w:tr>
            <w:tr w:rsidR="00766048" w:rsidTr="00FD7C15">
              <w:trPr>
                <w:trHeight w:val="584"/>
              </w:trPr>
              <w:tc>
                <w:tcPr>
                  <w:tcW w:w="810" w:type="dxa"/>
                  <w:vMerge w:val="restart"/>
                  <w:tcBorders>
                    <w:top w:val="single" w:sz="4" w:space="0" w:color="000000"/>
                    <w:left w:val="single" w:sz="4" w:space="0" w:color="000000"/>
                  </w:tcBorders>
                  <w:vAlign w:val="center"/>
                </w:tcPr>
                <w:p w:rsidR="00766048" w:rsidRDefault="00766048" w:rsidP="00FD7C15">
                  <w:pPr>
                    <w:snapToGrid w:val="0"/>
                    <w:jc w:val="center"/>
                    <w:rPr>
                      <w:sz w:val="26"/>
                      <w:szCs w:val="26"/>
                    </w:rPr>
                  </w:pPr>
                  <w:r>
                    <w:rPr>
                      <w:sz w:val="26"/>
                      <w:szCs w:val="26"/>
                    </w:rPr>
                    <w:t>6</w:t>
                  </w:r>
                </w:p>
              </w:tc>
              <w:tc>
                <w:tcPr>
                  <w:tcW w:w="720" w:type="dxa"/>
                  <w:tcBorders>
                    <w:top w:val="single" w:sz="4" w:space="0" w:color="000000"/>
                    <w:left w:val="single" w:sz="4" w:space="0" w:color="000000"/>
                    <w:bottom w:val="single" w:sz="4" w:space="0" w:color="000000"/>
                    <w:right w:val="single" w:sz="4" w:space="0" w:color="000000"/>
                  </w:tcBorders>
                  <w:vAlign w:val="center"/>
                </w:tcPr>
                <w:p w:rsidR="00766048" w:rsidRDefault="00766048" w:rsidP="00FD7C15">
                  <w:pPr>
                    <w:snapToGrid w:val="0"/>
                    <w:jc w:val="center"/>
                    <w:rPr>
                      <w:sz w:val="26"/>
                      <w:szCs w:val="26"/>
                    </w:rPr>
                  </w:pPr>
                  <w:r>
                    <w:rPr>
                      <w:sz w:val="26"/>
                      <w:szCs w:val="26"/>
                    </w:rPr>
                    <w:t>a</w:t>
                  </w:r>
                </w:p>
              </w:tc>
              <w:tc>
                <w:tcPr>
                  <w:tcW w:w="7380" w:type="dxa"/>
                  <w:tcBorders>
                    <w:top w:val="single" w:sz="4" w:space="0" w:color="auto"/>
                    <w:left w:val="single" w:sz="4" w:space="0" w:color="000000"/>
                    <w:bottom w:val="single" w:sz="4" w:space="0" w:color="000000"/>
                  </w:tcBorders>
                </w:tcPr>
                <w:p w:rsidR="00766048" w:rsidRDefault="00766048" w:rsidP="00FD7C15">
                  <w:pPr>
                    <w:snapToGrid w:val="0"/>
                    <w:rPr>
                      <w:sz w:val="26"/>
                      <w:szCs w:val="26"/>
                      <w:lang w:val="fr-FR"/>
                    </w:rPr>
                  </w:pPr>
                  <w:r>
                    <w:rPr>
                      <w:sz w:val="26"/>
                      <w:szCs w:val="26"/>
                      <w:lang w:val="fr-FR"/>
                    </w:rPr>
                    <w:t xml:space="preserve">Khi m = 1 ta có phương trình: </w:t>
                  </w:r>
                  <w:r>
                    <w:rPr>
                      <w:sz w:val="26"/>
                      <w:szCs w:val="26"/>
                      <w:lang w:val="nl-NL"/>
                    </w:rPr>
                    <w:t>x</w:t>
                  </w:r>
                  <w:r>
                    <w:rPr>
                      <w:sz w:val="26"/>
                      <w:szCs w:val="26"/>
                      <w:vertAlign w:val="superscript"/>
                      <w:lang w:val="nl-NL"/>
                    </w:rPr>
                    <w:t>2</w:t>
                  </w:r>
                  <w:r>
                    <w:rPr>
                      <w:sz w:val="26"/>
                      <w:szCs w:val="26"/>
                      <w:lang w:val="nl-NL"/>
                    </w:rPr>
                    <w:t xml:space="preserve"> – 2x + 1= 0 </w:t>
                  </w:r>
                  <w:r>
                    <w:rPr>
                      <w:position w:val="-10"/>
                      <w:sz w:val="26"/>
                      <w:szCs w:val="26"/>
                    </w:rPr>
                    <w:object w:dxaOrig="2220" w:dyaOrig="360">
                      <v:shape id="Picture 21" o:spid="_x0000_i1762" type="#_x0000_t75" style="width:111pt;height:18pt;mso-position-horizontal-relative:page;mso-position-vertical-relative:page" o:ole="" filled="t">
                        <v:fill color2="black"/>
                        <v:imagedata r:id="rId1407" o:title=""/>
                      </v:shape>
                      <o:OLEObject Type="Embed" ProgID="Equation.DSMT4" ShapeID="Picture 21" DrawAspect="Content" ObjectID="_1586752351" r:id="rId1408"/>
                    </w:object>
                  </w:r>
                </w:p>
                <w:p w:rsidR="00766048" w:rsidRDefault="00766048" w:rsidP="00FD7C15">
                  <w:pPr>
                    <w:snapToGrid w:val="0"/>
                    <w:rPr>
                      <w:sz w:val="26"/>
                      <w:szCs w:val="26"/>
                      <w:lang w:val="fr-FR"/>
                    </w:rPr>
                  </w:pPr>
                  <w:r>
                    <w:rPr>
                      <w:sz w:val="26"/>
                      <w:szCs w:val="26"/>
                      <w:lang w:val="fr-FR"/>
                    </w:rPr>
                    <w:t>vậy khi m = 1 phương trình có nghiệm duy nhất là x= 1</w:t>
                  </w:r>
                </w:p>
              </w:tc>
              <w:tc>
                <w:tcPr>
                  <w:tcW w:w="715" w:type="dxa"/>
                  <w:tcBorders>
                    <w:top w:val="single" w:sz="4" w:space="0" w:color="000000"/>
                    <w:left w:val="single" w:sz="4" w:space="0" w:color="000000"/>
                    <w:bottom w:val="single" w:sz="4" w:space="0" w:color="000000"/>
                    <w:right w:val="single" w:sz="4" w:space="0" w:color="000000"/>
                  </w:tcBorders>
                  <w:vAlign w:val="bottom"/>
                </w:tcPr>
                <w:p w:rsidR="00766048" w:rsidRDefault="00766048" w:rsidP="00FD7C15">
                  <w:pPr>
                    <w:snapToGrid w:val="0"/>
                    <w:jc w:val="center"/>
                    <w:rPr>
                      <w:i/>
                      <w:sz w:val="26"/>
                      <w:szCs w:val="26"/>
                    </w:rPr>
                  </w:pPr>
                  <w:r>
                    <w:rPr>
                      <w:i/>
                      <w:sz w:val="26"/>
                      <w:szCs w:val="26"/>
                    </w:rPr>
                    <w:t>0,5</w:t>
                  </w:r>
                </w:p>
              </w:tc>
            </w:tr>
            <w:tr w:rsidR="00766048" w:rsidTr="00FD7C15">
              <w:trPr>
                <w:trHeight w:val="584"/>
              </w:trPr>
              <w:tc>
                <w:tcPr>
                  <w:tcW w:w="810" w:type="dxa"/>
                  <w:vMerge/>
                  <w:tcBorders>
                    <w:left w:val="single" w:sz="4" w:space="0" w:color="000000"/>
                  </w:tcBorders>
                </w:tcPr>
                <w:p w:rsidR="00766048" w:rsidRDefault="00766048" w:rsidP="00FD7C15">
                  <w:pPr>
                    <w:snapToGrid w:val="0"/>
                    <w:rPr>
                      <w:sz w:val="26"/>
                      <w:szCs w:val="26"/>
                    </w:rPr>
                  </w:pPr>
                </w:p>
              </w:tc>
              <w:tc>
                <w:tcPr>
                  <w:tcW w:w="720" w:type="dxa"/>
                  <w:tcBorders>
                    <w:top w:val="single" w:sz="4" w:space="0" w:color="000000"/>
                    <w:left w:val="single" w:sz="4" w:space="0" w:color="000000"/>
                    <w:bottom w:val="single" w:sz="4" w:space="0" w:color="000000"/>
                    <w:right w:val="single" w:sz="4" w:space="0" w:color="000000"/>
                  </w:tcBorders>
                  <w:vAlign w:val="center"/>
                </w:tcPr>
                <w:p w:rsidR="00766048" w:rsidRDefault="00766048" w:rsidP="00FD7C15">
                  <w:pPr>
                    <w:snapToGrid w:val="0"/>
                    <w:jc w:val="center"/>
                    <w:rPr>
                      <w:sz w:val="26"/>
                      <w:szCs w:val="26"/>
                    </w:rPr>
                  </w:pPr>
                  <w:r>
                    <w:rPr>
                      <w:sz w:val="26"/>
                      <w:szCs w:val="26"/>
                    </w:rPr>
                    <w:t>b</w:t>
                  </w:r>
                </w:p>
              </w:tc>
              <w:tc>
                <w:tcPr>
                  <w:tcW w:w="7380" w:type="dxa"/>
                  <w:tcBorders>
                    <w:top w:val="single" w:sz="4" w:space="0" w:color="000000"/>
                    <w:left w:val="single" w:sz="4" w:space="0" w:color="000000"/>
                    <w:bottom w:val="single" w:sz="4" w:space="0" w:color="000000"/>
                  </w:tcBorders>
                </w:tcPr>
                <w:p w:rsidR="00766048" w:rsidRDefault="00766048" w:rsidP="00FD7C15">
                  <w:pPr>
                    <w:tabs>
                      <w:tab w:val="left" w:pos="360"/>
                      <w:tab w:val="left" w:pos="2880"/>
                      <w:tab w:val="left" w:pos="5760"/>
                      <w:tab w:val="left" w:pos="8160"/>
                    </w:tabs>
                    <w:spacing w:before="120"/>
                    <w:rPr>
                      <w:sz w:val="26"/>
                      <w:szCs w:val="26"/>
                      <w:lang w:val="nl-NL"/>
                    </w:rPr>
                  </w:pPr>
                  <w:r>
                    <w:rPr>
                      <w:sz w:val="26"/>
                      <w:szCs w:val="26"/>
                      <w:lang w:val="nl-NL"/>
                    </w:rPr>
                    <w:t>Ta có</w:t>
                  </w:r>
                  <w:r>
                    <w:rPr>
                      <w:b/>
                      <w:sz w:val="26"/>
                      <w:szCs w:val="26"/>
                      <w:lang w:val="nl-NL"/>
                    </w:rPr>
                    <w:t xml:space="preserve">  </w:t>
                  </w:r>
                  <w:r>
                    <w:rPr>
                      <w:position w:val="-6"/>
                      <w:sz w:val="26"/>
                      <w:szCs w:val="26"/>
                    </w:rPr>
                    <w:object w:dxaOrig="2680" w:dyaOrig="320">
                      <v:shape id="Picture 22" o:spid="_x0000_i1763" type="#_x0000_t75" style="width:134pt;height:16pt;mso-position-horizontal-relative:page;mso-position-vertical-relative:page" o:ole="" filled="t">
                        <v:fill color2="black"/>
                        <v:imagedata r:id="rId1409" o:title=""/>
                      </v:shape>
                      <o:OLEObject Type="Embed" ProgID="Equation.DSMT4" ShapeID="Picture 22" DrawAspect="Content" ObjectID="_1586752352" r:id="rId1410"/>
                    </w:object>
                  </w:r>
                </w:p>
                <w:p w:rsidR="00766048" w:rsidRDefault="00766048" w:rsidP="00FD7C15">
                  <w:pPr>
                    <w:tabs>
                      <w:tab w:val="left" w:pos="360"/>
                      <w:tab w:val="left" w:pos="2880"/>
                      <w:tab w:val="left" w:pos="5760"/>
                      <w:tab w:val="left" w:pos="8160"/>
                    </w:tabs>
                    <w:spacing w:before="120"/>
                    <w:rPr>
                      <w:sz w:val="26"/>
                      <w:szCs w:val="26"/>
                    </w:rPr>
                  </w:pPr>
                  <w:r>
                    <w:rPr>
                      <w:sz w:val="26"/>
                      <w:szCs w:val="26"/>
                      <w:lang w:val="nl-NL"/>
                    </w:rPr>
                    <w:t>Để phương trình có hai nghiệm phân biệt x</w:t>
                  </w:r>
                  <w:r>
                    <w:rPr>
                      <w:sz w:val="26"/>
                      <w:szCs w:val="26"/>
                      <w:vertAlign w:val="subscript"/>
                      <w:lang w:val="nl-NL"/>
                    </w:rPr>
                    <w:t xml:space="preserve">1, </w:t>
                  </w:r>
                  <w:r>
                    <w:rPr>
                      <w:sz w:val="26"/>
                      <w:szCs w:val="26"/>
                      <w:lang w:val="nl-NL"/>
                    </w:rPr>
                    <w:t>x</w:t>
                  </w:r>
                  <w:r>
                    <w:rPr>
                      <w:sz w:val="26"/>
                      <w:szCs w:val="26"/>
                      <w:vertAlign w:val="subscript"/>
                      <w:lang w:val="nl-NL"/>
                    </w:rPr>
                    <w:t xml:space="preserve">2. </w:t>
                  </w:r>
                  <w:r>
                    <w:rPr>
                      <w:sz w:val="26"/>
                      <w:szCs w:val="26"/>
                      <w:lang w:val="nl-NL"/>
                    </w:rPr>
                    <w:t xml:space="preserve">thì </w:t>
                  </w:r>
                  <w:r>
                    <w:rPr>
                      <w:position w:val="-6"/>
                      <w:sz w:val="26"/>
                      <w:szCs w:val="26"/>
                    </w:rPr>
                    <w:object w:dxaOrig="639" w:dyaOrig="280">
                      <v:shape id="Picture 23" o:spid="_x0000_i1764" type="#_x0000_t75" style="width:31.95pt;height:13.95pt;mso-position-horizontal-relative:page;mso-position-vertical-relative:page" o:ole="" filled="t">
                        <v:fill color2="black"/>
                        <v:imagedata r:id="rId1411" o:title=""/>
                      </v:shape>
                      <o:OLEObject Type="Embed" ProgID="Equation.DSMT4" ShapeID="Picture 23" DrawAspect="Content" ObjectID="_1586752353" r:id="rId1412"/>
                    </w:object>
                  </w:r>
                  <w:r>
                    <w:rPr>
                      <w:position w:val="-6"/>
                      <w:sz w:val="26"/>
                      <w:szCs w:val="26"/>
                    </w:rPr>
                    <w:object w:dxaOrig="340" w:dyaOrig="240">
                      <v:shape id="Picture 24" o:spid="_x0000_i1765" type="#_x0000_t75" style="width:17pt;height:12pt;mso-position-horizontal-relative:page;mso-position-vertical-relative:page" o:ole="" filled="t">
                        <v:fill color2="black"/>
                        <v:imagedata r:id="rId1413" o:title=""/>
                      </v:shape>
                      <o:OLEObject Type="Embed" ProgID="Equation.DSMT4" ShapeID="Picture 24" DrawAspect="Content" ObjectID="_1586752354" r:id="rId1414"/>
                    </w:object>
                  </w:r>
                  <w:r>
                    <w:rPr>
                      <w:sz w:val="26"/>
                      <w:szCs w:val="26"/>
                    </w:rPr>
                    <w:t>m&gt;1</w:t>
                  </w:r>
                </w:p>
              </w:tc>
              <w:tc>
                <w:tcPr>
                  <w:tcW w:w="715" w:type="dxa"/>
                  <w:tcBorders>
                    <w:top w:val="single" w:sz="4" w:space="0" w:color="000000"/>
                    <w:left w:val="single" w:sz="4" w:space="0" w:color="000000"/>
                    <w:bottom w:val="single" w:sz="4" w:space="0" w:color="000000"/>
                    <w:right w:val="single" w:sz="4" w:space="0" w:color="000000"/>
                  </w:tcBorders>
                  <w:vAlign w:val="center"/>
                </w:tcPr>
                <w:p w:rsidR="00766048" w:rsidRDefault="00766048" w:rsidP="00FD7C15">
                  <w:pPr>
                    <w:snapToGrid w:val="0"/>
                    <w:jc w:val="center"/>
                    <w:rPr>
                      <w:i/>
                      <w:sz w:val="26"/>
                      <w:szCs w:val="26"/>
                    </w:rPr>
                  </w:pPr>
                  <w:r>
                    <w:rPr>
                      <w:i/>
                      <w:sz w:val="26"/>
                      <w:szCs w:val="26"/>
                    </w:rPr>
                    <w:t>0,25</w:t>
                  </w:r>
                </w:p>
                <w:p w:rsidR="00766048" w:rsidRDefault="00766048" w:rsidP="00FD7C15">
                  <w:pPr>
                    <w:snapToGrid w:val="0"/>
                    <w:jc w:val="center"/>
                    <w:rPr>
                      <w:i/>
                      <w:sz w:val="26"/>
                      <w:szCs w:val="26"/>
                    </w:rPr>
                  </w:pPr>
                  <w:r>
                    <w:rPr>
                      <w:i/>
                      <w:sz w:val="26"/>
                      <w:szCs w:val="26"/>
                    </w:rPr>
                    <w:t>0,5</w:t>
                  </w:r>
                </w:p>
              </w:tc>
            </w:tr>
            <w:tr w:rsidR="00766048" w:rsidTr="00FD7C15">
              <w:trPr>
                <w:trHeight w:val="584"/>
              </w:trPr>
              <w:tc>
                <w:tcPr>
                  <w:tcW w:w="810" w:type="dxa"/>
                  <w:vMerge/>
                  <w:tcBorders>
                    <w:left w:val="single" w:sz="4" w:space="0" w:color="000000"/>
                    <w:bottom w:val="single" w:sz="4" w:space="0" w:color="000000"/>
                  </w:tcBorders>
                </w:tcPr>
                <w:p w:rsidR="00766048" w:rsidRDefault="00766048" w:rsidP="00FD7C15">
                  <w:pPr>
                    <w:snapToGrid w:val="0"/>
                    <w:rPr>
                      <w:sz w:val="26"/>
                      <w:szCs w:val="26"/>
                    </w:rPr>
                  </w:pPr>
                </w:p>
              </w:tc>
              <w:tc>
                <w:tcPr>
                  <w:tcW w:w="720" w:type="dxa"/>
                  <w:tcBorders>
                    <w:top w:val="single" w:sz="4" w:space="0" w:color="000000"/>
                    <w:left w:val="single" w:sz="4" w:space="0" w:color="000000"/>
                    <w:bottom w:val="single" w:sz="4" w:space="0" w:color="000000"/>
                    <w:right w:val="single" w:sz="4" w:space="0" w:color="000000"/>
                  </w:tcBorders>
                  <w:vAlign w:val="center"/>
                </w:tcPr>
                <w:p w:rsidR="00766048" w:rsidRDefault="00766048" w:rsidP="00FD7C15">
                  <w:pPr>
                    <w:snapToGrid w:val="0"/>
                    <w:jc w:val="center"/>
                    <w:rPr>
                      <w:sz w:val="26"/>
                      <w:szCs w:val="26"/>
                    </w:rPr>
                  </w:pPr>
                  <w:r>
                    <w:rPr>
                      <w:sz w:val="26"/>
                      <w:szCs w:val="26"/>
                    </w:rPr>
                    <w:t>c</w:t>
                  </w:r>
                </w:p>
              </w:tc>
              <w:tc>
                <w:tcPr>
                  <w:tcW w:w="7380" w:type="dxa"/>
                  <w:tcBorders>
                    <w:top w:val="single" w:sz="4" w:space="0" w:color="000000"/>
                    <w:left w:val="single" w:sz="4" w:space="0" w:color="000000"/>
                    <w:bottom w:val="single" w:sz="4" w:space="0" w:color="000000"/>
                  </w:tcBorders>
                </w:tcPr>
                <w:p w:rsidR="00766048" w:rsidRDefault="00766048" w:rsidP="00FD7C15">
                  <w:pPr>
                    <w:tabs>
                      <w:tab w:val="left" w:pos="360"/>
                      <w:tab w:val="left" w:pos="2880"/>
                      <w:tab w:val="left" w:pos="5760"/>
                      <w:tab w:val="left" w:pos="8160"/>
                    </w:tabs>
                    <w:spacing w:before="120"/>
                    <w:rPr>
                      <w:sz w:val="26"/>
                      <w:szCs w:val="26"/>
                      <w:lang w:val="nl-NL"/>
                    </w:rPr>
                  </w:pPr>
                  <w:r>
                    <w:rPr>
                      <w:sz w:val="26"/>
                      <w:szCs w:val="26"/>
                      <w:lang w:val="nl-NL"/>
                    </w:rPr>
                    <w:t>Với điều kiện m&gt; 1</w:t>
                  </w:r>
                </w:p>
                <w:p w:rsidR="00766048" w:rsidRDefault="00766048" w:rsidP="00FD7C15">
                  <w:pPr>
                    <w:snapToGrid w:val="0"/>
                    <w:rPr>
                      <w:sz w:val="26"/>
                      <w:szCs w:val="26"/>
                      <w:lang w:val="nl-NL"/>
                    </w:rPr>
                  </w:pPr>
                  <w:r>
                    <w:rPr>
                      <w:sz w:val="26"/>
                      <w:szCs w:val="26"/>
                      <w:lang w:val="nl-NL"/>
                    </w:rPr>
                    <w:t xml:space="preserve">Theo công thức viet ta có: </w:t>
                  </w:r>
                  <w:r>
                    <w:rPr>
                      <w:i/>
                      <w:sz w:val="26"/>
                      <w:szCs w:val="26"/>
                      <w:lang w:val="nl-NL"/>
                    </w:rPr>
                    <w:t>x</w:t>
                  </w:r>
                  <w:r>
                    <w:rPr>
                      <w:sz w:val="26"/>
                      <w:szCs w:val="26"/>
                      <w:vertAlign w:val="subscript"/>
                      <w:lang w:val="nl-NL"/>
                    </w:rPr>
                    <w:t xml:space="preserve">1 </w:t>
                  </w:r>
                  <w:r>
                    <w:rPr>
                      <w:sz w:val="26"/>
                      <w:szCs w:val="26"/>
                      <w:lang w:val="nl-NL"/>
                    </w:rPr>
                    <w:t xml:space="preserve">+ </w:t>
                  </w:r>
                  <w:r>
                    <w:rPr>
                      <w:i/>
                      <w:sz w:val="26"/>
                      <w:szCs w:val="26"/>
                      <w:lang w:val="nl-NL"/>
                    </w:rPr>
                    <w:t>x</w:t>
                  </w:r>
                  <w:r>
                    <w:rPr>
                      <w:sz w:val="26"/>
                      <w:szCs w:val="26"/>
                      <w:vertAlign w:val="subscript"/>
                      <w:lang w:val="nl-NL"/>
                    </w:rPr>
                    <w:t>2</w:t>
                  </w:r>
                  <w:r>
                    <w:rPr>
                      <w:sz w:val="26"/>
                      <w:szCs w:val="26"/>
                      <w:lang w:val="nl-NL"/>
                    </w:rPr>
                    <w:t xml:space="preserve"> = 2</w:t>
                  </w:r>
                  <w:r>
                    <w:rPr>
                      <w:i/>
                      <w:sz w:val="26"/>
                      <w:szCs w:val="26"/>
                      <w:lang w:val="nl-NL"/>
                    </w:rPr>
                    <w:t>m</w:t>
                  </w:r>
                  <w:r>
                    <w:rPr>
                      <w:sz w:val="26"/>
                      <w:szCs w:val="26"/>
                      <w:lang w:val="nl-NL"/>
                    </w:rPr>
                    <w:t xml:space="preserve">, </w:t>
                  </w:r>
                  <w:r>
                    <w:rPr>
                      <w:i/>
                      <w:sz w:val="26"/>
                      <w:szCs w:val="26"/>
                      <w:lang w:val="nl-NL"/>
                    </w:rPr>
                    <w:t>x</w:t>
                  </w:r>
                  <w:r>
                    <w:rPr>
                      <w:sz w:val="26"/>
                      <w:szCs w:val="26"/>
                      <w:vertAlign w:val="subscript"/>
                      <w:lang w:val="nl-NL"/>
                    </w:rPr>
                    <w:t>1</w:t>
                  </w:r>
                  <w:r>
                    <w:rPr>
                      <w:i/>
                      <w:sz w:val="26"/>
                      <w:szCs w:val="26"/>
                      <w:lang w:val="nl-NL"/>
                    </w:rPr>
                    <w:t>x</w:t>
                  </w:r>
                  <w:r>
                    <w:rPr>
                      <w:sz w:val="26"/>
                      <w:szCs w:val="26"/>
                      <w:vertAlign w:val="subscript"/>
                      <w:lang w:val="nl-NL"/>
                    </w:rPr>
                    <w:t>2</w:t>
                  </w:r>
                  <w:r>
                    <w:rPr>
                      <w:sz w:val="26"/>
                      <w:szCs w:val="26"/>
                      <w:lang w:val="nl-NL"/>
                    </w:rPr>
                    <w:t xml:space="preserve"> = m</w:t>
                  </w:r>
                  <w:r>
                    <w:rPr>
                      <w:sz w:val="26"/>
                      <w:szCs w:val="26"/>
                      <w:vertAlign w:val="superscript"/>
                      <w:lang w:val="nl-NL"/>
                    </w:rPr>
                    <w:t>2</w:t>
                  </w:r>
                  <w:r>
                    <w:rPr>
                      <w:sz w:val="26"/>
                      <w:szCs w:val="26"/>
                      <w:lang w:val="nl-NL"/>
                    </w:rPr>
                    <w:t xml:space="preserve"> – m + 1</w:t>
                  </w:r>
                </w:p>
                <w:p w:rsidR="00766048" w:rsidRDefault="00766048" w:rsidP="00FD7C15">
                  <w:pPr>
                    <w:snapToGrid w:val="0"/>
                    <w:rPr>
                      <w:sz w:val="26"/>
                      <w:szCs w:val="26"/>
                      <w:lang w:val="nl-NL"/>
                    </w:rPr>
                  </w:pPr>
                  <w:r>
                    <w:rPr>
                      <w:sz w:val="26"/>
                      <w:szCs w:val="26"/>
                      <w:lang w:val="nl-NL"/>
                    </w:rPr>
                    <w:t>Do đó A= x</w:t>
                  </w:r>
                  <w:r>
                    <w:rPr>
                      <w:sz w:val="26"/>
                      <w:szCs w:val="26"/>
                      <w:vertAlign w:val="subscript"/>
                      <w:lang w:val="nl-NL"/>
                    </w:rPr>
                    <w:t>1</w:t>
                  </w:r>
                  <w:r>
                    <w:rPr>
                      <w:sz w:val="26"/>
                      <w:szCs w:val="26"/>
                      <w:lang w:val="nl-NL"/>
                    </w:rPr>
                    <w:t>.</w:t>
                  </w:r>
                  <w:r>
                    <w:rPr>
                      <w:sz w:val="26"/>
                      <w:szCs w:val="26"/>
                      <w:vertAlign w:val="subscript"/>
                      <w:lang w:val="nl-NL"/>
                    </w:rPr>
                    <w:t xml:space="preserve"> </w:t>
                  </w:r>
                  <w:r>
                    <w:rPr>
                      <w:sz w:val="26"/>
                      <w:szCs w:val="26"/>
                      <w:lang w:val="nl-NL"/>
                    </w:rPr>
                    <w:t>x</w:t>
                  </w:r>
                  <w:r>
                    <w:rPr>
                      <w:sz w:val="26"/>
                      <w:szCs w:val="26"/>
                      <w:vertAlign w:val="subscript"/>
                      <w:lang w:val="nl-NL"/>
                    </w:rPr>
                    <w:t xml:space="preserve">2 </w:t>
                  </w:r>
                  <w:r>
                    <w:rPr>
                      <w:sz w:val="26"/>
                      <w:szCs w:val="26"/>
                      <w:lang w:val="nl-NL"/>
                    </w:rPr>
                    <w:t>– x</w:t>
                  </w:r>
                  <w:r>
                    <w:rPr>
                      <w:sz w:val="26"/>
                      <w:szCs w:val="26"/>
                      <w:vertAlign w:val="subscript"/>
                      <w:lang w:val="nl-NL"/>
                    </w:rPr>
                    <w:t xml:space="preserve">1 </w:t>
                  </w:r>
                  <w:r>
                    <w:rPr>
                      <w:sz w:val="26"/>
                      <w:szCs w:val="26"/>
                      <w:lang w:val="nl-NL"/>
                    </w:rPr>
                    <w:t xml:space="preserve"> – x</w:t>
                  </w:r>
                  <w:r>
                    <w:rPr>
                      <w:sz w:val="26"/>
                      <w:szCs w:val="26"/>
                      <w:vertAlign w:val="subscript"/>
                      <w:lang w:val="nl-NL"/>
                    </w:rPr>
                    <w:t>2</w:t>
                  </w:r>
                  <w:r>
                    <w:rPr>
                      <w:sz w:val="26"/>
                      <w:szCs w:val="26"/>
                      <w:lang w:val="nl-NL"/>
                    </w:rPr>
                    <w:t xml:space="preserve"> +2016 = m</w:t>
                  </w:r>
                  <w:r>
                    <w:rPr>
                      <w:sz w:val="26"/>
                      <w:szCs w:val="26"/>
                      <w:vertAlign w:val="superscript"/>
                      <w:lang w:val="nl-NL"/>
                    </w:rPr>
                    <w:t>2</w:t>
                  </w:r>
                  <w:r>
                    <w:rPr>
                      <w:sz w:val="26"/>
                      <w:szCs w:val="26"/>
                      <w:lang w:val="nl-NL"/>
                    </w:rPr>
                    <w:t xml:space="preserve"> – m + 1- 2m + 2016</w:t>
                  </w:r>
                </w:p>
                <w:p w:rsidR="00766048" w:rsidRDefault="00766048" w:rsidP="00FD7C15">
                  <w:pPr>
                    <w:snapToGrid w:val="0"/>
                    <w:rPr>
                      <w:sz w:val="26"/>
                      <w:szCs w:val="26"/>
                      <w:lang w:val="nl-NL"/>
                    </w:rPr>
                  </w:pPr>
                  <w:r>
                    <w:rPr>
                      <w:sz w:val="26"/>
                      <w:szCs w:val="26"/>
                      <w:lang w:val="nl-NL"/>
                    </w:rPr>
                    <w:t>= m</w:t>
                  </w:r>
                  <w:r>
                    <w:rPr>
                      <w:sz w:val="26"/>
                      <w:szCs w:val="26"/>
                      <w:vertAlign w:val="superscript"/>
                      <w:lang w:val="nl-NL"/>
                    </w:rPr>
                    <w:t>2</w:t>
                  </w:r>
                  <w:r>
                    <w:rPr>
                      <w:sz w:val="26"/>
                      <w:szCs w:val="26"/>
                      <w:lang w:val="nl-NL"/>
                    </w:rPr>
                    <w:t xml:space="preserve"> – 3m + 2017= </w:t>
                  </w:r>
                  <w:r>
                    <w:rPr>
                      <w:position w:val="-24"/>
                      <w:sz w:val="26"/>
                      <w:szCs w:val="26"/>
                    </w:rPr>
                    <w:object w:dxaOrig="2360" w:dyaOrig="620">
                      <v:shape id="Picture 25" o:spid="_x0000_i1766" type="#_x0000_t75" style="width:118pt;height:31pt;mso-position-horizontal-relative:page;mso-position-vertical-relative:page" o:ole="" filled="t">
                        <v:fill color2="black"/>
                        <v:imagedata r:id="rId1415" o:title=""/>
                      </v:shape>
                      <o:OLEObject Type="Embed" ProgID="Equation.DSMT4" ShapeID="Picture 25" DrawAspect="Content" ObjectID="_1586752355" r:id="rId1416"/>
                    </w:object>
                  </w:r>
                </w:p>
                <w:p w:rsidR="00766048" w:rsidRDefault="00766048" w:rsidP="00FD7C15">
                  <w:pPr>
                    <w:snapToGrid w:val="0"/>
                    <w:rPr>
                      <w:sz w:val="26"/>
                      <w:szCs w:val="26"/>
                      <w:lang w:val="nl-NL"/>
                    </w:rPr>
                  </w:pPr>
                  <w:r>
                    <w:rPr>
                      <w:sz w:val="26"/>
                      <w:szCs w:val="26"/>
                      <w:lang w:val="nl-NL"/>
                    </w:rPr>
                    <w:t xml:space="preserve">Suy ra giá trị nhỏ nhất của A là </w:t>
                  </w:r>
                  <w:r>
                    <w:rPr>
                      <w:position w:val="-24"/>
                      <w:sz w:val="26"/>
                      <w:szCs w:val="26"/>
                    </w:rPr>
                    <w:object w:dxaOrig="580" w:dyaOrig="620">
                      <v:shape id="Picture 26" o:spid="_x0000_i1767" type="#_x0000_t75" style="width:29pt;height:31pt;mso-position-horizontal-relative:page;mso-position-vertical-relative:page" o:ole="">
                        <v:imagedata r:id="rId1417" o:title=""/>
                      </v:shape>
                      <o:OLEObject Type="Embed" ProgID="Equation.DSMT4" ShapeID="Picture 26" DrawAspect="Content" ObjectID="_1586752356" r:id="rId1418"/>
                    </w:object>
                  </w:r>
                  <w:r>
                    <w:rPr>
                      <w:sz w:val="26"/>
                      <w:szCs w:val="26"/>
                      <w:lang w:val="nl-NL"/>
                    </w:rPr>
                    <w:t xml:space="preserve">đạt được khi </w:t>
                  </w:r>
                  <w:r>
                    <w:rPr>
                      <w:position w:val="-24"/>
                      <w:sz w:val="26"/>
                      <w:szCs w:val="26"/>
                    </w:rPr>
                    <w:object w:dxaOrig="660" w:dyaOrig="620">
                      <v:shape id="Picture 27" o:spid="_x0000_i1768" type="#_x0000_t75" style="width:33pt;height:31pt;mso-position-horizontal-relative:page;mso-position-vertical-relative:page" o:ole="" filled="t">
                        <v:fill color2="black"/>
                        <v:imagedata r:id="rId1419" o:title=""/>
                      </v:shape>
                      <o:OLEObject Type="Embed" ProgID="Equation.DSMT4" ShapeID="Picture 27" DrawAspect="Content" ObjectID="_1586752357" r:id="rId1420"/>
                    </w:object>
                  </w:r>
                </w:p>
                <w:p w:rsidR="00766048" w:rsidRDefault="00766048" w:rsidP="00FD7C15">
                  <w:pPr>
                    <w:snapToGrid w:val="0"/>
                    <w:rPr>
                      <w:sz w:val="26"/>
                      <w:szCs w:val="26"/>
                    </w:rPr>
                  </w:pPr>
                  <w:r>
                    <w:rPr>
                      <w:sz w:val="26"/>
                      <w:szCs w:val="26"/>
                    </w:rPr>
                    <w:t>(thỏa mãn ĐK)</w:t>
                  </w:r>
                </w:p>
                <w:p w:rsidR="00766048" w:rsidRDefault="00766048" w:rsidP="00FD7C15">
                  <w:pPr>
                    <w:tabs>
                      <w:tab w:val="left" w:pos="612"/>
                    </w:tabs>
                    <w:snapToGrid w:val="0"/>
                    <w:rPr>
                      <w:sz w:val="26"/>
                      <w:szCs w:val="26"/>
                    </w:rPr>
                  </w:pPr>
                </w:p>
              </w:tc>
              <w:tc>
                <w:tcPr>
                  <w:tcW w:w="715" w:type="dxa"/>
                  <w:tcBorders>
                    <w:top w:val="single" w:sz="4" w:space="0" w:color="000000"/>
                    <w:left w:val="single" w:sz="4" w:space="0" w:color="000000"/>
                    <w:bottom w:val="single" w:sz="4" w:space="0" w:color="000000"/>
                    <w:right w:val="single" w:sz="4" w:space="0" w:color="000000"/>
                  </w:tcBorders>
                  <w:vAlign w:val="center"/>
                </w:tcPr>
                <w:p w:rsidR="00766048" w:rsidRDefault="00766048" w:rsidP="00FD7C15">
                  <w:pPr>
                    <w:snapToGrid w:val="0"/>
                    <w:jc w:val="center"/>
                    <w:rPr>
                      <w:i/>
                      <w:sz w:val="26"/>
                      <w:szCs w:val="26"/>
                    </w:rPr>
                  </w:pPr>
                  <w:r>
                    <w:rPr>
                      <w:i/>
                      <w:sz w:val="26"/>
                      <w:szCs w:val="26"/>
                    </w:rPr>
                    <w:t>0,5</w:t>
                  </w:r>
                </w:p>
                <w:p w:rsidR="00766048" w:rsidRDefault="00766048" w:rsidP="00FD7C15">
                  <w:pPr>
                    <w:snapToGrid w:val="0"/>
                    <w:jc w:val="center"/>
                    <w:rPr>
                      <w:i/>
                      <w:sz w:val="26"/>
                      <w:szCs w:val="26"/>
                    </w:rPr>
                  </w:pPr>
                </w:p>
                <w:p w:rsidR="00766048" w:rsidRDefault="00766048" w:rsidP="00FD7C15">
                  <w:pPr>
                    <w:snapToGrid w:val="0"/>
                    <w:jc w:val="center"/>
                    <w:rPr>
                      <w:i/>
                      <w:sz w:val="26"/>
                      <w:szCs w:val="26"/>
                    </w:rPr>
                  </w:pPr>
                  <w:r>
                    <w:rPr>
                      <w:i/>
                      <w:sz w:val="26"/>
                      <w:szCs w:val="26"/>
                    </w:rPr>
                    <w:t>0,25</w:t>
                  </w:r>
                </w:p>
              </w:tc>
            </w:tr>
            <w:tr w:rsidR="00766048" w:rsidTr="00FD7C15">
              <w:trPr>
                <w:trHeight w:val="584"/>
              </w:trPr>
              <w:tc>
                <w:tcPr>
                  <w:tcW w:w="810" w:type="dxa"/>
                  <w:tcBorders>
                    <w:top w:val="single" w:sz="4" w:space="0" w:color="000000"/>
                    <w:left w:val="single" w:sz="4" w:space="0" w:color="000000"/>
                    <w:bottom w:val="single" w:sz="4" w:space="0" w:color="000000"/>
                  </w:tcBorders>
                  <w:vAlign w:val="center"/>
                </w:tcPr>
                <w:p w:rsidR="00766048" w:rsidRDefault="00766048" w:rsidP="00FD7C15">
                  <w:pPr>
                    <w:snapToGrid w:val="0"/>
                    <w:jc w:val="center"/>
                    <w:rPr>
                      <w:sz w:val="26"/>
                      <w:szCs w:val="26"/>
                    </w:rPr>
                  </w:pPr>
                  <w:r>
                    <w:rPr>
                      <w:sz w:val="26"/>
                      <w:szCs w:val="26"/>
                    </w:rPr>
                    <w:t>7</w:t>
                  </w:r>
                </w:p>
              </w:tc>
              <w:tc>
                <w:tcPr>
                  <w:tcW w:w="720" w:type="dxa"/>
                  <w:tcBorders>
                    <w:top w:val="single" w:sz="4" w:space="0" w:color="000000"/>
                    <w:left w:val="single" w:sz="4" w:space="0" w:color="000000"/>
                    <w:bottom w:val="single" w:sz="4" w:space="0" w:color="000000"/>
                    <w:right w:val="single" w:sz="4" w:space="0" w:color="000000"/>
                  </w:tcBorders>
                </w:tcPr>
                <w:p w:rsidR="00766048" w:rsidRDefault="00766048" w:rsidP="00FD7C15">
                  <w:pPr>
                    <w:snapToGrid w:val="0"/>
                    <w:rPr>
                      <w:sz w:val="26"/>
                      <w:szCs w:val="26"/>
                    </w:rPr>
                  </w:pPr>
                </w:p>
              </w:tc>
              <w:tc>
                <w:tcPr>
                  <w:tcW w:w="7380" w:type="dxa"/>
                  <w:tcBorders>
                    <w:top w:val="single" w:sz="4" w:space="0" w:color="000000"/>
                    <w:left w:val="single" w:sz="4" w:space="0" w:color="000000"/>
                    <w:bottom w:val="single" w:sz="4" w:space="0" w:color="000000"/>
                  </w:tcBorders>
                </w:tcPr>
                <w:p w:rsidR="00766048" w:rsidRDefault="00766048" w:rsidP="00FD7C15">
                  <w:pPr>
                    <w:snapToGrid w:val="0"/>
                    <w:rPr>
                      <w:sz w:val="26"/>
                      <w:szCs w:val="26"/>
                    </w:rPr>
                  </w:pPr>
                  <w:r>
                    <w:rPr>
                      <w:sz w:val="26"/>
                      <w:szCs w:val="26"/>
                    </w:rPr>
                    <w:t>Gọi thời gian vòi thứ nhất chảy một mình đầy bể là x (giờ), thời gian vòi thứ hai chảy một mình đầy bể là y (giờ)</w:t>
                  </w:r>
                </w:p>
                <w:p w:rsidR="00766048" w:rsidRDefault="00766048" w:rsidP="00FD7C15">
                  <w:pPr>
                    <w:snapToGrid w:val="0"/>
                    <w:rPr>
                      <w:sz w:val="26"/>
                      <w:szCs w:val="26"/>
                    </w:rPr>
                  </w:pPr>
                  <w:r>
                    <w:rPr>
                      <w:sz w:val="26"/>
                      <w:szCs w:val="26"/>
                    </w:rPr>
                    <w:t>Điều kiện x; y&gt;5</w:t>
                  </w:r>
                </w:p>
                <w:p w:rsidR="00766048" w:rsidRDefault="00766048" w:rsidP="00FD7C15">
                  <w:pPr>
                    <w:snapToGrid w:val="0"/>
                    <w:rPr>
                      <w:sz w:val="26"/>
                      <w:szCs w:val="26"/>
                    </w:rPr>
                  </w:pPr>
                  <w:r>
                    <w:rPr>
                      <w:sz w:val="26"/>
                      <w:szCs w:val="26"/>
                    </w:rPr>
                    <w:t xml:space="preserve">Trong 1 giờ: vòi thứ nhất chảy được </w:t>
                  </w:r>
                  <w:r>
                    <w:rPr>
                      <w:position w:val="-24"/>
                      <w:sz w:val="26"/>
                      <w:szCs w:val="26"/>
                    </w:rPr>
                    <w:object w:dxaOrig="240" w:dyaOrig="620">
                      <v:shape id="Picture 28" o:spid="_x0000_i1769" type="#_x0000_t75" style="width:12pt;height:31pt;mso-position-horizontal-relative:page;mso-position-vertical-relative:page" o:ole="" filled="t">
                        <v:fill color2="black"/>
                        <v:imagedata r:id="rId1421" o:title=""/>
                      </v:shape>
                      <o:OLEObject Type="Embed" ProgID="Equation.DSMT4" ShapeID="Picture 28" DrawAspect="Content" ObjectID="_1586752358" r:id="rId1422"/>
                    </w:object>
                  </w:r>
                  <w:r>
                    <w:rPr>
                      <w:sz w:val="26"/>
                      <w:szCs w:val="26"/>
                    </w:rPr>
                    <w:t xml:space="preserve">bể; vòi thứ hai chảy được </w:t>
                  </w:r>
                  <w:r>
                    <w:rPr>
                      <w:position w:val="-28"/>
                      <w:sz w:val="26"/>
                      <w:szCs w:val="26"/>
                    </w:rPr>
                    <w:object w:dxaOrig="260" w:dyaOrig="659">
                      <v:shape id="Picture 29" o:spid="_x0000_i1770" type="#_x0000_t75" style="width:13pt;height:33pt;mso-position-horizontal-relative:page;mso-position-vertical-relative:page" o:ole="" filled="t">
                        <v:fill color2="black"/>
                        <v:imagedata r:id="rId1423" o:title=""/>
                      </v:shape>
                      <o:OLEObject Type="Embed" ProgID="Equation.DSMT4" ShapeID="Picture 29" DrawAspect="Content" ObjectID="_1586752359" r:id="rId1424"/>
                    </w:object>
                  </w:r>
                  <w:r>
                    <w:rPr>
                      <w:sz w:val="26"/>
                      <w:szCs w:val="26"/>
                    </w:rPr>
                    <w:t>bể</w:t>
                  </w:r>
                </w:p>
                <w:p w:rsidR="00766048" w:rsidRDefault="00766048" w:rsidP="00FD7C15">
                  <w:pPr>
                    <w:snapToGrid w:val="0"/>
                    <w:rPr>
                      <w:sz w:val="26"/>
                      <w:szCs w:val="26"/>
                    </w:rPr>
                  </w:pPr>
                  <w:r>
                    <w:rPr>
                      <w:sz w:val="26"/>
                      <w:szCs w:val="26"/>
                    </w:rPr>
                    <w:t xml:space="preserve">Trong 1 giờ cả hai vòi chảy được </w:t>
                  </w:r>
                  <w:r>
                    <w:rPr>
                      <w:position w:val="-24"/>
                      <w:sz w:val="26"/>
                      <w:szCs w:val="26"/>
                    </w:rPr>
                    <w:object w:dxaOrig="220" w:dyaOrig="620">
                      <v:shape id="Picture 30" o:spid="_x0000_i1771" type="#_x0000_t75" style="width:11pt;height:31pt;mso-position-horizontal-relative:page;mso-position-vertical-relative:page" o:ole="" filled="t">
                        <v:fill color2="black"/>
                        <v:imagedata r:id="rId1425" o:title=""/>
                      </v:shape>
                      <o:OLEObject Type="Embed" ProgID="Equation.DSMT4" ShapeID="Picture 30" DrawAspect="Content" ObjectID="_1586752360" r:id="rId1426"/>
                    </w:object>
                  </w:r>
                  <w:r>
                    <w:rPr>
                      <w:sz w:val="26"/>
                      <w:szCs w:val="26"/>
                    </w:rPr>
                    <w:t>bể</w:t>
                  </w:r>
                </w:p>
                <w:p w:rsidR="00766048" w:rsidRDefault="00766048" w:rsidP="00FD7C15">
                  <w:pPr>
                    <w:snapToGrid w:val="0"/>
                    <w:rPr>
                      <w:sz w:val="26"/>
                      <w:szCs w:val="26"/>
                    </w:rPr>
                  </w:pPr>
                  <w:r>
                    <w:rPr>
                      <w:sz w:val="26"/>
                      <w:szCs w:val="26"/>
                      <w:lang w:val="nl-NL"/>
                    </w:rPr>
                    <w:t xml:space="preserve">Vì hai vòi nước cùng chảy vào bể không có nước thì trong 5 giờ sẽ đầy bể nên ta có phương trình: </w:t>
                  </w:r>
                  <w:r>
                    <w:rPr>
                      <w:position w:val="-24"/>
                      <w:sz w:val="26"/>
                      <w:szCs w:val="26"/>
                    </w:rPr>
                    <w:object w:dxaOrig="240" w:dyaOrig="620">
                      <v:shape id="Picture 31" o:spid="_x0000_i1772" type="#_x0000_t75" style="width:12pt;height:31pt;mso-position-horizontal-relative:page;mso-position-vertical-relative:page" o:ole="" filled="t">
                        <v:fill color2="black"/>
                        <v:imagedata r:id="rId1421" o:title=""/>
                      </v:shape>
                      <o:OLEObject Type="Embed" ProgID="Equation.DSMT4" ShapeID="Picture 31" DrawAspect="Content" ObjectID="_1586752361" r:id="rId1427"/>
                    </w:object>
                  </w:r>
                  <w:r>
                    <w:rPr>
                      <w:sz w:val="26"/>
                      <w:szCs w:val="26"/>
                    </w:rPr>
                    <w:t>+</w:t>
                  </w:r>
                  <w:r>
                    <w:rPr>
                      <w:position w:val="-28"/>
                      <w:sz w:val="26"/>
                      <w:szCs w:val="26"/>
                    </w:rPr>
                    <w:object w:dxaOrig="260" w:dyaOrig="659">
                      <v:shape id="Picture 32" o:spid="_x0000_i1773" type="#_x0000_t75" style="width:13pt;height:33pt;mso-position-horizontal-relative:page;mso-position-vertical-relative:page" o:ole="" filled="t">
                        <v:fill color2="black"/>
                        <v:imagedata r:id="rId1423" o:title=""/>
                      </v:shape>
                      <o:OLEObject Type="Embed" ProgID="Equation.DSMT4" ShapeID="Picture 32" DrawAspect="Content" ObjectID="_1586752362" r:id="rId1428"/>
                    </w:object>
                  </w:r>
                  <w:r>
                    <w:rPr>
                      <w:sz w:val="26"/>
                      <w:szCs w:val="26"/>
                    </w:rPr>
                    <w:t>=</w:t>
                  </w:r>
                  <w:r>
                    <w:rPr>
                      <w:position w:val="-24"/>
                      <w:sz w:val="26"/>
                      <w:szCs w:val="26"/>
                    </w:rPr>
                    <w:object w:dxaOrig="220" w:dyaOrig="620">
                      <v:shape id="Picture 33" o:spid="_x0000_i1774" type="#_x0000_t75" style="width:11pt;height:31pt;mso-position-horizontal-relative:page;mso-position-vertical-relative:page" o:ole="" filled="t">
                        <v:fill color2="black"/>
                        <v:imagedata r:id="rId1429" o:title=""/>
                      </v:shape>
                      <o:OLEObject Type="Embed" ProgID="Equation.DSMT4" ShapeID="Picture 33" DrawAspect="Content" ObjectID="_1586752363" r:id="rId1430"/>
                    </w:object>
                  </w:r>
                  <w:r>
                    <w:rPr>
                      <w:sz w:val="26"/>
                      <w:szCs w:val="26"/>
                    </w:rPr>
                    <w:t>(1)</w:t>
                  </w:r>
                </w:p>
                <w:p w:rsidR="00766048" w:rsidRDefault="00766048" w:rsidP="00FD7C15">
                  <w:pPr>
                    <w:snapToGrid w:val="0"/>
                    <w:rPr>
                      <w:sz w:val="26"/>
                      <w:szCs w:val="26"/>
                    </w:rPr>
                  </w:pPr>
                  <w:r>
                    <w:rPr>
                      <w:sz w:val="26"/>
                      <w:szCs w:val="26"/>
                      <w:lang w:val="nl-NL"/>
                    </w:rPr>
                    <w:t xml:space="preserve">Nếu vòi thứ nhất chảy trong 3 giờ và vòi thứ 2 chảy trong 4 giờ thì được </w:t>
                  </w:r>
                  <w:r>
                    <w:rPr>
                      <w:position w:val="-24"/>
                      <w:sz w:val="26"/>
                      <w:szCs w:val="26"/>
                    </w:rPr>
                    <w:object w:dxaOrig="240" w:dyaOrig="620">
                      <v:shape id="Picture 34" o:spid="_x0000_i1775" type="#_x0000_t75" style="width:12pt;height:31pt;mso-position-horizontal-relative:page;mso-position-vertical-relative:page" o:ole="" filled="t">
                        <v:fill color2="black"/>
                        <v:imagedata r:id="rId1397" o:title=""/>
                      </v:shape>
                      <o:OLEObject Type="Embed" ProgID="Equation.DSMT4" ShapeID="Picture 34" DrawAspect="Content" ObjectID="_1586752364" r:id="rId1431"/>
                    </w:object>
                  </w:r>
                  <w:r>
                    <w:rPr>
                      <w:sz w:val="26"/>
                      <w:szCs w:val="26"/>
                    </w:rPr>
                    <w:t xml:space="preserve">bể </w:t>
                  </w:r>
                  <w:r>
                    <w:rPr>
                      <w:sz w:val="26"/>
                      <w:szCs w:val="26"/>
                      <w:lang w:val="nl-NL"/>
                    </w:rPr>
                    <w:t xml:space="preserve">nên ta có phương trình: 3. </w:t>
                  </w:r>
                  <w:r>
                    <w:rPr>
                      <w:position w:val="-24"/>
                      <w:sz w:val="26"/>
                      <w:szCs w:val="26"/>
                    </w:rPr>
                    <w:object w:dxaOrig="240" w:dyaOrig="620">
                      <v:shape id="Picture 35" o:spid="_x0000_i1776" type="#_x0000_t75" style="width:12pt;height:31pt;mso-position-horizontal-relative:page;mso-position-vertical-relative:page" o:ole="" filled="t">
                        <v:fill color2="black"/>
                        <v:imagedata r:id="rId1421" o:title=""/>
                      </v:shape>
                      <o:OLEObject Type="Embed" ProgID="Equation.DSMT4" ShapeID="Picture 35" DrawAspect="Content" ObjectID="_1586752365" r:id="rId1432"/>
                    </w:object>
                  </w:r>
                  <w:r>
                    <w:rPr>
                      <w:sz w:val="26"/>
                      <w:szCs w:val="26"/>
                    </w:rPr>
                    <w:t>+4.</w:t>
                  </w:r>
                  <w:r>
                    <w:rPr>
                      <w:position w:val="-28"/>
                      <w:sz w:val="26"/>
                      <w:szCs w:val="26"/>
                    </w:rPr>
                    <w:object w:dxaOrig="260" w:dyaOrig="659">
                      <v:shape id="Picture 36" o:spid="_x0000_i1777" type="#_x0000_t75" style="width:13pt;height:33pt;mso-position-horizontal-relative:page;mso-position-vertical-relative:page" o:ole="" filled="t">
                        <v:fill color2="black"/>
                        <v:imagedata r:id="rId1423" o:title=""/>
                      </v:shape>
                      <o:OLEObject Type="Embed" ProgID="Equation.DSMT4" ShapeID="Picture 36" DrawAspect="Content" ObjectID="_1586752366" r:id="rId1433"/>
                    </w:object>
                  </w:r>
                  <w:r>
                    <w:rPr>
                      <w:sz w:val="26"/>
                      <w:szCs w:val="26"/>
                    </w:rPr>
                    <w:t>=</w:t>
                  </w:r>
                  <w:r>
                    <w:rPr>
                      <w:position w:val="-24"/>
                      <w:sz w:val="26"/>
                      <w:szCs w:val="26"/>
                    </w:rPr>
                    <w:object w:dxaOrig="240" w:dyaOrig="620">
                      <v:shape id="Picture 37" o:spid="_x0000_i1778" type="#_x0000_t75" style="width:12pt;height:31pt;mso-position-horizontal-relative:page;mso-position-vertical-relative:page" o:ole="" filled="t">
                        <v:fill color2="black"/>
                        <v:imagedata r:id="rId1434" o:title=""/>
                      </v:shape>
                      <o:OLEObject Type="Embed" ProgID="Equation.DSMT4" ShapeID="Picture 37" DrawAspect="Content" ObjectID="_1586752367" r:id="rId1435"/>
                    </w:object>
                  </w:r>
                  <w:r>
                    <w:rPr>
                      <w:sz w:val="26"/>
                      <w:szCs w:val="26"/>
                    </w:rPr>
                    <w:t>(2)</w:t>
                  </w:r>
                </w:p>
                <w:p w:rsidR="00766048" w:rsidRDefault="00766048" w:rsidP="00FD7C15">
                  <w:pPr>
                    <w:snapToGrid w:val="0"/>
                    <w:rPr>
                      <w:sz w:val="26"/>
                      <w:szCs w:val="26"/>
                    </w:rPr>
                  </w:pPr>
                  <w:r>
                    <w:rPr>
                      <w:sz w:val="26"/>
                      <w:szCs w:val="26"/>
                    </w:rPr>
                    <w:t xml:space="preserve">Từ (1) và (2) ta có hệ phương trình: </w:t>
                  </w:r>
                  <w:r>
                    <w:rPr>
                      <w:position w:val="-64"/>
                      <w:sz w:val="26"/>
                      <w:szCs w:val="26"/>
                    </w:rPr>
                    <w:object w:dxaOrig="1160" w:dyaOrig="1400">
                      <v:shape id="Picture 38" o:spid="_x0000_i1779" type="#_x0000_t75" style="width:58pt;height:70pt;mso-position-horizontal-relative:page;mso-position-vertical-relative:page" o:ole="" filled="t">
                        <v:fill color2="black"/>
                        <v:imagedata r:id="rId1436" o:title=""/>
                      </v:shape>
                      <o:OLEObject Type="Embed" ProgID="Equation.DSMT4" ShapeID="Picture 38" DrawAspect="Content" ObjectID="_1586752368" r:id="rId1437"/>
                    </w:object>
                  </w:r>
                </w:p>
                <w:p w:rsidR="00766048" w:rsidRDefault="00766048" w:rsidP="00FD7C15">
                  <w:pPr>
                    <w:snapToGrid w:val="0"/>
                    <w:rPr>
                      <w:sz w:val="26"/>
                      <w:szCs w:val="26"/>
                    </w:rPr>
                  </w:pPr>
                  <w:r>
                    <w:rPr>
                      <w:sz w:val="26"/>
                      <w:szCs w:val="26"/>
                    </w:rPr>
                    <w:t xml:space="preserve">Giải hệ phương trình trên ta đươc x = 7,5; y = 15 (thỏa mãn điều kiện) </w:t>
                  </w:r>
                </w:p>
                <w:p w:rsidR="00766048" w:rsidRDefault="00766048" w:rsidP="00FD7C15">
                  <w:pPr>
                    <w:snapToGrid w:val="0"/>
                    <w:rPr>
                      <w:sz w:val="26"/>
                      <w:szCs w:val="26"/>
                    </w:rPr>
                  </w:pPr>
                  <w:r>
                    <w:rPr>
                      <w:sz w:val="26"/>
                      <w:szCs w:val="26"/>
                    </w:rPr>
                    <w:t>Vậy thời gian vòi thứ nhất chảy một mình đầy bể là 7,5 giờ, thời gian vòi thứ hai chảy một mình đầy bể là 15 giờ.</w:t>
                  </w:r>
                </w:p>
                <w:p w:rsidR="00766048" w:rsidRDefault="00766048" w:rsidP="00FD7C15">
                  <w:pPr>
                    <w:snapToGrid w:val="0"/>
                    <w:rPr>
                      <w:sz w:val="26"/>
                      <w:szCs w:val="26"/>
                    </w:rPr>
                  </w:pPr>
                </w:p>
              </w:tc>
              <w:tc>
                <w:tcPr>
                  <w:tcW w:w="715" w:type="dxa"/>
                  <w:tcBorders>
                    <w:top w:val="single" w:sz="4" w:space="0" w:color="000000"/>
                    <w:left w:val="single" w:sz="4" w:space="0" w:color="000000"/>
                    <w:bottom w:val="single" w:sz="4" w:space="0" w:color="000000"/>
                    <w:right w:val="single" w:sz="4" w:space="0" w:color="000000"/>
                  </w:tcBorders>
                  <w:vAlign w:val="bottom"/>
                </w:tcPr>
                <w:p w:rsidR="00766048" w:rsidRDefault="00766048" w:rsidP="00FD7C15">
                  <w:pPr>
                    <w:snapToGrid w:val="0"/>
                    <w:jc w:val="center"/>
                    <w:rPr>
                      <w:i/>
                      <w:sz w:val="26"/>
                      <w:szCs w:val="26"/>
                    </w:rPr>
                  </w:pPr>
                  <w:r>
                    <w:rPr>
                      <w:i/>
                      <w:sz w:val="26"/>
                      <w:szCs w:val="26"/>
                    </w:rPr>
                    <w:t>0,25</w:t>
                  </w:r>
                </w:p>
                <w:p w:rsidR="00766048" w:rsidRDefault="00766048" w:rsidP="00FD7C15">
                  <w:pPr>
                    <w:snapToGrid w:val="0"/>
                    <w:jc w:val="center"/>
                    <w:rPr>
                      <w:i/>
                      <w:sz w:val="26"/>
                      <w:szCs w:val="26"/>
                    </w:rPr>
                  </w:pPr>
                </w:p>
                <w:p w:rsidR="00766048" w:rsidRDefault="00766048" w:rsidP="00FD7C15">
                  <w:pPr>
                    <w:snapToGrid w:val="0"/>
                    <w:jc w:val="center"/>
                    <w:rPr>
                      <w:i/>
                      <w:sz w:val="26"/>
                      <w:szCs w:val="26"/>
                    </w:rPr>
                  </w:pPr>
                  <w:r>
                    <w:rPr>
                      <w:i/>
                      <w:sz w:val="26"/>
                      <w:szCs w:val="26"/>
                    </w:rPr>
                    <w:t>0,25</w:t>
                  </w:r>
                </w:p>
                <w:p w:rsidR="00766048" w:rsidRDefault="00766048" w:rsidP="00FD7C15">
                  <w:pPr>
                    <w:snapToGrid w:val="0"/>
                    <w:jc w:val="center"/>
                    <w:rPr>
                      <w:i/>
                      <w:sz w:val="26"/>
                      <w:szCs w:val="26"/>
                    </w:rPr>
                  </w:pPr>
                </w:p>
                <w:p w:rsidR="00766048" w:rsidRDefault="00766048" w:rsidP="00FD7C15">
                  <w:pPr>
                    <w:snapToGrid w:val="0"/>
                    <w:jc w:val="center"/>
                    <w:rPr>
                      <w:i/>
                      <w:sz w:val="26"/>
                      <w:szCs w:val="26"/>
                    </w:rPr>
                  </w:pPr>
                </w:p>
                <w:p w:rsidR="00766048" w:rsidRDefault="00766048" w:rsidP="00FD7C15">
                  <w:pPr>
                    <w:snapToGrid w:val="0"/>
                    <w:jc w:val="center"/>
                    <w:rPr>
                      <w:i/>
                      <w:sz w:val="26"/>
                      <w:szCs w:val="26"/>
                    </w:rPr>
                  </w:pPr>
                </w:p>
                <w:p w:rsidR="00766048" w:rsidRDefault="00766048" w:rsidP="00FD7C15">
                  <w:pPr>
                    <w:snapToGrid w:val="0"/>
                    <w:jc w:val="center"/>
                    <w:rPr>
                      <w:i/>
                      <w:sz w:val="26"/>
                      <w:szCs w:val="26"/>
                    </w:rPr>
                  </w:pPr>
                </w:p>
                <w:p w:rsidR="00766048" w:rsidRDefault="00766048" w:rsidP="00FD7C15">
                  <w:pPr>
                    <w:snapToGrid w:val="0"/>
                    <w:jc w:val="center"/>
                    <w:rPr>
                      <w:i/>
                      <w:sz w:val="26"/>
                      <w:szCs w:val="26"/>
                    </w:rPr>
                  </w:pPr>
                </w:p>
                <w:p w:rsidR="00766048" w:rsidRDefault="00766048" w:rsidP="00FD7C15">
                  <w:pPr>
                    <w:snapToGrid w:val="0"/>
                    <w:jc w:val="center"/>
                    <w:rPr>
                      <w:i/>
                      <w:sz w:val="26"/>
                      <w:szCs w:val="26"/>
                    </w:rPr>
                  </w:pPr>
                </w:p>
                <w:p w:rsidR="00766048" w:rsidRDefault="00766048" w:rsidP="00FD7C15">
                  <w:pPr>
                    <w:snapToGrid w:val="0"/>
                    <w:jc w:val="center"/>
                    <w:rPr>
                      <w:i/>
                      <w:sz w:val="26"/>
                      <w:szCs w:val="26"/>
                    </w:rPr>
                  </w:pPr>
                </w:p>
                <w:p w:rsidR="00766048" w:rsidRDefault="00766048" w:rsidP="00FD7C15">
                  <w:pPr>
                    <w:snapToGrid w:val="0"/>
                    <w:jc w:val="center"/>
                    <w:rPr>
                      <w:i/>
                      <w:sz w:val="26"/>
                      <w:szCs w:val="26"/>
                    </w:rPr>
                  </w:pPr>
                </w:p>
                <w:p w:rsidR="00766048" w:rsidRDefault="00766048" w:rsidP="00FD7C15">
                  <w:pPr>
                    <w:snapToGrid w:val="0"/>
                    <w:jc w:val="center"/>
                    <w:rPr>
                      <w:i/>
                      <w:sz w:val="26"/>
                      <w:szCs w:val="26"/>
                    </w:rPr>
                  </w:pPr>
                  <w:r>
                    <w:rPr>
                      <w:i/>
                      <w:sz w:val="26"/>
                      <w:szCs w:val="26"/>
                    </w:rPr>
                    <w:t>0,25</w:t>
                  </w:r>
                </w:p>
                <w:p w:rsidR="00766048" w:rsidRDefault="00766048" w:rsidP="00FD7C15">
                  <w:pPr>
                    <w:snapToGrid w:val="0"/>
                    <w:jc w:val="center"/>
                    <w:rPr>
                      <w:i/>
                      <w:sz w:val="26"/>
                      <w:szCs w:val="26"/>
                    </w:rPr>
                  </w:pPr>
                </w:p>
                <w:p w:rsidR="00766048" w:rsidRDefault="00766048" w:rsidP="00FD7C15">
                  <w:pPr>
                    <w:snapToGrid w:val="0"/>
                    <w:jc w:val="center"/>
                    <w:rPr>
                      <w:i/>
                      <w:sz w:val="26"/>
                      <w:szCs w:val="26"/>
                    </w:rPr>
                  </w:pPr>
                </w:p>
                <w:p w:rsidR="00766048" w:rsidRDefault="00766048" w:rsidP="00FD7C15">
                  <w:pPr>
                    <w:snapToGrid w:val="0"/>
                    <w:jc w:val="center"/>
                    <w:rPr>
                      <w:i/>
                      <w:sz w:val="26"/>
                      <w:szCs w:val="26"/>
                    </w:rPr>
                  </w:pPr>
                </w:p>
                <w:p w:rsidR="00766048" w:rsidRDefault="00766048" w:rsidP="00FD7C15">
                  <w:pPr>
                    <w:snapToGrid w:val="0"/>
                    <w:jc w:val="center"/>
                    <w:rPr>
                      <w:i/>
                      <w:sz w:val="26"/>
                      <w:szCs w:val="26"/>
                    </w:rPr>
                  </w:pPr>
                </w:p>
                <w:p w:rsidR="00766048" w:rsidRDefault="00766048" w:rsidP="00FD7C15">
                  <w:pPr>
                    <w:snapToGrid w:val="0"/>
                    <w:jc w:val="center"/>
                    <w:rPr>
                      <w:i/>
                      <w:sz w:val="26"/>
                      <w:szCs w:val="26"/>
                    </w:rPr>
                  </w:pPr>
                </w:p>
                <w:p w:rsidR="00766048" w:rsidRDefault="00766048" w:rsidP="00FD7C15">
                  <w:pPr>
                    <w:snapToGrid w:val="0"/>
                    <w:jc w:val="center"/>
                    <w:rPr>
                      <w:i/>
                      <w:sz w:val="26"/>
                      <w:szCs w:val="26"/>
                    </w:rPr>
                  </w:pPr>
                </w:p>
                <w:p w:rsidR="00766048" w:rsidRDefault="00766048" w:rsidP="00FD7C15">
                  <w:pPr>
                    <w:snapToGrid w:val="0"/>
                    <w:jc w:val="center"/>
                    <w:rPr>
                      <w:i/>
                      <w:sz w:val="26"/>
                      <w:szCs w:val="26"/>
                    </w:rPr>
                  </w:pPr>
                  <w:r>
                    <w:rPr>
                      <w:i/>
                      <w:sz w:val="26"/>
                      <w:szCs w:val="26"/>
                    </w:rPr>
                    <w:t>0,25</w:t>
                  </w:r>
                </w:p>
                <w:p w:rsidR="00766048" w:rsidRDefault="00766048" w:rsidP="00FD7C15">
                  <w:pPr>
                    <w:snapToGrid w:val="0"/>
                    <w:jc w:val="center"/>
                    <w:rPr>
                      <w:i/>
                      <w:sz w:val="26"/>
                      <w:szCs w:val="26"/>
                    </w:rPr>
                  </w:pPr>
                </w:p>
                <w:p w:rsidR="00766048" w:rsidRDefault="00766048" w:rsidP="00FD7C15">
                  <w:pPr>
                    <w:snapToGrid w:val="0"/>
                    <w:jc w:val="center"/>
                    <w:rPr>
                      <w:i/>
                      <w:sz w:val="26"/>
                      <w:szCs w:val="26"/>
                    </w:rPr>
                  </w:pPr>
                </w:p>
                <w:p w:rsidR="00766048" w:rsidRDefault="00766048" w:rsidP="00FD7C15">
                  <w:pPr>
                    <w:snapToGrid w:val="0"/>
                    <w:jc w:val="center"/>
                    <w:rPr>
                      <w:i/>
                      <w:sz w:val="26"/>
                      <w:szCs w:val="26"/>
                    </w:rPr>
                  </w:pPr>
                </w:p>
                <w:p w:rsidR="00766048" w:rsidRDefault="00766048" w:rsidP="00FD7C15">
                  <w:pPr>
                    <w:snapToGrid w:val="0"/>
                    <w:jc w:val="center"/>
                    <w:rPr>
                      <w:i/>
                      <w:sz w:val="26"/>
                      <w:szCs w:val="26"/>
                    </w:rPr>
                  </w:pPr>
                  <w:r>
                    <w:rPr>
                      <w:i/>
                      <w:sz w:val="26"/>
                      <w:szCs w:val="26"/>
                    </w:rPr>
                    <w:t>0,25</w:t>
                  </w:r>
                </w:p>
                <w:p w:rsidR="00766048" w:rsidRDefault="00766048" w:rsidP="00FD7C15">
                  <w:pPr>
                    <w:snapToGrid w:val="0"/>
                    <w:jc w:val="center"/>
                    <w:rPr>
                      <w:i/>
                      <w:sz w:val="26"/>
                      <w:szCs w:val="26"/>
                    </w:rPr>
                  </w:pPr>
                  <w:r>
                    <w:rPr>
                      <w:i/>
                      <w:sz w:val="26"/>
                      <w:szCs w:val="26"/>
                    </w:rPr>
                    <w:t>0,25</w:t>
                  </w:r>
                </w:p>
                <w:p w:rsidR="00766048" w:rsidRDefault="00766048" w:rsidP="00FD7C15">
                  <w:pPr>
                    <w:snapToGrid w:val="0"/>
                    <w:jc w:val="center"/>
                    <w:rPr>
                      <w:i/>
                      <w:sz w:val="26"/>
                      <w:szCs w:val="26"/>
                    </w:rPr>
                  </w:pPr>
                </w:p>
              </w:tc>
            </w:tr>
            <w:tr w:rsidR="00766048" w:rsidTr="00FD7C15">
              <w:trPr>
                <w:trHeight w:val="584"/>
              </w:trPr>
              <w:tc>
                <w:tcPr>
                  <w:tcW w:w="810" w:type="dxa"/>
                  <w:vMerge w:val="restart"/>
                  <w:tcBorders>
                    <w:top w:val="single" w:sz="4" w:space="0" w:color="000000"/>
                    <w:left w:val="single" w:sz="4" w:space="0" w:color="000000"/>
                  </w:tcBorders>
                  <w:vAlign w:val="center"/>
                </w:tcPr>
                <w:p w:rsidR="00766048" w:rsidRDefault="00766048" w:rsidP="00FD7C15">
                  <w:pPr>
                    <w:snapToGrid w:val="0"/>
                    <w:jc w:val="center"/>
                    <w:rPr>
                      <w:sz w:val="26"/>
                      <w:szCs w:val="26"/>
                    </w:rPr>
                  </w:pPr>
                  <w:r>
                    <w:rPr>
                      <w:sz w:val="26"/>
                      <w:szCs w:val="26"/>
                    </w:rPr>
                    <w:t>8</w:t>
                  </w:r>
                </w:p>
              </w:tc>
              <w:tc>
                <w:tcPr>
                  <w:tcW w:w="720" w:type="dxa"/>
                  <w:tcBorders>
                    <w:top w:val="single" w:sz="4" w:space="0" w:color="000000"/>
                    <w:left w:val="single" w:sz="4" w:space="0" w:color="000000"/>
                    <w:bottom w:val="single" w:sz="4" w:space="0" w:color="000000"/>
                    <w:right w:val="single" w:sz="4" w:space="0" w:color="000000"/>
                  </w:tcBorders>
                </w:tcPr>
                <w:p w:rsidR="00766048" w:rsidRDefault="00766048" w:rsidP="00FD7C15">
                  <w:pPr>
                    <w:snapToGrid w:val="0"/>
                    <w:rPr>
                      <w:sz w:val="26"/>
                      <w:szCs w:val="26"/>
                    </w:rPr>
                  </w:pPr>
                </w:p>
              </w:tc>
              <w:tc>
                <w:tcPr>
                  <w:tcW w:w="7380" w:type="dxa"/>
                  <w:tcBorders>
                    <w:top w:val="single" w:sz="4" w:space="0" w:color="000000"/>
                    <w:left w:val="single" w:sz="4" w:space="0" w:color="000000"/>
                    <w:bottom w:val="single" w:sz="4" w:space="0" w:color="000000"/>
                  </w:tcBorders>
                </w:tcPr>
                <w:p w:rsidR="00766048" w:rsidRDefault="00766048" w:rsidP="00FD7C15">
                  <w:pPr>
                    <w:snapToGrid w:val="0"/>
                    <w:rPr>
                      <w:sz w:val="26"/>
                      <w:szCs w:val="26"/>
                    </w:rPr>
                  </w:pPr>
                  <w:r>
                    <w:rPr>
                      <w:noProof/>
                      <w:sz w:val="26"/>
                      <w:szCs w:val="26"/>
                      <w:lang w:val="en-US"/>
                    </w:rPr>
                    <w:drawing>
                      <wp:inline distT="0" distB="0" distL="0" distR="0" wp14:anchorId="0D1BA445" wp14:editId="7879B58B">
                        <wp:extent cx="2990850" cy="1895475"/>
                        <wp:effectExtent l="0" t="0" r="0" b="9525"/>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38">
                                  <a:extLst>
                                    <a:ext uri="{28A0092B-C50C-407E-A947-70E740481C1C}">
                                      <a14:useLocalDpi xmlns:a14="http://schemas.microsoft.com/office/drawing/2010/main" val="0"/>
                                    </a:ext>
                                  </a:extLst>
                                </a:blip>
                                <a:srcRect l="2534" t="8189" r="9013" b="12070"/>
                                <a:stretch>
                                  <a:fillRect/>
                                </a:stretch>
                              </pic:blipFill>
                              <pic:spPr bwMode="auto">
                                <a:xfrm>
                                  <a:off x="0" y="0"/>
                                  <a:ext cx="2990850" cy="1895475"/>
                                </a:xfrm>
                                <a:prstGeom prst="rect">
                                  <a:avLst/>
                                </a:prstGeom>
                                <a:solidFill>
                                  <a:srgbClr val="FFFFFF"/>
                                </a:solidFill>
                                <a:ln>
                                  <a:noFill/>
                                </a:ln>
                              </pic:spPr>
                            </pic:pic>
                          </a:graphicData>
                        </a:graphic>
                      </wp:inline>
                    </w:drawing>
                  </w:r>
                </w:p>
                <w:p w:rsidR="00766048" w:rsidRDefault="00766048" w:rsidP="00FD7C15">
                  <w:pPr>
                    <w:snapToGrid w:val="0"/>
                    <w:rPr>
                      <w:sz w:val="26"/>
                      <w:szCs w:val="26"/>
                    </w:rPr>
                  </w:pPr>
                  <w:r>
                    <w:rPr>
                      <w:sz w:val="26"/>
                      <w:szCs w:val="26"/>
                    </w:rPr>
                    <w:t xml:space="preserve">vẽ hình  đúng </w:t>
                  </w:r>
                </w:p>
              </w:tc>
              <w:tc>
                <w:tcPr>
                  <w:tcW w:w="715" w:type="dxa"/>
                  <w:tcBorders>
                    <w:top w:val="single" w:sz="4" w:space="0" w:color="000000"/>
                    <w:left w:val="single" w:sz="4" w:space="0" w:color="000000"/>
                    <w:bottom w:val="single" w:sz="4" w:space="0" w:color="000000"/>
                    <w:right w:val="single" w:sz="4" w:space="0" w:color="000000"/>
                  </w:tcBorders>
                  <w:vAlign w:val="bottom"/>
                </w:tcPr>
                <w:p w:rsidR="00766048" w:rsidRDefault="00766048" w:rsidP="00FD7C15">
                  <w:pPr>
                    <w:snapToGrid w:val="0"/>
                    <w:jc w:val="center"/>
                    <w:rPr>
                      <w:i/>
                      <w:sz w:val="26"/>
                      <w:szCs w:val="26"/>
                    </w:rPr>
                  </w:pPr>
                </w:p>
              </w:tc>
            </w:tr>
            <w:tr w:rsidR="00766048" w:rsidTr="00FD7C15">
              <w:trPr>
                <w:trHeight w:val="584"/>
              </w:trPr>
              <w:tc>
                <w:tcPr>
                  <w:tcW w:w="810" w:type="dxa"/>
                  <w:vMerge/>
                  <w:tcBorders>
                    <w:left w:val="single" w:sz="4" w:space="0" w:color="000000"/>
                  </w:tcBorders>
                </w:tcPr>
                <w:p w:rsidR="00766048" w:rsidRDefault="00766048" w:rsidP="00FD7C15">
                  <w:pPr>
                    <w:snapToGrid w:val="0"/>
                    <w:rPr>
                      <w:sz w:val="26"/>
                      <w:szCs w:val="26"/>
                    </w:rPr>
                  </w:pPr>
                </w:p>
              </w:tc>
              <w:tc>
                <w:tcPr>
                  <w:tcW w:w="720" w:type="dxa"/>
                  <w:vMerge w:val="restart"/>
                  <w:tcBorders>
                    <w:top w:val="single" w:sz="4" w:space="0" w:color="000000"/>
                    <w:left w:val="single" w:sz="4" w:space="0" w:color="000000"/>
                    <w:right w:val="single" w:sz="4" w:space="0" w:color="000000"/>
                  </w:tcBorders>
                  <w:vAlign w:val="center"/>
                </w:tcPr>
                <w:p w:rsidR="00766048" w:rsidRDefault="00766048" w:rsidP="00FD7C15">
                  <w:pPr>
                    <w:snapToGrid w:val="0"/>
                    <w:jc w:val="center"/>
                    <w:rPr>
                      <w:sz w:val="26"/>
                      <w:szCs w:val="26"/>
                    </w:rPr>
                  </w:pPr>
                  <w:r>
                    <w:rPr>
                      <w:sz w:val="26"/>
                      <w:szCs w:val="26"/>
                    </w:rPr>
                    <w:t>a</w:t>
                  </w:r>
                </w:p>
              </w:tc>
              <w:tc>
                <w:tcPr>
                  <w:tcW w:w="7380" w:type="dxa"/>
                  <w:tcBorders>
                    <w:top w:val="single" w:sz="4" w:space="0" w:color="000000"/>
                    <w:left w:val="single" w:sz="4" w:space="0" w:color="000000"/>
                    <w:bottom w:val="single" w:sz="4" w:space="0" w:color="000000"/>
                  </w:tcBorders>
                </w:tcPr>
                <w:p w:rsidR="00766048" w:rsidRDefault="00766048" w:rsidP="00FD7C15">
                  <w:pPr>
                    <w:snapToGrid w:val="0"/>
                    <w:rPr>
                      <w:sz w:val="26"/>
                      <w:szCs w:val="26"/>
                    </w:rPr>
                  </w:pPr>
                  <w:r>
                    <w:rPr>
                      <w:sz w:val="26"/>
                      <w:szCs w:val="26"/>
                    </w:rPr>
                    <w:t xml:space="preserve">Có: </w:t>
                  </w:r>
                  <w:r>
                    <w:rPr>
                      <w:position w:val="-6"/>
                      <w:sz w:val="26"/>
                      <w:szCs w:val="26"/>
                    </w:rPr>
                    <w:object w:dxaOrig="388" w:dyaOrig="360">
                      <v:shape id="Picture 40" o:spid="_x0000_i1780" type="#_x0000_t75" style="width:58pt;height:18pt;mso-position-horizontal-relative:page;mso-position-vertical-relative:page" o:ole="" filled="t">
                        <v:fill color2="black"/>
                        <v:imagedata r:id="rId1439" o:title=""/>
                      </v:shape>
                      <o:OLEObject Type="Embed" ProgID="Equation.DSMT4" ShapeID="Picture 40" DrawAspect="Content" ObjectID="_1586752369" r:id="rId1440"/>
                    </w:object>
                  </w:r>
                  <w:r>
                    <w:rPr>
                      <w:sz w:val="26"/>
                      <w:szCs w:val="26"/>
                    </w:rPr>
                    <w:t xml:space="preserve"> (góc giữa tiếp tuyến với bán kính đi qua tiếp điểm).  </w:t>
                  </w:r>
                </w:p>
              </w:tc>
              <w:tc>
                <w:tcPr>
                  <w:tcW w:w="715" w:type="dxa"/>
                  <w:tcBorders>
                    <w:top w:val="single" w:sz="4" w:space="0" w:color="000000"/>
                    <w:left w:val="single" w:sz="4" w:space="0" w:color="000000"/>
                    <w:bottom w:val="single" w:sz="4" w:space="0" w:color="000000"/>
                    <w:right w:val="single" w:sz="4" w:space="0" w:color="000000"/>
                  </w:tcBorders>
                </w:tcPr>
                <w:p w:rsidR="00766048" w:rsidRDefault="00766048" w:rsidP="00FD7C15">
                  <w:pPr>
                    <w:snapToGrid w:val="0"/>
                    <w:jc w:val="center"/>
                    <w:rPr>
                      <w:sz w:val="26"/>
                      <w:szCs w:val="26"/>
                    </w:rPr>
                  </w:pPr>
                  <w:r>
                    <w:rPr>
                      <w:sz w:val="26"/>
                      <w:szCs w:val="26"/>
                    </w:rPr>
                    <w:t>0,25</w:t>
                  </w:r>
                </w:p>
              </w:tc>
            </w:tr>
            <w:tr w:rsidR="00766048" w:rsidTr="00FD7C15">
              <w:trPr>
                <w:trHeight w:val="584"/>
              </w:trPr>
              <w:tc>
                <w:tcPr>
                  <w:tcW w:w="810" w:type="dxa"/>
                  <w:vMerge/>
                  <w:tcBorders>
                    <w:left w:val="single" w:sz="4" w:space="0" w:color="000000"/>
                  </w:tcBorders>
                </w:tcPr>
                <w:p w:rsidR="00766048" w:rsidRDefault="00766048" w:rsidP="00FD7C15">
                  <w:pPr>
                    <w:snapToGrid w:val="0"/>
                    <w:rPr>
                      <w:sz w:val="26"/>
                      <w:szCs w:val="26"/>
                    </w:rPr>
                  </w:pPr>
                </w:p>
              </w:tc>
              <w:tc>
                <w:tcPr>
                  <w:tcW w:w="720" w:type="dxa"/>
                  <w:vMerge/>
                  <w:tcBorders>
                    <w:left w:val="single" w:sz="4" w:space="0" w:color="000000"/>
                    <w:right w:val="single" w:sz="4" w:space="0" w:color="000000"/>
                  </w:tcBorders>
                  <w:vAlign w:val="center"/>
                </w:tcPr>
                <w:p w:rsidR="00766048" w:rsidRDefault="00766048" w:rsidP="00FD7C15">
                  <w:pPr>
                    <w:snapToGrid w:val="0"/>
                    <w:jc w:val="center"/>
                    <w:rPr>
                      <w:sz w:val="26"/>
                      <w:szCs w:val="26"/>
                    </w:rPr>
                  </w:pPr>
                </w:p>
              </w:tc>
              <w:tc>
                <w:tcPr>
                  <w:tcW w:w="7380" w:type="dxa"/>
                  <w:tcBorders>
                    <w:top w:val="single" w:sz="4" w:space="0" w:color="000000"/>
                    <w:left w:val="single" w:sz="4" w:space="0" w:color="000000"/>
                    <w:bottom w:val="single" w:sz="4" w:space="0" w:color="000000"/>
                  </w:tcBorders>
                </w:tcPr>
                <w:p w:rsidR="00766048" w:rsidRDefault="00766048" w:rsidP="00FD7C15">
                  <w:pPr>
                    <w:snapToGrid w:val="0"/>
                    <w:rPr>
                      <w:sz w:val="26"/>
                      <w:szCs w:val="26"/>
                    </w:rPr>
                  </w:pPr>
                  <w:r>
                    <w:rPr>
                      <w:sz w:val="26"/>
                      <w:szCs w:val="26"/>
                    </w:rPr>
                    <w:t xml:space="preserve">Tương tự  </w:t>
                  </w:r>
                  <w:r>
                    <w:rPr>
                      <w:position w:val="-6"/>
                      <w:sz w:val="26"/>
                      <w:szCs w:val="26"/>
                    </w:rPr>
                    <w:object w:dxaOrig="388" w:dyaOrig="360">
                      <v:shape id="Picture 41" o:spid="_x0000_i1781" type="#_x0000_t75" style="width:58pt;height:18pt;mso-position-horizontal-relative:page;mso-position-vertical-relative:page" o:ole="" filled="t">
                        <v:fill color2="black"/>
                        <v:imagedata r:id="rId1441" o:title=""/>
                      </v:shape>
                      <o:OLEObject Type="Embed" ProgID="Equation.DSMT4" ShapeID="Picture 41" DrawAspect="Content" ObjectID="_1586752370" r:id="rId1442"/>
                    </w:object>
                  </w:r>
                  <w:r>
                    <w:rPr>
                      <w:sz w:val="26"/>
                      <w:szCs w:val="26"/>
                    </w:rPr>
                    <w:t>.</w:t>
                  </w:r>
                </w:p>
              </w:tc>
              <w:tc>
                <w:tcPr>
                  <w:tcW w:w="715" w:type="dxa"/>
                  <w:tcBorders>
                    <w:top w:val="single" w:sz="4" w:space="0" w:color="000000"/>
                    <w:left w:val="single" w:sz="4" w:space="0" w:color="000000"/>
                    <w:bottom w:val="single" w:sz="4" w:space="0" w:color="000000"/>
                    <w:right w:val="single" w:sz="4" w:space="0" w:color="000000"/>
                  </w:tcBorders>
                </w:tcPr>
                <w:p w:rsidR="00766048" w:rsidRDefault="00766048" w:rsidP="00FD7C15">
                  <w:pPr>
                    <w:snapToGrid w:val="0"/>
                    <w:jc w:val="center"/>
                    <w:rPr>
                      <w:sz w:val="26"/>
                      <w:szCs w:val="26"/>
                    </w:rPr>
                  </w:pPr>
                  <w:r>
                    <w:rPr>
                      <w:sz w:val="26"/>
                      <w:szCs w:val="26"/>
                    </w:rPr>
                    <w:t>0,25</w:t>
                  </w:r>
                </w:p>
              </w:tc>
            </w:tr>
            <w:tr w:rsidR="00766048" w:rsidTr="00FD7C15">
              <w:trPr>
                <w:trHeight w:val="584"/>
              </w:trPr>
              <w:tc>
                <w:tcPr>
                  <w:tcW w:w="810" w:type="dxa"/>
                  <w:vMerge/>
                  <w:tcBorders>
                    <w:left w:val="single" w:sz="4" w:space="0" w:color="000000"/>
                  </w:tcBorders>
                </w:tcPr>
                <w:p w:rsidR="00766048" w:rsidRDefault="00766048" w:rsidP="00FD7C15">
                  <w:pPr>
                    <w:snapToGrid w:val="0"/>
                    <w:rPr>
                      <w:sz w:val="26"/>
                      <w:szCs w:val="26"/>
                    </w:rPr>
                  </w:pPr>
                </w:p>
              </w:tc>
              <w:tc>
                <w:tcPr>
                  <w:tcW w:w="720" w:type="dxa"/>
                  <w:vMerge/>
                  <w:tcBorders>
                    <w:left w:val="single" w:sz="4" w:space="0" w:color="000000"/>
                    <w:right w:val="single" w:sz="4" w:space="0" w:color="000000"/>
                  </w:tcBorders>
                  <w:vAlign w:val="center"/>
                </w:tcPr>
                <w:p w:rsidR="00766048" w:rsidRDefault="00766048" w:rsidP="00FD7C15">
                  <w:pPr>
                    <w:snapToGrid w:val="0"/>
                    <w:jc w:val="center"/>
                    <w:rPr>
                      <w:sz w:val="26"/>
                      <w:szCs w:val="26"/>
                    </w:rPr>
                  </w:pPr>
                </w:p>
              </w:tc>
              <w:tc>
                <w:tcPr>
                  <w:tcW w:w="7380" w:type="dxa"/>
                  <w:tcBorders>
                    <w:top w:val="single" w:sz="4" w:space="0" w:color="000000"/>
                    <w:left w:val="single" w:sz="4" w:space="0" w:color="000000"/>
                    <w:bottom w:val="single" w:sz="4" w:space="0" w:color="000000"/>
                  </w:tcBorders>
                </w:tcPr>
                <w:p w:rsidR="00766048" w:rsidRDefault="00766048" w:rsidP="00FD7C15">
                  <w:pPr>
                    <w:snapToGrid w:val="0"/>
                    <w:rPr>
                      <w:sz w:val="26"/>
                      <w:szCs w:val="26"/>
                    </w:rPr>
                  </w:pPr>
                  <w:r>
                    <w:rPr>
                      <w:sz w:val="26"/>
                      <w:szCs w:val="26"/>
                    </w:rPr>
                    <w:t>Suy ra các điểm A, N, B cùng nhìn đoạn MO dưới một góc vuông.</w:t>
                  </w:r>
                </w:p>
              </w:tc>
              <w:tc>
                <w:tcPr>
                  <w:tcW w:w="715" w:type="dxa"/>
                  <w:tcBorders>
                    <w:top w:val="single" w:sz="4" w:space="0" w:color="000000"/>
                    <w:left w:val="single" w:sz="4" w:space="0" w:color="000000"/>
                    <w:bottom w:val="single" w:sz="4" w:space="0" w:color="000000"/>
                    <w:right w:val="single" w:sz="4" w:space="0" w:color="000000"/>
                  </w:tcBorders>
                </w:tcPr>
                <w:p w:rsidR="00766048" w:rsidRDefault="00766048" w:rsidP="00FD7C15">
                  <w:pPr>
                    <w:snapToGrid w:val="0"/>
                    <w:jc w:val="center"/>
                    <w:rPr>
                      <w:sz w:val="26"/>
                      <w:szCs w:val="26"/>
                    </w:rPr>
                  </w:pPr>
                  <w:r>
                    <w:rPr>
                      <w:sz w:val="26"/>
                      <w:szCs w:val="26"/>
                    </w:rPr>
                    <w:t>0,25</w:t>
                  </w:r>
                </w:p>
              </w:tc>
            </w:tr>
            <w:tr w:rsidR="00766048" w:rsidTr="00FD7C15">
              <w:trPr>
                <w:trHeight w:val="584"/>
              </w:trPr>
              <w:tc>
                <w:tcPr>
                  <w:tcW w:w="810" w:type="dxa"/>
                  <w:vMerge/>
                  <w:tcBorders>
                    <w:left w:val="single" w:sz="4" w:space="0" w:color="000000"/>
                  </w:tcBorders>
                </w:tcPr>
                <w:p w:rsidR="00766048" w:rsidRDefault="00766048" w:rsidP="00FD7C15">
                  <w:pPr>
                    <w:snapToGrid w:val="0"/>
                    <w:rPr>
                      <w:sz w:val="26"/>
                      <w:szCs w:val="26"/>
                    </w:rPr>
                  </w:pPr>
                </w:p>
              </w:tc>
              <w:tc>
                <w:tcPr>
                  <w:tcW w:w="720" w:type="dxa"/>
                  <w:vMerge/>
                  <w:tcBorders>
                    <w:left w:val="single" w:sz="4" w:space="0" w:color="000000"/>
                    <w:bottom w:val="single" w:sz="4" w:space="0" w:color="000000"/>
                    <w:right w:val="single" w:sz="4" w:space="0" w:color="000000"/>
                  </w:tcBorders>
                  <w:vAlign w:val="center"/>
                </w:tcPr>
                <w:p w:rsidR="00766048" w:rsidRDefault="00766048" w:rsidP="00FD7C15">
                  <w:pPr>
                    <w:snapToGrid w:val="0"/>
                    <w:jc w:val="center"/>
                    <w:rPr>
                      <w:sz w:val="26"/>
                      <w:szCs w:val="26"/>
                    </w:rPr>
                  </w:pPr>
                </w:p>
              </w:tc>
              <w:tc>
                <w:tcPr>
                  <w:tcW w:w="7380" w:type="dxa"/>
                  <w:tcBorders>
                    <w:top w:val="single" w:sz="4" w:space="0" w:color="000000"/>
                    <w:left w:val="single" w:sz="4" w:space="0" w:color="000000"/>
                    <w:bottom w:val="single" w:sz="4" w:space="0" w:color="000000"/>
                  </w:tcBorders>
                </w:tcPr>
                <w:p w:rsidR="00766048" w:rsidRDefault="00766048" w:rsidP="00FD7C15">
                  <w:pPr>
                    <w:snapToGrid w:val="0"/>
                    <w:rPr>
                      <w:sz w:val="26"/>
                      <w:szCs w:val="26"/>
                    </w:rPr>
                  </w:pPr>
                  <w:r>
                    <w:rPr>
                      <w:sz w:val="26"/>
                      <w:szCs w:val="26"/>
                    </w:rPr>
                    <w:t xml:space="preserve">Vậy 5 điểm M, A, N, O, B cùng thuộc đường tròn bán kính </w:t>
                  </w:r>
                  <w:r>
                    <w:rPr>
                      <w:position w:val="-19"/>
                      <w:sz w:val="26"/>
                      <w:szCs w:val="26"/>
                    </w:rPr>
                    <w:object w:dxaOrig="499" w:dyaOrig="619">
                      <v:shape id="Picture 42" o:spid="_x0000_i1782" type="#_x0000_t75" style="width:24.95pt;height:31pt;mso-position-horizontal-relative:page;mso-position-vertical-relative:page" o:ole="" filled="t">
                        <v:fill color2="black"/>
                        <v:imagedata r:id="rId1443" o:title=""/>
                      </v:shape>
                      <o:OLEObject Type="Embed" ProgID="Equation.DSMT4" ShapeID="Picture 42" DrawAspect="Content" ObjectID="_1586752371" r:id="rId1444"/>
                    </w:object>
                  </w:r>
                  <w:r>
                    <w:rPr>
                      <w:sz w:val="26"/>
                      <w:szCs w:val="26"/>
                    </w:rPr>
                    <w:t>.</w:t>
                  </w:r>
                </w:p>
              </w:tc>
              <w:tc>
                <w:tcPr>
                  <w:tcW w:w="715" w:type="dxa"/>
                  <w:tcBorders>
                    <w:top w:val="single" w:sz="4" w:space="0" w:color="000000"/>
                    <w:left w:val="single" w:sz="4" w:space="0" w:color="000000"/>
                    <w:bottom w:val="single" w:sz="4" w:space="0" w:color="000000"/>
                    <w:right w:val="single" w:sz="4" w:space="0" w:color="000000"/>
                  </w:tcBorders>
                </w:tcPr>
                <w:p w:rsidR="00766048" w:rsidRDefault="00766048" w:rsidP="00FD7C15">
                  <w:pPr>
                    <w:snapToGrid w:val="0"/>
                    <w:jc w:val="center"/>
                    <w:rPr>
                      <w:sz w:val="26"/>
                      <w:szCs w:val="26"/>
                    </w:rPr>
                  </w:pPr>
                  <w:r>
                    <w:rPr>
                      <w:sz w:val="26"/>
                      <w:szCs w:val="26"/>
                    </w:rPr>
                    <w:t>0,25</w:t>
                  </w:r>
                </w:p>
              </w:tc>
            </w:tr>
            <w:tr w:rsidR="00766048" w:rsidTr="00FD7C15">
              <w:trPr>
                <w:trHeight w:val="584"/>
              </w:trPr>
              <w:tc>
                <w:tcPr>
                  <w:tcW w:w="810" w:type="dxa"/>
                  <w:vMerge/>
                  <w:tcBorders>
                    <w:left w:val="single" w:sz="4" w:space="0" w:color="000000"/>
                  </w:tcBorders>
                </w:tcPr>
                <w:p w:rsidR="00766048" w:rsidRDefault="00766048" w:rsidP="00FD7C15">
                  <w:pPr>
                    <w:snapToGrid w:val="0"/>
                    <w:rPr>
                      <w:sz w:val="26"/>
                      <w:szCs w:val="26"/>
                    </w:rPr>
                  </w:pPr>
                </w:p>
              </w:tc>
              <w:tc>
                <w:tcPr>
                  <w:tcW w:w="720" w:type="dxa"/>
                  <w:vMerge w:val="restart"/>
                  <w:tcBorders>
                    <w:top w:val="single" w:sz="4" w:space="0" w:color="000000"/>
                    <w:left w:val="single" w:sz="4" w:space="0" w:color="000000"/>
                    <w:right w:val="single" w:sz="4" w:space="0" w:color="000000"/>
                  </w:tcBorders>
                  <w:vAlign w:val="center"/>
                </w:tcPr>
                <w:p w:rsidR="00766048" w:rsidRDefault="00766048" w:rsidP="00FD7C15">
                  <w:pPr>
                    <w:snapToGrid w:val="0"/>
                    <w:jc w:val="center"/>
                    <w:rPr>
                      <w:sz w:val="26"/>
                      <w:szCs w:val="26"/>
                    </w:rPr>
                  </w:pPr>
                  <w:r>
                    <w:rPr>
                      <w:sz w:val="26"/>
                      <w:szCs w:val="26"/>
                    </w:rPr>
                    <w:t>b</w:t>
                  </w:r>
                </w:p>
              </w:tc>
              <w:tc>
                <w:tcPr>
                  <w:tcW w:w="7380" w:type="dxa"/>
                  <w:tcBorders>
                    <w:top w:val="single" w:sz="4" w:space="0" w:color="000000"/>
                    <w:left w:val="single" w:sz="4" w:space="0" w:color="000000"/>
                    <w:bottom w:val="single" w:sz="4" w:space="0" w:color="000000"/>
                  </w:tcBorders>
                </w:tcPr>
                <w:p w:rsidR="00766048" w:rsidRDefault="00766048" w:rsidP="00FD7C15">
                  <w:pPr>
                    <w:snapToGrid w:val="0"/>
                    <w:rPr>
                      <w:sz w:val="26"/>
                      <w:szCs w:val="26"/>
                    </w:rPr>
                  </w:pPr>
                  <w:r>
                    <w:rPr>
                      <w:sz w:val="26"/>
                      <w:szCs w:val="26"/>
                    </w:rPr>
                    <w:t xml:space="preserve">Tứ giác </w:t>
                  </w:r>
                  <w:r>
                    <w:rPr>
                      <w:i/>
                      <w:sz w:val="26"/>
                      <w:szCs w:val="26"/>
                    </w:rPr>
                    <w:t>MANB</w:t>
                  </w:r>
                  <w:r>
                    <w:rPr>
                      <w:sz w:val="26"/>
                      <w:szCs w:val="26"/>
                    </w:rPr>
                    <w:t xml:space="preserve">  nội tiếp nên </w:t>
                  </w:r>
                  <w:r>
                    <w:rPr>
                      <w:position w:val="-6"/>
                      <w:sz w:val="26"/>
                      <w:szCs w:val="26"/>
                    </w:rPr>
                    <w:object w:dxaOrig="188" w:dyaOrig="360">
                      <v:shape id="Picture 43" o:spid="_x0000_i1783" type="#_x0000_t75" style="width:67.9pt;height:18pt;mso-position-horizontal-relative:page;mso-position-vertical-relative:page" o:ole="" filled="t">
                        <v:fill color2="black"/>
                        <v:imagedata r:id="rId1445" o:title=""/>
                      </v:shape>
                      <o:OLEObject Type="Embed" ProgID="Equation.DSMT4" ShapeID="Picture 43" DrawAspect="Content" ObjectID="_1586752372" r:id="rId1446"/>
                    </w:object>
                  </w:r>
                  <w:r>
                    <w:rPr>
                      <w:sz w:val="26"/>
                      <w:szCs w:val="26"/>
                    </w:rPr>
                    <w:t xml:space="preserve"> (1),</w:t>
                  </w:r>
                  <w:r>
                    <w:rPr>
                      <w:position w:val="-1"/>
                      <w:sz w:val="26"/>
                      <w:szCs w:val="26"/>
                    </w:rPr>
                    <w:object w:dxaOrig="607" w:dyaOrig="280">
                      <v:shape id="Picture 44" o:spid="_x0000_i1784" type="#_x0000_t75" style="width:47pt;height:13.95pt;mso-position-horizontal-relative:page;mso-position-vertical-relative:page" o:ole="" filled="t">
                        <v:fill color2="black"/>
                        <v:imagedata r:id="rId1447" o:title=""/>
                      </v:shape>
                      <o:OLEObject Type="Embed" ProgID="Equation.DSMT4" ShapeID="Picture 44" DrawAspect="Content" ObjectID="_1586752373" r:id="rId1448"/>
                    </w:object>
                  </w:r>
                  <w:r>
                    <w:rPr>
                      <w:sz w:val="26"/>
                      <w:szCs w:val="26"/>
                    </w:rPr>
                    <w:t>,</w:t>
                  </w:r>
                  <w:r>
                    <w:rPr>
                      <w:position w:val="-5"/>
                      <w:sz w:val="26"/>
                      <w:szCs w:val="26"/>
                    </w:rPr>
                    <w:object w:dxaOrig="704" w:dyaOrig="360">
                      <v:shape id="Picture 45" o:spid="_x0000_i1785" type="#_x0000_t75" style="width:175.25pt;height:17.7pt;mso-position-horizontal-relative:page;mso-position-vertical-relative:page" o:ole="" filled="t">
                        <v:fill color2="black"/>
                        <v:imagedata r:id="rId1449" o:title=""/>
                      </v:shape>
                      <o:OLEObject Type="Embed" ProgID="Equation.DSMT4" ShapeID="Picture 45" DrawAspect="Content" ObjectID="_1586752374" r:id="rId1450"/>
                    </w:object>
                  </w:r>
                  <w:r>
                    <w:rPr>
                      <w:sz w:val="26"/>
                      <w:szCs w:val="26"/>
                    </w:rPr>
                    <w:t xml:space="preserve"> (2).</w:t>
                  </w:r>
                </w:p>
              </w:tc>
              <w:tc>
                <w:tcPr>
                  <w:tcW w:w="715" w:type="dxa"/>
                  <w:tcBorders>
                    <w:top w:val="single" w:sz="4" w:space="0" w:color="000000"/>
                    <w:left w:val="single" w:sz="4" w:space="0" w:color="000000"/>
                    <w:bottom w:val="single" w:sz="4" w:space="0" w:color="000000"/>
                    <w:right w:val="single" w:sz="4" w:space="0" w:color="000000"/>
                  </w:tcBorders>
                  <w:vAlign w:val="bottom"/>
                </w:tcPr>
                <w:p w:rsidR="00766048" w:rsidRDefault="00766048" w:rsidP="00FD7C15">
                  <w:pPr>
                    <w:snapToGrid w:val="0"/>
                    <w:jc w:val="center"/>
                    <w:rPr>
                      <w:i/>
                      <w:sz w:val="26"/>
                      <w:szCs w:val="26"/>
                    </w:rPr>
                  </w:pPr>
                  <w:r>
                    <w:rPr>
                      <w:i/>
                      <w:sz w:val="26"/>
                      <w:szCs w:val="26"/>
                    </w:rPr>
                    <w:t>0,25</w:t>
                  </w:r>
                </w:p>
              </w:tc>
            </w:tr>
            <w:tr w:rsidR="00766048" w:rsidTr="00FD7C15">
              <w:trPr>
                <w:trHeight w:val="584"/>
              </w:trPr>
              <w:tc>
                <w:tcPr>
                  <w:tcW w:w="810" w:type="dxa"/>
                  <w:vMerge/>
                  <w:tcBorders>
                    <w:left w:val="single" w:sz="4" w:space="0" w:color="000000"/>
                  </w:tcBorders>
                </w:tcPr>
                <w:p w:rsidR="00766048" w:rsidRDefault="00766048" w:rsidP="00FD7C15">
                  <w:pPr>
                    <w:snapToGrid w:val="0"/>
                    <w:rPr>
                      <w:sz w:val="26"/>
                      <w:szCs w:val="26"/>
                    </w:rPr>
                  </w:pPr>
                </w:p>
              </w:tc>
              <w:tc>
                <w:tcPr>
                  <w:tcW w:w="720" w:type="dxa"/>
                  <w:vMerge/>
                  <w:tcBorders>
                    <w:left w:val="single" w:sz="4" w:space="0" w:color="000000"/>
                    <w:right w:val="single" w:sz="4" w:space="0" w:color="000000"/>
                  </w:tcBorders>
                </w:tcPr>
                <w:p w:rsidR="00766048" w:rsidRDefault="00766048" w:rsidP="00FD7C15">
                  <w:pPr>
                    <w:snapToGrid w:val="0"/>
                    <w:rPr>
                      <w:sz w:val="26"/>
                      <w:szCs w:val="26"/>
                    </w:rPr>
                  </w:pPr>
                </w:p>
              </w:tc>
              <w:tc>
                <w:tcPr>
                  <w:tcW w:w="7380" w:type="dxa"/>
                  <w:tcBorders>
                    <w:top w:val="single" w:sz="4" w:space="0" w:color="000000"/>
                    <w:left w:val="single" w:sz="4" w:space="0" w:color="000000"/>
                    <w:bottom w:val="single" w:sz="4" w:space="0" w:color="000000"/>
                  </w:tcBorders>
                </w:tcPr>
                <w:p w:rsidR="00766048" w:rsidRDefault="00766048" w:rsidP="00FD7C15">
                  <w:pPr>
                    <w:snapToGrid w:val="0"/>
                    <w:jc w:val="both"/>
                    <w:rPr>
                      <w:sz w:val="26"/>
                      <w:szCs w:val="26"/>
                    </w:rPr>
                  </w:pPr>
                  <w:r>
                    <w:rPr>
                      <w:sz w:val="26"/>
                      <w:szCs w:val="26"/>
                    </w:rPr>
                    <w:t xml:space="preserve">Từ (1) và (2) suy ra: </w:t>
                  </w:r>
                  <w:r>
                    <w:rPr>
                      <w:position w:val="-6"/>
                      <w:sz w:val="26"/>
                      <w:szCs w:val="26"/>
                    </w:rPr>
                    <w:object w:dxaOrig="248" w:dyaOrig="360">
                      <v:shape id="Picture 46" o:spid="_x0000_i1786" type="#_x0000_t75" style="width:64.95pt;height:18pt;mso-position-horizontal-relative:page;mso-position-vertical-relative:page" o:ole="" filled="t">
                        <v:fill color2="black"/>
                        <v:imagedata r:id="rId1451" o:title=""/>
                      </v:shape>
                      <o:OLEObject Type="Embed" ProgID="Equation.DSMT4" ShapeID="Picture 46" DrawAspect="Content" ObjectID="_1586752375" r:id="rId1452"/>
                    </w:object>
                  </w:r>
                  <w:r>
                    <w:rPr>
                      <w:sz w:val="26"/>
                      <w:szCs w:val="26"/>
                    </w:rPr>
                    <w:t xml:space="preserve"> hay </w:t>
                  </w:r>
                  <w:r>
                    <w:rPr>
                      <w:position w:val="-6"/>
                      <w:sz w:val="26"/>
                      <w:szCs w:val="26"/>
                    </w:rPr>
                    <w:object w:dxaOrig="32" w:dyaOrig="360">
                      <v:shape id="Picture 47" o:spid="_x0000_i1787" type="#_x0000_t75" style="width:79.15pt;height:18pt;mso-position-horizontal-relative:page;mso-position-vertical-relative:page" o:ole="" filled="t">
                        <v:fill color2="black"/>
                        <v:imagedata r:id="rId1453" o:title=""/>
                      </v:shape>
                      <o:OLEObject Type="Embed" ProgID="Equation.DSMT4" ShapeID="Picture 47" DrawAspect="Content" ObjectID="_1586752376" r:id="rId1454"/>
                    </w:object>
                  </w:r>
                  <w:r>
                    <w:rPr>
                      <w:sz w:val="26"/>
                      <w:szCs w:val="26"/>
                    </w:rPr>
                    <w:t xml:space="preserve"> tứ giác </w:t>
                  </w:r>
                  <w:r>
                    <w:rPr>
                      <w:i/>
                      <w:sz w:val="26"/>
                      <w:szCs w:val="26"/>
                    </w:rPr>
                    <w:t>PRNB</w:t>
                  </w:r>
                  <w:r>
                    <w:rPr>
                      <w:sz w:val="26"/>
                      <w:szCs w:val="26"/>
                    </w:rPr>
                    <w:t xml:space="preserve"> nội tiếp </w:t>
                  </w:r>
                  <w:r>
                    <w:rPr>
                      <w:position w:val="-6"/>
                      <w:sz w:val="26"/>
                      <w:szCs w:val="26"/>
                    </w:rPr>
                    <w:object w:dxaOrig="32" w:dyaOrig="360">
                      <v:shape id="Picture 48" o:spid="_x0000_i1788" type="#_x0000_t75" style="width:79.15pt;height:18pt;mso-position-horizontal-relative:page;mso-position-vertical-relative:page" o:ole="" filled="t">
                        <v:fill color2="black"/>
                        <v:imagedata r:id="rId1455" o:title=""/>
                      </v:shape>
                      <o:OLEObject Type="Embed" ProgID="Equation.DSMT4" ShapeID="Picture 48" DrawAspect="Content" ObjectID="_1586752377" r:id="rId1456"/>
                    </w:object>
                  </w:r>
                  <w:r>
                    <w:rPr>
                      <w:sz w:val="26"/>
                      <w:szCs w:val="26"/>
                    </w:rPr>
                    <w:t xml:space="preserve"> (3)</w:t>
                  </w:r>
                </w:p>
              </w:tc>
              <w:tc>
                <w:tcPr>
                  <w:tcW w:w="715" w:type="dxa"/>
                  <w:tcBorders>
                    <w:top w:val="single" w:sz="4" w:space="0" w:color="000000"/>
                    <w:left w:val="single" w:sz="4" w:space="0" w:color="000000"/>
                    <w:bottom w:val="single" w:sz="4" w:space="0" w:color="000000"/>
                    <w:right w:val="single" w:sz="4" w:space="0" w:color="000000"/>
                  </w:tcBorders>
                  <w:vAlign w:val="bottom"/>
                </w:tcPr>
                <w:p w:rsidR="00766048" w:rsidRDefault="00766048" w:rsidP="00FD7C15">
                  <w:pPr>
                    <w:snapToGrid w:val="0"/>
                    <w:jc w:val="center"/>
                    <w:rPr>
                      <w:i/>
                      <w:sz w:val="26"/>
                      <w:szCs w:val="26"/>
                    </w:rPr>
                  </w:pPr>
                  <w:r>
                    <w:rPr>
                      <w:i/>
                      <w:sz w:val="26"/>
                      <w:szCs w:val="26"/>
                    </w:rPr>
                    <w:t>0,25</w:t>
                  </w:r>
                </w:p>
              </w:tc>
            </w:tr>
            <w:tr w:rsidR="00766048" w:rsidTr="00FD7C15">
              <w:trPr>
                <w:trHeight w:val="584"/>
              </w:trPr>
              <w:tc>
                <w:tcPr>
                  <w:tcW w:w="810" w:type="dxa"/>
                  <w:vMerge/>
                  <w:tcBorders>
                    <w:left w:val="single" w:sz="4" w:space="0" w:color="000000"/>
                  </w:tcBorders>
                </w:tcPr>
                <w:p w:rsidR="00766048" w:rsidRDefault="00766048" w:rsidP="00FD7C15">
                  <w:pPr>
                    <w:snapToGrid w:val="0"/>
                    <w:rPr>
                      <w:sz w:val="26"/>
                      <w:szCs w:val="26"/>
                    </w:rPr>
                  </w:pPr>
                </w:p>
              </w:tc>
              <w:tc>
                <w:tcPr>
                  <w:tcW w:w="720" w:type="dxa"/>
                  <w:vMerge/>
                  <w:tcBorders>
                    <w:left w:val="single" w:sz="4" w:space="0" w:color="000000"/>
                    <w:right w:val="single" w:sz="4" w:space="0" w:color="000000"/>
                  </w:tcBorders>
                </w:tcPr>
                <w:p w:rsidR="00766048" w:rsidRDefault="00766048" w:rsidP="00FD7C15">
                  <w:pPr>
                    <w:snapToGrid w:val="0"/>
                    <w:rPr>
                      <w:sz w:val="26"/>
                      <w:szCs w:val="26"/>
                    </w:rPr>
                  </w:pPr>
                </w:p>
              </w:tc>
              <w:tc>
                <w:tcPr>
                  <w:tcW w:w="7380" w:type="dxa"/>
                  <w:tcBorders>
                    <w:top w:val="single" w:sz="4" w:space="0" w:color="000000"/>
                    <w:left w:val="single" w:sz="4" w:space="0" w:color="000000"/>
                    <w:bottom w:val="single" w:sz="4" w:space="0" w:color="000000"/>
                  </w:tcBorders>
                </w:tcPr>
                <w:p w:rsidR="00766048" w:rsidRDefault="00766048" w:rsidP="00FD7C15">
                  <w:pPr>
                    <w:snapToGrid w:val="0"/>
                    <w:jc w:val="both"/>
                    <w:rPr>
                      <w:sz w:val="26"/>
                      <w:szCs w:val="26"/>
                    </w:rPr>
                  </w:pPr>
                  <w:r>
                    <w:rPr>
                      <w:sz w:val="26"/>
                      <w:szCs w:val="26"/>
                    </w:rPr>
                    <w:t xml:space="preserve">Mặt khác có: </w:t>
                  </w:r>
                  <w:r>
                    <w:rPr>
                      <w:position w:val="-8"/>
                      <w:sz w:val="26"/>
                      <w:szCs w:val="26"/>
                    </w:rPr>
                    <w:object w:dxaOrig="268" w:dyaOrig="400">
                      <v:shape id="Picture 49" o:spid="_x0000_i1789" type="#_x0000_t75" style="width:64.05pt;height:20pt;mso-position-horizontal-relative:page;mso-position-vertical-relative:page" o:ole="" filled="t">
                        <v:fill color2="black"/>
                        <v:imagedata r:id="rId1457" o:title=""/>
                      </v:shape>
                      <o:OLEObject Type="Embed" ProgID="Equation.DSMT4" ShapeID="Picture 49" DrawAspect="Content" ObjectID="_1586752378" r:id="rId1458"/>
                    </w:object>
                  </w:r>
                  <w:r>
                    <w:rPr>
                      <w:sz w:val="26"/>
                      <w:szCs w:val="26"/>
                    </w:rPr>
                    <w:t xml:space="preserve"> (4), nên từ (3) và (4) suy ra: </w:t>
                  </w:r>
                  <w:r>
                    <w:rPr>
                      <w:position w:val="-8"/>
                      <w:sz w:val="26"/>
                      <w:szCs w:val="26"/>
                    </w:rPr>
                    <w:object w:dxaOrig="616" w:dyaOrig="400">
                      <v:shape id="Picture 50" o:spid="_x0000_i1790" type="#_x0000_t75" style="width:124.05pt;height:20pt;mso-position-horizontal-relative:page;mso-position-vertical-relative:page" o:ole="" filled="t">
                        <v:fill color2="black"/>
                        <v:imagedata r:id="rId1459" o:title=""/>
                      </v:shape>
                      <o:OLEObject Type="Embed" ProgID="Equation.DSMT4" ShapeID="Picture 50" DrawAspect="Content" ObjectID="_1586752379" r:id="rId1460"/>
                    </w:object>
                  </w:r>
                  <w:r>
                    <w:rPr>
                      <w:sz w:val="26"/>
                      <w:szCs w:val="26"/>
                    </w:rPr>
                    <w:t xml:space="preserve"> (5)</w:t>
                  </w:r>
                </w:p>
              </w:tc>
              <w:tc>
                <w:tcPr>
                  <w:tcW w:w="715" w:type="dxa"/>
                  <w:tcBorders>
                    <w:top w:val="single" w:sz="4" w:space="0" w:color="000000"/>
                    <w:left w:val="single" w:sz="4" w:space="0" w:color="000000"/>
                    <w:bottom w:val="single" w:sz="4" w:space="0" w:color="000000"/>
                    <w:right w:val="single" w:sz="4" w:space="0" w:color="000000"/>
                  </w:tcBorders>
                  <w:vAlign w:val="bottom"/>
                </w:tcPr>
                <w:p w:rsidR="00766048" w:rsidRDefault="00766048" w:rsidP="00FD7C15">
                  <w:pPr>
                    <w:snapToGrid w:val="0"/>
                    <w:jc w:val="center"/>
                    <w:rPr>
                      <w:i/>
                      <w:sz w:val="26"/>
                      <w:szCs w:val="26"/>
                    </w:rPr>
                  </w:pPr>
                  <w:r>
                    <w:rPr>
                      <w:i/>
                      <w:sz w:val="26"/>
                      <w:szCs w:val="26"/>
                    </w:rPr>
                    <w:t>0,25</w:t>
                  </w:r>
                </w:p>
              </w:tc>
            </w:tr>
            <w:tr w:rsidR="00766048" w:rsidTr="00FD7C15">
              <w:trPr>
                <w:trHeight w:val="584"/>
              </w:trPr>
              <w:tc>
                <w:tcPr>
                  <w:tcW w:w="810" w:type="dxa"/>
                  <w:vMerge/>
                  <w:tcBorders>
                    <w:left w:val="single" w:sz="4" w:space="0" w:color="000000"/>
                    <w:bottom w:val="single" w:sz="4" w:space="0" w:color="000000"/>
                  </w:tcBorders>
                </w:tcPr>
                <w:p w:rsidR="00766048" w:rsidRDefault="00766048" w:rsidP="00FD7C15">
                  <w:pPr>
                    <w:snapToGrid w:val="0"/>
                    <w:rPr>
                      <w:sz w:val="26"/>
                      <w:szCs w:val="26"/>
                    </w:rPr>
                  </w:pPr>
                </w:p>
              </w:tc>
              <w:tc>
                <w:tcPr>
                  <w:tcW w:w="720" w:type="dxa"/>
                  <w:vMerge/>
                  <w:tcBorders>
                    <w:left w:val="single" w:sz="4" w:space="0" w:color="000000"/>
                    <w:bottom w:val="single" w:sz="4" w:space="0" w:color="000000"/>
                    <w:right w:val="single" w:sz="4" w:space="0" w:color="000000"/>
                  </w:tcBorders>
                </w:tcPr>
                <w:p w:rsidR="00766048" w:rsidRDefault="00766048" w:rsidP="00FD7C15">
                  <w:pPr>
                    <w:snapToGrid w:val="0"/>
                    <w:rPr>
                      <w:sz w:val="26"/>
                      <w:szCs w:val="26"/>
                    </w:rPr>
                  </w:pPr>
                </w:p>
              </w:tc>
              <w:tc>
                <w:tcPr>
                  <w:tcW w:w="7380" w:type="dxa"/>
                  <w:tcBorders>
                    <w:top w:val="single" w:sz="4" w:space="0" w:color="000000"/>
                    <w:left w:val="single" w:sz="4" w:space="0" w:color="000000"/>
                    <w:bottom w:val="single" w:sz="4" w:space="0" w:color="000000"/>
                  </w:tcBorders>
                </w:tcPr>
                <w:p w:rsidR="00766048" w:rsidRDefault="00766048" w:rsidP="00FD7C15">
                  <w:pPr>
                    <w:snapToGrid w:val="0"/>
                    <w:jc w:val="both"/>
                    <w:rPr>
                      <w:sz w:val="26"/>
                      <w:szCs w:val="26"/>
                    </w:rPr>
                  </w:pPr>
                  <w:r>
                    <w:rPr>
                      <w:sz w:val="26"/>
                      <w:szCs w:val="26"/>
                    </w:rPr>
                    <w:t xml:space="preserve">Từ (5) và </w:t>
                  </w:r>
                  <w:r>
                    <w:rPr>
                      <w:i/>
                      <w:sz w:val="26"/>
                      <w:szCs w:val="26"/>
                    </w:rPr>
                    <w:t>N</w:t>
                  </w:r>
                  <w:r>
                    <w:rPr>
                      <w:sz w:val="26"/>
                      <w:szCs w:val="26"/>
                    </w:rPr>
                    <w:t xml:space="preserve"> là trung điểm </w:t>
                  </w:r>
                  <w:r>
                    <w:rPr>
                      <w:i/>
                      <w:sz w:val="26"/>
                      <w:szCs w:val="26"/>
                    </w:rPr>
                    <w:t>PQ</w:t>
                  </w:r>
                  <w:r>
                    <w:rPr>
                      <w:sz w:val="26"/>
                      <w:szCs w:val="26"/>
                    </w:rPr>
                    <w:t xml:space="preserve"> nên trong </w:t>
                  </w:r>
                  <w:r>
                    <w:rPr>
                      <w:position w:val="-4"/>
                      <w:sz w:val="26"/>
                      <w:szCs w:val="26"/>
                    </w:rPr>
                    <w:object w:dxaOrig="660" w:dyaOrig="320">
                      <v:shape id="Picture 51" o:spid="_x0000_i1791" type="#_x0000_t75" style="width:33pt;height:16pt;mso-position-horizontal-relative:page;mso-position-vertical-relative:page" o:ole="" filled="t">
                        <v:fill color2="black"/>
                        <v:imagedata r:id="rId1461" o:title=""/>
                      </v:shape>
                      <o:OLEObject Type="Embed" ProgID="Equation.DSMT4" ShapeID="Picture 51" DrawAspect="Content" ObjectID="_1586752380" r:id="rId1462"/>
                    </w:object>
                  </w:r>
                  <w:r>
                    <w:rPr>
                      <w:sz w:val="26"/>
                      <w:szCs w:val="26"/>
                    </w:rPr>
                    <w:t xml:space="preserve"> có </w:t>
                  </w:r>
                  <w:r>
                    <w:rPr>
                      <w:i/>
                      <w:sz w:val="26"/>
                      <w:szCs w:val="26"/>
                    </w:rPr>
                    <w:t>RN</w:t>
                  </w:r>
                  <w:r>
                    <w:rPr>
                      <w:sz w:val="26"/>
                      <w:szCs w:val="26"/>
                    </w:rPr>
                    <w:t xml:space="preserve"> là đường trung bình, suy ra </w:t>
                  </w:r>
                  <w:r>
                    <w:rPr>
                      <w:position w:val="-1"/>
                      <w:sz w:val="26"/>
                      <w:szCs w:val="26"/>
                    </w:rPr>
                    <w:object w:dxaOrig="627" w:dyaOrig="280">
                      <v:shape id="Picture 52" o:spid="_x0000_i1792" type="#_x0000_t75" style="width:46pt;height:13.95pt;mso-position-horizontal-relative:page;mso-position-vertical-relative:page" o:ole="" filled="t">
                        <v:fill color2="black"/>
                        <v:imagedata r:id="rId1463" o:title=""/>
                      </v:shape>
                      <o:OLEObject Type="Embed" ProgID="Equation.DSMT4" ShapeID="Picture 52" DrawAspect="Content" ObjectID="_1586752381" r:id="rId1464"/>
                    </w:object>
                  </w:r>
                  <w:r>
                    <w:rPr>
                      <w:sz w:val="26"/>
                      <w:szCs w:val="26"/>
                    </w:rPr>
                    <w:t xml:space="preserve"> (đpcm)</w:t>
                  </w:r>
                </w:p>
              </w:tc>
              <w:tc>
                <w:tcPr>
                  <w:tcW w:w="715" w:type="dxa"/>
                  <w:tcBorders>
                    <w:top w:val="single" w:sz="4" w:space="0" w:color="000000"/>
                    <w:left w:val="single" w:sz="4" w:space="0" w:color="000000"/>
                    <w:bottom w:val="single" w:sz="4" w:space="0" w:color="000000"/>
                    <w:right w:val="single" w:sz="4" w:space="0" w:color="000000"/>
                  </w:tcBorders>
                  <w:vAlign w:val="bottom"/>
                </w:tcPr>
                <w:p w:rsidR="00766048" w:rsidRDefault="00766048" w:rsidP="00FD7C15">
                  <w:pPr>
                    <w:snapToGrid w:val="0"/>
                    <w:jc w:val="center"/>
                    <w:rPr>
                      <w:i/>
                      <w:sz w:val="26"/>
                      <w:szCs w:val="26"/>
                    </w:rPr>
                  </w:pPr>
                  <w:r>
                    <w:rPr>
                      <w:i/>
                      <w:sz w:val="26"/>
                      <w:szCs w:val="26"/>
                    </w:rPr>
                    <w:t>0,25</w:t>
                  </w:r>
                </w:p>
              </w:tc>
            </w:tr>
            <w:tr w:rsidR="00766048" w:rsidTr="00FD7C15">
              <w:trPr>
                <w:trHeight w:val="1250"/>
              </w:trPr>
              <w:tc>
                <w:tcPr>
                  <w:tcW w:w="810" w:type="dxa"/>
                  <w:vMerge w:val="restart"/>
                  <w:tcBorders>
                    <w:top w:val="single" w:sz="4" w:space="0" w:color="000000"/>
                    <w:left w:val="single" w:sz="4" w:space="0" w:color="000000"/>
                  </w:tcBorders>
                  <w:vAlign w:val="center"/>
                </w:tcPr>
                <w:p w:rsidR="00766048" w:rsidRDefault="00766048" w:rsidP="00FD7C15">
                  <w:pPr>
                    <w:snapToGrid w:val="0"/>
                    <w:jc w:val="center"/>
                    <w:rPr>
                      <w:sz w:val="26"/>
                      <w:szCs w:val="26"/>
                    </w:rPr>
                  </w:pPr>
                  <w:r>
                    <w:rPr>
                      <w:sz w:val="26"/>
                      <w:szCs w:val="26"/>
                    </w:rPr>
                    <w:t>9</w:t>
                  </w:r>
                </w:p>
              </w:tc>
              <w:tc>
                <w:tcPr>
                  <w:tcW w:w="720" w:type="dxa"/>
                  <w:vMerge w:val="restart"/>
                  <w:tcBorders>
                    <w:top w:val="single" w:sz="4" w:space="0" w:color="000000"/>
                    <w:left w:val="single" w:sz="4" w:space="0" w:color="000000"/>
                    <w:right w:val="single" w:sz="4" w:space="0" w:color="000000"/>
                  </w:tcBorders>
                </w:tcPr>
                <w:p w:rsidR="00766048" w:rsidRDefault="00766048" w:rsidP="00FD7C15">
                  <w:pPr>
                    <w:snapToGrid w:val="0"/>
                    <w:rPr>
                      <w:sz w:val="26"/>
                      <w:szCs w:val="26"/>
                    </w:rPr>
                  </w:pPr>
                </w:p>
              </w:tc>
              <w:tc>
                <w:tcPr>
                  <w:tcW w:w="7380" w:type="dxa"/>
                  <w:tcBorders>
                    <w:top w:val="single" w:sz="4" w:space="0" w:color="000000"/>
                    <w:left w:val="single" w:sz="4" w:space="0" w:color="000000"/>
                  </w:tcBorders>
                </w:tcPr>
                <w:p w:rsidR="00766048" w:rsidRDefault="00766048" w:rsidP="00FD7C15">
                  <w:pPr>
                    <w:rPr>
                      <w:sz w:val="26"/>
                      <w:szCs w:val="26"/>
                    </w:rPr>
                  </w:pPr>
                  <w:r>
                    <w:rPr>
                      <w:sz w:val="26"/>
                      <w:szCs w:val="26"/>
                    </w:rPr>
                    <w:t xml:space="preserve">Ta có </w:t>
                  </w:r>
                  <w:r>
                    <w:rPr>
                      <w:position w:val="-12"/>
                      <w:sz w:val="26"/>
                      <w:szCs w:val="26"/>
                    </w:rPr>
                    <w:object w:dxaOrig="2079" w:dyaOrig="400">
                      <v:shape id="Picture 53" o:spid="_x0000_i1793" type="#_x0000_t75" style="width:103.95pt;height:20pt;mso-position-horizontal-relative:page;mso-position-vertical-relative:page" o:ole="">
                        <v:imagedata r:id="rId1465" o:title=""/>
                      </v:shape>
                      <o:OLEObject Type="Embed" ProgID="Equation.DSMT4" ShapeID="Picture 53" DrawAspect="Content" ObjectID="_1586752382" r:id="rId1466"/>
                    </w:object>
                  </w:r>
                </w:p>
                <w:p w:rsidR="00766048" w:rsidRDefault="00766048" w:rsidP="00FD7C15">
                  <w:pPr>
                    <w:rPr>
                      <w:sz w:val="26"/>
                      <w:szCs w:val="26"/>
                    </w:rPr>
                  </w:pPr>
                  <w:r>
                    <w:rPr>
                      <w:position w:val="-10"/>
                      <w:sz w:val="26"/>
                      <w:szCs w:val="26"/>
                    </w:rPr>
                    <w:object w:dxaOrig="1980" w:dyaOrig="360">
                      <v:shape id="Picture 54" o:spid="_x0000_i1794" type="#_x0000_t75" style="width:99pt;height:18pt;mso-position-horizontal-relative:page;mso-position-vertical-relative:page" o:ole="">
                        <v:imagedata r:id="rId1467" o:title=""/>
                      </v:shape>
                      <o:OLEObject Type="Embed" ProgID="Equation.DSMT4" ShapeID="Picture 54" DrawAspect="Content" ObjectID="_1586752383" r:id="rId1468"/>
                    </w:object>
                  </w:r>
                </w:p>
                <w:p w:rsidR="00766048" w:rsidRDefault="00766048" w:rsidP="00FD7C15">
                  <w:pPr>
                    <w:rPr>
                      <w:sz w:val="26"/>
                      <w:szCs w:val="26"/>
                    </w:rPr>
                  </w:pPr>
                  <w:r>
                    <w:rPr>
                      <w:sz w:val="26"/>
                      <w:szCs w:val="26"/>
                    </w:rPr>
                    <w:t>Mà x; y &gt; 0 =&gt;x+y&gt;0</w:t>
                  </w:r>
                </w:p>
              </w:tc>
              <w:tc>
                <w:tcPr>
                  <w:tcW w:w="715" w:type="dxa"/>
                  <w:tcBorders>
                    <w:top w:val="single" w:sz="4" w:space="0" w:color="000000"/>
                    <w:left w:val="single" w:sz="4" w:space="0" w:color="000000"/>
                    <w:right w:val="single" w:sz="4" w:space="0" w:color="000000"/>
                  </w:tcBorders>
                  <w:vAlign w:val="center"/>
                </w:tcPr>
                <w:p w:rsidR="00766048" w:rsidRDefault="00766048" w:rsidP="00FD7C15">
                  <w:pPr>
                    <w:snapToGrid w:val="0"/>
                    <w:jc w:val="center"/>
                    <w:rPr>
                      <w:i/>
                      <w:sz w:val="26"/>
                      <w:szCs w:val="26"/>
                    </w:rPr>
                  </w:pPr>
                  <w:r>
                    <w:rPr>
                      <w:i/>
                      <w:sz w:val="26"/>
                      <w:szCs w:val="26"/>
                    </w:rPr>
                    <w:t>0,25</w:t>
                  </w:r>
                </w:p>
              </w:tc>
            </w:tr>
            <w:tr w:rsidR="00766048" w:rsidTr="00FD7C15">
              <w:trPr>
                <w:trHeight w:val="2186"/>
              </w:trPr>
              <w:tc>
                <w:tcPr>
                  <w:tcW w:w="810" w:type="dxa"/>
                  <w:vMerge/>
                  <w:tcBorders>
                    <w:left w:val="single" w:sz="4" w:space="0" w:color="000000"/>
                  </w:tcBorders>
                </w:tcPr>
                <w:p w:rsidR="00766048" w:rsidRDefault="00766048" w:rsidP="00FD7C15">
                  <w:pPr>
                    <w:snapToGrid w:val="0"/>
                    <w:rPr>
                      <w:sz w:val="26"/>
                      <w:szCs w:val="26"/>
                    </w:rPr>
                  </w:pPr>
                </w:p>
              </w:tc>
              <w:tc>
                <w:tcPr>
                  <w:tcW w:w="720" w:type="dxa"/>
                  <w:vMerge/>
                  <w:tcBorders>
                    <w:left w:val="single" w:sz="4" w:space="0" w:color="000000"/>
                    <w:right w:val="single" w:sz="4" w:space="0" w:color="000000"/>
                  </w:tcBorders>
                </w:tcPr>
                <w:p w:rsidR="00766048" w:rsidRDefault="00766048" w:rsidP="00FD7C15">
                  <w:pPr>
                    <w:snapToGrid w:val="0"/>
                    <w:rPr>
                      <w:sz w:val="26"/>
                      <w:szCs w:val="26"/>
                    </w:rPr>
                  </w:pPr>
                </w:p>
              </w:tc>
              <w:tc>
                <w:tcPr>
                  <w:tcW w:w="7380" w:type="dxa"/>
                  <w:tcBorders>
                    <w:top w:val="single" w:sz="4" w:space="0" w:color="000000"/>
                    <w:left w:val="single" w:sz="4" w:space="0" w:color="000000"/>
                  </w:tcBorders>
                </w:tcPr>
                <w:p w:rsidR="00766048" w:rsidRDefault="00766048" w:rsidP="00FD7C15">
                  <w:pPr>
                    <w:rPr>
                      <w:sz w:val="26"/>
                      <w:szCs w:val="26"/>
                      <w:lang w:val="fr-FR"/>
                    </w:rPr>
                  </w:pPr>
                  <w:r>
                    <w:rPr>
                      <w:sz w:val="26"/>
                      <w:szCs w:val="26"/>
                      <w:lang w:val="fr-FR"/>
                    </w:rPr>
                    <w:t>Ta có: x</w:t>
                  </w:r>
                  <w:r>
                    <w:rPr>
                      <w:sz w:val="26"/>
                      <w:szCs w:val="26"/>
                      <w:vertAlign w:val="superscript"/>
                      <w:lang w:val="fr-FR"/>
                    </w:rPr>
                    <w:t>3</w:t>
                  </w:r>
                  <w:r>
                    <w:rPr>
                      <w:sz w:val="26"/>
                      <w:szCs w:val="26"/>
                      <w:lang w:val="fr-FR"/>
                    </w:rPr>
                    <w:t xml:space="preserve"> + y</w:t>
                  </w:r>
                  <w:r>
                    <w:rPr>
                      <w:sz w:val="26"/>
                      <w:szCs w:val="26"/>
                      <w:vertAlign w:val="superscript"/>
                      <w:lang w:val="fr-FR"/>
                    </w:rPr>
                    <w:t>3</w:t>
                  </w:r>
                  <w:r>
                    <w:rPr>
                      <w:sz w:val="26"/>
                      <w:szCs w:val="26"/>
                      <w:lang w:val="fr-FR"/>
                    </w:rPr>
                    <w:t xml:space="preserve"> = (x + y)(x</w:t>
                  </w:r>
                  <w:r>
                    <w:rPr>
                      <w:sz w:val="26"/>
                      <w:szCs w:val="26"/>
                      <w:vertAlign w:val="superscript"/>
                      <w:lang w:val="fr-FR"/>
                    </w:rPr>
                    <w:t>2</w:t>
                  </w:r>
                  <w:r>
                    <w:rPr>
                      <w:sz w:val="26"/>
                      <w:szCs w:val="26"/>
                      <w:lang w:val="fr-FR"/>
                    </w:rPr>
                    <w:t xml:space="preserve"> - xy + y</w:t>
                  </w:r>
                  <w:r>
                    <w:rPr>
                      <w:sz w:val="26"/>
                      <w:szCs w:val="26"/>
                      <w:vertAlign w:val="superscript"/>
                      <w:lang w:val="fr-FR"/>
                    </w:rPr>
                    <w:t>2</w:t>
                  </w:r>
                  <w:r>
                    <w:rPr>
                      <w:sz w:val="26"/>
                      <w:szCs w:val="26"/>
                      <w:lang w:val="fr-FR"/>
                    </w:rPr>
                    <w:t>)</w:t>
                  </w:r>
                </w:p>
                <w:p w:rsidR="00766048" w:rsidRDefault="00766048" w:rsidP="00FD7C15">
                  <w:pPr>
                    <w:rPr>
                      <w:sz w:val="26"/>
                      <w:szCs w:val="26"/>
                      <w:lang w:val="fr-FR"/>
                    </w:rPr>
                  </w:pPr>
                  <w:r>
                    <w:rPr>
                      <w:sz w:val="26"/>
                      <w:szCs w:val="26"/>
                    </w:rPr>
                    <w:sym w:font="Symbol" w:char="F0DE"/>
                  </w:r>
                  <w:r>
                    <w:rPr>
                      <w:sz w:val="26"/>
                      <w:szCs w:val="26"/>
                      <w:lang w:val="fr-FR"/>
                    </w:rPr>
                    <w:t xml:space="preserve"> x</w:t>
                  </w:r>
                  <w:r>
                    <w:rPr>
                      <w:sz w:val="26"/>
                      <w:szCs w:val="26"/>
                      <w:vertAlign w:val="superscript"/>
                      <w:lang w:val="fr-FR"/>
                    </w:rPr>
                    <w:t>3</w:t>
                  </w:r>
                  <w:r>
                    <w:rPr>
                      <w:sz w:val="26"/>
                      <w:szCs w:val="26"/>
                      <w:lang w:val="fr-FR"/>
                    </w:rPr>
                    <w:t xml:space="preserve"> + y</w:t>
                  </w:r>
                  <w:r>
                    <w:rPr>
                      <w:sz w:val="26"/>
                      <w:szCs w:val="26"/>
                      <w:vertAlign w:val="superscript"/>
                      <w:lang w:val="fr-FR"/>
                    </w:rPr>
                    <w:t>3</w:t>
                  </w:r>
                  <w:r>
                    <w:rPr>
                      <w:sz w:val="26"/>
                      <w:szCs w:val="26"/>
                      <w:lang w:val="fr-FR"/>
                    </w:rPr>
                    <w:t xml:space="preserve"> ≥ (x + y)xy</w:t>
                  </w:r>
                </w:p>
                <w:p w:rsidR="00766048" w:rsidRDefault="00766048" w:rsidP="00FD7C15">
                  <w:pPr>
                    <w:rPr>
                      <w:sz w:val="26"/>
                      <w:szCs w:val="26"/>
                      <w:lang w:val="fr-FR"/>
                    </w:rPr>
                  </w:pPr>
                  <w:r>
                    <w:rPr>
                      <w:sz w:val="26"/>
                      <w:szCs w:val="26"/>
                    </w:rPr>
                    <w:sym w:font="Symbol" w:char="F0DE"/>
                  </w:r>
                  <w:r>
                    <w:rPr>
                      <w:sz w:val="26"/>
                      <w:szCs w:val="26"/>
                      <w:lang w:val="fr-FR"/>
                    </w:rPr>
                    <w:t xml:space="preserve"> x</w:t>
                  </w:r>
                  <w:r>
                    <w:rPr>
                      <w:sz w:val="26"/>
                      <w:szCs w:val="26"/>
                      <w:vertAlign w:val="superscript"/>
                      <w:lang w:val="fr-FR"/>
                    </w:rPr>
                    <w:t>3</w:t>
                  </w:r>
                  <w:r>
                    <w:rPr>
                      <w:sz w:val="26"/>
                      <w:szCs w:val="26"/>
                      <w:lang w:val="fr-FR"/>
                    </w:rPr>
                    <w:t xml:space="preserve"> + y</w:t>
                  </w:r>
                  <w:r>
                    <w:rPr>
                      <w:sz w:val="26"/>
                      <w:szCs w:val="26"/>
                      <w:vertAlign w:val="superscript"/>
                      <w:lang w:val="fr-FR"/>
                    </w:rPr>
                    <w:t>3</w:t>
                  </w:r>
                  <w:r>
                    <w:rPr>
                      <w:sz w:val="26"/>
                      <w:szCs w:val="26"/>
                      <w:lang w:val="fr-FR"/>
                    </w:rPr>
                    <w:t xml:space="preserve"> +1 = x</w:t>
                  </w:r>
                  <w:r>
                    <w:rPr>
                      <w:sz w:val="26"/>
                      <w:szCs w:val="26"/>
                      <w:vertAlign w:val="superscript"/>
                      <w:lang w:val="fr-FR"/>
                    </w:rPr>
                    <w:t>3</w:t>
                  </w:r>
                  <w:r>
                    <w:rPr>
                      <w:sz w:val="26"/>
                      <w:szCs w:val="26"/>
                      <w:lang w:val="fr-FR"/>
                    </w:rPr>
                    <w:t xml:space="preserve"> + y</w:t>
                  </w:r>
                  <w:r>
                    <w:rPr>
                      <w:sz w:val="26"/>
                      <w:szCs w:val="26"/>
                      <w:vertAlign w:val="superscript"/>
                      <w:lang w:val="fr-FR"/>
                    </w:rPr>
                    <w:t>3</w:t>
                  </w:r>
                  <w:r>
                    <w:rPr>
                      <w:sz w:val="26"/>
                      <w:szCs w:val="26"/>
                      <w:lang w:val="fr-FR"/>
                    </w:rPr>
                    <w:t xml:space="preserve"> +xyz ≥ (x + y)xy + xyz</w:t>
                  </w:r>
                </w:p>
                <w:p w:rsidR="00766048" w:rsidRDefault="00766048" w:rsidP="00FD7C15">
                  <w:pPr>
                    <w:rPr>
                      <w:sz w:val="26"/>
                      <w:szCs w:val="26"/>
                    </w:rPr>
                  </w:pPr>
                  <w:r>
                    <w:rPr>
                      <w:sz w:val="26"/>
                      <w:szCs w:val="26"/>
                    </w:rPr>
                    <w:sym w:font="Symbol" w:char="F0DE"/>
                  </w:r>
                  <w:r>
                    <w:rPr>
                      <w:sz w:val="26"/>
                      <w:szCs w:val="26"/>
                    </w:rPr>
                    <w:t xml:space="preserve"> x</w:t>
                  </w:r>
                  <w:r>
                    <w:rPr>
                      <w:sz w:val="26"/>
                      <w:szCs w:val="26"/>
                      <w:vertAlign w:val="superscript"/>
                    </w:rPr>
                    <w:t>3</w:t>
                  </w:r>
                  <w:r>
                    <w:rPr>
                      <w:sz w:val="26"/>
                      <w:szCs w:val="26"/>
                    </w:rPr>
                    <w:t xml:space="preserve"> + y</w:t>
                  </w:r>
                  <w:r>
                    <w:rPr>
                      <w:sz w:val="26"/>
                      <w:szCs w:val="26"/>
                      <w:vertAlign w:val="superscript"/>
                    </w:rPr>
                    <w:t>3</w:t>
                  </w:r>
                  <w:r>
                    <w:rPr>
                      <w:sz w:val="26"/>
                      <w:szCs w:val="26"/>
                    </w:rPr>
                    <w:t xml:space="preserve"> + 1 ≥ xy(x + y + z) &gt; 0</w:t>
                  </w:r>
                </w:p>
              </w:tc>
              <w:tc>
                <w:tcPr>
                  <w:tcW w:w="715" w:type="dxa"/>
                  <w:tcBorders>
                    <w:top w:val="single" w:sz="4" w:space="0" w:color="000000"/>
                    <w:left w:val="single" w:sz="4" w:space="0" w:color="000000"/>
                    <w:right w:val="single" w:sz="4" w:space="0" w:color="000000"/>
                  </w:tcBorders>
                  <w:vAlign w:val="center"/>
                </w:tcPr>
                <w:p w:rsidR="00766048" w:rsidRDefault="00766048" w:rsidP="00FD7C15">
                  <w:pPr>
                    <w:snapToGrid w:val="0"/>
                    <w:jc w:val="center"/>
                    <w:rPr>
                      <w:i/>
                      <w:sz w:val="26"/>
                      <w:szCs w:val="26"/>
                    </w:rPr>
                  </w:pPr>
                  <w:r>
                    <w:rPr>
                      <w:i/>
                      <w:sz w:val="26"/>
                      <w:szCs w:val="26"/>
                    </w:rPr>
                    <w:t>0,25</w:t>
                  </w:r>
                </w:p>
              </w:tc>
            </w:tr>
            <w:tr w:rsidR="00766048" w:rsidTr="00FD7C15">
              <w:trPr>
                <w:trHeight w:val="2350"/>
              </w:trPr>
              <w:tc>
                <w:tcPr>
                  <w:tcW w:w="810" w:type="dxa"/>
                  <w:vMerge/>
                  <w:tcBorders>
                    <w:left w:val="single" w:sz="4" w:space="0" w:color="000000"/>
                  </w:tcBorders>
                </w:tcPr>
                <w:p w:rsidR="00766048" w:rsidRDefault="00766048" w:rsidP="00FD7C15">
                  <w:pPr>
                    <w:snapToGrid w:val="0"/>
                    <w:rPr>
                      <w:sz w:val="26"/>
                      <w:szCs w:val="26"/>
                    </w:rPr>
                  </w:pPr>
                </w:p>
              </w:tc>
              <w:tc>
                <w:tcPr>
                  <w:tcW w:w="720" w:type="dxa"/>
                  <w:vMerge/>
                  <w:tcBorders>
                    <w:left w:val="single" w:sz="4" w:space="0" w:color="000000"/>
                    <w:right w:val="single" w:sz="4" w:space="0" w:color="000000"/>
                  </w:tcBorders>
                </w:tcPr>
                <w:p w:rsidR="00766048" w:rsidRDefault="00766048" w:rsidP="00FD7C15">
                  <w:pPr>
                    <w:snapToGrid w:val="0"/>
                    <w:rPr>
                      <w:sz w:val="26"/>
                      <w:szCs w:val="26"/>
                    </w:rPr>
                  </w:pPr>
                </w:p>
              </w:tc>
              <w:tc>
                <w:tcPr>
                  <w:tcW w:w="7380" w:type="dxa"/>
                  <w:vMerge w:val="restart"/>
                  <w:tcBorders>
                    <w:top w:val="single" w:sz="4" w:space="0" w:color="000000"/>
                    <w:left w:val="single" w:sz="4" w:space="0" w:color="000000"/>
                  </w:tcBorders>
                </w:tcPr>
                <w:p w:rsidR="00766048" w:rsidRDefault="00766048" w:rsidP="00FD7C15">
                  <w:pPr>
                    <w:rPr>
                      <w:sz w:val="26"/>
                      <w:szCs w:val="26"/>
                      <w:lang w:val="fr-FR"/>
                    </w:rPr>
                  </w:pPr>
                  <w:r>
                    <w:rPr>
                      <w:sz w:val="26"/>
                      <w:szCs w:val="26"/>
                      <w:lang w:val="fr-FR"/>
                    </w:rPr>
                    <w:t>Tương tự:</w:t>
                  </w:r>
                  <w:r>
                    <w:rPr>
                      <w:sz w:val="26"/>
                      <w:szCs w:val="26"/>
                      <w:lang w:val="fr-FR"/>
                    </w:rPr>
                    <w:tab/>
                    <w:t>y</w:t>
                  </w:r>
                  <w:r>
                    <w:rPr>
                      <w:sz w:val="26"/>
                      <w:szCs w:val="26"/>
                      <w:vertAlign w:val="superscript"/>
                      <w:lang w:val="fr-FR"/>
                    </w:rPr>
                    <w:t>3</w:t>
                  </w:r>
                  <w:r>
                    <w:rPr>
                      <w:sz w:val="26"/>
                      <w:szCs w:val="26"/>
                      <w:lang w:val="fr-FR"/>
                    </w:rPr>
                    <w:t xml:space="preserve"> + z</w:t>
                  </w:r>
                  <w:r>
                    <w:rPr>
                      <w:sz w:val="26"/>
                      <w:szCs w:val="26"/>
                      <w:vertAlign w:val="superscript"/>
                      <w:lang w:val="fr-FR"/>
                    </w:rPr>
                    <w:t>3</w:t>
                  </w:r>
                  <w:r>
                    <w:rPr>
                      <w:sz w:val="26"/>
                      <w:szCs w:val="26"/>
                      <w:lang w:val="fr-FR"/>
                    </w:rPr>
                    <w:t xml:space="preserve"> + 1 ≥ yz(x + y + z) &gt; 0</w:t>
                  </w:r>
                </w:p>
                <w:p w:rsidR="00766048" w:rsidRDefault="00766048" w:rsidP="00FD7C15">
                  <w:pPr>
                    <w:rPr>
                      <w:sz w:val="26"/>
                      <w:szCs w:val="26"/>
                    </w:rPr>
                  </w:pPr>
                  <w:r>
                    <w:rPr>
                      <w:sz w:val="26"/>
                      <w:szCs w:val="26"/>
                      <w:lang w:val="fr-FR"/>
                    </w:rPr>
                    <w:tab/>
                  </w:r>
                  <w:r>
                    <w:rPr>
                      <w:sz w:val="26"/>
                      <w:szCs w:val="26"/>
                      <w:lang w:val="fr-FR"/>
                    </w:rPr>
                    <w:tab/>
                  </w:r>
                  <w:r>
                    <w:rPr>
                      <w:sz w:val="26"/>
                      <w:szCs w:val="26"/>
                    </w:rPr>
                    <w:t>z</w:t>
                  </w:r>
                  <w:r>
                    <w:rPr>
                      <w:sz w:val="26"/>
                      <w:szCs w:val="26"/>
                      <w:vertAlign w:val="superscript"/>
                    </w:rPr>
                    <w:t>3</w:t>
                  </w:r>
                  <w:r>
                    <w:rPr>
                      <w:sz w:val="26"/>
                      <w:szCs w:val="26"/>
                    </w:rPr>
                    <w:t xml:space="preserve"> + x</w:t>
                  </w:r>
                  <w:r>
                    <w:rPr>
                      <w:sz w:val="26"/>
                      <w:szCs w:val="26"/>
                      <w:vertAlign w:val="superscript"/>
                    </w:rPr>
                    <w:t>3</w:t>
                  </w:r>
                  <w:r>
                    <w:rPr>
                      <w:sz w:val="26"/>
                      <w:szCs w:val="26"/>
                    </w:rPr>
                    <w:t xml:space="preserve"> + 1 ≥ zx(x + y + z) &gt; 0</w:t>
                  </w:r>
                </w:p>
                <w:p w:rsidR="00766048" w:rsidRDefault="00766048" w:rsidP="00FD7C15">
                  <w:pPr>
                    <w:rPr>
                      <w:sz w:val="26"/>
                      <w:szCs w:val="26"/>
                    </w:rPr>
                  </w:pPr>
                  <w:r>
                    <w:rPr>
                      <w:i/>
                      <w:sz w:val="26"/>
                      <w:szCs w:val="26"/>
                    </w:rPr>
                    <w:sym w:font="Symbol" w:char="F0DE"/>
                  </w:r>
                  <w:r>
                    <w:rPr>
                      <w:i/>
                      <w:position w:val="-32"/>
                      <w:sz w:val="26"/>
                      <w:szCs w:val="26"/>
                    </w:rPr>
                    <w:object w:dxaOrig="5520" w:dyaOrig="760">
                      <v:shape id="Picture 55" o:spid="_x0000_i1795" type="#_x0000_t75" style="width:276pt;height:38pt;mso-position-horizontal-relative:page;mso-position-vertical-relative:page" o:ole="">
                        <v:imagedata r:id="rId1469" o:title=""/>
                      </v:shape>
                      <o:OLEObject Type="Embed" ProgID="Equation.DSMT4" ShapeID="Picture 55" DrawAspect="Content" ObjectID="_1586752384" r:id="rId1470"/>
                    </w:object>
                  </w:r>
                </w:p>
                <w:p w:rsidR="00766048" w:rsidRDefault="00766048" w:rsidP="00FD7C15">
                  <w:pPr>
                    <w:rPr>
                      <w:sz w:val="26"/>
                      <w:szCs w:val="26"/>
                    </w:rPr>
                  </w:pPr>
                  <w:r>
                    <w:rPr>
                      <w:i/>
                      <w:sz w:val="26"/>
                      <w:szCs w:val="26"/>
                    </w:rPr>
                    <w:sym w:font="Symbol" w:char="F0DE"/>
                  </w:r>
                  <w:r>
                    <w:rPr>
                      <w:i/>
                      <w:position w:val="-32"/>
                      <w:sz w:val="26"/>
                      <w:szCs w:val="26"/>
                    </w:rPr>
                    <w:object w:dxaOrig="2160" w:dyaOrig="760">
                      <v:shape id="Picture 56" o:spid="_x0000_i1796" type="#_x0000_t75" style="width:108pt;height:38pt;mso-position-horizontal-relative:page;mso-position-vertical-relative:page" o:ole="">
                        <v:imagedata r:id="rId1471" o:title=""/>
                      </v:shape>
                      <o:OLEObject Type="Embed" ProgID="Equation.DSMT4" ShapeID="Picture 56" DrawAspect="Content" ObjectID="_1586752385" r:id="rId1472"/>
                    </w:object>
                  </w:r>
                </w:p>
                <w:p w:rsidR="00766048" w:rsidRDefault="00766048" w:rsidP="00FD7C15">
                  <w:pPr>
                    <w:rPr>
                      <w:sz w:val="26"/>
                      <w:szCs w:val="26"/>
                      <w:lang w:val="fr-FR"/>
                    </w:rPr>
                  </w:pPr>
                  <w:r>
                    <w:rPr>
                      <w:i/>
                      <w:sz w:val="26"/>
                      <w:szCs w:val="26"/>
                    </w:rPr>
                    <w:sym w:font="Symbol" w:char="F0DE"/>
                  </w:r>
                  <w:r>
                    <w:rPr>
                      <w:i/>
                      <w:position w:val="-32"/>
                      <w:sz w:val="26"/>
                      <w:szCs w:val="26"/>
                    </w:rPr>
                    <w:object w:dxaOrig="1360" w:dyaOrig="760">
                      <v:shape id="Picture 57" o:spid="_x0000_i1797" type="#_x0000_t75" style="width:67.95pt;height:38pt;mso-position-horizontal-relative:page;mso-position-vertical-relative:page" o:ole="">
                        <v:imagedata r:id="rId1473" o:title=""/>
                      </v:shape>
                      <o:OLEObject Type="Embed" ProgID="Equation.DSMT4" ShapeID="Picture 57" DrawAspect="Content" ObjectID="_1586752386" r:id="rId1474"/>
                    </w:object>
                  </w:r>
                </w:p>
              </w:tc>
              <w:tc>
                <w:tcPr>
                  <w:tcW w:w="715" w:type="dxa"/>
                  <w:tcBorders>
                    <w:top w:val="single" w:sz="4" w:space="0" w:color="000000"/>
                    <w:left w:val="single" w:sz="4" w:space="0" w:color="000000"/>
                    <w:right w:val="single" w:sz="4" w:space="0" w:color="000000"/>
                  </w:tcBorders>
                  <w:vAlign w:val="bottom"/>
                </w:tcPr>
                <w:p w:rsidR="00766048" w:rsidRDefault="00766048" w:rsidP="00FD7C15">
                  <w:pPr>
                    <w:snapToGrid w:val="0"/>
                    <w:jc w:val="center"/>
                    <w:rPr>
                      <w:i/>
                      <w:sz w:val="26"/>
                      <w:szCs w:val="26"/>
                    </w:rPr>
                  </w:pPr>
                  <w:r>
                    <w:rPr>
                      <w:i/>
                      <w:sz w:val="26"/>
                      <w:szCs w:val="26"/>
                    </w:rPr>
                    <w:t>0,25</w:t>
                  </w:r>
                </w:p>
              </w:tc>
            </w:tr>
            <w:tr w:rsidR="00766048" w:rsidTr="00FD7C15">
              <w:trPr>
                <w:trHeight w:val="1628"/>
              </w:trPr>
              <w:tc>
                <w:tcPr>
                  <w:tcW w:w="810" w:type="dxa"/>
                  <w:vMerge/>
                  <w:tcBorders>
                    <w:left w:val="single" w:sz="4" w:space="0" w:color="000000"/>
                  </w:tcBorders>
                </w:tcPr>
                <w:p w:rsidR="00766048" w:rsidRDefault="00766048" w:rsidP="00FD7C15">
                  <w:pPr>
                    <w:snapToGrid w:val="0"/>
                    <w:rPr>
                      <w:sz w:val="26"/>
                      <w:szCs w:val="26"/>
                    </w:rPr>
                  </w:pPr>
                </w:p>
              </w:tc>
              <w:tc>
                <w:tcPr>
                  <w:tcW w:w="720" w:type="dxa"/>
                  <w:vMerge/>
                  <w:tcBorders>
                    <w:left w:val="single" w:sz="4" w:space="0" w:color="000000"/>
                    <w:right w:val="single" w:sz="4" w:space="0" w:color="000000"/>
                  </w:tcBorders>
                </w:tcPr>
                <w:p w:rsidR="00766048" w:rsidRDefault="00766048" w:rsidP="00FD7C15">
                  <w:pPr>
                    <w:snapToGrid w:val="0"/>
                    <w:rPr>
                      <w:sz w:val="26"/>
                      <w:szCs w:val="26"/>
                    </w:rPr>
                  </w:pPr>
                </w:p>
              </w:tc>
              <w:tc>
                <w:tcPr>
                  <w:tcW w:w="7380" w:type="dxa"/>
                  <w:vMerge/>
                  <w:tcBorders>
                    <w:left w:val="single" w:sz="4" w:space="0" w:color="000000"/>
                    <w:bottom w:val="single" w:sz="4" w:space="0" w:color="000000"/>
                  </w:tcBorders>
                </w:tcPr>
                <w:p w:rsidR="00766048" w:rsidRDefault="00766048" w:rsidP="00FD7C15">
                  <w:pPr>
                    <w:rPr>
                      <w:sz w:val="26"/>
                      <w:szCs w:val="26"/>
                    </w:rPr>
                  </w:pPr>
                </w:p>
              </w:tc>
              <w:tc>
                <w:tcPr>
                  <w:tcW w:w="715" w:type="dxa"/>
                  <w:tcBorders>
                    <w:top w:val="single" w:sz="4" w:space="0" w:color="000000"/>
                    <w:left w:val="single" w:sz="4" w:space="0" w:color="000000"/>
                    <w:bottom w:val="single" w:sz="4" w:space="0" w:color="000000"/>
                    <w:right w:val="single" w:sz="4" w:space="0" w:color="000000"/>
                  </w:tcBorders>
                  <w:vAlign w:val="bottom"/>
                </w:tcPr>
                <w:p w:rsidR="00766048" w:rsidRDefault="00766048" w:rsidP="00FD7C15">
                  <w:pPr>
                    <w:snapToGrid w:val="0"/>
                    <w:jc w:val="center"/>
                    <w:rPr>
                      <w:i/>
                      <w:sz w:val="26"/>
                      <w:szCs w:val="26"/>
                    </w:rPr>
                  </w:pPr>
                </w:p>
              </w:tc>
            </w:tr>
            <w:tr w:rsidR="00766048" w:rsidTr="00FD7C15">
              <w:trPr>
                <w:trHeight w:val="584"/>
              </w:trPr>
              <w:tc>
                <w:tcPr>
                  <w:tcW w:w="810" w:type="dxa"/>
                  <w:vMerge/>
                  <w:tcBorders>
                    <w:left w:val="single" w:sz="4" w:space="0" w:color="000000"/>
                    <w:bottom w:val="single" w:sz="4" w:space="0" w:color="000000"/>
                  </w:tcBorders>
                </w:tcPr>
                <w:p w:rsidR="00766048" w:rsidRDefault="00766048" w:rsidP="00FD7C15">
                  <w:pPr>
                    <w:snapToGrid w:val="0"/>
                    <w:rPr>
                      <w:sz w:val="26"/>
                      <w:szCs w:val="26"/>
                    </w:rPr>
                  </w:pPr>
                </w:p>
              </w:tc>
              <w:tc>
                <w:tcPr>
                  <w:tcW w:w="720" w:type="dxa"/>
                  <w:vMerge/>
                  <w:tcBorders>
                    <w:left w:val="single" w:sz="4" w:space="0" w:color="000000"/>
                    <w:bottom w:val="single" w:sz="4" w:space="0" w:color="000000"/>
                    <w:right w:val="single" w:sz="4" w:space="0" w:color="000000"/>
                  </w:tcBorders>
                </w:tcPr>
                <w:p w:rsidR="00766048" w:rsidRDefault="00766048" w:rsidP="00FD7C15">
                  <w:pPr>
                    <w:snapToGrid w:val="0"/>
                    <w:rPr>
                      <w:sz w:val="26"/>
                      <w:szCs w:val="26"/>
                    </w:rPr>
                  </w:pPr>
                </w:p>
              </w:tc>
              <w:tc>
                <w:tcPr>
                  <w:tcW w:w="7380" w:type="dxa"/>
                  <w:tcBorders>
                    <w:top w:val="single" w:sz="4" w:space="0" w:color="000000"/>
                    <w:left w:val="single" w:sz="4" w:space="0" w:color="000000"/>
                    <w:bottom w:val="single" w:sz="4" w:space="0" w:color="000000"/>
                  </w:tcBorders>
                </w:tcPr>
                <w:p w:rsidR="00766048" w:rsidRDefault="00766048" w:rsidP="00FD7C15">
                  <w:pPr>
                    <w:rPr>
                      <w:sz w:val="26"/>
                      <w:szCs w:val="26"/>
                      <w:lang w:val="fr-FR"/>
                    </w:rPr>
                  </w:pPr>
                  <w:r>
                    <w:rPr>
                      <w:sz w:val="26"/>
                      <w:szCs w:val="26"/>
                      <w:lang w:val="fr-FR"/>
                    </w:rPr>
                    <w:t xml:space="preserve">Vậy giá trị lớn nhất của A là 1 </w:t>
                  </w:r>
                  <w:r>
                    <w:rPr>
                      <w:sz w:val="26"/>
                      <w:szCs w:val="26"/>
                    </w:rPr>
                    <w:sym w:font="Symbol" w:char="F0DB"/>
                  </w:r>
                  <w:r>
                    <w:rPr>
                      <w:sz w:val="26"/>
                      <w:szCs w:val="26"/>
                      <w:lang w:val="fr-FR"/>
                    </w:rPr>
                    <w:t xml:space="preserve"> x = y = z = 1</w:t>
                  </w:r>
                </w:p>
              </w:tc>
              <w:tc>
                <w:tcPr>
                  <w:tcW w:w="715" w:type="dxa"/>
                  <w:tcBorders>
                    <w:top w:val="single" w:sz="4" w:space="0" w:color="000000"/>
                    <w:left w:val="single" w:sz="4" w:space="0" w:color="000000"/>
                    <w:bottom w:val="single" w:sz="4" w:space="0" w:color="000000"/>
                    <w:right w:val="single" w:sz="4" w:space="0" w:color="000000"/>
                  </w:tcBorders>
                  <w:vAlign w:val="center"/>
                </w:tcPr>
                <w:p w:rsidR="00766048" w:rsidRDefault="00766048" w:rsidP="00FD7C15">
                  <w:pPr>
                    <w:snapToGrid w:val="0"/>
                    <w:jc w:val="center"/>
                    <w:rPr>
                      <w:i/>
                      <w:sz w:val="26"/>
                      <w:szCs w:val="26"/>
                    </w:rPr>
                  </w:pPr>
                  <w:r>
                    <w:rPr>
                      <w:i/>
                      <w:sz w:val="26"/>
                      <w:szCs w:val="26"/>
                    </w:rPr>
                    <w:t>0,25</w:t>
                  </w:r>
                </w:p>
              </w:tc>
            </w:tr>
          </w:tbl>
          <w:p w:rsidR="00766048" w:rsidRDefault="00766048" w:rsidP="00766048">
            <w:pPr>
              <w:jc w:val="center"/>
            </w:pPr>
            <w:r>
              <w:t>-----------------------</w:t>
            </w:r>
          </w:p>
          <w:p w:rsidR="00766048" w:rsidRPr="00733A51" w:rsidRDefault="0076604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66048" w:rsidRDefault="00766048" w:rsidP="00733A51">
            <w:pPr>
              <w:jc w:val="center"/>
              <w:rPr>
                <w:rFonts w:ascii="Times New Roman" w:eastAsia="Times New Roman" w:hAnsi="Times New Roman" w:cs="Times New Roman"/>
                <w:b/>
                <w:color w:val="FF0000"/>
                <w:sz w:val="28"/>
                <w:szCs w:val="24"/>
                <w:lang w:val="en-US"/>
              </w:rPr>
            </w:pPr>
          </w:p>
          <w:p w:rsidR="00766048" w:rsidRDefault="00766048" w:rsidP="00733A51">
            <w:pPr>
              <w:jc w:val="center"/>
              <w:rPr>
                <w:rFonts w:ascii="Times New Roman" w:eastAsia="Times New Roman" w:hAnsi="Times New Roman" w:cs="Times New Roman"/>
                <w:b/>
                <w:color w:val="FF0000"/>
                <w:sz w:val="28"/>
                <w:szCs w:val="24"/>
                <w:lang w:val="en-US"/>
              </w:rPr>
            </w:pPr>
          </w:p>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331</w:t>
            </w:r>
          </w:p>
          <w:p w:rsidR="00766048" w:rsidRPr="00384017" w:rsidRDefault="00766048" w:rsidP="00766048">
            <w:pPr>
              <w:spacing w:before="100" w:beforeAutospacing="1" w:after="100" w:afterAutospacing="1"/>
              <w:rPr>
                <w:rFonts w:ascii="Times New Roman" w:hAnsi="Times New Roman"/>
                <w:sz w:val="24"/>
                <w:szCs w:val="24"/>
              </w:rPr>
            </w:pPr>
            <w:r w:rsidRPr="00384017">
              <w:rPr>
                <w:rFonts w:ascii="Times New Roman" w:hAnsi="Times New Roman"/>
                <w:b/>
                <w:bCs/>
                <w:sz w:val="26"/>
                <w:lang w:val="it-IT"/>
              </w:rPr>
              <w:t>ĐỀ THI VÀO 10 THAM KHẢO - ĐỀ SỐ 8</w:t>
            </w:r>
          </w:p>
          <w:p w:rsidR="00766048" w:rsidRPr="00384017" w:rsidRDefault="00766048" w:rsidP="00766048">
            <w:pPr>
              <w:spacing w:before="60" w:after="60"/>
              <w:rPr>
                <w:rFonts w:ascii="Times New Roman" w:hAnsi="Times New Roman"/>
                <w:sz w:val="24"/>
                <w:szCs w:val="24"/>
              </w:rPr>
            </w:pPr>
            <w:r w:rsidRPr="00384017">
              <w:rPr>
                <w:rFonts w:ascii="Times New Roman" w:hAnsi="Times New Roman"/>
                <w:b/>
                <w:bCs/>
                <w:sz w:val="26"/>
                <w:lang w:val="pt-BR"/>
              </w:rPr>
              <w:t>Bài 1.</w:t>
            </w:r>
            <w:r w:rsidRPr="00384017">
              <w:rPr>
                <w:rFonts w:ascii="Times New Roman" w:hAnsi="Times New Roman"/>
                <w:sz w:val="26"/>
                <w:szCs w:val="26"/>
                <w:lang w:val="pt-BR"/>
              </w:rPr>
              <w:t xml:space="preserve"> </w:t>
            </w:r>
          </w:p>
          <w:p w:rsidR="00766048" w:rsidRPr="00384017" w:rsidRDefault="00766048" w:rsidP="00766048">
            <w:pPr>
              <w:spacing w:before="60" w:after="60"/>
              <w:ind w:firstLine="720"/>
              <w:rPr>
                <w:rFonts w:ascii="Times New Roman" w:hAnsi="Times New Roman"/>
                <w:sz w:val="24"/>
                <w:szCs w:val="24"/>
              </w:rPr>
            </w:pPr>
            <w:r w:rsidRPr="00384017">
              <w:rPr>
                <w:rFonts w:ascii="Times New Roman" w:hAnsi="Times New Roman"/>
                <w:sz w:val="26"/>
                <w:szCs w:val="26"/>
                <w:lang w:val="pt-BR"/>
              </w:rPr>
              <w:t xml:space="preserve">Cho biểu thức: </w:t>
            </w:r>
            <w:r>
              <w:rPr>
                <w:rFonts w:ascii="Times New Roman" w:hAnsi="Times New Roman"/>
                <w:noProof/>
                <w:sz w:val="26"/>
                <w:szCs w:val="26"/>
                <w:lang w:val="en-US"/>
              </w:rPr>
              <w:drawing>
                <wp:inline distT="0" distB="0" distL="0" distR="0" wp14:anchorId="05AB3109" wp14:editId="1384D1F5">
                  <wp:extent cx="2724150" cy="390525"/>
                  <wp:effectExtent l="0" t="0" r="0" b="9525"/>
                  <wp:docPr id="1316" name="Picture 1316" descr="P=\dfrac{x^2-\sqrt{x}}{x+\sqrt{x}+1}-\dfrac{2x+\sqrt{x}}{\sqrt{x}}+\dfrac{2\left(x-1\right)}{\sqrt{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4" descr="P=\dfrac{x^2-\sqrt{x}}{x+\sqrt{x}+1}-\dfrac{2x+\sqrt{x}}{\sqrt{x}}+\dfrac{2\left(x-1\right)}{\sqrt{x}-1}"/>
                          <pic:cNvPicPr>
                            <a:picLocks noChangeAspect="1" noChangeArrowheads="1"/>
                          </pic:cNvPicPr>
                        </pic:nvPicPr>
                        <pic:blipFill>
                          <a:blip r:embed="rId1475">
                            <a:extLst>
                              <a:ext uri="{28A0092B-C50C-407E-A947-70E740481C1C}">
                                <a14:useLocalDpi xmlns:a14="http://schemas.microsoft.com/office/drawing/2010/main" val="0"/>
                              </a:ext>
                            </a:extLst>
                          </a:blip>
                          <a:srcRect/>
                          <a:stretch>
                            <a:fillRect/>
                          </a:stretch>
                        </pic:blipFill>
                        <pic:spPr bwMode="auto">
                          <a:xfrm>
                            <a:off x="0" y="0"/>
                            <a:ext cx="2724150" cy="390525"/>
                          </a:xfrm>
                          <a:prstGeom prst="rect">
                            <a:avLst/>
                          </a:prstGeom>
                          <a:noFill/>
                          <a:ln>
                            <a:noFill/>
                          </a:ln>
                        </pic:spPr>
                      </pic:pic>
                    </a:graphicData>
                  </a:graphic>
                </wp:inline>
              </w:drawing>
            </w:r>
          </w:p>
          <w:p w:rsidR="00766048" w:rsidRPr="00384017" w:rsidRDefault="00766048" w:rsidP="00766048">
            <w:pPr>
              <w:spacing w:before="60" w:after="60"/>
              <w:rPr>
                <w:rFonts w:ascii="Times New Roman" w:hAnsi="Times New Roman"/>
                <w:sz w:val="24"/>
                <w:szCs w:val="24"/>
              </w:rPr>
            </w:pPr>
            <w:r w:rsidRPr="00384017">
              <w:rPr>
                <w:rFonts w:ascii="Times New Roman" w:hAnsi="Times New Roman"/>
                <w:b/>
                <w:bCs/>
                <w:i/>
                <w:iCs/>
                <w:sz w:val="26"/>
                <w:lang w:val="pt-BR"/>
              </w:rPr>
              <w:t>a)</w:t>
            </w:r>
            <w:r w:rsidRPr="00384017">
              <w:rPr>
                <w:rFonts w:ascii="Times New Roman" w:hAnsi="Times New Roman"/>
                <w:sz w:val="26"/>
                <w:szCs w:val="26"/>
                <w:lang w:val="pt-BR"/>
              </w:rPr>
              <w:t xml:space="preserve"> Rút gọn P.</w:t>
            </w:r>
          </w:p>
          <w:p w:rsidR="00766048" w:rsidRPr="00384017" w:rsidRDefault="00766048" w:rsidP="00766048">
            <w:pPr>
              <w:spacing w:before="60" w:after="60"/>
              <w:rPr>
                <w:rFonts w:ascii="Times New Roman" w:hAnsi="Times New Roman"/>
                <w:sz w:val="24"/>
                <w:szCs w:val="24"/>
              </w:rPr>
            </w:pPr>
            <w:r w:rsidRPr="00384017">
              <w:rPr>
                <w:rFonts w:ascii="Times New Roman" w:hAnsi="Times New Roman"/>
                <w:b/>
                <w:bCs/>
                <w:i/>
                <w:iCs/>
                <w:sz w:val="26"/>
                <w:lang w:val="pt-BR"/>
              </w:rPr>
              <w:t>b)</w:t>
            </w:r>
            <w:r w:rsidRPr="00384017">
              <w:rPr>
                <w:rFonts w:ascii="Times New Roman" w:hAnsi="Times New Roman"/>
                <w:sz w:val="26"/>
                <w:szCs w:val="26"/>
                <w:lang w:val="pt-BR"/>
              </w:rPr>
              <w:t xml:space="preserve"> Tìm giá trị nhỏ nhất của P.</w:t>
            </w:r>
          </w:p>
          <w:p w:rsidR="00766048" w:rsidRPr="00384017" w:rsidRDefault="00766048" w:rsidP="00766048">
            <w:pPr>
              <w:spacing w:before="60" w:after="60"/>
              <w:rPr>
                <w:rFonts w:ascii="Times New Roman" w:hAnsi="Times New Roman"/>
                <w:sz w:val="24"/>
                <w:szCs w:val="24"/>
              </w:rPr>
            </w:pPr>
            <w:r w:rsidRPr="00384017">
              <w:rPr>
                <w:rFonts w:ascii="Times New Roman" w:hAnsi="Times New Roman"/>
                <w:b/>
                <w:bCs/>
                <w:i/>
                <w:iCs/>
                <w:sz w:val="26"/>
                <w:lang w:val="pt-BR"/>
              </w:rPr>
              <w:t>c)</w:t>
            </w:r>
            <w:r w:rsidRPr="00384017">
              <w:rPr>
                <w:rFonts w:ascii="Times New Roman" w:hAnsi="Times New Roman"/>
                <w:sz w:val="26"/>
                <w:szCs w:val="26"/>
                <w:lang w:val="pt-BR"/>
              </w:rPr>
              <w:t xml:space="preserve"> Tìm x để </w:t>
            </w:r>
            <w:r>
              <w:rPr>
                <w:rFonts w:ascii="Times New Roman" w:hAnsi="Times New Roman"/>
                <w:noProof/>
                <w:sz w:val="26"/>
                <w:szCs w:val="26"/>
                <w:lang w:val="en-US"/>
              </w:rPr>
              <w:drawing>
                <wp:inline distT="0" distB="0" distL="0" distR="0" wp14:anchorId="69775382" wp14:editId="21CB8236">
                  <wp:extent cx="647700" cy="342900"/>
                  <wp:effectExtent l="0" t="0" r="0" b="0"/>
                  <wp:docPr id="1315" name="Picture 1315" descr="Q=\dfrac{2\sqrt{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 descr="Q=\dfrac{2\sqrt{x}}{P}"/>
                          <pic:cNvPicPr>
                            <a:picLocks noChangeAspect="1" noChangeArrowheads="1"/>
                          </pic:cNvPicPr>
                        </pic:nvPicPr>
                        <pic:blipFill>
                          <a:blip r:embed="rId1476">
                            <a:extLst>
                              <a:ext uri="{28A0092B-C50C-407E-A947-70E740481C1C}">
                                <a14:useLocalDpi xmlns:a14="http://schemas.microsoft.com/office/drawing/2010/main" val="0"/>
                              </a:ext>
                            </a:extLst>
                          </a:blip>
                          <a:srcRect/>
                          <a:stretch>
                            <a:fillRect/>
                          </a:stretch>
                        </pic:blipFill>
                        <pic:spPr bwMode="auto">
                          <a:xfrm>
                            <a:off x="0" y="0"/>
                            <a:ext cx="647700" cy="342900"/>
                          </a:xfrm>
                          <a:prstGeom prst="rect">
                            <a:avLst/>
                          </a:prstGeom>
                          <a:noFill/>
                          <a:ln>
                            <a:noFill/>
                          </a:ln>
                        </pic:spPr>
                      </pic:pic>
                    </a:graphicData>
                  </a:graphic>
                </wp:inline>
              </w:drawing>
            </w:r>
            <w:r w:rsidRPr="00384017">
              <w:rPr>
                <w:rFonts w:ascii="Times New Roman" w:hAnsi="Times New Roman"/>
                <w:sz w:val="26"/>
                <w:szCs w:val="26"/>
                <w:lang w:val="pt-BR"/>
              </w:rPr>
              <w:t>nhận giá trị nguyên.</w:t>
            </w:r>
          </w:p>
          <w:p w:rsidR="00766048" w:rsidRPr="00384017" w:rsidRDefault="00766048" w:rsidP="00766048">
            <w:pPr>
              <w:spacing w:before="60" w:after="60"/>
              <w:rPr>
                <w:rFonts w:ascii="Times New Roman" w:hAnsi="Times New Roman"/>
                <w:sz w:val="24"/>
                <w:szCs w:val="24"/>
              </w:rPr>
            </w:pPr>
            <w:r w:rsidRPr="00384017">
              <w:rPr>
                <w:rFonts w:ascii="Times New Roman" w:hAnsi="Times New Roman"/>
                <w:b/>
                <w:bCs/>
                <w:sz w:val="26"/>
                <w:lang w:val="pt-BR"/>
              </w:rPr>
              <w:t>Bài 2.</w:t>
            </w:r>
          </w:p>
          <w:p w:rsidR="00766048" w:rsidRPr="00384017" w:rsidRDefault="00766048" w:rsidP="00766048">
            <w:pPr>
              <w:spacing w:before="60" w:after="60" w:line="288" w:lineRule="auto"/>
              <w:ind w:firstLine="720"/>
              <w:rPr>
                <w:rFonts w:ascii="Times New Roman" w:hAnsi="Times New Roman"/>
                <w:sz w:val="24"/>
                <w:szCs w:val="24"/>
              </w:rPr>
            </w:pPr>
            <w:r w:rsidRPr="00384017">
              <w:rPr>
                <w:rFonts w:ascii="Times New Roman" w:hAnsi="Times New Roman"/>
                <w:sz w:val="26"/>
                <w:szCs w:val="26"/>
                <w:lang w:val="pt-BR"/>
              </w:rPr>
              <w:t xml:space="preserve">Trong mặt phẳng tọa độ Oxy, cho parabol (P): </w:t>
            </w:r>
            <w:r>
              <w:rPr>
                <w:rFonts w:ascii="Times New Roman" w:hAnsi="Times New Roman"/>
                <w:noProof/>
                <w:sz w:val="26"/>
                <w:szCs w:val="26"/>
                <w:lang w:val="en-US"/>
              </w:rPr>
              <w:drawing>
                <wp:inline distT="0" distB="0" distL="0" distR="0" wp14:anchorId="174F1F3F" wp14:editId="516E6E41">
                  <wp:extent cx="552450" cy="161925"/>
                  <wp:effectExtent l="0" t="0" r="0" b="9525"/>
                  <wp:docPr id="1314" name="Picture 1314" descr="y=-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6" descr="y=-x^2"/>
                          <pic:cNvPicPr>
                            <a:picLocks noChangeAspect="1" noChangeArrowheads="1"/>
                          </pic:cNvPicPr>
                        </pic:nvPicPr>
                        <pic:blipFill>
                          <a:blip r:embed="rId1477">
                            <a:extLst>
                              <a:ext uri="{28A0092B-C50C-407E-A947-70E740481C1C}">
                                <a14:useLocalDpi xmlns:a14="http://schemas.microsoft.com/office/drawing/2010/main" val="0"/>
                              </a:ext>
                            </a:extLst>
                          </a:blip>
                          <a:srcRect/>
                          <a:stretch>
                            <a:fillRect/>
                          </a:stretch>
                        </pic:blipFill>
                        <pic:spPr bwMode="auto">
                          <a:xfrm>
                            <a:off x="0" y="0"/>
                            <a:ext cx="552450" cy="161925"/>
                          </a:xfrm>
                          <a:prstGeom prst="rect">
                            <a:avLst/>
                          </a:prstGeom>
                          <a:noFill/>
                          <a:ln>
                            <a:noFill/>
                          </a:ln>
                        </pic:spPr>
                      </pic:pic>
                    </a:graphicData>
                  </a:graphic>
                </wp:inline>
              </w:drawing>
            </w:r>
            <w:r w:rsidRPr="00384017">
              <w:rPr>
                <w:rFonts w:ascii="Times New Roman" w:hAnsi="Times New Roman"/>
                <w:sz w:val="26"/>
                <w:szCs w:val="26"/>
                <w:lang w:val="pt-BR"/>
              </w:rPr>
              <w:t>và đường thẳng (d) đi qua điểm I(0; – 1), có hệ số góc k.</w:t>
            </w:r>
          </w:p>
          <w:p w:rsidR="00766048" w:rsidRPr="00384017" w:rsidRDefault="00766048" w:rsidP="00766048">
            <w:pPr>
              <w:spacing w:before="60" w:after="60" w:line="288" w:lineRule="auto"/>
              <w:ind w:firstLine="720"/>
              <w:rPr>
                <w:rFonts w:ascii="Times New Roman" w:hAnsi="Times New Roman"/>
                <w:sz w:val="24"/>
                <w:szCs w:val="24"/>
              </w:rPr>
            </w:pPr>
            <w:r w:rsidRPr="00384017">
              <w:rPr>
                <w:rFonts w:ascii="Times New Roman" w:hAnsi="Times New Roman"/>
                <w:b/>
                <w:bCs/>
                <w:i/>
                <w:iCs/>
                <w:sz w:val="26"/>
              </w:rPr>
              <w:t>a)</w:t>
            </w:r>
            <w:r w:rsidRPr="00384017">
              <w:rPr>
                <w:rFonts w:ascii="Times New Roman" w:hAnsi="Times New Roman"/>
                <w:sz w:val="26"/>
                <w:szCs w:val="26"/>
              </w:rPr>
              <w:t xml:space="preserve"> Viết phương trình đường thẳng (d).</w:t>
            </w:r>
          </w:p>
          <w:p w:rsidR="00766048" w:rsidRPr="00384017" w:rsidRDefault="00766048" w:rsidP="00766048">
            <w:pPr>
              <w:spacing w:before="60" w:after="60" w:line="288" w:lineRule="auto"/>
              <w:ind w:left="980" w:hanging="260"/>
              <w:rPr>
                <w:rFonts w:ascii="Times New Roman" w:hAnsi="Times New Roman"/>
                <w:sz w:val="24"/>
                <w:szCs w:val="24"/>
              </w:rPr>
            </w:pPr>
            <w:r w:rsidRPr="00384017">
              <w:rPr>
                <w:rFonts w:ascii="Times New Roman" w:hAnsi="Times New Roman"/>
                <w:b/>
                <w:bCs/>
                <w:i/>
                <w:iCs/>
                <w:sz w:val="26"/>
              </w:rPr>
              <w:t>b)</w:t>
            </w:r>
            <w:r w:rsidRPr="00384017">
              <w:rPr>
                <w:rFonts w:ascii="Times New Roman" w:hAnsi="Times New Roman"/>
                <w:sz w:val="26"/>
                <w:szCs w:val="26"/>
              </w:rPr>
              <w:t xml:space="preserve"> Chứng minh rằng: Với mọi giá trị của k, đường thẳng (d) cắt parabol (P) tại hai điểm phân biệt A, B. Gọi </w:t>
            </w:r>
            <w:r>
              <w:rPr>
                <w:rFonts w:ascii="Times New Roman" w:hAnsi="Times New Roman"/>
                <w:noProof/>
                <w:sz w:val="26"/>
                <w:szCs w:val="26"/>
                <w:lang w:val="en-US"/>
              </w:rPr>
              <w:drawing>
                <wp:inline distT="0" distB="0" distL="0" distR="0" wp14:anchorId="1488A090" wp14:editId="58846BD5">
                  <wp:extent cx="361950" cy="95250"/>
                  <wp:effectExtent l="0" t="0" r="0" b="0"/>
                  <wp:docPr id="1313" name="Picture 1313" descr="x_1,x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descr="x_1,x_2"/>
                          <pic:cNvPicPr>
                            <a:picLocks noChangeAspect="1" noChangeArrowheads="1"/>
                          </pic:cNvPicPr>
                        </pic:nvPicPr>
                        <pic:blipFill>
                          <a:blip r:embed="rId1478">
                            <a:extLst>
                              <a:ext uri="{28A0092B-C50C-407E-A947-70E740481C1C}">
                                <a14:useLocalDpi xmlns:a14="http://schemas.microsoft.com/office/drawing/2010/main" val="0"/>
                              </a:ext>
                            </a:extLst>
                          </a:blip>
                          <a:srcRect/>
                          <a:stretch>
                            <a:fillRect/>
                          </a:stretch>
                        </pic:blipFill>
                        <pic:spPr bwMode="auto">
                          <a:xfrm>
                            <a:off x="0" y="0"/>
                            <a:ext cx="361950" cy="95250"/>
                          </a:xfrm>
                          <a:prstGeom prst="rect">
                            <a:avLst/>
                          </a:prstGeom>
                          <a:noFill/>
                          <a:ln>
                            <a:noFill/>
                          </a:ln>
                        </pic:spPr>
                      </pic:pic>
                    </a:graphicData>
                  </a:graphic>
                </wp:inline>
              </w:drawing>
            </w:r>
            <w:r w:rsidRPr="00384017">
              <w:rPr>
                <w:rFonts w:ascii="Times New Roman" w:hAnsi="Times New Roman"/>
                <w:sz w:val="26"/>
                <w:szCs w:val="26"/>
              </w:rPr>
              <w:t xml:space="preserve">là hoành độ của A và B. Chứng minh rằng: </w:t>
            </w:r>
            <w:r>
              <w:rPr>
                <w:rFonts w:ascii="Times New Roman" w:hAnsi="Times New Roman"/>
                <w:noProof/>
                <w:sz w:val="26"/>
                <w:szCs w:val="26"/>
                <w:lang w:val="en-US"/>
              </w:rPr>
              <w:drawing>
                <wp:inline distT="0" distB="0" distL="0" distR="0" wp14:anchorId="6B29BB12" wp14:editId="3AFA8292">
                  <wp:extent cx="857250" cy="161925"/>
                  <wp:effectExtent l="0" t="0" r="0" b="9525"/>
                  <wp:docPr id="1312" name="Picture 1312" descr="|x_1-x_2|\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descr="|x_1-x_2|\ge2"/>
                          <pic:cNvPicPr>
                            <a:picLocks noChangeAspect="1" noChangeArrowheads="1"/>
                          </pic:cNvPicPr>
                        </pic:nvPicPr>
                        <pic:blipFill>
                          <a:blip r:embed="rId1479">
                            <a:extLst>
                              <a:ext uri="{28A0092B-C50C-407E-A947-70E740481C1C}">
                                <a14:useLocalDpi xmlns:a14="http://schemas.microsoft.com/office/drawing/2010/main" val="0"/>
                              </a:ext>
                            </a:extLst>
                          </a:blip>
                          <a:srcRect/>
                          <a:stretch>
                            <a:fillRect/>
                          </a:stretch>
                        </pic:blipFill>
                        <pic:spPr bwMode="auto">
                          <a:xfrm>
                            <a:off x="0" y="0"/>
                            <a:ext cx="857250" cy="161925"/>
                          </a:xfrm>
                          <a:prstGeom prst="rect">
                            <a:avLst/>
                          </a:prstGeom>
                          <a:noFill/>
                          <a:ln>
                            <a:noFill/>
                          </a:ln>
                        </pic:spPr>
                      </pic:pic>
                    </a:graphicData>
                  </a:graphic>
                </wp:inline>
              </w:drawing>
            </w:r>
          </w:p>
          <w:p w:rsidR="00766048" w:rsidRPr="00384017" w:rsidRDefault="00766048" w:rsidP="00766048">
            <w:pPr>
              <w:spacing w:before="60" w:after="60"/>
              <w:rPr>
                <w:rFonts w:ascii="Times New Roman" w:hAnsi="Times New Roman"/>
                <w:sz w:val="24"/>
                <w:szCs w:val="24"/>
              </w:rPr>
            </w:pPr>
            <w:r w:rsidRPr="00384017">
              <w:rPr>
                <w:rFonts w:ascii="Times New Roman" w:hAnsi="Times New Roman"/>
                <w:b/>
                <w:bCs/>
                <w:sz w:val="26"/>
              </w:rPr>
              <w:t>Bài 3.</w:t>
            </w:r>
            <w:r w:rsidRPr="00384017">
              <w:rPr>
                <w:rFonts w:ascii="Times New Roman" w:hAnsi="Times New Roman"/>
                <w:sz w:val="26"/>
                <w:szCs w:val="26"/>
              </w:rPr>
              <w:t xml:space="preserve"> </w:t>
            </w:r>
          </w:p>
          <w:p w:rsidR="00766048" w:rsidRPr="00384017" w:rsidRDefault="00766048" w:rsidP="00766048">
            <w:pPr>
              <w:spacing w:before="60" w:after="60" w:line="288" w:lineRule="auto"/>
              <w:ind w:firstLine="720"/>
              <w:rPr>
                <w:rFonts w:ascii="Times New Roman" w:hAnsi="Times New Roman"/>
                <w:sz w:val="24"/>
                <w:szCs w:val="24"/>
              </w:rPr>
            </w:pPr>
            <w:r w:rsidRPr="00384017">
              <w:rPr>
                <w:rFonts w:ascii="Times New Roman" w:hAnsi="Times New Roman"/>
                <w:sz w:val="26"/>
                <w:szCs w:val="26"/>
              </w:rPr>
              <w:t>Hai bến sông A và B cách nhau 126 km. Một tàu thuỷ khởi hành từ A xuôi dòng về B. Cùng lúc đó có một đám bèo trôi tự do theo cùng chiều với tàu. Khi tàu đến B liền quay ngay về và khi còn cách A một khoảng 28 km thì gặp lại đám bèo trên. Tính vận tốc riêng của tàu thuỷ và vận tốc của dòng nước, biết rằng vận tốc của tàu thuỷ lớn hơn vận tốc của dòng nước 14km/h.</w:t>
            </w:r>
          </w:p>
          <w:p w:rsidR="00766048" w:rsidRPr="00384017" w:rsidRDefault="00766048" w:rsidP="00766048">
            <w:pPr>
              <w:spacing w:before="60" w:after="60"/>
              <w:rPr>
                <w:rFonts w:ascii="Times New Roman" w:hAnsi="Times New Roman"/>
                <w:sz w:val="24"/>
                <w:szCs w:val="24"/>
              </w:rPr>
            </w:pPr>
            <w:r w:rsidRPr="00384017">
              <w:rPr>
                <w:rFonts w:ascii="Times New Roman" w:hAnsi="Times New Roman"/>
                <w:b/>
                <w:bCs/>
                <w:sz w:val="26"/>
              </w:rPr>
              <w:t>Bài 4.</w:t>
            </w:r>
          </w:p>
          <w:p w:rsidR="00766048" w:rsidRPr="00384017" w:rsidRDefault="00766048" w:rsidP="00766048">
            <w:pPr>
              <w:spacing w:before="60" w:after="60" w:line="288" w:lineRule="auto"/>
              <w:ind w:firstLine="720"/>
              <w:rPr>
                <w:rFonts w:ascii="Times New Roman" w:hAnsi="Times New Roman"/>
                <w:sz w:val="24"/>
                <w:szCs w:val="24"/>
              </w:rPr>
            </w:pPr>
            <w:r w:rsidRPr="00384017">
              <w:rPr>
                <w:rFonts w:ascii="Times New Roman" w:hAnsi="Times New Roman"/>
                <w:sz w:val="26"/>
                <w:szCs w:val="26"/>
              </w:rPr>
              <w:t xml:space="preserve">Cho </w:t>
            </w:r>
            <w:r>
              <w:rPr>
                <w:rFonts w:ascii="Times New Roman" w:hAnsi="Times New Roman"/>
                <w:noProof/>
                <w:sz w:val="26"/>
                <w:szCs w:val="26"/>
                <w:lang w:val="en-US"/>
              </w:rPr>
              <w:drawing>
                <wp:inline distT="0" distB="0" distL="0" distR="0" wp14:anchorId="376FFD92" wp14:editId="5E5F9E68">
                  <wp:extent cx="504825" cy="104775"/>
                  <wp:effectExtent l="0" t="0" r="9525" b="9525"/>
                  <wp:docPr id="1311" name="Picture 1311" descr="\bigtriangleup 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9" descr="\bigtriangleup ABC"/>
                          <pic:cNvPicPr>
                            <a:picLocks noChangeAspect="1" noChangeArrowheads="1"/>
                          </pic:cNvPicPr>
                        </pic:nvPicPr>
                        <pic:blipFill>
                          <a:blip r:embed="rId1480">
                            <a:extLst>
                              <a:ext uri="{28A0092B-C50C-407E-A947-70E740481C1C}">
                                <a14:useLocalDpi xmlns:a14="http://schemas.microsoft.com/office/drawing/2010/main" val="0"/>
                              </a:ext>
                            </a:extLst>
                          </a:blip>
                          <a:srcRect/>
                          <a:stretch>
                            <a:fillRect/>
                          </a:stretch>
                        </pic:blipFill>
                        <pic:spPr bwMode="auto">
                          <a:xfrm>
                            <a:off x="0" y="0"/>
                            <a:ext cx="504825" cy="104775"/>
                          </a:xfrm>
                          <a:prstGeom prst="rect">
                            <a:avLst/>
                          </a:prstGeom>
                          <a:noFill/>
                          <a:ln>
                            <a:noFill/>
                          </a:ln>
                        </pic:spPr>
                      </pic:pic>
                    </a:graphicData>
                  </a:graphic>
                </wp:inline>
              </w:drawing>
            </w:r>
            <w:r w:rsidRPr="00384017">
              <w:rPr>
                <w:rFonts w:ascii="Times New Roman" w:hAnsi="Times New Roman"/>
                <w:sz w:val="26"/>
                <w:szCs w:val="26"/>
              </w:rPr>
              <w:t xml:space="preserve">nhọn, trực tâm H. Vẽ hình bình hành BHCE và D là điểm đối xứng của H qua BC. Gọi O là tâm đường tròn ngoại tiếp </w:t>
            </w:r>
            <w:r>
              <w:rPr>
                <w:rFonts w:ascii="Times New Roman" w:hAnsi="Times New Roman"/>
                <w:noProof/>
                <w:sz w:val="26"/>
                <w:szCs w:val="26"/>
                <w:lang w:val="en-US"/>
              </w:rPr>
              <w:drawing>
                <wp:inline distT="0" distB="0" distL="0" distR="0" wp14:anchorId="154CE9DB" wp14:editId="42B42384">
                  <wp:extent cx="504825" cy="104775"/>
                  <wp:effectExtent l="0" t="0" r="9525" b="9525"/>
                  <wp:docPr id="1310" name="Picture 1310" descr="\bigtriangleup 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descr="\bigtriangleup ABC"/>
                          <pic:cNvPicPr>
                            <a:picLocks noChangeAspect="1" noChangeArrowheads="1"/>
                          </pic:cNvPicPr>
                        </pic:nvPicPr>
                        <pic:blipFill>
                          <a:blip r:embed="rId1480">
                            <a:extLst>
                              <a:ext uri="{28A0092B-C50C-407E-A947-70E740481C1C}">
                                <a14:useLocalDpi xmlns:a14="http://schemas.microsoft.com/office/drawing/2010/main" val="0"/>
                              </a:ext>
                            </a:extLst>
                          </a:blip>
                          <a:srcRect/>
                          <a:stretch>
                            <a:fillRect/>
                          </a:stretch>
                        </pic:blipFill>
                        <pic:spPr bwMode="auto">
                          <a:xfrm>
                            <a:off x="0" y="0"/>
                            <a:ext cx="504825" cy="104775"/>
                          </a:xfrm>
                          <a:prstGeom prst="rect">
                            <a:avLst/>
                          </a:prstGeom>
                          <a:noFill/>
                          <a:ln>
                            <a:noFill/>
                          </a:ln>
                        </pic:spPr>
                      </pic:pic>
                    </a:graphicData>
                  </a:graphic>
                </wp:inline>
              </w:drawing>
            </w:r>
          </w:p>
          <w:p w:rsidR="00766048" w:rsidRPr="00384017" w:rsidRDefault="00766048" w:rsidP="00766048">
            <w:pPr>
              <w:spacing w:before="60" w:after="60"/>
              <w:rPr>
                <w:rFonts w:ascii="Times New Roman" w:hAnsi="Times New Roman"/>
                <w:sz w:val="24"/>
                <w:szCs w:val="24"/>
              </w:rPr>
            </w:pPr>
            <w:r w:rsidRPr="00384017">
              <w:rPr>
                <w:rFonts w:ascii="Times New Roman" w:hAnsi="Times New Roman"/>
                <w:b/>
                <w:bCs/>
                <w:i/>
                <w:iCs/>
                <w:sz w:val="26"/>
              </w:rPr>
              <w:t>a)</w:t>
            </w:r>
            <w:r w:rsidRPr="00384017">
              <w:rPr>
                <w:rFonts w:ascii="Times New Roman" w:hAnsi="Times New Roman"/>
                <w:sz w:val="26"/>
                <w:szCs w:val="26"/>
              </w:rPr>
              <w:t xml:space="preserve"> Chứng minh rằng: 5 điểm A, B, D, E, C cùng thuộc một đường tròn.</w:t>
            </w:r>
          </w:p>
          <w:p w:rsidR="00766048" w:rsidRPr="00384017" w:rsidRDefault="00766048" w:rsidP="00766048">
            <w:pPr>
              <w:spacing w:before="60" w:after="60"/>
              <w:ind w:left="980" w:hanging="260"/>
              <w:rPr>
                <w:rFonts w:ascii="Times New Roman" w:hAnsi="Times New Roman"/>
                <w:sz w:val="24"/>
                <w:szCs w:val="24"/>
              </w:rPr>
            </w:pPr>
            <w:r w:rsidRPr="00384017">
              <w:rPr>
                <w:rFonts w:ascii="Times New Roman" w:hAnsi="Times New Roman"/>
                <w:b/>
                <w:bCs/>
                <w:i/>
                <w:iCs/>
                <w:sz w:val="26"/>
              </w:rPr>
              <w:t>b)</w:t>
            </w:r>
            <w:r w:rsidRPr="00384017">
              <w:rPr>
                <w:rFonts w:ascii="Times New Roman" w:hAnsi="Times New Roman"/>
                <w:sz w:val="26"/>
                <w:szCs w:val="26"/>
              </w:rPr>
              <w:t xml:space="preserve"> Gọi I là trung điểm của BC và F là giao điểm của BE và CD. Chứng minh rằng: 3 điểm O, I, F thẳng hàng.</w:t>
            </w:r>
          </w:p>
          <w:p w:rsidR="00766048" w:rsidRPr="00384017" w:rsidRDefault="00766048" w:rsidP="00766048">
            <w:pPr>
              <w:spacing w:before="60" w:after="60"/>
              <w:ind w:left="980" w:hanging="260"/>
              <w:rPr>
                <w:rFonts w:ascii="Times New Roman" w:hAnsi="Times New Roman"/>
                <w:sz w:val="24"/>
                <w:szCs w:val="24"/>
              </w:rPr>
            </w:pPr>
            <w:r w:rsidRPr="00384017">
              <w:rPr>
                <w:rFonts w:ascii="Times New Roman" w:hAnsi="Times New Roman"/>
                <w:b/>
                <w:bCs/>
                <w:i/>
                <w:iCs/>
                <w:sz w:val="26"/>
                <w:lang w:val="it-IT"/>
              </w:rPr>
              <w:t>c)</w:t>
            </w:r>
            <w:r w:rsidRPr="00384017">
              <w:rPr>
                <w:rFonts w:ascii="Times New Roman" w:hAnsi="Times New Roman"/>
                <w:sz w:val="26"/>
                <w:szCs w:val="26"/>
                <w:lang w:val="it-IT"/>
              </w:rPr>
              <w:t xml:space="preserve"> Gọi G là giao điểm của HO và AI. Chứng minh rằng: G là trọng tâm của </w:t>
            </w:r>
            <w:r>
              <w:rPr>
                <w:rFonts w:ascii="Times New Roman" w:hAnsi="Times New Roman"/>
                <w:noProof/>
                <w:sz w:val="26"/>
                <w:szCs w:val="26"/>
                <w:lang w:val="en-US"/>
              </w:rPr>
              <w:drawing>
                <wp:inline distT="0" distB="0" distL="0" distR="0" wp14:anchorId="13C35832" wp14:editId="481B3674">
                  <wp:extent cx="504825" cy="104775"/>
                  <wp:effectExtent l="0" t="0" r="9525" b="9525"/>
                  <wp:docPr id="1309" name="Picture 1309" descr="\bigtriangleup 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descr="\bigtriangleup ABC"/>
                          <pic:cNvPicPr>
                            <a:picLocks noChangeAspect="1" noChangeArrowheads="1"/>
                          </pic:cNvPicPr>
                        </pic:nvPicPr>
                        <pic:blipFill>
                          <a:blip r:embed="rId1480">
                            <a:extLst>
                              <a:ext uri="{28A0092B-C50C-407E-A947-70E740481C1C}">
                                <a14:useLocalDpi xmlns:a14="http://schemas.microsoft.com/office/drawing/2010/main" val="0"/>
                              </a:ext>
                            </a:extLst>
                          </a:blip>
                          <a:srcRect/>
                          <a:stretch>
                            <a:fillRect/>
                          </a:stretch>
                        </pic:blipFill>
                        <pic:spPr bwMode="auto">
                          <a:xfrm>
                            <a:off x="0" y="0"/>
                            <a:ext cx="504825" cy="104775"/>
                          </a:xfrm>
                          <a:prstGeom prst="rect">
                            <a:avLst/>
                          </a:prstGeom>
                          <a:noFill/>
                          <a:ln>
                            <a:noFill/>
                          </a:ln>
                        </pic:spPr>
                      </pic:pic>
                    </a:graphicData>
                  </a:graphic>
                </wp:inline>
              </w:drawing>
            </w:r>
            <w:r w:rsidRPr="00384017">
              <w:rPr>
                <w:rFonts w:ascii="Times New Roman" w:hAnsi="Times New Roman"/>
                <w:sz w:val="26"/>
                <w:szCs w:val="26"/>
                <w:lang w:val="it-IT"/>
              </w:rPr>
              <w:t>.</w:t>
            </w:r>
          </w:p>
          <w:p w:rsidR="00766048" w:rsidRPr="00384017" w:rsidRDefault="00766048" w:rsidP="00766048">
            <w:pPr>
              <w:spacing w:before="60" w:after="60"/>
              <w:ind w:left="980" w:hanging="260"/>
              <w:rPr>
                <w:rFonts w:ascii="Times New Roman" w:hAnsi="Times New Roman"/>
                <w:sz w:val="24"/>
                <w:szCs w:val="24"/>
              </w:rPr>
            </w:pPr>
            <w:r w:rsidRPr="00384017">
              <w:rPr>
                <w:rFonts w:ascii="Times New Roman" w:hAnsi="Times New Roman"/>
                <w:b/>
                <w:bCs/>
                <w:i/>
                <w:iCs/>
                <w:sz w:val="26"/>
                <w:lang w:val="it-IT"/>
              </w:rPr>
              <w:t>d)</w:t>
            </w:r>
            <w:r w:rsidRPr="00384017">
              <w:rPr>
                <w:rFonts w:ascii="Times New Roman" w:hAnsi="Times New Roman"/>
                <w:sz w:val="26"/>
                <w:szCs w:val="26"/>
                <w:lang w:val="it-IT"/>
              </w:rPr>
              <w:t xml:space="preserve"> Giả sử OH // BC, hãy tìm hệ thức liên hệ giữa cotgB và cotgC của </w:t>
            </w:r>
            <w:r>
              <w:rPr>
                <w:rFonts w:ascii="Times New Roman" w:hAnsi="Times New Roman"/>
                <w:noProof/>
                <w:sz w:val="26"/>
                <w:szCs w:val="26"/>
                <w:lang w:val="en-US"/>
              </w:rPr>
              <w:drawing>
                <wp:inline distT="0" distB="0" distL="0" distR="0" wp14:anchorId="5704D422" wp14:editId="6F4B0DF1">
                  <wp:extent cx="504825" cy="104775"/>
                  <wp:effectExtent l="0" t="0" r="9525" b="9525"/>
                  <wp:docPr id="1308" name="Picture 1308" descr="\bigtriangleup 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2" descr="\bigtriangleup ABC"/>
                          <pic:cNvPicPr>
                            <a:picLocks noChangeAspect="1" noChangeArrowheads="1"/>
                          </pic:cNvPicPr>
                        </pic:nvPicPr>
                        <pic:blipFill>
                          <a:blip r:embed="rId1480">
                            <a:extLst>
                              <a:ext uri="{28A0092B-C50C-407E-A947-70E740481C1C}">
                                <a14:useLocalDpi xmlns:a14="http://schemas.microsoft.com/office/drawing/2010/main" val="0"/>
                              </a:ext>
                            </a:extLst>
                          </a:blip>
                          <a:srcRect/>
                          <a:stretch>
                            <a:fillRect/>
                          </a:stretch>
                        </pic:blipFill>
                        <pic:spPr bwMode="auto">
                          <a:xfrm>
                            <a:off x="0" y="0"/>
                            <a:ext cx="504825" cy="104775"/>
                          </a:xfrm>
                          <a:prstGeom prst="rect">
                            <a:avLst/>
                          </a:prstGeom>
                          <a:noFill/>
                          <a:ln>
                            <a:noFill/>
                          </a:ln>
                        </pic:spPr>
                      </pic:pic>
                    </a:graphicData>
                  </a:graphic>
                </wp:inline>
              </w:drawing>
            </w:r>
            <w:r w:rsidRPr="00384017">
              <w:rPr>
                <w:rFonts w:ascii="Times New Roman" w:hAnsi="Times New Roman"/>
                <w:sz w:val="26"/>
                <w:szCs w:val="26"/>
                <w:lang w:val="it-IT"/>
              </w:rPr>
              <w:t>.</w:t>
            </w:r>
          </w:p>
          <w:p w:rsidR="00766048" w:rsidRPr="00384017" w:rsidRDefault="00766048" w:rsidP="00766048">
            <w:pPr>
              <w:spacing w:before="60" w:after="60"/>
              <w:rPr>
                <w:rFonts w:ascii="Times New Roman" w:hAnsi="Times New Roman"/>
                <w:sz w:val="24"/>
                <w:szCs w:val="24"/>
              </w:rPr>
            </w:pPr>
            <w:r w:rsidRPr="00384017">
              <w:rPr>
                <w:rFonts w:ascii="Times New Roman" w:hAnsi="Times New Roman"/>
                <w:b/>
                <w:bCs/>
                <w:sz w:val="26"/>
                <w:lang w:val="it-IT"/>
              </w:rPr>
              <w:t>Bài 5.</w:t>
            </w:r>
          </w:p>
          <w:p w:rsidR="00766048" w:rsidRPr="00384017" w:rsidRDefault="00766048" w:rsidP="00766048">
            <w:pPr>
              <w:spacing w:before="60" w:after="60"/>
              <w:rPr>
                <w:rFonts w:ascii="Times New Roman" w:hAnsi="Times New Roman"/>
                <w:sz w:val="24"/>
                <w:szCs w:val="24"/>
              </w:rPr>
            </w:pPr>
            <w:r w:rsidRPr="00384017">
              <w:rPr>
                <w:rFonts w:ascii="Times New Roman" w:hAnsi="Times New Roman"/>
                <w:sz w:val="26"/>
                <w:szCs w:val="26"/>
                <w:lang w:val="it-IT"/>
              </w:rPr>
              <w:t xml:space="preserve">Tìm cặp số (a; b) thỏa mãn đẳng thức: </w:t>
            </w:r>
            <w:r>
              <w:rPr>
                <w:rFonts w:ascii="Times New Roman" w:hAnsi="Times New Roman"/>
                <w:noProof/>
                <w:sz w:val="26"/>
                <w:szCs w:val="26"/>
                <w:lang w:val="en-US"/>
              </w:rPr>
              <w:drawing>
                <wp:inline distT="0" distB="0" distL="0" distR="0" wp14:anchorId="2D62BE7A" wp14:editId="403225C3">
                  <wp:extent cx="1552575" cy="161925"/>
                  <wp:effectExtent l="0" t="0" r="9525" b="9525"/>
                  <wp:docPr id="1307" name="Picture 1307" descr="\sqrt{a-1}b^2=b-\sqrt{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3" descr="\sqrt{a-1}b^2=b-\sqrt{a-1}"/>
                          <pic:cNvPicPr>
                            <a:picLocks noChangeAspect="1" noChangeArrowheads="1"/>
                          </pic:cNvPicPr>
                        </pic:nvPicPr>
                        <pic:blipFill>
                          <a:blip r:embed="rId1481">
                            <a:extLst>
                              <a:ext uri="{28A0092B-C50C-407E-A947-70E740481C1C}">
                                <a14:useLocalDpi xmlns:a14="http://schemas.microsoft.com/office/drawing/2010/main" val="0"/>
                              </a:ext>
                            </a:extLst>
                          </a:blip>
                          <a:srcRect/>
                          <a:stretch>
                            <a:fillRect/>
                          </a:stretch>
                        </pic:blipFill>
                        <pic:spPr bwMode="auto">
                          <a:xfrm>
                            <a:off x="0" y="0"/>
                            <a:ext cx="1552575" cy="161925"/>
                          </a:xfrm>
                          <a:prstGeom prst="rect">
                            <a:avLst/>
                          </a:prstGeom>
                          <a:noFill/>
                          <a:ln>
                            <a:noFill/>
                          </a:ln>
                        </pic:spPr>
                      </pic:pic>
                    </a:graphicData>
                  </a:graphic>
                </wp:inline>
              </w:drawing>
            </w:r>
            <w:r w:rsidRPr="00384017">
              <w:rPr>
                <w:rFonts w:ascii="Times New Roman" w:hAnsi="Times New Roman"/>
                <w:sz w:val="26"/>
                <w:szCs w:val="26"/>
                <w:lang w:val="it-IT"/>
              </w:rPr>
              <w:t>sao cho a đạt GTLN.</w:t>
            </w:r>
          </w:p>
          <w:p w:rsidR="00766048" w:rsidRDefault="00766048" w:rsidP="00766048"/>
          <w:p w:rsidR="00766048" w:rsidRDefault="00766048" w:rsidP="00733A51">
            <w:pPr>
              <w:jc w:val="center"/>
              <w:rPr>
                <w:rFonts w:ascii="Times New Roman" w:eastAsia="Times New Roman" w:hAnsi="Times New Roman" w:cs="Times New Roman"/>
                <w:b/>
                <w:color w:val="FF0000"/>
                <w:sz w:val="28"/>
                <w:szCs w:val="24"/>
                <w:lang w:val="en-US"/>
              </w:rPr>
            </w:pPr>
          </w:p>
          <w:p w:rsidR="00766048" w:rsidRPr="00733A51" w:rsidRDefault="0076604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332</w:t>
            </w:r>
          </w:p>
          <w:p w:rsidR="00766048" w:rsidRDefault="00766048" w:rsidP="00766048">
            <w:pPr>
              <w:jc w:val="center"/>
              <w:rPr>
                <w:b/>
              </w:rPr>
            </w:pPr>
            <w:r>
              <w:rPr>
                <w:b/>
              </w:rPr>
              <w:t>ĐỀ THI VÀO 10</w:t>
            </w:r>
          </w:p>
          <w:p w:rsidR="00766048" w:rsidRPr="00104769" w:rsidRDefault="00766048" w:rsidP="00766048">
            <w:pPr>
              <w:jc w:val="both"/>
              <w:rPr>
                <w:i/>
              </w:rPr>
            </w:pPr>
            <w:r w:rsidRPr="00104769">
              <w:rPr>
                <w:b/>
              </w:rPr>
              <w:t>Bài 1</w:t>
            </w:r>
            <w:r w:rsidRPr="00104769">
              <w:t xml:space="preserve"> </w:t>
            </w:r>
            <w:r w:rsidRPr="005D3984">
              <w:rPr>
                <w:b/>
                <w:i/>
              </w:rPr>
              <w:t>(1,5 điểm)</w:t>
            </w:r>
          </w:p>
          <w:p w:rsidR="00766048" w:rsidRPr="00104769" w:rsidRDefault="00766048" w:rsidP="00766048">
            <w:pPr>
              <w:spacing w:before="60"/>
              <w:jc w:val="both"/>
            </w:pPr>
            <w:r>
              <w:tab/>
              <w:t>a)</w:t>
            </w:r>
            <w:r w:rsidRPr="00104769">
              <w:t xml:space="preserve"> </w:t>
            </w:r>
            <w:r>
              <w:t xml:space="preserve">So sánh hai số: </w:t>
            </w:r>
            <w:r w:rsidRPr="003E7219">
              <w:rPr>
                <w:position w:val="-8"/>
              </w:rPr>
              <w:object w:dxaOrig="480" w:dyaOrig="360">
                <v:shape id="_x0000_i1798" type="#_x0000_t75" style="width:25.8pt;height:19pt" o:ole="">
                  <v:imagedata r:id="rId1482" o:title=""/>
                </v:shape>
                <o:OLEObject Type="Embed" ProgID="Equation.DSMT4" ShapeID="_x0000_i1798" DrawAspect="Content" ObjectID="_1586752387" r:id="rId1483"/>
              </w:object>
            </w:r>
            <w:r>
              <w:t xml:space="preserve">và </w:t>
            </w:r>
            <w:r w:rsidRPr="003E7219">
              <w:rPr>
                <w:position w:val="-8"/>
              </w:rPr>
              <w:object w:dxaOrig="480" w:dyaOrig="360">
                <v:shape id="_x0000_i1799" type="#_x0000_t75" style="width:23.75pt;height:18.35pt" o:ole="">
                  <v:imagedata r:id="rId1484" o:title=""/>
                </v:shape>
                <o:OLEObject Type="Embed" ProgID="Equation.DSMT4" ShapeID="_x0000_i1799" DrawAspect="Content" ObjectID="_1586752388" r:id="rId1485"/>
              </w:object>
            </w:r>
          </w:p>
          <w:p w:rsidR="00766048" w:rsidRPr="00104769" w:rsidRDefault="00766048" w:rsidP="00766048">
            <w:pPr>
              <w:spacing w:before="60"/>
              <w:jc w:val="both"/>
            </w:pPr>
            <w:r>
              <w:tab/>
              <w:t>b) Rút gọn biểu thức</w:t>
            </w:r>
            <w:r w:rsidRPr="00104769">
              <w:t xml:space="preserve">: </w:t>
            </w:r>
            <w:r w:rsidRPr="00104769">
              <w:rPr>
                <w:position w:val="-32"/>
              </w:rPr>
              <w:object w:dxaOrig="1960" w:dyaOrig="760">
                <v:shape id="_x0000_i1800" type="#_x0000_t75" style="width:103.3pt;height:40.1pt" o:ole="">
                  <v:imagedata r:id="rId1486" o:title=""/>
                </v:shape>
                <o:OLEObject Type="Embed" ProgID="Equation.DSMT4" ShapeID="_x0000_i1800" DrawAspect="Content" ObjectID="_1586752389" r:id="rId1487"/>
              </w:object>
            </w:r>
          </w:p>
          <w:p w:rsidR="00766048" w:rsidRPr="00104769" w:rsidRDefault="00766048" w:rsidP="00766048">
            <w:pPr>
              <w:spacing w:before="120"/>
              <w:jc w:val="both"/>
              <w:rPr>
                <w:i/>
              </w:rPr>
            </w:pPr>
            <w:r w:rsidRPr="00104769">
              <w:rPr>
                <w:b/>
              </w:rPr>
              <w:t>Bài 2</w:t>
            </w:r>
            <w:r w:rsidRPr="00104769">
              <w:t xml:space="preserve"> </w:t>
            </w:r>
            <w:r w:rsidRPr="005D3984">
              <w:rPr>
                <w:b/>
                <w:i/>
              </w:rPr>
              <w:t>(2,0 điểm)</w:t>
            </w:r>
          </w:p>
          <w:p w:rsidR="00766048" w:rsidRPr="00104769" w:rsidRDefault="00766048" w:rsidP="00766048">
            <w:pPr>
              <w:rPr>
                <w:i/>
              </w:rPr>
            </w:pPr>
            <w:r w:rsidRPr="00104769">
              <w:tab/>
              <w:t xml:space="preserve">Cho hệ phương trình: </w:t>
            </w:r>
            <w:r w:rsidRPr="00EA49A7">
              <w:rPr>
                <w:position w:val="-32"/>
              </w:rPr>
              <w:object w:dxaOrig="1760" w:dyaOrig="780">
                <v:shape id="_x0000_i1801" type="#_x0000_t75" style="width:87.55pt;height:38.7pt" o:ole="">
                  <v:imagedata r:id="rId1488" o:title=""/>
                </v:shape>
                <o:OLEObject Type="Embed" ProgID="Equation.DSMT4" ShapeID="_x0000_i1801" DrawAspect="Content" ObjectID="_1586752390" r:id="rId1489"/>
              </w:object>
            </w:r>
            <w:r w:rsidRPr="00104769">
              <w:t xml:space="preserve"> </w:t>
            </w:r>
            <w:r>
              <w:t xml:space="preserve">       </w:t>
            </w:r>
            <w:r w:rsidRPr="00104769">
              <w:rPr>
                <w:i/>
              </w:rPr>
              <w:t>( m là tham số)</w:t>
            </w:r>
          </w:p>
          <w:p w:rsidR="00766048" w:rsidRPr="00104769" w:rsidRDefault="00766048" w:rsidP="00766048">
            <w:r w:rsidRPr="00104769">
              <w:tab/>
              <w:t>a) Giải hệ phương trình với</w:t>
            </w:r>
            <w:r>
              <w:t xml:space="preserve"> </w:t>
            </w:r>
            <w:r w:rsidRPr="008E7B4F">
              <w:rPr>
                <w:position w:val="-6"/>
              </w:rPr>
              <w:object w:dxaOrig="540" w:dyaOrig="279">
                <v:shape id="_x0000_i1802" type="#_x0000_t75" style="width:27.15pt;height:14.25pt" o:ole="">
                  <v:imagedata r:id="rId1490" o:title=""/>
                </v:shape>
                <o:OLEObject Type="Embed" ProgID="Equation.DSMT4" ShapeID="_x0000_i1802" DrawAspect="Content" ObjectID="_1586752391" r:id="rId1491"/>
              </w:object>
            </w:r>
          </w:p>
          <w:p w:rsidR="00766048" w:rsidRPr="00104769" w:rsidRDefault="00766048" w:rsidP="00766048">
            <w:r w:rsidRPr="00104769">
              <w:tab/>
              <w:t xml:space="preserve">b) Tìm </w:t>
            </w:r>
            <w:r w:rsidRPr="00171E45">
              <w:rPr>
                <w:i/>
              </w:rPr>
              <w:t>m</w:t>
            </w:r>
            <w:r w:rsidRPr="00104769">
              <w:t xml:space="preserve"> </w:t>
            </w:r>
            <w:r>
              <w:t xml:space="preserve">để hệ phương trình có nghiệm </w:t>
            </w:r>
            <w:r w:rsidRPr="00E408F0">
              <w:rPr>
                <w:position w:val="-14"/>
              </w:rPr>
              <w:object w:dxaOrig="639" w:dyaOrig="400">
                <v:shape id="_x0000_i1803" type="#_x0000_t75" style="width:31.9pt;height:19.7pt" o:ole="">
                  <v:imagedata r:id="rId1492" o:title=""/>
                </v:shape>
                <o:OLEObject Type="Embed" ProgID="Equation.DSMT4" ShapeID="_x0000_i1803" DrawAspect="Content" ObjectID="_1586752392" r:id="rId1493"/>
              </w:object>
            </w:r>
            <w:r w:rsidRPr="00104769">
              <w:t xml:space="preserve"> thỏa mãn:</w:t>
            </w:r>
            <w:r>
              <w:t xml:space="preserve"> </w:t>
            </w:r>
            <w:r w:rsidRPr="00104769">
              <w:rPr>
                <w:position w:val="-10"/>
              </w:rPr>
              <w:object w:dxaOrig="1180" w:dyaOrig="360">
                <v:shape id="_x0000_i1804" type="#_x0000_t75" style="width:61.1pt;height:19pt" o:ole="">
                  <v:imagedata r:id="rId1494" o:title=""/>
                </v:shape>
                <o:OLEObject Type="Embed" ProgID="Equation.DSMT4" ShapeID="_x0000_i1804" DrawAspect="Content" ObjectID="_1586752393" r:id="rId1495"/>
              </w:object>
            </w:r>
            <w:r w:rsidRPr="00104769">
              <w:t>.</w:t>
            </w:r>
          </w:p>
          <w:p w:rsidR="00766048" w:rsidRPr="005D3984" w:rsidRDefault="00766048" w:rsidP="00766048">
            <w:pPr>
              <w:spacing w:before="120"/>
              <w:jc w:val="both"/>
              <w:rPr>
                <w:b/>
              </w:rPr>
            </w:pPr>
            <w:r w:rsidRPr="005D3984">
              <w:rPr>
                <w:b/>
              </w:rPr>
              <w:t xml:space="preserve">Bài 3 </w:t>
            </w:r>
            <w:r w:rsidRPr="005D3984">
              <w:rPr>
                <w:b/>
                <w:i/>
              </w:rPr>
              <w:t>(2,0 điểm)</w:t>
            </w:r>
          </w:p>
          <w:p w:rsidR="00766048" w:rsidRDefault="00766048" w:rsidP="00766048">
            <w:pPr>
              <w:spacing w:before="60"/>
              <w:jc w:val="both"/>
              <w:rPr>
                <w:i/>
              </w:rPr>
            </w:pPr>
            <w:r>
              <w:rPr>
                <w:i/>
              </w:rPr>
              <w:tab/>
            </w:r>
            <w:r w:rsidRPr="0067119E">
              <w:rPr>
                <w:i/>
              </w:rPr>
              <w:t>Giải bài toán sau bằng cách lập phương trình hoặc hệ phương trình:</w:t>
            </w:r>
          </w:p>
          <w:p w:rsidR="00766048" w:rsidRPr="00AC073F" w:rsidRDefault="00766048" w:rsidP="00766048">
            <w:pPr>
              <w:spacing w:before="60"/>
              <w:jc w:val="both"/>
            </w:pPr>
            <w:r>
              <w:rPr>
                <w:i/>
              </w:rPr>
              <w:tab/>
            </w:r>
            <w:r>
              <w:t>Một người đi xe đạp từ A đến B cách nhau 24 km. Khi đi từ B trở về A người đó tăng vận tốc thêm 4 km/h so với lúc đi, vì vậy thời gian về ít hơn thời gian đi 30 phút. Tính vận tốc của xe đạp khi đi từ A đến B.</w:t>
            </w:r>
          </w:p>
          <w:p w:rsidR="00766048" w:rsidRPr="005D3984" w:rsidRDefault="00766048" w:rsidP="00766048">
            <w:pPr>
              <w:spacing w:before="120"/>
              <w:jc w:val="both"/>
              <w:rPr>
                <w:b/>
                <w:i/>
              </w:rPr>
            </w:pPr>
            <w:r w:rsidRPr="005D3984">
              <w:rPr>
                <w:b/>
              </w:rPr>
              <w:t xml:space="preserve">Bài 4 </w:t>
            </w:r>
            <w:r w:rsidRPr="005D3984">
              <w:rPr>
                <w:b/>
                <w:i/>
              </w:rPr>
              <w:t>(3,5 điểm)</w:t>
            </w:r>
          </w:p>
          <w:p w:rsidR="00766048" w:rsidRPr="00104769" w:rsidRDefault="00766048" w:rsidP="00766048">
            <w:pPr>
              <w:jc w:val="both"/>
            </w:pPr>
            <w:r w:rsidRPr="00104769">
              <w:rPr>
                <w:i/>
              </w:rPr>
              <w:tab/>
            </w:r>
            <w:r>
              <w:t>Cho đường tròn (O; R), dây cung BC cố định (BC &lt; 2R) và đ</w:t>
            </w:r>
            <w:r w:rsidRPr="00104769">
              <w:t>iểm A di động trên cung lớn BC</w:t>
            </w:r>
            <w:r>
              <w:t xml:space="preserve"> </w:t>
            </w:r>
            <w:r w:rsidRPr="00104769">
              <w:t>sao cho tam giác ABC có ba góc nhọn. Các đường cao BD và CE của tam giác</w:t>
            </w:r>
            <w:r>
              <w:t xml:space="preserve"> ABC</w:t>
            </w:r>
            <w:r w:rsidRPr="00104769">
              <w:t xml:space="preserve"> cắt nhau tại H.</w:t>
            </w:r>
          </w:p>
          <w:p w:rsidR="00766048" w:rsidRPr="00104769" w:rsidRDefault="00766048" w:rsidP="00766048">
            <w:pPr>
              <w:spacing w:before="60"/>
            </w:pPr>
            <w:r w:rsidRPr="00104769">
              <w:tab/>
              <w:t xml:space="preserve">a) Chứng minh tứ giác ADHE </w:t>
            </w:r>
            <w:r>
              <w:t xml:space="preserve">là tứ giác </w:t>
            </w:r>
            <w:r w:rsidRPr="00104769">
              <w:t>nội tiếp.</w:t>
            </w:r>
          </w:p>
          <w:p w:rsidR="00766048" w:rsidRDefault="00766048" w:rsidP="00766048">
            <w:pPr>
              <w:jc w:val="both"/>
            </w:pPr>
            <w:r w:rsidRPr="00104769">
              <w:tab/>
              <w:t xml:space="preserve">b) Giả sử </w:t>
            </w:r>
            <w:r w:rsidRPr="00EF50CB">
              <w:rPr>
                <w:position w:val="-12"/>
              </w:rPr>
              <w:object w:dxaOrig="1140" w:dyaOrig="440">
                <v:shape id="_x0000_i1805" type="#_x0000_t75" style="width:57.05pt;height:21.75pt" o:ole="">
                  <v:imagedata r:id="rId1496" o:title=""/>
                </v:shape>
                <o:OLEObject Type="Embed" ProgID="Equation.DSMT4" ShapeID="_x0000_i1805" DrawAspect="Content" ObjectID="_1586752394" r:id="rId1497"/>
              </w:object>
            </w:r>
            <w:r>
              <w:t xml:space="preserve">,  hãy tính khoảng cách từ tâm O đến cạnh </w:t>
            </w:r>
            <w:r w:rsidRPr="00104769">
              <w:t>BC</w:t>
            </w:r>
            <w:r>
              <w:t xml:space="preserve"> theo R.</w:t>
            </w:r>
          </w:p>
          <w:p w:rsidR="00766048" w:rsidRDefault="00766048" w:rsidP="00766048">
            <w:pPr>
              <w:jc w:val="both"/>
            </w:pPr>
            <w:r w:rsidRPr="00104769">
              <w:tab/>
              <w:t>c) Chứng minh đường thẳng kẻ qua A và vuông góc với DE luôn đi qua một điểm cố định.</w:t>
            </w:r>
          </w:p>
          <w:p w:rsidR="00766048" w:rsidRPr="00104769" w:rsidRDefault="00766048" w:rsidP="00766048">
            <w:pPr>
              <w:jc w:val="both"/>
            </w:pPr>
            <w:r>
              <w:tab/>
              <w:t xml:space="preserve">d) Phân giác góc </w:t>
            </w:r>
            <w:r w:rsidRPr="0066782F">
              <w:rPr>
                <w:position w:val="-4"/>
              </w:rPr>
              <w:object w:dxaOrig="620" w:dyaOrig="360">
                <v:shape id="_x0000_i1806" type="#_x0000_t75" style="width:31.25pt;height:18.35pt" o:ole="">
                  <v:imagedata r:id="rId1498" o:title=""/>
                </v:shape>
                <o:OLEObject Type="Embed" ProgID="Equation.DSMT4" ShapeID="_x0000_i1806" DrawAspect="Content" ObjectID="_1586752395" r:id="rId1499"/>
              </w:object>
            </w:r>
            <w:r>
              <w:t xml:space="preserve"> cắt CE tại M, cắt AC tại P. Phân giác góc </w:t>
            </w:r>
            <w:r w:rsidRPr="0066782F">
              <w:rPr>
                <w:position w:val="-6"/>
              </w:rPr>
              <w:object w:dxaOrig="600" w:dyaOrig="380">
                <v:shape id="_x0000_i1807" type="#_x0000_t75" style="width:29.9pt;height:19pt" o:ole="">
                  <v:imagedata r:id="rId1500" o:title=""/>
                </v:shape>
                <o:OLEObject Type="Embed" ProgID="Equation.DSMT4" ShapeID="_x0000_i1807" DrawAspect="Content" ObjectID="_1586752396" r:id="rId1501"/>
              </w:object>
            </w:r>
            <w:r>
              <w:t xml:space="preserve"> cắt BD tại N, cắt AB tại Q. Tứ giác MNPQ là hình gì? Tại sao?</w:t>
            </w:r>
          </w:p>
          <w:p w:rsidR="00766048" w:rsidRPr="005D3984" w:rsidRDefault="00766048" w:rsidP="00766048">
            <w:pPr>
              <w:spacing w:before="60"/>
              <w:jc w:val="both"/>
              <w:rPr>
                <w:b/>
                <w:i/>
              </w:rPr>
            </w:pPr>
            <w:r w:rsidRPr="005D3984">
              <w:rPr>
                <w:b/>
              </w:rPr>
              <w:t xml:space="preserve">Bài 5 </w:t>
            </w:r>
            <w:r w:rsidRPr="005D3984">
              <w:rPr>
                <w:b/>
                <w:i/>
              </w:rPr>
              <w:t>(1,0  điểm)</w:t>
            </w:r>
          </w:p>
          <w:p w:rsidR="00766048" w:rsidRDefault="00766048" w:rsidP="00766048">
            <w:pPr>
              <w:jc w:val="both"/>
              <w:rPr>
                <w:i/>
              </w:rPr>
            </w:pPr>
            <w:r>
              <w:tab/>
              <w:t xml:space="preserve">Cho biểu thức: </w:t>
            </w:r>
            <w:r w:rsidRPr="00104769">
              <w:rPr>
                <w:position w:val="-14"/>
              </w:rPr>
              <w:object w:dxaOrig="4940" w:dyaOrig="400">
                <v:shape id="_x0000_i1808" type="#_x0000_t75" style="width:260.85pt;height:21.05pt" o:ole="">
                  <v:imagedata r:id="rId1502" o:title=""/>
                </v:shape>
                <o:OLEObject Type="Embed" ProgID="Equation.DSMT4" ShapeID="_x0000_i1808" DrawAspect="Content" ObjectID="_1586752397" r:id="rId1503"/>
              </w:object>
            </w:r>
            <w:r>
              <w:t xml:space="preserve">. Chứng minh </w:t>
            </w:r>
            <w:r w:rsidRPr="00AD4BE1">
              <w:rPr>
                <w:i/>
              </w:rPr>
              <w:t>P</w:t>
            </w:r>
            <w:r>
              <w:t xml:space="preserve"> luôn dương với mọi giá trị </w:t>
            </w:r>
            <w:r w:rsidRPr="00AD4BE1">
              <w:rPr>
                <w:position w:val="-10"/>
              </w:rPr>
              <w:object w:dxaOrig="859" w:dyaOrig="320">
                <v:shape id="_x0000_i1809" type="#_x0000_t75" style="width:42.8pt;height:15.6pt" o:ole="">
                  <v:imagedata r:id="rId1504" o:title=""/>
                </v:shape>
                <o:OLEObject Type="Embed" ProgID="Equation.DSMT4" ShapeID="_x0000_i1809" DrawAspect="Content" ObjectID="_1586752398" r:id="rId1505"/>
              </w:object>
            </w:r>
            <w:r>
              <w:t>.</w:t>
            </w:r>
          </w:p>
          <w:p w:rsidR="00766048" w:rsidRDefault="00766048" w:rsidP="00766048">
            <w:pPr>
              <w:jc w:val="center"/>
              <w:rPr>
                <w:b/>
              </w:rPr>
            </w:pPr>
          </w:p>
          <w:p w:rsidR="00766048" w:rsidRDefault="00766048" w:rsidP="00766048">
            <w:pPr>
              <w:jc w:val="center"/>
              <w:rPr>
                <w:b/>
              </w:rPr>
            </w:pPr>
          </w:p>
          <w:p w:rsidR="00766048" w:rsidRDefault="00766048" w:rsidP="00766048">
            <w:pPr>
              <w:jc w:val="center"/>
              <w:rPr>
                <w:b/>
              </w:rPr>
            </w:pPr>
          </w:p>
          <w:p w:rsidR="00766048" w:rsidRDefault="00766048" w:rsidP="00766048">
            <w:pPr>
              <w:jc w:val="center"/>
              <w:rPr>
                <w:b/>
              </w:rPr>
            </w:pPr>
          </w:p>
          <w:p w:rsidR="00766048" w:rsidRDefault="00766048" w:rsidP="00766048">
            <w:pPr>
              <w:jc w:val="center"/>
              <w:rPr>
                <w:b/>
              </w:rPr>
            </w:pPr>
          </w:p>
          <w:p w:rsidR="00766048" w:rsidRDefault="00766048" w:rsidP="00766048">
            <w:pPr>
              <w:jc w:val="center"/>
              <w:rPr>
                <w:b/>
              </w:rPr>
            </w:pPr>
          </w:p>
          <w:p w:rsidR="00766048" w:rsidRDefault="00766048" w:rsidP="00766048">
            <w:pPr>
              <w:jc w:val="center"/>
              <w:rPr>
                <w:b/>
              </w:rPr>
            </w:pPr>
          </w:p>
          <w:p w:rsidR="00766048" w:rsidRDefault="00766048" w:rsidP="00766048">
            <w:pPr>
              <w:jc w:val="center"/>
              <w:rPr>
                <w:b/>
              </w:rPr>
            </w:pPr>
          </w:p>
          <w:p w:rsidR="00766048" w:rsidRDefault="00766048" w:rsidP="00766048">
            <w:pPr>
              <w:jc w:val="center"/>
              <w:rPr>
                <w:b/>
              </w:rPr>
            </w:pPr>
          </w:p>
          <w:p w:rsidR="00766048" w:rsidRDefault="00766048" w:rsidP="00766048">
            <w:pPr>
              <w:jc w:val="center"/>
              <w:rPr>
                <w:b/>
              </w:rPr>
            </w:pPr>
          </w:p>
          <w:p w:rsidR="00766048" w:rsidRDefault="00766048" w:rsidP="00766048">
            <w:pPr>
              <w:jc w:val="center"/>
              <w:rPr>
                <w:b/>
              </w:rPr>
            </w:pPr>
          </w:p>
          <w:p w:rsidR="00766048" w:rsidRDefault="00766048" w:rsidP="00766048">
            <w:pPr>
              <w:jc w:val="center"/>
              <w:rPr>
                <w:b/>
              </w:rPr>
            </w:pPr>
          </w:p>
          <w:p w:rsidR="00766048" w:rsidRDefault="00766048" w:rsidP="00766048">
            <w:pPr>
              <w:jc w:val="center"/>
              <w:rPr>
                <w:b/>
              </w:rPr>
            </w:pPr>
          </w:p>
          <w:p w:rsidR="00766048" w:rsidRDefault="00766048" w:rsidP="00766048">
            <w:pPr>
              <w:jc w:val="center"/>
              <w:rPr>
                <w:b/>
              </w:rPr>
            </w:pPr>
          </w:p>
          <w:p w:rsidR="00766048" w:rsidRDefault="00766048" w:rsidP="00766048">
            <w:pPr>
              <w:jc w:val="center"/>
              <w:rPr>
                <w:b/>
              </w:rPr>
            </w:pPr>
          </w:p>
          <w:p w:rsidR="00766048" w:rsidRPr="00523292" w:rsidRDefault="00766048" w:rsidP="00766048">
            <w:pPr>
              <w:jc w:val="center"/>
              <w:rPr>
                <w:b/>
              </w:rPr>
            </w:pPr>
            <w:r w:rsidRPr="00523292">
              <w:rPr>
                <w:b/>
              </w:rPr>
              <w:t>HƯỚNG DẪN CHẤM THI TUYỂN SINH LỚP 10 THPT</w:t>
            </w:r>
          </w:p>
          <w:p w:rsidR="00766048" w:rsidRPr="00523292" w:rsidRDefault="00766048" w:rsidP="00766048">
            <w:pPr>
              <w:jc w:val="center"/>
              <w:rPr>
                <w:b/>
              </w:rPr>
            </w:pPr>
            <w:r>
              <w:rPr>
                <w:b/>
              </w:rPr>
              <w:t>NĂM HỌC 2011 - 2012</w:t>
            </w:r>
          </w:p>
          <w:p w:rsidR="00766048" w:rsidRPr="00104769" w:rsidRDefault="00766048" w:rsidP="00766048">
            <w:pPr>
              <w:jc w:val="center"/>
              <w:rPr>
                <w:b/>
              </w:rPr>
            </w:pPr>
            <w:r w:rsidRPr="00104769">
              <w:rPr>
                <w:b/>
              </w:rPr>
              <w:t>MÔN: TOÁN</w:t>
            </w:r>
          </w:p>
          <w:p w:rsidR="00766048" w:rsidRPr="00625EFE" w:rsidRDefault="00766048" w:rsidP="00766048">
            <w:pPr>
              <w:spacing w:before="120"/>
              <w:jc w:val="center"/>
              <w:rPr>
                <w:i/>
              </w:rPr>
            </w:pPr>
            <w:r>
              <w:rPr>
                <w:noProof/>
                <w:lang w:val="en-US"/>
              </w:rPr>
              <mc:AlternateContent>
                <mc:Choice Requires="wps">
                  <w:drawing>
                    <wp:anchor distT="0" distB="0" distL="114300" distR="114300" simplePos="0" relativeHeight="251693056" behindDoc="0" locked="0" layoutInCell="1" allowOverlap="1" wp14:anchorId="32E260EB" wp14:editId="31ACE2E6">
                      <wp:simplePos x="0" y="0"/>
                      <wp:positionH relativeFrom="column">
                        <wp:posOffset>2680970</wp:posOffset>
                      </wp:positionH>
                      <wp:positionV relativeFrom="paragraph">
                        <wp:posOffset>6350</wp:posOffset>
                      </wp:positionV>
                      <wp:extent cx="977900" cy="0"/>
                      <wp:effectExtent l="13970" t="10160" r="8255" b="8890"/>
                      <wp:wrapNone/>
                      <wp:docPr id="1319" name="Straight Connector 13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7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19"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1.1pt,.5pt" to="288.1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"/>
                  </w:pict>
                </mc:Fallback>
              </mc:AlternateContent>
            </w:r>
            <w:r w:rsidRPr="00625EFE">
              <w:rPr>
                <w:i/>
              </w:rPr>
              <w:t>(Đề thi chính thức)</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3069"/>
              <w:gridCol w:w="542"/>
              <w:gridCol w:w="4468"/>
              <w:gridCol w:w="993"/>
            </w:tblGrid>
            <w:tr w:rsidR="00766048" w:rsidRPr="002848DB" w:rsidTr="00FD7C15">
              <w:tc>
                <w:tcPr>
                  <w:tcW w:w="993" w:type="dxa"/>
                  <w:vAlign w:val="center"/>
                </w:tcPr>
                <w:p w:rsidR="00766048" w:rsidRPr="002848DB" w:rsidRDefault="00766048" w:rsidP="00FD7C15">
                  <w:pPr>
                    <w:jc w:val="center"/>
                    <w:rPr>
                      <w:b/>
                    </w:rPr>
                  </w:pPr>
                  <w:r w:rsidRPr="002848DB">
                    <w:rPr>
                      <w:b/>
                    </w:rPr>
                    <w:t>Bài</w:t>
                  </w:r>
                </w:p>
              </w:tc>
              <w:tc>
                <w:tcPr>
                  <w:tcW w:w="8079" w:type="dxa"/>
                  <w:gridSpan w:val="3"/>
                  <w:tcBorders>
                    <w:bottom w:val="single" w:sz="4" w:space="0" w:color="auto"/>
                  </w:tcBorders>
                  <w:vAlign w:val="center"/>
                </w:tcPr>
                <w:p w:rsidR="00766048" w:rsidRPr="002848DB" w:rsidRDefault="00766048" w:rsidP="00FD7C15">
                  <w:pPr>
                    <w:jc w:val="center"/>
                    <w:rPr>
                      <w:b/>
                    </w:rPr>
                  </w:pPr>
                  <w:r>
                    <w:rPr>
                      <w:b/>
                    </w:rPr>
                    <w:t>Đáp án</w:t>
                  </w:r>
                </w:p>
              </w:tc>
              <w:tc>
                <w:tcPr>
                  <w:tcW w:w="993" w:type="dxa"/>
                  <w:tcBorders>
                    <w:bottom w:val="single" w:sz="4" w:space="0" w:color="auto"/>
                  </w:tcBorders>
                  <w:vAlign w:val="center"/>
                </w:tcPr>
                <w:p w:rsidR="00766048" w:rsidRPr="002848DB" w:rsidRDefault="00766048" w:rsidP="00FD7C15">
                  <w:pPr>
                    <w:jc w:val="center"/>
                    <w:rPr>
                      <w:b/>
                    </w:rPr>
                  </w:pPr>
                  <w:r>
                    <w:rPr>
                      <w:b/>
                    </w:rPr>
                    <w:t>Đ</w:t>
                  </w:r>
                  <w:r w:rsidRPr="002848DB">
                    <w:rPr>
                      <w:b/>
                    </w:rPr>
                    <w:t>iểm</w:t>
                  </w:r>
                </w:p>
              </w:tc>
            </w:tr>
            <w:tr w:rsidR="00766048" w:rsidRPr="002848DB" w:rsidTr="00FD7C15">
              <w:trPr>
                <w:trHeight w:val="394"/>
              </w:trPr>
              <w:tc>
                <w:tcPr>
                  <w:tcW w:w="993" w:type="dxa"/>
                  <w:vMerge w:val="restart"/>
                  <w:vAlign w:val="center"/>
                </w:tcPr>
                <w:p w:rsidR="00766048" w:rsidRPr="002848DB" w:rsidRDefault="00766048" w:rsidP="00FD7C15">
                  <w:pPr>
                    <w:jc w:val="center"/>
                    <w:rPr>
                      <w:b/>
                    </w:rPr>
                  </w:pPr>
                  <w:r w:rsidRPr="002848DB">
                    <w:rPr>
                      <w:b/>
                    </w:rPr>
                    <w:t>1</w:t>
                  </w:r>
                </w:p>
                <w:p w:rsidR="00766048" w:rsidRPr="002848DB" w:rsidRDefault="00766048" w:rsidP="00FD7C15">
                  <w:pPr>
                    <w:jc w:val="center"/>
                    <w:rPr>
                      <w:b/>
                      <w:i/>
                    </w:rPr>
                  </w:pPr>
                  <w:r w:rsidRPr="002848DB">
                    <w:rPr>
                      <w:i/>
                    </w:rPr>
                    <w:t>(1,5 điểm)</w:t>
                  </w:r>
                </w:p>
              </w:tc>
              <w:tc>
                <w:tcPr>
                  <w:tcW w:w="9072" w:type="dxa"/>
                  <w:gridSpan w:val="4"/>
                  <w:tcBorders>
                    <w:bottom w:val="single" w:sz="4" w:space="0" w:color="auto"/>
                  </w:tcBorders>
                </w:tcPr>
                <w:p w:rsidR="00766048" w:rsidRPr="00104769" w:rsidRDefault="00766048" w:rsidP="00FD7C15">
                  <w:pPr>
                    <w:jc w:val="both"/>
                  </w:pPr>
                  <w:r>
                    <w:t xml:space="preserve">a) </w:t>
                  </w:r>
                  <w:r w:rsidRPr="00171E45">
                    <w:rPr>
                      <w:i/>
                      <w:u w:val="single"/>
                    </w:rPr>
                    <w:t>0,</w:t>
                  </w:r>
                  <w:r>
                    <w:rPr>
                      <w:i/>
                      <w:u w:val="single"/>
                    </w:rPr>
                    <w:t>7</w:t>
                  </w:r>
                  <w:r w:rsidRPr="00171E45">
                    <w:rPr>
                      <w:i/>
                      <w:u w:val="single"/>
                    </w:rPr>
                    <w:t>5 điểm</w:t>
                  </w:r>
                </w:p>
              </w:tc>
            </w:tr>
            <w:tr w:rsidR="00766048" w:rsidRPr="002848DB" w:rsidTr="00FD7C15">
              <w:trPr>
                <w:trHeight w:val="688"/>
              </w:trPr>
              <w:tc>
                <w:tcPr>
                  <w:tcW w:w="993" w:type="dxa"/>
                  <w:vMerge/>
                  <w:vAlign w:val="center"/>
                </w:tcPr>
                <w:p w:rsidR="00766048" w:rsidRPr="002848DB" w:rsidRDefault="00766048" w:rsidP="00FD7C15">
                  <w:pPr>
                    <w:jc w:val="center"/>
                    <w:rPr>
                      <w:b/>
                    </w:rPr>
                  </w:pPr>
                </w:p>
              </w:tc>
              <w:tc>
                <w:tcPr>
                  <w:tcW w:w="8079" w:type="dxa"/>
                  <w:gridSpan w:val="3"/>
                  <w:tcBorders>
                    <w:bottom w:val="single" w:sz="4" w:space="0" w:color="auto"/>
                  </w:tcBorders>
                </w:tcPr>
                <w:p w:rsidR="00766048" w:rsidRDefault="00766048" w:rsidP="00FD7C15">
                  <w:pPr>
                    <w:pStyle w:val="NoSpacing"/>
                    <w:rPr>
                      <w:position w:val="-10"/>
                    </w:rPr>
                  </w:pPr>
                  <w:r>
                    <w:t xml:space="preserve">+ </w:t>
                  </w:r>
                  <w:r w:rsidRPr="00171E45">
                    <w:rPr>
                      <w:position w:val="-10"/>
                    </w:rPr>
                    <w:object w:dxaOrig="1140" w:dyaOrig="380">
                      <v:shape id="_x0000_i1810" type="#_x0000_t75" style="width:61.15pt;height:20.4pt" o:ole="">
                        <v:imagedata r:id="rId1506" o:title=""/>
                      </v:shape>
                      <o:OLEObject Type="Embed" ProgID="Equation.DSMT4" ShapeID="_x0000_i1810" DrawAspect="Content" ObjectID="_1586752399" r:id="rId1507"/>
                    </w:object>
                  </w:r>
                </w:p>
                <w:p w:rsidR="00766048" w:rsidRDefault="00766048" w:rsidP="00FD7C15">
                  <w:pPr>
                    <w:pStyle w:val="NoSpacing"/>
                  </w:pPr>
                  <w:r>
                    <w:t xml:space="preserve">   </w:t>
                  </w:r>
                  <w:r w:rsidRPr="00171E45">
                    <w:rPr>
                      <w:position w:val="-8"/>
                    </w:rPr>
                    <w:object w:dxaOrig="1140" w:dyaOrig="360">
                      <v:shape id="_x0000_i1811" type="#_x0000_t75" style="width:57.05pt;height:18.35pt" o:ole="">
                        <v:imagedata r:id="rId1508" o:title=""/>
                      </v:shape>
                      <o:OLEObject Type="Embed" ProgID="Equation.DSMT4" ShapeID="_x0000_i1811" DrawAspect="Content" ObjectID="_1586752400" r:id="rId1509"/>
                    </w:object>
                  </w:r>
                </w:p>
                <w:p w:rsidR="00766048" w:rsidRDefault="00766048" w:rsidP="00FD7C15">
                  <w:pPr>
                    <w:pStyle w:val="NoSpacing"/>
                  </w:pPr>
                  <w:r>
                    <w:t xml:space="preserve">+ </w:t>
                  </w:r>
                  <w:r w:rsidRPr="00171E45">
                    <w:rPr>
                      <w:position w:val="-8"/>
                    </w:rPr>
                    <w:object w:dxaOrig="2520" w:dyaOrig="360">
                      <v:shape id="_x0000_i1812" type="#_x0000_t75" style="width:126.4pt;height:18.35pt" o:ole="">
                        <v:imagedata r:id="rId1510" o:title=""/>
                      </v:shape>
                      <o:OLEObject Type="Embed" ProgID="Equation.DSMT4" ShapeID="_x0000_i1812" DrawAspect="Content" ObjectID="_1586752401" r:id="rId1511"/>
                    </w:object>
                  </w:r>
                </w:p>
              </w:tc>
              <w:tc>
                <w:tcPr>
                  <w:tcW w:w="993" w:type="dxa"/>
                  <w:tcBorders>
                    <w:bottom w:val="single" w:sz="4" w:space="0" w:color="auto"/>
                  </w:tcBorders>
                </w:tcPr>
                <w:p w:rsidR="00766048" w:rsidRDefault="00766048" w:rsidP="00FD7C15">
                  <w:pPr>
                    <w:pStyle w:val="NoSpacing"/>
                    <w:jc w:val="center"/>
                  </w:pPr>
                  <w:r>
                    <w:t>0,25</w:t>
                  </w:r>
                </w:p>
                <w:p w:rsidR="00766048" w:rsidRDefault="00766048" w:rsidP="00FD7C15">
                  <w:pPr>
                    <w:pStyle w:val="NoSpacing"/>
                    <w:jc w:val="center"/>
                  </w:pPr>
                  <w:r>
                    <w:t>0,25</w:t>
                  </w:r>
                </w:p>
                <w:p w:rsidR="00766048" w:rsidRPr="00197347" w:rsidRDefault="00766048" w:rsidP="00FD7C15">
                  <w:pPr>
                    <w:pStyle w:val="NoSpacing"/>
                    <w:jc w:val="center"/>
                    <w:rPr>
                      <w:sz w:val="18"/>
                    </w:rPr>
                  </w:pPr>
                </w:p>
                <w:p w:rsidR="00766048" w:rsidRDefault="00766048" w:rsidP="00FD7C15">
                  <w:pPr>
                    <w:pStyle w:val="NoSpacing"/>
                    <w:jc w:val="center"/>
                  </w:pPr>
                  <w:r>
                    <w:t>0,25</w:t>
                  </w:r>
                </w:p>
              </w:tc>
            </w:tr>
            <w:tr w:rsidR="00766048" w:rsidRPr="002848DB" w:rsidTr="00FD7C15">
              <w:trPr>
                <w:trHeight w:val="421"/>
              </w:trPr>
              <w:tc>
                <w:tcPr>
                  <w:tcW w:w="993" w:type="dxa"/>
                  <w:vMerge/>
                  <w:vAlign w:val="center"/>
                </w:tcPr>
                <w:p w:rsidR="00766048" w:rsidRPr="002848DB" w:rsidRDefault="00766048" w:rsidP="00FD7C15">
                  <w:pPr>
                    <w:jc w:val="center"/>
                    <w:rPr>
                      <w:b/>
                    </w:rPr>
                  </w:pPr>
                </w:p>
              </w:tc>
              <w:tc>
                <w:tcPr>
                  <w:tcW w:w="9072" w:type="dxa"/>
                  <w:gridSpan w:val="4"/>
                  <w:tcBorders>
                    <w:top w:val="single" w:sz="4" w:space="0" w:color="auto"/>
                    <w:bottom w:val="single" w:sz="4" w:space="0" w:color="auto"/>
                  </w:tcBorders>
                </w:tcPr>
                <w:p w:rsidR="00766048" w:rsidRPr="00104769" w:rsidRDefault="00766048" w:rsidP="00FD7C15">
                  <w:pPr>
                    <w:jc w:val="both"/>
                  </w:pPr>
                  <w:r>
                    <w:t xml:space="preserve">b) </w:t>
                  </w:r>
                  <w:r w:rsidRPr="00E8597B">
                    <w:rPr>
                      <w:u w:val="single"/>
                    </w:rPr>
                    <w:t>0,75</w:t>
                  </w:r>
                  <w:r w:rsidRPr="00171E45">
                    <w:rPr>
                      <w:i/>
                      <w:u w:val="single"/>
                    </w:rPr>
                    <w:t xml:space="preserve"> điểm</w:t>
                  </w:r>
                </w:p>
              </w:tc>
            </w:tr>
            <w:tr w:rsidR="00766048" w:rsidRPr="002848DB" w:rsidTr="00FD7C15">
              <w:trPr>
                <w:trHeight w:val="965"/>
              </w:trPr>
              <w:tc>
                <w:tcPr>
                  <w:tcW w:w="993" w:type="dxa"/>
                  <w:vMerge/>
                  <w:vAlign w:val="center"/>
                </w:tcPr>
                <w:p w:rsidR="00766048" w:rsidRPr="002848DB" w:rsidRDefault="00766048" w:rsidP="00FD7C15">
                  <w:pPr>
                    <w:jc w:val="center"/>
                    <w:rPr>
                      <w:b/>
                    </w:rPr>
                  </w:pPr>
                </w:p>
              </w:tc>
              <w:tc>
                <w:tcPr>
                  <w:tcW w:w="8079" w:type="dxa"/>
                  <w:gridSpan w:val="3"/>
                  <w:tcBorders>
                    <w:top w:val="single" w:sz="4" w:space="0" w:color="auto"/>
                    <w:bottom w:val="single" w:sz="4" w:space="0" w:color="auto"/>
                  </w:tcBorders>
                </w:tcPr>
                <w:p w:rsidR="00766048" w:rsidRDefault="00766048" w:rsidP="00FD7C15">
                  <w:pPr>
                    <w:jc w:val="both"/>
                    <w:rPr>
                      <w:position w:val="-84"/>
                    </w:rPr>
                  </w:pPr>
                  <w:r w:rsidRPr="00CB29DF">
                    <w:rPr>
                      <w:position w:val="-42"/>
                    </w:rPr>
                    <w:object w:dxaOrig="2580" w:dyaOrig="999">
                      <v:shape id="_x0000_i1813" type="#_x0000_t75" style="width:135.85pt;height:53pt" o:ole="">
                        <v:imagedata r:id="rId1512" o:title=""/>
                      </v:shape>
                      <o:OLEObject Type="Embed" ProgID="Equation.DSMT4" ShapeID="_x0000_i1813" DrawAspect="Content" ObjectID="_1586752402" r:id="rId1513"/>
                    </w:object>
                  </w:r>
                </w:p>
                <w:p w:rsidR="00766048" w:rsidRDefault="00766048" w:rsidP="00FD7C15">
                  <w:pPr>
                    <w:jc w:val="both"/>
                    <w:rPr>
                      <w:position w:val="-24"/>
                    </w:rPr>
                  </w:pPr>
                  <w:r>
                    <w:rPr>
                      <w:position w:val="-84"/>
                    </w:rPr>
                    <w:t xml:space="preserve">    </w:t>
                  </w:r>
                  <w:r w:rsidRPr="00CB29DF">
                    <w:rPr>
                      <w:position w:val="-24"/>
                    </w:rPr>
                    <w:object w:dxaOrig="2980" w:dyaOrig="780">
                      <v:shape id="_x0000_i1814" type="#_x0000_t75" style="width:149pt;height:38.7pt" o:ole="">
                        <v:imagedata r:id="rId1514" o:title=""/>
                      </v:shape>
                      <o:OLEObject Type="Embed" ProgID="Equation.DSMT4" ShapeID="_x0000_i1814" DrawAspect="Content" ObjectID="_1586752403" r:id="rId1515"/>
                    </w:object>
                  </w:r>
                </w:p>
                <w:p w:rsidR="00766048" w:rsidRDefault="00766048" w:rsidP="00FD7C15">
                  <w:pPr>
                    <w:jc w:val="both"/>
                  </w:pPr>
                  <w:r>
                    <w:rPr>
                      <w:position w:val="-24"/>
                    </w:rPr>
                    <w:t xml:space="preserve">     </w:t>
                  </w:r>
                  <w:r>
                    <w:rPr>
                      <w:position w:val="-24"/>
                    </w:rPr>
                    <w:object w:dxaOrig="1460" w:dyaOrig="680">
                      <v:shape id="_x0000_i1815" type="#_x0000_t75" style="width:73pt;height:34pt" o:ole="">
                        <v:imagedata r:id="rId1516" o:title=""/>
                      </v:shape>
                      <o:OLEObject Type="Embed" ProgID="Equation.DSMT4" ShapeID="_x0000_i1815" DrawAspect="Content" ObjectID="_1586752404" r:id="rId1517"/>
                    </w:object>
                  </w:r>
                </w:p>
              </w:tc>
              <w:tc>
                <w:tcPr>
                  <w:tcW w:w="993" w:type="dxa"/>
                  <w:tcBorders>
                    <w:top w:val="single" w:sz="4" w:space="0" w:color="auto"/>
                    <w:bottom w:val="single" w:sz="4" w:space="0" w:color="auto"/>
                  </w:tcBorders>
                </w:tcPr>
                <w:p w:rsidR="00766048" w:rsidRDefault="00766048" w:rsidP="00FD7C15">
                  <w:pPr>
                    <w:pStyle w:val="NoSpacing"/>
                    <w:jc w:val="center"/>
                  </w:pPr>
                </w:p>
                <w:p w:rsidR="00766048" w:rsidRDefault="00766048" w:rsidP="00FD7C15">
                  <w:pPr>
                    <w:pStyle w:val="NoSpacing"/>
                    <w:jc w:val="center"/>
                  </w:pPr>
                  <w:r>
                    <w:t>0,25</w:t>
                  </w:r>
                </w:p>
                <w:p w:rsidR="00766048" w:rsidRDefault="00766048" w:rsidP="00FD7C15">
                  <w:pPr>
                    <w:pStyle w:val="NoSpacing"/>
                    <w:jc w:val="center"/>
                  </w:pPr>
                </w:p>
                <w:p w:rsidR="00766048" w:rsidRPr="002809EE" w:rsidRDefault="00766048" w:rsidP="00FD7C15">
                  <w:pPr>
                    <w:pStyle w:val="NoSpacing"/>
                    <w:jc w:val="center"/>
                    <w:rPr>
                      <w:sz w:val="16"/>
                    </w:rPr>
                  </w:pPr>
                </w:p>
                <w:p w:rsidR="00766048" w:rsidRDefault="00766048" w:rsidP="00FD7C15">
                  <w:pPr>
                    <w:pStyle w:val="NoSpacing"/>
                    <w:jc w:val="center"/>
                  </w:pPr>
                  <w:r>
                    <w:t>0,25</w:t>
                  </w:r>
                </w:p>
                <w:p w:rsidR="00766048" w:rsidRDefault="00766048" w:rsidP="00FD7C15">
                  <w:pPr>
                    <w:pStyle w:val="NoSpacing"/>
                    <w:jc w:val="center"/>
                  </w:pPr>
                </w:p>
                <w:p w:rsidR="00766048" w:rsidRPr="002809EE" w:rsidRDefault="00766048" w:rsidP="00FD7C15">
                  <w:pPr>
                    <w:pStyle w:val="NoSpacing"/>
                    <w:jc w:val="center"/>
                    <w:rPr>
                      <w:sz w:val="20"/>
                    </w:rPr>
                  </w:pPr>
                </w:p>
                <w:p w:rsidR="00766048" w:rsidRDefault="00766048" w:rsidP="00FD7C15">
                  <w:pPr>
                    <w:pStyle w:val="NoSpacing"/>
                    <w:jc w:val="center"/>
                  </w:pPr>
                  <w:r>
                    <w:t>0,25</w:t>
                  </w:r>
                </w:p>
              </w:tc>
            </w:tr>
            <w:tr w:rsidR="00766048" w:rsidRPr="002848DB" w:rsidTr="00FD7C15">
              <w:trPr>
                <w:trHeight w:val="339"/>
              </w:trPr>
              <w:tc>
                <w:tcPr>
                  <w:tcW w:w="993" w:type="dxa"/>
                  <w:vMerge w:val="restart"/>
                  <w:vAlign w:val="center"/>
                </w:tcPr>
                <w:p w:rsidR="00766048" w:rsidRPr="002848DB" w:rsidRDefault="00766048" w:rsidP="00FD7C15">
                  <w:pPr>
                    <w:jc w:val="center"/>
                    <w:rPr>
                      <w:b/>
                    </w:rPr>
                  </w:pPr>
                  <w:r w:rsidRPr="002848DB">
                    <w:rPr>
                      <w:b/>
                    </w:rPr>
                    <w:t>2</w:t>
                  </w:r>
                </w:p>
                <w:p w:rsidR="00766048" w:rsidRPr="002848DB" w:rsidRDefault="00766048" w:rsidP="00FD7C15">
                  <w:pPr>
                    <w:jc w:val="center"/>
                    <w:rPr>
                      <w:i/>
                    </w:rPr>
                  </w:pPr>
                  <w:r w:rsidRPr="002848DB">
                    <w:rPr>
                      <w:i/>
                    </w:rPr>
                    <w:t>(2,0 điểm)</w:t>
                  </w:r>
                </w:p>
              </w:tc>
              <w:tc>
                <w:tcPr>
                  <w:tcW w:w="9072" w:type="dxa"/>
                  <w:gridSpan w:val="4"/>
                  <w:tcBorders>
                    <w:bottom w:val="single" w:sz="4" w:space="0" w:color="auto"/>
                  </w:tcBorders>
                </w:tcPr>
                <w:p w:rsidR="00766048" w:rsidRPr="00104769" w:rsidRDefault="00766048" w:rsidP="00FD7C15">
                  <w:r w:rsidRPr="00D24BB5">
                    <w:rPr>
                      <w:lang w:val="fr-FR"/>
                    </w:rPr>
                    <w:t xml:space="preserve">a) </w:t>
                  </w:r>
                  <w:r w:rsidRPr="00171E45">
                    <w:rPr>
                      <w:i/>
                      <w:u w:val="single"/>
                    </w:rPr>
                    <w:t>1,0 điểm</w:t>
                  </w:r>
                </w:p>
              </w:tc>
            </w:tr>
            <w:tr w:rsidR="00766048" w:rsidRPr="002848DB" w:rsidTr="00FD7C15">
              <w:trPr>
                <w:trHeight w:val="1413"/>
              </w:trPr>
              <w:tc>
                <w:tcPr>
                  <w:tcW w:w="993" w:type="dxa"/>
                  <w:vMerge/>
                  <w:vAlign w:val="center"/>
                </w:tcPr>
                <w:p w:rsidR="00766048" w:rsidRPr="002848DB" w:rsidRDefault="00766048" w:rsidP="00FD7C15">
                  <w:pPr>
                    <w:jc w:val="center"/>
                    <w:rPr>
                      <w:b/>
                    </w:rPr>
                  </w:pPr>
                </w:p>
              </w:tc>
              <w:tc>
                <w:tcPr>
                  <w:tcW w:w="8079" w:type="dxa"/>
                  <w:gridSpan w:val="3"/>
                  <w:tcBorders>
                    <w:bottom w:val="single" w:sz="4" w:space="0" w:color="auto"/>
                  </w:tcBorders>
                </w:tcPr>
                <w:p w:rsidR="00766048" w:rsidRPr="00D24BB5" w:rsidRDefault="00766048" w:rsidP="00FD7C15">
                  <w:pPr>
                    <w:rPr>
                      <w:lang w:val="fr-FR"/>
                    </w:rPr>
                  </w:pPr>
                  <w:r w:rsidRPr="00D24BB5">
                    <w:rPr>
                      <w:lang w:val="fr-FR"/>
                    </w:rPr>
                    <w:t xml:space="preserve">Với </w:t>
                  </w:r>
                  <w:r w:rsidRPr="00171E45">
                    <w:rPr>
                      <w:i/>
                      <w:lang w:val="fr-FR"/>
                    </w:rPr>
                    <w:t>m</w:t>
                  </w:r>
                  <w:r w:rsidRPr="00171E45">
                    <w:rPr>
                      <w:i/>
                      <w:position w:val="-4"/>
                    </w:rPr>
                    <w:object w:dxaOrig="200" w:dyaOrig="180">
                      <v:shape id="_x0000_i1816" type="#_x0000_t75" style="width:10.2pt;height:8.85pt" o:ole="">
                        <v:imagedata r:id="rId1518" o:title=""/>
                      </v:shape>
                      <o:OLEObject Type="Embed" ProgID="Equation.DSMT4" ShapeID="_x0000_i1816" DrawAspect="Content" ObjectID="_1586752405" r:id="rId1519"/>
                    </w:object>
                  </w:r>
                  <w:r w:rsidRPr="00171E45">
                    <w:rPr>
                      <w:i/>
                      <w:lang w:val="fr-FR"/>
                    </w:rPr>
                    <w:t>1</w:t>
                  </w:r>
                  <w:r w:rsidRPr="00D24BB5">
                    <w:rPr>
                      <w:lang w:val="fr-FR"/>
                    </w:rPr>
                    <w:t xml:space="preserve"> ta có hệ phương trình: </w:t>
                  </w:r>
                  <w:r w:rsidRPr="002848DB">
                    <w:rPr>
                      <w:position w:val="-30"/>
                    </w:rPr>
                    <w:object w:dxaOrig="1160" w:dyaOrig="720">
                      <v:shape id="_x0000_i1817" type="#_x0000_t75" style="width:58.4pt;height:36pt" o:ole="">
                        <v:imagedata r:id="rId1520" o:title=""/>
                      </v:shape>
                      <o:OLEObject Type="Embed" ProgID="Equation.DSMT4" ShapeID="_x0000_i1817" DrawAspect="Content" ObjectID="_1586752406" r:id="rId1521"/>
                    </w:object>
                  </w:r>
                  <w:r w:rsidRPr="00D24BB5">
                    <w:rPr>
                      <w:lang w:val="fr-FR"/>
                    </w:rPr>
                    <w:t xml:space="preserve"> </w:t>
                  </w:r>
                </w:p>
                <w:p w:rsidR="00766048" w:rsidRDefault="00766048" w:rsidP="00FD7C15">
                  <w:pPr>
                    <w:ind w:firstLine="3392"/>
                    <w:jc w:val="both"/>
                    <w:rPr>
                      <w:position w:val="-30"/>
                    </w:rPr>
                  </w:pPr>
                  <w:r w:rsidRPr="002848DB">
                    <w:rPr>
                      <w:position w:val="-30"/>
                    </w:rPr>
                    <w:object w:dxaOrig="1579" w:dyaOrig="720">
                      <v:shape id="_x0000_i1818" type="#_x0000_t75" style="width:79.1pt;height:36pt" o:ole="">
                        <v:imagedata r:id="rId1522" o:title=""/>
                      </v:shape>
                      <o:OLEObject Type="Embed" ProgID="Equation.DSMT4" ShapeID="_x0000_i1818" DrawAspect="Content" ObjectID="_1586752407" r:id="rId1523"/>
                    </w:object>
                  </w:r>
                </w:p>
                <w:p w:rsidR="00766048" w:rsidRDefault="00766048" w:rsidP="00FD7C15">
                  <w:pPr>
                    <w:ind w:firstLine="3392"/>
                    <w:jc w:val="both"/>
                    <w:rPr>
                      <w:position w:val="-30"/>
                    </w:rPr>
                  </w:pPr>
                  <w:r>
                    <w:rPr>
                      <w:position w:val="-30"/>
                    </w:rPr>
                    <w:object w:dxaOrig="1460" w:dyaOrig="720">
                      <v:shape id="_x0000_i1819" type="#_x0000_t75" style="width:73pt;height:36pt" o:ole="">
                        <v:imagedata r:id="rId1524" o:title=""/>
                      </v:shape>
                      <o:OLEObject Type="Embed" ProgID="Equation.DSMT4" ShapeID="_x0000_i1819" DrawAspect="Content" ObjectID="_1586752408" r:id="rId1525"/>
                    </w:object>
                  </w:r>
                </w:p>
                <w:p w:rsidR="00766048" w:rsidRPr="00D24BB5" w:rsidRDefault="00766048" w:rsidP="00FD7C15">
                  <w:pPr>
                    <w:ind w:firstLine="3392"/>
                    <w:jc w:val="both"/>
                    <w:rPr>
                      <w:lang w:val="fr-FR"/>
                    </w:rPr>
                  </w:pPr>
                  <w:r>
                    <w:rPr>
                      <w:position w:val="-30"/>
                    </w:rPr>
                    <w:object w:dxaOrig="999" w:dyaOrig="720">
                      <v:shape id="_x0000_i1820" type="#_x0000_t75" style="width:49.95pt;height:36pt" o:ole="">
                        <v:imagedata r:id="rId1526" o:title=""/>
                      </v:shape>
                      <o:OLEObject Type="Embed" ProgID="Equation.DSMT4" ShapeID="_x0000_i1820" DrawAspect="Content" ObjectID="_1586752409" r:id="rId1527"/>
                    </w:object>
                  </w:r>
                </w:p>
              </w:tc>
              <w:tc>
                <w:tcPr>
                  <w:tcW w:w="993" w:type="dxa"/>
                  <w:tcBorders>
                    <w:bottom w:val="single" w:sz="4" w:space="0" w:color="auto"/>
                  </w:tcBorders>
                </w:tcPr>
                <w:p w:rsidR="00766048" w:rsidRDefault="00766048" w:rsidP="00FD7C15">
                  <w:pPr>
                    <w:jc w:val="center"/>
                  </w:pPr>
                </w:p>
                <w:p w:rsidR="00766048" w:rsidRPr="00104769" w:rsidRDefault="00766048" w:rsidP="00FD7C15">
                  <w:pPr>
                    <w:jc w:val="center"/>
                  </w:pPr>
                  <w:r w:rsidRPr="00104769">
                    <w:t>0,25</w:t>
                  </w:r>
                </w:p>
                <w:p w:rsidR="00766048" w:rsidRPr="00104769" w:rsidRDefault="00766048" w:rsidP="00FD7C15">
                  <w:pPr>
                    <w:jc w:val="center"/>
                  </w:pPr>
                </w:p>
                <w:p w:rsidR="00766048" w:rsidRPr="00104769" w:rsidRDefault="00766048" w:rsidP="00FD7C15">
                  <w:pPr>
                    <w:jc w:val="center"/>
                  </w:pPr>
                  <w:r w:rsidRPr="00104769">
                    <w:t>0,25</w:t>
                  </w:r>
                </w:p>
                <w:p w:rsidR="00766048" w:rsidRDefault="00766048" w:rsidP="00FD7C15">
                  <w:pPr>
                    <w:jc w:val="center"/>
                  </w:pPr>
                </w:p>
                <w:p w:rsidR="00766048" w:rsidRPr="00104769" w:rsidRDefault="00766048" w:rsidP="00FD7C15">
                  <w:pPr>
                    <w:jc w:val="center"/>
                  </w:pPr>
                  <w:r w:rsidRPr="00104769">
                    <w:t>0,25</w:t>
                  </w:r>
                </w:p>
                <w:p w:rsidR="00766048" w:rsidRDefault="00766048" w:rsidP="00FD7C15">
                  <w:pPr>
                    <w:jc w:val="center"/>
                  </w:pPr>
                </w:p>
                <w:p w:rsidR="00766048" w:rsidRDefault="00766048" w:rsidP="00FD7C15">
                  <w:pPr>
                    <w:jc w:val="center"/>
                  </w:pPr>
                  <w:r w:rsidRPr="00104769">
                    <w:t>0,25</w:t>
                  </w:r>
                </w:p>
              </w:tc>
            </w:tr>
            <w:tr w:rsidR="00766048" w:rsidRPr="002848DB" w:rsidTr="00FD7C15">
              <w:trPr>
                <w:trHeight w:val="312"/>
              </w:trPr>
              <w:tc>
                <w:tcPr>
                  <w:tcW w:w="993" w:type="dxa"/>
                  <w:vMerge/>
                  <w:vAlign w:val="center"/>
                </w:tcPr>
                <w:p w:rsidR="00766048" w:rsidRPr="002848DB" w:rsidRDefault="00766048" w:rsidP="00FD7C15">
                  <w:pPr>
                    <w:jc w:val="center"/>
                    <w:rPr>
                      <w:b/>
                    </w:rPr>
                  </w:pPr>
                </w:p>
              </w:tc>
              <w:tc>
                <w:tcPr>
                  <w:tcW w:w="9072" w:type="dxa"/>
                  <w:gridSpan w:val="4"/>
                  <w:tcBorders>
                    <w:top w:val="single" w:sz="4" w:space="0" w:color="auto"/>
                  </w:tcBorders>
                </w:tcPr>
                <w:p w:rsidR="00766048" w:rsidRPr="00104769" w:rsidRDefault="00766048" w:rsidP="00FD7C15">
                  <w:r>
                    <w:t>b</w:t>
                  </w:r>
                  <w:r w:rsidRPr="00D24BB5">
                    <w:rPr>
                      <w:lang w:val="fr-FR"/>
                    </w:rPr>
                    <w:t xml:space="preserve">) </w:t>
                  </w:r>
                  <w:r w:rsidRPr="00171E45">
                    <w:rPr>
                      <w:i/>
                      <w:u w:val="single"/>
                    </w:rPr>
                    <w:t>1,0 điểm</w:t>
                  </w:r>
                </w:p>
              </w:tc>
            </w:tr>
            <w:tr w:rsidR="00766048" w:rsidRPr="002848DB" w:rsidTr="00FD7C15">
              <w:trPr>
                <w:trHeight w:val="1848"/>
              </w:trPr>
              <w:tc>
                <w:tcPr>
                  <w:tcW w:w="993" w:type="dxa"/>
                  <w:vMerge/>
                  <w:vAlign w:val="center"/>
                </w:tcPr>
                <w:p w:rsidR="00766048" w:rsidRPr="002848DB" w:rsidRDefault="00766048" w:rsidP="00FD7C15">
                  <w:pPr>
                    <w:jc w:val="center"/>
                    <w:rPr>
                      <w:b/>
                    </w:rPr>
                  </w:pPr>
                </w:p>
              </w:tc>
              <w:tc>
                <w:tcPr>
                  <w:tcW w:w="8079" w:type="dxa"/>
                  <w:gridSpan w:val="3"/>
                  <w:tcBorders>
                    <w:top w:val="single" w:sz="4" w:space="0" w:color="auto"/>
                  </w:tcBorders>
                </w:tcPr>
                <w:p w:rsidR="00766048" w:rsidRDefault="00766048" w:rsidP="00FD7C15">
                  <w:r w:rsidRPr="00104769">
                    <w:t xml:space="preserve"> Giải hệ: </w:t>
                  </w:r>
                  <w:r w:rsidRPr="00821BBF">
                    <w:rPr>
                      <w:position w:val="-30"/>
                    </w:rPr>
                    <w:object w:dxaOrig="3780" w:dyaOrig="720">
                      <v:shape id="_x0000_i1821" type="#_x0000_t75" style="width:188.8pt;height:36pt" o:ole="">
                        <v:imagedata r:id="rId1528" o:title=""/>
                      </v:shape>
                      <o:OLEObject Type="Embed" ProgID="Equation.DSMT4" ShapeID="_x0000_i1821" DrawAspect="Content" ObjectID="_1586752410" r:id="rId1529"/>
                    </w:object>
                  </w:r>
                </w:p>
                <w:p w:rsidR="00766048" w:rsidRPr="00104769" w:rsidRDefault="00766048" w:rsidP="00FD7C15">
                  <w:r>
                    <w:t xml:space="preserve">            </w:t>
                  </w:r>
                  <w:r w:rsidRPr="00821BBF">
                    <w:rPr>
                      <w:position w:val="-30"/>
                    </w:rPr>
                    <w:object w:dxaOrig="2799" w:dyaOrig="720">
                      <v:shape id="_x0000_i1822" type="#_x0000_t75" style="width:140.65pt;height:36pt" o:ole="">
                        <v:imagedata r:id="rId1530" o:title=""/>
                      </v:shape>
                      <o:OLEObject Type="Embed" ProgID="Equation.DSMT4" ShapeID="_x0000_i1822" DrawAspect="Content" ObjectID="_1586752411" r:id="rId1531"/>
                    </w:object>
                  </w:r>
                </w:p>
                <w:p w:rsidR="00766048" w:rsidRPr="00104769" w:rsidRDefault="00766048" w:rsidP="00FD7C15">
                  <w:r w:rsidRPr="00104769">
                    <w:t>Có</w:t>
                  </w:r>
                  <w:r>
                    <w:t>:</w:t>
                  </w:r>
                  <w:r w:rsidRPr="00104769">
                    <w:t xml:space="preserve"> </w:t>
                  </w:r>
                  <w:r w:rsidRPr="002848DB">
                    <w:rPr>
                      <w:position w:val="-10"/>
                    </w:rPr>
                    <w:object w:dxaOrig="1200" w:dyaOrig="360">
                      <v:shape id="_x0000_i1823" type="#_x0000_t75" style="width:59.75pt;height:18.35pt" o:ole="">
                        <v:imagedata r:id="rId1532" o:title=""/>
                      </v:shape>
                      <o:OLEObject Type="Embed" ProgID="Equation.DSMT4" ShapeID="_x0000_i1823" DrawAspect="Content" ObjectID="_1586752412" r:id="rId1533"/>
                    </w:object>
                  </w:r>
                  <w:r w:rsidRPr="002848DB">
                    <w:rPr>
                      <w:position w:val="-6"/>
                    </w:rPr>
                    <w:object w:dxaOrig="340" w:dyaOrig="240">
                      <v:shape id="_x0000_i1824" type="#_x0000_t75" style="width:17pt;height:12.25pt" o:ole="">
                        <v:imagedata r:id="rId1534" o:title=""/>
                      </v:shape>
                      <o:OLEObject Type="Embed" ProgID="Equation.3" ShapeID="_x0000_i1824" DrawAspect="Content" ObjectID="_1586752413" r:id="rId1535"/>
                    </w:object>
                  </w:r>
                  <w:r w:rsidRPr="00104769">
                    <w:t xml:space="preserve"> </w:t>
                  </w:r>
                  <w:r w:rsidRPr="002848DB">
                    <w:rPr>
                      <w:position w:val="-14"/>
                    </w:rPr>
                    <w:object w:dxaOrig="2079" w:dyaOrig="440">
                      <v:shape id="_x0000_i1825" type="#_x0000_t75" style="width:103.95pt;height:21.75pt" o:ole="">
                        <v:imagedata r:id="rId1536" o:title=""/>
                      </v:shape>
                      <o:OLEObject Type="Embed" ProgID="Equation.DSMT4" ShapeID="_x0000_i1825" DrawAspect="Content" ObjectID="_1586752414" r:id="rId1537"/>
                    </w:object>
                  </w:r>
                  <w:r w:rsidRPr="00104769">
                    <w:t xml:space="preserve"> </w:t>
                  </w:r>
                  <w:r w:rsidRPr="002848DB">
                    <w:rPr>
                      <w:position w:val="-6"/>
                    </w:rPr>
                    <w:object w:dxaOrig="340" w:dyaOrig="240">
                      <v:shape id="_x0000_i1826" type="#_x0000_t75" style="width:17pt;height:12.25pt" o:ole="">
                        <v:imagedata r:id="rId1538" o:title=""/>
                      </v:shape>
                      <o:OLEObject Type="Embed" ProgID="Equation.3" ShapeID="_x0000_i1826" DrawAspect="Content" ObjectID="_1586752415" r:id="rId1539"/>
                    </w:object>
                  </w:r>
                  <w:r w:rsidRPr="00104769">
                    <w:t xml:space="preserve"> </w:t>
                  </w:r>
                  <w:r w:rsidRPr="002848DB">
                    <w:rPr>
                      <w:position w:val="-6"/>
                    </w:rPr>
                    <w:object w:dxaOrig="1740" w:dyaOrig="320">
                      <v:shape id="_x0000_i1827" type="#_x0000_t75" style="width:86.9pt;height:16.3pt" o:ole="">
                        <v:imagedata r:id="rId1540" o:title=""/>
                      </v:shape>
                      <o:OLEObject Type="Embed" ProgID="Equation.DSMT4" ShapeID="_x0000_i1827" DrawAspect="Content" ObjectID="_1586752416" r:id="rId1541"/>
                    </w:object>
                  </w:r>
                </w:p>
                <w:p w:rsidR="00766048" w:rsidRDefault="00766048" w:rsidP="00FD7C15">
                  <w:pPr>
                    <w:jc w:val="both"/>
                  </w:pPr>
                  <w:r>
                    <w:t>T</w:t>
                  </w:r>
                  <w:r w:rsidRPr="00104769">
                    <w:t xml:space="preserve">ìm được: </w:t>
                  </w:r>
                  <w:r w:rsidRPr="002848DB">
                    <w:rPr>
                      <w:position w:val="-24"/>
                    </w:rPr>
                    <w:object w:dxaOrig="1380" w:dyaOrig="680">
                      <v:shape id="_x0000_i1828" type="#_x0000_t75" style="width:68.6pt;height:33.95pt" o:ole="">
                        <v:imagedata r:id="rId1542" o:title=""/>
                      </v:shape>
                      <o:OLEObject Type="Embed" ProgID="Equation.DSMT4" ShapeID="_x0000_i1828" DrawAspect="Content" ObjectID="_1586752417" r:id="rId1543"/>
                    </w:object>
                  </w:r>
                  <w:r w:rsidRPr="00104769">
                    <w:t xml:space="preserve"> </w:t>
                  </w:r>
                  <w:r>
                    <w:t>và</w:t>
                  </w:r>
                  <w:r w:rsidRPr="00104769">
                    <w:t xml:space="preserve"> </w:t>
                  </w:r>
                  <w:r w:rsidRPr="002848DB">
                    <w:rPr>
                      <w:position w:val="-24"/>
                    </w:rPr>
                    <w:object w:dxaOrig="1400" w:dyaOrig="680">
                      <v:shape id="_x0000_i1829" type="#_x0000_t75" style="width:69.95pt;height:33.95pt" o:ole="">
                        <v:imagedata r:id="rId1544" o:title=""/>
                      </v:shape>
                      <o:OLEObject Type="Embed" ProgID="Equation.DSMT4" ShapeID="_x0000_i1829" DrawAspect="Content" ObjectID="_1586752418" r:id="rId1545"/>
                    </w:object>
                  </w:r>
                </w:p>
              </w:tc>
              <w:tc>
                <w:tcPr>
                  <w:tcW w:w="993" w:type="dxa"/>
                  <w:tcBorders>
                    <w:top w:val="single" w:sz="4" w:space="0" w:color="auto"/>
                  </w:tcBorders>
                </w:tcPr>
                <w:p w:rsidR="00766048" w:rsidRDefault="00766048" w:rsidP="00FD7C15">
                  <w:pPr>
                    <w:jc w:val="center"/>
                  </w:pPr>
                </w:p>
                <w:p w:rsidR="00766048" w:rsidRPr="00104769" w:rsidRDefault="00766048" w:rsidP="00FD7C15">
                  <w:pPr>
                    <w:jc w:val="center"/>
                  </w:pPr>
                  <w:r w:rsidRPr="00104769">
                    <w:t>0,</w:t>
                  </w:r>
                  <w:r>
                    <w:t>2</w:t>
                  </w:r>
                  <w:r w:rsidRPr="00104769">
                    <w:t>5</w:t>
                  </w:r>
                </w:p>
                <w:p w:rsidR="00766048" w:rsidRPr="00104769" w:rsidRDefault="00766048" w:rsidP="00FD7C15">
                  <w:pPr>
                    <w:jc w:val="center"/>
                  </w:pPr>
                </w:p>
                <w:p w:rsidR="00766048" w:rsidRPr="00104769" w:rsidRDefault="00766048" w:rsidP="00FD7C15">
                  <w:pPr>
                    <w:jc w:val="center"/>
                  </w:pPr>
                  <w:r w:rsidRPr="00104769">
                    <w:t>0,25</w:t>
                  </w:r>
                </w:p>
                <w:p w:rsidR="00766048" w:rsidRPr="002809EE" w:rsidRDefault="00766048" w:rsidP="00FD7C15">
                  <w:pPr>
                    <w:jc w:val="center"/>
                    <w:rPr>
                      <w:sz w:val="18"/>
                    </w:rPr>
                  </w:pPr>
                </w:p>
                <w:p w:rsidR="00766048" w:rsidRDefault="00766048" w:rsidP="00FD7C15">
                  <w:pPr>
                    <w:jc w:val="center"/>
                  </w:pPr>
                  <w:r w:rsidRPr="00104769">
                    <w:t>0,25</w:t>
                  </w:r>
                </w:p>
                <w:p w:rsidR="00766048" w:rsidRDefault="00766048" w:rsidP="00FD7C15">
                  <w:pPr>
                    <w:jc w:val="center"/>
                  </w:pPr>
                </w:p>
                <w:p w:rsidR="00766048" w:rsidRDefault="00766048" w:rsidP="00FD7C15">
                  <w:pPr>
                    <w:jc w:val="center"/>
                  </w:pPr>
                  <w:r w:rsidRPr="00104769">
                    <w:t>0,25</w:t>
                  </w:r>
                </w:p>
              </w:tc>
            </w:tr>
            <w:tr w:rsidR="00766048" w:rsidRPr="002848DB" w:rsidTr="00FD7C15">
              <w:trPr>
                <w:trHeight w:val="407"/>
              </w:trPr>
              <w:tc>
                <w:tcPr>
                  <w:tcW w:w="993" w:type="dxa"/>
                  <w:vMerge w:val="restart"/>
                  <w:vAlign w:val="center"/>
                </w:tcPr>
                <w:p w:rsidR="00766048" w:rsidRPr="002848DB" w:rsidRDefault="00766048" w:rsidP="00FD7C15">
                  <w:pPr>
                    <w:jc w:val="center"/>
                    <w:rPr>
                      <w:b/>
                    </w:rPr>
                  </w:pPr>
                  <w:r w:rsidRPr="002848DB">
                    <w:rPr>
                      <w:b/>
                    </w:rPr>
                    <w:t>3</w:t>
                  </w:r>
                </w:p>
                <w:p w:rsidR="00766048" w:rsidRPr="002848DB" w:rsidRDefault="00766048" w:rsidP="00FD7C15">
                  <w:pPr>
                    <w:jc w:val="center"/>
                    <w:rPr>
                      <w:i/>
                    </w:rPr>
                  </w:pPr>
                  <w:r>
                    <w:rPr>
                      <w:i/>
                    </w:rPr>
                    <w:t xml:space="preserve">(2,0 </w:t>
                  </w:r>
                  <w:r w:rsidRPr="002848DB">
                    <w:rPr>
                      <w:i/>
                    </w:rPr>
                    <w:t>điểm)</w:t>
                  </w:r>
                </w:p>
                <w:p w:rsidR="00766048" w:rsidRPr="00104769" w:rsidRDefault="00766048" w:rsidP="00FD7C15">
                  <w:pPr>
                    <w:jc w:val="center"/>
                  </w:pPr>
                </w:p>
              </w:tc>
              <w:tc>
                <w:tcPr>
                  <w:tcW w:w="9072" w:type="dxa"/>
                  <w:gridSpan w:val="4"/>
                  <w:tcBorders>
                    <w:bottom w:val="single" w:sz="4" w:space="0" w:color="auto"/>
                  </w:tcBorders>
                </w:tcPr>
                <w:p w:rsidR="00766048" w:rsidRPr="00CB2F3D" w:rsidRDefault="00766048" w:rsidP="00FD7C15">
                  <w:pPr>
                    <w:spacing w:before="60"/>
                    <w:rPr>
                      <w:u w:val="single"/>
                    </w:rPr>
                  </w:pPr>
                  <w:r w:rsidRPr="00CB2F3D">
                    <w:rPr>
                      <w:i/>
                      <w:u w:val="single"/>
                    </w:rPr>
                    <w:t>2,0 điểm</w:t>
                  </w:r>
                </w:p>
              </w:tc>
            </w:tr>
            <w:tr w:rsidR="00766048" w:rsidRPr="002848DB" w:rsidTr="00FD7C15">
              <w:trPr>
                <w:trHeight w:val="64"/>
              </w:trPr>
              <w:tc>
                <w:tcPr>
                  <w:tcW w:w="993" w:type="dxa"/>
                  <w:vMerge/>
                  <w:vAlign w:val="center"/>
                </w:tcPr>
                <w:p w:rsidR="00766048" w:rsidRPr="002848DB" w:rsidRDefault="00766048" w:rsidP="00FD7C15">
                  <w:pPr>
                    <w:jc w:val="center"/>
                    <w:rPr>
                      <w:b/>
                    </w:rPr>
                  </w:pPr>
                </w:p>
              </w:tc>
              <w:tc>
                <w:tcPr>
                  <w:tcW w:w="8079" w:type="dxa"/>
                  <w:gridSpan w:val="3"/>
                  <w:tcBorders>
                    <w:bottom w:val="single" w:sz="4" w:space="0" w:color="auto"/>
                  </w:tcBorders>
                </w:tcPr>
                <w:p w:rsidR="00766048" w:rsidRDefault="00766048" w:rsidP="00FD7C15">
                  <w:pPr>
                    <w:spacing w:before="60"/>
                    <w:jc w:val="both"/>
                  </w:pPr>
                  <w:r>
                    <w:t xml:space="preserve">Gọi vận tốc của xe đạp đi từ A đến B là </w:t>
                  </w:r>
                  <w:r w:rsidRPr="00F22D4B">
                    <w:rPr>
                      <w:i/>
                    </w:rPr>
                    <w:t>x</w:t>
                  </w:r>
                  <w:r>
                    <w:t xml:space="preserve"> (km/h, </w:t>
                  </w:r>
                  <w:r w:rsidRPr="00F22D4B">
                    <w:rPr>
                      <w:i/>
                    </w:rPr>
                    <w:t>x &gt; 0</w:t>
                  </w:r>
                  <w:r>
                    <w:t xml:space="preserve">)  </w:t>
                  </w:r>
                </w:p>
                <w:p w:rsidR="00766048" w:rsidRDefault="00766048" w:rsidP="00FD7C15">
                  <w:pPr>
                    <w:spacing w:before="60"/>
                    <w:jc w:val="both"/>
                  </w:pPr>
                  <w:r>
                    <w:t xml:space="preserve">Thời gian để đi từ A đến B là </w:t>
                  </w:r>
                  <w:r w:rsidRPr="00821BBF">
                    <w:rPr>
                      <w:position w:val="-24"/>
                    </w:rPr>
                    <w:object w:dxaOrig="360" w:dyaOrig="620">
                      <v:shape id="_x0000_i1830" type="#_x0000_t75" style="width:18.35pt;height:31.25pt" o:ole="">
                        <v:imagedata r:id="rId1546" o:title=""/>
                      </v:shape>
                      <o:OLEObject Type="Embed" ProgID="Equation.DSMT4" ShapeID="_x0000_i1830" DrawAspect="Content" ObjectID="_1586752419" r:id="rId1547"/>
                    </w:object>
                  </w:r>
                  <w:r>
                    <w:t xml:space="preserve"> (h)</w:t>
                  </w:r>
                </w:p>
                <w:p w:rsidR="00766048" w:rsidRDefault="00766048" w:rsidP="00FD7C15">
                  <w:pPr>
                    <w:spacing w:before="60"/>
                    <w:jc w:val="both"/>
                  </w:pPr>
                  <w:r>
                    <w:t xml:space="preserve">Vận tốc của xe đạp đi từ B đến A là (x+4) (km/h) </w:t>
                  </w:r>
                </w:p>
                <w:p w:rsidR="00766048" w:rsidRDefault="00766048" w:rsidP="00FD7C15">
                  <w:pPr>
                    <w:spacing w:before="60"/>
                    <w:jc w:val="both"/>
                  </w:pPr>
                  <w:r>
                    <w:t xml:space="preserve">Thời gian để đi từ B về đến A là </w:t>
                  </w:r>
                  <w:r w:rsidRPr="00821BBF">
                    <w:rPr>
                      <w:position w:val="-24"/>
                    </w:rPr>
                    <w:object w:dxaOrig="560" w:dyaOrig="620">
                      <v:shape id="_x0000_i1831" type="#_x0000_t75" style="width:27.85pt;height:31.25pt" o:ole="">
                        <v:imagedata r:id="rId1548" o:title=""/>
                      </v:shape>
                      <o:OLEObject Type="Embed" ProgID="Equation.DSMT4" ShapeID="_x0000_i1831" DrawAspect="Content" ObjectID="_1586752420" r:id="rId1549"/>
                    </w:object>
                  </w:r>
                  <w:r>
                    <w:t xml:space="preserve"> (h)</w:t>
                  </w:r>
                </w:p>
                <w:p w:rsidR="00766048" w:rsidRDefault="00766048" w:rsidP="00FD7C15">
                  <w:pPr>
                    <w:spacing w:before="60"/>
                    <w:jc w:val="both"/>
                  </w:pPr>
                  <w:r>
                    <w:t xml:space="preserve">Theo bài ra ta có phương trình: </w:t>
                  </w:r>
                  <w:r w:rsidRPr="00B30C52">
                    <w:rPr>
                      <w:position w:val="-24"/>
                    </w:rPr>
                    <w:object w:dxaOrig="1480" w:dyaOrig="620">
                      <v:shape id="_x0000_i1832" type="#_x0000_t75" style="width:74.05pt;height:31.25pt" o:ole="">
                        <v:imagedata r:id="rId1550" o:title=""/>
                      </v:shape>
                      <o:OLEObject Type="Embed" ProgID="Equation.DSMT4" ShapeID="_x0000_i1832" DrawAspect="Content" ObjectID="_1586752421" r:id="rId1551"/>
                    </w:object>
                  </w:r>
                  <w:r>
                    <w:t xml:space="preserve"> </w:t>
                  </w:r>
                </w:p>
                <w:p w:rsidR="00766048" w:rsidRDefault="00766048" w:rsidP="00FD7C15">
                  <w:pPr>
                    <w:spacing w:before="60"/>
                    <w:jc w:val="both"/>
                  </w:pPr>
                  <w:r w:rsidRPr="00B30C52">
                    <w:rPr>
                      <w:position w:val="-6"/>
                    </w:rPr>
                    <w:object w:dxaOrig="340" w:dyaOrig="240">
                      <v:shape id="_x0000_i1833" type="#_x0000_t75" style="width:17pt;height:12.25pt" o:ole="">
                        <v:imagedata r:id="rId1552" o:title=""/>
                      </v:shape>
                      <o:OLEObject Type="Embed" ProgID="Equation.DSMT4" ShapeID="_x0000_i1833" DrawAspect="Content" ObjectID="_1586752422" r:id="rId1553"/>
                    </w:object>
                  </w:r>
                  <w:r w:rsidRPr="00821BBF">
                    <w:rPr>
                      <w:position w:val="-10"/>
                    </w:rPr>
                    <w:object w:dxaOrig="2100" w:dyaOrig="360">
                      <v:shape id="_x0000_i1834" type="#_x0000_t75" style="width:105.3pt;height:18.35pt" o:ole="">
                        <v:imagedata r:id="rId1554" o:title=""/>
                      </v:shape>
                      <o:OLEObject Type="Embed" ProgID="Equation.DSMT4" ShapeID="_x0000_i1834" DrawAspect="Content" ObjectID="_1586752423" r:id="rId1555"/>
                    </w:object>
                  </w:r>
                </w:p>
                <w:p w:rsidR="00766048" w:rsidRDefault="00766048" w:rsidP="00FD7C15">
                  <w:pPr>
                    <w:spacing w:before="60"/>
                    <w:jc w:val="both"/>
                  </w:pPr>
                  <w:r>
                    <w:t xml:space="preserve">Giải phương trình </w:t>
                  </w:r>
                  <w:r w:rsidRPr="00E8597B">
                    <w:rPr>
                      <w:position w:val="-14"/>
                    </w:rPr>
                    <w:object w:dxaOrig="380" w:dyaOrig="400">
                      <v:shape id="_x0000_i1835" type="#_x0000_t75" style="width:19pt;height:20pt" o:ole="">
                        <v:imagedata r:id="rId1556" o:title=""/>
                      </v:shape>
                      <o:OLEObject Type="Embed" ProgID="Equation.DSMT4" ShapeID="_x0000_i1835" DrawAspect="Content" ObjectID="_1586752424" r:id="rId1557"/>
                    </w:object>
                  </w:r>
                  <w:r>
                    <w:t xml:space="preserve"> được </w:t>
                  </w:r>
                  <w:r w:rsidRPr="00F22D4B">
                    <w:rPr>
                      <w:position w:val="-14"/>
                    </w:rPr>
                    <w:object w:dxaOrig="1180" w:dyaOrig="400">
                      <v:shape id="_x0000_i1836" type="#_x0000_t75" style="width:59.1pt;height:19.7pt" o:ole="">
                        <v:imagedata r:id="rId1558" o:title=""/>
                      </v:shape>
                      <o:OLEObject Type="Embed" ProgID="Equation.DSMT4" ShapeID="_x0000_i1836" DrawAspect="Content" ObjectID="_1586752425" r:id="rId1559"/>
                    </w:object>
                  </w:r>
                  <w:r>
                    <w:t xml:space="preserve"> và </w:t>
                  </w:r>
                  <w:r w:rsidRPr="00F22D4B">
                    <w:rPr>
                      <w:position w:val="-6"/>
                    </w:rPr>
                    <w:object w:dxaOrig="880" w:dyaOrig="279">
                      <v:shape id="_x0000_i1837" type="#_x0000_t75" style="width:44.15pt;height:14.25pt" o:ole="">
                        <v:imagedata r:id="rId1560" o:title=""/>
                      </v:shape>
                      <o:OLEObject Type="Embed" ProgID="Equation.DSMT4" ShapeID="_x0000_i1837" DrawAspect="Content" ObjectID="_1586752426" r:id="rId1561"/>
                    </w:object>
                  </w:r>
                  <w:r>
                    <w:t xml:space="preserve"> (loại)</w:t>
                  </w:r>
                </w:p>
                <w:p w:rsidR="00766048" w:rsidRPr="00CB2F3D" w:rsidRDefault="00766048" w:rsidP="00FD7C15">
                  <w:pPr>
                    <w:tabs>
                      <w:tab w:val="left" w:pos="6711"/>
                    </w:tabs>
                    <w:spacing w:before="60"/>
                    <w:rPr>
                      <w:i/>
                      <w:u w:val="single"/>
                    </w:rPr>
                  </w:pPr>
                  <w:r>
                    <w:t xml:space="preserve">Vậy vận tốc của xe đạp đi từ A đến B là 12 km/h .         </w:t>
                  </w:r>
                  <w:r>
                    <w:tab/>
                  </w:r>
                </w:p>
              </w:tc>
              <w:tc>
                <w:tcPr>
                  <w:tcW w:w="993" w:type="dxa"/>
                  <w:tcBorders>
                    <w:bottom w:val="single" w:sz="4" w:space="0" w:color="auto"/>
                  </w:tcBorders>
                </w:tcPr>
                <w:p w:rsidR="00766048" w:rsidRPr="00104769" w:rsidRDefault="00766048" w:rsidP="00FD7C15">
                  <w:pPr>
                    <w:jc w:val="center"/>
                  </w:pPr>
                  <w:r w:rsidRPr="00104769">
                    <w:t>0,</w:t>
                  </w:r>
                  <w:r>
                    <w:t>2</w:t>
                  </w:r>
                  <w:r w:rsidRPr="00104769">
                    <w:t>5</w:t>
                  </w:r>
                </w:p>
                <w:p w:rsidR="00766048" w:rsidRDefault="00766048" w:rsidP="00FD7C15">
                  <w:pPr>
                    <w:jc w:val="center"/>
                  </w:pPr>
                </w:p>
                <w:p w:rsidR="00766048" w:rsidRPr="00104769" w:rsidRDefault="00766048" w:rsidP="00FD7C15">
                  <w:pPr>
                    <w:jc w:val="center"/>
                  </w:pPr>
                  <w:r w:rsidRPr="00104769">
                    <w:t>0,</w:t>
                  </w:r>
                  <w:r>
                    <w:t>2</w:t>
                  </w:r>
                  <w:r w:rsidRPr="00104769">
                    <w:t>5</w:t>
                  </w:r>
                </w:p>
                <w:p w:rsidR="00766048" w:rsidRDefault="00766048" w:rsidP="00FD7C15">
                  <w:pPr>
                    <w:jc w:val="center"/>
                  </w:pPr>
                </w:p>
                <w:p w:rsidR="00766048" w:rsidRPr="00104769" w:rsidRDefault="00766048" w:rsidP="00FD7C15">
                  <w:pPr>
                    <w:jc w:val="center"/>
                  </w:pPr>
                  <w:r w:rsidRPr="00104769">
                    <w:t>0,</w:t>
                  </w:r>
                  <w:r>
                    <w:t>2</w:t>
                  </w:r>
                  <w:r w:rsidRPr="00104769">
                    <w:t>5</w:t>
                  </w:r>
                </w:p>
                <w:p w:rsidR="00766048" w:rsidRDefault="00766048" w:rsidP="00FD7C15">
                  <w:pPr>
                    <w:jc w:val="center"/>
                  </w:pPr>
                </w:p>
                <w:p w:rsidR="00766048" w:rsidRPr="00104769" w:rsidRDefault="00766048" w:rsidP="00FD7C15">
                  <w:pPr>
                    <w:jc w:val="center"/>
                  </w:pPr>
                  <w:r w:rsidRPr="00104769">
                    <w:t>0,</w:t>
                  </w:r>
                  <w:r>
                    <w:t>2</w:t>
                  </w:r>
                  <w:r w:rsidRPr="00104769">
                    <w:t>5</w:t>
                  </w:r>
                </w:p>
                <w:p w:rsidR="00766048" w:rsidRDefault="00766048" w:rsidP="00FD7C15">
                  <w:pPr>
                    <w:jc w:val="center"/>
                  </w:pPr>
                </w:p>
                <w:p w:rsidR="00766048" w:rsidRPr="00104769" w:rsidRDefault="00766048" w:rsidP="00FD7C15">
                  <w:pPr>
                    <w:jc w:val="center"/>
                  </w:pPr>
                  <w:r w:rsidRPr="00104769">
                    <w:t>0,</w:t>
                  </w:r>
                  <w:r>
                    <w:t>2</w:t>
                  </w:r>
                  <w:r w:rsidRPr="00104769">
                    <w:t>5</w:t>
                  </w:r>
                </w:p>
                <w:p w:rsidR="00766048" w:rsidRPr="00E8597B" w:rsidRDefault="00766048" w:rsidP="00FD7C15">
                  <w:pPr>
                    <w:jc w:val="center"/>
                    <w:rPr>
                      <w:sz w:val="18"/>
                    </w:rPr>
                  </w:pPr>
                </w:p>
                <w:p w:rsidR="00766048" w:rsidRPr="00104769" w:rsidRDefault="00766048" w:rsidP="00FD7C15">
                  <w:pPr>
                    <w:jc w:val="center"/>
                  </w:pPr>
                  <w:r w:rsidRPr="00104769">
                    <w:t>0,25</w:t>
                  </w:r>
                </w:p>
                <w:p w:rsidR="00766048" w:rsidRPr="00E8597B" w:rsidRDefault="00766048" w:rsidP="00FD7C15">
                  <w:pPr>
                    <w:jc w:val="center"/>
                    <w:rPr>
                      <w:sz w:val="4"/>
                    </w:rPr>
                  </w:pPr>
                </w:p>
                <w:p w:rsidR="00766048" w:rsidRPr="00104769" w:rsidRDefault="00766048" w:rsidP="00FD7C15">
                  <w:pPr>
                    <w:jc w:val="center"/>
                  </w:pPr>
                  <w:r w:rsidRPr="00104769">
                    <w:t>0,</w:t>
                  </w:r>
                  <w:r>
                    <w:t>2</w:t>
                  </w:r>
                  <w:r w:rsidRPr="00104769">
                    <w:t>5</w:t>
                  </w:r>
                </w:p>
                <w:p w:rsidR="00766048" w:rsidRPr="00E8597B" w:rsidRDefault="00766048" w:rsidP="00FD7C15">
                  <w:pPr>
                    <w:jc w:val="center"/>
                    <w:rPr>
                      <w:sz w:val="10"/>
                      <w:vertAlign w:val="subscript"/>
                    </w:rPr>
                  </w:pPr>
                </w:p>
                <w:p w:rsidR="00766048" w:rsidRPr="00CB2F3D" w:rsidRDefault="00766048" w:rsidP="00FD7C15">
                  <w:pPr>
                    <w:jc w:val="center"/>
                    <w:rPr>
                      <w:i/>
                      <w:u w:val="single"/>
                    </w:rPr>
                  </w:pPr>
                  <w:r w:rsidRPr="00104769">
                    <w:t>0,</w:t>
                  </w:r>
                  <w:r>
                    <w:t>2</w:t>
                  </w:r>
                  <w:r w:rsidRPr="00104769">
                    <w:t>5</w:t>
                  </w:r>
                </w:p>
              </w:tc>
            </w:tr>
            <w:tr w:rsidR="00766048" w:rsidRPr="002848DB" w:rsidTr="00FD7C15">
              <w:trPr>
                <w:trHeight w:val="407"/>
              </w:trPr>
              <w:tc>
                <w:tcPr>
                  <w:tcW w:w="993" w:type="dxa"/>
                  <w:vMerge w:val="restart"/>
                  <w:vAlign w:val="center"/>
                </w:tcPr>
                <w:p w:rsidR="00766048" w:rsidRDefault="00766048" w:rsidP="00FD7C15">
                  <w:pPr>
                    <w:jc w:val="center"/>
                    <w:rPr>
                      <w:b/>
                    </w:rPr>
                  </w:pPr>
                </w:p>
                <w:p w:rsidR="00766048" w:rsidRPr="002848DB" w:rsidRDefault="00766048" w:rsidP="00FD7C15">
                  <w:pPr>
                    <w:jc w:val="center"/>
                    <w:rPr>
                      <w:b/>
                    </w:rPr>
                  </w:pPr>
                  <w:r w:rsidRPr="002848DB">
                    <w:rPr>
                      <w:b/>
                    </w:rPr>
                    <w:t>4</w:t>
                  </w:r>
                </w:p>
                <w:p w:rsidR="00766048" w:rsidRPr="002848DB" w:rsidRDefault="00766048" w:rsidP="00FD7C15">
                  <w:pPr>
                    <w:jc w:val="center"/>
                    <w:rPr>
                      <w:i/>
                    </w:rPr>
                  </w:pPr>
                  <w:r w:rsidRPr="002848DB">
                    <w:rPr>
                      <w:i/>
                    </w:rPr>
                    <w:t>(3,</w:t>
                  </w:r>
                  <w:r>
                    <w:rPr>
                      <w:i/>
                    </w:rPr>
                    <w:t>5</w:t>
                  </w:r>
                  <w:r w:rsidRPr="002848DB">
                    <w:rPr>
                      <w:i/>
                    </w:rPr>
                    <w:t xml:space="preserve"> điểm)</w:t>
                  </w:r>
                </w:p>
              </w:tc>
              <w:tc>
                <w:tcPr>
                  <w:tcW w:w="3611" w:type="dxa"/>
                  <w:gridSpan w:val="2"/>
                  <w:vMerge w:val="restart"/>
                  <w:tcBorders>
                    <w:right w:val="single" w:sz="4" w:space="0" w:color="auto"/>
                  </w:tcBorders>
                </w:tcPr>
                <w:p w:rsidR="00766048" w:rsidRPr="00104769" w:rsidRDefault="00766048" w:rsidP="00FD7C15">
                  <w:r>
                    <w:rPr>
                      <w:noProof/>
                      <w:lang w:val="en-US"/>
                    </w:rPr>
                    <w:drawing>
                      <wp:inline distT="0" distB="0" distL="0" distR="0" wp14:anchorId="50896EFD" wp14:editId="4373CD28">
                        <wp:extent cx="2105025" cy="2219325"/>
                        <wp:effectExtent l="0" t="0" r="9525" b="9525"/>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562">
                                  <a:extLst>
                                    <a:ext uri="{28A0092B-C50C-407E-A947-70E740481C1C}">
                                      <a14:useLocalDpi xmlns:a14="http://schemas.microsoft.com/office/drawing/2010/main" val="0"/>
                                    </a:ext>
                                  </a:extLst>
                                </a:blip>
                                <a:srcRect/>
                                <a:stretch>
                                  <a:fillRect/>
                                </a:stretch>
                              </pic:blipFill>
                              <pic:spPr bwMode="auto">
                                <a:xfrm>
                                  <a:off x="0" y="0"/>
                                  <a:ext cx="2105025" cy="2219325"/>
                                </a:xfrm>
                                <a:prstGeom prst="rect">
                                  <a:avLst/>
                                </a:prstGeom>
                                <a:noFill/>
                                <a:ln>
                                  <a:noFill/>
                                </a:ln>
                              </pic:spPr>
                            </pic:pic>
                          </a:graphicData>
                        </a:graphic>
                      </wp:inline>
                    </w:drawing>
                  </w:r>
                </w:p>
              </w:tc>
              <w:tc>
                <w:tcPr>
                  <w:tcW w:w="4468" w:type="dxa"/>
                  <w:tcBorders>
                    <w:left w:val="single" w:sz="4" w:space="0" w:color="auto"/>
                    <w:bottom w:val="single" w:sz="4" w:space="0" w:color="auto"/>
                  </w:tcBorders>
                </w:tcPr>
                <w:p w:rsidR="00766048" w:rsidRPr="00104769" w:rsidRDefault="00766048" w:rsidP="00FD7C15">
                  <w:pPr>
                    <w:jc w:val="both"/>
                  </w:pPr>
                  <w:r w:rsidRPr="00104769">
                    <w:t>Vẽ hình đúng, đủ làm câu a)</w:t>
                  </w:r>
                </w:p>
              </w:tc>
              <w:tc>
                <w:tcPr>
                  <w:tcW w:w="993" w:type="dxa"/>
                  <w:tcBorders>
                    <w:bottom w:val="single" w:sz="4" w:space="0" w:color="auto"/>
                  </w:tcBorders>
                </w:tcPr>
                <w:p w:rsidR="00766048" w:rsidRPr="00104769" w:rsidRDefault="00766048" w:rsidP="00FD7C15">
                  <w:pPr>
                    <w:jc w:val="center"/>
                  </w:pPr>
                  <w:r w:rsidRPr="00104769">
                    <w:t>0,25</w:t>
                  </w:r>
                </w:p>
              </w:tc>
            </w:tr>
            <w:tr w:rsidR="00766048" w:rsidRPr="002848DB" w:rsidTr="00FD7C15">
              <w:trPr>
                <w:trHeight w:val="353"/>
              </w:trPr>
              <w:tc>
                <w:tcPr>
                  <w:tcW w:w="993" w:type="dxa"/>
                  <w:vMerge/>
                  <w:vAlign w:val="center"/>
                </w:tcPr>
                <w:p w:rsidR="00766048" w:rsidRDefault="00766048" w:rsidP="00FD7C15">
                  <w:pPr>
                    <w:jc w:val="center"/>
                    <w:rPr>
                      <w:b/>
                    </w:rPr>
                  </w:pPr>
                </w:p>
              </w:tc>
              <w:tc>
                <w:tcPr>
                  <w:tcW w:w="3611" w:type="dxa"/>
                  <w:gridSpan w:val="2"/>
                  <w:vMerge/>
                  <w:tcBorders>
                    <w:right w:val="single" w:sz="4" w:space="0" w:color="auto"/>
                  </w:tcBorders>
                </w:tcPr>
                <w:p w:rsidR="00766048" w:rsidRDefault="00766048" w:rsidP="00FD7C15">
                  <w:pPr>
                    <w:rPr>
                      <w:noProof/>
                    </w:rPr>
                  </w:pPr>
                </w:p>
              </w:tc>
              <w:tc>
                <w:tcPr>
                  <w:tcW w:w="5461" w:type="dxa"/>
                  <w:gridSpan w:val="2"/>
                  <w:tcBorders>
                    <w:left w:val="single" w:sz="4" w:space="0" w:color="auto"/>
                    <w:bottom w:val="single" w:sz="4" w:space="0" w:color="auto"/>
                  </w:tcBorders>
                </w:tcPr>
                <w:p w:rsidR="00766048" w:rsidRPr="00104769" w:rsidRDefault="00766048" w:rsidP="00FD7C15">
                  <w:r w:rsidRPr="00D24BB5">
                    <w:rPr>
                      <w:lang w:val="fr-FR"/>
                    </w:rPr>
                    <w:t>a)</w:t>
                  </w:r>
                  <w:r>
                    <w:rPr>
                      <w:lang w:val="fr-FR"/>
                    </w:rPr>
                    <w:t xml:space="preserve"> </w:t>
                  </w:r>
                  <w:r w:rsidRPr="00CB2F3D">
                    <w:rPr>
                      <w:i/>
                      <w:u w:val="single"/>
                      <w:lang w:val="fr-FR"/>
                    </w:rPr>
                    <w:t>0,75 điểm</w:t>
                  </w:r>
                </w:p>
              </w:tc>
            </w:tr>
            <w:tr w:rsidR="00766048" w:rsidRPr="002848DB" w:rsidTr="00FD7C15">
              <w:trPr>
                <w:trHeight w:val="2753"/>
              </w:trPr>
              <w:tc>
                <w:tcPr>
                  <w:tcW w:w="993" w:type="dxa"/>
                  <w:vMerge/>
                  <w:vAlign w:val="center"/>
                </w:tcPr>
                <w:p w:rsidR="00766048" w:rsidRDefault="00766048" w:rsidP="00FD7C15">
                  <w:pPr>
                    <w:jc w:val="center"/>
                    <w:rPr>
                      <w:b/>
                    </w:rPr>
                  </w:pPr>
                </w:p>
              </w:tc>
              <w:tc>
                <w:tcPr>
                  <w:tcW w:w="3611" w:type="dxa"/>
                  <w:gridSpan w:val="2"/>
                  <w:vMerge/>
                  <w:tcBorders>
                    <w:bottom w:val="single" w:sz="4" w:space="0" w:color="auto"/>
                    <w:right w:val="single" w:sz="4" w:space="0" w:color="auto"/>
                  </w:tcBorders>
                </w:tcPr>
                <w:p w:rsidR="00766048" w:rsidRDefault="00766048" w:rsidP="00FD7C15">
                  <w:pPr>
                    <w:rPr>
                      <w:noProof/>
                    </w:rPr>
                  </w:pPr>
                </w:p>
              </w:tc>
              <w:tc>
                <w:tcPr>
                  <w:tcW w:w="4468" w:type="dxa"/>
                  <w:tcBorders>
                    <w:left w:val="single" w:sz="4" w:space="0" w:color="auto"/>
                    <w:bottom w:val="single" w:sz="4" w:space="0" w:color="auto"/>
                  </w:tcBorders>
                </w:tcPr>
                <w:p w:rsidR="00766048" w:rsidRDefault="00766048" w:rsidP="00FD7C15">
                  <w:pPr>
                    <w:jc w:val="both"/>
                    <w:rPr>
                      <w:lang w:val="fr-FR"/>
                    </w:rPr>
                  </w:pPr>
                  <w:r w:rsidRPr="00D24BB5">
                    <w:rPr>
                      <w:lang w:val="fr-FR"/>
                    </w:rPr>
                    <w:t xml:space="preserve">BD </w:t>
                  </w:r>
                  <w:r w:rsidRPr="002848DB">
                    <w:rPr>
                      <w:position w:val="-4"/>
                    </w:rPr>
                    <w:object w:dxaOrig="240" w:dyaOrig="260">
                      <v:shape id="_x0000_i1838" type="#_x0000_t75" style="width:12.25pt;height:12.9pt" o:ole="">
                        <v:imagedata r:id="rId1563" o:title=""/>
                      </v:shape>
                      <o:OLEObject Type="Embed" ProgID="Equation.3" ShapeID="_x0000_i1838" DrawAspect="Content" ObjectID="_1586752427" r:id="rId1564"/>
                    </w:object>
                  </w:r>
                  <w:r w:rsidRPr="00D24BB5">
                    <w:rPr>
                      <w:lang w:val="fr-FR"/>
                    </w:rPr>
                    <w:t xml:space="preserve"> AC (</w:t>
                  </w:r>
                  <w:r>
                    <w:rPr>
                      <w:lang w:val="fr-FR"/>
                    </w:rPr>
                    <w:t>gt</w:t>
                  </w:r>
                  <w:r w:rsidRPr="00D24BB5">
                    <w:rPr>
                      <w:lang w:val="fr-FR"/>
                    </w:rPr>
                    <w:t xml:space="preserve">) </w:t>
                  </w:r>
                  <w:r w:rsidRPr="002848DB">
                    <w:rPr>
                      <w:position w:val="-6"/>
                    </w:rPr>
                    <w:object w:dxaOrig="300" w:dyaOrig="240">
                      <v:shape id="_x0000_i1839" type="#_x0000_t75" style="width:14.95pt;height:12.25pt" o:ole="">
                        <v:imagedata r:id="rId1565" o:title=""/>
                      </v:shape>
                      <o:OLEObject Type="Embed" ProgID="Equation.3" ShapeID="_x0000_i1839" DrawAspect="Content" ObjectID="_1586752428" r:id="rId1566"/>
                    </w:object>
                  </w:r>
                  <w:r w:rsidRPr="00D24BB5">
                    <w:rPr>
                      <w:lang w:val="fr-FR"/>
                    </w:rPr>
                    <w:t xml:space="preserve"> </w:t>
                  </w:r>
                  <w:r w:rsidRPr="002848DB">
                    <w:rPr>
                      <w:position w:val="-4"/>
                    </w:rPr>
                    <w:object w:dxaOrig="580" w:dyaOrig="340">
                      <v:shape id="_x0000_i1840" type="#_x0000_t75" style="width:29.2pt;height:17pt" o:ole="">
                        <v:imagedata r:id="rId1567" o:title=""/>
                      </v:shape>
                      <o:OLEObject Type="Embed" ProgID="Equation.DSMT4" ShapeID="_x0000_i1840" DrawAspect="Content" ObjectID="_1586752429" r:id="rId1568"/>
                    </w:object>
                  </w:r>
                  <w:r w:rsidRPr="00D24BB5">
                    <w:rPr>
                      <w:lang w:val="fr-FR"/>
                    </w:rPr>
                    <w:t xml:space="preserve"> = </w:t>
                  </w:r>
                  <w:r w:rsidRPr="002848DB">
                    <w:rPr>
                      <w:position w:val="-6"/>
                    </w:rPr>
                    <w:object w:dxaOrig="400" w:dyaOrig="320">
                      <v:shape id="_x0000_i1841" type="#_x0000_t75" style="width:19.7pt;height:16.3pt" o:ole="">
                        <v:imagedata r:id="rId1569" o:title=""/>
                      </v:shape>
                      <o:OLEObject Type="Embed" ProgID="Equation.3" ShapeID="_x0000_i1841" DrawAspect="Content" ObjectID="_1586752430" r:id="rId1570"/>
                    </w:object>
                  </w:r>
                  <w:r w:rsidRPr="00D24BB5">
                    <w:rPr>
                      <w:lang w:val="fr-FR"/>
                    </w:rPr>
                    <w:t xml:space="preserve">   </w:t>
                  </w:r>
                </w:p>
                <w:p w:rsidR="00766048" w:rsidRPr="00D24BB5" w:rsidRDefault="00766048" w:rsidP="00FD7C15">
                  <w:pPr>
                    <w:jc w:val="both"/>
                    <w:rPr>
                      <w:lang w:val="fr-FR"/>
                    </w:rPr>
                  </w:pPr>
                  <w:r w:rsidRPr="00D24BB5">
                    <w:rPr>
                      <w:lang w:val="fr-FR"/>
                    </w:rPr>
                    <w:t xml:space="preserve">CE </w:t>
                  </w:r>
                  <w:r w:rsidRPr="002848DB">
                    <w:rPr>
                      <w:position w:val="-4"/>
                    </w:rPr>
                    <w:object w:dxaOrig="240" w:dyaOrig="260">
                      <v:shape id="_x0000_i1842" type="#_x0000_t75" style="width:12.25pt;height:12.9pt" o:ole="">
                        <v:imagedata r:id="rId1563" o:title=""/>
                      </v:shape>
                      <o:OLEObject Type="Embed" ProgID="Equation.3" ShapeID="_x0000_i1842" DrawAspect="Content" ObjectID="_1586752431" r:id="rId1571"/>
                    </w:object>
                  </w:r>
                  <w:r w:rsidRPr="00D24BB5">
                    <w:rPr>
                      <w:lang w:val="fr-FR"/>
                    </w:rPr>
                    <w:t xml:space="preserve"> AB (</w:t>
                  </w:r>
                  <w:r>
                    <w:rPr>
                      <w:lang w:val="fr-FR"/>
                    </w:rPr>
                    <w:t>gt</w:t>
                  </w:r>
                  <w:r w:rsidRPr="00D24BB5">
                    <w:rPr>
                      <w:lang w:val="fr-FR"/>
                    </w:rPr>
                    <w:t xml:space="preserve">) </w:t>
                  </w:r>
                  <w:r w:rsidRPr="002848DB">
                    <w:rPr>
                      <w:position w:val="-6"/>
                    </w:rPr>
                    <w:object w:dxaOrig="300" w:dyaOrig="240">
                      <v:shape id="_x0000_i1843" type="#_x0000_t75" style="width:14.95pt;height:12.25pt" o:ole="">
                        <v:imagedata r:id="rId1565" o:title=""/>
                      </v:shape>
                      <o:OLEObject Type="Embed" ProgID="Equation.3" ShapeID="_x0000_i1843" DrawAspect="Content" ObjectID="_1586752432" r:id="rId1572"/>
                    </w:object>
                  </w:r>
                  <w:r w:rsidRPr="00D24BB5">
                    <w:rPr>
                      <w:lang w:val="fr-FR"/>
                    </w:rPr>
                    <w:t xml:space="preserve"> </w:t>
                  </w:r>
                  <w:r w:rsidRPr="002848DB">
                    <w:rPr>
                      <w:position w:val="-6"/>
                    </w:rPr>
                    <w:object w:dxaOrig="560" w:dyaOrig="360">
                      <v:shape id="_x0000_i1844" type="#_x0000_t75" style="width:27.85pt;height:18.35pt" o:ole="">
                        <v:imagedata r:id="rId1573" o:title=""/>
                      </v:shape>
                      <o:OLEObject Type="Embed" ProgID="Equation.DSMT4" ShapeID="_x0000_i1844" DrawAspect="Content" ObjectID="_1586752433" r:id="rId1574"/>
                    </w:object>
                  </w:r>
                  <w:r w:rsidRPr="00D24BB5">
                    <w:rPr>
                      <w:lang w:val="fr-FR"/>
                    </w:rPr>
                    <w:t xml:space="preserve"> = </w:t>
                  </w:r>
                  <w:r w:rsidRPr="002848DB">
                    <w:rPr>
                      <w:position w:val="-6"/>
                    </w:rPr>
                    <w:object w:dxaOrig="380" w:dyaOrig="320">
                      <v:shape id="_x0000_i1845" type="#_x0000_t75" style="width:19pt;height:16.3pt" o:ole="">
                        <v:imagedata r:id="rId1575" o:title=""/>
                      </v:shape>
                      <o:OLEObject Type="Embed" ProgID="Equation.3" ShapeID="_x0000_i1845" DrawAspect="Content" ObjectID="_1586752434" r:id="rId1576"/>
                    </w:object>
                  </w:r>
                </w:p>
                <w:p w:rsidR="00766048" w:rsidRPr="00B422AC" w:rsidRDefault="00766048" w:rsidP="00FD7C15">
                  <w:pPr>
                    <w:jc w:val="both"/>
                    <w:rPr>
                      <w:lang w:val="fr-FR"/>
                    </w:rPr>
                  </w:pPr>
                  <w:r w:rsidRPr="00D24BB5">
                    <w:rPr>
                      <w:lang w:val="fr-FR"/>
                    </w:rPr>
                    <w:t xml:space="preserve">Tứ giác ADHE có </w:t>
                  </w:r>
                  <w:r w:rsidRPr="002848DB">
                    <w:rPr>
                      <w:position w:val="-10"/>
                    </w:rPr>
                    <w:object w:dxaOrig="1340" w:dyaOrig="400">
                      <v:shape id="_x0000_i1846" type="#_x0000_t75" style="width:67.15pt;height:19.7pt" o:ole="">
                        <v:imagedata r:id="rId1577" o:title=""/>
                      </v:shape>
                      <o:OLEObject Type="Embed" ProgID="Equation.DSMT4" ShapeID="_x0000_i1846" DrawAspect="Content" ObjectID="_1586752435" r:id="rId1578"/>
                    </w:object>
                  </w:r>
                  <w:r w:rsidRPr="00D24BB5">
                    <w:rPr>
                      <w:lang w:val="fr-FR"/>
                    </w:rPr>
                    <w:t xml:space="preserve"> nên là tứ giác nội tiếp.</w:t>
                  </w:r>
                </w:p>
                <w:p w:rsidR="00766048" w:rsidRDefault="00766048" w:rsidP="00FD7C15">
                  <w:pPr>
                    <w:rPr>
                      <w:lang w:val="fr-FR"/>
                    </w:rPr>
                  </w:pPr>
                </w:p>
              </w:tc>
              <w:tc>
                <w:tcPr>
                  <w:tcW w:w="993" w:type="dxa"/>
                  <w:tcBorders>
                    <w:bottom w:val="single" w:sz="4" w:space="0" w:color="auto"/>
                  </w:tcBorders>
                </w:tcPr>
                <w:p w:rsidR="00766048" w:rsidRPr="00104769" w:rsidRDefault="00766048" w:rsidP="00FD7C15">
                  <w:pPr>
                    <w:jc w:val="center"/>
                  </w:pPr>
                  <w:r w:rsidRPr="00104769">
                    <w:t>0,</w:t>
                  </w:r>
                  <w:r>
                    <w:t>2</w:t>
                  </w:r>
                  <w:r w:rsidRPr="00104769">
                    <w:t>5</w:t>
                  </w:r>
                </w:p>
                <w:p w:rsidR="00766048" w:rsidRPr="00104769" w:rsidRDefault="00766048" w:rsidP="00FD7C15">
                  <w:pPr>
                    <w:jc w:val="center"/>
                  </w:pPr>
                  <w:r w:rsidRPr="00104769">
                    <w:t>0,</w:t>
                  </w:r>
                  <w:r>
                    <w:t>2</w:t>
                  </w:r>
                  <w:r w:rsidRPr="00104769">
                    <w:t>5</w:t>
                  </w:r>
                </w:p>
                <w:p w:rsidR="00766048" w:rsidRDefault="00766048" w:rsidP="00FD7C15">
                  <w:pPr>
                    <w:jc w:val="center"/>
                  </w:pPr>
                </w:p>
                <w:p w:rsidR="00766048" w:rsidRDefault="00766048" w:rsidP="00FD7C15">
                  <w:pPr>
                    <w:jc w:val="center"/>
                  </w:pPr>
                  <w:r w:rsidRPr="00104769">
                    <w:t>0,25</w:t>
                  </w:r>
                </w:p>
              </w:tc>
            </w:tr>
            <w:tr w:rsidR="00766048" w:rsidRPr="002848DB" w:rsidTr="00FD7C15">
              <w:tc>
                <w:tcPr>
                  <w:tcW w:w="993" w:type="dxa"/>
                  <w:vMerge/>
                  <w:vAlign w:val="center"/>
                </w:tcPr>
                <w:p w:rsidR="00766048" w:rsidRPr="002848DB" w:rsidRDefault="00766048" w:rsidP="00FD7C15">
                  <w:pPr>
                    <w:jc w:val="center"/>
                    <w:rPr>
                      <w:b/>
                    </w:rPr>
                  </w:pPr>
                </w:p>
              </w:tc>
              <w:tc>
                <w:tcPr>
                  <w:tcW w:w="9072" w:type="dxa"/>
                  <w:gridSpan w:val="4"/>
                  <w:tcBorders>
                    <w:top w:val="nil"/>
                    <w:bottom w:val="nil"/>
                  </w:tcBorders>
                </w:tcPr>
                <w:p w:rsidR="00766048" w:rsidRPr="00104769" w:rsidRDefault="00766048" w:rsidP="00FD7C15">
                  <w:pPr>
                    <w:spacing w:before="60"/>
                  </w:pPr>
                  <w:r w:rsidRPr="00104769">
                    <w:t>b)</w:t>
                  </w:r>
                  <w:r>
                    <w:t xml:space="preserve"> </w:t>
                  </w:r>
                  <w:r w:rsidRPr="00171E45">
                    <w:rPr>
                      <w:i/>
                      <w:u w:val="single"/>
                    </w:rPr>
                    <w:t>1,0 điểm</w:t>
                  </w:r>
                </w:p>
              </w:tc>
            </w:tr>
            <w:tr w:rsidR="00766048" w:rsidRPr="002848DB" w:rsidTr="00FD7C15">
              <w:trPr>
                <w:trHeight w:val="1997"/>
              </w:trPr>
              <w:tc>
                <w:tcPr>
                  <w:tcW w:w="993" w:type="dxa"/>
                  <w:vMerge/>
                  <w:vAlign w:val="center"/>
                </w:tcPr>
                <w:p w:rsidR="00766048" w:rsidRPr="002848DB" w:rsidRDefault="00766048" w:rsidP="00FD7C15">
                  <w:pPr>
                    <w:jc w:val="center"/>
                    <w:rPr>
                      <w:b/>
                    </w:rPr>
                  </w:pPr>
                </w:p>
              </w:tc>
              <w:tc>
                <w:tcPr>
                  <w:tcW w:w="8079" w:type="dxa"/>
                  <w:gridSpan w:val="3"/>
                  <w:tcBorders>
                    <w:top w:val="single" w:sz="4" w:space="0" w:color="auto"/>
                  </w:tcBorders>
                </w:tcPr>
                <w:p w:rsidR="00766048" w:rsidRPr="00B422AC" w:rsidRDefault="00766048" w:rsidP="00FD7C15">
                  <w:pPr>
                    <w:rPr>
                      <w:lang w:val="pt-BR"/>
                    </w:rPr>
                  </w:pPr>
                  <w:r w:rsidRPr="00B422AC">
                    <w:rPr>
                      <w:lang w:val="pt-BR"/>
                    </w:rPr>
                    <w:t>Kẻ OI</w:t>
                  </w:r>
                  <w:r w:rsidRPr="002848DB">
                    <w:rPr>
                      <w:position w:val="-4"/>
                    </w:rPr>
                    <w:object w:dxaOrig="240" w:dyaOrig="260">
                      <v:shape id="_x0000_i1847" type="#_x0000_t75" style="width:12.25pt;height:12.9pt" o:ole="">
                        <v:imagedata r:id="rId1579" o:title=""/>
                      </v:shape>
                      <o:OLEObject Type="Embed" ProgID="Equation.3" ShapeID="_x0000_i1847" DrawAspect="Content" ObjectID="_1586752436" r:id="rId1580"/>
                    </w:object>
                  </w:r>
                  <w:r w:rsidRPr="00B422AC">
                    <w:rPr>
                      <w:lang w:val="pt-BR"/>
                    </w:rPr>
                    <w:t>BC (</w:t>
                  </w:r>
                  <w:r w:rsidRPr="002848DB">
                    <w:rPr>
                      <w:position w:val="-10"/>
                    </w:rPr>
                    <w:object w:dxaOrig="680" w:dyaOrig="320">
                      <v:shape id="_x0000_i1848" type="#_x0000_t75" style="width:33.95pt;height:16.3pt" o:ole="">
                        <v:imagedata r:id="rId1581" o:title=""/>
                      </v:shape>
                      <o:OLEObject Type="Embed" ProgID="Equation.DSMT4" ShapeID="_x0000_i1848" DrawAspect="Content" ObjectID="_1586752437" r:id="rId1582"/>
                    </w:object>
                  </w:r>
                  <w:r w:rsidRPr="00B422AC">
                    <w:rPr>
                      <w:lang w:val="pt-BR"/>
                    </w:rPr>
                    <w:t>), nối O với B, O với C</w:t>
                  </w:r>
                </w:p>
                <w:p w:rsidR="00766048" w:rsidRPr="00B422AC" w:rsidRDefault="00766048" w:rsidP="00FD7C15">
                  <w:pPr>
                    <w:jc w:val="both"/>
                    <w:rPr>
                      <w:lang w:val="pt-BR"/>
                    </w:rPr>
                  </w:pPr>
                  <w:r w:rsidRPr="00B422AC">
                    <w:rPr>
                      <w:lang w:val="pt-BR"/>
                    </w:rPr>
                    <w:t xml:space="preserve">Có </w:t>
                  </w:r>
                  <w:r w:rsidRPr="002848DB">
                    <w:rPr>
                      <w:position w:val="-6"/>
                    </w:rPr>
                    <w:object w:dxaOrig="560" w:dyaOrig="360">
                      <v:shape id="_x0000_i1849" type="#_x0000_t75" style="width:27.85pt;height:18.35pt" o:ole="">
                        <v:imagedata r:id="rId1583" o:title=""/>
                      </v:shape>
                      <o:OLEObject Type="Embed" ProgID="Equation.DSMT4" ShapeID="_x0000_i1849" DrawAspect="Content" ObjectID="_1586752438" r:id="rId1584"/>
                    </w:object>
                  </w:r>
                  <w:r w:rsidRPr="00B422AC">
                    <w:rPr>
                      <w:lang w:val="pt-BR"/>
                    </w:rPr>
                    <w:t xml:space="preserve">= </w:t>
                  </w:r>
                  <w:r w:rsidRPr="002848DB">
                    <w:rPr>
                      <w:position w:val="-6"/>
                    </w:rPr>
                    <w:object w:dxaOrig="400" w:dyaOrig="320">
                      <v:shape id="_x0000_i1850" type="#_x0000_t75" style="width:19.7pt;height:16.3pt" o:ole="">
                        <v:imagedata r:id="rId1585" o:title=""/>
                      </v:shape>
                      <o:OLEObject Type="Embed" ProgID="Equation.3" ShapeID="_x0000_i1850" DrawAspect="Content" ObjectID="_1586752439" r:id="rId1586"/>
                    </w:object>
                  </w:r>
                  <w:r w:rsidRPr="002848DB">
                    <w:rPr>
                      <w:position w:val="-6"/>
                    </w:rPr>
                    <w:object w:dxaOrig="300" w:dyaOrig="240">
                      <v:shape id="_x0000_i1851" type="#_x0000_t75" style="width:14.95pt;height:12.25pt" o:ole="">
                        <v:imagedata r:id="rId1587" o:title=""/>
                      </v:shape>
                      <o:OLEObject Type="Embed" ProgID="Equation.3" ShapeID="_x0000_i1851" DrawAspect="Content" ObjectID="_1586752440" r:id="rId1588"/>
                    </w:object>
                  </w:r>
                  <w:r w:rsidRPr="002848DB">
                    <w:rPr>
                      <w:position w:val="-6"/>
                    </w:rPr>
                    <w:object w:dxaOrig="560" w:dyaOrig="360">
                      <v:shape id="_x0000_i1852" type="#_x0000_t75" style="width:27.85pt;height:18.35pt" o:ole="">
                        <v:imagedata r:id="rId1589" o:title=""/>
                      </v:shape>
                      <o:OLEObject Type="Embed" ProgID="Equation.DSMT4" ShapeID="_x0000_i1852" DrawAspect="Content" ObjectID="_1586752441" r:id="rId1590"/>
                    </w:object>
                  </w:r>
                  <w:r w:rsidRPr="00B422AC">
                    <w:rPr>
                      <w:lang w:val="pt-BR"/>
                    </w:rPr>
                    <w:t>=</w:t>
                  </w:r>
                  <w:r w:rsidRPr="002848DB">
                    <w:rPr>
                      <w:position w:val="-6"/>
                    </w:rPr>
                    <w:object w:dxaOrig="499" w:dyaOrig="320">
                      <v:shape id="_x0000_i1853" type="#_x0000_t75" style="width:25.15pt;height:16.3pt" o:ole="">
                        <v:imagedata r:id="rId1591" o:title=""/>
                      </v:shape>
                      <o:OLEObject Type="Embed" ProgID="Equation.3" ShapeID="_x0000_i1853" DrawAspect="Content" ObjectID="_1586752442" r:id="rId1592"/>
                    </w:object>
                  </w:r>
                  <w:r w:rsidRPr="00B422AC">
                    <w:rPr>
                      <w:lang w:val="pt-BR"/>
                    </w:rPr>
                    <w:t xml:space="preserve"> (góc nội tiếp và góc ở tâm cùng chắn một cung)</w:t>
                  </w:r>
                </w:p>
                <w:p w:rsidR="00766048" w:rsidRPr="00B422AC" w:rsidRDefault="00766048" w:rsidP="00FD7C15">
                  <w:pPr>
                    <w:jc w:val="both"/>
                    <w:rPr>
                      <w:lang w:val="pt-BR"/>
                    </w:rPr>
                  </w:pPr>
                  <w:r w:rsidRPr="002848DB">
                    <w:rPr>
                      <w:position w:val="-6"/>
                    </w:rPr>
                    <w:object w:dxaOrig="720" w:dyaOrig="279">
                      <v:shape id="_x0000_i1854" type="#_x0000_t75" style="width:36pt;height:14.25pt" o:ole="">
                        <v:imagedata r:id="rId1593" o:title=""/>
                      </v:shape>
                      <o:OLEObject Type="Embed" ProgID="Equation.DSMT4" ShapeID="_x0000_i1854" DrawAspect="Content" ObjectID="_1586752443" r:id="rId1594"/>
                    </w:object>
                  </w:r>
                  <w:r w:rsidRPr="00B422AC">
                    <w:rPr>
                      <w:lang w:val="pt-BR"/>
                    </w:rPr>
                    <w:t xml:space="preserve"> cân tại O</w:t>
                  </w:r>
                  <w:r w:rsidRPr="002848DB">
                    <w:rPr>
                      <w:position w:val="-6"/>
                    </w:rPr>
                    <w:object w:dxaOrig="300" w:dyaOrig="240">
                      <v:shape id="_x0000_i1855" type="#_x0000_t75" style="width:14.95pt;height:12.25pt" o:ole="">
                        <v:imagedata r:id="rId1587" o:title=""/>
                      </v:shape>
                      <o:OLEObject Type="Embed" ProgID="Equation.3" ShapeID="_x0000_i1855" DrawAspect="Content" ObjectID="_1586752444" r:id="rId1595"/>
                    </w:object>
                  </w:r>
                  <w:r w:rsidRPr="002848DB">
                    <w:rPr>
                      <w:position w:val="-6"/>
                    </w:rPr>
                    <w:object w:dxaOrig="1040" w:dyaOrig="360">
                      <v:shape id="_x0000_i1856" type="#_x0000_t75" style="width:51.6pt;height:18.35pt" o:ole="">
                        <v:imagedata r:id="rId1596" o:title=""/>
                      </v:shape>
                      <o:OLEObject Type="Embed" ProgID="Equation.DSMT4" ShapeID="_x0000_i1856" DrawAspect="Content" ObjectID="_1586752445" r:id="rId1597"/>
                    </w:object>
                  </w:r>
                  <w:r w:rsidRPr="00B422AC">
                    <w:rPr>
                      <w:position w:val="-6"/>
                      <w:lang w:val="pt-BR"/>
                    </w:rPr>
                    <w:t xml:space="preserve"> </w:t>
                  </w:r>
                </w:p>
                <w:p w:rsidR="00766048" w:rsidRPr="00B422AC" w:rsidRDefault="00766048" w:rsidP="00FD7C15">
                  <w:pPr>
                    <w:jc w:val="both"/>
                    <w:rPr>
                      <w:lang w:val="pt-BR"/>
                    </w:rPr>
                  </w:pPr>
                  <w:r w:rsidRPr="00B422AC">
                    <w:rPr>
                      <w:lang w:val="pt-BR"/>
                    </w:rPr>
                    <w:t>Suy ra OI</w:t>
                  </w:r>
                  <w:r w:rsidRPr="002848DB">
                    <w:rPr>
                      <w:position w:val="-24"/>
                    </w:rPr>
                    <w:object w:dxaOrig="480" w:dyaOrig="620">
                      <v:shape id="_x0000_i1857" type="#_x0000_t75" style="width:23.75pt;height:31.25pt" o:ole="">
                        <v:imagedata r:id="rId1598" o:title=""/>
                      </v:shape>
                      <o:OLEObject Type="Embed" ProgID="Equation.DSMT4" ShapeID="_x0000_i1857" DrawAspect="Content" ObjectID="_1586752446" r:id="rId1599"/>
                    </w:object>
                  </w:r>
                </w:p>
              </w:tc>
              <w:tc>
                <w:tcPr>
                  <w:tcW w:w="993" w:type="dxa"/>
                  <w:tcBorders>
                    <w:top w:val="single" w:sz="4" w:space="0" w:color="auto"/>
                  </w:tcBorders>
                </w:tcPr>
                <w:p w:rsidR="00766048" w:rsidRPr="00B422AC" w:rsidRDefault="00766048" w:rsidP="00FD7C15">
                  <w:pPr>
                    <w:jc w:val="center"/>
                    <w:rPr>
                      <w:lang w:val="pt-BR"/>
                    </w:rPr>
                  </w:pPr>
                </w:p>
                <w:p w:rsidR="00766048" w:rsidRPr="00B422AC" w:rsidRDefault="00766048" w:rsidP="00FD7C15">
                  <w:pPr>
                    <w:jc w:val="center"/>
                    <w:rPr>
                      <w:lang w:val="pt-BR"/>
                    </w:rPr>
                  </w:pPr>
                </w:p>
                <w:p w:rsidR="00766048" w:rsidRDefault="00766048" w:rsidP="00FD7C15">
                  <w:pPr>
                    <w:jc w:val="center"/>
                  </w:pPr>
                  <w:r>
                    <w:t>0,5</w:t>
                  </w:r>
                </w:p>
                <w:p w:rsidR="00766048" w:rsidRPr="00DF4C96" w:rsidRDefault="00766048" w:rsidP="00FD7C15">
                  <w:pPr>
                    <w:jc w:val="center"/>
                    <w:rPr>
                      <w:sz w:val="12"/>
                    </w:rPr>
                  </w:pPr>
                </w:p>
                <w:p w:rsidR="00766048" w:rsidRDefault="00766048" w:rsidP="00FD7C15">
                  <w:pPr>
                    <w:jc w:val="center"/>
                  </w:pPr>
                  <w:r>
                    <w:t>0,25</w:t>
                  </w:r>
                </w:p>
                <w:p w:rsidR="00766048" w:rsidRPr="00DF4C96" w:rsidRDefault="00766048" w:rsidP="00FD7C15">
                  <w:pPr>
                    <w:jc w:val="center"/>
                    <w:rPr>
                      <w:sz w:val="10"/>
                    </w:rPr>
                  </w:pPr>
                </w:p>
                <w:p w:rsidR="00766048" w:rsidRPr="00104769" w:rsidRDefault="00766048" w:rsidP="00FD7C15">
                  <w:pPr>
                    <w:jc w:val="center"/>
                  </w:pPr>
                  <w:r>
                    <w:t>0,25</w:t>
                  </w:r>
                </w:p>
              </w:tc>
            </w:tr>
            <w:tr w:rsidR="00766048" w:rsidRPr="002848DB" w:rsidTr="00FD7C15">
              <w:trPr>
                <w:trHeight w:val="274"/>
              </w:trPr>
              <w:tc>
                <w:tcPr>
                  <w:tcW w:w="993" w:type="dxa"/>
                  <w:vMerge/>
                  <w:vAlign w:val="center"/>
                </w:tcPr>
                <w:p w:rsidR="00766048" w:rsidRPr="002848DB" w:rsidRDefault="00766048" w:rsidP="00FD7C15">
                  <w:pPr>
                    <w:jc w:val="center"/>
                    <w:rPr>
                      <w:b/>
                    </w:rPr>
                  </w:pPr>
                </w:p>
              </w:tc>
              <w:tc>
                <w:tcPr>
                  <w:tcW w:w="9072" w:type="dxa"/>
                  <w:gridSpan w:val="4"/>
                  <w:tcBorders>
                    <w:top w:val="single" w:sz="4" w:space="0" w:color="auto"/>
                  </w:tcBorders>
                </w:tcPr>
                <w:p w:rsidR="00766048" w:rsidRDefault="00766048" w:rsidP="00FD7C15">
                  <w:r w:rsidRPr="00104769">
                    <w:t xml:space="preserve">c) </w:t>
                  </w:r>
                  <w:r w:rsidRPr="00171E45">
                    <w:rPr>
                      <w:i/>
                      <w:u w:val="single"/>
                    </w:rPr>
                    <w:t>1,0 điểm</w:t>
                  </w:r>
                </w:p>
              </w:tc>
            </w:tr>
            <w:tr w:rsidR="00766048" w:rsidRPr="002848DB" w:rsidTr="00FD7C15">
              <w:trPr>
                <w:trHeight w:val="2798"/>
              </w:trPr>
              <w:tc>
                <w:tcPr>
                  <w:tcW w:w="993" w:type="dxa"/>
                  <w:vMerge/>
                  <w:vAlign w:val="center"/>
                </w:tcPr>
                <w:p w:rsidR="00766048" w:rsidRPr="002848DB" w:rsidRDefault="00766048" w:rsidP="00FD7C15">
                  <w:pPr>
                    <w:jc w:val="center"/>
                    <w:rPr>
                      <w:b/>
                    </w:rPr>
                  </w:pPr>
                </w:p>
              </w:tc>
              <w:tc>
                <w:tcPr>
                  <w:tcW w:w="8079" w:type="dxa"/>
                  <w:gridSpan w:val="3"/>
                  <w:tcBorders>
                    <w:top w:val="single" w:sz="4" w:space="0" w:color="auto"/>
                  </w:tcBorders>
                </w:tcPr>
                <w:p w:rsidR="00766048" w:rsidRDefault="00766048" w:rsidP="00FD7C15">
                  <w:pPr>
                    <w:pStyle w:val="NoSpacing"/>
                  </w:pPr>
                  <w:r>
                    <w:t xml:space="preserve">Gọi (d) là đường thẳng qua A và vuông góc với DE. </w:t>
                  </w:r>
                </w:p>
                <w:p w:rsidR="00766048" w:rsidRPr="00B422AC" w:rsidRDefault="00766048" w:rsidP="00FD7C15">
                  <w:pPr>
                    <w:pStyle w:val="NoSpacing"/>
                    <w:rPr>
                      <w:lang w:val="pt-BR"/>
                    </w:rPr>
                  </w:pPr>
                  <w:r w:rsidRPr="00B422AC">
                    <w:rPr>
                      <w:lang w:val="pt-BR"/>
                    </w:rPr>
                    <w:t>Qua A kẻ tiếp tuyến sAt với đường tròn (O;R)</w:t>
                  </w:r>
                  <w:r w:rsidRPr="002848DB">
                    <w:rPr>
                      <w:position w:val="-6"/>
                    </w:rPr>
                    <w:object w:dxaOrig="300" w:dyaOrig="240">
                      <v:shape id="_x0000_i1858" type="#_x0000_t75" style="width:14.95pt;height:12.25pt" o:ole="">
                        <v:imagedata r:id="rId1600" o:title=""/>
                      </v:shape>
                      <o:OLEObject Type="Embed" ProgID="Equation.3" ShapeID="_x0000_i1858" DrawAspect="Content" ObjectID="_1586752447" r:id="rId1601"/>
                    </w:object>
                  </w:r>
                  <w:r w:rsidRPr="00B422AC">
                    <w:rPr>
                      <w:lang w:val="pt-BR"/>
                    </w:rPr>
                    <w:t>AO</w:t>
                  </w:r>
                  <w:r w:rsidRPr="002848DB">
                    <w:rPr>
                      <w:position w:val="-4"/>
                    </w:rPr>
                    <w:object w:dxaOrig="240" w:dyaOrig="260">
                      <v:shape id="_x0000_i1859" type="#_x0000_t75" style="width:12.25pt;height:12.9pt" o:ole="">
                        <v:imagedata r:id="rId1602" o:title=""/>
                      </v:shape>
                      <o:OLEObject Type="Embed" ProgID="Equation.3" ShapeID="_x0000_i1859" DrawAspect="Content" ObjectID="_1586752448" r:id="rId1603"/>
                    </w:object>
                  </w:r>
                  <w:r w:rsidRPr="00B422AC">
                    <w:rPr>
                      <w:position w:val="-4"/>
                      <w:lang w:val="pt-BR"/>
                    </w:rPr>
                    <w:t xml:space="preserve"> </w:t>
                  </w:r>
                  <w:r w:rsidRPr="00B422AC">
                    <w:rPr>
                      <w:lang w:val="pt-BR"/>
                    </w:rPr>
                    <w:t>sAt</w:t>
                  </w:r>
                </w:p>
                <w:p w:rsidR="00766048" w:rsidRPr="00B422AC" w:rsidRDefault="00766048" w:rsidP="00FD7C15">
                  <w:pPr>
                    <w:rPr>
                      <w:position w:val="-6"/>
                      <w:lang w:val="pt-BR"/>
                    </w:rPr>
                  </w:pPr>
                  <w:r w:rsidRPr="00DF4C96">
                    <w:rPr>
                      <w:position w:val="-6"/>
                      <w:lang w:val="fr-FR"/>
                    </w:rPr>
                    <w:object w:dxaOrig="900" w:dyaOrig="279">
                      <v:shape id="_x0000_i1860" type="#_x0000_t75" style="width:44.85pt;height:14.25pt" o:ole="">
                        <v:imagedata r:id="rId1604" o:title=""/>
                      </v:shape>
                      <o:OLEObject Type="Embed" ProgID="Equation.DSMT4" ShapeID="_x0000_i1860" DrawAspect="Content" ObjectID="_1586752449" r:id="rId1605"/>
                    </w:object>
                  </w:r>
                  <w:r>
                    <w:rPr>
                      <w:lang w:val="fr-FR"/>
                    </w:rPr>
                    <w:t>nội tiếp (E, D cùng nhìn BC dưới 1 góc vuông)</w:t>
                  </w:r>
                  <w:r w:rsidRPr="00B422AC">
                    <w:rPr>
                      <w:position w:val="-6"/>
                      <w:lang w:val="pt-BR"/>
                    </w:rPr>
                    <w:t xml:space="preserve"> </w:t>
                  </w:r>
                  <w:r w:rsidRPr="002848DB">
                    <w:rPr>
                      <w:position w:val="-6"/>
                    </w:rPr>
                    <w:object w:dxaOrig="1560" w:dyaOrig="360">
                      <v:shape id="_x0000_i1861" type="#_x0000_t75" style="width:78.1pt;height:18.35pt" o:ole="">
                        <v:imagedata r:id="rId1606" o:title=""/>
                      </v:shape>
                      <o:OLEObject Type="Embed" ProgID="Equation.DSMT4" ShapeID="_x0000_i1861" DrawAspect="Content" ObjectID="_1586752450" r:id="rId1607"/>
                    </w:object>
                  </w:r>
                  <w:r w:rsidRPr="00B422AC">
                    <w:rPr>
                      <w:position w:val="-6"/>
                      <w:lang w:val="pt-BR"/>
                    </w:rPr>
                    <w:t xml:space="preserve"> </w:t>
                  </w:r>
                </w:p>
                <w:p w:rsidR="00766048" w:rsidRDefault="00766048" w:rsidP="00FD7C15">
                  <w:pPr>
                    <w:pStyle w:val="NoSpacing"/>
                    <w:rPr>
                      <w:lang w:val="fr-FR"/>
                    </w:rPr>
                  </w:pPr>
                  <w:r w:rsidRPr="00B422AC">
                    <w:rPr>
                      <w:lang w:val="pt-BR"/>
                    </w:rPr>
                    <w:t>(cùng bù với</w:t>
                  </w:r>
                  <w:r w:rsidRPr="00AD6F0C">
                    <w:rPr>
                      <w:position w:val="-4"/>
                    </w:rPr>
                    <w:object w:dxaOrig="600" w:dyaOrig="360">
                      <v:shape id="_x0000_i1862" type="#_x0000_t75" style="width:29.9pt;height:18.35pt" o:ole="">
                        <v:imagedata r:id="rId1608" o:title=""/>
                      </v:shape>
                      <o:OLEObject Type="Embed" ProgID="Equation.DSMT4" ShapeID="_x0000_i1862" DrawAspect="Content" ObjectID="_1586752451" r:id="rId1609"/>
                    </w:object>
                  </w:r>
                  <w:r w:rsidRPr="00B422AC">
                    <w:rPr>
                      <w:lang w:val="pt-BR"/>
                    </w:rPr>
                    <w:t xml:space="preserve">) </w:t>
                  </w:r>
                </w:p>
                <w:p w:rsidR="00766048" w:rsidRDefault="00766048" w:rsidP="00FD7C15">
                  <w:pPr>
                    <w:rPr>
                      <w:lang w:val="fr-FR"/>
                    </w:rPr>
                  </w:pPr>
                  <w:r>
                    <w:rPr>
                      <w:lang w:val="fr-FR"/>
                    </w:rPr>
                    <w:t>Mặt khác</w:t>
                  </w:r>
                  <w:r w:rsidRPr="00D24BB5">
                    <w:rPr>
                      <w:lang w:val="fr-FR"/>
                    </w:rPr>
                    <w:t xml:space="preserve"> </w:t>
                  </w:r>
                  <w:r w:rsidRPr="002848DB">
                    <w:rPr>
                      <w:position w:val="-6"/>
                    </w:rPr>
                    <w:object w:dxaOrig="1219" w:dyaOrig="360">
                      <v:shape id="_x0000_i1863" type="#_x0000_t75" style="width:61.15pt;height:18.35pt" o:ole="">
                        <v:imagedata r:id="rId1610" o:title=""/>
                      </v:shape>
                      <o:OLEObject Type="Embed" ProgID="Equation.DSMT4" ShapeID="_x0000_i1863" DrawAspect="Content" ObjectID="_1586752452" r:id="rId1611"/>
                    </w:object>
                  </w:r>
                  <w:r>
                    <w:rPr>
                      <w:lang w:val="fr-FR"/>
                    </w:rPr>
                    <w:t xml:space="preserve"> </w:t>
                  </w:r>
                  <w:r w:rsidRPr="002F2652">
                    <w:rPr>
                      <w:position w:val="-30"/>
                      <w:lang w:val="fr-FR"/>
                    </w:rPr>
                    <w:object w:dxaOrig="1320" w:dyaOrig="740">
                      <v:shape id="_x0000_i1864" type="#_x0000_t75" style="width:65.85pt;height:36.7pt" o:ole="">
                        <v:imagedata r:id="rId1612" o:title=""/>
                      </v:shape>
                      <o:OLEObject Type="Embed" ProgID="Equation.DSMT4" ShapeID="_x0000_i1864" DrawAspect="Content" ObjectID="_1586752453" r:id="rId1613"/>
                    </w:object>
                  </w:r>
                </w:p>
                <w:p w:rsidR="00766048" w:rsidRDefault="00766048" w:rsidP="00FD7C15">
                  <w:pPr>
                    <w:rPr>
                      <w:lang w:val="fr-FR"/>
                    </w:rPr>
                  </w:pPr>
                  <w:r w:rsidRPr="002848DB">
                    <w:rPr>
                      <w:position w:val="-6"/>
                    </w:rPr>
                    <w:object w:dxaOrig="300" w:dyaOrig="240">
                      <v:shape id="_x0000_i1865" type="#_x0000_t75" style="width:14.95pt;height:12.25pt" o:ole="">
                        <v:imagedata r:id="rId1614" o:title=""/>
                      </v:shape>
                      <o:OLEObject Type="Embed" ProgID="Equation.3" ShapeID="_x0000_i1865" DrawAspect="Content" ObjectID="_1586752454" r:id="rId1615"/>
                    </w:object>
                  </w:r>
                  <w:r w:rsidRPr="002F2652">
                    <w:rPr>
                      <w:position w:val="-6"/>
                    </w:rPr>
                    <w:object w:dxaOrig="1300" w:dyaOrig="360">
                      <v:shape id="_x0000_i1866" type="#_x0000_t75" style="width:65.2pt;height:18.35pt" o:ole="">
                        <v:imagedata r:id="rId1616" o:title=""/>
                      </v:shape>
                      <o:OLEObject Type="Embed" ProgID="Equation.DSMT4" ShapeID="_x0000_i1866" DrawAspect="Content" ObjectID="_1586752455" r:id="rId1617"/>
                    </w:object>
                  </w:r>
                  <w:r w:rsidRPr="00D24BB5">
                    <w:rPr>
                      <w:lang w:val="fr-FR"/>
                    </w:rPr>
                    <w:t xml:space="preserve"> </w:t>
                  </w:r>
                  <w:r w:rsidRPr="00197347">
                    <w:rPr>
                      <w:position w:val="-12"/>
                    </w:rPr>
                    <w:object w:dxaOrig="1340" w:dyaOrig="360">
                      <v:shape id="_x0000_i1867" type="#_x0000_t75" style="width:66.6pt;height:18.35pt" o:ole="">
                        <v:imagedata r:id="rId1618" o:title=""/>
                      </v:shape>
                      <o:OLEObject Type="Embed" ProgID="Equation.DSMT4" ShapeID="_x0000_i1867" DrawAspect="Content" ObjectID="_1586752456" r:id="rId1619"/>
                    </w:object>
                  </w:r>
                  <w:r w:rsidRPr="00D24BB5">
                    <w:rPr>
                      <w:lang w:val="fr-FR"/>
                    </w:rPr>
                    <w:t xml:space="preserve"> </w:t>
                  </w:r>
                  <w:r>
                    <w:rPr>
                      <w:lang w:val="fr-FR"/>
                    </w:rPr>
                    <w:t>(hai góc ở vị trí so le trong)</w:t>
                  </w:r>
                  <w:r>
                    <w:t xml:space="preserve"> </w:t>
                  </w:r>
                  <w:r w:rsidRPr="009730B3">
                    <w:rPr>
                      <w:position w:val="-6"/>
                    </w:rPr>
                    <w:object w:dxaOrig="1180" w:dyaOrig="300">
                      <v:shape id="_x0000_i1868" type="#_x0000_t75" style="width:59.1pt;height:14.95pt" o:ole="">
                        <v:imagedata r:id="rId1620" o:title=""/>
                      </v:shape>
                      <o:OLEObject Type="Embed" ProgID="Equation.DSMT4" ShapeID="_x0000_i1868" DrawAspect="Content" ObjectID="_1586752457" r:id="rId1621"/>
                    </w:object>
                  </w:r>
                </w:p>
                <w:p w:rsidR="00766048" w:rsidRDefault="00766048" w:rsidP="00FD7C15">
                  <w:pPr>
                    <w:pStyle w:val="NoSpacing"/>
                    <w:rPr>
                      <w:lang w:val="fr-FR"/>
                    </w:rPr>
                  </w:pPr>
                  <w:r w:rsidRPr="00B422AC">
                    <w:rPr>
                      <w:lang w:val="fr-FR"/>
                    </w:rPr>
                    <w:t xml:space="preserve">Có </w:t>
                  </w:r>
                  <w:r w:rsidRPr="009730B3">
                    <w:rPr>
                      <w:position w:val="-6"/>
                    </w:rPr>
                    <w:object w:dxaOrig="859" w:dyaOrig="300">
                      <v:shape id="_x0000_i1869" type="#_x0000_t75" style="width:42.8pt;height:14.95pt" o:ole="">
                        <v:imagedata r:id="rId1622" o:title=""/>
                      </v:shape>
                      <o:OLEObject Type="Embed" ProgID="Equation.DSMT4" ShapeID="_x0000_i1869" DrawAspect="Content" ObjectID="_1586752458" r:id="rId1623"/>
                    </w:object>
                  </w:r>
                  <w:r w:rsidRPr="00B422AC">
                    <w:rPr>
                      <w:lang w:val="fr-FR"/>
                    </w:rPr>
                    <w:t xml:space="preserve">, </w:t>
                  </w:r>
                  <w:r w:rsidRPr="009730B3">
                    <w:rPr>
                      <w:position w:val="-6"/>
                    </w:rPr>
                    <w:object w:dxaOrig="1100" w:dyaOrig="279">
                      <v:shape id="_x0000_i1870" type="#_x0000_t75" style="width:55pt;height:14.25pt" o:ole="">
                        <v:imagedata r:id="rId1624" o:title=""/>
                      </v:shape>
                      <o:OLEObject Type="Embed" ProgID="Equation.DSMT4" ShapeID="_x0000_i1870" DrawAspect="Content" ObjectID="_1586752459" r:id="rId1625"/>
                    </w:object>
                  </w:r>
                  <w:r w:rsidRPr="00B422AC">
                    <w:rPr>
                      <w:lang w:val="fr-FR"/>
                    </w:rPr>
                    <w:t xml:space="preserve"> </w:t>
                  </w:r>
                  <w:r w:rsidRPr="009730B3">
                    <w:rPr>
                      <w:position w:val="-6"/>
                    </w:rPr>
                    <w:object w:dxaOrig="1160" w:dyaOrig="300">
                      <v:shape id="_x0000_i1871" type="#_x0000_t75" style="width:57.75pt;height:14.95pt" o:ole="">
                        <v:imagedata r:id="rId1626" o:title=""/>
                      </v:shape>
                      <o:OLEObject Type="Embed" ProgID="Equation.DSMT4" ShapeID="_x0000_i1871" DrawAspect="Content" ObjectID="_1586752460" r:id="rId1627"/>
                    </w:object>
                  </w:r>
                  <w:r w:rsidRPr="00B422AC">
                    <w:rPr>
                      <w:lang w:val="fr-FR"/>
                    </w:rPr>
                    <w:t xml:space="preserve"> (tiên đề Ơclit)</w:t>
                  </w:r>
                  <w:r w:rsidRPr="00D24BB5">
                    <w:rPr>
                      <w:lang w:val="fr-FR"/>
                    </w:rPr>
                    <w:t xml:space="preserve"> </w:t>
                  </w:r>
                </w:p>
                <w:p w:rsidR="00766048" w:rsidRPr="00B422AC" w:rsidRDefault="00766048" w:rsidP="00FD7C15">
                  <w:pPr>
                    <w:jc w:val="both"/>
                    <w:rPr>
                      <w:lang w:val="fr-FR"/>
                    </w:rPr>
                  </w:pPr>
                  <w:r w:rsidRPr="002848DB">
                    <w:rPr>
                      <w:position w:val="-6"/>
                    </w:rPr>
                    <w:object w:dxaOrig="300" w:dyaOrig="240">
                      <v:shape id="_x0000_i1872" type="#_x0000_t75" style="width:14.95pt;height:12.25pt" o:ole="">
                        <v:imagedata r:id="rId1628" o:title=""/>
                      </v:shape>
                      <o:OLEObject Type="Embed" ProgID="Equation.3" ShapeID="_x0000_i1872" DrawAspect="Content" ObjectID="_1586752461" r:id="rId1629"/>
                    </w:object>
                  </w:r>
                  <w:r w:rsidRPr="00D24BB5">
                    <w:rPr>
                      <w:lang w:val="fr-FR"/>
                    </w:rPr>
                    <w:t xml:space="preserve">Đường thẳng </w:t>
                  </w:r>
                  <w:r>
                    <w:rPr>
                      <w:lang w:val="fr-FR"/>
                    </w:rPr>
                    <w:t>(d)</w:t>
                  </w:r>
                  <w:r w:rsidRPr="00D24BB5">
                    <w:rPr>
                      <w:lang w:val="fr-FR"/>
                    </w:rPr>
                    <w:t xml:space="preserve"> luôn đi qua điểm O cố định</w:t>
                  </w:r>
                  <w:r>
                    <w:rPr>
                      <w:lang w:val="fr-FR"/>
                    </w:rPr>
                    <w:t>.</w:t>
                  </w:r>
                </w:p>
              </w:tc>
              <w:tc>
                <w:tcPr>
                  <w:tcW w:w="993" w:type="dxa"/>
                  <w:tcBorders>
                    <w:top w:val="single" w:sz="4" w:space="0" w:color="auto"/>
                  </w:tcBorders>
                </w:tcPr>
                <w:p w:rsidR="00766048" w:rsidRPr="00B422AC" w:rsidRDefault="00766048" w:rsidP="00FD7C15">
                  <w:pPr>
                    <w:jc w:val="center"/>
                    <w:rPr>
                      <w:lang w:val="fr-FR"/>
                    </w:rPr>
                  </w:pPr>
                </w:p>
                <w:p w:rsidR="00766048" w:rsidRPr="00104769" w:rsidRDefault="00766048" w:rsidP="00FD7C15">
                  <w:pPr>
                    <w:jc w:val="center"/>
                  </w:pPr>
                  <w:r w:rsidRPr="00104769">
                    <w:t>0,25</w:t>
                  </w:r>
                </w:p>
                <w:p w:rsidR="00766048" w:rsidRDefault="00766048" w:rsidP="00FD7C15">
                  <w:pPr>
                    <w:jc w:val="center"/>
                    <w:rPr>
                      <w:sz w:val="14"/>
                    </w:rPr>
                  </w:pPr>
                </w:p>
                <w:p w:rsidR="00766048" w:rsidRPr="009730B3" w:rsidRDefault="00766048" w:rsidP="00FD7C15">
                  <w:pPr>
                    <w:jc w:val="center"/>
                    <w:rPr>
                      <w:sz w:val="14"/>
                    </w:rPr>
                  </w:pPr>
                </w:p>
                <w:p w:rsidR="00766048" w:rsidRPr="00104769" w:rsidRDefault="00766048" w:rsidP="00FD7C15">
                  <w:pPr>
                    <w:jc w:val="center"/>
                  </w:pPr>
                  <w:r>
                    <w:t>0,25</w:t>
                  </w:r>
                </w:p>
                <w:p w:rsidR="00766048" w:rsidRPr="0082624B" w:rsidRDefault="00766048" w:rsidP="00FD7C15">
                  <w:pPr>
                    <w:jc w:val="center"/>
                    <w:rPr>
                      <w:sz w:val="18"/>
                    </w:rPr>
                  </w:pPr>
                </w:p>
                <w:p w:rsidR="00766048" w:rsidRDefault="00766048" w:rsidP="00FD7C15">
                  <w:pPr>
                    <w:jc w:val="center"/>
                  </w:pPr>
                </w:p>
                <w:p w:rsidR="00766048" w:rsidRDefault="00766048" w:rsidP="00FD7C15">
                  <w:pPr>
                    <w:jc w:val="center"/>
                  </w:pPr>
                </w:p>
                <w:p w:rsidR="00766048" w:rsidRPr="00E8597B" w:rsidRDefault="00766048" w:rsidP="00FD7C15">
                  <w:pPr>
                    <w:jc w:val="center"/>
                    <w:rPr>
                      <w:sz w:val="10"/>
                    </w:rPr>
                  </w:pPr>
                </w:p>
                <w:p w:rsidR="00766048" w:rsidRPr="00104769" w:rsidRDefault="00766048" w:rsidP="00FD7C15">
                  <w:pPr>
                    <w:jc w:val="center"/>
                  </w:pPr>
                  <w:r w:rsidRPr="00104769">
                    <w:t>0,</w:t>
                  </w:r>
                  <w:r>
                    <w:t>2</w:t>
                  </w:r>
                  <w:r w:rsidRPr="00104769">
                    <w:t>5</w:t>
                  </w:r>
                </w:p>
                <w:p w:rsidR="00766048" w:rsidRPr="009730B3" w:rsidRDefault="00766048" w:rsidP="00FD7C15">
                  <w:pPr>
                    <w:jc w:val="center"/>
                  </w:pPr>
                </w:p>
                <w:p w:rsidR="00766048" w:rsidRDefault="00766048" w:rsidP="00FD7C15">
                  <w:pPr>
                    <w:jc w:val="center"/>
                  </w:pPr>
                  <w:r w:rsidRPr="00104769">
                    <w:t>0,25</w:t>
                  </w:r>
                </w:p>
              </w:tc>
            </w:tr>
            <w:tr w:rsidR="00766048" w:rsidRPr="002848DB" w:rsidTr="00FD7C15">
              <w:trPr>
                <w:trHeight w:val="326"/>
              </w:trPr>
              <w:tc>
                <w:tcPr>
                  <w:tcW w:w="993" w:type="dxa"/>
                  <w:vMerge/>
                  <w:vAlign w:val="center"/>
                </w:tcPr>
                <w:p w:rsidR="00766048" w:rsidRPr="002848DB" w:rsidRDefault="00766048" w:rsidP="00FD7C15">
                  <w:pPr>
                    <w:jc w:val="center"/>
                    <w:rPr>
                      <w:b/>
                    </w:rPr>
                  </w:pPr>
                </w:p>
              </w:tc>
              <w:tc>
                <w:tcPr>
                  <w:tcW w:w="9072" w:type="dxa"/>
                  <w:gridSpan w:val="4"/>
                  <w:tcBorders>
                    <w:top w:val="single" w:sz="4" w:space="0" w:color="auto"/>
                  </w:tcBorders>
                </w:tcPr>
                <w:p w:rsidR="00766048" w:rsidRDefault="00766048" w:rsidP="00FD7C15">
                  <w:r>
                    <w:t xml:space="preserve">d) </w:t>
                  </w:r>
                  <w:r w:rsidRPr="0082624B">
                    <w:rPr>
                      <w:i/>
                      <w:u w:val="single"/>
                    </w:rPr>
                    <w:t>0,5 điểm</w:t>
                  </w:r>
                </w:p>
              </w:tc>
            </w:tr>
            <w:tr w:rsidR="00766048" w:rsidRPr="002848DB" w:rsidTr="00FD7C15">
              <w:trPr>
                <w:trHeight w:val="1155"/>
              </w:trPr>
              <w:tc>
                <w:tcPr>
                  <w:tcW w:w="993" w:type="dxa"/>
                  <w:vMerge/>
                  <w:vAlign w:val="center"/>
                </w:tcPr>
                <w:p w:rsidR="00766048" w:rsidRPr="002848DB" w:rsidRDefault="00766048" w:rsidP="00FD7C15">
                  <w:pPr>
                    <w:jc w:val="center"/>
                    <w:rPr>
                      <w:b/>
                    </w:rPr>
                  </w:pPr>
                </w:p>
              </w:tc>
              <w:tc>
                <w:tcPr>
                  <w:tcW w:w="3069" w:type="dxa"/>
                  <w:tcBorders>
                    <w:top w:val="single" w:sz="4" w:space="0" w:color="auto"/>
                    <w:right w:val="nil"/>
                  </w:tcBorders>
                </w:tcPr>
                <w:p w:rsidR="00766048" w:rsidRDefault="00766048" w:rsidP="00FD7C15">
                  <w:pPr>
                    <w:jc w:val="both"/>
                  </w:pPr>
                  <w:r>
                    <w:rPr>
                      <w:noProof/>
                      <w:lang w:val="en-US"/>
                    </w:rPr>
                    <w:drawing>
                      <wp:inline distT="0" distB="0" distL="0" distR="0" wp14:anchorId="4C924AED" wp14:editId="2351464F">
                        <wp:extent cx="1809750" cy="1933575"/>
                        <wp:effectExtent l="0" t="0" r="0" b="9525"/>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630">
                                  <a:extLst>
                                    <a:ext uri="{28A0092B-C50C-407E-A947-70E740481C1C}">
                                      <a14:useLocalDpi xmlns:a14="http://schemas.microsoft.com/office/drawing/2010/main" val="0"/>
                                    </a:ext>
                                  </a:extLst>
                                </a:blip>
                                <a:srcRect/>
                                <a:stretch>
                                  <a:fillRect/>
                                </a:stretch>
                              </pic:blipFill>
                              <pic:spPr bwMode="auto">
                                <a:xfrm>
                                  <a:off x="0" y="0"/>
                                  <a:ext cx="1809750" cy="1933575"/>
                                </a:xfrm>
                                <a:prstGeom prst="rect">
                                  <a:avLst/>
                                </a:prstGeom>
                                <a:noFill/>
                                <a:ln>
                                  <a:noFill/>
                                </a:ln>
                              </pic:spPr>
                            </pic:pic>
                          </a:graphicData>
                        </a:graphic>
                      </wp:inline>
                    </w:drawing>
                  </w:r>
                </w:p>
              </w:tc>
              <w:tc>
                <w:tcPr>
                  <w:tcW w:w="5010" w:type="dxa"/>
                  <w:gridSpan w:val="2"/>
                  <w:tcBorders>
                    <w:top w:val="single" w:sz="4" w:space="0" w:color="auto"/>
                    <w:left w:val="nil"/>
                  </w:tcBorders>
                </w:tcPr>
                <w:p w:rsidR="00766048" w:rsidRDefault="00766048" w:rsidP="00FD7C15">
                  <w:pPr>
                    <w:jc w:val="both"/>
                  </w:pPr>
                  <w:r>
                    <w:t xml:space="preserve">Có </w:t>
                  </w:r>
                  <w:r w:rsidRPr="00D8393E">
                    <w:rPr>
                      <w:position w:val="-6"/>
                    </w:rPr>
                    <w:object w:dxaOrig="1400" w:dyaOrig="380">
                      <v:shape id="_x0000_i1873" type="#_x0000_t75" style="width:69.95pt;height:19pt" o:ole="">
                        <v:imagedata r:id="rId1631" o:title=""/>
                      </v:shape>
                      <o:OLEObject Type="Embed" ProgID="Equation.DSMT4" ShapeID="_x0000_i1873" DrawAspect="Content" ObjectID="_1586752462" r:id="rId1632"/>
                    </w:object>
                  </w:r>
                  <w:r>
                    <w:t xml:space="preserve"> (cùng phụ với góc </w:t>
                  </w:r>
                  <w:r w:rsidRPr="00D8393E">
                    <w:rPr>
                      <w:position w:val="-6"/>
                    </w:rPr>
                    <w:object w:dxaOrig="600" w:dyaOrig="380">
                      <v:shape id="_x0000_i1874" type="#_x0000_t75" style="width:29.9pt;height:19pt" o:ole="">
                        <v:imagedata r:id="rId1633" o:title=""/>
                      </v:shape>
                      <o:OLEObject Type="Embed" ProgID="Equation.DSMT4" ShapeID="_x0000_i1874" DrawAspect="Content" ObjectID="_1586752463" r:id="rId1634"/>
                    </w:object>
                  </w:r>
                  <w:r>
                    <w:t>).</w:t>
                  </w:r>
                </w:p>
                <w:p w:rsidR="00766048" w:rsidRDefault="00766048" w:rsidP="00FD7C15">
                  <w:pPr>
                    <w:jc w:val="both"/>
                  </w:pPr>
                  <w:r w:rsidRPr="00EA72AE">
                    <w:rPr>
                      <w:position w:val="-30"/>
                    </w:rPr>
                    <w:object w:dxaOrig="2900" w:dyaOrig="740">
                      <v:shape id="_x0000_i1875" type="#_x0000_t75" style="width:144.7pt;height:36.7pt" o:ole="">
                        <v:imagedata r:id="rId1635" o:title=""/>
                      </v:shape>
                      <o:OLEObject Type="Embed" ProgID="Equation.DSMT4" ShapeID="_x0000_i1875" DrawAspect="Content" ObjectID="_1586752464" r:id="rId1636"/>
                    </w:object>
                  </w:r>
                </w:p>
                <w:p w:rsidR="00766048" w:rsidRDefault="00766048" w:rsidP="00FD7C15">
                  <w:pPr>
                    <w:jc w:val="both"/>
                  </w:pPr>
                  <w:r w:rsidRPr="00AD6F0C">
                    <w:rPr>
                      <w:position w:val="-10"/>
                    </w:rPr>
                    <w:object w:dxaOrig="760" w:dyaOrig="320">
                      <v:shape id="_x0000_i1876" type="#_x0000_t75" style="width:38.05pt;height:16.3pt" o:ole="">
                        <v:imagedata r:id="rId1637" o:title=""/>
                      </v:shape>
                      <o:OLEObject Type="Embed" ProgID="Equation.DSMT4" ShapeID="_x0000_i1876" DrawAspect="Content" ObjectID="_1586752465" r:id="rId1638"/>
                    </w:object>
                  </w:r>
                  <w:r>
                    <w:t>vuông tại E</w:t>
                  </w:r>
                  <w:r w:rsidRPr="00AD6F0C">
                    <w:rPr>
                      <w:position w:val="-10"/>
                    </w:rPr>
                    <w:object w:dxaOrig="2260" w:dyaOrig="420">
                      <v:shape id="_x0000_i1877" type="#_x0000_t75" style="width:112.75pt;height:21.05pt" o:ole="">
                        <v:imagedata r:id="rId1639" o:title=""/>
                      </v:shape>
                      <o:OLEObject Type="Embed" ProgID="Equation.DSMT4" ShapeID="_x0000_i1877" DrawAspect="Content" ObjectID="_1586752466" r:id="rId1640"/>
                    </w:object>
                  </w:r>
                </w:p>
                <w:p w:rsidR="00766048" w:rsidRDefault="00766048" w:rsidP="00FD7C15">
                  <w:pPr>
                    <w:jc w:val="both"/>
                  </w:pPr>
                  <w:r w:rsidRPr="00AD6F0C">
                    <w:rPr>
                      <w:position w:val="-10"/>
                    </w:rPr>
                    <w:object w:dxaOrig="1359" w:dyaOrig="320">
                      <v:shape id="_x0000_i1878" type="#_x0000_t75" style="width:67.9pt;height:16.3pt" o:ole="">
                        <v:imagedata r:id="rId1641" o:title=""/>
                      </v:shape>
                      <o:OLEObject Type="Embed" ProgID="Equation.DSMT4" ShapeID="_x0000_i1878" DrawAspect="Content" ObjectID="_1586752467" r:id="rId1642"/>
                    </w:object>
                  </w:r>
                </w:p>
                <w:p w:rsidR="00766048" w:rsidRDefault="00766048" w:rsidP="00FD7C15">
                  <w:pPr>
                    <w:pStyle w:val="NoSpacing"/>
                    <w:jc w:val="both"/>
                  </w:pPr>
                  <w:r>
                    <w:t>Mà BP, CQ là các phân giác nên MP, NQ cắt nhau tại trung điểm mỗi đường .</w:t>
                  </w:r>
                </w:p>
                <w:p w:rsidR="00766048" w:rsidRDefault="00766048" w:rsidP="00FD7C15">
                  <w:pPr>
                    <w:jc w:val="both"/>
                  </w:pPr>
                  <w:r>
                    <w:t>Vậy có MNPQ là hình thoi.</w:t>
                  </w:r>
                </w:p>
                <w:p w:rsidR="00766048" w:rsidRPr="00AD6F0C" w:rsidRDefault="00766048" w:rsidP="00FD7C15">
                  <w:pPr>
                    <w:jc w:val="both"/>
                  </w:pPr>
                </w:p>
              </w:tc>
              <w:tc>
                <w:tcPr>
                  <w:tcW w:w="993" w:type="dxa"/>
                  <w:tcBorders>
                    <w:top w:val="single" w:sz="4" w:space="0" w:color="auto"/>
                  </w:tcBorders>
                </w:tcPr>
                <w:p w:rsidR="00766048" w:rsidRDefault="00766048" w:rsidP="00FD7C15">
                  <w:pPr>
                    <w:jc w:val="center"/>
                  </w:pPr>
                </w:p>
                <w:p w:rsidR="00766048" w:rsidRDefault="00766048" w:rsidP="00FD7C15">
                  <w:pPr>
                    <w:jc w:val="center"/>
                  </w:pPr>
                </w:p>
                <w:p w:rsidR="00766048" w:rsidRDefault="00766048" w:rsidP="00FD7C15">
                  <w:pPr>
                    <w:jc w:val="center"/>
                  </w:pPr>
                </w:p>
                <w:p w:rsidR="00766048" w:rsidRDefault="00766048" w:rsidP="00FD7C15">
                  <w:pPr>
                    <w:jc w:val="center"/>
                  </w:pPr>
                </w:p>
                <w:p w:rsidR="00766048" w:rsidRPr="00955870" w:rsidRDefault="00766048" w:rsidP="00FD7C15">
                  <w:pPr>
                    <w:jc w:val="center"/>
                  </w:pPr>
                </w:p>
                <w:p w:rsidR="00766048" w:rsidRPr="00104769" w:rsidRDefault="00766048" w:rsidP="00FD7C15">
                  <w:pPr>
                    <w:jc w:val="center"/>
                  </w:pPr>
                  <w:r>
                    <w:t>0,25</w:t>
                  </w:r>
                </w:p>
                <w:p w:rsidR="00766048" w:rsidRPr="00955870" w:rsidRDefault="00766048" w:rsidP="00FD7C15">
                  <w:pPr>
                    <w:jc w:val="center"/>
                    <w:rPr>
                      <w:sz w:val="2"/>
                    </w:rPr>
                  </w:pPr>
                </w:p>
                <w:p w:rsidR="00766048" w:rsidRDefault="00766048" w:rsidP="00FD7C15">
                  <w:pPr>
                    <w:jc w:val="center"/>
                  </w:pPr>
                </w:p>
                <w:p w:rsidR="00766048" w:rsidRDefault="00766048" w:rsidP="00FD7C15">
                  <w:pPr>
                    <w:jc w:val="center"/>
                  </w:pPr>
                </w:p>
                <w:p w:rsidR="00766048" w:rsidRDefault="00766048" w:rsidP="00FD7C15">
                  <w:pPr>
                    <w:jc w:val="center"/>
                  </w:pPr>
                  <w:r w:rsidRPr="00104769">
                    <w:t>0,</w:t>
                  </w:r>
                  <w:r>
                    <w:t>2</w:t>
                  </w:r>
                  <w:r w:rsidRPr="00104769">
                    <w:t>5</w:t>
                  </w:r>
                </w:p>
              </w:tc>
            </w:tr>
            <w:tr w:rsidR="00766048" w:rsidRPr="002848DB" w:rsidTr="00FD7C15">
              <w:trPr>
                <w:trHeight w:val="340"/>
              </w:trPr>
              <w:tc>
                <w:tcPr>
                  <w:tcW w:w="993" w:type="dxa"/>
                  <w:vMerge w:val="restart"/>
                  <w:tcBorders>
                    <w:top w:val="single" w:sz="4" w:space="0" w:color="auto"/>
                  </w:tcBorders>
                </w:tcPr>
                <w:p w:rsidR="00766048" w:rsidRDefault="00766048" w:rsidP="00FD7C15">
                  <w:pPr>
                    <w:jc w:val="center"/>
                    <w:rPr>
                      <w:b/>
                    </w:rPr>
                  </w:pPr>
                </w:p>
                <w:p w:rsidR="00766048" w:rsidRPr="002848DB" w:rsidRDefault="00766048" w:rsidP="00FD7C15">
                  <w:pPr>
                    <w:jc w:val="center"/>
                    <w:rPr>
                      <w:b/>
                    </w:rPr>
                  </w:pPr>
                  <w:r w:rsidRPr="002848DB">
                    <w:rPr>
                      <w:b/>
                    </w:rPr>
                    <w:t>5</w:t>
                  </w:r>
                </w:p>
                <w:p w:rsidR="00766048" w:rsidRPr="002848DB" w:rsidRDefault="00766048" w:rsidP="00FD7C15">
                  <w:pPr>
                    <w:jc w:val="center"/>
                    <w:rPr>
                      <w:b/>
                    </w:rPr>
                  </w:pPr>
                  <w:r w:rsidRPr="002848DB">
                    <w:rPr>
                      <w:i/>
                    </w:rPr>
                    <w:t>(1,0 điểm)</w:t>
                  </w:r>
                </w:p>
              </w:tc>
              <w:tc>
                <w:tcPr>
                  <w:tcW w:w="9072" w:type="dxa"/>
                  <w:gridSpan w:val="4"/>
                  <w:tcBorders>
                    <w:top w:val="single" w:sz="4" w:space="0" w:color="auto"/>
                    <w:bottom w:val="single" w:sz="4" w:space="0" w:color="auto"/>
                  </w:tcBorders>
                </w:tcPr>
                <w:p w:rsidR="00766048" w:rsidRPr="00955870" w:rsidRDefault="00766048" w:rsidP="00FD7C15">
                  <w:pPr>
                    <w:jc w:val="both"/>
                    <w:rPr>
                      <w:i/>
                      <w:u w:val="single"/>
                    </w:rPr>
                  </w:pPr>
                  <w:r w:rsidRPr="00955870">
                    <w:rPr>
                      <w:i/>
                      <w:u w:val="single"/>
                    </w:rPr>
                    <w:t>1,0 điểm</w:t>
                  </w:r>
                </w:p>
              </w:tc>
            </w:tr>
            <w:tr w:rsidR="00766048" w:rsidRPr="002848DB" w:rsidTr="00FD7C15">
              <w:trPr>
                <w:trHeight w:val="1766"/>
              </w:trPr>
              <w:tc>
                <w:tcPr>
                  <w:tcW w:w="993" w:type="dxa"/>
                  <w:vMerge/>
                </w:tcPr>
                <w:p w:rsidR="00766048" w:rsidRDefault="00766048" w:rsidP="00FD7C15">
                  <w:pPr>
                    <w:jc w:val="center"/>
                    <w:rPr>
                      <w:b/>
                    </w:rPr>
                  </w:pPr>
                </w:p>
              </w:tc>
              <w:tc>
                <w:tcPr>
                  <w:tcW w:w="8079" w:type="dxa"/>
                  <w:gridSpan w:val="3"/>
                  <w:tcBorders>
                    <w:top w:val="single" w:sz="4" w:space="0" w:color="auto"/>
                  </w:tcBorders>
                </w:tcPr>
                <w:p w:rsidR="00766048" w:rsidRDefault="00766048" w:rsidP="00FD7C15">
                  <w:pPr>
                    <w:tabs>
                      <w:tab w:val="left" w:pos="140"/>
                    </w:tabs>
                    <w:jc w:val="both"/>
                    <w:rPr>
                      <w:lang w:val="fr-FR"/>
                    </w:rPr>
                  </w:pPr>
                  <w:r w:rsidRPr="00955870">
                    <w:rPr>
                      <w:position w:val="-16"/>
                      <w:lang w:val="fr-FR"/>
                    </w:rPr>
                    <w:object w:dxaOrig="5700" w:dyaOrig="460">
                      <v:shape id="_x0000_i1879" type="#_x0000_t75" style="width:285.3pt;height:23.1pt" o:ole="">
                        <v:imagedata r:id="rId1643" o:title=""/>
                      </v:shape>
                      <o:OLEObject Type="Embed" ProgID="Equation.DSMT4" ShapeID="_x0000_i1879" DrawAspect="Content" ObjectID="_1586752468" r:id="rId1644"/>
                    </w:object>
                  </w:r>
                </w:p>
                <w:p w:rsidR="00766048" w:rsidRPr="00D24BB5" w:rsidRDefault="00766048" w:rsidP="00FD7C15">
                  <w:pPr>
                    <w:tabs>
                      <w:tab w:val="left" w:pos="140"/>
                    </w:tabs>
                    <w:jc w:val="both"/>
                    <w:rPr>
                      <w:lang w:val="fr-FR"/>
                    </w:rPr>
                  </w:pPr>
                  <w:r w:rsidRPr="00D24BB5">
                    <w:rPr>
                      <w:lang w:val="fr-FR"/>
                    </w:rPr>
                    <w:t xml:space="preserve">   </w:t>
                  </w:r>
                  <w:r w:rsidRPr="00955870">
                    <w:rPr>
                      <w:position w:val="-16"/>
                      <w:lang w:val="fr-FR"/>
                    </w:rPr>
                    <w:object w:dxaOrig="4640" w:dyaOrig="460">
                      <v:shape id="_x0000_i1880" type="#_x0000_t75" style="width:232.25pt;height:23.1pt" o:ole="">
                        <v:imagedata r:id="rId1645" o:title=""/>
                      </v:shape>
                      <o:OLEObject Type="Embed" ProgID="Equation.DSMT4" ShapeID="_x0000_i1880" DrawAspect="Content" ObjectID="_1586752469" r:id="rId1646"/>
                    </w:object>
                  </w:r>
                </w:p>
                <w:p w:rsidR="00766048" w:rsidRDefault="00766048" w:rsidP="00FD7C15">
                  <w:pPr>
                    <w:tabs>
                      <w:tab w:val="left" w:pos="140"/>
                    </w:tabs>
                    <w:jc w:val="both"/>
                    <w:rPr>
                      <w:position w:val="-20"/>
                      <w:lang w:val="fr-FR"/>
                    </w:rPr>
                  </w:pPr>
                  <w:r w:rsidRPr="00D24BB5">
                    <w:rPr>
                      <w:lang w:val="fr-FR"/>
                    </w:rPr>
                    <w:t xml:space="preserve">   </w:t>
                  </w:r>
                  <w:r w:rsidRPr="009A0CEC">
                    <w:rPr>
                      <w:position w:val="-16"/>
                      <w:lang w:val="fr-FR"/>
                    </w:rPr>
                    <w:object w:dxaOrig="3019" w:dyaOrig="460">
                      <v:shape id="_x0000_i1881" type="#_x0000_t75" style="width:151.1pt;height:23.15pt" o:ole="">
                        <v:imagedata r:id="rId1647" o:title=""/>
                      </v:shape>
                      <o:OLEObject Type="Embed" ProgID="Equation.DSMT4" ShapeID="_x0000_i1881" DrawAspect="Content" ObjectID="_1586752470" r:id="rId1648"/>
                    </w:object>
                  </w:r>
                </w:p>
                <w:p w:rsidR="00766048" w:rsidRPr="00D24BB5" w:rsidRDefault="00766048" w:rsidP="00FD7C15">
                  <w:pPr>
                    <w:tabs>
                      <w:tab w:val="left" w:pos="140"/>
                    </w:tabs>
                    <w:jc w:val="both"/>
                    <w:rPr>
                      <w:lang w:val="fr-FR"/>
                    </w:rPr>
                  </w:pPr>
                  <w:r>
                    <w:rPr>
                      <w:position w:val="-20"/>
                      <w:lang w:val="fr-FR"/>
                    </w:rPr>
                    <w:t xml:space="preserve">   </w:t>
                  </w:r>
                  <w:r>
                    <w:rPr>
                      <w:position w:val="-20"/>
                      <w:lang w:val="fr-FR"/>
                    </w:rPr>
                    <w:object w:dxaOrig="4520" w:dyaOrig="540">
                      <v:shape id="_x0000_i1882" type="#_x0000_t75" style="width:226pt;height:27pt" o:ole="">
                        <v:imagedata r:id="rId1649" o:title=""/>
                      </v:shape>
                      <o:OLEObject Type="Embed" ProgID="Equation.DSMT4" ShapeID="_x0000_i1882" DrawAspect="Content" ObjectID="_1586752471" r:id="rId1650"/>
                    </w:object>
                  </w:r>
                </w:p>
                <w:p w:rsidR="00766048" w:rsidRDefault="00766048" w:rsidP="00FD7C15">
                  <w:pPr>
                    <w:tabs>
                      <w:tab w:val="left" w:pos="140"/>
                    </w:tabs>
                    <w:jc w:val="both"/>
                    <w:rPr>
                      <w:lang w:val="fr-FR"/>
                    </w:rPr>
                  </w:pPr>
                  <w:r w:rsidRPr="00D24BB5">
                    <w:rPr>
                      <w:lang w:val="fr-FR"/>
                    </w:rPr>
                    <w:t xml:space="preserve">Vậy P luôn dương với mọi giá trị x, y </w:t>
                  </w:r>
                  <w:r w:rsidRPr="002848DB">
                    <w:rPr>
                      <w:position w:val="-4"/>
                    </w:rPr>
                    <w:object w:dxaOrig="460" w:dyaOrig="260">
                      <v:shape id="_x0000_i1883" type="#_x0000_t75" style="width:23.1pt;height:12.9pt" o:ole="">
                        <v:imagedata r:id="rId1651" o:title=""/>
                      </v:shape>
                      <o:OLEObject Type="Embed" ProgID="Equation.DSMT4" ShapeID="_x0000_i1883" DrawAspect="Content" ObjectID="_1586752472" r:id="rId1652"/>
                    </w:object>
                  </w:r>
                  <w:r w:rsidRPr="00B422AC">
                    <w:rPr>
                      <w:lang w:val="fr-FR"/>
                    </w:rPr>
                    <w:t>.</w:t>
                  </w:r>
                </w:p>
              </w:tc>
              <w:tc>
                <w:tcPr>
                  <w:tcW w:w="993" w:type="dxa"/>
                  <w:tcBorders>
                    <w:top w:val="single" w:sz="4" w:space="0" w:color="auto"/>
                  </w:tcBorders>
                </w:tcPr>
                <w:p w:rsidR="00766048" w:rsidRDefault="00766048" w:rsidP="00FD7C15">
                  <w:pPr>
                    <w:jc w:val="center"/>
                  </w:pPr>
                  <w:r>
                    <w:t>0,25</w:t>
                  </w:r>
                </w:p>
                <w:p w:rsidR="00766048" w:rsidRPr="00E8597B" w:rsidRDefault="00766048" w:rsidP="00FD7C15">
                  <w:pPr>
                    <w:jc w:val="center"/>
                    <w:rPr>
                      <w:sz w:val="18"/>
                    </w:rPr>
                  </w:pPr>
                </w:p>
                <w:p w:rsidR="00766048" w:rsidRDefault="00766048" w:rsidP="00FD7C15">
                  <w:pPr>
                    <w:jc w:val="center"/>
                  </w:pPr>
                  <w:r>
                    <w:t>0,25</w:t>
                  </w:r>
                </w:p>
                <w:p w:rsidR="00766048" w:rsidRPr="009A0CEC" w:rsidRDefault="00766048" w:rsidP="00FD7C15">
                  <w:pPr>
                    <w:jc w:val="center"/>
                    <w:rPr>
                      <w:sz w:val="12"/>
                    </w:rPr>
                  </w:pPr>
                </w:p>
                <w:p w:rsidR="00766048" w:rsidRDefault="00766048" w:rsidP="00FD7C15">
                  <w:pPr>
                    <w:jc w:val="center"/>
                  </w:pPr>
                  <w:r>
                    <w:t>0,25</w:t>
                  </w:r>
                </w:p>
                <w:p w:rsidR="00766048" w:rsidRDefault="00766048" w:rsidP="00FD7C15">
                  <w:pPr>
                    <w:jc w:val="center"/>
                  </w:pPr>
                </w:p>
                <w:p w:rsidR="00766048" w:rsidRDefault="00766048" w:rsidP="00FD7C15">
                  <w:pPr>
                    <w:jc w:val="center"/>
                  </w:pPr>
                </w:p>
                <w:p w:rsidR="00766048" w:rsidRDefault="00766048" w:rsidP="00FD7C15">
                  <w:pPr>
                    <w:jc w:val="center"/>
                  </w:pPr>
                  <w:r>
                    <w:t>0,25</w:t>
                  </w:r>
                </w:p>
              </w:tc>
            </w:tr>
          </w:tbl>
          <w:p w:rsidR="00766048" w:rsidRDefault="00766048" w:rsidP="00766048">
            <w:pPr>
              <w:spacing w:line="300" w:lineRule="atLeast"/>
              <w:jc w:val="both"/>
              <w:rPr>
                <w:b/>
              </w:rPr>
            </w:pPr>
          </w:p>
          <w:p w:rsidR="00766048" w:rsidRPr="00766048" w:rsidRDefault="00766048" w:rsidP="00766048">
            <w:pPr>
              <w:spacing w:line="300" w:lineRule="atLeast"/>
              <w:jc w:val="both"/>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333</w:t>
            </w:r>
          </w:p>
          <w:tbl>
            <w:tblPr>
              <w:tblW w:w="0" w:type="auto"/>
              <w:tblLook w:val="01E0" w:firstRow="1" w:lastRow="1" w:firstColumn="1" w:lastColumn="1" w:noHBand="0" w:noVBand="0"/>
            </w:tblPr>
            <w:tblGrid>
              <w:gridCol w:w="2988"/>
              <w:gridCol w:w="6589"/>
            </w:tblGrid>
            <w:tr w:rsidR="00766048" w:rsidRPr="001C3124" w:rsidTr="00FD7C15">
              <w:tc>
                <w:tcPr>
                  <w:tcW w:w="2988" w:type="dxa"/>
                  <w:shd w:val="clear" w:color="auto" w:fill="auto"/>
                </w:tcPr>
                <w:p w:rsidR="00766048" w:rsidRPr="001C3124" w:rsidRDefault="00766048" w:rsidP="00FD7C15">
                  <w:pPr>
                    <w:jc w:val="center"/>
                    <w:rPr>
                      <w:b/>
                      <w:u w:val="single"/>
                    </w:rPr>
                  </w:pPr>
                  <w:r w:rsidRPr="001C3124">
                    <w:rPr>
                      <w:b/>
                      <w:u w:val="single"/>
                    </w:rPr>
                    <w:t>SỞ GD&amp;ĐT VĨNH PHÚC</w:t>
                  </w:r>
                </w:p>
                <w:p w:rsidR="00766048" w:rsidRPr="001C3124" w:rsidRDefault="00766048" w:rsidP="00FD7C15">
                  <w:pPr>
                    <w:rPr>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tblGrid>
                  <w:tr w:rsidR="00766048" w:rsidRPr="001C3124" w:rsidTr="00FD7C15">
                    <w:trPr>
                      <w:trHeight w:val="573"/>
                    </w:trPr>
                    <w:tc>
                      <w:tcPr>
                        <w:tcW w:w="2757" w:type="dxa"/>
                        <w:shd w:val="clear" w:color="auto" w:fill="auto"/>
                      </w:tcPr>
                      <w:p w:rsidR="00766048" w:rsidRPr="001C3124" w:rsidRDefault="00766048" w:rsidP="00FD7C15">
                        <w:pPr>
                          <w:jc w:val="center"/>
                          <w:rPr>
                            <w:b/>
                          </w:rPr>
                        </w:pPr>
                      </w:p>
                      <w:p w:rsidR="00766048" w:rsidRPr="001C3124" w:rsidRDefault="00766048" w:rsidP="00FD7C15">
                        <w:pPr>
                          <w:jc w:val="center"/>
                          <w:rPr>
                            <w:b/>
                          </w:rPr>
                        </w:pPr>
                        <w:r w:rsidRPr="001C3124">
                          <w:rPr>
                            <w:b/>
                          </w:rPr>
                          <w:t>ĐỀ THI CHÍNH THỨC</w:t>
                        </w:r>
                      </w:p>
                      <w:p w:rsidR="00766048" w:rsidRPr="001C3124" w:rsidRDefault="00766048" w:rsidP="00FD7C15">
                        <w:pPr>
                          <w:rPr>
                            <w:b/>
                            <w:u w:val="single"/>
                          </w:rPr>
                        </w:pPr>
                      </w:p>
                    </w:tc>
                  </w:tr>
                </w:tbl>
                <w:p w:rsidR="00766048" w:rsidRPr="001C3124" w:rsidRDefault="00766048" w:rsidP="00FD7C15">
                  <w:pPr>
                    <w:rPr>
                      <w:b/>
                      <w:u w:val="single"/>
                    </w:rPr>
                  </w:pPr>
                </w:p>
              </w:tc>
              <w:tc>
                <w:tcPr>
                  <w:tcW w:w="6589" w:type="dxa"/>
                  <w:shd w:val="clear" w:color="auto" w:fill="auto"/>
                </w:tcPr>
                <w:p w:rsidR="00766048" w:rsidRPr="001C3124" w:rsidRDefault="00766048" w:rsidP="00FD7C15">
                  <w:pPr>
                    <w:jc w:val="center"/>
                    <w:rPr>
                      <w:b/>
                    </w:rPr>
                  </w:pPr>
                  <w:r w:rsidRPr="001C3124">
                    <w:rPr>
                      <w:b/>
                    </w:rPr>
                    <w:t>KỲ THI TUYỂN SINH VÀO LỚP 10 THPT</w:t>
                  </w:r>
                </w:p>
                <w:p w:rsidR="00766048" w:rsidRPr="001C3124" w:rsidRDefault="00766048" w:rsidP="00FD7C15">
                  <w:pPr>
                    <w:jc w:val="center"/>
                    <w:rPr>
                      <w:b/>
                    </w:rPr>
                  </w:pPr>
                  <w:r w:rsidRPr="001C3124">
                    <w:rPr>
                      <w:b/>
                    </w:rPr>
                    <w:t>NĂM HỌC 2013 - 2014</w:t>
                  </w:r>
                </w:p>
                <w:p w:rsidR="00766048" w:rsidRPr="001C3124" w:rsidRDefault="00766048" w:rsidP="00FD7C15">
                  <w:pPr>
                    <w:jc w:val="center"/>
                    <w:rPr>
                      <w:b/>
                    </w:rPr>
                  </w:pPr>
                  <w:r w:rsidRPr="001C3124">
                    <w:rPr>
                      <w:b/>
                    </w:rPr>
                    <w:t>Môn: Toán</w:t>
                  </w:r>
                </w:p>
                <w:p w:rsidR="00766048" w:rsidRPr="001C3124" w:rsidRDefault="00766048" w:rsidP="00FD7C15">
                  <w:pPr>
                    <w:jc w:val="center"/>
                    <w:rPr>
                      <w:b/>
                    </w:rPr>
                  </w:pPr>
                  <w:r w:rsidRPr="001C3124">
                    <w:rPr>
                      <w:b/>
                    </w:rPr>
                    <w:t>Thời gian: 120 phút ( không kể thời gian giao đề)</w:t>
                  </w:r>
                </w:p>
                <w:p w:rsidR="00766048" w:rsidRPr="001C3124" w:rsidRDefault="00766048" w:rsidP="00FD7C15">
                  <w:pPr>
                    <w:rPr>
                      <w:b/>
                      <w:u w:val="single"/>
                    </w:rPr>
                  </w:pPr>
                </w:p>
              </w:tc>
            </w:tr>
          </w:tbl>
          <w:p w:rsidR="00766048" w:rsidRDefault="00766048" w:rsidP="00766048">
            <w:pPr>
              <w:rPr>
                <w:b/>
                <w:u w:val="single"/>
              </w:rPr>
            </w:pPr>
          </w:p>
          <w:p w:rsidR="00766048" w:rsidRDefault="00766048" w:rsidP="00766048">
            <w:r>
              <w:rPr>
                <w:b/>
                <w:u w:val="single"/>
              </w:rPr>
              <w:t>I, PHẦN  TRẮC NGHIỆM</w:t>
            </w:r>
            <w:r>
              <w:t xml:space="preserve"> ( 2 điểm)</w:t>
            </w:r>
          </w:p>
          <w:p w:rsidR="00766048" w:rsidRDefault="00766048" w:rsidP="00766048">
            <w:r>
              <w:t>Trong các câu sau, mỗi câu có bốn lựa chọn, trong đó có một lựa chọn đúng. Em hãy ghi vào bài làm chữ cái in hoa đứng trước lựa chọn đúng ( Ví dụ: Câu 1  nếu chọn A là đúng thì viết 1.A)</w:t>
            </w:r>
          </w:p>
          <w:p w:rsidR="00766048" w:rsidRDefault="00766048" w:rsidP="00766048">
            <w:r>
              <w:rPr>
                <w:b/>
              </w:rPr>
              <w:t>Câu 1.</w:t>
            </w:r>
            <w:r>
              <w:t xml:space="preserve"> Điều kiện xác định của biểu thức </w:t>
            </w:r>
            <w:r>
              <w:rPr>
                <w:position w:val="-28"/>
              </w:rPr>
              <w:object w:dxaOrig="840" w:dyaOrig="660">
                <v:shape id="_x0000_i1884" type="#_x0000_t75" style="width:42pt;height:33pt" o:ole="">
                  <v:imagedata r:id="rId1653" o:title=""/>
                </v:shape>
                <o:OLEObject Type="Embed" ProgID="Equation.DSMT4" ShapeID="_x0000_i1884" DrawAspect="Content" ObjectID="_1586752473" r:id="rId1654"/>
              </w:object>
            </w:r>
            <w:r>
              <w:t xml:space="preserve">là </w:t>
            </w:r>
          </w:p>
          <w:tbl>
            <w:tblPr>
              <w:tblW w:w="0" w:type="auto"/>
              <w:tblLook w:val="01E0" w:firstRow="1" w:lastRow="1" w:firstColumn="1" w:lastColumn="1" w:noHBand="0" w:noVBand="0"/>
            </w:tblPr>
            <w:tblGrid>
              <w:gridCol w:w="2394"/>
              <w:gridCol w:w="2394"/>
              <w:gridCol w:w="2394"/>
              <w:gridCol w:w="2394"/>
            </w:tblGrid>
            <w:tr w:rsidR="00766048" w:rsidTr="00FD7C15">
              <w:tc>
                <w:tcPr>
                  <w:tcW w:w="2394" w:type="dxa"/>
                  <w:shd w:val="clear" w:color="auto" w:fill="auto"/>
                </w:tcPr>
                <w:p w:rsidR="00766048" w:rsidRDefault="00766048" w:rsidP="00FD7C15">
                  <w:r>
                    <w:t xml:space="preserve">A. </w:t>
                  </w:r>
                  <w:r w:rsidRPr="001C3124">
                    <w:rPr>
                      <w:position w:val="-24"/>
                    </w:rPr>
                    <w:object w:dxaOrig="600" w:dyaOrig="620">
                      <v:shape id="_x0000_i1885" type="#_x0000_t75" style="width:30pt;height:31pt" o:ole="">
                        <v:imagedata r:id="rId1655" o:title=""/>
                      </v:shape>
                      <o:OLEObject Type="Embed" ProgID="Equation.DSMT4" ShapeID="_x0000_i1885" DrawAspect="Content" ObjectID="_1586752474" r:id="rId1656"/>
                    </w:object>
                  </w:r>
                </w:p>
              </w:tc>
              <w:tc>
                <w:tcPr>
                  <w:tcW w:w="2394" w:type="dxa"/>
                  <w:shd w:val="clear" w:color="auto" w:fill="auto"/>
                </w:tcPr>
                <w:p w:rsidR="00766048" w:rsidRDefault="00766048" w:rsidP="00FD7C15">
                  <w:r w:rsidRPr="001C3124">
                    <w:rPr>
                      <w:b/>
                    </w:rPr>
                    <w:t>B</w:t>
                  </w:r>
                  <w:r>
                    <w:t>.</w:t>
                  </w:r>
                  <w:r w:rsidRPr="001C3124">
                    <w:rPr>
                      <w:position w:val="-24"/>
                    </w:rPr>
                    <w:object w:dxaOrig="480" w:dyaOrig="620">
                      <v:shape id="_x0000_i1886" type="#_x0000_t75" style="width:24pt;height:31pt" o:ole="">
                        <v:imagedata r:id="rId1657" o:title=""/>
                      </v:shape>
                      <o:OLEObject Type="Embed" ProgID="Equation.DSMT4" ShapeID="_x0000_i1886" DrawAspect="Content" ObjectID="_1586752475" r:id="rId1658"/>
                    </w:object>
                  </w:r>
                </w:p>
              </w:tc>
              <w:tc>
                <w:tcPr>
                  <w:tcW w:w="2394" w:type="dxa"/>
                  <w:shd w:val="clear" w:color="auto" w:fill="auto"/>
                </w:tcPr>
                <w:p w:rsidR="00766048" w:rsidRDefault="00766048" w:rsidP="00FD7C15">
                  <w:r>
                    <w:t>C.</w:t>
                  </w:r>
                  <w:r w:rsidRPr="001C3124">
                    <w:rPr>
                      <w:position w:val="-24"/>
                    </w:rPr>
                    <w:object w:dxaOrig="600" w:dyaOrig="620">
                      <v:shape id="_x0000_i1887" type="#_x0000_t75" style="width:30pt;height:31pt" o:ole="">
                        <v:imagedata r:id="rId1659" o:title=""/>
                      </v:shape>
                      <o:OLEObject Type="Embed" ProgID="Equation.DSMT4" ShapeID="_x0000_i1887" DrawAspect="Content" ObjectID="_1586752476" r:id="rId1660"/>
                    </w:object>
                  </w:r>
                </w:p>
              </w:tc>
              <w:tc>
                <w:tcPr>
                  <w:tcW w:w="2394" w:type="dxa"/>
                  <w:shd w:val="clear" w:color="auto" w:fill="auto"/>
                </w:tcPr>
                <w:p w:rsidR="00766048" w:rsidRDefault="00766048" w:rsidP="00FD7C15">
                  <w:r>
                    <w:t xml:space="preserve">D. </w:t>
                  </w:r>
                  <w:r w:rsidRPr="001C3124">
                    <w:rPr>
                      <w:position w:val="-24"/>
                    </w:rPr>
                    <w:object w:dxaOrig="460" w:dyaOrig="620">
                      <v:shape id="_x0000_i1888" type="#_x0000_t75" style="width:23pt;height:31pt" o:ole="">
                        <v:imagedata r:id="rId1661" o:title=""/>
                      </v:shape>
                      <o:OLEObject Type="Embed" ProgID="Equation.DSMT4" ShapeID="_x0000_i1888" DrawAspect="Content" ObjectID="_1586752477" r:id="rId1662"/>
                    </w:object>
                  </w:r>
                </w:p>
              </w:tc>
            </w:tr>
          </w:tbl>
          <w:p w:rsidR="00766048" w:rsidRDefault="00766048" w:rsidP="00766048">
            <w:r>
              <w:rPr>
                <w:b/>
              </w:rPr>
              <w:t>Câu 2.</w:t>
            </w:r>
            <w:r>
              <w:t xml:space="preserve"> Các số 3 và -4 là hai nghiệm của phương trình nào sau đây</w:t>
            </w:r>
          </w:p>
          <w:tbl>
            <w:tblPr>
              <w:tblW w:w="0" w:type="auto"/>
              <w:tblLook w:val="01E0" w:firstRow="1" w:lastRow="1" w:firstColumn="1" w:lastColumn="1" w:noHBand="0" w:noVBand="0"/>
            </w:tblPr>
            <w:tblGrid>
              <w:gridCol w:w="2394"/>
              <w:gridCol w:w="2394"/>
              <w:gridCol w:w="2394"/>
              <w:gridCol w:w="2394"/>
            </w:tblGrid>
            <w:tr w:rsidR="00766048" w:rsidTr="00FD7C15">
              <w:tc>
                <w:tcPr>
                  <w:tcW w:w="2394" w:type="dxa"/>
                  <w:shd w:val="clear" w:color="auto" w:fill="auto"/>
                </w:tcPr>
                <w:p w:rsidR="00766048" w:rsidRDefault="00766048" w:rsidP="00FD7C15">
                  <w:r>
                    <w:t xml:space="preserve">A. </w:t>
                  </w:r>
                  <w:r w:rsidRPr="001C3124">
                    <w:rPr>
                      <w:position w:val="-6"/>
                    </w:rPr>
                    <w:object w:dxaOrig="1420" w:dyaOrig="320">
                      <v:shape id="_x0000_i1889" type="#_x0000_t75" style="width:71pt;height:16pt" o:ole="">
                        <v:imagedata r:id="rId1663" o:title=""/>
                      </v:shape>
                      <o:OLEObject Type="Embed" ProgID="Equation.DSMT4" ShapeID="_x0000_i1889" DrawAspect="Content" ObjectID="_1586752478" r:id="rId1664"/>
                    </w:object>
                  </w:r>
                </w:p>
              </w:tc>
              <w:tc>
                <w:tcPr>
                  <w:tcW w:w="2394" w:type="dxa"/>
                  <w:shd w:val="clear" w:color="auto" w:fill="auto"/>
                </w:tcPr>
                <w:p w:rsidR="00766048" w:rsidRDefault="00766048" w:rsidP="00FD7C15">
                  <w:r>
                    <w:t>B.</w:t>
                  </w:r>
                  <w:r w:rsidRPr="001C3124">
                    <w:rPr>
                      <w:position w:val="-6"/>
                    </w:rPr>
                    <w:object w:dxaOrig="1500" w:dyaOrig="320">
                      <v:shape id="_x0000_i1890" type="#_x0000_t75" style="width:75pt;height:16pt" o:ole="">
                        <v:imagedata r:id="rId1665" o:title=""/>
                      </v:shape>
                      <o:OLEObject Type="Embed" ProgID="Equation.DSMT4" ShapeID="_x0000_i1890" DrawAspect="Content" ObjectID="_1586752479" r:id="rId1666"/>
                    </w:object>
                  </w:r>
                </w:p>
              </w:tc>
              <w:tc>
                <w:tcPr>
                  <w:tcW w:w="2394" w:type="dxa"/>
                  <w:shd w:val="clear" w:color="auto" w:fill="auto"/>
                </w:tcPr>
                <w:p w:rsidR="00766048" w:rsidRDefault="00766048" w:rsidP="00FD7C15">
                  <w:r w:rsidRPr="001C3124">
                    <w:rPr>
                      <w:b/>
                    </w:rPr>
                    <w:t>C.</w:t>
                  </w:r>
                  <w:r w:rsidRPr="001C3124">
                    <w:rPr>
                      <w:position w:val="-6"/>
                    </w:rPr>
                    <w:object w:dxaOrig="1420" w:dyaOrig="320">
                      <v:shape id="_x0000_i1891" type="#_x0000_t75" style="width:71pt;height:16pt" o:ole="">
                        <v:imagedata r:id="rId1667" o:title=""/>
                      </v:shape>
                      <o:OLEObject Type="Embed" ProgID="Equation.DSMT4" ShapeID="_x0000_i1891" DrawAspect="Content" ObjectID="_1586752480" r:id="rId1668"/>
                    </w:object>
                  </w:r>
                </w:p>
              </w:tc>
              <w:tc>
                <w:tcPr>
                  <w:tcW w:w="2394" w:type="dxa"/>
                  <w:shd w:val="clear" w:color="auto" w:fill="auto"/>
                </w:tcPr>
                <w:p w:rsidR="00766048" w:rsidRDefault="00766048" w:rsidP="00FD7C15">
                  <w:r>
                    <w:t xml:space="preserve">D. </w:t>
                  </w:r>
                  <w:r w:rsidRPr="001C3124">
                    <w:rPr>
                      <w:position w:val="-6"/>
                    </w:rPr>
                    <w:object w:dxaOrig="1820" w:dyaOrig="320">
                      <v:shape id="_x0000_i1892" type="#_x0000_t75" style="width:91pt;height:16pt" o:ole="">
                        <v:imagedata r:id="rId1669" o:title=""/>
                      </v:shape>
                      <o:OLEObject Type="Embed" ProgID="Equation.DSMT4" ShapeID="_x0000_i1892" DrawAspect="Content" ObjectID="_1586752481" r:id="rId1670"/>
                    </w:object>
                  </w:r>
                </w:p>
              </w:tc>
            </w:tr>
          </w:tbl>
          <w:p w:rsidR="00766048" w:rsidRDefault="00766048" w:rsidP="00766048">
            <w:r>
              <w:rPr>
                <w:b/>
              </w:rPr>
              <w:t>Câu 3</w:t>
            </w:r>
            <w:r>
              <w:t xml:space="preserve"> Tam giác ABC vuông tại A, đường cao AH, AB = 15 và AH =12. Khi đó độ dài cạch CA bằng </w:t>
            </w:r>
          </w:p>
          <w:tbl>
            <w:tblPr>
              <w:tblW w:w="0" w:type="auto"/>
              <w:tblLook w:val="01E0" w:firstRow="1" w:lastRow="1" w:firstColumn="1" w:lastColumn="1" w:noHBand="0" w:noVBand="0"/>
            </w:tblPr>
            <w:tblGrid>
              <w:gridCol w:w="2394"/>
              <w:gridCol w:w="2394"/>
              <w:gridCol w:w="2394"/>
              <w:gridCol w:w="2394"/>
            </w:tblGrid>
            <w:tr w:rsidR="00766048" w:rsidTr="00FD7C15">
              <w:tc>
                <w:tcPr>
                  <w:tcW w:w="2394" w:type="dxa"/>
                  <w:shd w:val="clear" w:color="auto" w:fill="auto"/>
                </w:tcPr>
                <w:p w:rsidR="00766048" w:rsidRDefault="00766048" w:rsidP="00FD7C15">
                  <w:r>
                    <w:t>A. 9</w:t>
                  </w:r>
                </w:p>
              </w:tc>
              <w:tc>
                <w:tcPr>
                  <w:tcW w:w="2394" w:type="dxa"/>
                  <w:shd w:val="clear" w:color="auto" w:fill="auto"/>
                </w:tcPr>
                <w:p w:rsidR="00766048" w:rsidRDefault="00766048" w:rsidP="00FD7C15">
                  <w:r>
                    <w:t>B.25</w:t>
                  </w:r>
                </w:p>
              </w:tc>
              <w:tc>
                <w:tcPr>
                  <w:tcW w:w="2394" w:type="dxa"/>
                  <w:shd w:val="clear" w:color="auto" w:fill="auto"/>
                </w:tcPr>
                <w:p w:rsidR="00766048" w:rsidRDefault="00766048" w:rsidP="00FD7C15">
                  <w:r>
                    <w:t>C.16</w:t>
                  </w:r>
                </w:p>
              </w:tc>
              <w:tc>
                <w:tcPr>
                  <w:tcW w:w="2394" w:type="dxa"/>
                  <w:shd w:val="clear" w:color="auto" w:fill="auto"/>
                </w:tcPr>
                <w:p w:rsidR="00766048" w:rsidRDefault="00766048" w:rsidP="00FD7C15">
                  <w:r w:rsidRPr="001C3124">
                    <w:rPr>
                      <w:b/>
                    </w:rPr>
                    <w:t>D</w:t>
                  </w:r>
                  <w:r>
                    <w:t>. 20</w:t>
                  </w:r>
                </w:p>
              </w:tc>
            </w:tr>
          </w:tbl>
          <w:p w:rsidR="00766048" w:rsidRDefault="00766048" w:rsidP="00766048">
            <w:r>
              <w:rPr>
                <w:b/>
              </w:rPr>
              <w:t>Câu 4</w:t>
            </w:r>
            <w:r>
              <w:t xml:space="preserve"> Tam giác ABC nội tiếp đường tròn tâm O có </w:t>
            </w:r>
            <w:r>
              <w:rPr>
                <w:position w:val="-6"/>
              </w:rPr>
              <w:object w:dxaOrig="3180" w:dyaOrig="360">
                <v:shape id="_x0000_i1893" type="#_x0000_t75" style="width:159pt;height:18pt" o:ole="">
                  <v:imagedata r:id="rId1671" o:title=""/>
                </v:shape>
                <o:OLEObject Type="Embed" ProgID="Equation.DSMT4" ShapeID="_x0000_i1893" DrawAspect="Content" ObjectID="_1586752482" r:id="rId1672"/>
              </w:object>
            </w:r>
            <w:r>
              <w:t xml:space="preserve">. Số đo của góc </w:t>
            </w:r>
            <w:r>
              <w:rPr>
                <w:position w:val="-6"/>
              </w:rPr>
              <w:object w:dxaOrig="560" w:dyaOrig="360">
                <v:shape id="_x0000_i1894" type="#_x0000_t75" style="width:28pt;height:18pt" o:ole="">
                  <v:imagedata r:id="rId1673" o:title=""/>
                </v:shape>
                <o:OLEObject Type="Embed" ProgID="Equation.DSMT4" ShapeID="_x0000_i1894" DrawAspect="Content" ObjectID="_1586752483" r:id="rId1674"/>
              </w:object>
            </w:r>
            <w:r>
              <w:t xml:space="preserve"> bằng</w:t>
            </w:r>
          </w:p>
          <w:tbl>
            <w:tblPr>
              <w:tblW w:w="0" w:type="auto"/>
              <w:tblLook w:val="01E0" w:firstRow="1" w:lastRow="1" w:firstColumn="1" w:lastColumn="1" w:noHBand="0" w:noVBand="0"/>
            </w:tblPr>
            <w:tblGrid>
              <w:gridCol w:w="2394"/>
              <w:gridCol w:w="2394"/>
              <w:gridCol w:w="2394"/>
              <w:gridCol w:w="2394"/>
            </w:tblGrid>
            <w:tr w:rsidR="00766048" w:rsidTr="00FD7C15">
              <w:tc>
                <w:tcPr>
                  <w:tcW w:w="2394" w:type="dxa"/>
                  <w:shd w:val="clear" w:color="auto" w:fill="auto"/>
                </w:tcPr>
                <w:p w:rsidR="00766048" w:rsidRPr="001C3124" w:rsidRDefault="00766048" w:rsidP="00FD7C15">
                  <w:pPr>
                    <w:rPr>
                      <w:vertAlign w:val="superscript"/>
                    </w:rPr>
                  </w:pPr>
                  <w:r>
                    <w:t>A. 20</w:t>
                  </w:r>
                  <w:r w:rsidRPr="001C3124">
                    <w:rPr>
                      <w:vertAlign w:val="superscript"/>
                    </w:rPr>
                    <w:t>0</w:t>
                  </w:r>
                </w:p>
              </w:tc>
              <w:tc>
                <w:tcPr>
                  <w:tcW w:w="2394" w:type="dxa"/>
                  <w:shd w:val="clear" w:color="auto" w:fill="auto"/>
                </w:tcPr>
                <w:p w:rsidR="00766048" w:rsidRPr="001C3124" w:rsidRDefault="00766048" w:rsidP="00FD7C15">
                  <w:pPr>
                    <w:rPr>
                      <w:vertAlign w:val="superscript"/>
                    </w:rPr>
                  </w:pPr>
                  <w:r>
                    <w:t>B.40</w:t>
                  </w:r>
                  <w:r w:rsidRPr="001C3124">
                    <w:rPr>
                      <w:vertAlign w:val="superscript"/>
                    </w:rPr>
                    <w:t>0</w:t>
                  </w:r>
                </w:p>
              </w:tc>
              <w:tc>
                <w:tcPr>
                  <w:tcW w:w="2394" w:type="dxa"/>
                  <w:shd w:val="clear" w:color="auto" w:fill="auto"/>
                </w:tcPr>
                <w:p w:rsidR="00766048" w:rsidRPr="001C3124" w:rsidRDefault="00766048" w:rsidP="00FD7C15">
                  <w:pPr>
                    <w:rPr>
                      <w:vertAlign w:val="superscript"/>
                    </w:rPr>
                  </w:pPr>
                  <w:r>
                    <w:t>C.60</w:t>
                  </w:r>
                  <w:r w:rsidRPr="001C3124">
                    <w:rPr>
                      <w:vertAlign w:val="superscript"/>
                    </w:rPr>
                    <w:t>0</w:t>
                  </w:r>
                </w:p>
              </w:tc>
              <w:tc>
                <w:tcPr>
                  <w:tcW w:w="2394" w:type="dxa"/>
                  <w:shd w:val="clear" w:color="auto" w:fill="auto"/>
                </w:tcPr>
                <w:p w:rsidR="00766048" w:rsidRPr="001C3124" w:rsidRDefault="00766048" w:rsidP="00FD7C15">
                  <w:pPr>
                    <w:rPr>
                      <w:vertAlign w:val="superscript"/>
                    </w:rPr>
                  </w:pPr>
                  <w:r w:rsidRPr="001C3124">
                    <w:rPr>
                      <w:b/>
                    </w:rPr>
                    <w:t>D.</w:t>
                  </w:r>
                  <w:r>
                    <w:t xml:space="preserve"> 80</w:t>
                  </w:r>
                  <w:r w:rsidRPr="001C3124">
                    <w:rPr>
                      <w:vertAlign w:val="superscript"/>
                    </w:rPr>
                    <w:t>0</w:t>
                  </w:r>
                </w:p>
              </w:tc>
            </w:tr>
          </w:tbl>
          <w:p w:rsidR="00766048" w:rsidRDefault="00766048" w:rsidP="00766048">
            <w:r>
              <w:rPr>
                <w:b/>
                <w:u w:val="single"/>
              </w:rPr>
              <w:t>II  PHẦN TỰ LUẬN.</w:t>
            </w:r>
            <w:r>
              <w:t xml:space="preserve">  </w:t>
            </w:r>
            <w:r>
              <w:rPr>
                <w:b/>
              </w:rPr>
              <w:t>(8 điểm)</w:t>
            </w:r>
          </w:p>
          <w:p w:rsidR="00766048" w:rsidRDefault="00766048" w:rsidP="00766048">
            <w:r>
              <w:rPr>
                <w:b/>
              </w:rPr>
              <w:t>Câu 5</w:t>
            </w:r>
            <w:r>
              <w:t xml:space="preserve"> </w:t>
            </w:r>
            <w:r>
              <w:rPr>
                <w:b/>
              </w:rPr>
              <w:t>( 2 điểm).</w:t>
            </w:r>
            <w:r>
              <w:t xml:space="preserve"> Cho hàm số y = 2mx + m + 2  ( 1) (m là tham số).</w:t>
            </w:r>
          </w:p>
          <w:p w:rsidR="00766048" w:rsidRDefault="00766048" w:rsidP="00766048">
            <w:pPr>
              <w:ind w:firstLine="720"/>
              <w:rPr>
                <w:b/>
              </w:rPr>
            </w:pPr>
            <w:r>
              <w:t xml:space="preserve">a, Tìm tất cả các giá trị của m để đồ thị hàm số (1) đi qua điểm A(-1; 1). Với  giá trị của m vừa tìm được thì hàm số (1) đồng biến hay nghịch biến trên </w:t>
            </w:r>
            <w:r>
              <w:rPr>
                <w:b/>
              </w:rPr>
              <w:t>R</w:t>
            </w:r>
            <w:r>
              <w:t xml:space="preserve">. </w:t>
            </w:r>
          </w:p>
          <w:p w:rsidR="00766048" w:rsidRDefault="00766048" w:rsidP="00766048">
            <w:pPr>
              <w:ind w:firstLine="720"/>
            </w:pPr>
            <w:r>
              <w:t>b,</w:t>
            </w:r>
            <w:r>
              <w:rPr>
                <w:b/>
              </w:rPr>
              <w:t xml:space="preserve"> </w:t>
            </w:r>
            <w:r>
              <w:t xml:space="preserve">Tìm tất cả các giá trị của m để đồ thị hàm số (1) song song với đường thẳng </w:t>
            </w:r>
          </w:p>
          <w:p w:rsidR="00766048" w:rsidRDefault="00766048" w:rsidP="00766048">
            <w:r>
              <w:t>y = ( m</w:t>
            </w:r>
            <w:r>
              <w:rPr>
                <w:vertAlign w:val="superscript"/>
              </w:rPr>
              <w:t xml:space="preserve">2 </w:t>
            </w:r>
            <w:r>
              <w:t>- 3 )x +2m – 1.</w:t>
            </w:r>
          </w:p>
          <w:p w:rsidR="00766048" w:rsidRDefault="00766048" w:rsidP="00766048">
            <w:r>
              <w:rPr>
                <w:b/>
              </w:rPr>
              <w:t>Câu 6</w:t>
            </w:r>
            <w:r>
              <w:t xml:space="preserve"> </w:t>
            </w:r>
            <w:r>
              <w:rPr>
                <w:b/>
              </w:rPr>
              <w:t>(2,5 điểm).</w:t>
            </w:r>
            <w:r>
              <w:t xml:space="preserve"> Cho phương trình  2x</w:t>
            </w:r>
            <w:r>
              <w:rPr>
                <w:vertAlign w:val="superscript"/>
              </w:rPr>
              <w:t>2</w:t>
            </w:r>
            <w:r>
              <w:t xml:space="preserve"> – (2m+1) x – 3 +2m = 0    ( m là tham số ).</w:t>
            </w:r>
          </w:p>
          <w:p w:rsidR="00766048" w:rsidRDefault="00766048" w:rsidP="00766048">
            <w:r>
              <w:tab/>
              <w:t>a, Giải phương trình đã cho khi m = 2.</w:t>
            </w:r>
          </w:p>
          <w:p w:rsidR="00766048" w:rsidRDefault="00766048" w:rsidP="00766048">
            <w:pPr>
              <w:rPr>
                <w:b/>
              </w:rPr>
            </w:pPr>
            <w:r>
              <w:tab/>
              <w:t xml:space="preserve">b, Tìm tất cả các giá trị của m để phương trình đã cho có hai nghiệm phân biệt </w:t>
            </w:r>
            <w:r>
              <w:rPr>
                <w:position w:val="-12"/>
              </w:rPr>
              <w:object w:dxaOrig="240" w:dyaOrig="360">
                <v:shape id="_x0000_i1895" type="#_x0000_t75" style="width:12pt;height:18pt" o:ole="">
                  <v:imagedata r:id="rId1675" o:title=""/>
                </v:shape>
                <o:OLEObject Type="Embed" ProgID="Equation.DSMT4" ShapeID="_x0000_i1895" DrawAspect="Content" ObjectID="_1586752484" r:id="rId1676"/>
              </w:object>
            </w:r>
            <w:r>
              <w:t xml:space="preserve"> và </w:t>
            </w:r>
            <w:r>
              <w:rPr>
                <w:position w:val="-12"/>
              </w:rPr>
              <w:object w:dxaOrig="260" w:dyaOrig="360">
                <v:shape id="_x0000_i1896" type="#_x0000_t75" style="width:13pt;height:18pt" o:ole="">
                  <v:imagedata r:id="rId1677" o:title=""/>
                </v:shape>
                <o:OLEObject Type="Embed" ProgID="Equation.DSMT4" ShapeID="_x0000_i1896" DrawAspect="Content" ObjectID="_1586752485" r:id="rId1678"/>
              </w:object>
            </w:r>
            <w:r>
              <w:t xml:space="preserve"> thỏa mãn </w:t>
            </w:r>
            <w:r>
              <w:rPr>
                <w:position w:val="-12"/>
              </w:rPr>
              <w:object w:dxaOrig="2000" w:dyaOrig="360">
                <v:shape id="_x0000_i1897" type="#_x0000_t75" style="width:100pt;height:18pt" o:ole="">
                  <v:imagedata r:id="rId1679" o:title=""/>
                </v:shape>
                <o:OLEObject Type="Embed" ProgID="Equation.DSMT4" ShapeID="_x0000_i1897" DrawAspect="Content" ObjectID="_1586752486" r:id="rId1680"/>
              </w:object>
            </w:r>
            <w:r>
              <w:t>.</w:t>
            </w:r>
          </w:p>
          <w:p w:rsidR="00766048" w:rsidRDefault="00766048" w:rsidP="00766048">
            <w:r>
              <w:rPr>
                <w:b/>
              </w:rPr>
              <w:t>Câu 7 (2,5 điểm)</w:t>
            </w:r>
            <w:r>
              <w:t xml:space="preserve">. Cho tam giác ABM  nhọn , nội tiếp đường tròn </w:t>
            </w:r>
            <w:r>
              <w:rPr>
                <w:position w:val="-12"/>
              </w:rPr>
              <w:object w:dxaOrig="460" w:dyaOrig="360">
                <v:shape id="_x0000_i1898" type="#_x0000_t75" style="width:23pt;height:18pt" o:ole="">
                  <v:imagedata r:id="rId1681" o:title=""/>
                </v:shape>
                <o:OLEObject Type="Embed" ProgID="Equation.DSMT4" ShapeID="_x0000_i1898" DrawAspect="Content" ObjectID="_1586752487" r:id="rId1682"/>
              </w:object>
            </w:r>
            <w:r>
              <w:t xml:space="preserve">. Trên tia đối của tia BM lấy điểm C sao cho AM là tia phân giác của góc </w:t>
            </w:r>
            <w:r>
              <w:rPr>
                <w:position w:val="-6"/>
              </w:rPr>
              <w:object w:dxaOrig="560" w:dyaOrig="360">
                <v:shape id="_x0000_i1899" type="#_x0000_t75" style="width:28pt;height:18pt" o:ole="">
                  <v:imagedata r:id="rId1683" o:title=""/>
                </v:shape>
                <o:OLEObject Type="Embed" ProgID="Equation.DSMT4" ShapeID="_x0000_i1899" DrawAspect="Content" ObjectID="_1586752488" r:id="rId1684"/>
              </w:object>
            </w:r>
            <w:r>
              <w:t xml:space="preserve">. Gọi </w:t>
            </w:r>
            <w:r>
              <w:rPr>
                <w:position w:val="-12"/>
              </w:rPr>
              <w:object w:dxaOrig="499" w:dyaOrig="360">
                <v:shape id="_x0000_i1900" type="#_x0000_t75" style="width:24.95pt;height:18pt" o:ole="">
                  <v:imagedata r:id="rId1685" o:title=""/>
                </v:shape>
                <o:OLEObject Type="Embed" ProgID="Equation.DSMT4" ShapeID="_x0000_i1900" DrawAspect="Content" ObjectID="_1586752489" r:id="rId1686"/>
              </w:object>
            </w:r>
            <w:r>
              <w:t>là  đường  tròn ngoại tiếp tam giác AMC.</w:t>
            </w:r>
          </w:p>
          <w:p w:rsidR="00766048" w:rsidRDefault="00766048" w:rsidP="00766048">
            <w:r>
              <w:tab/>
              <w:t xml:space="preserve">a, Chứng minh hai tam giác </w:t>
            </w:r>
            <w:r>
              <w:rPr>
                <w:position w:val="-12"/>
              </w:rPr>
              <w:object w:dxaOrig="700" w:dyaOrig="360">
                <v:shape id="_x0000_i1901" type="#_x0000_t75" style="width:35pt;height:18pt" o:ole="">
                  <v:imagedata r:id="rId1687" o:title=""/>
                </v:shape>
                <o:OLEObject Type="Embed" ProgID="Equation.DSMT4" ShapeID="_x0000_i1901" DrawAspect="Content" ObjectID="_1586752490" r:id="rId1688"/>
              </w:object>
            </w:r>
            <w:r>
              <w:t xml:space="preserve"> và tam giác ABC đồng dạng.</w:t>
            </w:r>
          </w:p>
          <w:p w:rsidR="00766048" w:rsidRDefault="00766048" w:rsidP="00766048">
            <w:r>
              <w:tab/>
              <w:t xml:space="preserve">b, Gọi 0 là trung điểm của </w:t>
            </w:r>
            <w:r>
              <w:rPr>
                <w:position w:val="-12"/>
              </w:rPr>
              <w:object w:dxaOrig="520" w:dyaOrig="360">
                <v:shape id="_x0000_i1902" type="#_x0000_t75" style="width:26pt;height:18pt" o:ole="">
                  <v:imagedata r:id="rId1689" o:title=""/>
                </v:shape>
                <o:OLEObject Type="Embed" ProgID="Equation.DSMT4" ShapeID="_x0000_i1902" DrawAspect="Content" ObjectID="_1586752491" r:id="rId1690"/>
              </w:object>
            </w:r>
            <w:r>
              <w:t>và I là trung điểm của BC. Chứng minh tam giác AOI cân.</w:t>
            </w:r>
          </w:p>
          <w:p w:rsidR="00766048" w:rsidRDefault="00766048" w:rsidP="00766048">
            <w:r>
              <w:tab/>
              <w:t xml:space="preserve">c, Đường thẳng vuông góc với AM tại A tương ứng cắt đường tròn </w:t>
            </w:r>
            <w:r>
              <w:rPr>
                <w:position w:val="-12"/>
              </w:rPr>
              <w:object w:dxaOrig="460" w:dyaOrig="360">
                <v:shape id="_x0000_i1903" type="#_x0000_t75" style="width:23pt;height:18pt" o:ole="">
                  <v:imagedata r:id="rId1681" o:title=""/>
                </v:shape>
                <o:OLEObject Type="Embed" ProgID="Equation.DSMT4" ShapeID="_x0000_i1903" DrawAspect="Content" ObjectID="_1586752492" r:id="rId1691"/>
              </w:object>
            </w:r>
            <w:r>
              <w:t>,</w:t>
            </w:r>
            <w:r>
              <w:rPr>
                <w:position w:val="-12"/>
              </w:rPr>
              <w:object w:dxaOrig="499" w:dyaOrig="360">
                <v:shape id="_x0000_i1904" type="#_x0000_t75" style="width:24.95pt;height:18pt" o:ole="">
                  <v:imagedata r:id="rId1692" o:title=""/>
                </v:shape>
                <o:OLEObject Type="Embed" ProgID="Equation.DSMT4" ShapeID="_x0000_i1904" DrawAspect="Content" ObjectID="_1586752493" r:id="rId1693"/>
              </w:object>
            </w:r>
            <w:r>
              <w:t>tại D,E ( D và E khác A).đường thẳng vuông góc với BC tại M cắt DE tại N. Chứng minh ND.AC = NE.AB.</w:t>
            </w:r>
          </w:p>
          <w:p w:rsidR="00766048" w:rsidRDefault="00766048" w:rsidP="00766048">
            <w:r>
              <w:rPr>
                <w:b/>
              </w:rPr>
              <w:t>Câu 8  (1,0 điểm).</w:t>
            </w:r>
            <w:r>
              <w:t xml:space="preserve"> Cho  a,b,c,d là các số thực. Chứng minh rằng  </w:t>
            </w:r>
            <w:r>
              <w:rPr>
                <w:position w:val="-10"/>
              </w:rPr>
              <w:object w:dxaOrig="2940" w:dyaOrig="360">
                <v:shape id="_x0000_i1905" type="#_x0000_t75" style="width:147pt;height:18pt" o:ole="">
                  <v:imagedata r:id="rId1694" o:title=""/>
                </v:shape>
                <o:OLEObject Type="Embed" ProgID="Equation.DSMT4" ShapeID="_x0000_i1905" DrawAspect="Content" ObjectID="_1586752494" r:id="rId1695"/>
              </w:object>
            </w:r>
            <w:r>
              <w:t>.</w:t>
            </w:r>
          </w:p>
          <w:p w:rsidR="00766048" w:rsidRDefault="00766048" w:rsidP="00766048">
            <w:r>
              <w:t xml:space="preserve">Dấu đẳng thức xảy ra khi nào ? </w:t>
            </w:r>
          </w:p>
          <w:p w:rsidR="00766048" w:rsidRDefault="00766048" w:rsidP="00766048"/>
          <w:p w:rsidR="00766048" w:rsidRDefault="00766048" w:rsidP="00766048"/>
          <w:p w:rsidR="00766048" w:rsidRDefault="00766048" w:rsidP="00766048"/>
          <w:p w:rsidR="00766048" w:rsidRDefault="00766048" w:rsidP="00766048">
            <w:pPr>
              <w:jc w:val="center"/>
            </w:pPr>
            <w:r>
              <w:t>--------------   HẾT   --------------</w:t>
            </w:r>
          </w:p>
          <w:p w:rsidR="00766048" w:rsidRDefault="00766048" w:rsidP="00766048">
            <w:pPr>
              <w:jc w:val="center"/>
              <w:rPr>
                <w:b/>
              </w:rPr>
            </w:pPr>
          </w:p>
          <w:p w:rsidR="00766048" w:rsidRDefault="00766048" w:rsidP="00766048">
            <w:pPr>
              <w:jc w:val="center"/>
              <w:rPr>
                <w:b/>
                <w:i/>
              </w:rPr>
            </w:pPr>
            <w:r>
              <w:rPr>
                <w:b/>
                <w:i/>
              </w:rPr>
              <w:t>Cán bộ coi thi không giải thích gì thêm !</w:t>
            </w:r>
          </w:p>
          <w:p w:rsidR="00766048" w:rsidRDefault="00766048" w:rsidP="00766048">
            <w:pPr>
              <w:jc w:val="center"/>
              <w:rPr>
                <w:b/>
                <w:i/>
              </w:rPr>
            </w:pPr>
          </w:p>
          <w:p w:rsidR="00766048" w:rsidRDefault="00766048" w:rsidP="00766048">
            <w:pPr>
              <w:tabs>
                <w:tab w:val="left" w:pos="765"/>
                <w:tab w:val="center" w:pos="4680"/>
              </w:tabs>
              <w:jc w:val="center"/>
            </w:pPr>
            <w:r>
              <w:rPr>
                <w:b/>
              </w:rPr>
              <w:t>Họ tên thí sinh</w:t>
            </w:r>
            <w:r>
              <w:t xml:space="preserve"> .......................................................... </w:t>
            </w:r>
            <w:r>
              <w:rPr>
                <w:b/>
              </w:rPr>
              <w:t>Số báo danh</w:t>
            </w:r>
            <w:r>
              <w:t>........................</w:t>
            </w:r>
          </w:p>
          <w:p w:rsidR="00766048" w:rsidRDefault="00766048" w:rsidP="00766048">
            <w:pPr>
              <w:rPr>
                <w:b/>
              </w:rPr>
            </w:pPr>
            <w:r>
              <w:rPr>
                <w:noProof/>
              </w:rPr>
              <w:t>ĐA</w:t>
            </w:r>
            <w:r w:rsidRPr="004A2F54">
              <w:rPr>
                <w:b/>
              </w:rPr>
              <w:t xml:space="preserve"> đề thi vào lớp 10</w:t>
            </w:r>
            <w:r>
              <w:rPr>
                <w:b/>
              </w:rPr>
              <w:t xml:space="preserve"> </w:t>
            </w:r>
            <w:r w:rsidRPr="004A2F54">
              <w:rPr>
                <w:b/>
              </w:rPr>
              <w:t>Vĩnh Phúc 2014-2015</w:t>
            </w:r>
          </w:p>
          <w:p w:rsidR="00766048" w:rsidRDefault="00766048" w:rsidP="00766048">
            <w:pPr>
              <w:rPr>
                <w:b/>
              </w:rPr>
            </w:pPr>
            <w:r>
              <w:rPr>
                <w:b/>
              </w:rPr>
              <w:t>Câu 1.B;              Câu 2.C;             Câu 3.D ;                Câu 4.D</w:t>
            </w:r>
          </w:p>
          <w:p w:rsidR="00766048" w:rsidRDefault="00766048" w:rsidP="00766048">
            <w:r>
              <w:rPr>
                <w:b/>
              </w:rPr>
              <w:t>Câu 4</w:t>
            </w:r>
            <w:r>
              <w:t xml:space="preserve"> Tam giác ABC nội tiếp đường tròn tâm O có </w:t>
            </w:r>
            <w:r>
              <w:rPr>
                <w:position w:val="-6"/>
              </w:rPr>
              <w:object w:dxaOrig="3180" w:dyaOrig="360">
                <v:shape id="_x0000_i1906" type="#_x0000_t75" style="width:159pt;height:18pt" o:ole="">
                  <v:imagedata r:id="rId1671" o:title=""/>
                </v:shape>
                <o:OLEObject Type="Embed" ProgID="Equation.DSMT4" ShapeID="_x0000_i1906" DrawAspect="Content" ObjectID="_1586752495" r:id="rId1696"/>
              </w:object>
            </w:r>
            <w:r>
              <w:t xml:space="preserve">. Số đo của góc </w:t>
            </w:r>
            <w:r>
              <w:rPr>
                <w:position w:val="-6"/>
              </w:rPr>
              <w:object w:dxaOrig="560" w:dyaOrig="360">
                <v:shape id="_x0000_i1907" type="#_x0000_t75" style="width:28pt;height:18pt" o:ole="">
                  <v:imagedata r:id="rId1673" o:title=""/>
                </v:shape>
                <o:OLEObject Type="Embed" ProgID="Equation.DSMT4" ShapeID="_x0000_i1907" DrawAspect="Content" ObjectID="_1586752496" r:id="rId1697"/>
              </w:object>
            </w:r>
            <w:r>
              <w:t xml:space="preserve"> bằng</w:t>
            </w:r>
          </w:p>
          <w:tbl>
            <w:tblPr>
              <w:tblW w:w="0" w:type="auto"/>
              <w:tblLook w:val="01E0" w:firstRow="1" w:lastRow="1" w:firstColumn="1" w:lastColumn="1" w:noHBand="0" w:noVBand="0"/>
            </w:tblPr>
            <w:tblGrid>
              <w:gridCol w:w="2394"/>
              <w:gridCol w:w="2394"/>
              <w:gridCol w:w="2394"/>
              <w:gridCol w:w="2394"/>
            </w:tblGrid>
            <w:tr w:rsidR="009B7929" w:rsidTr="00FD7C15">
              <w:tc>
                <w:tcPr>
                  <w:tcW w:w="2394" w:type="dxa"/>
                  <w:shd w:val="clear" w:color="auto" w:fill="auto"/>
                </w:tcPr>
                <w:p w:rsidR="00766048" w:rsidRPr="001C3124" w:rsidRDefault="00766048" w:rsidP="00FD7C15">
                  <w:pPr>
                    <w:rPr>
                      <w:vertAlign w:val="superscript"/>
                    </w:rPr>
                  </w:pPr>
                  <w:r>
                    <w:t>A. 20</w:t>
                  </w:r>
                  <w:r w:rsidRPr="001C3124">
                    <w:rPr>
                      <w:vertAlign w:val="superscript"/>
                    </w:rPr>
                    <w:t>0</w:t>
                  </w:r>
                </w:p>
              </w:tc>
              <w:tc>
                <w:tcPr>
                  <w:tcW w:w="2394" w:type="dxa"/>
                  <w:shd w:val="clear" w:color="auto" w:fill="auto"/>
                </w:tcPr>
                <w:p w:rsidR="00766048" w:rsidRPr="001C3124" w:rsidRDefault="00766048" w:rsidP="00FD7C15">
                  <w:pPr>
                    <w:rPr>
                      <w:vertAlign w:val="superscript"/>
                    </w:rPr>
                  </w:pPr>
                  <w:r>
                    <w:t>B.40</w:t>
                  </w:r>
                  <w:r w:rsidRPr="001C3124">
                    <w:rPr>
                      <w:vertAlign w:val="superscript"/>
                    </w:rPr>
                    <w:t>0</w:t>
                  </w:r>
                </w:p>
              </w:tc>
              <w:tc>
                <w:tcPr>
                  <w:tcW w:w="2394" w:type="dxa"/>
                  <w:shd w:val="clear" w:color="auto" w:fill="auto"/>
                </w:tcPr>
                <w:p w:rsidR="00766048" w:rsidRPr="001C3124" w:rsidRDefault="00766048" w:rsidP="00FD7C15">
                  <w:pPr>
                    <w:rPr>
                      <w:vertAlign w:val="superscript"/>
                    </w:rPr>
                  </w:pPr>
                  <w:r>
                    <w:t>C.60</w:t>
                  </w:r>
                  <w:r w:rsidRPr="001C3124">
                    <w:rPr>
                      <w:vertAlign w:val="superscript"/>
                    </w:rPr>
                    <w:t>0</w:t>
                  </w:r>
                </w:p>
              </w:tc>
              <w:tc>
                <w:tcPr>
                  <w:tcW w:w="2394" w:type="dxa"/>
                  <w:shd w:val="clear" w:color="auto" w:fill="auto"/>
                </w:tcPr>
                <w:p w:rsidR="00766048" w:rsidRPr="001C3124" w:rsidRDefault="00766048" w:rsidP="00FD7C15">
                  <w:pPr>
                    <w:rPr>
                      <w:vertAlign w:val="superscript"/>
                    </w:rPr>
                  </w:pPr>
                  <w:r>
                    <w:t>D. 80</w:t>
                  </w:r>
                  <w:r w:rsidRPr="001C3124">
                    <w:rPr>
                      <w:vertAlign w:val="superscript"/>
                    </w:rPr>
                    <w:t>0</w:t>
                  </w:r>
                </w:p>
              </w:tc>
            </w:tr>
          </w:tbl>
          <w:p w:rsidR="00766048" w:rsidRPr="00821C40" w:rsidRDefault="00766048" w:rsidP="00766048">
            <w:r>
              <w:rPr>
                <w:noProof/>
                <w:lang w:val="en-US"/>
              </w:rPr>
              <w:drawing>
                <wp:anchor distT="0" distB="0" distL="114300" distR="114300" simplePos="0" relativeHeight="251695104" behindDoc="0" locked="0" layoutInCell="1" allowOverlap="1" wp14:anchorId="293929C3" wp14:editId="1103F86E">
                  <wp:simplePos x="0" y="0"/>
                  <wp:positionH relativeFrom="column">
                    <wp:posOffset>3543300</wp:posOffset>
                  </wp:positionH>
                  <wp:positionV relativeFrom="paragraph">
                    <wp:posOffset>106680</wp:posOffset>
                  </wp:positionV>
                  <wp:extent cx="2428875" cy="2524125"/>
                  <wp:effectExtent l="0" t="0" r="0" b="0"/>
                  <wp:wrapSquare wrapText="bothSides"/>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698" cstate="print">
                            <a:extLst>
                              <a:ext uri="{28A0092B-C50C-407E-A947-70E740481C1C}">
                                <a14:useLocalDpi xmlns:a14="http://schemas.microsoft.com/office/drawing/2010/main" val="0"/>
                              </a:ext>
                            </a:extLst>
                          </a:blip>
                          <a:srcRect/>
                          <a:stretch>
                            <a:fillRect/>
                          </a:stretch>
                        </pic:blipFill>
                        <pic:spPr bwMode="auto">
                          <a:xfrm>
                            <a:off x="0" y="0"/>
                            <a:ext cx="2428875" cy="2524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1C40">
              <w:t xml:space="preserve"> Giải </w:t>
            </w:r>
          </w:p>
          <w:p w:rsidR="00766048" w:rsidRPr="00821C40" w:rsidRDefault="00766048" w:rsidP="00766048">
            <w:r w:rsidRPr="00821C40">
              <w:t xml:space="preserve">Đặt </w:t>
            </w:r>
            <w:r w:rsidRPr="00821C40">
              <w:rPr>
                <w:position w:val="-10"/>
              </w:rPr>
              <w:object w:dxaOrig="3480" w:dyaOrig="400">
                <v:shape id="_x0000_i1908" type="#_x0000_t75" style="width:174pt;height:20pt" o:ole="">
                  <v:imagedata r:id="rId1699" o:title=""/>
                </v:shape>
                <o:OLEObject Type="Embed" ProgID="Equation.DSMT4" ShapeID="_x0000_i1908" DrawAspect="Content" ObjectID="_1586752497" r:id="rId1700"/>
              </w:object>
            </w:r>
          </w:p>
          <w:p w:rsidR="00766048" w:rsidRDefault="00766048" w:rsidP="00766048">
            <w:r>
              <w:t>Theo bài ra ta có:</w:t>
            </w:r>
            <w:r w:rsidRPr="00821C40">
              <w:rPr>
                <w:position w:val="-50"/>
              </w:rPr>
              <w:object w:dxaOrig="2400" w:dyaOrig="1120">
                <v:shape id="_x0000_i1909" type="#_x0000_t75" style="width:120pt;height:56pt" o:ole="">
                  <v:imagedata r:id="rId1701" o:title=""/>
                </v:shape>
                <o:OLEObject Type="Embed" ProgID="Equation.DSMT4" ShapeID="_x0000_i1909" DrawAspect="Content" ObjectID="_1586752498" r:id="rId1702"/>
              </w:object>
            </w:r>
            <w:r>
              <w:t xml:space="preserve"> </w:t>
            </w:r>
          </w:p>
          <w:p w:rsidR="00766048" w:rsidRDefault="00766048" w:rsidP="00766048">
            <w:r>
              <w:t xml:space="preserve">Từ (1) và (2) suy ra :    x - z = 40  =&gt; x = 40 + z  (4), </w:t>
            </w:r>
          </w:p>
          <w:p w:rsidR="00766048" w:rsidRDefault="00766048" w:rsidP="00766048">
            <w:r>
              <w:t xml:space="preserve">thay (4) vào (3) và kết hợp với (2) </w:t>
            </w:r>
          </w:p>
          <w:p w:rsidR="00766048" w:rsidRPr="00821C40" w:rsidRDefault="00766048" w:rsidP="00766048">
            <w:r>
              <w:t xml:space="preserve">ta có hệ : </w:t>
            </w:r>
            <w:r w:rsidRPr="00821C40">
              <w:rPr>
                <w:position w:val="-4"/>
              </w:rPr>
              <w:object w:dxaOrig="180" w:dyaOrig="279">
                <v:shape id="_x0000_i1910" type="#_x0000_t75" style="width:9pt;height:13.95pt" o:ole="">
                  <v:imagedata r:id="rId1703" o:title=""/>
                </v:shape>
                <o:OLEObject Type="Embed" ProgID="Equation.DSMT4" ShapeID="_x0000_i1910" DrawAspect="Content" ObjectID="_1586752499" r:id="rId1704"/>
              </w:object>
            </w:r>
            <w:r>
              <w:t xml:space="preserve"> </w:t>
            </w:r>
            <w:r w:rsidRPr="00821C40">
              <w:rPr>
                <w:position w:val="-30"/>
              </w:rPr>
              <w:object w:dxaOrig="2120" w:dyaOrig="720">
                <v:shape id="_x0000_i1911" type="#_x0000_t75" style="width:106pt;height:36pt" o:ole="">
                  <v:imagedata r:id="rId1705" o:title=""/>
                </v:shape>
                <o:OLEObject Type="Embed" ProgID="Equation.DSMT4" ShapeID="_x0000_i1911" DrawAspect="Content" ObjectID="_1586752500" r:id="rId1706"/>
              </w:object>
            </w:r>
            <w:r w:rsidRPr="00821C40">
              <w:rPr>
                <w:position w:val="-30"/>
              </w:rPr>
              <w:object w:dxaOrig="2100" w:dyaOrig="720">
                <v:shape id="_x0000_i1912" type="#_x0000_t75" style="width:105pt;height:36pt" o:ole="">
                  <v:imagedata r:id="rId1707" o:title=""/>
                </v:shape>
                <o:OLEObject Type="Embed" ProgID="Equation.DSMT4" ShapeID="_x0000_i1912" DrawAspect="Content" ObjectID="_1586752501" r:id="rId1708"/>
              </w:object>
            </w:r>
          </w:p>
          <w:p w:rsidR="00766048" w:rsidRPr="00C45043" w:rsidRDefault="00766048" w:rsidP="00766048">
            <w:pPr>
              <w:rPr>
                <w:b/>
              </w:rPr>
            </w:pPr>
          </w:p>
          <w:p w:rsidR="00766048" w:rsidRPr="00C45043" w:rsidRDefault="00766048" w:rsidP="00766048">
            <w:r w:rsidRPr="00C45043">
              <w:t xml:space="preserve">Do đó </w:t>
            </w:r>
            <w:r w:rsidRPr="00C45043">
              <w:rPr>
                <w:position w:val="-6"/>
              </w:rPr>
              <w:object w:dxaOrig="1560" w:dyaOrig="360">
                <v:shape id="_x0000_i1913" type="#_x0000_t75" style="width:78pt;height:18pt" o:ole="">
                  <v:imagedata r:id="rId1709" o:title=""/>
                </v:shape>
                <o:OLEObject Type="Embed" ProgID="Equation.DSMT4" ShapeID="_x0000_i1913" DrawAspect="Content" ObjectID="_1586752502" r:id="rId1710"/>
              </w:object>
            </w:r>
            <w:r w:rsidRPr="00C45043">
              <w:rPr>
                <w:position w:val="-6"/>
              </w:rPr>
              <w:object w:dxaOrig="1400" w:dyaOrig="360">
                <v:shape id="_x0000_i1914" type="#_x0000_t75" style="width:70pt;height:18pt" o:ole="">
                  <v:imagedata r:id="rId1711" o:title=""/>
                </v:shape>
                <o:OLEObject Type="Embed" ProgID="Equation.DSMT4" ShapeID="_x0000_i1914" DrawAspect="Content" ObjectID="_1586752503" r:id="rId1712"/>
              </w:object>
            </w:r>
          </w:p>
          <w:p w:rsidR="00766048" w:rsidRDefault="00766048" w:rsidP="00766048">
            <w:pPr>
              <w:rPr>
                <w:b/>
              </w:rPr>
            </w:pPr>
            <w:r>
              <w:rPr>
                <w:b/>
              </w:rPr>
              <w:t>Vậy đáp án :   D</w:t>
            </w:r>
          </w:p>
          <w:p w:rsidR="00766048" w:rsidRDefault="00766048" w:rsidP="00766048">
            <w:pPr>
              <w:rPr>
                <w:b/>
              </w:rPr>
            </w:pPr>
          </w:p>
          <w:p w:rsidR="00766048" w:rsidRDefault="00766048" w:rsidP="00766048">
            <w:pPr>
              <w:rPr>
                <w:b/>
              </w:rPr>
            </w:pPr>
          </w:p>
          <w:p w:rsidR="00766048" w:rsidRDefault="00766048" w:rsidP="00766048">
            <w:pPr>
              <w:rPr>
                <w:b/>
              </w:rPr>
            </w:pPr>
          </w:p>
          <w:p w:rsidR="00766048" w:rsidRDefault="00766048" w:rsidP="00766048">
            <w:pPr>
              <w:rPr>
                <w:b/>
              </w:rPr>
            </w:pPr>
          </w:p>
          <w:p w:rsidR="00766048" w:rsidRDefault="00766048" w:rsidP="00766048">
            <w:pPr>
              <w:rPr>
                <w:b/>
              </w:rPr>
            </w:pPr>
          </w:p>
          <w:p w:rsidR="00766048" w:rsidRDefault="00766048" w:rsidP="00766048">
            <w:pPr>
              <w:rPr>
                <w:b/>
              </w:rPr>
            </w:pPr>
          </w:p>
          <w:p w:rsidR="00766048" w:rsidRDefault="00766048" w:rsidP="00766048">
            <w:pPr>
              <w:rPr>
                <w:b/>
              </w:rPr>
            </w:pPr>
          </w:p>
          <w:p w:rsidR="00766048" w:rsidRDefault="00766048" w:rsidP="00766048">
            <w:pPr>
              <w:rPr>
                <w:b/>
              </w:rPr>
            </w:pPr>
          </w:p>
          <w:p w:rsidR="00766048" w:rsidRDefault="00766048" w:rsidP="00766048">
            <w:r>
              <w:rPr>
                <w:b/>
              </w:rPr>
              <w:t>Câu 5</w:t>
            </w:r>
            <w:r>
              <w:t xml:space="preserve"> </w:t>
            </w:r>
            <w:r>
              <w:rPr>
                <w:b/>
              </w:rPr>
              <w:t>( 2 điểm).</w:t>
            </w:r>
            <w:r>
              <w:t xml:space="preserve"> Cho hàm số y = 2mx + m + 2  ( 1) (m là tham số).</w:t>
            </w:r>
          </w:p>
          <w:p w:rsidR="00766048" w:rsidRDefault="00766048" w:rsidP="00766048">
            <w:pPr>
              <w:ind w:firstLine="720"/>
              <w:rPr>
                <w:b/>
              </w:rPr>
            </w:pPr>
            <w:r>
              <w:t xml:space="preserve">a, Tìm tất cả các giá trị của m để đồ thị hàm số (1) đi qua điểm A(-1; 1). Với  giá trị của m vừa tìm được thì hàm số (1) đồng biến hay nghịch biến trên </w:t>
            </w:r>
            <w:r>
              <w:rPr>
                <w:b/>
              </w:rPr>
              <w:t>R</w:t>
            </w:r>
            <w:r>
              <w:t xml:space="preserve">. </w:t>
            </w:r>
          </w:p>
          <w:p w:rsidR="00766048" w:rsidRDefault="00766048" w:rsidP="00766048">
            <w:pPr>
              <w:ind w:firstLine="720"/>
            </w:pPr>
            <w:r>
              <w:t>b,</w:t>
            </w:r>
            <w:r>
              <w:rPr>
                <w:b/>
              </w:rPr>
              <w:t xml:space="preserve"> </w:t>
            </w:r>
            <w:r>
              <w:t xml:space="preserve">Tìm tất cả các giá trị của m để đồ thị hàm số (1) song song với đường thẳng </w:t>
            </w:r>
          </w:p>
          <w:p w:rsidR="00766048" w:rsidRDefault="00766048" w:rsidP="00766048">
            <w:r>
              <w:t>y = ( m</w:t>
            </w:r>
            <w:r>
              <w:rPr>
                <w:vertAlign w:val="superscript"/>
              </w:rPr>
              <w:t xml:space="preserve">2 </w:t>
            </w:r>
            <w:r>
              <w:t>- 3 )x +2m – 1.</w:t>
            </w:r>
          </w:p>
          <w:p w:rsidR="00766048" w:rsidRDefault="00766048" w:rsidP="00766048">
            <w:pPr>
              <w:rPr>
                <w:b/>
              </w:rPr>
            </w:pPr>
          </w:p>
          <w:p w:rsidR="00766048" w:rsidRPr="005B5D47" w:rsidRDefault="00766048" w:rsidP="00766048">
            <w:pPr>
              <w:rPr>
                <w:b/>
                <w:u w:val="single"/>
              </w:rPr>
            </w:pPr>
            <w:r w:rsidRPr="005B5D47">
              <w:rPr>
                <w:b/>
                <w:u w:val="single"/>
              </w:rPr>
              <w:t>Giải</w:t>
            </w:r>
          </w:p>
          <w:p w:rsidR="00766048" w:rsidRDefault="00766048" w:rsidP="00766048">
            <w:r>
              <w:t xml:space="preserve">a) Đồ thị hàm số (1) đi qua điểm A(-1; 1) </w:t>
            </w:r>
          </w:p>
          <w:p w:rsidR="00766048" w:rsidRDefault="00766048" w:rsidP="00766048">
            <w:r>
              <w:t>nên thay x = -1 ; y =1 vào PT đường thẳng y = 2mx + m + 2  ta có: 1 = -2m + m+2 &lt;=&gt; m = 1</w:t>
            </w:r>
          </w:p>
          <w:p w:rsidR="00766048" w:rsidRDefault="00766048" w:rsidP="00766048">
            <w:pPr>
              <w:rPr>
                <w:b/>
              </w:rPr>
            </w:pPr>
            <w:r>
              <w:t>* Với m = 1 thì đồ thị hàm số (1) có dạng y = 2x + 3. Hàm số này có hệ số a = 2 &gt; 0 nên hàm số đồng biến trên R</w:t>
            </w:r>
          </w:p>
          <w:p w:rsidR="00766048" w:rsidRDefault="00766048" w:rsidP="00766048">
            <w:r w:rsidRPr="005B5D47">
              <w:t>b)</w:t>
            </w:r>
            <w:r>
              <w:t xml:space="preserve"> Đồ thị hàm số (1) song song với </w:t>
            </w:r>
            <w:r w:rsidRPr="005B5D47">
              <w:t xml:space="preserve"> </w:t>
            </w:r>
            <w:r>
              <w:t>đường thẳng y = ( m</w:t>
            </w:r>
            <w:r>
              <w:rPr>
                <w:vertAlign w:val="superscript"/>
              </w:rPr>
              <w:t xml:space="preserve">2 </w:t>
            </w:r>
            <w:r>
              <w:t>- 3 )x +2m – 1 khi và chỉ khi:</w:t>
            </w:r>
          </w:p>
          <w:p w:rsidR="00766048" w:rsidRDefault="00766048" w:rsidP="00766048">
            <w:r w:rsidRPr="00AF4FA9">
              <w:rPr>
                <w:position w:val="-32"/>
              </w:rPr>
              <w:object w:dxaOrig="1540" w:dyaOrig="760">
                <v:shape id="_x0000_i1915" type="#_x0000_t75" style="width:77pt;height:38pt" o:ole="">
                  <v:imagedata r:id="rId1713" o:title=""/>
                </v:shape>
                <o:OLEObject Type="Embed" ProgID="Equation.DSMT4" ShapeID="_x0000_i1915" DrawAspect="Content" ObjectID="_1586752504" r:id="rId1714"/>
              </w:object>
            </w:r>
            <w:r>
              <w:t xml:space="preserve"> </w:t>
            </w:r>
            <w:r w:rsidRPr="00AF4FA9">
              <w:rPr>
                <w:position w:val="-32"/>
              </w:rPr>
              <w:object w:dxaOrig="1980" w:dyaOrig="760">
                <v:shape id="_x0000_i1916" type="#_x0000_t75" style="width:99pt;height:38pt" o:ole="">
                  <v:imagedata r:id="rId1715" o:title=""/>
                </v:shape>
                <o:OLEObject Type="Embed" ProgID="Equation.DSMT4" ShapeID="_x0000_i1916" DrawAspect="Content" ObjectID="_1586752505" r:id="rId1716"/>
              </w:object>
            </w:r>
            <w:r w:rsidRPr="00AF4FA9">
              <w:rPr>
                <w:position w:val="-50"/>
              </w:rPr>
              <w:object w:dxaOrig="1260" w:dyaOrig="1120">
                <v:shape id="_x0000_i1917" type="#_x0000_t75" style="width:63pt;height:56pt" o:ole="">
                  <v:imagedata r:id="rId1717" o:title=""/>
                </v:shape>
                <o:OLEObject Type="Embed" ProgID="Equation.DSMT4" ShapeID="_x0000_i1917" DrawAspect="Content" ObjectID="_1586752506" r:id="rId1718"/>
              </w:object>
            </w:r>
            <w:r w:rsidRPr="00AF4FA9">
              <w:rPr>
                <w:position w:val="-6"/>
              </w:rPr>
              <w:object w:dxaOrig="1040" w:dyaOrig="279">
                <v:shape id="_x0000_i1918" type="#_x0000_t75" style="width:52pt;height:13.95pt" o:ole="">
                  <v:imagedata r:id="rId1719" o:title=""/>
                </v:shape>
                <o:OLEObject Type="Embed" ProgID="Equation.DSMT4" ShapeID="_x0000_i1918" DrawAspect="Content" ObjectID="_1586752507" r:id="rId1720"/>
              </w:object>
            </w:r>
          </w:p>
          <w:p w:rsidR="00766048" w:rsidRDefault="00766048" w:rsidP="00766048">
            <w:r>
              <w:t>Vậy m =-1 thì đồ thị hàm số (1) song song với đường thẳng y = ( m</w:t>
            </w:r>
            <w:r>
              <w:rPr>
                <w:vertAlign w:val="superscript"/>
              </w:rPr>
              <w:t xml:space="preserve">2 </w:t>
            </w:r>
            <w:r>
              <w:t>- 3 )x +2m – 1.</w:t>
            </w:r>
          </w:p>
          <w:p w:rsidR="00766048" w:rsidRPr="005B5D47" w:rsidRDefault="00766048" w:rsidP="00766048"/>
          <w:p w:rsidR="00766048" w:rsidRDefault="00766048" w:rsidP="00766048">
            <w:pPr>
              <w:rPr>
                <w:b/>
              </w:rPr>
            </w:pPr>
          </w:p>
          <w:p w:rsidR="00766048" w:rsidRDefault="00766048" w:rsidP="00766048">
            <w:pPr>
              <w:rPr>
                <w:b/>
              </w:rPr>
            </w:pPr>
          </w:p>
          <w:p w:rsidR="00766048" w:rsidRDefault="00766048" w:rsidP="00766048">
            <w:pPr>
              <w:rPr>
                <w:b/>
              </w:rPr>
            </w:pPr>
          </w:p>
          <w:p w:rsidR="00766048" w:rsidRDefault="00766048" w:rsidP="00766048">
            <w:pPr>
              <w:rPr>
                <w:b/>
              </w:rPr>
            </w:pPr>
          </w:p>
          <w:p w:rsidR="00766048" w:rsidRDefault="00766048" w:rsidP="00766048">
            <w:pPr>
              <w:rPr>
                <w:b/>
              </w:rPr>
            </w:pPr>
          </w:p>
          <w:p w:rsidR="00766048" w:rsidRDefault="00766048" w:rsidP="00766048">
            <w:pPr>
              <w:rPr>
                <w:b/>
              </w:rPr>
            </w:pPr>
          </w:p>
          <w:p w:rsidR="00766048" w:rsidRDefault="00766048" w:rsidP="00766048">
            <w:pPr>
              <w:rPr>
                <w:b/>
              </w:rPr>
            </w:pPr>
          </w:p>
          <w:p w:rsidR="00766048" w:rsidRDefault="00766048" w:rsidP="00766048">
            <w:pPr>
              <w:rPr>
                <w:b/>
              </w:rPr>
            </w:pPr>
          </w:p>
          <w:p w:rsidR="00766048" w:rsidRDefault="00766048" w:rsidP="00766048">
            <w:pPr>
              <w:rPr>
                <w:b/>
              </w:rPr>
            </w:pPr>
          </w:p>
          <w:p w:rsidR="00766048" w:rsidRDefault="00766048" w:rsidP="00766048">
            <w:r>
              <w:rPr>
                <w:b/>
              </w:rPr>
              <w:t>Câu 6</w:t>
            </w:r>
            <w:r>
              <w:t xml:space="preserve"> </w:t>
            </w:r>
            <w:r>
              <w:rPr>
                <w:b/>
              </w:rPr>
              <w:t>(2,5 điểm).</w:t>
            </w:r>
            <w:r>
              <w:t xml:space="preserve"> Cho phương trình  2x</w:t>
            </w:r>
            <w:r>
              <w:rPr>
                <w:vertAlign w:val="superscript"/>
              </w:rPr>
              <w:t>2</w:t>
            </w:r>
            <w:r>
              <w:t xml:space="preserve"> – (2m+1) x – 3 +2m = 0    ( m là tham số ).</w:t>
            </w:r>
          </w:p>
          <w:p w:rsidR="00766048" w:rsidRDefault="00766048" w:rsidP="00766048">
            <w:r>
              <w:tab/>
              <w:t>a, Giải phương trình đã cho khi m = 2.</w:t>
            </w:r>
          </w:p>
          <w:p w:rsidR="00766048" w:rsidRDefault="00766048" w:rsidP="00766048">
            <w:pPr>
              <w:rPr>
                <w:b/>
              </w:rPr>
            </w:pPr>
            <w:r>
              <w:tab/>
              <w:t xml:space="preserve">b, Tìm tất cả các giá trị của m để phương trình đã cho có hai nghiệm phân biệt </w:t>
            </w:r>
            <w:r>
              <w:rPr>
                <w:position w:val="-12"/>
              </w:rPr>
              <w:object w:dxaOrig="240" w:dyaOrig="360">
                <v:shape id="_x0000_i1919" type="#_x0000_t75" style="width:12pt;height:18pt" o:ole="">
                  <v:imagedata r:id="rId1675" o:title=""/>
                </v:shape>
                <o:OLEObject Type="Embed" ProgID="Equation.DSMT4" ShapeID="_x0000_i1919" DrawAspect="Content" ObjectID="_1586752508" r:id="rId1721"/>
              </w:object>
            </w:r>
            <w:r>
              <w:t xml:space="preserve"> và </w:t>
            </w:r>
            <w:r>
              <w:rPr>
                <w:position w:val="-12"/>
              </w:rPr>
              <w:object w:dxaOrig="260" w:dyaOrig="360">
                <v:shape id="_x0000_i1920" type="#_x0000_t75" style="width:13pt;height:18pt" o:ole="">
                  <v:imagedata r:id="rId1677" o:title=""/>
                </v:shape>
                <o:OLEObject Type="Embed" ProgID="Equation.DSMT4" ShapeID="_x0000_i1920" DrawAspect="Content" ObjectID="_1586752509" r:id="rId1722"/>
              </w:object>
            </w:r>
            <w:r>
              <w:t xml:space="preserve"> thỏa mãn </w:t>
            </w:r>
            <w:r>
              <w:rPr>
                <w:position w:val="-12"/>
              </w:rPr>
              <w:object w:dxaOrig="2000" w:dyaOrig="360">
                <v:shape id="_x0000_i1921" type="#_x0000_t75" style="width:100pt;height:18pt" o:ole="">
                  <v:imagedata r:id="rId1679" o:title=""/>
                </v:shape>
                <o:OLEObject Type="Embed" ProgID="Equation.DSMT4" ShapeID="_x0000_i1921" DrawAspect="Content" ObjectID="_1586752510" r:id="rId1723"/>
              </w:object>
            </w:r>
            <w:r>
              <w:t>.</w:t>
            </w:r>
          </w:p>
          <w:p w:rsidR="00766048" w:rsidRPr="00EC2871" w:rsidRDefault="00766048" w:rsidP="00766048">
            <w:r w:rsidRPr="00EC2871">
              <w:t>Giải</w:t>
            </w:r>
          </w:p>
          <w:p w:rsidR="00766048" w:rsidRDefault="00766048" w:rsidP="00766048">
            <w:r w:rsidRPr="00EC2871">
              <w:t>a)Với m=2 PT đã cho có dạng</w:t>
            </w:r>
            <w:r>
              <w:t xml:space="preserve"> 2x</w:t>
            </w:r>
            <w:r>
              <w:rPr>
                <w:vertAlign w:val="superscript"/>
              </w:rPr>
              <w:t>2</w:t>
            </w:r>
            <w:r>
              <w:t xml:space="preserve"> – 5x +1 =0 </w:t>
            </w:r>
          </w:p>
          <w:p w:rsidR="00766048" w:rsidRDefault="00766048" w:rsidP="00766048">
            <w:r>
              <w:t xml:space="preserve">∆ = 25-8=17&gt;0 =&gt; PT có hai nghiệm phân biệt:   </w:t>
            </w:r>
            <w:r w:rsidRPr="005E5BD2">
              <w:rPr>
                <w:position w:val="-24"/>
              </w:rPr>
              <w:object w:dxaOrig="2820" w:dyaOrig="680">
                <v:shape id="_x0000_i1922" type="#_x0000_t75" style="width:141pt;height:34pt" o:ole="">
                  <v:imagedata r:id="rId1724" o:title=""/>
                </v:shape>
                <o:OLEObject Type="Embed" ProgID="Equation.DSMT4" ShapeID="_x0000_i1922" DrawAspect="Content" ObjectID="_1586752511" r:id="rId1725"/>
              </w:object>
            </w:r>
            <w:r>
              <w:t xml:space="preserve"> </w:t>
            </w:r>
          </w:p>
          <w:p w:rsidR="00766048" w:rsidRDefault="00766048" w:rsidP="00766048">
            <w:r>
              <w:t>b) PT đã cho có hệ số của x</w:t>
            </w:r>
            <w:r>
              <w:rPr>
                <w:vertAlign w:val="superscript"/>
              </w:rPr>
              <w:t>2</w:t>
            </w:r>
            <w:r>
              <w:t xml:space="preserve"> là 2 khác 0 nên là PT bậc 2</w:t>
            </w:r>
          </w:p>
          <w:p w:rsidR="00766048" w:rsidRDefault="00766048" w:rsidP="00766048">
            <w:r>
              <w:t>Ta có ∆ = (2m+1)</w:t>
            </w:r>
            <w:r>
              <w:rPr>
                <w:vertAlign w:val="superscript"/>
              </w:rPr>
              <w:t>2</w:t>
            </w:r>
            <w:r>
              <w:t xml:space="preserve"> – 4.2.(-3+2m) </w:t>
            </w:r>
          </w:p>
          <w:p w:rsidR="00766048" w:rsidRPr="00926378" w:rsidRDefault="00766048" w:rsidP="00766048">
            <w:r>
              <w:t xml:space="preserve">             = 4m</w:t>
            </w:r>
            <w:r>
              <w:rPr>
                <w:vertAlign w:val="superscript"/>
              </w:rPr>
              <w:t>2</w:t>
            </w:r>
            <w:r>
              <w:t xml:space="preserve"> – 12m +25 = (2m)</w:t>
            </w:r>
            <w:r>
              <w:rPr>
                <w:vertAlign w:val="superscript"/>
              </w:rPr>
              <w:t>2</w:t>
            </w:r>
            <w:r>
              <w:t xml:space="preserve"> – 2.2m.3 + 9 + 16 = (2m-3)</w:t>
            </w:r>
            <w:r>
              <w:rPr>
                <w:vertAlign w:val="superscript"/>
              </w:rPr>
              <w:t xml:space="preserve">2 </w:t>
            </w:r>
            <w:r>
              <w:t>+ 16 &gt;0 với mọi m</w:t>
            </w:r>
          </w:p>
          <w:p w:rsidR="00766048" w:rsidRDefault="00766048" w:rsidP="00766048">
            <w:r>
              <w:t xml:space="preserve">Do đó phương trình đã cho luôn có hai nghiệm phân biệt </w:t>
            </w:r>
            <w:r>
              <w:rPr>
                <w:position w:val="-12"/>
              </w:rPr>
              <w:object w:dxaOrig="240" w:dyaOrig="360">
                <v:shape id="_x0000_i1923" type="#_x0000_t75" style="width:12pt;height:18pt" o:ole="">
                  <v:imagedata r:id="rId1675" o:title=""/>
                </v:shape>
                <o:OLEObject Type="Embed" ProgID="Equation.DSMT4" ShapeID="_x0000_i1923" DrawAspect="Content" ObjectID="_1586752512" r:id="rId1726"/>
              </w:object>
            </w:r>
            <w:r>
              <w:t xml:space="preserve"> và </w:t>
            </w:r>
            <w:r>
              <w:rPr>
                <w:position w:val="-12"/>
              </w:rPr>
              <w:object w:dxaOrig="260" w:dyaOrig="360">
                <v:shape id="_x0000_i1924" type="#_x0000_t75" style="width:13pt;height:18pt" o:ole="">
                  <v:imagedata r:id="rId1677" o:title=""/>
                </v:shape>
                <o:OLEObject Type="Embed" ProgID="Equation.DSMT4" ShapeID="_x0000_i1924" DrawAspect="Content" ObjectID="_1586752513" r:id="rId1727"/>
              </w:object>
            </w:r>
          </w:p>
          <w:p w:rsidR="00766048" w:rsidRPr="00EC2871" w:rsidRDefault="00766048" w:rsidP="00766048">
            <w:r>
              <w:t xml:space="preserve">Theo vi-ét ta có: </w:t>
            </w:r>
            <w:r w:rsidRPr="00926378">
              <w:rPr>
                <w:position w:val="-60"/>
              </w:rPr>
              <w:object w:dxaOrig="1680" w:dyaOrig="1320">
                <v:shape id="_x0000_i1925" type="#_x0000_t75" style="width:84pt;height:66pt" o:ole="">
                  <v:imagedata r:id="rId1728" o:title=""/>
                </v:shape>
                <o:OLEObject Type="Embed" ProgID="Equation.DSMT4" ShapeID="_x0000_i1925" DrawAspect="Content" ObjectID="_1586752514" r:id="rId1729"/>
              </w:object>
            </w:r>
            <w:r>
              <w:t xml:space="preserve"> </w:t>
            </w:r>
          </w:p>
          <w:p w:rsidR="00766048" w:rsidRDefault="00766048" w:rsidP="00766048">
            <w:r>
              <w:rPr>
                <w:b/>
              </w:rPr>
              <w:t xml:space="preserve">Theo bài ra ta có: </w:t>
            </w:r>
            <w:r>
              <w:rPr>
                <w:position w:val="-12"/>
              </w:rPr>
              <w:object w:dxaOrig="2000" w:dyaOrig="360">
                <v:shape id="_x0000_i1926" type="#_x0000_t75" style="width:100pt;height:18pt" o:ole="">
                  <v:imagedata r:id="rId1679" o:title=""/>
                </v:shape>
                <o:OLEObject Type="Embed" ProgID="Equation.DSMT4" ShapeID="_x0000_i1926" DrawAspect="Content" ObjectID="_1586752515" r:id="rId1730"/>
              </w:object>
            </w:r>
            <w:r w:rsidRPr="00926378">
              <w:rPr>
                <w:position w:val="-12"/>
              </w:rPr>
              <w:object w:dxaOrig="2420" w:dyaOrig="360">
                <v:shape id="_x0000_i1927" type="#_x0000_t75" style="width:121pt;height:18pt" o:ole="">
                  <v:imagedata r:id="rId1731" o:title=""/>
                </v:shape>
                <o:OLEObject Type="Embed" ProgID="Equation.DSMT4" ShapeID="_x0000_i1927" DrawAspect="Content" ObjectID="_1586752516" r:id="rId1732"/>
              </w:object>
            </w:r>
            <w:r w:rsidRPr="00926378">
              <w:rPr>
                <w:position w:val="-12"/>
              </w:rPr>
              <w:object w:dxaOrig="2240" w:dyaOrig="360">
                <v:shape id="_x0000_i1928" type="#_x0000_t75" style="width:112pt;height:18pt" o:ole="">
                  <v:imagedata r:id="rId1733" o:title=""/>
                </v:shape>
                <o:OLEObject Type="Embed" ProgID="Equation.DSMT4" ShapeID="_x0000_i1928" DrawAspect="Content" ObjectID="_1586752517" r:id="rId1734"/>
              </w:object>
            </w:r>
          </w:p>
          <w:p w:rsidR="00766048" w:rsidRDefault="00766048" w:rsidP="00766048">
            <w:pPr>
              <w:rPr>
                <w:b/>
              </w:rPr>
            </w:pPr>
            <w:r w:rsidRPr="00A15F73">
              <w:rPr>
                <w:position w:val="-24"/>
              </w:rPr>
              <w:object w:dxaOrig="2400" w:dyaOrig="620">
                <v:shape id="_x0000_i1929" type="#_x0000_t75" style="width:120pt;height:31pt" o:ole="">
                  <v:imagedata r:id="rId1735" o:title=""/>
                </v:shape>
                <o:OLEObject Type="Embed" ProgID="Equation.DSMT4" ShapeID="_x0000_i1929" DrawAspect="Content" ObjectID="_1586752518" r:id="rId1736"/>
              </w:object>
            </w:r>
            <w:r w:rsidRPr="00A15F73">
              <w:rPr>
                <w:position w:val="-6"/>
              </w:rPr>
              <w:object w:dxaOrig="2160" w:dyaOrig="279">
                <v:shape id="_x0000_i1930" type="#_x0000_t75" style="width:108pt;height:13.95pt" o:ole="">
                  <v:imagedata r:id="rId1737" o:title=""/>
                </v:shape>
                <o:OLEObject Type="Embed" ProgID="Equation.DSMT4" ShapeID="_x0000_i1930" DrawAspect="Content" ObjectID="_1586752519" r:id="rId1738"/>
              </w:object>
            </w:r>
            <w:r w:rsidRPr="00A15F73">
              <w:rPr>
                <w:position w:val="-6"/>
              </w:rPr>
              <w:object w:dxaOrig="1040" w:dyaOrig="279">
                <v:shape id="_x0000_i1931" type="#_x0000_t75" style="width:52pt;height:13.95pt" o:ole="">
                  <v:imagedata r:id="rId1739" o:title=""/>
                </v:shape>
                <o:OLEObject Type="Embed" ProgID="Equation.DSMT4" ShapeID="_x0000_i1931" DrawAspect="Content" ObjectID="_1586752520" r:id="rId1740"/>
              </w:object>
            </w:r>
            <w:r w:rsidRPr="00A15F73">
              <w:rPr>
                <w:position w:val="-10"/>
              </w:rPr>
              <w:object w:dxaOrig="1120" w:dyaOrig="320">
                <v:shape id="_x0000_i1932" type="#_x0000_t75" style="width:56pt;height:16pt" o:ole="">
                  <v:imagedata r:id="rId1741" o:title=""/>
                </v:shape>
                <o:OLEObject Type="Embed" ProgID="Equation.DSMT4" ShapeID="_x0000_i1932" DrawAspect="Content" ObjectID="_1586752521" r:id="rId1742"/>
              </w:object>
            </w:r>
          </w:p>
          <w:p w:rsidR="00766048" w:rsidRDefault="00766048" w:rsidP="00766048">
            <w:pPr>
              <w:rPr>
                <w:b/>
              </w:rPr>
            </w:pPr>
            <w:r>
              <w:t xml:space="preserve">Vậy m = 4,5 thì PT đã cho có hai nghiệm phân biệt </w:t>
            </w:r>
            <w:r>
              <w:rPr>
                <w:position w:val="-12"/>
              </w:rPr>
              <w:object w:dxaOrig="240" w:dyaOrig="360">
                <v:shape id="_x0000_i1933" type="#_x0000_t75" style="width:12pt;height:18pt" o:ole="">
                  <v:imagedata r:id="rId1675" o:title=""/>
                </v:shape>
                <o:OLEObject Type="Embed" ProgID="Equation.DSMT4" ShapeID="_x0000_i1933" DrawAspect="Content" ObjectID="_1586752522" r:id="rId1743"/>
              </w:object>
            </w:r>
            <w:r>
              <w:t xml:space="preserve"> và </w:t>
            </w:r>
            <w:r>
              <w:rPr>
                <w:position w:val="-12"/>
              </w:rPr>
              <w:object w:dxaOrig="260" w:dyaOrig="360">
                <v:shape id="_x0000_i1934" type="#_x0000_t75" style="width:13pt;height:18pt" o:ole="">
                  <v:imagedata r:id="rId1677" o:title=""/>
                </v:shape>
                <o:OLEObject Type="Embed" ProgID="Equation.DSMT4" ShapeID="_x0000_i1934" DrawAspect="Content" ObjectID="_1586752523" r:id="rId1744"/>
              </w:object>
            </w:r>
            <w:r>
              <w:t xml:space="preserve"> thỏa mãn </w:t>
            </w:r>
            <w:r>
              <w:rPr>
                <w:position w:val="-12"/>
              </w:rPr>
              <w:object w:dxaOrig="2000" w:dyaOrig="360">
                <v:shape id="_x0000_i1935" type="#_x0000_t75" style="width:100pt;height:18pt" o:ole="">
                  <v:imagedata r:id="rId1679" o:title=""/>
                </v:shape>
                <o:OLEObject Type="Embed" ProgID="Equation.DSMT4" ShapeID="_x0000_i1935" DrawAspect="Content" ObjectID="_1586752524" r:id="rId1745"/>
              </w:object>
            </w:r>
            <w:r>
              <w:t>.</w:t>
            </w:r>
          </w:p>
          <w:p w:rsidR="00766048" w:rsidRDefault="00766048" w:rsidP="00766048">
            <w:pPr>
              <w:rPr>
                <w:b/>
              </w:rPr>
            </w:pPr>
          </w:p>
          <w:p w:rsidR="00766048" w:rsidRDefault="00766048" w:rsidP="00766048">
            <w:pPr>
              <w:rPr>
                <w:b/>
              </w:rPr>
            </w:pPr>
          </w:p>
          <w:p w:rsidR="00766048" w:rsidRDefault="00766048" w:rsidP="00766048">
            <w:pPr>
              <w:rPr>
                <w:b/>
              </w:rPr>
            </w:pPr>
          </w:p>
          <w:p w:rsidR="00766048" w:rsidRDefault="00766048" w:rsidP="00766048">
            <w:pPr>
              <w:rPr>
                <w:b/>
              </w:rPr>
            </w:pPr>
            <w:r>
              <w:rPr>
                <w:noProof/>
                <w:lang w:val="en-US"/>
              </w:rPr>
              <w:drawing>
                <wp:anchor distT="0" distB="0" distL="114300" distR="114300" simplePos="0" relativeHeight="251696128" behindDoc="0" locked="0" layoutInCell="1" allowOverlap="1" wp14:anchorId="605E5E96" wp14:editId="1F5F9D66">
                  <wp:simplePos x="0" y="0"/>
                  <wp:positionH relativeFrom="column">
                    <wp:posOffset>3200400</wp:posOffset>
                  </wp:positionH>
                  <wp:positionV relativeFrom="paragraph">
                    <wp:posOffset>-342900</wp:posOffset>
                  </wp:positionV>
                  <wp:extent cx="3810000" cy="2466340"/>
                  <wp:effectExtent l="0" t="0" r="0" b="0"/>
                  <wp:wrapSquare wrapText="bothSides"/>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746">
                            <a:extLst>
                              <a:ext uri="{28A0092B-C50C-407E-A947-70E740481C1C}">
                                <a14:useLocalDpi xmlns:a14="http://schemas.microsoft.com/office/drawing/2010/main" val="0"/>
                              </a:ext>
                            </a:extLst>
                          </a:blip>
                          <a:srcRect/>
                          <a:stretch>
                            <a:fillRect/>
                          </a:stretch>
                        </pic:blipFill>
                        <pic:spPr bwMode="auto">
                          <a:xfrm>
                            <a:off x="0" y="0"/>
                            <a:ext cx="3810000" cy="24663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6048" w:rsidRDefault="00766048" w:rsidP="00766048">
            <w:pPr>
              <w:rPr>
                <w:b/>
              </w:rPr>
            </w:pPr>
            <w:r>
              <w:rPr>
                <w:b/>
              </w:rPr>
              <w:t>Bài 7:</w:t>
            </w:r>
          </w:p>
          <w:p w:rsidR="00766048" w:rsidRPr="003D5BD6" w:rsidRDefault="00766048" w:rsidP="00766048">
            <w:r>
              <w:rPr>
                <w:b/>
              </w:rPr>
              <w:t xml:space="preserve">a) ( 1điểm) </w:t>
            </w:r>
            <w:r w:rsidRPr="003D5BD6">
              <w:t>Ta có O</w:t>
            </w:r>
            <w:r w:rsidRPr="003D5BD6">
              <w:rPr>
                <w:vertAlign w:val="subscript"/>
              </w:rPr>
              <w:t>1</w:t>
            </w:r>
            <w:r w:rsidRPr="003D5BD6">
              <w:t>A=O</w:t>
            </w:r>
            <w:r w:rsidRPr="003D5BD6">
              <w:rPr>
                <w:vertAlign w:val="subscript"/>
              </w:rPr>
              <w:t>1</w:t>
            </w:r>
            <w:r w:rsidRPr="003D5BD6">
              <w:t>M; O</w:t>
            </w:r>
            <w:r w:rsidRPr="003D5BD6">
              <w:rPr>
                <w:vertAlign w:val="subscript"/>
              </w:rPr>
              <w:t>2</w:t>
            </w:r>
            <w:r w:rsidRPr="003D5BD6">
              <w:t>A=O</w:t>
            </w:r>
            <w:r w:rsidRPr="003D5BD6">
              <w:rPr>
                <w:vertAlign w:val="subscript"/>
              </w:rPr>
              <w:t>2</w:t>
            </w:r>
            <w:r w:rsidRPr="003D5BD6">
              <w:t>M; suy ra O</w:t>
            </w:r>
            <w:r w:rsidRPr="003D5BD6">
              <w:rPr>
                <w:vertAlign w:val="subscript"/>
              </w:rPr>
              <w:t>1</w:t>
            </w:r>
            <w:r w:rsidRPr="003D5BD6">
              <w:t>O</w:t>
            </w:r>
            <w:r w:rsidRPr="003D5BD6">
              <w:rPr>
                <w:vertAlign w:val="subscript"/>
              </w:rPr>
              <w:t>2</w:t>
            </w:r>
            <w:r w:rsidRPr="003D5BD6">
              <w:t xml:space="preserve"> là đường trung trực của AM.</w:t>
            </w:r>
          </w:p>
          <w:p w:rsidR="00766048" w:rsidRPr="003D5BD6" w:rsidRDefault="00766048" w:rsidP="00766048">
            <w:r w:rsidRPr="003D5BD6">
              <w:t xml:space="preserve"> Và các </w:t>
            </w:r>
            <w:r>
              <w:t>∆</w:t>
            </w:r>
            <w:r w:rsidRPr="003D5BD6">
              <w:t>O</w:t>
            </w:r>
            <w:r w:rsidRPr="003D5BD6">
              <w:rPr>
                <w:vertAlign w:val="subscript"/>
              </w:rPr>
              <w:t>1</w:t>
            </w:r>
            <w:r w:rsidRPr="003D5BD6">
              <w:t xml:space="preserve">AM và </w:t>
            </w:r>
            <w:r>
              <w:t>∆</w:t>
            </w:r>
            <w:r w:rsidRPr="003D5BD6">
              <w:t>O</w:t>
            </w:r>
            <w:r w:rsidRPr="003D5BD6">
              <w:rPr>
                <w:vertAlign w:val="subscript"/>
              </w:rPr>
              <w:t>2</w:t>
            </w:r>
            <w:r w:rsidRPr="003D5BD6">
              <w:t xml:space="preserve">AM là các </w:t>
            </w:r>
            <w:r>
              <w:t>∆</w:t>
            </w:r>
            <w:r w:rsidRPr="003D5BD6">
              <w:t>cân.</w:t>
            </w:r>
          </w:p>
          <w:p w:rsidR="00766048" w:rsidRPr="003D5BD6" w:rsidRDefault="00766048" w:rsidP="00766048">
            <w:r w:rsidRPr="003D5BD6">
              <w:t>tam giác O</w:t>
            </w:r>
            <w:r w:rsidRPr="003D5BD6">
              <w:rPr>
                <w:vertAlign w:val="subscript"/>
              </w:rPr>
              <w:t>1</w:t>
            </w:r>
            <w:r w:rsidRPr="003D5BD6">
              <w:t>AM có O</w:t>
            </w:r>
            <w:r w:rsidRPr="003D5BD6">
              <w:rPr>
                <w:vertAlign w:val="subscript"/>
              </w:rPr>
              <w:t>1</w:t>
            </w:r>
            <w:r w:rsidRPr="003D5BD6">
              <w:t>O</w:t>
            </w:r>
            <w:r w:rsidRPr="003D5BD6">
              <w:rPr>
                <w:vertAlign w:val="subscript"/>
              </w:rPr>
              <w:t>2</w:t>
            </w:r>
            <w:r w:rsidRPr="003D5BD6">
              <w:t xml:space="preserve"> là đường cao =&gt; O</w:t>
            </w:r>
            <w:r w:rsidRPr="003D5BD6">
              <w:rPr>
                <w:vertAlign w:val="subscript"/>
              </w:rPr>
              <w:t>1</w:t>
            </w:r>
            <w:r w:rsidRPr="003D5BD6">
              <w:t>O</w:t>
            </w:r>
            <w:r w:rsidRPr="003D5BD6">
              <w:rPr>
                <w:vertAlign w:val="subscript"/>
              </w:rPr>
              <w:t>2</w:t>
            </w:r>
            <w:r w:rsidRPr="003D5BD6">
              <w:t xml:space="preserve"> là đường phân giác =&gt;</w:t>
            </w:r>
          </w:p>
          <w:p w:rsidR="00766048" w:rsidRDefault="00766048" w:rsidP="00766048">
            <w:pPr>
              <w:rPr>
                <w:sz w:val="26"/>
                <w:szCs w:val="26"/>
              </w:rPr>
            </w:pPr>
            <w:r w:rsidRPr="0084002A">
              <w:rPr>
                <w:position w:val="-24"/>
                <w:sz w:val="26"/>
                <w:szCs w:val="26"/>
              </w:rPr>
              <w:object w:dxaOrig="2500" w:dyaOrig="620">
                <v:shape id="_x0000_i1936" type="#_x0000_t75" style="width:125pt;height:31pt" o:ole="">
                  <v:imagedata r:id="rId1747" o:title=""/>
                </v:shape>
                <o:OLEObject Type="Embed" ProgID="Equation.DSMT4" ShapeID="_x0000_i1936" DrawAspect="Content" ObjectID="_1586752525" r:id="rId1748"/>
              </w:object>
            </w:r>
            <w:r>
              <w:rPr>
                <w:sz w:val="26"/>
                <w:szCs w:val="26"/>
              </w:rPr>
              <w:t xml:space="preserve">sđ </w:t>
            </w:r>
            <w:r w:rsidRPr="005A2AE1">
              <w:rPr>
                <w:position w:val="-4"/>
                <w:sz w:val="26"/>
                <w:szCs w:val="26"/>
              </w:rPr>
              <w:object w:dxaOrig="480" w:dyaOrig="340">
                <v:shape id="_x0000_i1937" type="#_x0000_t75" style="width:24pt;height:17pt" o:ole="">
                  <v:imagedata r:id="rId1749" o:title=""/>
                </v:shape>
                <o:OLEObject Type="Embed" ProgID="Equation.DSMT4" ShapeID="_x0000_i1937" DrawAspect="Content" ObjectID="_1586752526" r:id="rId1750"/>
              </w:object>
            </w:r>
            <w:r>
              <w:rPr>
                <w:sz w:val="26"/>
                <w:szCs w:val="26"/>
              </w:rPr>
              <w:t xml:space="preserve"> </w:t>
            </w:r>
          </w:p>
          <w:p w:rsidR="00766048" w:rsidRDefault="00766048" w:rsidP="00766048">
            <w:pPr>
              <w:rPr>
                <w:sz w:val="26"/>
                <w:szCs w:val="26"/>
              </w:rPr>
            </w:pPr>
            <w:r>
              <w:rPr>
                <w:sz w:val="26"/>
                <w:szCs w:val="26"/>
              </w:rPr>
              <w:t xml:space="preserve">Lại có </w:t>
            </w:r>
            <w:r w:rsidRPr="0084002A">
              <w:rPr>
                <w:position w:val="-24"/>
                <w:sz w:val="26"/>
                <w:szCs w:val="26"/>
              </w:rPr>
              <w:object w:dxaOrig="1120" w:dyaOrig="620">
                <v:shape id="_x0000_i1938" type="#_x0000_t75" style="width:56pt;height:31pt" o:ole="">
                  <v:imagedata r:id="rId1751" o:title=""/>
                </v:shape>
                <o:OLEObject Type="Embed" ProgID="Equation.DSMT4" ShapeID="_x0000_i1938" DrawAspect="Content" ObjectID="_1586752527" r:id="rId1752"/>
              </w:object>
            </w:r>
            <w:r w:rsidRPr="006E01F9">
              <w:rPr>
                <w:sz w:val="26"/>
                <w:szCs w:val="26"/>
              </w:rPr>
              <w:t xml:space="preserve"> </w:t>
            </w:r>
            <w:r>
              <w:rPr>
                <w:sz w:val="26"/>
                <w:szCs w:val="26"/>
              </w:rPr>
              <w:t>sđ</w:t>
            </w:r>
            <w:r w:rsidRPr="005A2AE1">
              <w:rPr>
                <w:position w:val="-4"/>
                <w:sz w:val="26"/>
                <w:szCs w:val="26"/>
              </w:rPr>
              <w:object w:dxaOrig="480" w:dyaOrig="340">
                <v:shape id="_x0000_i1939" type="#_x0000_t75" style="width:24pt;height:17pt" o:ole="">
                  <v:imagedata r:id="rId1749" o:title=""/>
                </v:shape>
                <o:OLEObject Type="Embed" ProgID="Equation.DSMT4" ShapeID="_x0000_i1939" DrawAspect="Content" ObjectID="_1586752528" r:id="rId1753"/>
              </w:object>
            </w:r>
            <w:r>
              <w:rPr>
                <w:sz w:val="26"/>
                <w:szCs w:val="26"/>
              </w:rPr>
              <w:t xml:space="preserve"> =&gt;</w:t>
            </w:r>
            <w:r w:rsidRPr="006E01F9">
              <w:rPr>
                <w:position w:val="-12"/>
                <w:sz w:val="26"/>
                <w:szCs w:val="26"/>
              </w:rPr>
              <w:object w:dxaOrig="1740" w:dyaOrig="360">
                <v:shape id="_x0000_i1940" type="#_x0000_t75" style="width:87pt;height:18pt" o:ole="">
                  <v:imagedata r:id="rId1754" o:title=""/>
                </v:shape>
                <o:OLEObject Type="Embed" ProgID="Equation.DSMT4" ShapeID="_x0000_i1940" DrawAspect="Content" ObjectID="_1586752529" r:id="rId1755"/>
              </w:object>
            </w:r>
          </w:p>
          <w:p w:rsidR="00766048" w:rsidRPr="0084002A" w:rsidRDefault="00766048" w:rsidP="00766048">
            <w:pPr>
              <w:rPr>
                <w:b/>
              </w:rPr>
            </w:pPr>
            <w:r>
              <w:rPr>
                <w:sz w:val="26"/>
                <w:szCs w:val="26"/>
              </w:rPr>
              <w:t xml:space="preserve">Tương tự ta cũng có. </w:t>
            </w:r>
            <w:r w:rsidRPr="006E01F9">
              <w:rPr>
                <w:position w:val="-12"/>
                <w:sz w:val="26"/>
                <w:szCs w:val="26"/>
              </w:rPr>
              <w:object w:dxaOrig="1740" w:dyaOrig="360">
                <v:shape id="_x0000_i1941" type="#_x0000_t75" style="width:87pt;height:18pt" o:ole="">
                  <v:imagedata r:id="rId1756" o:title=""/>
                </v:shape>
                <o:OLEObject Type="Embed" ProgID="Equation.DSMT4" ShapeID="_x0000_i1941" DrawAspect="Content" ObjectID="_1586752530" r:id="rId1757"/>
              </w:object>
            </w:r>
          </w:p>
          <w:p w:rsidR="00766048" w:rsidRDefault="00766048" w:rsidP="00766048">
            <w:pPr>
              <w:rPr>
                <w:sz w:val="26"/>
                <w:szCs w:val="26"/>
              </w:rPr>
            </w:pPr>
            <w:r>
              <w:t xml:space="preserve">Xét </w:t>
            </w:r>
            <w:r w:rsidRPr="006E01F9">
              <w:rPr>
                <w:position w:val="-12"/>
                <w:sz w:val="26"/>
                <w:szCs w:val="26"/>
              </w:rPr>
              <w:object w:dxaOrig="1740" w:dyaOrig="360">
                <v:shape id="_x0000_i1942" type="#_x0000_t75" style="width:87pt;height:18pt" o:ole="">
                  <v:imagedata r:id="rId1758" o:title=""/>
                </v:shape>
                <o:OLEObject Type="Embed" ProgID="Equation.DSMT4" ShapeID="_x0000_i1942" DrawAspect="Content" ObjectID="_1586752531" r:id="rId1759"/>
              </w:object>
            </w:r>
            <w:r>
              <w:rPr>
                <w:sz w:val="26"/>
                <w:szCs w:val="26"/>
              </w:rPr>
              <w:t xml:space="preserve"> có       </w:t>
            </w:r>
            <w:r w:rsidRPr="006E01F9">
              <w:rPr>
                <w:position w:val="-32"/>
                <w:sz w:val="26"/>
                <w:szCs w:val="26"/>
              </w:rPr>
              <w:object w:dxaOrig="4540" w:dyaOrig="760">
                <v:shape id="_x0000_i1943" type="#_x0000_t75" style="width:227pt;height:38pt" o:ole="">
                  <v:imagedata r:id="rId1760" o:title=""/>
                </v:shape>
                <o:OLEObject Type="Embed" ProgID="Equation.DSMT4" ShapeID="_x0000_i1943" DrawAspect="Content" ObjectID="_1586752532" r:id="rId1761"/>
              </w:object>
            </w:r>
          </w:p>
          <w:p w:rsidR="00766048" w:rsidRDefault="00766048" w:rsidP="00766048">
            <w:pPr>
              <w:rPr>
                <w:sz w:val="26"/>
                <w:szCs w:val="26"/>
              </w:rPr>
            </w:pPr>
          </w:p>
          <w:p w:rsidR="00766048" w:rsidRDefault="00766048" w:rsidP="00766048">
            <w:pPr>
              <w:rPr>
                <w:sz w:val="26"/>
                <w:szCs w:val="26"/>
              </w:rPr>
            </w:pPr>
          </w:p>
          <w:p w:rsidR="00766048" w:rsidRDefault="00766048" w:rsidP="00766048">
            <w:pPr>
              <w:rPr>
                <w:sz w:val="26"/>
                <w:szCs w:val="26"/>
              </w:rPr>
            </w:pPr>
            <w:r>
              <w:rPr>
                <w:noProof/>
                <w:sz w:val="26"/>
                <w:szCs w:val="26"/>
                <w:lang w:val="en-US"/>
              </w:rPr>
              <w:drawing>
                <wp:anchor distT="0" distB="0" distL="114300" distR="114300" simplePos="0" relativeHeight="251697152" behindDoc="0" locked="0" layoutInCell="1" allowOverlap="1" wp14:anchorId="32262407" wp14:editId="7C40EF70">
                  <wp:simplePos x="0" y="0"/>
                  <wp:positionH relativeFrom="column">
                    <wp:posOffset>3048000</wp:posOffset>
                  </wp:positionH>
                  <wp:positionV relativeFrom="paragraph">
                    <wp:posOffset>130175</wp:posOffset>
                  </wp:positionV>
                  <wp:extent cx="3810000" cy="2466340"/>
                  <wp:effectExtent l="0" t="0" r="0" b="0"/>
                  <wp:wrapSquare wrapText="bothSides"/>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746">
                            <a:extLst>
                              <a:ext uri="{28A0092B-C50C-407E-A947-70E740481C1C}">
                                <a14:useLocalDpi xmlns:a14="http://schemas.microsoft.com/office/drawing/2010/main" val="0"/>
                              </a:ext>
                            </a:extLst>
                          </a:blip>
                          <a:srcRect/>
                          <a:stretch>
                            <a:fillRect/>
                          </a:stretch>
                        </pic:blipFill>
                        <pic:spPr bwMode="auto">
                          <a:xfrm>
                            <a:off x="0" y="0"/>
                            <a:ext cx="3810000" cy="24663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6048" w:rsidRDefault="00766048" w:rsidP="00766048">
            <w:pPr>
              <w:rPr>
                <w:sz w:val="26"/>
                <w:szCs w:val="26"/>
              </w:rPr>
            </w:pPr>
            <w:r>
              <w:rPr>
                <w:sz w:val="26"/>
                <w:szCs w:val="26"/>
              </w:rPr>
              <w:t>b) (</w:t>
            </w:r>
            <w:r w:rsidRPr="00C42064">
              <w:rPr>
                <w:b/>
                <w:sz w:val="26"/>
                <w:szCs w:val="26"/>
              </w:rPr>
              <w:t>0,75 điểm</w:t>
            </w:r>
            <w:r>
              <w:rPr>
                <w:sz w:val="26"/>
                <w:szCs w:val="26"/>
              </w:rPr>
              <w:t>)</w:t>
            </w:r>
          </w:p>
          <w:p w:rsidR="00766048" w:rsidRDefault="00766048" w:rsidP="00766048">
            <w:pPr>
              <w:rPr>
                <w:sz w:val="26"/>
                <w:szCs w:val="26"/>
              </w:rPr>
            </w:pPr>
            <w:r>
              <w:rPr>
                <w:sz w:val="26"/>
                <w:szCs w:val="26"/>
              </w:rPr>
              <w:t xml:space="preserve">Theo a) </w:t>
            </w:r>
            <w:r w:rsidRPr="006E01F9">
              <w:rPr>
                <w:position w:val="-12"/>
                <w:sz w:val="26"/>
                <w:szCs w:val="26"/>
              </w:rPr>
              <w:object w:dxaOrig="1680" w:dyaOrig="360">
                <v:shape id="_x0000_i1944" type="#_x0000_t75" style="width:84pt;height:18pt" o:ole="">
                  <v:imagedata r:id="rId1762" o:title=""/>
                </v:shape>
                <o:OLEObject Type="Embed" ProgID="Equation.DSMT4" ShapeID="_x0000_i1944" DrawAspect="Content" ObjectID="_1586752533" r:id="rId1763"/>
              </w:object>
            </w:r>
            <w:r>
              <w:rPr>
                <w:sz w:val="26"/>
                <w:szCs w:val="26"/>
              </w:rPr>
              <w:t>=&gt;</w:t>
            </w:r>
            <w:r w:rsidRPr="00C42064">
              <w:rPr>
                <w:position w:val="-30"/>
                <w:sz w:val="26"/>
                <w:szCs w:val="26"/>
              </w:rPr>
              <w:object w:dxaOrig="4500" w:dyaOrig="680">
                <v:shape id="_x0000_i1945" type="#_x0000_t75" style="width:225pt;height:34pt" o:ole="">
                  <v:imagedata r:id="rId1764" o:title=""/>
                </v:shape>
                <o:OLEObject Type="Embed" ProgID="Equation.DSMT4" ShapeID="_x0000_i1945" DrawAspect="Content" ObjectID="_1586752534" r:id="rId1765"/>
              </w:object>
            </w:r>
          </w:p>
          <w:p w:rsidR="00766048" w:rsidRDefault="00766048" w:rsidP="00766048">
            <w:r>
              <w:rPr>
                <w:sz w:val="26"/>
                <w:szCs w:val="26"/>
              </w:rPr>
              <w:t xml:space="preserve">xet  </w:t>
            </w:r>
            <w:r w:rsidRPr="00D872BF">
              <w:rPr>
                <w:position w:val="-12"/>
              </w:rPr>
              <w:object w:dxaOrig="2020" w:dyaOrig="360">
                <v:shape id="_x0000_i1946" type="#_x0000_t75" style="width:101pt;height:18pt" o:ole="">
                  <v:imagedata r:id="rId1766" o:title=""/>
                </v:shape>
                <o:OLEObject Type="Embed" ProgID="Equation.DSMT4" ShapeID="_x0000_i1946" DrawAspect="Content" ObjectID="_1586752535" r:id="rId1767"/>
              </w:object>
            </w:r>
            <w:r>
              <w:t xml:space="preserve"> có</w:t>
            </w:r>
            <w:r w:rsidRPr="00D872BF">
              <w:rPr>
                <w:position w:val="-48"/>
              </w:rPr>
              <w:object w:dxaOrig="4819" w:dyaOrig="1080">
                <v:shape id="_x0000_i1947" type="#_x0000_t75" style="width:240.95pt;height:54pt" o:ole="">
                  <v:imagedata r:id="rId1768" o:title=""/>
                </v:shape>
                <o:OLEObject Type="Embed" ProgID="Equation.DSMT4" ShapeID="_x0000_i1947" DrawAspect="Content" ObjectID="_1586752536" r:id="rId1769"/>
              </w:object>
            </w:r>
          </w:p>
          <w:p w:rsidR="00766048" w:rsidRDefault="00766048" w:rsidP="00766048">
            <w:r>
              <w:t xml:space="preserve">                                        =&gt;</w:t>
            </w:r>
            <w:r w:rsidRPr="00D872BF">
              <w:rPr>
                <w:position w:val="-12"/>
              </w:rPr>
              <w:object w:dxaOrig="7440" w:dyaOrig="360">
                <v:shape id="_x0000_i1948" type="#_x0000_t75" style="width:372pt;height:18pt" o:ole="">
                  <v:imagedata r:id="rId1770" o:title=""/>
                </v:shape>
                <o:OLEObject Type="Embed" ProgID="Equation.DSMT4" ShapeID="_x0000_i1948" DrawAspect="Content" ObjectID="_1586752537" r:id="rId1771"/>
              </w:object>
            </w:r>
            <w:r>
              <w:t xml:space="preserve"> (1)</w:t>
            </w:r>
          </w:p>
          <w:p w:rsidR="00766048" w:rsidRDefault="00766048" w:rsidP="00766048">
            <w:r w:rsidRPr="00BA2626">
              <w:rPr>
                <w:position w:val="-24"/>
              </w:rPr>
              <w:object w:dxaOrig="3019" w:dyaOrig="620">
                <v:shape id="_x0000_i1949" type="#_x0000_t75" style="width:150.95pt;height:31pt" o:ole="">
                  <v:imagedata r:id="rId1772" o:title=""/>
                </v:shape>
                <o:OLEObject Type="Embed" ProgID="Equation.DSMT4" ShapeID="_x0000_i1949" DrawAspect="Content" ObjectID="_1586752538" r:id="rId1773"/>
              </w:object>
            </w:r>
            <w:r>
              <w:t>(2)</w:t>
            </w:r>
          </w:p>
          <w:p w:rsidR="00766048" w:rsidRDefault="00766048" w:rsidP="00766048">
            <w:r>
              <w:t xml:space="preserve">Từ (1) và (2) suy ra </w:t>
            </w:r>
            <w:r w:rsidRPr="00E532B6">
              <w:rPr>
                <w:position w:val="-30"/>
              </w:rPr>
              <w:object w:dxaOrig="7680" w:dyaOrig="680">
                <v:shape id="_x0000_i1950" type="#_x0000_t75" style="width:384pt;height:34pt" o:ole="">
                  <v:imagedata r:id="rId1774" o:title=""/>
                </v:shape>
                <o:OLEObject Type="Embed" ProgID="Equation.DSMT4" ShapeID="_x0000_i1950" DrawAspect="Content" ObjectID="_1586752539" r:id="rId1775"/>
              </w:object>
            </w:r>
          </w:p>
          <w:p w:rsidR="00766048" w:rsidRDefault="00766048" w:rsidP="00766048"/>
          <w:p w:rsidR="00766048" w:rsidRDefault="00766048" w:rsidP="00766048"/>
          <w:p w:rsidR="00766048" w:rsidRDefault="00766048" w:rsidP="00766048"/>
          <w:p w:rsidR="00766048" w:rsidRDefault="00766048" w:rsidP="00766048"/>
          <w:p w:rsidR="00766048" w:rsidRDefault="00766048" w:rsidP="00766048"/>
          <w:p w:rsidR="00766048" w:rsidRDefault="00766048" w:rsidP="00766048"/>
          <w:p w:rsidR="00766048" w:rsidRDefault="00766048" w:rsidP="00766048"/>
          <w:p w:rsidR="00766048" w:rsidRDefault="00766048" w:rsidP="00766048"/>
          <w:p w:rsidR="00766048" w:rsidRDefault="00766048" w:rsidP="00766048"/>
          <w:p w:rsidR="00766048" w:rsidRDefault="00766048" w:rsidP="00766048"/>
          <w:p w:rsidR="00766048" w:rsidRDefault="00766048" w:rsidP="00766048"/>
          <w:p w:rsidR="00766048" w:rsidRDefault="00766048" w:rsidP="00766048">
            <w:r>
              <w:rPr>
                <w:noProof/>
                <w:lang w:val="en-US"/>
              </w:rPr>
              <w:drawing>
                <wp:anchor distT="0" distB="0" distL="114300" distR="114300" simplePos="0" relativeHeight="251698176" behindDoc="0" locked="0" layoutInCell="1" allowOverlap="1" wp14:anchorId="622EA627" wp14:editId="32A919C9">
                  <wp:simplePos x="0" y="0"/>
                  <wp:positionH relativeFrom="column">
                    <wp:posOffset>3352800</wp:posOffset>
                  </wp:positionH>
                  <wp:positionV relativeFrom="paragraph">
                    <wp:posOffset>-342900</wp:posOffset>
                  </wp:positionV>
                  <wp:extent cx="3810000" cy="2466340"/>
                  <wp:effectExtent l="0" t="0" r="0" b="0"/>
                  <wp:wrapSquare wrapText="bothSides"/>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746">
                            <a:extLst>
                              <a:ext uri="{28A0092B-C50C-407E-A947-70E740481C1C}">
                                <a14:useLocalDpi xmlns:a14="http://schemas.microsoft.com/office/drawing/2010/main" val="0"/>
                              </a:ext>
                            </a:extLst>
                          </a:blip>
                          <a:srcRect/>
                          <a:stretch>
                            <a:fillRect/>
                          </a:stretch>
                        </pic:blipFill>
                        <pic:spPr bwMode="auto">
                          <a:xfrm>
                            <a:off x="0" y="0"/>
                            <a:ext cx="3810000" cy="24663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6048" w:rsidRDefault="00766048" w:rsidP="00766048"/>
          <w:p w:rsidR="00766048" w:rsidRDefault="00766048" w:rsidP="00766048"/>
          <w:p w:rsidR="00766048" w:rsidRDefault="00766048" w:rsidP="00766048"/>
          <w:p w:rsidR="00766048" w:rsidRDefault="00766048" w:rsidP="00766048"/>
          <w:p w:rsidR="00766048" w:rsidRDefault="00766048" w:rsidP="00766048"/>
          <w:p w:rsidR="00766048" w:rsidRDefault="00766048" w:rsidP="00766048">
            <w:r>
              <w:t>c) (0,75 điểm)</w:t>
            </w:r>
          </w:p>
          <w:p w:rsidR="00766048" w:rsidRDefault="00766048" w:rsidP="00766048">
            <w:pPr>
              <w:rPr>
                <w:vertAlign w:val="superscript"/>
              </w:rPr>
            </w:pPr>
            <w:r w:rsidRPr="003D5BD6">
              <w:t xml:space="preserve"> </w:t>
            </w:r>
            <w:r>
              <w:t>Tứ giác ADBM và AMCE nội tiếp và có góc MAE = 90</w:t>
            </w:r>
            <w:r>
              <w:rPr>
                <w:vertAlign w:val="superscript"/>
              </w:rPr>
              <w:t xml:space="preserve">0 </w:t>
            </w:r>
            <w:r>
              <w:t>=&gt;góc DBM = góc ECM = 90</w:t>
            </w:r>
            <w:r>
              <w:rPr>
                <w:vertAlign w:val="superscript"/>
              </w:rPr>
              <w:t>0</w:t>
            </w:r>
          </w:p>
          <w:p w:rsidR="00766048" w:rsidRDefault="00766048" w:rsidP="00766048">
            <w:r>
              <w:t>=&gt; tứ giác BDEC là hình thang =&gt; BD//MN//CE</w:t>
            </w:r>
          </w:p>
          <w:p w:rsidR="00766048" w:rsidRDefault="00766048" w:rsidP="00766048">
            <w:pPr>
              <w:rPr>
                <w:sz w:val="26"/>
                <w:szCs w:val="26"/>
              </w:rPr>
            </w:pPr>
            <w:r>
              <w:t xml:space="preserve">Theo talet ta có </w:t>
            </w:r>
            <w:r w:rsidRPr="003D5BD6">
              <w:rPr>
                <w:position w:val="-24"/>
                <w:sz w:val="26"/>
                <w:szCs w:val="26"/>
              </w:rPr>
              <w:object w:dxaOrig="1120" w:dyaOrig="620">
                <v:shape id="_x0000_i1951" type="#_x0000_t75" style="width:56pt;height:31pt" o:ole="">
                  <v:imagedata r:id="rId1776" o:title=""/>
                </v:shape>
                <o:OLEObject Type="Embed" ProgID="Equation.DSMT4" ShapeID="_x0000_i1951" DrawAspect="Content" ObjectID="_1586752540" r:id="rId1777"/>
              </w:object>
            </w:r>
            <w:r>
              <w:rPr>
                <w:sz w:val="26"/>
                <w:szCs w:val="26"/>
              </w:rPr>
              <w:t xml:space="preserve">  (3)</w:t>
            </w:r>
          </w:p>
          <w:p w:rsidR="00766048" w:rsidRDefault="00766048" w:rsidP="00766048">
            <w:pPr>
              <w:rPr>
                <w:sz w:val="26"/>
                <w:szCs w:val="26"/>
              </w:rPr>
            </w:pPr>
            <w:r>
              <w:rPr>
                <w:sz w:val="26"/>
                <w:szCs w:val="26"/>
              </w:rPr>
              <w:t xml:space="preserve">Mặt khác theo tính chất đường phân giác trong tam giác ABC ta có </w:t>
            </w:r>
            <w:r w:rsidRPr="003D5BD6">
              <w:rPr>
                <w:position w:val="-24"/>
                <w:sz w:val="26"/>
                <w:szCs w:val="26"/>
              </w:rPr>
              <w:object w:dxaOrig="1120" w:dyaOrig="620">
                <v:shape id="_x0000_i1952" type="#_x0000_t75" style="width:56pt;height:31pt" o:ole="">
                  <v:imagedata r:id="rId1778" o:title=""/>
                </v:shape>
                <o:OLEObject Type="Embed" ProgID="Equation.DSMT4" ShapeID="_x0000_i1952" DrawAspect="Content" ObjectID="_1586752541" r:id="rId1779"/>
              </w:object>
            </w:r>
            <w:r>
              <w:rPr>
                <w:sz w:val="26"/>
                <w:szCs w:val="26"/>
              </w:rPr>
              <w:t xml:space="preserve"> (4)</w:t>
            </w:r>
          </w:p>
          <w:p w:rsidR="00766048" w:rsidRPr="00766048" w:rsidRDefault="00766048" w:rsidP="00766048">
            <w:pPr>
              <w:rPr>
                <w:lang w:val="en-US"/>
              </w:rPr>
            </w:pPr>
            <w:r>
              <w:rPr>
                <w:sz w:val="26"/>
                <w:szCs w:val="26"/>
              </w:rPr>
              <w:t>Từ (3) và (4) =&gt;</w:t>
            </w:r>
            <w:r w:rsidRPr="003D5BD6">
              <w:rPr>
                <w:position w:val="-24"/>
                <w:sz w:val="26"/>
                <w:szCs w:val="26"/>
              </w:rPr>
              <w:object w:dxaOrig="3120" w:dyaOrig="620">
                <v:shape id="_x0000_i1953" type="#_x0000_t75" style="width:156pt;height:31pt" o:ole="">
                  <v:imagedata r:id="rId1780" o:title=""/>
                </v:shape>
                <o:OLEObject Type="Embed" ProgID="Equation.DSMT4" ShapeID="_x0000_i1953" DrawAspect="Content" ObjectID="_1586752542" r:id="rId1781"/>
              </w:object>
            </w:r>
            <w:r>
              <w:rPr>
                <w:sz w:val="26"/>
                <w:szCs w:val="26"/>
              </w:rPr>
              <w:t xml:space="preserve"> (ĐPCM)</w:t>
            </w:r>
          </w:p>
          <w:p w:rsidR="00766048" w:rsidRDefault="00766048" w:rsidP="00766048">
            <w:pPr>
              <w:rPr>
                <w:b/>
              </w:rPr>
            </w:pPr>
          </w:p>
          <w:p w:rsidR="00766048" w:rsidRDefault="00766048" w:rsidP="00766048">
            <w:r>
              <w:rPr>
                <w:b/>
              </w:rPr>
              <w:t>Câu 8  (1,0 điểm).</w:t>
            </w:r>
            <w:r>
              <w:t xml:space="preserve"> Cho  a,b,c,d là các số thực. Chứng minh rằng  </w:t>
            </w:r>
            <w:r>
              <w:rPr>
                <w:position w:val="-10"/>
              </w:rPr>
              <w:object w:dxaOrig="2940" w:dyaOrig="360">
                <v:shape id="_x0000_i1954" type="#_x0000_t75" style="width:147pt;height:18pt" o:ole="">
                  <v:imagedata r:id="rId1694" o:title=""/>
                </v:shape>
                <o:OLEObject Type="Embed" ProgID="Equation.DSMT4" ShapeID="_x0000_i1954" DrawAspect="Content" ObjectID="_1586752543" r:id="rId1782"/>
              </w:object>
            </w:r>
            <w:r>
              <w:t>.</w:t>
            </w:r>
          </w:p>
          <w:p w:rsidR="00766048" w:rsidRDefault="00766048" w:rsidP="00766048">
            <w:r>
              <w:t xml:space="preserve">Dấu đẳng thức xảy ra khi nào ? </w:t>
            </w:r>
          </w:p>
          <w:p w:rsidR="00766048" w:rsidRDefault="00766048" w:rsidP="00766048">
            <w:pPr>
              <w:tabs>
                <w:tab w:val="left" w:pos="765"/>
                <w:tab w:val="center" w:pos="4680"/>
              </w:tabs>
              <w:jc w:val="center"/>
            </w:pPr>
            <w:r>
              <w:t>Giải</w:t>
            </w:r>
          </w:p>
          <w:p w:rsidR="00766048" w:rsidRDefault="00766048" w:rsidP="00766048">
            <w:pPr>
              <w:tabs>
                <w:tab w:val="left" w:pos="765"/>
                <w:tab w:val="center" w:pos="4680"/>
              </w:tabs>
            </w:pPr>
            <w:r>
              <w:t xml:space="preserve">Ta có  </w:t>
            </w:r>
            <w:r>
              <w:rPr>
                <w:position w:val="-10"/>
              </w:rPr>
              <w:object w:dxaOrig="2940" w:dyaOrig="360">
                <v:shape id="_x0000_i1955" type="#_x0000_t75" style="width:147pt;height:18pt" o:ole="">
                  <v:imagedata r:id="rId1694" o:title=""/>
                </v:shape>
                <o:OLEObject Type="Embed" ProgID="Equation.DSMT4" ShapeID="_x0000_i1955" DrawAspect="Content" ObjectID="_1586752544" r:id="rId1783"/>
              </w:object>
            </w:r>
          </w:p>
          <w:p w:rsidR="00766048" w:rsidRDefault="00766048" w:rsidP="00766048">
            <w:pPr>
              <w:tabs>
                <w:tab w:val="left" w:pos="765"/>
                <w:tab w:val="center" w:pos="4680"/>
              </w:tabs>
            </w:pPr>
            <w:r w:rsidRPr="003C7A87">
              <w:rPr>
                <w:position w:val="-10"/>
              </w:rPr>
              <w:object w:dxaOrig="3879" w:dyaOrig="360">
                <v:shape id="_x0000_i1956" type="#_x0000_t75" style="width:193.95pt;height:18pt" o:ole="">
                  <v:imagedata r:id="rId1784" o:title=""/>
                </v:shape>
                <o:OLEObject Type="Embed" ProgID="Equation.DSMT4" ShapeID="_x0000_i1956" DrawAspect="Content" ObjectID="_1586752545" r:id="rId1785"/>
              </w:object>
            </w:r>
          </w:p>
          <w:p w:rsidR="00766048" w:rsidRDefault="00766048" w:rsidP="00766048">
            <w:pPr>
              <w:tabs>
                <w:tab w:val="left" w:pos="765"/>
                <w:tab w:val="center" w:pos="4680"/>
              </w:tabs>
            </w:pPr>
            <w:r w:rsidRPr="003C7A87">
              <w:rPr>
                <w:position w:val="-6"/>
              </w:rPr>
              <w:object w:dxaOrig="4520" w:dyaOrig="320">
                <v:shape id="_x0000_i1957" type="#_x0000_t75" style="width:226pt;height:16pt" o:ole="">
                  <v:imagedata r:id="rId1786" o:title=""/>
                </v:shape>
                <o:OLEObject Type="Embed" ProgID="Equation.DSMT4" ShapeID="_x0000_i1957" DrawAspect="Content" ObjectID="_1586752546" r:id="rId1787"/>
              </w:object>
            </w:r>
          </w:p>
          <w:p w:rsidR="00766048" w:rsidRDefault="00766048" w:rsidP="00766048">
            <w:pPr>
              <w:tabs>
                <w:tab w:val="left" w:pos="765"/>
                <w:tab w:val="center" w:pos="4680"/>
              </w:tabs>
            </w:pPr>
            <w:r w:rsidRPr="003C7A87">
              <w:rPr>
                <w:position w:val="-10"/>
              </w:rPr>
              <w:object w:dxaOrig="6220" w:dyaOrig="360">
                <v:shape id="_x0000_i1958" type="#_x0000_t75" style="width:311pt;height:18pt" o:ole="">
                  <v:imagedata r:id="rId1788" o:title=""/>
                </v:shape>
                <o:OLEObject Type="Embed" ProgID="Equation.DSMT4" ShapeID="_x0000_i1958" DrawAspect="Content" ObjectID="_1586752547" r:id="rId1789"/>
              </w:object>
            </w:r>
          </w:p>
          <w:p w:rsidR="00766048" w:rsidRDefault="00766048" w:rsidP="00766048">
            <w:pPr>
              <w:tabs>
                <w:tab w:val="left" w:pos="765"/>
                <w:tab w:val="center" w:pos="4680"/>
              </w:tabs>
            </w:pPr>
            <w:r w:rsidRPr="003C7A87">
              <w:rPr>
                <w:position w:val="-10"/>
              </w:rPr>
              <w:object w:dxaOrig="4160" w:dyaOrig="360">
                <v:shape id="_x0000_i1959" type="#_x0000_t75" style="width:208pt;height:18pt" o:ole="">
                  <v:imagedata r:id="rId1790" o:title=""/>
                </v:shape>
                <o:OLEObject Type="Embed" ProgID="Equation.DSMT4" ShapeID="_x0000_i1959" DrawAspect="Content" ObjectID="_1586752548" r:id="rId1791"/>
              </w:object>
            </w:r>
            <w:r>
              <w:t xml:space="preserve"> ( luôn đúng)</w:t>
            </w:r>
          </w:p>
          <w:p w:rsidR="00766048" w:rsidRDefault="00766048" w:rsidP="00766048">
            <w:pPr>
              <w:tabs>
                <w:tab w:val="left" w:pos="765"/>
                <w:tab w:val="center" w:pos="4680"/>
              </w:tabs>
            </w:pPr>
            <w:r>
              <w:t>BĐT cuối cùng đúng nên BĐT cần chứng minh đúng</w:t>
            </w:r>
          </w:p>
          <w:p w:rsidR="00766048" w:rsidRDefault="00766048" w:rsidP="00766048">
            <w:pPr>
              <w:tabs>
                <w:tab w:val="left" w:pos="765"/>
                <w:tab w:val="center" w:pos="4680"/>
              </w:tabs>
            </w:pPr>
            <w:r>
              <w:t>Dấu ‘=’ xẩy ra khi a = a-2b = a-2c = a-2d = 0  =&gt; a = b = c = d = 0</w:t>
            </w:r>
          </w:p>
          <w:p w:rsidR="00766048" w:rsidRDefault="00766048" w:rsidP="00766048">
            <w:pPr>
              <w:tabs>
                <w:tab w:val="left" w:pos="765"/>
                <w:tab w:val="center" w:pos="4680"/>
              </w:tabs>
            </w:pPr>
          </w:p>
          <w:p w:rsidR="00766048" w:rsidRDefault="00766048" w:rsidP="00766048">
            <w:pPr>
              <w:tabs>
                <w:tab w:val="left" w:pos="765"/>
                <w:tab w:val="center" w:pos="4680"/>
              </w:tabs>
            </w:pPr>
          </w:p>
          <w:p w:rsidR="00766048" w:rsidRPr="00733A51" w:rsidRDefault="0076604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334</w:t>
            </w:r>
          </w:p>
          <w:tbl>
            <w:tblPr>
              <w:tblW w:w="0" w:type="auto"/>
              <w:tblInd w:w="108" w:type="dxa"/>
              <w:tblLook w:val="01E0" w:firstRow="1" w:lastRow="1" w:firstColumn="1" w:lastColumn="1" w:noHBand="0" w:noVBand="0"/>
            </w:tblPr>
            <w:tblGrid>
              <w:gridCol w:w="4140"/>
              <w:gridCol w:w="6660"/>
            </w:tblGrid>
            <w:tr w:rsidR="009B7929" w:rsidTr="00FD7C15">
              <w:tc>
                <w:tcPr>
                  <w:tcW w:w="4140" w:type="dxa"/>
                  <w:shd w:val="clear" w:color="auto" w:fill="auto"/>
                </w:tcPr>
                <w:p w:rsidR="009B7929" w:rsidRPr="00160559" w:rsidRDefault="009B7929" w:rsidP="00FD7C15">
                  <w:pPr>
                    <w:jc w:val="center"/>
                    <w:rPr>
                      <w:rFonts w:ascii=".VnTimeH" w:hAnsi=".VnTimeH"/>
                      <w:lang w:val="pt-BR"/>
                    </w:rPr>
                  </w:pPr>
                  <w:r w:rsidRPr="00160559">
                    <w:rPr>
                      <w:rFonts w:ascii=".VnTimeH" w:hAnsi=".VnTimeH"/>
                      <w:lang w:val="pt-BR"/>
                    </w:rPr>
                    <w:t>Së Gi¸o dôc vµ ®µo t¹o</w:t>
                  </w:r>
                </w:p>
                <w:p w:rsidR="009B7929" w:rsidRPr="00160559" w:rsidRDefault="009B7929" w:rsidP="00FD7C15">
                  <w:pPr>
                    <w:jc w:val="center"/>
                    <w:rPr>
                      <w:rFonts w:ascii=".VnTimeH" w:hAnsi=".VnTimeH"/>
                    </w:rPr>
                  </w:pPr>
                  <w:r w:rsidRPr="00160559">
                    <w:rPr>
                      <w:rFonts w:ascii=".VnTimeH" w:hAnsi=".VnTimeH"/>
                    </w:rPr>
                    <w:t>H¶i D­¬ng</w:t>
                  </w:r>
                </w:p>
                <w:p w:rsidR="009B7929" w:rsidRPr="00160559" w:rsidRDefault="009B7929" w:rsidP="00FD7C15">
                  <w:pPr>
                    <w:jc w:val="center"/>
                    <w:rPr>
                      <w:rFonts w:ascii=".VnTimeH" w:hAnsi=".VnTimeH"/>
                    </w:rPr>
                  </w:pPr>
                  <w:r>
                    <w:rPr>
                      <w:rFonts w:ascii=".VnTimeH" w:hAnsi=".VnTimeH"/>
                      <w:noProof/>
                      <w:lang w:val="en-US"/>
                    </w:rPr>
                    <mc:AlternateContent>
                      <mc:Choice Requires="wps">
                        <w:drawing>
                          <wp:anchor distT="0" distB="0" distL="114300" distR="114300" simplePos="0" relativeHeight="251701248" behindDoc="0" locked="0" layoutInCell="1" allowOverlap="1" wp14:anchorId="099A17FB" wp14:editId="7796A8CF">
                            <wp:simplePos x="0" y="0"/>
                            <wp:positionH relativeFrom="column">
                              <wp:posOffset>571500</wp:posOffset>
                            </wp:positionH>
                            <wp:positionV relativeFrom="paragraph">
                              <wp:posOffset>110490</wp:posOffset>
                            </wp:positionV>
                            <wp:extent cx="1257300" cy="0"/>
                            <wp:effectExtent l="7620" t="7620" r="11430" b="11430"/>
                            <wp:wrapNone/>
                            <wp:docPr id="1336" name="Straight Connector 1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7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6"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8.7pt" to="2in,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"/>
                        </w:pict>
                      </mc:Fallback>
                    </mc:AlternateContent>
                  </w:r>
                </w:p>
                <w:p w:rsidR="009B7929" w:rsidRPr="00160559" w:rsidRDefault="009B7929" w:rsidP="00FD7C15">
                  <w:pPr>
                    <w:jc w:val="center"/>
                    <w:rPr>
                      <w:rFonts w:ascii=".VnTimeH" w:hAnsi=".VnTimeH"/>
                    </w:rPr>
                  </w:pPr>
                </w:p>
                <w:p w:rsidR="009B7929" w:rsidRPr="00160559" w:rsidRDefault="009B7929" w:rsidP="00FD7C15">
                  <w:pPr>
                    <w:jc w:val="center"/>
                    <w:rPr>
                      <w:rFonts w:ascii=".VnTimeH" w:hAnsi=".VnTimeH"/>
                    </w:rPr>
                  </w:pPr>
                </w:p>
                <w:p w:rsidR="009B7929" w:rsidRPr="00763DDA" w:rsidRDefault="009B7929" w:rsidP="00FD7C15">
                  <w:pPr>
                    <w:jc w:val="center"/>
                  </w:pPr>
                  <w:r>
                    <w:rPr>
                      <w:rFonts w:ascii=".VnTimeH" w:hAnsi=".VnTimeH"/>
                      <w:noProof/>
                      <w:lang w:val="en-US"/>
                    </w:rPr>
                    <mc:AlternateContent>
                      <mc:Choice Requires="wps">
                        <w:drawing>
                          <wp:anchor distT="0" distB="0" distL="114300" distR="114300" simplePos="0" relativeHeight="251702272" behindDoc="0" locked="0" layoutInCell="1" allowOverlap="1" wp14:anchorId="69D708FB" wp14:editId="798061B8">
                            <wp:simplePos x="0" y="0"/>
                            <wp:positionH relativeFrom="column">
                              <wp:posOffset>274320</wp:posOffset>
                            </wp:positionH>
                            <wp:positionV relativeFrom="paragraph">
                              <wp:posOffset>635</wp:posOffset>
                            </wp:positionV>
                            <wp:extent cx="1943100" cy="228600"/>
                            <wp:effectExtent l="5715" t="11430" r="13335" b="7620"/>
                            <wp:wrapNone/>
                            <wp:docPr id="1335" name="Rectangle 1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2286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35" o:spid="_x0000_s1026" style="position:absolute;margin-left:21.6pt;margin-top:.05pt;width:153pt;height:18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" filled="f"/>
                        </w:pict>
                      </mc:Fallback>
                    </mc:AlternateContent>
                  </w:r>
                  <w:r w:rsidRPr="00160559">
                    <w:rPr>
                      <w:rFonts w:ascii=".VnTimeH" w:hAnsi=".VnTimeH"/>
                    </w:rPr>
                    <w:t>§Ò thi chÝnh thøc</w:t>
                  </w:r>
                </w:p>
              </w:tc>
              <w:tc>
                <w:tcPr>
                  <w:tcW w:w="6660" w:type="dxa"/>
                  <w:shd w:val="clear" w:color="auto" w:fill="auto"/>
                </w:tcPr>
                <w:p w:rsidR="009B7929" w:rsidRPr="00160559" w:rsidRDefault="009B7929" w:rsidP="00FD7C15">
                  <w:pPr>
                    <w:jc w:val="center"/>
                    <w:rPr>
                      <w:rFonts w:ascii=".VnTimeH" w:hAnsi=".VnTimeH"/>
                      <w:b/>
                    </w:rPr>
                  </w:pPr>
                  <w:r w:rsidRPr="00160559">
                    <w:rPr>
                      <w:rFonts w:ascii=".VnTimeH" w:hAnsi=".VnTimeH"/>
                      <w:b/>
                    </w:rPr>
                    <w:t>Kú thi tuyÓn sinh líp 10 THPT</w:t>
                  </w:r>
                </w:p>
                <w:p w:rsidR="009B7929" w:rsidRPr="00160559" w:rsidRDefault="009B7929" w:rsidP="00FD7C15">
                  <w:pPr>
                    <w:jc w:val="center"/>
                    <w:rPr>
                      <w:rFonts w:ascii=".VnTimeH" w:hAnsi=".VnTimeH"/>
                      <w:b/>
                      <w:lang w:val="pt-BR"/>
                    </w:rPr>
                  </w:pPr>
                  <w:r w:rsidRPr="00160559">
                    <w:rPr>
                      <w:rFonts w:ascii=".VnTimeH" w:hAnsi=".VnTimeH"/>
                      <w:b/>
                      <w:lang w:val="pt-BR"/>
                    </w:rPr>
                    <w:t>N¨m häc 2009-2010</w:t>
                  </w:r>
                </w:p>
                <w:p w:rsidR="009B7929" w:rsidRPr="00160559" w:rsidRDefault="009B7929" w:rsidP="00FD7C15">
                  <w:pPr>
                    <w:jc w:val="center"/>
                    <w:rPr>
                      <w:rFonts w:ascii=".VnTimeH" w:hAnsi=".VnTimeH"/>
                      <w:lang w:val="pt-BR"/>
                    </w:rPr>
                  </w:pPr>
                  <w:r w:rsidRPr="00160559">
                    <w:rPr>
                      <w:rFonts w:ascii=".VnTimeH" w:hAnsi=".VnTimeH"/>
                      <w:lang w:val="pt-BR"/>
                    </w:rPr>
                    <w:t>M«n thi: To¸n</w:t>
                  </w:r>
                </w:p>
                <w:p w:rsidR="009B7929" w:rsidRPr="00160559" w:rsidRDefault="009B7929" w:rsidP="00FD7C15">
                  <w:pPr>
                    <w:rPr>
                      <w:b/>
                      <w:i/>
                      <w:sz w:val="26"/>
                      <w:szCs w:val="24"/>
                    </w:rPr>
                  </w:pPr>
                  <w:r w:rsidRPr="00160559">
                    <w:rPr>
                      <w:b/>
                      <w:i/>
                      <w:sz w:val="26"/>
                      <w:szCs w:val="24"/>
                    </w:rPr>
                    <w:t>Thêi gian lµm bµi: 120 phót kh«ng kÓ thêi gian giao ®Ò.</w:t>
                  </w:r>
                </w:p>
                <w:p w:rsidR="009B7929" w:rsidRDefault="009B7929" w:rsidP="00FD7C15">
                  <w:r>
                    <w:t xml:space="preserve">                      Ngµy 08 th¸ng 07 n¨m 2009 (buæi chiÒu)</w:t>
                  </w:r>
                </w:p>
                <w:p w:rsidR="009B7929" w:rsidRDefault="009B7929" w:rsidP="00FD7C15">
                  <w:pPr>
                    <w:jc w:val="center"/>
                  </w:pPr>
                  <w:r>
                    <w:t>(§Ò thi gåm cã: 01 trang)</w:t>
                  </w:r>
                </w:p>
                <w:p w:rsidR="009B7929" w:rsidRDefault="009B7929" w:rsidP="00FD7C15">
                  <w:pPr>
                    <w:jc w:val="center"/>
                  </w:pPr>
                  <w:r>
                    <w:rPr>
                      <w:rFonts w:ascii=".VnTimeH" w:hAnsi=".VnTimeH"/>
                      <w:b/>
                      <w:noProof/>
                      <w:lang w:val="en-US"/>
                    </w:rPr>
                    <mc:AlternateContent>
                      <mc:Choice Requires="wps">
                        <w:drawing>
                          <wp:anchor distT="0" distB="0" distL="114300" distR="114300" simplePos="0" relativeHeight="251703296" behindDoc="0" locked="0" layoutInCell="1" allowOverlap="1" wp14:anchorId="4D31B632" wp14:editId="07277AA7">
                            <wp:simplePos x="0" y="0"/>
                            <wp:positionH relativeFrom="column">
                              <wp:posOffset>731520</wp:posOffset>
                            </wp:positionH>
                            <wp:positionV relativeFrom="paragraph">
                              <wp:posOffset>96520</wp:posOffset>
                            </wp:positionV>
                            <wp:extent cx="2859405" cy="13970"/>
                            <wp:effectExtent l="10160" t="9525" r="6985" b="5080"/>
                            <wp:wrapNone/>
                            <wp:docPr id="1334" name="Straight Connector 13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59405" cy="139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4" o:spid="_x0000_s1026" style="position:absolute;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7.6pt" to="282.7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"/>
                        </w:pict>
                      </mc:Fallback>
                    </mc:AlternateContent>
                  </w:r>
                </w:p>
              </w:tc>
            </w:tr>
          </w:tbl>
          <w:p w:rsidR="009B7929" w:rsidRDefault="009B7929" w:rsidP="009B7929">
            <w:pPr>
              <w:tabs>
                <w:tab w:val="left" w:pos="3855"/>
              </w:tabs>
              <w:rPr>
                <w:rFonts w:ascii="Times New Roman" w:hAnsi="Times New Roman"/>
                <w:lang w:val="fr-FR"/>
              </w:rPr>
            </w:pPr>
          </w:p>
          <w:p w:rsidR="009B7929" w:rsidRDefault="009B7929" w:rsidP="009B7929">
            <w:pPr>
              <w:rPr>
                <w:rFonts w:ascii="Times New Roman" w:hAnsi="Times New Roman"/>
                <w:i/>
                <w:iCs/>
                <w:lang w:val="fr-FR"/>
              </w:rPr>
            </w:pPr>
          </w:p>
          <w:p w:rsidR="009B7929" w:rsidRPr="009B7929" w:rsidRDefault="009B7929" w:rsidP="009B7929">
            <w:pPr>
              <w:rPr>
                <w:rFonts w:ascii="Times New Roman" w:hAnsi="Times New Roman"/>
                <w:b/>
                <w:bCs/>
                <w:sz w:val="28"/>
                <w:u w:val="single"/>
              </w:rPr>
            </w:pPr>
            <w:r>
              <w:rPr>
                <w:rFonts w:ascii="Times New Roman" w:hAnsi="Times New Roman"/>
                <w:b/>
                <w:bCs/>
                <w:lang w:val="fr-FR"/>
              </w:rPr>
              <w:t xml:space="preserve">    </w:t>
            </w:r>
            <w:r w:rsidRPr="009B7929">
              <w:rPr>
                <w:rFonts w:ascii="Times New Roman" w:hAnsi="Times New Roman"/>
                <w:b/>
                <w:bCs/>
                <w:sz w:val="28"/>
                <w:u w:val="single"/>
              </w:rPr>
              <w:t>Câu 1(2.0 điểm):</w:t>
            </w:r>
          </w:p>
          <w:p w:rsidR="009B7929" w:rsidRPr="009B7929" w:rsidRDefault="009B7929" w:rsidP="009B7929">
            <w:pPr>
              <w:rPr>
                <w:rFonts w:ascii="Times New Roman" w:hAnsi="Times New Roman"/>
                <w:sz w:val="28"/>
              </w:rPr>
            </w:pPr>
            <w:r w:rsidRPr="009B7929">
              <w:rPr>
                <w:rFonts w:ascii="Times New Roman" w:hAnsi="Times New Roman"/>
                <w:sz w:val="28"/>
              </w:rPr>
              <w:t xml:space="preserve">          1) Giải phương trình:   </w:t>
            </w:r>
            <w:r w:rsidRPr="009B7929">
              <w:rPr>
                <w:rFonts w:ascii="Times New Roman" w:hAnsi="Times New Roman"/>
                <w:noProof/>
                <w:position w:val="-26"/>
                <w:sz w:val="28"/>
                <w:lang w:val="en-US"/>
              </w:rPr>
              <w:drawing>
                <wp:inline distT="0" distB="0" distL="0" distR="0" wp14:anchorId="10990E05" wp14:editId="5ABB95E1">
                  <wp:extent cx="1057275" cy="447675"/>
                  <wp:effectExtent l="0" t="0" r="9525" b="9525"/>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4"/>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057275" cy="447675"/>
                          </a:xfrm>
                          <a:prstGeom prst="rect">
                            <a:avLst/>
                          </a:prstGeom>
                          <a:noFill/>
                          <a:ln>
                            <a:noFill/>
                          </a:ln>
                        </pic:spPr>
                      </pic:pic>
                    </a:graphicData>
                  </a:graphic>
                </wp:inline>
              </w:drawing>
            </w:r>
            <w:r w:rsidRPr="009B7929">
              <w:rPr>
                <w:rFonts w:ascii="Times New Roman" w:hAnsi="Times New Roman"/>
                <w:sz w:val="28"/>
              </w:rPr>
              <w:t xml:space="preserve">                 </w:t>
            </w:r>
          </w:p>
          <w:p w:rsidR="009B7929" w:rsidRPr="009B7929" w:rsidRDefault="009B7929" w:rsidP="009B7929">
            <w:pPr>
              <w:rPr>
                <w:rFonts w:ascii="Times New Roman" w:hAnsi="Times New Roman"/>
                <w:sz w:val="28"/>
              </w:rPr>
            </w:pPr>
            <w:r w:rsidRPr="009B7929">
              <w:rPr>
                <w:rFonts w:ascii="Times New Roman" w:hAnsi="Times New Roman"/>
                <w:sz w:val="28"/>
              </w:rPr>
              <w:t xml:space="preserve">          2) Giải hệ phương trình:    </w:t>
            </w:r>
            <w:r w:rsidRPr="009B7929">
              <w:rPr>
                <w:rFonts w:ascii="Times New Roman" w:hAnsi="Times New Roman"/>
                <w:noProof/>
                <w:position w:val="-36"/>
                <w:sz w:val="28"/>
                <w:lang w:val="en-US"/>
              </w:rPr>
              <w:drawing>
                <wp:inline distT="0" distB="0" distL="0" distR="0" wp14:anchorId="6971BE30" wp14:editId="4B9A3564">
                  <wp:extent cx="723900" cy="542925"/>
                  <wp:effectExtent l="0" t="0" r="0" b="9525"/>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5"/>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723900" cy="542925"/>
                          </a:xfrm>
                          <a:prstGeom prst="rect">
                            <a:avLst/>
                          </a:prstGeom>
                          <a:noFill/>
                          <a:ln>
                            <a:noFill/>
                          </a:ln>
                        </pic:spPr>
                      </pic:pic>
                    </a:graphicData>
                  </a:graphic>
                </wp:inline>
              </w:drawing>
            </w:r>
          </w:p>
          <w:p w:rsidR="009B7929" w:rsidRPr="009B7929" w:rsidRDefault="009B7929" w:rsidP="009B7929">
            <w:pPr>
              <w:rPr>
                <w:rFonts w:ascii="Times New Roman" w:hAnsi="Times New Roman"/>
                <w:sz w:val="28"/>
              </w:rPr>
            </w:pPr>
          </w:p>
          <w:p w:rsidR="009B7929" w:rsidRPr="009B7929" w:rsidRDefault="009B7929" w:rsidP="009B7929">
            <w:pPr>
              <w:rPr>
                <w:rFonts w:ascii="Times New Roman" w:hAnsi="Times New Roman"/>
                <w:sz w:val="28"/>
                <w:u w:val="single"/>
              </w:rPr>
            </w:pPr>
            <w:r w:rsidRPr="009B7929">
              <w:rPr>
                <w:rFonts w:ascii="Times New Roman" w:hAnsi="Times New Roman"/>
                <w:b/>
                <w:bCs/>
                <w:sz w:val="28"/>
              </w:rPr>
              <w:t xml:space="preserve">      </w:t>
            </w:r>
            <w:r w:rsidRPr="009B7929">
              <w:rPr>
                <w:rFonts w:ascii="Times New Roman" w:hAnsi="Times New Roman"/>
                <w:b/>
                <w:bCs/>
                <w:sz w:val="28"/>
                <w:u w:val="single"/>
              </w:rPr>
              <w:t>Câu 2:(2.0 điểm</w:t>
            </w:r>
            <w:r w:rsidRPr="009B7929">
              <w:rPr>
                <w:rFonts w:ascii="Times New Roman" w:hAnsi="Times New Roman"/>
                <w:sz w:val="28"/>
                <w:u w:val="single"/>
              </w:rPr>
              <w:t>)</w:t>
            </w:r>
          </w:p>
          <w:p w:rsidR="009B7929" w:rsidRPr="009B7929" w:rsidRDefault="009B7929" w:rsidP="009B7929">
            <w:pPr>
              <w:rPr>
                <w:rFonts w:ascii="Times New Roman" w:hAnsi="Times New Roman"/>
                <w:sz w:val="28"/>
              </w:rPr>
            </w:pPr>
            <w:r w:rsidRPr="009B7929">
              <w:rPr>
                <w:rFonts w:ascii="Times New Roman" w:hAnsi="Times New Roman"/>
                <w:sz w:val="28"/>
              </w:rPr>
              <w:t xml:space="preserve">            a) Rút gọn biểu thức:     A = </w:t>
            </w:r>
            <w:r w:rsidRPr="009B7929">
              <w:rPr>
                <w:rFonts w:ascii="Times New Roman" w:hAnsi="Times New Roman"/>
                <w:noProof/>
                <w:position w:val="-30"/>
                <w:sz w:val="28"/>
                <w:lang w:val="en-US"/>
              </w:rPr>
              <w:drawing>
                <wp:inline distT="0" distB="0" distL="0" distR="0" wp14:anchorId="75FF2420" wp14:editId="5819E7EB">
                  <wp:extent cx="1447800" cy="504825"/>
                  <wp:effectExtent l="0" t="0" r="0" b="9525"/>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6"/>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447800" cy="504825"/>
                          </a:xfrm>
                          <a:prstGeom prst="rect">
                            <a:avLst/>
                          </a:prstGeom>
                          <a:noFill/>
                          <a:ln>
                            <a:noFill/>
                          </a:ln>
                        </pic:spPr>
                      </pic:pic>
                    </a:graphicData>
                  </a:graphic>
                </wp:inline>
              </w:drawing>
            </w:r>
            <w:r w:rsidRPr="009B7929">
              <w:rPr>
                <w:rFonts w:ascii="Times New Roman" w:hAnsi="Times New Roman"/>
                <w:sz w:val="28"/>
              </w:rPr>
              <w:t xml:space="preserve">  với x </w:t>
            </w:r>
            <w:r w:rsidRPr="009B7929">
              <w:rPr>
                <w:rFonts w:ascii="Times New Roman" w:hAnsi="Times New Roman"/>
                <w:noProof/>
                <w:position w:val="-4"/>
                <w:sz w:val="28"/>
                <w:lang w:val="en-US"/>
              </w:rPr>
              <w:drawing>
                <wp:inline distT="0" distB="0" distL="0" distR="0" wp14:anchorId="74E30BCB" wp14:editId="45485A64">
                  <wp:extent cx="123825" cy="152400"/>
                  <wp:effectExtent l="0" t="0" r="9525"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7"/>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9B7929">
              <w:rPr>
                <w:rFonts w:ascii="Times New Roman" w:hAnsi="Times New Roman"/>
                <w:sz w:val="28"/>
              </w:rPr>
              <w:t xml:space="preserve"> 0 và x </w:t>
            </w:r>
            <w:r w:rsidRPr="009B7929">
              <w:rPr>
                <w:rFonts w:ascii="Times New Roman" w:hAnsi="Times New Roman"/>
                <w:noProof/>
                <w:position w:val="-4"/>
                <w:sz w:val="28"/>
                <w:lang w:val="en-US"/>
              </w:rPr>
              <w:drawing>
                <wp:inline distT="0" distB="0" distL="0" distR="0" wp14:anchorId="03C07A89" wp14:editId="0A2982D5">
                  <wp:extent cx="142875" cy="142875"/>
                  <wp:effectExtent l="0" t="0" r="9525" b="9525"/>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8"/>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B7929">
              <w:rPr>
                <w:rFonts w:ascii="Times New Roman" w:hAnsi="Times New Roman"/>
                <w:sz w:val="28"/>
              </w:rPr>
              <w:t>4.</w:t>
            </w:r>
          </w:p>
          <w:p w:rsidR="009B7929" w:rsidRPr="009B7929" w:rsidRDefault="009B7929" w:rsidP="009B7929">
            <w:pPr>
              <w:ind w:left="744" w:hanging="744"/>
              <w:rPr>
                <w:rFonts w:ascii="Times New Roman" w:hAnsi="Times New Roman"/>
                <w:sz w:val="28"/>
              </w:rPr>
            </w:pPr>
            <w:r w:rsidRPr="009B7929">
              <w:rPr>
                <w:rFonts w:ascii="Times New Roman" w:hAnsi="Times New Roman"/>
                <w:sz w:val="28"/>
              </w:rPr>
              <w:t xml:space="preserve">           b) Một hình chữ nhật có chiều dài hơn chiều rộng 2 cm và diện tích của nó là 15 cm</w:t>
            </w:r>
            <w:r w:rsidRPr="009B7929">
              <w:rPr>
                <w:rFonts w:ascii="Times New Roman" w:hAnsi="Times New Roman"/>
                <w:sz w:val="28"/>
                <w:vertAlign w:val="superscript"/>
              </w:rPr>
              <w:t>2</w:t>
            </w:r>
            <w:r w:rsidRPr="009B7929">
              <w:rPr>
                <w:rFonts w:ascii="Times New Roman" w:hAnsi="Times New Roman"/>
                <w:sz w:val="28"/>
              </w:rPr>
              <w:t>. Tính chiều dài và chiều rộng của hình chữ nhật đó.</w:t>
            </w:r>
          </w:p>
          <w:p w:rsidR="009B7929" w:rsidRPr="009B7929" w:rsidRDefault="009B7929" w:rsidP="009B7929">
            <w:pPr>
              <w:ind w:left="744" w:hanging="744"/>
              <w:rPr>
                <w:rFonts w:ascii="Times New Roman" w:hAnsi="Times New Roman"/>
                <w:sz w:val="28"/>
              </w:rPr>
            </w:pPr>
          </w:p>
          <w:p w:rsidR="009B7929" w:rsidRPr="009B7929" w:rsidRDefault="009B7929" w:rsidP="009B7929">
            <w:pPr>
              <w:rPr>
                <w:rFonts w:ascii="Times New Roman" w:hAnsi="Times New Roman"/>
                <w:b/>
                <w:bCs/>
                <w:sz w:val="28"/>
                <w:u w:val="single"/>
              </w:rPr>
            </w:pPr>
            <w:r w:rsidRPr="009B7929">
              <w:rPr>
                <w:rFonts w:ascii="Times New Roman" w:hAnsi="Times New Roman"/>
                <w:b/>
                <w:bCs/>
                <w:sz w:val="28"/>
              </w:rPr>
              <w:t xml:space="preserve">     </w:t>
            </w:r>
            <w:r w:rsidRPr="009B7929">
              <w:rPr>
                <w:rFonts w:ascii="Times New Roman" w:hAnsi="Times New Roman"/>
                <w:b/>
                <w:bCs/>
                <w:sz w:val="28"/>
                <w:u w:val="single"/>
              </w:rPr>
              <w:t>Câu 3: (2,0 điểm)</w:t>
            </w:r>
          </w:p>
          <w:p w:rsidR="009B7929" w:rsidRPr="009B7929" w:rsidRDefault="009B7929" w:rsidP="009B7929">
            <w:pPr>
              <w:rPr>
                <w:rFonts w:ascii="Times New Roman" w:hAnsi="Times New Roman"/>
                <w:sz w:val="28"/>
              </w:rPr>
            </w:pPr>
            <w:r w:rsidRPr="009B7929">
              <w:rPr>
                <w:rFonts w:ascii="Times New Roman" w:hAnsi="Times New Roman"/>
                <w:sz w:val="28"/>
              </w:rPr>
              <w:t xml:space="preserve">               Cho phương trình: x</w:t>
            </w:r>
            <w:r w:rsidRPr="009B7929">
              <w:rPr>
                <w:rFonts w:ascii="Times New Roman" w:hAnsi="Times New Roman"/>
                <w:sz w:val="28"/>
                <w:vertAlign w:val="superscript"/>
              </w:rPr>
              <w:t>2</w:t>
            </w:r>
            <w:r w:rsidRPr="009B7929">
              <w:rPr>
                <w:rFonts w:ascii="Times New Roman" w:hAnsi="Times New Roman"/>
                <w:sz w:val="28"/>
              </w:rPr>
              <w:t>- 2x + (m – 3) = 0   (ẩn x)</w:t>
            </w:r>
          </w:p>
          <w:p w:rsidR="009B7929" w:rsidRPr="009B7929" w:rsidRDefault="009B7929" w:rsidP="009B7929">
            <w:pPr>
              <w:numPr>
                <w:ilvl w:val="0"/>
                <w:numId w:val="46"/>
              </w:numPr>
              <w:ind w:firstLine="247"/>
              <w:rPr>
                <w:rFonts w:ascii="Times New Roman" w:hAnsi="Times New Roman"/>
                <w:sz w:val="28"/>
              </w:rPr>
            </w:pPr>
            <w:r w:rsidRPr="009B7929">
              <w:rPr>
                <w:rFonts w:ascii="Times New Roman" w:hAnsi="Times New Roman"/>
                <w:sz w:val="28"/>
              </w:rPr>
              <w:t xml:space="preserve"> Giải phương trình với m = 3.</w:t>
            </w:r>
          </w:p>
          <w:p w:rsidR="009B7929" w:rsidRPr="009B7929" w:rsidRDefault="009B7929" w:rsidP="009B7929">
            <w:pPr>
              <w:numPr>
                <w:ilvl w:val="0"/>
                <w:numId w:val="46"/>
              </w:numPr>
              <w:ind w:firstLine="247"/>
              <w:rPr>
                <w:rFonts w:ascii="Times New Roman" w:hAnsi="Times New Roman"/>
                <w:sz w:val="28"/>
              </w:rPr>
            </w:pPr>
            <w:r w:rsidRPr="009B7929">
              <w:rPr>
                <w:rFonts w:ascii="Times New Roman" w:hAnsi="Times New Roman"/>
                <w:sz w:val="28"/>
              </w:rPr>
              <w:t xml:space="preserve"> Tính giá trị của m, biết phương trình đã cho có hai nghiệm phân biệt x</w:t>
            </w:r>
            <w:r w:rsidRPr="009B7929">
              <w:rPr>
                <w:rFonts w:ascii="Times New Roman" w:hAnsi="Times New Roman"/>
                <w:sz w:val="28"/>
                <w:vertAlign w:val="subscript"/>
              </w:rPr>
              <w:t>1</w:t>
            </w:r>
            <w:r w:rsidRPr="009B7929">
              <w:rPr>
                <w:rFonts w:ascii="Times New Roman" w:hAnsi="Times New Roman"/>
                <w:sz w:val="28"/>
              </w:rPr>
              <w:t>, x</w:t>
            </w:r>
            <w:r w:rsidRPr="009B7929">
              <w:rPr>
                <w:rFonts w:ascii="Times New Roman" w:hAnsi="Times New Roman"/>
                <w:sz w:val="28"/>
                <w:vertAlign w:val="subscript"/>
              </w:rPr>
              <w:t>2</w:t>
            </w:r>
            <w:r w:rsidRPr="009B7929">
              <w:rPr>
                <w:rFonts w:ascii="Times New Roman" w:hAnsi="Times New Roman"/>
                <w:sz w:val="28"/>
              </w:rPr>
              <w:t xml:space="preserve"> và thỏa mãn điều kiện: x</w:t>
            </w:r>
            <w:r w:rsidRPr="009B7929">
              <w:rPr>
                <w:rFonts w:ascii="Times New Roman" w:hAnsi="Times New Roman"/>
                <w:sz w:val="28"/>
                <w:vertAlign w:val="subscript"/>
              </w:rPr>
              <w:t>1</w:t>
            </w:r>
            <w:r w:rsidRPr="009B7929">
              <w:rPr>
                <w:rFonts w:ascii="Times New Roman" w:hAnsi="Times New Roman"/>
                <w:sz w:val="28"/>
                <w:vertAlign w:val="superscript"/>
              </w:rPr>
              <w:t>2</w:t>
            </w:r>
            <w:r w:rsidRPr="009B7929">
              <w:rPr>
                <w:rFonts w:ascii="Times New Roman" w:hAnsi="Times New Roman"/>
                <w:sz w:val="28"/>
              </w:rPr>
              <w:t xml:space="preserve"> – 2x</w:t>
            </w:r>
            <w:r w:rsidRPr="009B7929">
              <w:rPr>
                <w:rFonts w:ascii="Times New Roman" w:hAnsi="Times New Roman"/>
                <w:sz w:val="28"/>
                <w:vertAlign w:val="subscript"/>
              </w:rPr>
              <w:t>2</w:t>
            </w:r>
            <w:r w:rsidRPr="009B7929">
              <w:rPr>
                <w:rFonts w:ascii="Times New Roman" w:hAnsi="Times New Roman"/>
                <w:sz w:val="28"/>
              </w:rPr>
              <w:t xml:space="preserve"> + x</w:t>
            </w:r>
            <w:r w:rsidRPr="009B7929">
              <w:rPr>
                <w:rFonts w:ascii="Times New Roman" w:hAnsi="Times New Roman"/>
                <w:sz w:val="28"/>
                <w:vertAlign w:val="subscript"/>
              </w:rPr>
              <w:t>1</w:t>
            </w:r>
            <w:r w:rsidRPr="009B7929">
              <w:rPr>
                <w:rFonts w:ascii="Times New Roman" w:hAnsi="Times New Roman"/>
                <w:sz w:val="28"/>
              </w:rPr>
              <w:t>x</w:t>
            </w:r>
            <w:r w:rsidRPr="009B7929">
              <w:rPr>
                <w:rFonts w:ascii="Times New Roman" w:hAnsi="Times New Roman"/>
                <w:sz w:val="28"/>
                <w:vertAlign w:val="subscript"/>
              </w:rPr>
              <w:t>2</w:t>
            </w:r>
            <w:r w:rsidRPr="009B7929">
              <w:rPr>
                <w:rFonts w:ascii="Times New Roman" w:hAnsi="Times New Roman"/>
                <w:sz w:val="28"/>
              </w:rPr>
              <w:t xml:space="preserve"> = - 12</w:t>
            </w:r>
          </w:p>
          <w:p w:rsidR="009B7929" w:rsidRPr="009B7929" w:rsidRDefault="009B7929" w:rsidP="009B7929">
            <w:pPr>
              <w:numPr>
                <w:ilvl w:val="0"/>
                <w:numId w:val="46"/>
              </w:numPr>
              <w:ind w:firstLine="247"/>
              <w:rPr>
                <w:rFonts w:ascii="Times New Roman" w:hAnsi="Times New Roman"/>
                <w:sz w:val="28"/>
              </w:rPr>
            </w:pPr>
          </w:p>
          <w:p w:rsidR="009B7929" w:rsidRPr="009B7929" w:rsidRDefault="009B7929" w:rsidP="009B7929">
            <w:pPr>
              <w:ind w:left="75"/>
              <w:rPr>
                <w:rFonts w:ascii="Times New Roman" w:hAnsi="Times New Roman"/>
                <w:b/>
                <w:bCs/>
                <w:sz w:val="28"/>
                <w:u w:val="single"/>
              </w:rPr>
            </w:pPr>
            <w:r w:rsidRPr="009B7929">
              <w:rPr>
                <w:rFonts w:ascii="Times New Roman" w:hAnsi="Times New Roman"/>
                <w:b/>
                <w:bCs/>
                <w:sz w:val="28"/>
              </w:rPr>
              <w:t xml:space="preserve">    </w:t>
            </w:r>
            <w:r w:rsidRPr="009B7929">
              <w:rPr>
                <w:rFonts w:ascii="Times New Roman" w:hAnsi="Times New Roman"/>
                <w:b/>
                <w:bCs/>
                <w:sz w:val="28"/>
                <w:u w:val="single"/>
              </w:rPr>
              <w:t>Câu 4:(3 điểm)</w:t>
            </w:r>
          </w:p>
          <w:p w:rsidR="009B7929" w:rsidRPr="009B7929" w:rsidRDefault="009B7929" w:rsidP="009B7929">
            <w:pPr>
              <w:ind w:left="775"/>
              <w:rPr>
                <w:rFonts w:ascii="Times New Roman" w:hAnsi="Times New Roman"/>
                <w:sz w:val="28"/>
              </w:rPr>
            </w:pPr>
            <w:r w:rsidRPr="009B7929">
              <w:rPr>
                <w:rFonts w:ascii="Times New Roman" w:hAnsi="Times New Roman"/>
                <w:sz w:val="28"/>
              </w:rPr>
              <w:t xml:space="preserve">              Cho tam giác MNP cân tại M có cậnh đáy nhỏ hơn cạnh bên, nội tiếp đường tròn ( O;R). Tiếp tuyến tại N và P của đường tròn lần lượt cắt tia MP và tia MN tại E và D.</w:t>
            </w:r>
          </w:p>
          <w:p w:rsidR="009B7929" w:rsidRPr="009B7929" w:rsidRDefault="009B7929" w:rsidP="009B7929">
            <w:pPr>
              <w:numPr>
                <w:ilvl w:val="0"/>
                <w:numId w:val="47"/>
              </w:numPr>
              <w:ind w:firstLine="198"/>
              <w:rPr>
                <w:rFonts w:ascii="Times New Roman" w:hAnsi="Times New Roman"/>
                <w:sz w:val="28"/>
              </w:rPr>
            </w:pPr>
            <w:r w:rsidRPr="009B7929">
              <w:rPr>
                <w:rFonts w:ascii="Times New Roman" w:hAnsi="Times New Roman"/>
                <w:sz w:val="28"/>
              </w:rPr>
              <w:t>Chứng minh: NE</w:t>
            </w:r>
            <w:r w:rsidRPr="009B7929">
              <w:rPr>
                <w:rFonts w:ascii="Times New Roman" w:hAnsi="Times New Roman"/>
                <w:sz w:val="28"/>
                <w:vertAlign w:val="superscript"/>
              </w:rPr>
              <w:t>2</w:t>
            </w:r>
            <w:r w:rsidRPr="009B7929">
              <w:rPr>
                <w:rFonts w:ascii="Times New Roman" w:hAnsi="Times New Roman"/>
                <w:sz w:val="28"/>
              </w:rPr>
              <w:t xml:space="preserve"> = EP.EM</w:t>
            </w:r>
          </w:p>
          <w:p w:rsidR="009B7929" w:rsidRPr="009B7929" w:rsidRDefault="009B7929" w:rsidP="009B7929">
            <w:pPr>
              <w:numPr>
                <w:ilvl w:val="0"/>
                <w:numId w:val="47"/>
              </w:numPr>
              <w:ind w:firstLine="167"/>
              <w:rPr>
                <w:rFonts w:ascii="Times New Roman" w:hAnsi="Times New Roman"/>
                <w:sz w:val="28"/>
              </w:rPr>
            </w:pPr>
            <w:r w:rsidRPr="009B7929">
              <w:rPr>
                <w:rFonts w:ascii="Times New Roman" w:hAnsi="Times New Roman"/>
                <w:sz w:val="28"/>
              </w:rPr>
              <w:t>Chứng minh tứ giác DEPN kà tứ giác nội tiếp.</w:t>
            </w:r>
          </w:p>
          <w:p w:rsidR="009B7929" w:rsidRPr="009B7929" w:rsidRDefault="009B7929" w:rsidP="009B7929">
            <w:pPr>
              <w:numPr>
                <w:ilvl w:val="0"/>
                <w:numId w:val="47"/>
              </w:numPr>
              <w:ind w:firstLine="198"/>
              <w:rPr>
                <w:rFonts w:ascii="Times New Roman" w:hAnsi="Times New Roman"/>
                <w:sz w:val="28"/>
              </w:rPr>
            </w:pPr>
            <w:r w:rsidRPr="009B7929">
              <w:rPr>
                <w:rFonts w:ascii="Times New Roman" w:hAnsi="Times New Roman"/>
                <w:sz w:val="28"/>
              </w:rPr>
              <w:t xml:space="preserve">Qua P kẻ đường thẳng vuông góc với MN cắt đường tròn (O) tại K </w:t>
            </w:r>
          </w:p>
          <w:p w:rsidR="009B7929" w:rsidRPr="009B7929" w:rsidRDefault="009B7929" w:rsidP="009B7929">
            <w:pPr>
              <w:ind w:left="608"/>
              <w:rPr>
                <w:rFonts w:ascii="Times New Roman" w:hAnsi="Times New Roman"/>
                <w:sz w:val="28"/>
              </w:rPr>
            </w:pPr>
            <w:r w:rsidRPr="009B7929">
              <w:rPr>
                <w:rFonts w:ascii="Times New Roman" w:hAnsi="Times New Roman"/>
                <w:sz w:val="28"/>
              </w:rPr>
              <w:t xml:space="preserve">       ( K không trùng với P). Chứng minh rằng: MN</w:t>
            </w:r>
            <w:r w:rsidRPr="009B7929">
              <w:rPr>
                <w:rFonts w:ascii="Times New Roman" w:hAnsi="Times New Roman"/>
                <w:sz w:val="28"/>
                <w:vertAlign w:val="superscript"/>
              </w:rPr>
              <w:t>2</w:t>
            </w:r>
            <w:r w:rsidRPr="009B7929">
              <w:rPr>
                <w:rFonts w:ascii="Times New Roman" w:hAnsi="Times New Roman"/>
                <w:sz w:val="28"/>
              </w:rPr>
              <w:t xml:space="preserve"> + NK</w:t>
            </w:r>
            <w:r w:rsidRPr="009B7929">
              <w:rPr>
                <w:rFonts w:ascii="Times New Roman" w:hAnsi="Times New Roman"/>
                <w:sz w:val="28"/>
                <w:vertAlign w:val="superscript"/>
              </w:rPr>
              <w:t>2</w:t>
            </w:r>
            <w:r w:rsidRPr="009B7929">
              <w:rPr>
                <w:rFonts w:ascii="Times New Roman" w:hAnsi="Times New Roman"/>
                <w:sz w:val="28"/>
              </w:rPr>
              <w:t xml:space="preserve"> = 4R</w:t>
            </w:r>
            <w:r w:rsidRPr="009B7929">
              <w:rPr>
                <w:rFonts w:ascii="Times New Roman" w:hAnsi="Times New Roman"/>
                <w:sz w:val="28"/>
                <w:vertAlign w:val="superscript"/>
              </w:rPr>
              <w:t>2</w:t>
            </w:r>
            <w:r w:rsidRPr="009B7929">
              <w:rPr>
                <w:rFonts w:ascii="Times New Roman" w:hAnsi="Times New Roman"/>
                <w:sz w:val="28"/>
              </w:rPr>
              <w:t>.</w:t>
            </w:r>
          </w:p>
          <w:p w:rsidR="009B7929" w:rsidRPr="009B7929" w:rsidRDefault="009B7929" w:rsidP="009B7929">
            <w:pPr>
              <w:ind w:left="608"/>
              <w:rPr>
                <w:rFonts w:ascii="Times New Roman" w:hAnsi="Times New Roman"/>
                <w:sz w:val="28"/>
              </w:rPr>
            </w:pPr>
          </w:p>
          <w:p w:rsidR="009B7929" w:rsidRPr="009B7929" w:rsidRDefault="009B7929" w:rsidP="009B7929">
            <w:pPr>
              <w:ind w:left="75"/>
              <w:rPr>
                <w:rFonts w:ascii="Times New Roman" w:hAnsi="Times New Roman"/>
                <w:b/>
                <w:bCs/>
                <w:sz w:val="28"/>
                <w:u w:val="single"/>
              </w:rPr>
            </w:pPr>
            <w:r w:rsidRPr="009B7929">
              <w:rPr>
                <w:rFonts w:ascii="Times New Roman" w:hAnsi="Times New Roman"/>
                <w:b/>
                <w:bCs/>
                <w:sz w:val="28"/>
              </w:rPr>
              <w:t xml:space="preserve">    </w:t>
            </w:r>
            <w:r w:rsidRPr="009B7929">
              <w:rPr>
                <w:rFonts w:ascii="Times New Roman" w:hAnsi="Times New Roman"/>
                <w:b/>
                <w:bCs/>
                <w:sz w:val="28"/>
                <w:u w:val="single"/>
              </w:rPr>
              <w:t>Câu 5:(1,0 điểm)</w:t>
            </w:r>
          </w:p>
          <w:p w:rsidR="009B7929" w:rsidRPr="009B7929" w:rsidRDefault="009B7929" w:rsidP="009B7929">
            <w:pPr>
              <w:ind w:left="75"/>
              <w:rPr>
                <w:rFonts w:ascii="Times New Roman" w:hAnsi="Times New Roman"/>
                <w:sz w:val="28"/>
              </w:rPr>
            </w:pPr>
            <w:r w:rsidRPr="009B7929">
              <w:rPr>
                <w:rFonts w:ascii="Times New Roman" w:hAnsi="Times New Roman"/>
                <w:sz w:val="28"/>
              </w:rPr>
              <w:t xml:space="preserve">        Tìm giá trị lớn nhất, nhỏ nhất của biểu thức:   A = </w:t>
            </w:r>
            <w:r w:rsidRPr="009B7929">
              <w:rPr>
                <w:rFonts w:ascii="Times New Roman" w:hAnsi="Times New Roman"/>
                <w:noProof/>
                <w:position w:val="-26"/>
                <w:sz w:val="28"/>
                <w:lang w:val="en-US"/>
              </w:rPr>
              <w:drawing>
                <wp:inline distT="0" distB="0" distL="0" distR="0" wp14:anchorId="758CED88" wp14:editId="3A81778A">
                  <wp:extent cx="523875" cy="447675"/>
                  <wp:effectExtent l="0" t="0" r="0" b="9525"/>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523875" cy="447675"/>
                          </a:xfrm>
                          <a:prstGeom prst="rect">
                            <a:avLst/>
                          </a:prstGeom>
                          <a:noFill/>
                          <a:ln>
                            <a:noFill/>
                          </a:ln>
                        </pic:spPr>
                      </pic:pic>
                    </a:graphicData>
                  </a:graphic>
                </wp:inline>
              </w:drawing>
            </w:r>
          </w:p>
          <w:p w:rsidR="009B7929" w:rsidRDefault="009B7929" w:rsidP="009B7929">
            <w:pPr>
              <w:jc w:val="center"/>
              <w:rPr>
                <w:rFonts w:ascii="Times New Roman" w:hAnsi="Times New Roman"/>
              </w:rPr>
            </w:pPr>
          </w:p>
          <w:p w:rsidR="009B7929" w:rsidRDefault="009B7929" w:rsidP="009B7929">
            <w:pPr>
              <w:jc w:val="center"/>
              <w:rPr>
                <w:rFonts w:ascii="Times New Roman" w:hAnsi="Times New Roman"/>
              </w:rPr>
            </w:pPr>
          </w:p>
          <w:p w:rsidR="009B7929" w:rsidRDefault="009B7929" w:rsidP="009B7929">
            <w:pPr>
              <w:jc w:val="center"/>
              <w:rPr>
                <w:rFonts w:ascii="Times New Roman" w:hAnsi="Times New Roman"/>
              </w:rPr>
            </w:pPr>
            <w:r>
              <w:rPr>
                <w:rFonts w:ascii="Times New Roman" w:hAnsi="Times New Roman"/>
              </w:rPr>
              <w:t>-----------Hết----------</w:t>
            </w:r>
          </w:p>
          <w:p w:rsidR="009B7929" w:rsidRDefault="009B7929" w:rsidP="009B7929">
            <w:pPr>
              <w:jc w:val="center"/>
              <w:rPr>
                <w:rFonts w:ascii="Times New Roman" w:hAnsi="Times New Roman"/>
              </w:rPr>
            </w:pPr>
          </w:p>
          <w:p w:rsidR="009B7929" w:rsidRDefault="009B7929" w:rsidP="009B7929">
            <w:pPr>
              <w:jc w:val="center"/>
              <w:rPr>
                <w:rFonts w:ascii="Times New Roman" w:hAnsi="Times New Roman"/>
              </w:rPr>
            </w:pPr>
          </w:p>
          <w:p w:rsidR="009B7929" w:rsidRDefault="009B7929" w:rsidP="009B7929">
            <w:pPr>
              <w:jc w:val="center"/>
              <w:rPr>
                <w:rFonts w:ascii="Times New Roman" w:hAnsi="Times New Roman"/>
              </w:rPr>
            </w:pPr>
          </w:p>
          <w:p w:rsidR="009B7929" w:rsidRPr="00946633" w:rsidRDefault="009B7929" w:rsidP="009B7929">
            <w:pPr>
              <w:tabs>
                <w:tab w:val="left" w:pos="210"/>
              </w:tabs>
              <w:jc w:val="center"/>
              <w:rPr>
                <w:rFonts w:ascii="Times New Roman" w:hAnsi="Times New Roman"/>
                <w:b/>
                <w:bCs/>
                <w:u w:val="single"/>
                <w:lang w:val="fr-FR"/>
              </w:rPr>
            </w:pPr>
            <w:r>
              <w:rPr>
                <w:rFonts w:ascii="Times New Roman" w:hAnsi="Times New Roman"/>
                <w:b/>
                <w:bCs/>
                <w:u w:val="single"/>
                <w:lang w:val="fr-FR"/>
              </w:rPr>
              <w:t>Giải</w:t>
            </w:r>
          </w:p>
          <w:p w:rsidR="009B7929" w:rsidRDefault="009B7929" w:rsidP="009B7929">
            <w:pPr>
              <w:jc w:val="center"/>
              <w:rPr>
                <w:rFonts w:ascii="Times New Roman" w:hAnsi="Times New Roman"/>
              </w:rPr>
            </w:pPr>
          </w:p>
          <w:tbl>
            <w:tblPr>
              <w:tblW w:w="0" w:type="auto"/>
              <w:tblLook w:val="01E0" w:firstRow="1" w:lastRow="1" w:firstColumn="1" w:lastColumn="1" w:noHBand="0" w:noVBand="0"/>
            </w:tblPr>
            <w:tblGrid>
              <w:gridCol w:w="10908"/>
            </w:tblGrid>
            <w:tr w:rsidR="009B7929" w:rsidRPr="00160559" w:rsidTr="00FD7C15">
              <w:trPr>
                <w:trHeight w:val="1030"/>
              </w:trPr>
              <w:tc>
                <w:tcPr>
                  <w:tcW w:w="10908" w:type="dxa"/>
                  <w:shd w:val="clear" w:color="auto" w:fill="auto"/>
                </w:tcPr>
                <w:p w:rsidR="009B7929" w:rsidRPr="00160559" w:rsidRDefault="009B7929" w:rsidP="00FD7C15">
                  <w:pPr>
                    <w:rPr>
                      <w:rFonts w:ascii="Times New Roman" w:hAnsi="Times New Roman"/>
                      <w:u w:val="single"/>
                    </w:rPr>
                  </w:pPr>
                  <w:r w:rsidRPr="00160559">
                    <w:rPr>
                      <w:rFonts w:ascii="Times New Roman" w:hAnsi="Times New Roman"/>
                      <w:u w:val="single"/>
                    </w:rPr>
                    <w:t>Câu I.</w:t>
                  </w:r>
                </w:p>
                <w:p w:rsidR="009B7929" w:rsidRPr="00160559" w:rsidRDefault="009B7929" w:rsidP="00FD7C15">
                  <w:pPr>
                    <w:rPr>
                      <w:rFonts w:ascii="Times New Roman" w:hAnsi="Times New Roman"/>
                    </w:rPr>
                  </w:pPr>
                  <w:r w:rsidRPr="00160559">
                    <w:rPr>
                      <w:rFonts w:ascii="Times New Roman" w:hAnsi="Times New Roman"/>
                    </w:rPr>
                    <w:t xml:space="preserve">a, </w:t>
                  </w:r>
                  <w:r w:rsidRPr="00160559">
                    <w:rPr>
                      <w:rFonts w:ascii="Times New Roman" w:hAnsi="Times New Roman"/>
                      <w:position w:val="-26"/>
                    </w:rPr>
                    <w:object w:dxaOrig="5220" w:dyaOrig="700">
                      <v:shape id="_x0000_i1960" type="#_x0000_t75" style="width:261pt;height:35.25pt" o:ole="">
                        <v:imagedata r:id="rId1798" o:title=""/>
                      </v:shape>
                      <o:OLEObject Type="Embed" ProgID="Equation.DSMT4" ShapeID="_x0000_i1960" DrawAspect="Content" ObjectID="_1586752549" r:id="rId1799"/>
                    </w:object>
                  </w:r>
                  <w:r w:rsidRPr="00160559">
                    <w:rPr>
                      <w:rFonts w:ascii="Times New Roman" w:hAnsi="Times New Roman"/>
                    </w:rPr>
                    <w:t xml:space="preserve"> Vậy tập nghiệm của phương trình S=</w:t>
                  </w:r>
                  <w:r w:rsidRPr="00160559">
                    <w:rPr>
                      <w:rFonts w:ascii="Times New Roman" w:hAnsi="Times New Roman"/>
                      <w:position w:val="-14"/>
                    </w:rPr>
                    <w:object w:dxaOrig="499" w:dyaOrig="400">
                      <v:shape id="_x0000_i1961" type="#_x0000_t75" style="width:24.95pt;height:20pt" o:ole="">
                        <v:imagedata r:id="rId1800" o:title=""/>
                      </v:shape>
                      <o:OLEObject Type="Embed" ProgID="Equation.DSMT4" ShapeID="_x0000_i1961" DrawAspect="Content" ObjectID="_1586752550" r:id="rId1801"/>
                    </w:object>
                  </w:r>
                </w:p>
              </w:tc>
            </w:tr>
            <w:tr w:rsidR="009B7929" w:rsidRPr="00160559" w:rsidTr="00FD7C15">
              <w:trPr>
                <w:trHeight w:val="878"/>
              </w:trPr>
              <w:tc>
                <w:tcPr>
                  <w:tcW w:w="10908" w:type="dxa"/>
                  <w:shd w:val="clear" w:color="auto" w:fill="auto"/>
                </w:tcPr>
                <w:p w:rsidR="009B7929" w:rsidRPr="00160559" w:rsidRDefault="009B7929" w:rsidP="00FD7C15">
                  <w:pPr>
                    <w:rPr>
                      <w:rFonts w:ascii="Times New Roman" w:hAnsi="Times New Roman"/>
                    </w:rPr>
                  </w:pPr>
                  <w:r w:rsidRPr="00160559">
                    <w:rPr>
                      <w:rFonts w:ascii="Times New Roman" w:hAnsi="Times New Roman"/>
                    </w:rPr>
                    <w:t xml:space="preserve">b, </w:t>
                  </w:r>
                  <w:r w:rsidRPr="00160559">
                    <w:rPr>
                      <w:rFonts w:ascii="Times New Roman" w:hAnsi="Times New Roman"/>
                      <w:position w:val="-36"/>
                    </w:rPr>
                    <w:object w:dxaOrig="3940" w:dyaOrig="860">
                      <v:shape id="_x0000_i1962" type="#_x0000_t75" style="width:197.2pt;height:42.75pt" o:ole="">
                        <v:imagedata r:id="rId1802" o:title=""/>
                      </v:shape>
                      <o:OLEObject Type="Embed" ProgID="Equation.DSMT4" ShapeID="_x0000_i1962" DrawAspect="Content" ObjectID="_1586752551" r:id="rId1803"/>
                    </w:object>
                  </w:r>
                  <w:r w:rsidRPr="00160559">
                    <w:rPr>
                      <w:rFonts w:ascii="Times New Roman" w:hAnsi="Times New Roman"/>
                    </w:rPr>
                    <w:t xml:space="preserve"> Vậy nghiệm của hệ (x;y) =(10;5)</w:t>
                  </w:r>
                </w:p>
              </w:tc>
            </w:tr>
            <w:tr w:rsidR="009B7929" w:rsidRPr="00160559" w:rsidTr="00FD7C15">
              <w:trPr>
                <w:trHeight w:val="1393"/>
              </w:trPr>
              <w:tc>
                <w:tcPr>
                  <w:tcW w:w="10908" w:type="dxa"/>
                  <w:shd w:val="clear" w:color="auto" w:fill="auto"/>
                </w:tcPr>
                <w:p w:rsidR="009B7929" w:rsidRPr="00160559" w:rsidRDefault="009B7929" w:rsidP="00FD7C15">
                  <w:pPr>
                    <w:rPr>
                      <w:rFonts w:ascii="Times New Roman" w:hAnsi="Times New Roman"/>
                      <w:u w:val="single"/>
                      <w:lang w:val="fr-FR"/>
                    </w:rPr>
                  </w:pPr>
                  <w:r w:rsidRPr="00160559">
                    <w:rPr>
                      <w:rFonts w:ascii="Times New Roman" w:hAnsi="Times New Roman"/>
                      <w:u w:val="single"/>
                      <w:lang w:val="fr-FR"/>
                    </w:rPr>
                    <w:t>Câu II.</w:t>
                  </w:r>
                </w:p>
                <w:p w:rsidR="009B7929" w:rsidRPr="00160559" w:rsidRDefault="009B7929" w:rsidP="00FD7C15">
                  <w:pPr>
                    <w:rPr>
                      <w:rFonts w:ascii="Times New Roman" w:hAnsi="Times New Roman"/>
                      <w:lang w:val="fr-FR"/>
                    </w:rPr>
                  </w:pPr>
                  <w:r w:rsidRPr="00160559">
                    <w:rPr>
                      <w:rFonts w:ascii="Times New Roman" w:hAnsi="Times New Roman"/>
                      <w:lang w:val="fr-FR"/>
                    </w:rPr>
                    <w:t xml:space="preserve">a, với x </w:t>
                  </w:r>
                  <w:r>
                    <w:rPr>
                      <w:rFonts w:ascii="Times New Roman" w:hAnsi="Times New Roman"/>
                      <w:noProof/>
                      <w:position w:val="-4"/>
                      <w:lang w:val="en-US"/>
                    </w:rPr>
                    <w:drawing>
                      <wp:inline distT="0" distB="0" distL="0" distR="0" wp14:anchorId="13D3A9A6" wp14:editId="3A2007D7">
                        <wp:extent cx="123825" cy="152400"/>
                        <wp:effectExtent l="0" t="0" r="9525"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160559">
                    <w:rPr>
                      <w:rFonts w:ascii="Times New Roman" w:hAnsi="Times New Roman"/>
                      <w:lang w:val="fr-FR"/>
                    </w:rPr>
                    <w:t xml:space="preserve"> 0 và x </w:t>
                  </w:r>
                  <w:r>
                    <w:rPr>
                      <w:rFonts w:ascii="Times New Roman" w:hAnsi="Times New Roman"/>
                      <w:noProof/>
                      <w:position w:val="-4"/>
                      <w:lang w:val="en-US"/>
                    </w:rPr>
                    <w:drawing>
                      <wp:inline distT="0" distB="0" distL="0" distR="0" wp14:anchorId="79D9A855" wp14:editId="2E1BADEE">
                        <wp:extent cx="142875" cy="142875"/>
                        <wp:effectExtent l="0" t="0" r="9525" b="9525"/>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160559">
                    <w:rPr>
                      <w:rFonts w:ascii="Times New Roman" w:hAnsi="Times New Roman"/>
                      <w:lang w:val="fr-FR"/>
                    </w:rPr>
                    <w:t>4.</w:t>
                  </w:r>
                </w:p>
                <w:p w:rsidR="009B7929" w:rsidRPr="00160559" w:rsidRDefault="009B7929" w:rsidP="00FD7C15">
                  <w:pPr>
                    <w:rPr>
                      <w:rFonts w:ascii="Times New Roman" w:hAnsi="Times New Roman"/>
                      <w:lang w:val="fr-FR"/>
                    </w:rPr>
                  </w:pPr>
                  <w:r w:rsidRPr="00160559">
                    <w:rPr>
                      <w:rFonts w:ascii="Times New Roman" w:hAnsi="Times New Roman"/>
                      <w:lang w:val="fr-FR"/>
                    </w:rPr>
                    <w:t xml:space="preserve">Ta có: </w:t>
                  </w:r>
                  <w:r w:rsidRPr="00160559">
                    <w:rPr>
                      <w:rFonts w:ascii="Times New Roman" w:hAnsi="Times New Roman"/>
                      <w:position w:val="-30"/>
                    </w:rPr>
                    <w:object w:dxaOrig="7920" w:dyaOrig="740">
                      <v:shape id="_x0000_i1963" type="#_x0000_t75" style="width:396pt;height:36.75pt" o:ole="">
                        <v:imagedata r:id="rId1804" o:title=""/>
                      </v:shape>
                      <o:OLEObject Type="Embed" ProgID="Equation.DSMT4" ShapeID="_x0000_i1963" DrawAspect="Content" ObjectID="_1586752552" r:id="rId1805"/>
                    </w:object>
                  </w:r>
                </w:p>
              </w:tc>
            </w:tr>
            <w:tr w:rsidR="009B7929" w:rsidRPr="00160559" w:rsidTr="00FD7C15">
              <w:trPr>
                <w:trHeight w:val="1620"/>
              </w:trPr>
              <w:tc>
                <w:tcPr>
                  <w:tcW w:w="10908" w:type="dxa"/>
                  <w:shd w:val="clear" w:color="auto" w:fill="auto"/>
                </w:tcPr>
                <w:p w:rsidR="009B7929" w:rsidRPr="00160559" w:rsidRDefault="009B7929" w:rsidP="00FD7C15">
                  <w:pPr>
                    <w:rPr>
                      <w:rFonts w:ascii="Times New Roman" w:hAnsi="Times New Roman"/>
                      <w:lang w:val="fr-FR"/>
                    </w:rPr>
                  </w:pPr>
                  <w:r w:rsidRPr="00160559">
                    <w:rPr>
                      <w:rFonts w:ascii="Times New Roman" w:hAnsi="Times New Roman"/>
                      <w:lang w:val="fr-FR"/>
                    </w:rPr>
                    <w:t>b, Gọi chiều rộng của HCN là x (cm);  x &gt; 0</w:t>
                  </w:r>
                </w:p>
                <w:p w:rsidR="009B7929" w:rsidRPr="00160559" w:rsidRDefault="009B7929" w:rsidP="00FD7C15">
                  <w:pPr>
                    <w:rPr>
                      <w:rFonts w:ascii="Times New Roman" w:hAnsi="Times New Roman"/>
                      <w:lang w:val="fr-FR"/>
                    </w:rPr>
                  </w:pPr>
                  <w:r w:rsidRPr="00160559">
                    <w:rPr>
                      <w:rFonts w:ascii="Times New Roman" w:hAnsi="Times New Roman"/>
                      <w:position w:val="-6"/>
                      <w:lang w:val="fr-FR"/>
                    </w:rPr>
                    <w:object w:dxaOrig="300" w:dyaOrig="240">
                      <v:shape id="_x0000_i1964" type="#_x0000_t75" style="width:15pt;height:12pt" o:ole="">
                        <v:imagedata r:id="rId1806" o:title=""/>
                      </v:shape>
                      <o:OLEObject Type="Embed" ProgID="Equation.DSMT4" ShapeID="_x0000_i1964" DrawAspect="Content" ObjectID="_1586752553" r:id="rId1807"/>
                    </w:object>
                  </w:r>
                  <w:r w:rsidRPr="00160559">
                    <w:rPr>
                      <w:rFonts w:ascii="Times New Roman" w:hAnsi="Times New Roman"/>
                      <w:lang w:val="fr-FR"/>
                    </w:rPr>
                    <w:t xml:space="preserve"> Chiều dài của HCN là : x + 2 (cm)</w:t>
                  </w:r>
                </w:p>
                <w:p w:rsidR="009B7929" w:rsidRPr="00160559" w:rsidRDefault="009B7929" w:rsidP="00FD7C15">
                  <w:pPr>
                    <w:rPr>
                      <w:rFonts w:ascii="Times New Roman" w:hAnsi="Times New Roman"/>
                      <w:lang w:val="fr-FR"/>
                    </w:rPr>
                  </w:pPr>
                  <w:r w:rsidRPr="00160559">
                    <w:rPr>
                      <w:rFonts w:ascii="Times New Roman" w:hAnsi="Times New Roman"/>
                      <w:lang w:val="fr-FR"/>
                    </w:rPr>
                    <w:t>Theo bài ra ta có PT:  x(x+2) = 15 .</w:t>
                  </w:r>
                </w:p>
                <w:p w:rsidR="009B7929" w:rsidRPr="00160559" w:rsidRDefault="009B7929" w:rsidP="00FD7C15">
                  <w:pPr>
                    <w:rPr>
                      <w:rFonts w:ascii="Times New Roman" w:hAnsi="Times New Roman"/>
                      <w:lang w:val="fr-FR"/>
                    </w:rPr>
                  </w:pPr>
                  <w:r w:rsidRPr="00160559">
                    <w:rPr>
                      <w:rFonts w:ascii="Times New Roman" w:hAnsi="Times New Roman"/>
                      <w:lang w:val="fr-FR"/>
                    </w:rPr>
                    <w:t>Giải ra tìm được :x</w:t>
                  </w:r>
                  <w:r w:rsidRPr="00160559">
                    <w:rPr>
                      <w:rFonts w:ascii="Times New Roman" w:hAnsi="Times New Roman"/>
                      <w:vertAlign w:val="subscript"/>
                      <w:lang w:val="fr-FR"/>
                    </w:rPr>
                    <w:t>1</w:t>
                  </w:r>
                  <w:r w:rsidRPr="00160559">
                    <w:rPr>
                      <w:rFonts w:ascii="Times New Roman" w:hAnsi="Times New Roman"/>
                      <w:lang w:val="fr-FR"/>
                    </w:rPr>
                    <w:t xml:space="preserve"> = -5 ( loại ); x</w:t>
                  </w:r>
                  <w:r w:rsidRPr="00160559">
                    <w:rPr>
                      <w:rFonts w:ascii="Times New Roman" w:hAnsi="Times New Roman"/>
                      <w:vertAlign w:val="subscript"/>
                      <w:lang w:val="fr-FR"/>
                    </w:rPr>
                    <w:t>2</w:t>
                  </w:r>
                  <w:r w:rsidRPr="00160559">
                    <w:rPr>
                      <w:rFonts w:ascii="Times New Roman" w:hAnsi="Times New Roman"/>
                      <w:lang w:val="fr-FR"/>
                    </w:rPr>
                    <w:t xml:space="preserve"> = 3 ( thỏa mãn ) .</w:t>
                  </w:r>
                </w:p>
                <w:p w:rsidR="009B7929" w:rsidRPr="00160559" w:rsidRDefault="009B7929" w:rsidP="00FD7C15">
                  <w:pPr>
                    <w:rPr>
                      <w:rFonts w:ascii="Times New Roman" w:hAnsi="Times New Roman"/>
                      <w:lang w:val="fr-FR"/>
                    </w:rPr>
                  </w:pPr>
                  <w:r w:rsidRPr="00160559">
                    <w:rPr>
                      <w:rFonts w:ascii="Times New Roman" w:hAnsi="Times New Roman"/>
                      <w:lang w:val="fr-FR"/>
                    </w:rPr>
                    <w:t>Vậy chiều rộng HCN là : 3 cm , chiều dài HCN là: 5 cm.</w:t>
                  </w:r>
                </w:p>
              </w:tc>
            </w:tr>
            <w:tr w:rsidR="009B7929" w:rsidRPr="00160559" w:rsidTr="00FD7C15">
              <w:trPr>
                <w:trHeight w:val="4421"/>
              </w:trPr>
              <w:tc>
                <w:tcPr>
                  <w:tcW w:w="10908" w:type="dxa"/>
                  <w:shd w:val="clear" w:color="auto" w:fill="auto"/>
                </w:tcPr>
                <w:p w:rsidR="009B7929" w:rsidRPr="00160559" w:rsidRDefault="009B7929" w:rsidP="00FD7C15">
                  <w:pPr>
                    <w:rPr>
                      <w:rFonts w:ascii="Times New Roman" w:hAnsi="Times New Roman"/>
                      <w:u w:val="single"/>
                      <w:lang w:val="fr-FR"/>
                    </w:rPr>
                  </w:pPr>
                  <w:r w:rsidRPr="00160559">
                    <w:rPr>
                      <w:rFonts w:ascii="Times New Roman" w:hAnsi="Times New Roman"/>
                      <w:u w:val="single"/>
                      <w:lang w:val="fr-FR"/>
                    </w:rPr>
                    <w:t>Câu III.</w:t>
                  </w:r>
                </w:p>
                <w:p w:rsidR="009B7929" w:rsidRPr="00160559" w:rsidRDefault="009B7929" w:rsidP="00FD7C15">
                  <w:pPr>
                    <w:rPr>
                      <w:rFonts w:ascii="Times New Roman" w:hAnsi="Times New Roman"/>
                      <w:lang w:val="fr-FR"/>
                    </w:rPr>
                  </w:pPr>
                  <w:r w:rsidRPr="00160559">
                    <w:rPr>
                      <w:rFonts w:ascii="Times New Roman" w:hAnsi="Times New Roman"/>
                      <w:lang w:val="fr-FR"/>
                    </w:rPr>
                    <w:t>a, Với m = 3 Phương trình có dạng : x</w:t>
                  </w:r>
                  <w:r w:rsidRPr="00160559">
                    <w:rPr>
                      <w:rFonts w:ascii="Times New Roman" w:hAnsi="Times New Roman"/>
                      <w:vertAlign w:val="superscript"/>
                      <w:lang w:val="fr-FR"/>
                    </w:rPr>
                    <w:t>2</w:t>
                  </w:r>
                  <w:r w:rsidRPr="00160559">
                    <w:rPr>
                      <w:rFonts w:ascii="Times New Roman" w:hAnsi="Times New Roman"/>
                      <w:lang w:val="fr-FR"/>
                    </w:rPr>
                    <w:t xml:space="preserve"> - 2x  </w:t>
                  </w:r>
                  <w:r w:rsidRPr="00160559">
                    <w:rPr>
                      <w:rFonts w:ascii="Times New Roman" w:hAnsi="Times New Roman"/>
                      <w:position w:val="-10"/>
                    </w:rPr>
                    <w:object w:dxaOrig="1479" w:dyaOrig="320">
                      <v:shape id="_x0000_i1965" type="#_x0000_t75" style="width:74.25pt;height:15.75pt" o:ole="">
                        <v:imagedata r:id="rId1808" o:title=""/>
                      </v:shape>
                      <o:OLEObject Type="Embed" ProgID="Equation.DSMT4" ShapeID="_x0000_i1965" DrawAspect="Content" ObjectID="_1586752554" r:id="rId1809"/>
                    </w:object>
                  </w:r>
                  <w:r w:rsidRPr="00160559">
                    <w:rPr>
                      <w:rFonts w:ascii="Times New Roman" w:hAnsi="Times New Roman"/>
                      <w:position w:val="-6"/>
                    </w:rPr>
                    <w:object w:dxaOrig="300" w:dyaOrig="240">
                      <v:shape id="_x0000_i1966" type="#_x0000_t75" style="width:15pt;height:12pt" o:ole="">
                        <v:imagedata r:id="rId1810" o:title=""/>
                      </v:shape>
                      <o:OLEObject Type="Embed" ProgID="Equation.DSMT4" ShapeID="_x0000_i1966" DrawAspect="Content" ObjectID="_1586752555" r:id="rId1811"/>
                    </w:object>
                  </w:r>
                  <w:r w:rsidRPr="00160559">
                    <w:rPr>
                      <w:rFonts w:ascii="Times New Roman" w:hAnsi="Times New Roman"/>
                      <w:lang w:val="fr-FR"/>
                    </w:rPr>
                    <w:t xml:space="preserve">x = 0 hoặc x = 2 </w:t>
                  </w:r>
                </w:p>
                <w:p w:rsidR="009B7929" w:rsidRPr="00160559" w:rsidRDefault="009B7929" w:rsidP="00FD7C15">
                  <w:pPr>
                    <w:rPr>
                      <w:rFonts w:ascii="Times New Roman" w:hAnsi="Times New Roman"/>
                      <w:lang w:val="fr-FR"/>
                    </w:rPr>
                  </w:pPr>
                  <w:r w:rsidRPr="00160559">
                    <w:rPr>
                      <w:rFonts w:ascii="Times New Roman" w:hAnsi="Times New Roman"/>
                      <w:lang w:val="fr-FR"/>
                    </w:rPr>
                    <w:t>Vậy tập nghiệm của phương trình S=</w:t>
                  </w:r>
                  <w:r w:rsidRPr="00160559">
                    <w:rPr>
                      <w:rFonts w:ascii="Times New Roman" w:hAnsi="Times New Roman"/>
                      <w:position w:val="-14"/>
                    </w:rPr>
                    <w:object w:dxaOrig="580" w:dyaOrig="400">
                      <v:shape id="_x0000_i1967" type="#_x0000_t75" style="width:29pt;height:20pt" o:ole="">
                        <v:imagedata r:id="rId1812" o:title=""/>
                      </v:shape>
                      <o:OLEObject Type="Embed" ProgID="Equation.DSMT4" ShapeID="_x0000_i1967" DrawAspect="Content" ObjectID="_1586752556" r:id="rId1813"/>
                    </w:object>
                  </w:r>
                </w:p>
                <w:p w:rsidR="009B7929" w:rsidRPr="00160559" w:rsidRDefault="009B7929" w:rsidP="00FD7C15">
                  <w:pPr>
                    <w:rPr>
                      <w:rFonts w:ascii="Times New Roman" w:hAnsi="Times New Roman"/>
                      <w:lang w:val="fr-FR"/>
                    </w:rPr>
                  </w:pPr>
                  <w:r w:rsidRPr="00160559">
                    <w:rPr>
                      <w:rFonts w:ascii="Times New Roman" w:hAnsi="Times New Roman"/>
                      <w:lang w:val="fr-FR"/>
                    </w:rPr>
                    <w:t>b, Để PT có nghiệm phân biệt x</w:t>
                  </w:r>
                  <w:r w:rsidRPr="00160559">
                    <w:rPr>
                      <w:rFonts w:ascii="Times New Roman" w:hAnsi="Times New Roman"/>
                      <w:vertAlign w:val="subscript"/>
                      <w:lang w:val="fr-FR"/>
                    </w:rPr>
                    <w:t>1</w:t>
                  </w:r>
                  <w:r w:rsidRPr="00160559">
                    <w:rPr>
                      <w:rFonts w:ascii="Times New Roman" w:hAnsi="Times New Roman"/>
                      <w:lang w:val="fr-FR"/>
                    </w:rPr>
                    <w:t xml:space="preserve"> ; x</w:t>
                  </w:r>
                  <w:r w:rsidRPr="00160559">
                    <w:rPr>
                      <w:rFonts w:ascii="Times New Roman" w:hAnsi="Times New Roman"/>
                      <w:vertAlign w:val="subscript"/>
                      <w:lang w:val="fr-FR"/>
                    </w:rPr>
                    <w:t>2</w:t>
                  </w:r>
                  <w:r w:rsidRPr="00160559">
                    <w:rPr>
                      <w:rFonts w:ascii="Times New Roman" w:hAnsi="Times New Roman"/>
                      <w:lang w:val="fr-FR"/>
                    </w:rPr>
                    <w:t xml:space="preserve"> thì </w:t>
                  </w:r>
                  <w:r w:rsidRPr="00160559">
                    <w:rPr>
                      <w:rFonts w:ascii="Times New Roman" w:hAnsi="Times New Roman"/>
                      <w:position w:val="-10"/>
                    </w:rPr>
                    <w:object w:dxaOrig="3280" w:dyaOrig="360">
                      <v:shape id="_x0000_i1968" type="#_x0000_t75" style="width:164.35pt;height:18pt" o:ole="">
                        <v:imagedata r:id="rId1814" o:title=""/>
                      </v:shape>
                      <o:OLEObject Type="Embed" ProgID="Equation.DSMT4" ShapeID="_x0000_i1968" DrawAspect="Content" ObjectID="_1586752557" r:id="rId1815"/>
                    </w:object>
                  </w:r>
                  <w:r w:rsidRPr="00160559">
                    <w:rPr>
                      <w:rFonts w:ascii="Times New Roman" w:hAnsi="Times New Roman"/>
                      <w:lang w:val="fr-FR"/>
                    </w:rPr>
                    <w:t>.</w:t>
                  </w:r>
                </w:p>
                <w:p w:rsidR="009B7929" w:rsidRPr="00160559" w:rsidRDefault="009B7929" w:rsidP="00FD7C15">
                  <w:pPr>
                    <w:rPr>
                      <w:rFonts w:ascii="Times New Roman" w:hAnsi="Times New Roman"/>
                    </w:rPr>
                  </w:pPr>
                  <w:r w:rsidRPr="00160559">
                    <w:rPr>
                      <w:rFonts w:ascii="Times New Roman" w:hAnsi="Times New Roman"/>
                    </w:rPr>
                    <w:t>Theo Vi-et :</w:t>
                  </w:r>
                </w:p>
                <w:p w:rsidR="009B7929" w:rsidRPr="00160559" w:rsidRDefault="009B7929" w:rsidP="00FD7C15">
                  <w:pPr>
                    <w:rPr>
                      <w:rFonts w:ascii="Times New Roman" w:hAnsi="Times New Roman"/>
                    </w:rPr>
                  </w:pPr>
                  <w:r w:rsidRPr="00160559">
                    <w:rPr>
                      <w:rFonts w:ascii="Times New Roman" w:hAnsi="Times New Roman"/>
                      <w:position w:val="-32"/>
                    </w:rPr>
                    <w:object w:dxaOrig="2059" w:dyaOrig="760">
                      <v:shape id="_x0000_i1969" type="#_x0000_t75" style="width:102.75pt;height:38.25pt" o:ole="">
                        <v:imagedata r:id="rId1816" o:title=""/>
                      </v:shape>
                      <o:OLEObject Type="Embed" ProgID="Equation.DSMT4" ShapeID="_x0000_i1969" DrawAspect="Content" ObjectID="_1586752558" r:id="rId1817"/>
                    </w:object>
                  </w:r>
                </w:p>
                <w:p w:rsidR="009B7929" w:rsidRPr="00160559" w:rsidRDefault="009B7929" w:rsidP="00FD7C15">
                  <w:pPr>
                    <w:rPr>
                      <w:rFonts w:ascii="Times New Roman" w:hAnsi="Times New Roman"/>
                    </w:rPr>
                  </w:pPr>
                  <w:r w:rsidRPr="00160559">
                    <w:rPr>
                      <w:rFonts w:ascii="Times New Roman" w:hAnsi="Times New Roman"/>
                    </w:rPr>
                    <w:t>Theo bài: x</w:t>
                  </w:r>
                  <w:r w:rsidRPr="00160559">
                    <w:rPr>
                      <w:rFonts w:ascii="Times New Roman" w:hAnsi="Times New Roman"/>
                      <w:vertAlign w:val="superscript"/>
                    </w:rPr>
                    <w:t>2</w:t>
                  </w:r>
                  <w:r w:rsidRPr="00160559">
                    <w:rPr>
                      <w:rFonts w:ascii="Times New Roman" w:hAnsi="Times New Roman"/>
                      <w:vertAlign w:val="subscript"/>
                    </w:rPr>
                    <w:t xml:space="preserve">1 </w:t>
                  </w:r>
                  <w:r w:rsidRPr="00160559">
                    <w:rPr>
                      <w:rFonts w:ascii="Times New Roman" w:hAnsi="Times New Roman"/>
                      <w:vertAlign w:val="superscript"/>
                    </w:rPr>
                    <w:t>-</w:t>
                  </w:r>
                  <w:r w:rsidRPr="00160559">
                    <w:rPr>
                      <w:rFonts w:ascii="Times New Roman" w:hAnsi="Times New Roman"/>
                    </w:rPr>
                    <w:t>2x</w:t>
                  </w:r>
                  <w:r w:rsidRPr="00160559">
                    <w:rPr>
                      <w:rFonts w:ascii="Times New Roman" w:hAnsi="Times New Roman"/>
                      <w:vertAlign w:val="subscript"/>
                    </w:rPr>
                    <w:t>2</w:t>
                  </w:r>
                  <w:r w:rsidRPr="00160559">
                    <w:rPr>
                      <w:rFonts w:ascii="Times New Roman" w:hAnsi="Times New Roman"/>
                    </w:rPr>
                    <w:t xml:space="preserve"> + x</w:t>
                  </w:r>
                  <w:r w:rsidRPr="00160559">
                    <w:rPr>
                      <w:rFonts w:ascii="Times New Roman" w:hAnsi="Times New Roman"/>
                      <w:vertAlign w:val="subscript"/>
                    </w:rPr>
                    <w:t>1</w:t>
                  </w:r>
                  <w:r w:rsidRPr="00160559">
                    <w:rPr>
                      <w:rFonts w:ascii="Times New Roman" w:hAnsi="Times New Roman"/>
                    </w:rPr>
                    <w:t>x</w:t>
                  </w:r>
                  <w:r w:rsidRPr="00160559">
                    <w:rPr>
                      <w:rFonts w:ascii="Times New Roman" w:hAnsi="Times New Roman"/>
                      <w:vertAlign w:val="subscript"/>
                    </w:rPr>
                    <w:t>2</w:t>
                  </w:r>
                  <w:r w:rsidRPr="00160559">
                    <w:rPr>
                      <w:rFonts w:ascii="Times New Roman" w:hAnsi="Times New Roman"/>
                    </w:rPr>
                    <w:t xml:space="preserve"> = - 12  =&gt; x</w:t>
                  </w:r>
                  <w:r w:rsidRPr="00160559">
                    <w:rPr>
                      <w:rFonts w:ascii="Times New Roman" w:hAnsi="Times New Roman"/>
                      <w:vertAlign w:val="subscript"/>
                    </w:rPr>
                    <w:t>1</w:t>
                  </w:r>
                  <w:r w:rsidRPr="00160559">
                    <w:rPr>
                      <w:rFonts w:ascii="Times New Roman" w:hAnsi="Times New Roman"/>
                    </w:rPr>
                    <w:t>(x</w:t>
                  </w:r>
                  <w:r w:rsidRPr="00160559">
                    <w:rPr>
                      <w:rFonts w:ascii="Times New Roman" w:hAnsi="Times New Roman"/>
                      <w:vertAlign w:val="subscript"/>
                    </w:rPr>
                    <w:t>1</w:t>
                  </w:r>
                  <w:r w:rsidRPr="00160559">
                    <w:rPr>
                      <w:rFonts w:ascii="Times New Roman" w:hAnsi="Times New Roman"/>
                    </w:rPr>
                    <w:t xml:space="preserve"> + x</w:t>
                  </w:r>
                  <w:r w:rsidRPr="00160559">
                    <w:rPr>
                      <w:rFonts w:ascii="Times New Roman" w:hAnsi="Times New Roman"/>
                      <w:vertAlign w:val="subscript"/>
                    </w:rPr>
                    <w:t>2</w:t>
                  </w:r>
                  <w:r w:rsidRPr="00160559">
                    <w:rPr>
                      <w:rFonts w:ascii="Times New Roman" w:hAnsi="Times New Roman"/>
                    </w:rPr>
                    <w:t xml:space="preserve"> ) -2x</w:t>
                  </w:r>
                  <w:r w:rsidRPr="00160559">
                    <w:rPr>
                      <w:rFonts w:ascii="Times New Roman" w:hAnsi="Times New Roman"/>
                      <w:vertAlign w:val="subscript"/>
                    </w:rPr>
                    <w:t>2</w:t>
                  </w:r>
                  <w:r w:rsidRPr="00160559">
                    <w:rPr>
                      <w:rFonts w:ascii="Times New Roman" w:hAnsi="Times New Roman"/>
                    </w:rPr>
                    <w:t xml:space="preserve"> =-12</w:t>
                  </w:r>
                </w:p>
                <w:p w:rsidR="009B7929" w:rsidRPr="00160559" w:rsidRDefault="009B7929" w:rsidP="00FD7C15">
                  <w:pPr>
                    <w:rPr>
                      <w:rFonts w:ascii="Times New Roman" w:hAnsi="Times New Roman"/>
                    </w:rPr>
                  </w:pPr>
                  <w:r>
                    <w:rPr>
                      <w:noProof/>
                      <w:lang w:val="en-US"/>
                    </w:rPr>
                    <w:drawing>
                      <wp:anchor distT="0" distB="0" distL="114300" distR="114300" simplePos="0" relativeHeight="251700224" behindDoc="0" locked="0" layoutInCell="1" allowOverlap="1" wp14:anchorId="76EC5042" wp14:editId="62CFFB25">
                        <wp:simplePos x="0" y="0"/>
                        <wp:positionH relativeFrom="column">
                          <wp:posOffset>4114800</wp:posOffset>
                        </wp:positionH>
                        <wp:positionV relativeFrom="paragraph">
                          <wp:posOffset>48895</wp:posOffset>
                        </wp:positionV>
                        <wp:extent cx="2720340" cy="3192780"/>
                        <wp:effectExtent l="0" t="0" r="0" b="0"/>
                        <wp:wrapNone/>
                        <wp:docPr id="1333" name="Picture 1333">
                          <a:hlinkClick xmlns:a="http://schemas.openxmlformats.org/drawingml/2006/main" r:id="rId18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a:hlinkClick r:id="rId1818"/>
                                </pic:cNvPr>
                                <pic:cNvPicPr>
                                  <a:picLocks noChangeAspect="1" noChangeArrowheads="1"/>
                                </pic:cNvPicPr>
                              </pic:nvPicPr>
                              <pic:blipFill>
                                <a:blip r:embed="rId1819">
                                  <a:extLst>
                                    <a:ext uri="{28A0092B-C50C-407E-A947-70E740481C1C}">
                                      <a14:useLocalDpi xmlns:a14="http://schemas.microsoft.com/office/drawing/2010/main" val="0"/>
                                    </a:ext>
                                  </a:extLst>
                                </a:blip>
                                <a:srcRect/>
                                <a:stretch>
                                  <a:fillRect/>
                                </a:stretch>
                              </pic:blipFill>
                              <pic:spPr bwMode="auto">
                                <a:xfrm>
                                  <a:off x="0" y="0"/>
                                  <a:ext cx="2720340" cy="3192780"/>
                                </a:xfrm>
                                <a:prstGeom prst="rect">
                                  <a:avLst/>
                                </a:prstGeom>
                                <a:noFill/>
                              </pic:spPr>
                            </pic:pic>
                          </a:graphicData>
                        </a:graphic>
                        <wp14:sizeRelH relativeFrom="page">
                          <wp14:pctWidth>0</wp14:pctWidth>
                        </wp14:sizeRelH>
                        <wp14:sizeRelV relativeFrom="page">
                          <wp14:pctHeight>0</wp14:pctHeight>
                        </wp14:sizeRelV>
                      </wp:anchor>
                    </w:drawing>
                  </w:r>
                  <w:r w:rsidRPr="00160559">
                    <w:rPr>
                      <w:rFonts w:ascii="Times New Roman" w:hAnsi="Times New Roman"/>
                      <w:position w:val="-6"/>
                    </w:rPr>
                    <w:object w:dxaOrig="300" w:dyaOrig="240">
                      <v:shape id="_x0000_i1970" type="#_x0000_t75" style="width:15pt;height:12pt" o:ole="">
                        <v:imagedata r:id="rId1820" o:title=""/>
                      </v:shape>
                      <o:OLEObject Type="Embed" ProgID="Equation.DSMT4" ShapeID="_x0000_i1970" DrawAspect="Content" ObjectID="_1586752559" r:id="rId1821"/>
                    </w:object>
                  </w:r>
                  <w:r w:rsidRPr="00160559">
                    <w:rPr>
                      <w:rFonts w:ascii="Times New Roman" w:hAnsi="Times New Roman"/>
                    </w:rPr>
                    <w:t xml:space="preserve"> 2x</w:t>
                  </w:r>
                  <w:r w:rsidRPr="00160559">
                    <w:rPr>
                      <w:rFonts w:ascii="Times New Roman" w:hAnsi="Times New Roman"/>
                      <w:vertAlign w:val="subscript"/>
                    </w:rPr>
                    <w:t>1</w:t>
                  </w:r>
                  <w:r w:rsidRPr="00160559">
                    <w:rPr>
                      <w:rFonts w:ascii="Times New Roman" w:hAnsi="Times New Roman"/>
                    </w:rPr>
                    <w:t xml:space="preserve"> - 2x</w:t>
                  </w:r>
                  <w:r w:rsidRPr="00160559">
                    <w:rPr>
                      <w:rFonts w:ascii="Times New Roman" w:hAnsi="Times New Roman"/>
                      <w:vertAlign w:val="subscript"/>
                    </w:rPr>
                    <w:t>2</w:t>
                  </w:r>
                  <w:r w:rsidRPr="00160559">
                    <w:rPr>
                      <w:rFonts w:ascii="Times New Roman" w:hAnsi="Times New Roman"/>
                    </w:rPr>
                    <w:t xml:space="preserve"> = -12  )    ( Theo (1) )</w:t>
                  </w:r>
                </w:p>
                <w:p w:rsidR="009B7929" w:rsidRPr="00160559" w:rsidRDefault="009B7929" w:rsidP="00FD7C15">
                  <w:pPr>
                    <w:rPr>
                      <w:rFonts w:ascii="Times New Roman" w:hAnsi="Times New Roman"/>
                    </w:rPr>
                  </w:pPr>
                  <w:r w:rsidRPr="00160559">
                    <w:rPr>
                      <w:rFonts w:ascii="Times New Roman" w:hAnsi="Times New Roman"/>
                    </w:rPr>
                    <w:t>hay x</w:t>
                  </w:r>
                  <w:r w:rsidRPr="00160559">
                    <w:rPr>
                      <w:rFonts w:ascii="Times New Roman" w:hAnsi="Times New Roman"/>
                      <w:vertAlign w:val="subscript"/>
                    </w:rPr>
                    <w:t>1</w:t>
                  </w:r>
                  <w:r w:rsidRPr="00160559">
                    <w:rPr>
                      <w:rFonts w:ascii="Times New Roman" w:hAnsi="Times New Roman"/>
                    </w:rPr>
                    <w:t xml:space="preserve"> - x</w:t>
                  </w:r>
                  <w:r w:rsidRPr="00160559">
                    <w:rPr>
                      <w:rFonts w:ascii="Times New Roman" w:hAnsi="Times New Roman"/>
                      <w:vertAlign w:val="subscript"/>
                    </w:rPr>
                    <w:t>2</w:t>
                  </w:r>
                  <w:r w:rsidRPr="00160559">
                    <w:rPr>
                      <w:rFonts w:ascii="Times New Roman" w:hAnsi="Times New Roman"/>
                    </w:rPr>
                    <w:t xml:space="preserve"> = -6 . </w:t>
                  </w:r>
                </w:p>
                <w:p w:rsidR="009B7929" w:rsidRPr="00160559" w:rsidRDefault="009B7929" w:rsidP="00FD7C15">
                  <w:pPr>
                    <w:rPr>
                      <w:rFonts w:ascii="Times New Roman" w:hAnsi="Times New Roman"/>
                    </w:rPr>
                  </w:pPr>
                  <w:r w:rsidRPr="00160559">
                    <w:rPr>
                      <w:rFonts w:ascii="Times New Roman" w:hAnsi="Times New Roman"/>
                    </w:rPr>
                    <w:t xml:space="preserve">Kết hợp (1) </w:t>
                  </w:r>
                  <w:r w:rsidRPr="00160559">
                    <w:rPr>
                      <w:rFonts w:ascii="Times New Roman" w:hAnsi="Times New Roman"/>
                      <w:position w:val="-6"/>
                    </w:rPr>
                    <w:object w:dxaOrig="300" w:dyaOrig="240">
                      <v:shape id="_x0000_i1971" type="#_x0000_t75" style="width:15pt;height:12pt" o:ole="">
                        <v:imagedata r:id="rId1820" o:title=""/>
                      </v:shape>
                      <o:OLEObject Type="Embed" ProgID="Equation.DSMT4" ShapeID="_x0000_i1971" DrawAspect="Content" ObjectID="_1586752560" r:id="rId1822"/>
                    </w:object>
                  </w:r>
                  <w:r w:rsidRPr="00160559">
                    <w:rPr>
                      <w:rFonts w:ascii="Times New Roman" w:hAnsi="Times New Roman"/>
                    </w:rPr>
                    <w:t xml:space="preserve"> x</w:t>
                  </w:r>
                  <w:r w:rsidRPr="00160559">
                    <w:rPr>
                      <w:rFonts w:ascii="Times New Roman" w:hAnsi="Times New Roman"/>
                      <w:vertAlign w:val="subscript"/>
                    </w:rPr>
                    <w:t>1</w:t>
                  </w:r>
                  <w:r w:rsidRPr="00160559">
                    <w:rPr>
                      <w:rFonts w:ascii="Times New Roman" w:hAnsi="Times New Roman"/>
                    </w:rPr>
                    <w:t xml:space="preserve"> = -2 ; x</w:t>
                  </w:r>
                  <w:r w:rsidRPr="00160559">
                    <w:rPr>
                      <w:rFonts w:ascii="Times New Roman" w:hAnsi="Times New Roman"/>
                      <w:vertAlign w:val="subscript"/>
                    </w:rPr>
                    <w:t>2</w:t>
                  </w:r>
                  <w:r w:rsidRPr="00160559">
                    <w:rPr>
                      <w:rFonts w:ascii="Times New Roman" w:hAnsi="Times New Roman"/>
                    </w:rPr>
                    <w:t xml:space="preserve"> = 4 Thay vào (2) được :</w:t>
                  </w:r>
                </w:p>
                <w:p w:rsidR="009B7929" w:rsidRPr="00160559" w:rsidRDefault="009B7929" w:rsidP="00FD7C15">
                  <w:pPr>
                    <w:rPr>
                      <w:rFonts w:ascii="Times New Roman" w:hAnsi="Times New Roman"/>
                    </w:rPr>
                  </w:pPr>
                  <w:r w:rsidRPr="00160559">
                    <w:rPr>
                      <w:rFonts w:ascii="Times New Roman" w:hAnsi="Times New Roman"/>
                    </w:rPr>
                    <w:t xml:space="preserve">m - 3 = -8 </w:t>
                  </w:r>
                  <w:r w:rsidRPr="00160559">
                    <w:rPr>
                      <w:rFonts w:ascii="Times New Roman" w:hAnsi="Times New Roman"/>
                      <w:position w:val="-6"/>
                    </w:rPr>
                    <w:object w:dxaOrig="300" w:dyaOrig="240">
                      <v:shape id="_x0000_i1972" type="#_x0000_t75" style="width:15pt;height:12pt" o:ole="">
                        <v:imagedata r:id="rId1820" o:title=""/>
                      </v:shape>
                      <o:OLEObject Type="Embed" ProgID="Equation.DSMT4" ShapeID="_x0000_i1972" DrawAspect="Content" ObjectID="_1586752561" r:id="rId1823"/>
                    </w:object>
                  </w:r>
                  <w:r w:rsidRPr="00160559">
                    <w:rPr>
                      <w:rFonts w:ascii="Times New Roman" w:hAnsi="Times New Roman"/>
                    </w:rPr>
                    <w:t>m = -5 ( TM (*) )</w:t>
                  </w:r>
                </w:p>
                <w:p w:rsidR="009B7929" w:rsidRPr="00160559" w:rsidRDefault="009B7929" w:rsidP="00FD7C15">
                  <w:pPr>
                    <w:rPr>
                      <w:rFonts w:ascii="Times New Roman" w:hAnsi="Times New Roman"/>
                    </w:rPr>
                  </w:pPr>
                </w:p>
              </w:tc>
            </w:tr>
            <w:tr w:rsidR="009B7929" w:rsidRPr="00160559" w:rsidTr="00FD7C15">
              <w:trPr>
                <w:trHeight w:val="1605"/>
              </w:trPr>
              <w:tc>
                <w:tcPr>
                  <w:tcW w:w="10908" w:type="dxa"/>
                  <w:shd w:val="clear" w:color="auto" w:fill="auto"/>
                </w:tcPr>
                <w:p w:rsidR="009B7929" w:rsidRPr="00160559" w:rsidRDefault="009B7929" w:rsidP="00FD7C15">
                  <w:pPr>
                    <w:rPr>
                      <w:rFonts w:ascii="Times New Roman" w:hAnsi="Times New Roman"/>
                      <w:u w:val="single"/>
                    </w:rPr>
                  </w:pPr>
                  <w:r w:rsidRPr="00160559">
                    <w:rPr>
                      <w:rFonts w:ascii="Times New Roman" w:hAnsi="Times New Roman"/>
                      <w:u w:val="single"/>
                    </w:rPr>
                    <w:t>Câu IV .</w:t>
                  </w:r>
                </w:p>
                <w:p w:rsidR="009B7929" w:rsidRPr="00160559" w:rsidRDefault="009B7929" w:rsidP="00FD7C15">
                  <w:pPr>
                    <w:rPr>
                      <w:rFonts w:ascii="Times New Roman" w:hAnsi="Times New Roman"/>
                    </w:rPr>
                  </w:pPr>
                  <w:r w:rsidRPr="00160559">
                    <w:rPr>
                      <w:rFonts w:ascii="Times New Roman" w:hAnsi="Times New Roman"/>
                    </w:rPr>
                    <w:t xml:space="preserve">a, </w:t>
                  </w:r>
                  <w:r w:rsidRPr="00160559">
                    <w:rPr>
                      <w:rFonts w:ascii="Times New Roman" w:hAnsi="Times New Roman"/>
                      <w:position w:val="-4"/>
                    </w:rPr>
                    <w:object w:dxaOrig="220" w:dyaOrig="260">
                      <v:shape id="_x0000_i1973" type="#_x0000_t75" style="width:11.25pt;height:12.75pt" o:ole="">
                        <v:imagedata r:id="rId1824" o:title=""/>
                      </v:shape>
                      <o:OLEObject Type="Embed" ProgID="Equation.DSMT4" ShapeID="_x0000_i1973" DrawAspect="Content" ObjectID="_1586752562" r:id="rId1825"/>
                    </w:object>
                  </w:r>
                  <w:r w:rsidRPr="00160559">
                    <w:rPr>
                      <w:rFonts w:ascii="Times New Roman" w:hAnsi="Times New Roman"/>
                    </w:rPr>
                    <w:t xml:space="preserve">NEM đồng dạng </w:t>
                  </w:r>
                  <w:r w:rsidRPr="00160559">
                    <w:rPr>
                      <w:rFonts w:ascii="Times New Roman" w:hAnsi="Times New Roman"/>
                      <w:position w:val="-4"/>
                    </w:rPr>
                    <w:object w:dxaOrig="220" w:dyaOrig="260">
                      <v:shape id="_x0000_i1974" type="#_x0000_t75" style="width:11.25pt;height:12.75pt" o:ole="">
                        <v:imagedata r:id="rId1826" o:title=""/>
                      </v:shape>
                      <o:OLEObject Type="Embed" ProgID="Equation.DSMT4" ShapeID="_x0000_i1974" DrawAspect="Content" ObjectID="_1586752563" r:id="rId1827"/>
                    </w:object>
                  </w:r>
                  <w:r w:rsidRPr="00160559">
                    <w:rPr>
                      <w:rFonts w:ascii="Times New Roman" w:hAnsi="Times New Roman"/>
                    </w:rPr>
                    <w:t>PEN ( g-g)</w:t>
                  </w:r>
                </w:p>
                <w:p w:rsidR="009B7929" w:rsidRPr="00160559" w:rsidRDefault="009B7929" w:rsidP="00FD7C15">
                  <w:pPr>
                    <w:rPr>
                      <w:rFonts w:ascii="Times New Roman" w:hAnsi="Times New Roman"/>
                    </w:rPr>
                  </w:pPr>
                  <w:r w:rsidRPr="00160559">
                    <w:rPr>
                      <w:rFonts w:ascii="Times New Roman" w:hAnsi="Times New Roman"/>
                      <w:position w:val="-24"/>
                    </w:rPr>
                    <w:object w:dxaOrig="3180" w:dyaOrig="620">
                      <v:shape id="_x0000_i1975" type="#_x0000_t75" style="width:159pt;height:30.75pt" o:ole="">
                        <v:imagedata r:id="rId1828" o:title=""/>
                      </v:shape>
                      <o:OLEObject Type="Embed" ProgID="Equation.DSMT4" ShapeID="_x0000_i1975" DrawAspect="Content" ObjectID="_1586752564" r:id="rId1829"/>
                    </w:object>
                  </w:r>
                </w:p>
                <w:p w:rsidR="009B7929" w:rsidRPr="00160559" w:rsidRDefault="009B7929" w:rsidP="00FD7C15">
                  <w:pPr>
                    <w:rPr>
                      <w:rFonts w:ascii="Times New Roman" w:hAnsi="Times New Roman"/>
                    </w:rPr>
                  </w:pPr>
                </w:p>
              </w:tc>
            </w:tr>
            <w:tr w:rsidR="009B7929" w:rsidRPr="00160559" w:rsidTr="00FD7C15">
              <w:trPr>
                <w:trHeight w:val="1787"/>
              </w:trPr>
              <w:tc>
                <w:tcPr>
                  <w:tcW w:w="10908" w:type="dxa"/>
                  <w:shd w:val="clear" w:color="auto" w:fill="auto"/>
                </w:tcPr>
                <w:p w:rsidR="009B7929" w:rsidRPr="00160559" w:rsidRDefault="009B7929" w:rsidP="00FD7C15">
                  <w:pPr>
                    <w:rPr>
                      <w:rFonts w:ascii="Times New Roman" w:hAnsi="Times New Roman"/>
                      <w:lang w:val="pt-BR"/>
                    </w:rPr>
                  </w:pPr>
                  <w:r w:rsidRPr="00160559">
                    <w:rPr>
                      <w:rFonts w:ascii="Times New Roman" w:hAnsi="Times New Roman"/>
                      <w:lang w:val="pt-BR"/>
                    </w:rPr>
                    <w:t xml:space="preserve">b, </w:t>
                  </w:r>
                  <w:r w:rsidRPr="00160559">
                    <w:rPr>
                      <w:rFonts w:ascii="Times New Roman" w:hAnsi="Times New Roman"/>
                      <w:position w:val="-6"/>
                    </w:rPr>
                    <w:object w:dxaOrig="1359" w:dyaOrig="360">
                      <v:shape id="_x0000_i1976" type="#_x0000_t75" style="width:68.2pt;height:18pt" o:ole="">
                        <v:imagedata r:id="rId1830" o:title=""/>
                      </v:shape>
                      <o:OLEObject Type="Embed" ProgID="Equation.DSMT4" ShapeID="_x0000_i1976" DrawAspect="Content" ObjectID="_1586752565" r:id="rId1831"/>
                    </w:object>
                  </w:r>
                  <w:r w:rsidRPr="00160559">
                    <w:rPr>
                      <w:rFonts w:ascii="Times New Roman" w:hAnsi="Times New Roman"/>
                      <w:lang w:val="pt-BR"/>
                    </w:rPr>
                    <w:t xml:space="preserve"> ( do tam giác MNP cân tại M )</w:t>
                  </w:r>
                </w:p>
                <w:p w:rsidR="009B7929" w:rsidRPr="00160559" w:rsidRDefault="009B7929" w:rsidP="00FD7C15">
                  <w:pPr>
                    <w:rPr>
                      <w:rFonts w:ascii="Times New Roman" w:hAnsi="Times New Roman"/>
                    </w:rPr>
                  </w:pPr>
                  <w:r w:rsidRPr="00160559">
                    <w:rPr>
                      <w:rFonts w:ascii="Times New Roman" w:hAnsi="Times New Roman"/>
                      <w:position w:val="-10"/>
                    </w:rPr>
                    <w:object w:dxaOrig="2700" w:dyaOrig="400">
                      <v:shape id="_x0000_i1977" type="#_x0000_t75" style="width:135pt;height:20.25pt" o:ole="">
                        <v:imagedata r:id="rId1832" o:title=""/>
                      </v:shape>
                      <o:OLEObject Type="Embed" ProgID="Equation.DSMT4" ShapeID="_x0000_i1977" DrawAspect="Content" ObjectID="_1586752566" r:id="rId1833"/>
                    </w:object>
                  </w:r>
                </w:p>
                <w:p w:rsidR="009B7929" w:rsidRPr="00160559" w:rsidRDefault="009B7929" w:rsidP="00FD7C15">
                  <w:pPr>
                    <w:rPr>
                      <w:rFonts w:ascii="Times New Roman" w:hAnsi="Times New Roman"/>
                    </w:rPr>
                  </w:pPr>
                  <w:r w:rsidRPr="00160559">
                    <w:rPr>
                      <w:rFonts w:ascii="Times New Roman" w:hAnsi="Times New Roman"/>
                    </w:rPr>
                    <w:t xml:space="preserve">=&gt; </w:t>
                  </w:r>
                  <w:r w:rsidRPr="00160559">
                    <w:rPr>
                      <w:rFonts w:ascii="Times New Roman" w:hAnsi="Times New Roman"/>
                      <w:position w:val="-6"/>
                    </w:rPr>
                    <w:object w:dxaOrig="1300" w:dyaOrig="360">
                      <v:shape id="_x0000_i1978" type="#_x0000_t75" style="width:65.25pt;height:18pt" o:ole="">
                        <v:imagedata r:id="rId1834" o:title=""/>
                      </v:shape>
                      <o:OLEObject Type="Embed" ProgID="Equation.DSMT4" ShapeID="_x0000_i1978" DrawAspect="Content" ObjectID="_1586752567" r:id="rId1835"/>
                    </w:object>
                  </w:r>
                  <w:r w:rsidRPr="00160559">
                    <w:rPr>
                      <w:rFonts w:ascii="Times New Roman" w:hAnsi="Times New Roman"/>
                    </w:rPr>
                    <w:t>.</w:t>
                  </w:r>
                </w:p>
                <w:p w:rsidR="009B7929" w:rsidRPr="00160559" w:rsidRDefault="009B7929" w:rsidP="00FD7C15">
                  <w:pPr>
                    <w:rPr>
                      <w:rFonts w:ascii="Times New Roman" w:hAnsi="Times New Roman"/>
                    </w:rPr>
                  </w:pPr>
                  <w:r w:rsidRPr="00160559">
                    <w:rPr>
                      <w:rFonts w:ascii="Times New Roman" w:hAnsi="Times New Roman"/>
                    </w:rPr>
                    <w:t xml:space="preserve">Hai điểm N; P cùng thuộc nửa mp bờ DE và cùng nhìn DE </w:t>
                  </w:r>
                </w:p>
                <w:p w:rsidR="009B7929" w:rsidRPr="00160559" w:rsidRDefault="009B7929" w:rsidP="00FD7C15">
                  <w:pPr>
                    <w:rPr>
                      <w:rFonts w:ascii="Times New Roman" w:hAnsi="Times New Roman"/>
                    </w:rPr>
                  </w:pPr>
                  <w:r w:rsidRPr="00160559">
                    <w:rPr>
                      <w:rFonts w:ascii="Times New Roman" w:hAnsi="Times New Roman"/>
                    </w:rPr>
                    <w:t>dưới 1 góc bằng nhau nên tứ giác DNPE nội tiếp .</w:t>
                  </w:r>
                </w:p>
              </w:tc>
            </w:tr>
            <w:tr w:rsidR="009B7929" w:rsidRPr="00160559" w:rsidTr="00FD7C15">
              <w:trPr>
                <w:trHeight w:val="939"/>
              </w:trPr>
              <w:tc>
                <w:tcPr>
                  <w:tcW w:w="10908" w:type="dxa"/>
                  <w:shd w:val="clear" w:color="auto" w:fill="auto"/>
                </w:tcPr>
                <w:p w:rsidR="009B7929" w:rsidRPr="00160559" w:rsidRDefault="009B7929" w:rsidP="00FD7C15">
                  <w:pPr>
                    <w:rPr>
                      <w:rFonts w:ascii="Times New Roman" w:hAnsi="Times New Roman"/>
                    </w:rPr>
                  </w:pPr>
                  <w:r w:rsidRPr="00160559">
                    <w:rPr>
                      <w:rFonts w:ascii="Times New Roman" w:hAnsi="Times New Roman"/>
                    </w:rPr>
                    <w:t xml:space="preserve">c, </w:t>
                  </w:r>
                  <w:r w:rsidRPr="00160559">
                    <w:rPr>
                      <w:rFonts w:ascii="Times New Roman" w:hAnsi="Times New Roman"/>
                      <w:position w:val="-4"/>
                    </w:rPr>
                    <w:object w:dxaOrig="220" w:dyaOrig="260">
                      <v:shape id="_x0000_i1979" type="#_x0000_t75" style="width:11.25pt;height:12.75pt" o:ole="">
                        <v:imagedata r:id="rId1836" o:title=""/>
                      </v:shape>
                      <o:OLEObject Type="Embed" ProgID="Equation.DSMT4" ShapeID="_x0000_i1979" DrawAspect="Content" ObjectID="_1586752568" r:id="rId1837"/>
                    </w:object>
                  </w:r>
                  <w:r w:rsidRPr="00160559">
                    <w:rPr>
                      <w:rFonts w:ascii="Times New Roman" w:hAnsi="Times New Roman"/>
                    </w:rPr>
                    <w:t xml:space="preserve">MPF đồng dạng </w:t>
                  </w:r>
                  <w:r w:rsidRPr="00160559">
                    <w:rPr>
                      <w:rFonts w:ascii="Times New Roman" w:hAnsi="Times New Roman"/>
                      <w:position w:val="-4"/>
                    </w:rPr>
                    <w:object w:dxaOrig="220" w:dyaOrig="260">
                      <v:shape id="_x0000_i1980" type="#_x0000_t75" style="width:11.25pt;height:12.75pt" o:ole="">
                        <v:imagedata r:id="rId1838" o:title=""/>
                      </v:shape>
                      <o:OLEObject Type="Embed" ProgID="Equation.DSMT4" ShapeID="_x0000_i1980" DrawAspect="Content" ObjectID="_1586752569" r:id="rId1839"/>
                    </w:object>
                  </w:r>
                  <w:r w:rsidRPr="00160559">
                    <w:rPr>
                      <w:rFonts w:ascii="Times New Roman" w:hAnsi="Times New Roman"/>
                    </w:rPr>
                    <w:t xml:space="preserve">MIP ( g - g ) </w:t>
                  </w:r>
                </w:p>
                <w:p w:rsidR="009B7929" w:rsidRPr="00160559" w:rsidRDefault="009B7929" w:rsidP="00FD7C15">
                  <w:pPr>
                    <w:rPr>
                      <w:rFonts w:ascii="Times New Roman" w:hAnsi="Times New Roman"/>
                    </w:rPr>
                  </w:pPr>
                  <w:r w:rsidRPr="00160559">
                    <w:rPr>
                      <w:rFonts w:ascii="Times New Roman" w:hAnsi="Times New Roman"/>
                      <w:position w:val="-24"/>
                    </w:rPr>
                    <w:object w:dxaOrig="3480" w:dyaOrig="620">
                      <v:shape id="_x0000_i1981" type="#_x0000_t75" style="width:174pt;height:30.75pt" o:ole="">
                        <v:imagedata r:id="rId1840" o:title=""/>
                      </v:shape>
                      <o:OLEObject Type="Embed" ProgID="Equation.DSMT4" ShapeID="_x0000_i1981" DrawAspect="Content" ObjectID="_1586752570" r:id="rId1841"/>
                    </w:object>
                  </w:r>
                  <w:r w:rsidRPr="00160559">
                    <w:rPr>
                      <w:rFonts w:ascii="Times New Roman" w:hAnsi="Times New Roman"/>
                    </w:rPr>
                    <w:t>.</w:t>
                  </w:r>
                </w:p>
                <w:p w:rsidR="009B7929" w:rsidRPr="00160559" w:rsidRDefault="009B7929" w:rsidP="00FD7C15">
                  <w:pPr>
                    <w:rPr>
                      <w:rFonts w:ascii="Times New Roman" w:hAnsi="Times New Roman"/>
                    </w:rPr>
                  </w:pPr>
                  <w:r w:rsidRPr="00160559">
                    <w:rPr>
                      <w:rFonts w:ascii="Times New Roman" w:hAnsi="Times New Roman"/>
                      <w:position w:val="-4"/>
                    </w:rPr>
                    <w:object w:dxaOrig="220" w:dyaOrig="260">
                      <v:shape id="_x0000_i1982" type="#_x0000_t75" style="width:11.25pt;height:12.75pt" o:ole="">
                        <v:imagedata r:id="rId1842" o:title=""/>
                      </v:shape>
                      <o:OLEObject Type="Embed" ProgID="Equation.DSMT4" ShapeID="_x0000_i1982" DrawAspect="Content" ObjectID="_1586752571" r:id="rId1843"/>
                    </w:object>
                  </w:r>
                  <w:r w:rsidRPr="00160559">
                    <w:rPr>
                      <w:rFonts w:ascii="Times New Roman" w:hAnsi="Times New Roman"/>
                    </w:rPr>
                    <w:t xml:space="preserve">MNI đồng dạng </w:t>
                  </w:r>
                  <w:r w:rsidRPr="00160559">
                    <w:rPr>
                      <w:rFonts w:ascii="Times New Roman" w:hAnsi="Times New Roman"/>
                      <w:position w:val="-4"/>
                    </w:rPr>
                    <w:object w:dxaOrig="220" w:dyaOrig="260">
                      <v:shape id="_x0000_i1983" type="#_x0000_t75" style="width:11.25pt;height:12.75pt" o:ole="">
                        <v:imagedata r:id="rId1844" o:title=""/>
                      </v:shape>
                      <o:OLEObject Type="Embed" ProgID="Equation.DSMT4" ShapeID="_x0000_i1983" DrawAspect="Content" ObjectID="_1586752572" r:id="rId1845"/>
                    </w:object>
                  </w:r>
                  <w:r w:rsidRPr="00160559">
                    <w:rPr>
                      <w:rFonts w:ascii="Times New Roman" w:hAnsi="Times New Roman"/>
                    </w:rPr>
                    <w:t>NIF ( g-g )</w:t>
                  </w:r>
                </w:p>
                <w:p w:rsidR="009B7929" w:rsidRPr="00160559" w:rsidRDefault="009B7929" w:rsidP="00FD7C15">
                  <w:pPr>
                    <w:rPr>
                      <w:rFonts w:ascii="Times New Roman" w:hAnsi="Times New Roman"/>
                    </w:rPr>
                  </w:pPr>
                  <w:r w:rsidRPr="00160559">
                    <w:rPr>
                      <w:rFonts w:ascii="Times New Roman" w:hAnsi="Times New Roman"/>
                      <w:position w:val="-24"/>
                    </w:rPr>
                    <w:object w:dxaOrig="3140" w:dyaOrig="620">
                      <v:shape id="_x0000_i1984" type="#_x0000_t75" style="width:156.7pt;height:30.75pt" o:ole="">
                        <v:imagedata r:id="rId1846" o:title=""/>
                      </v:shape>
                      <o:OLEObject Type="Embed" ProgID="Equation.DSMT4" ShapeID="_x0000_i1984" DrawAspect="Content" ObjectID="_1586752573" r:id="rId1847"/>
                    </w:object>
                  </w:r>
                </w:p>
                <w:p w:rsidR="009B7929" w:rsidRPr="00160559" w:rsidRDefault="009B7929" w:rsidP="00FD7C15">
                  <w:pPr>
                    <w:rPr>
                      <w:rFonts w:ascii="Times New Roman" w:hAnsi="Times New Roman"/>
                      <w:lang w:val="fr-FR"/>
                    </w:rPr>
                  </w:pPr>
                  <w:r w:rsidRPr="00160559">
                    <w:rPr>
                      <w:rFonts w:ascii="Times New Roman" w:hAnsi="Times New Roman"/>
                      <w:lang w:val="fr-FR"/>
                    </w:rPr>
                    <w:t>Từ (1) và (2) : MP</w:t>
                  </w:r>
                  <w:r w:rsidRPr="00160559">
                    <w:rPr>
                      <w:rFonts w:ascii="Times New Roman" w:hAnsi="Times New Roman"/>
                      <w:vertAlign w:val="superscript"/>
                      <w:lang w:val="fr-FR"/>
                    </w:rPr>
                    <w:t>2</w:t>
                  </w:r>
                  <w:r w:rsidRPr="00160559">
                    <w:rPr>
                      <w:rFonts w:ascii="Times New Roman" w:hAnsi="Times New Roman"/>
                      <w:lang w:val="fr-FR"/>
                    </w:rPr>
                    <w:t xml:space="preserve"> + NI</w:t>
                  </w:r>
                  <w:r w:rsidRPr="00160559">
                    <w:rPr>
                      <w:rFonts w:ascii="Times New Roman" w:hAnsi="Times New Roman"/>
                      <w:vertAlign w:val="superscript"/>
                      <w:lang w:val="fr-FR"/>
                    </w:rPr>
                    <w:t>2</w:t>
                  </w:r>
                  <w:r w:rsidRPr="00160559">
                    <w:rPr>
                      <w:rFonts w:ascii="Times New Roman" w:hAnsi="Times New Roman"/>
                      <w:lang w:val="fr-FR"/>
                    </w:rPr>
                    <w:t xml:space="preserve"> = MI.( MF + IF ) = MI</w:t>
                  </w:r>
                  <w:r w:rsidRPr="00160559">
                    <w:rPr>
                      <w:rFonts w:ascii="Times New Roman" w:hAnsi="Times New Roman"/>
                      <w:vertAlign w:val="superscript"/>
                      <w:lang w:val="fr-FR"/>
                    </w:rPr>
                    <w:t>2</w:t>
                  </w:r>
                  <w:r w:rsidRPr="00160559">
                    <w:rPr>
                      <w:rFonts w:ascii="Times New Roman" w:hAnsi="Times New Roman"/>
                      <w:lang w:val="fr-FR"/>
                    </w:rPr>
                    <w:t xml:space="preserve">  = 4R</w:t>
                  </w:r>
                  <w:r w:rsidRPr="00160559">
                    <w:rPr>
                      <w:rFonts w:ascii="Times New Roman" w:hAnsi="Times New Roman"/>
                      <w:vertAlign w:val="superscript"/>
                      <w:lang w:val="fr-FR"/>
                    </w:rPr>
                    <w:t>2</w:t>
                  </w:r>
                  <w:r w:rsidRPr="00160559">
                    <w:rPr>
                      <w:rFonts w:ascii="Times New Roman" w:hAnsi="Times New Roman"/>
                      <w:lang w:val="fr-FR"/>
                    </w:rPr>
                    <w:t xml:space="preserve"> ( 3).</w:t>
                  </w:r>
                </w:p>
                <w:p w:rsidR="009B7929" w:rsidRPr="00160559" w:rsidRDefault="009B7929" w:rsidP="00FD7C15">
                  <w:pPr>
                    <w:rPr>
                      <w:rFonts w:ascii="Times New Roman" w:hAnsi="Times New Roman"/>
                      <w:lang w:val="fr-FR"/>
                    </w:rPr>
                  </w:pPr>
                  <w:r w:rsidRPr="00160559">
                    <w:rPr>
                      <w:rFonts w:ascii="Times New Roman" w:hAnsi="Times New Roman"/>
                      <w:position w:val="-6"/>
                      <w:lang w:val="fr-FR"/>
                    </w:rPr>
                    <w:object w:dxaOrig="1300" w:dyaOrig="360">
                      <v:shape id="_x0000_i1985" type="#_x0000_t75" style="width:65pt;height:18pt" o:ole="">
                        <v:imagedata r:id="rId1848" o:title=""/>
                      </v:shape>
                      <o:OLEObject Type="Embed" ProgID="Equation.DSMT4" ShapeID="_x0000_i1985" DrawAspect="Content" ObjectID="_1586752574" r:id="rId1849"/>
                    </w:object>
                  </w:r>
                  <w:r w:rsidRPr="00160559">
                    <w:rPr>
                      <w:rFonts w:ascii="Times New Roman" w:hAnsi="Times New Roman"/>
                      <w:lang w:val="fr-FR"/>
                    </w:rPr>
                    <w:t xml:space="preserve"> </w:t>
                  </w:r>
                  <w:r w:rsidRPr="00160559">
                    <w:rPr>
                      <w:rFonts w:ascii="Times New Roman" w:hAnsi="Times New Roman"/>
                      <w:i/>
                      <w:lang w:val="fr-FR"/>
                    </w:rPr>
                    <w:t xml:space="preserve">( cùng phụ </w:t>
                  </w:r>
                  <w:r w:rsidRPr="00160559">
                    <w:rPr>
                      <w:rFonts w:ascii="Times New Roman" w:hAnsi="Times New Roman"/>
                      <w:i/>
                      <w:position w:val="-6"/>
                      <w:lang w:val="fr-FR"/>
                    </w:rPr>
                    <w:object w:dxaOrig="560" w:dyaOrig="360">
                      <v:shape id="_x0000_i1986" type="#_x0000_t75" style="width:28pt;height:18pt" o:ole="">
                        <v:imagedata r:id="rId1850" o:title=""/>
                      </v:shape>
                      <o:OLEObject Type="Embed" ProgID="Equation.DSMT4" ShapeID="_x0000_i1986" DrawAspect="Content" ObjectID="_1586752575" r:id="rId1851"/>
                    </w:object>
                  </w:r>
                  <w:r w:rsidRPr="00160559">
                    <w:rPr>
                      <w:rFonts w:ascii="Times New Roman" w:hAnsi="Times New Roman"/>
                      <w:i/>
                      <w:lang w:val="fr-FR"/>
                    </w:rPr>
                    <w:t xml:space="preserve"> )</w:t>
                  </w:r>
                  <w:r w:rsidRPr="00160559">
                    <w:rPr>
                      <w:rFonts w:ascii="Times New Roman" w:hAnsi="Times New Roman"/>
                      <w:lang w:val="fr-FR"/>
                    </w:rPr>
                    <w:t xml:space="preserve"> </w:t>
                  </w:r>
                </w:p>
                <w:p w:rsidR="009B7929" w:rsidRPr="00160559" w:rsidRDefault="009B7929" w:rsidP="00FD7C15">
                  <w:pPr>
                    <w:rPr>
                      <w:rFonts w:ascii="Times New Roman" w:hAnsi="Times New Roman"/>
                      <w:lang w:val="fr-FR"/>
                    </w:rPr>
                  </w:pPr>
                  <w:r w:rsidRPr="00160559">
                    <w:rPr>
                      <w:rFonts w:ascii="Times New Roman" w:hAnsi="Times New Roman"/>
                      <w:lang w:val="fr-FR"/>
                    </w:rPr>
                    <w:t xml:space="preserve">=&gt; </w:t>
                  </w:r>
                  <w:r w:rsidRPr="00160559">
                    <w:rPr>
                      <w:rFonts w:ascii="Times New Roman" w:hAnsi="Times New Roman"/>
                      <w:position w:val="-6"/>
                      <w:lang w:val="fr-FR"/>
                    </w:rPr>
                    <w:object w:dxaOrig="1240" w:dyaOrig="360">
                      <v:shape id="_x0000_i1987" type="#_x0000_t75" style="width:62pt;height:18pt" o:ole="">
                        <v:imagedata r:id="rId1852" o:title=""/>
                      </v:shape>
                      <o:OLEObject Type="Embed" ProgID="Equation.DSMT4" ShapeID="_x0000_i1987" DrawAspect="Content" ObjectID="_1586752576" r:id="rId1853"/>
                    </w:object>
                  </w:r>
                  <w:r w:rsidRPr="00160559">
                    <w:rPr>
                      <w:rFonts w:ascii="Times New Roman" w:hAnsi="Times New Roman"/>
                      <w:lang w:val="fr-FR"/>
                    </w:rPr>
                    <w:t xml:space="preserve"> </w:t>
                  </w:r>
                </w:p>
                <w:p w:rsidR="009B7929" w:rsidRPr="00160559" w:rsidRDefault="009B7929" w:rsidP="00FD7C15">
                  <w:pPr>
                    <w:rPr>
                      <w:rFonts w:ascii="Times New Roman" w:hAnsi="Times New Roman"/>
                      <w:lang w:val="fr-FR"/>
                    </w:rPr>
                  </w:pPr>
                  <w:r w:rsidRPr="00160559">
                    <w:rPr>
                      <w:rFonts w:ascii="Times New Roman" w:hAnsi="Times New Roman"/>
                      <w:lang w:val="fr-FR"/>
                    </w:rPr>
                    <w:t xml:space="preserve">=&gt; NK = NI ( 4 ) </w:t>
                  </w:r>
                </w:p>
                <w:p w:rsidR="009B7929" w:rsidRPr="00160559" w:rsidRDefault="009B7929" w:rsidP="00FD7C15">
                  <w:pPr>
                    <w:rPr>
                      <w:rFonts w:ascii="Times New Roman" w:hAnsi="Times New Roman"/>
                      <w:lang w:val="pt-BR"/>
                    </w:rPr>
                  </w:pPr>
                  <w:r w:rsidRPr="00160559">
                    <w:rPr>
                      <w:rFonts w:ascii="Times New Roman" w:hAnsi="Times New Roman"/>
                      <w:lang w:val="pt-BR"/>
                    </w:rPr>
                    <w:t xml:space="preserve">Do tam giác MNP cân tại M =&gt; MN = MP ( 5) </w:t>
                  </w:r>
                </w:p>
                <w:p w:rsidR="009B7929" w:rsidRPr="00160559" w:rsidRDefault="009B7929" w:rsidP="00FD7C15">
                  <w:pPr>
                    <w:rPr>
                      <w:rFonts w:ascii="Times New Roman" w:hAnsi="Times New Roman"/>
                    </w:rPr>
                  </w:pPr>
                  <w:r w:rsidRPr="00160559">
                    <w:rPr>
                      <w:rFonts w:ascii="Times New Roman" w:hAnsi="Times New Roman"/>
                    </w:rPr>
                    <w:t>Từ (3) (4) (5) suy ra đpcm .</w:t>
                  </w:r>
                </w:p>
              </w:tc>
            </w:tr>
            <w:tr w:rsidR="009B7929" w:rsidRPr="00160559" w:rsidTr="00FD7C15">
              <w:trPr>
                <w:trHeight w:val="2559"/>
              </w:trPr>
              <w:tc>
                <w:tcPr>
                  <w:tcW w:w="10908" w:type="dxa"/>
                  <w:shd w:val="clear" w:color="auto" w:fill="auto"/>
                </w:tcPr>
                <w:p w:rsidR="009B7929" w:rsidRPr="00160559" w:rsidRDefault="009B7929" w:rsidP="00FD7C15">
                  <w:pPr>
                    <w:rPr>
                      <w:rFonts w:ascii="Times New Roman" w:hAnsi="Times New Roman"/>
                      <w:u w:val="single"/>
                    </w:rPr>
                  </w:pPr>
                  <w:r w:rsidRPr="00160559">
                    <w:rPr>
                      <w:rFonts w:ascii="Times New Roman" w:hAnsi="Times New Roman"/>
                      <w:u w:val="single"/>
                    </w:rPr>
                    <w:t>Câu V .</w:t>
                  </w:r>
                </w:p>
                <w:p w:rsidR="009B7929" w:rsidRPr="00160559" w:rsidRDefault="009B7929" w:rsidP="00FD7C15">
                  <w:pPr>
                    <w:rPr>
                      <w:rFonts w:ascii="Times New Roman" w:hAnsi="Times New Roman"/>
                    </w:rPr>
                  </w:pPr>
                  <w:r w:rsidRPr="00160559">
                    <w:rPr>
                      <w:rFonts w:ascii="Times New Roman" w:hAnsi="Times New Roman"/>
                      <w:position w:val="-24"/>
                    </w:rPr>
                    <w:object w:dxaOrig="3820" w:dyaOrig="620">
                      <v:shape id="_x0000_i1988" type="#_x0000_t75" style="width:191.2pt;height:30.75pt" o:ole="">
                        <v:imagedata r:id="rId1854" o:title=""/>
                      </v:shape>
                      <o:OLEObject Type="Embed" ProgID="Equation.DSMT4" ShapeID="_x0000_i1988" DrawAspect="Content" ObjectID="_1586752577" r:id="rId1855"/>
                    </w:object>
                  </w:r>
                </w:p>
                <w:p w:rsidR="009B7929" w:rsidRPr="00160559" w:rsidRDefault="009B7929" w:rsidP="00FD7C15">
                  <w:pPr>
                    <w:rPr>
                      <w:rFonts w:ascii="Times New Roman" w:hAnsi="Times New Roman"/>
                    </w:rPr>
                  </w:pPr>
                  <w:r w:rsidRPr="00160559">
                    <w:rPr>
                      <w:rFonts w:ascii="Times New Roman" w:hAnsi="Times New Roman"/>
                    </w:rPr>
                    <w:t xml:space="preserve">+) k=0 . Phương trình (1) có dạng 8x-6=0 </w:t>
                  </w:r>
                  <w:r w:rsidRPr="00160559">
                    <w:rPr>
                      <w:rFonts w:ascii="Times New Roman" w:hAnsi="Times New Roman"/>
                    </w:rPr>
                    <w:sym w:font="Wingdings" w:char="F0F3"/>
                  </w:r>
                  <w:r w:rsidRPr="00160559">
                    <w:rPr>
                      <w:rFonts w:ascii="Times New Roman" w:hAnsi="Times New Roman"/>
                    </w:rPr>
                    <w:t xml:space="preserve">  x=</w:t>
                  </w:r>
                  <w:r w:rsidRPr="00160559">
                    <w:rPr>
                      <w:rFonts w:ascii="Times New Roman" w:hAnsi="Times New Roman"/>
                      <w:position w:val="-24"/>
                    </w:rPr>
                    <w:object w:dxaOrig="240" w:dyaOrig="620">
                      <v:shape id="_x0000_i1989" type="#_x0000_t75" style="width:12pt;height:31pt" o:ole="">
                        <v:imagedata r:id="rId1856" o:title=""/>
                      </v:shape>
                      <o:OLEObject Type="Embed" ProgID="Equation.DSMT4" ShapeID="_x0000_i1989" DrawAspect="Content" ObjectID="_1586752578" r:id="rId1857"/>
                    </w:object>
                  </w:r>
                </w:p>
                <w:p w:rsidR="009B7929" w:rsidRPr="00160559" w:rsidRDefault="009B7929" w:rsidP="00FD7C15">
                  <w:pPr>
                    <w:rPr>
                      <w:rFonts w:ascii="Times New Roman" w:hAnsi="Times New Roman"/>
                    </w:rPr>
                  </w:pPr>
                  <w:r w:rsidRPr="00160559">
                    <w:rPr>
                      <w:rFonts w:ascii="Times New Roman" w:hAnsi="Times New Roman"/>
                    </w:rPr>
                    <w:t xml:space="preserve">+) k </w:t>
                  </w:r>
                  <w:r w:rsidRPr="00160559">
                    <w:rPr>
                      <w:rFonts w:ascii="Times New Roman" w:hAnsi="Times New Roman"/>
                      <w:position w:val="-4"/>
                    </w:rPr>
                    <w:object w:dxaOrig="220" w:dyaOrig="220">
                      <v:shape id="_x0000_i1990" type="#_x0000_t75" style="width:11pt;height:11pt" o:ole="">
                        <v:imagedata r:id="rId1858" o:title=""/>
                      </v:shape>
                      <o:OLEObject Type="Embed" ProgID="Equation.DSMT4" ShapeID="_x0000_i1990" DrawAspect="Content" ObjectID="_1586752579" r:id="rId1859"/>
                    </w:object>
                  </w:r>
                  <w:r w:rsidRPr="00160559">
                    <w:rPr>
                      <w:rFonts w:ascii="Times New Roman" w:hAnsi="Times New Roman"/>
                    </w:rPr>
                    <w:t xml:space="preserve">0 thì (1) phải có nghiệm </w:t>
                  </w:r>
                  <w:r w:rsidRPr="00160559">
                    <w:rPr>
                      <w:rFonts w:ascii="Times New Roman" w:hAnsi="Times New Roman"/>
                    </w:rPr>
                    <w:sym w:font="Wingdings" w:char="F0F3"/>
                  </w:r>
                  <w:r w:rsidRPr="00160559">
                    <w:rPr>
                      <w:rFonts w:ascii="Times New Roman" w:hAnsi="Times New Roman"/>
                      <w:position w:val="-4"/>
                    </w:rPr>
                    <w:object w:dxaOrig="260" w:dyaOrig="300">
                      <v:shape id="_x0000_i1991" type="#_x0000_t75" style="width:12.75pt;height:15pt" o:ole="">
                        <v:imagedata r:id="rId1860" o:title=""/>
                      </v:shape>
                      <o:OLEObject Type="Embed" ProgID="Equation.DSMT4" ShapeID="_x0000_i1991" DrawAspect="Content" ObjectID="_1586752580" r:id="rId1861"/>
                    </w:object>
                  </w:r>
                  <w:r w:rsidRPr="00160559">
                    <w:rPr>
                      <w:rFonts w:ascii="Times New Roman" w:hAnsi="Times New Roman"/>
                    </w:rPr>
                    <w:t xml:space="preserve">= 16 - k (k - 6) </w:t>
                  </w:r>
                  <w:r w:rsidRPr="00160559">
                    <w:rPr>
                      <w:rFonts w:ascii="Times New Roman" w:hAnsi="Times New Roman"/>
                      <w:position w:val="-4"/>
                    </w:rPr>
                    <w:object w:dxaOrig="200" w:dyaOrig="240">
                      <v:shape id="_x0000_i1992" type="#_x0000_t75" style="width:9.75pt;height:12pt" o:ole="">
                        <v:imagedata r:id="rId1862" o:title=""/>
                      </v:shape>
                      <o:OLEObject Type="Embed" ProgID="Equation.DSMT4" ShapeID="_x0000_i1992" DrawAspect="Content" ObjectID="_1586752581" r:id="rId1863"/>
                    </w:object>
                  </w:r>
                  <w:r w:rsidRPr="00160559">
                    <w:rPr>
                      <w:rFonts w:ascii="Times New Roman" w:hAnsi="Times New Roman"/>
                    </w:rPr>
                    <w:t xml:space="preserve"> 0 </w:t>
                  </w:r>
                </w:p>
                <w:p w:rsidR="009B7929" w:rsidRPr="00160559" w:rsidRDefault="009B7929" w:rsidP="00FD7C15">
                  <w:pPr>
                    <w:rPr>
                      <w:rFonts w:ascii="Times New Roman" w:hAnsi="Times New Roman"/>
                    </w:rPr>
                  </w:pPr>
                  <w:r w:rsidRPr="00160559">
                    <w:rPr>
                      <w:rFonts w:ascii="Times New Roman" w:hAnsi="Times New Roman"/>
                      <w:position w:val="-6"/>
                    </w:rPr>
                    <w:object w:dxaOrig="1480" w:dyaOrig="279">
                      <v:shape id="_x0000_i1993" type="#_x0000_t75" style="width:74.05pt;height:14.2pt" o:ole="">
                        <v:imagedata r:id="rId1864" o:title=""/>
                      </v:shape>
                      <o:OLEObject Type="Embed" ProgID="Equation.DSMT4" ShapeID="_x0000_i1993" DrawAspect="Content" ObjectID="_1586752582" r:id="rId1865"/>
                    </w:object>
                  </w:r>
                  <w:r w:rsidRPr="00160559">
                    <w:rPr>
                      <w:rFonts w:ascii="Times New Roman" w:hAnsi="Times New Roman"/>
                    </w:rPr>
                    <w:t>.</w:t>
                  </w:r>
                </w:p>
                <w:p w:rsidR="009B7929" w:rsidRPr="00160559" w:rsidRDefault="009B7929" w:rsidP="00FD7C15">
                  <w:pPr>
                    <w:rPr>
                      <w:rFonts w:ascii="Times New Roman" w:hAnsi="Times New Roman"/>
                    </w:rPr>
                  </w:pPr>
                  <w:r w:rsidRPr="00160559">
                    <w:rPr>
                      <w:rFonts w:ascii="Times New Roman" w:hAnsi="Times New Roman"/>
                    </w:rPr>
                    <w:t xml:space="preserve">Max k = 8 </w:t>
                  </w:r>
                  <w:r w:rsidRPr="00160559">
                    <w:rPr>
                      <w:rFonts w:ascii="Times New Roman" w:hAnsi="Times New Roman"/>
                      <w:position w:val="-6"/>
                    </w:rPr>
                    <w:object w:dxaOrig="340" w:dyaOrig="240">
                      <v:shape id="_x0000_i1994" type="#_x0000_t75" style="width:17.25pt;height:12pt" o:ole="">
                        <v:imagedata r:id="rId1866" o:title=""/>
                      </v:shape>
                      <o:OLEObject Type="Embed" ProgID="Equation.DSMT4" ShapeID="_x0000_i1994" DrawAspect="Content" ObjectID="_1586752583" r:id="rId1867"/>
                    </w:object>
                  </w:r>
                  <w:r w:rsidRPr="00160559">
                    <w:rPr>
                      <w:rFonts w:ascii="Times New Roman" w:hAnsi="Times New Roman"/>
                    </w:rPr>
                    <w:t xml:space="preserve"> x = </w:t>
                  </w:r>
                  <w:r w:rsidRPr="00160559">
                    <w:rPr>
                      <w:rFonts w:ascii="Times New Roman" w:hAnsi="Times New Roman"/>
                      <w:position w:val="-24"/>
                    </w:rPr>
                    <w:object w:dxaOrig="340" w:dyaOrig="619">
                      <v:shape id="_x0000_i1995" type="#_x0000_t75" style="width:17.25pt;height:30.75pt" o:ole="">
                        <v:imagedata r:id="rId1868" o:title=""/>
                      </v:shape>
                      <o:OLEObject Type="Embed" ProgID="Equation.DSMT4" ShapeID="_x0000_i1995" DrawAspect="Content" ObjectID="_1586752584" r:id="rId1869"/>
                    </w:object>
                  </w:r>
                  <w:r w:rsidRPr="00160559">
                    <w:rPr>
                      <w:rFonts w:ascii="Times New Roman" w:hAnsi="Times New Roman"/>
                    </w:rPr>
                    <w:t>.</w:t>
                  </w:r>
                </w:p>
                <w:p w:rsidR="009B7929" w:rsidRPr="00160559" w:rsidRDefault="009B7929" w:rsidP="00FD7C15">
                  <w:pPr>
                    <w:rPr>
                      <w:rFonts w:ascii="Times New Roman" w:hAnsi="Times New Roman"/>
                      <w:color w:val="000000"/>
                    </w:rPr>
                  </w:pPr>
                  <w:hyperlink r:id="rId1870" w:history="1">
                    <w:r w:rsidRPr="00160559">
                      <w:rPr>
                        <w:rStyle w:val="Hyperlink"/>
                        <w:rFonts w:ascii="Times New Roman" w:hAnsi="Times New Roman"/>
                        <w:color w:val="000000"/>
                      </w:rPr>
                      <w:t xml:space="preserve">Min k = -2 </w:t>
                    </w:r>
                    <w:r>
                      <w:rPr>
                        <w:rFonts w:ascii="Times New Roman" w:hAnsi="Times New Roman"/>
                        <w:noProof/>
                        <w:color w:val="000000"/>
                        <w:position w:val="-6"/>
                        <w:lang w:val="en-US"/>
                      </w:rPr>
                      <w:drawing>
                        <wp:inline distT="0" distB="0" distL="0" distR="0" wp14:anchorId="5FE2AE5B" wp14:editId="1647B2D3">
                          <wp:extent cx="219075" cy="152400"/>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160559">
                      <w:rPr>
                        <w:rStyle w:val="Hyperlink"/>
                        <w:rFonts w:ascii="Times New Roman" w:hAnsi="Times New Roman"/>
                        <w:color w:val="000000"/>
                      </w:rPr>
                      <w:t xml:space="preserve"> x = 2 .</w:t>
                    </w:r>
                  </w:hyperlink>
                </w:p>
              </w:tc>
            </w:tr>
          </w:tbl>
          <w:p w:rsidR="009B7929" w:rsidRPr="00321F0B" w:rsidRDefault="009B7929" w:rsidP="009B7929"/>
          <w:p w:rsidR="009B7929" w:rsidRDefault="009B7929" w:rsidP="009B7929"/>
          <w:p w:rsidR="00766048" w:rsidRPr="00733A51" w:rsidRDefault="00766048"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335</w:t>
            </w:r>
          </w:p>
          <w:tbl>
            <w:tblPr>
              <w:tblW w:w="10774" w:type="dxa"/>
              <w:jc w:val="center"/>
              <w:tblLook w:val="01E0" w:firstRow="1" w:lastRow="1" w:firstColumn="1" w:lastColumn="1" w:noHBand="0" w:noVBand="0"/>
            </w:tblPr>
            <w:tblGrid>
              <w:gridCol w:w="2977"/>
              <w:gridCol w:w="7797"/>
            </w:tblGrid>
            <w:tr w:rsidR="009B7929" w:rsidRPr="00E80823" w:rsidTr="00FD7C15">
              <w:trPr>
                <w:trHeight w:val="1080"/>
                <w:jc w:val="center"/>
              </w:trPr>
              <w:tc>
                <w:tcPr>
                  <w:tcW w:w="2977" w:type="dxa"/>
                  <w:shd w:val="clear" w:color="auto" w:fill="auto"/>
                </w:tcPr>
                <w:p w:rsidR="009B7929" w:rsidRPr="007D6177" w:rsidRDefault="009B7929" w:rsidP="00FD7C15">
                  <w:pPr>
                    <w:spacing w:line="288" w:lineRule="auto"/>
                    <w:jc w:val="center"/>
                    <w:rPr>
                      <w:b/>
                      <w:bCs/>
                    </w:rPr>
                  </w:pPr>
                  <w:r w:rsidRPr="007D6177">
                    <w:rPr>
                      <w:b/>
                      <w:bCs/>
                    </w:rPr>
                    <w:t>SỞ GD&amp;ĐT VĨNH PHÚC</w:t>
                  </w:r>
                </w:p>
                <w:p w:rsidR="009B7929" w:rsidRPr="00F60598" w:rsidRDefault="009B7929" w:rsidP="00FD7C15">
                  <w:pPr>
                    <w:spacing w:line="288" w:lineRule="auto"/>
                    <w:jc w:val="center"/>
                    <w:rPr>
                      <w:b/>
                      <w:bCs/>
                    </w:rPr>
                  </w:pPr>
                  <w:r>
                    <w:rPr>
                      <w:noProof/>
                      <w:lang w:val="en-US"/>
                    </w:rPr>
                    <mc:AlternateContent>
                      <mc:Choice Requires="wps">
                        <w:drawing>
                          <wp:anchor distT="0" distB="0" distL="114300" distR="114300" simplePos="0" relativeHeight="251705344" behindDoc="0" locked="0" layoutInCell="1" allowOverlap="1" wp14:anchorId="25938EE6" wp14:editId="28DDE5BF">
                            <wp:simplePos x="0" y="0"/>
                            <wp:positionH relativeFrom="column">
                              <wp:posOffset>271145</wp:posOffset>
                            </wp:positionH>
                            <wp:positionV relativeFrom="paragraph">
                              <wp:posOffset>8255</wp:posOffset>
                            </wp:positionV>
                            <wp:extent cx="1193800" cy="0"/>
                            <wp:effectExtent l="13970" t="8255" r="11430" b="10795"/>
                            <wp:wrapNone/>
                            <wp:docPr id="1339" name="Straight Connector 1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93800"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9"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5pt,.65pt" to="115.3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"/>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tblGrid>
                  <w:tr w:rsidR="009B7929" w:rsidRPr="00F60598" w:rsidTr="00FD7C15">
                    <w:trPr>
                      <w:jc w:val="center"/>
                    </w:trPr>
                    <w:tc>
                      <w:tcPr>
                        <w:tcW w:w="2411" w:type="dxa"/>
                        <w:shd w:val="clear" w:color="auto" w:fill="auto"/>
                        <w:vAlign w:val="center"/>
                      </w:tcPr>
                      <w:p w:rsidR="009B7929" w:rsidRPr="007D6177" w:rsidRDefault="009B7929" w:rsidP="00FD7C15">
                        <w:pPr>
                          <w:spacing w:before="40" w:line="288" w:lineRule="auto"/>
                          <w:jc w:val="center"/>
                          <w:rPr>
                            <w:b/>
                            <w:bCs/>
                          </w:rPr>
                        </w:pPr>
                        <w:r w:rsidRPr="007D6177">
                          <w:rPr>
                            <w:b/>
                            <w:bCs/>
                          </w:rPr>
                          <w:t>ĐỀ CHÍNH THỨC</w:t>
                        </w:r>
                      </w:p>
                    </w:tc>
                  </w:tr>
                </w:tbl>
                <w:p w:rsidR="009B7929" w:rsidRPr="00F60598" w:rsidRDefault="009B7929" w:rsidP="00FD7C15">
                  <w:pPr>
                    <w:spacing w:line="288" w:lineRule="auto"/>
                    <w:jc w:val="center"/>
                    <w:rPr>
                      <w:b/>
                      <w:bCs/>
                    </w:rPr>
                  </w:pPr>
                </w:p>
              </w:tc>
              <w:tc>
                <w:tcPr>
                  <w:tcW w:w="7797" w:type="dxa"/>
                  <w:shd w:val="clear" w:color="auto" w:fill="auto"/>
                </w:tcPr>
                <w:p w:rsidR="009B7929" w:rsidRPr="00913A57" w:rsidRDefault="009B7929" w:rsidP="00FD7C15">
                  <w:pPr>
                    <w:spacing w:line="288" w:lineRule="auto"/>
                    <w:rPr>
                      <w:b/>
                      <w:bCs/>
                    </w:rPr>
                  </w:pPr>
                  <w:r w:rsidRPr="00913A57">
                    <w:rPr>
                      <w:b/>
                      <w:bCs/>
                    </w:rPr>
                    <w:t>KỲ THI TUYỂN SINH LỚP 10 THPT CHUYÊN NĂM HỌC 2016 – 2017</w:t>
                  </w:r>
                </w:p>
                <w:p w:rsidR="009B7929" w:rsidRPr="00913A57" w:rsidRDefault="009B7929" w:rsidP="00FD7C15">
                  <w:pPr>
                    <w:spacing w:line="288" w:lineRule="auto"/>
                    <w:jc w:val="center"/>
                    <w:rPr>
                      <w:b/>
                      <w:bCs/>
                    </w:rPr>
                  </w:pPr>
                  <w:r w:rsidRPr="00913A57">
                    <w:rPr>
                      <w:b/>
                      <w:bCs/>
                    </w:rPr>
                    <w:t>ĐỀ THI MÔN: TOÁN</w:t>
                  </w:r>
                </w:p>
                <w:p w:rsidR="009B7929" w:rsidRPr="00913A57" w:rsidRDefault="009B7929" w:rsidP="00FD7C15">
                  <w:pPr>
                    <w:spacing w:line="288" w:lineRule="auto"/>
                    <w:jc w:val="center"/>
                    <w:rPr>
                      <w:b/>
                      <w:i/>
                    </w:rPr>
                  </w:pPr>
                  <w:r w:rsidRPr="001E69F0">
                    <w:rPr>
                      <w:b/>
                      <w:i/>
                    </w:rPr>
                    <w:t>Dành cho thí sinh thi vào lớp chuyên Toán và chuyên Tin</w:t>
                  </w:r>
                  <w:r>
                    <w:rPr>
                      <w:b/>
                      <w:i/>
                    </w:rPr>
                    <w:t xml:space="preserve"> </w:t>
                  </w:r>
                </w:p>
                <w:p w:rsidR="009B7929" w:rsidRPr="00913A57" w:rsidRDefault="009B7929" w:rsidP="00FD7C15">
                  <w:pPr>
                    <w:spacing w:line="288" w:lineRule="auto"/>
                    <w:jc w:val="center"/>
                    <w:rPr>
                      <w:i/>
                      <w:iCs/>
                    </w:rPr>
                  </w:pPr>
                  <w:r>
                    <w:rPr>
                      <w:i/>
                      <w:iCs/>
                    </w:rPr>
                    <w:t>Thời gian làm bài: 15</w:t>
                  </w:r>
                  <w:r w:rsidRPr="00913A57">
                    <w:rPr>
                      <w:i/>
                      <w:iCs/>
                    </w:rPr>
                    <w:t>0 phút, không kể thời gian giao đề.</w:t>
                  </w:r>
                </w:p>
                <w:p w:rsidR="009B7929" w:rsidRPr="008415C5" w:rsidRDefault="009B7929" w:rsidP="00FD7C15">
                  <w:pPr>
                    <w:spacing w:line="288" w:lineRule="auto"/>
                    <w:jc w:val="center"/>
                    <w:rPr>
                      <w:i/>
                      <w:iCs/>
                    </w:rPr>
                  </w:pPr>
                  <w:r>
                    <w:rPr>
                      <w:noProof/>
                      <w:lang w:val="en-US"/>
                    </w:rPr>
                    <mc:AlternateContent>
                      <mc:Choice Requires="wps">
                        <w:drawing>
                          <wp:anchor distT="0" distB="0" distL="114300" distR="114300" simplePos="0" relativeHeight="251706368" behindDoc="0" locked="0" layoutInCell="1" allowOverlap="1" wp14:anchorId="63C3A235" wp14:editId="6332B294">
                            <wp:simplePos x="0" y="0"/>
                            <wp:positionH relativeFrom="column">
                              <wp:posOffset>868045</wp:posOffset>
                            </wp:positionH>
                            <wp:positionV relativeFrom="paragraph">
                              <wp:posOffset>12700</wp:posOffset>
                            </wp:positionV>
                            <wp:extent cx="2962275" cy="0"/>
                            <wp:effectExtent l="10795" t="12700" r="8255" b="6350"/>
                            <wp:wrapNone/>
                            <wp:docPr id="1338" name="Straight Connector 1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62275"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id="Straight Connector 1338"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68.35pt,1pt" to="301.6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"/>
                        </w:pict>
                      </mc:Fallback>
                    </mc:AlternateContent>
                  </w:r>
                </w:p>
              </w:tc>
            </w:tr>
          </w:tbl>
          <w:p w:rsidR="009B7929" w:rsidRDefault="009B7929" w:rsidP="009B7929">
            <w:pPr>
              <w:spacing w:line="340" w:lineRule="atLeast"/>
              <w:jc w:val="both"/>
              <w:rPr>
                <w:b/>
                <w:sz w:val="26"/>
                <w:szCs w:val="26"/>
              </w:rPr>
            </w:pPr>
          </w:p>
          <w:p w:rsidR="009B7929" w:rsidRPr="009B7929" w:rsidRDefault="009B7929" w:rsidP="009B7929">
            <w:pPr>
              <w:spacing w:line="360" w:lineRule="auto"/>
              <w:jc w:val="both"/>
              <w:rPr>
                <w:rFonts w:ascii="Times New Roman" w:hAnsi="Times New Roman" w:cs="Times New Roman"/>
                <w:sz w:val="28"/>
                <w:szCs w:val="26"/>
              </w:rPr>
            </w:pPr>
            <w:r w:rsidRPr="009B7929">
              <w:rPr>
                <w:rFonts w:ascii="Times New Roman" w:hAnsi="Times New Roman" w:cs="Times New Roman"/>
                <w:b/>
                <w:sz w:val="28"/>
                <w:szCs w:val="26"/>
              </w:rPr>
              <w:t xml:space="preserve">Câu 1 (2,0 </w:t>
            </w:r>
            <w:r w:rsidRPr="009B7929">
              <w:rPr>
                <w:rFonts w:ascii="Times New Roman" w:hAnsi="Times New Roman" w:cs="Times New Roman"/>
                <w:b/>
                <w:i/>
                <w:sz w:val="28"/>
                <w:szCs w:val="26"/>
              </w:rPr>
              <w:t>điểm</w:t>
            </w:r>
            <w:r w:rsidRPr="009B7929">
              <w:rPr>
                <w:rFonts w:ascii="Times New Roman" w:hAnsi="Times New Roman" w:cs="Times New Roman"/>
                <w:b/>
                <w:sz w:val="28"/>
                <w:szCs w:val="26"/>
              </w:rPr>
              <w:t>).</w:t>
            </w:r>
            <w:r w:rsidRPr="009B7929">
              <w:rPr>
                <w:rFonts w:ascii="Times New Roman" w:hAnsi="Times New Roman" w:cs="Times New Roman"/>
                <w:sz w:val="28"/>
                <w:szCs w:val="26"/>
              </w:rPr>
              <w:t xml:space="preserve"> Cho phương trình </w:t>
            </w:r>
            <w:r w:rsidRPr="009B7929">
              <w:rPr>
                <w:rFonts w:ascii="Times New Roman" w:hAnsi="Times New Roman" w:cs="Times New Roman"/>
                <w:position w:val="-6"/>
                <w:sz w:val="28"/>
                <w:szCs w:val="26"/>
              </w:rPr>
              <w:object w:dxaOrig="2799" w:dyaOrig="340">
                <v:shape id="_x0000_i1996" type="#_x0000_t75" style="width:139.95pt;height:17pt" o:ole="">
                  <v:imagedata r:id="rId1872" o:title=""/>
                </v:shape>
                <o:OLEObject Type="Embed" ProgID="Equation.DSMT4" ShapeID="_x0000_i1996" DrawAspect="Content" ObjectID="_1586752585" r:id="rId1873"/>
              </w:object>
            </w:r>
            <w:r w:rsidRPr="009B7929">
              <w:rPr>
                <w:rFonts w:ascii="Times New Roman" w:hAnsi="Times New Roman" w:cs="Times New Roman"/>
                <w:sz w:val="28"/>
                <w:szCs w:val="26"/>
              </w:rPr>
              <w:t xml:space="preserve">   (</w:t>
            </w:r>
            <w:r w:rsidRPr="009B7929">
              <w:rPr>
                <w:rFonts w:ascii="Times New Roman" w:hAnsi="Times New Roman" w:cs="Times New Roman"/>
                <w:position w:val="-6"/>
                <w:sz w:val="28"/>
                <w:szCs w:val="26"/>
              </w:rPr>
              <w:object w:dxaOrig="260" w:dyaOrig="220">
                <v:shape id="_x0000_i1997" type="#_x0000_t75" style="width:13pt;height:11pt" o:ole="">
                  <v:imagedata r:id="rId1874" o:title=""/>
                </v:shape>
                <o:OLEObject Type="Embed" ProgID="Equation.DSMT4" ShapeID="_x0000_i1997" DrawAspect="Content" ObjectID="_1586752586" r:id="rId1875"/>
              </w:object>
            </w:r>
            <w:r w:rsidRPr="009B7929">
              <w:rPr>
                <w:rFonts w:ascii="Times New Roman" w:hAnsi="Times New Roman" w:cs="Times New Roman"/>
                <w:sz w:val="28"/>
                <w:szCs w:val="26"/>
              </w:rPr>
              <w:t xml:space="preserve"> là tham số).</w:t>
            </w:r>
          </w:p>
          <w:p w:rsidR="009B7929" w:rsidRPr="009B7929" w:rsidRDefault="009B7929" w:rsidP="009B7929">
            <w:pPr>
              <w:spacing w:line="360" w:lineRule="auto"/>
              <w:jc w:val="both"/>
              <w:rPr>
                <w:rFonts w:ascii="Times New Roman" w:hAnsi="Times New Roman" w:cs="Times New Roman"/>
                <w:sz w:val="28"/>
                <w:szCs w:val="26"/>
              </w:rPr>
            </w:pPr>
            <w:r w:rsidRPr="009B7929">
              <w:rPr>
                <w:rFonts w:ascii="Times New Roman" w:hAnsi="Times New Roman" w:cs="Times New Roman"/>
                <w:sz w:val="28"/>
                <w:szCs w:val="26"/>
              </w:rPr>
              <w:t xml:space="preserve">a) Giải phương trình khi </w:t>
            </w:r>
            <w:r w:rsidRPr="009B7929">
              <w:rPr>
                <w:rFonts w:ascii="Times New Roman" w:hAnsi="Times New Roman" w:cs="Times New Roman"/>
                <w:position w:val="-6"/>
                <w:sz w:val="28"/>
                <w:szCs w:val="26"/>
              </w:rPr>
              <w:object w:dxaOrig="859" w:dyaOrig="279">
                <v:shape id="_x0000_i1998" type="#_x0000_t75" style="width:42.95pt;height:13.95pt" o:ole="">
                  <v:imagedata r:id="rId1876" o:title=""/>
                </v:shape>
                <o:OLEObject Type="Embed" ProgID="Equation.DSMT4" ShapeID="_x0000_i1998" DrawAspect="Content" ObjectID="_1586752587" r:id="rId1877"/>
              </w:object>
            </w:r>
          </w:p>
          <w:p w:rsidR="009B7929" w:rsidRPr="009B7929" w:rsidRDefault="009B7929" w:rsidP="009B7929">
            <w:pPr>
              <w:spacing w:line="360" w:lineRule="auto"/>
              <w:jc w:val="both"/>
              <w:rPr>
                <w:rFonts w:ascii="Times New Roman" w:hAnsi="Times New Roman" w:cs="Times New Roman"/>
                <w:sz w:val="28"/>
                <w:szCs w:val="26"/>
              </w:rPr>
            </w:pPr>
            <w:r w:rsidRPr="009B7929">
              <w:rPr>
                <w:rFonts w:ascii="Times New Roman" w:hAnsi="Times New Roman" w:cs="Times New Roman"/>
                <w:sz w:val="28"/>
                <w:szCs w:val="26"/>
              </w:rPr>
              <w:t xml:space="preserve">b) Tìm tất cả các giá trị của </w:t>
            </w:r>
            <w:r w:rsidRPr="009B7929">
              <w:rPr>
                <w:rFonts w:ascii="Times New Roman" w:hAnsi="Times New Roman" w:cs="Times New Roman"/>
                <w:position w:val="-6"/>
                <w:sz w:val="28"/>
                <w:szCs w:val="26"/>
              </w:rPr>
              <w:object w:dxaOrig="260" w:dyaOrig="220">
                <v:shape id="_x0000_i1999" type="#_x0000_t75" style="width:13pt;height:11pt" o:ole="">
                  <v:imagedata r:id="rId1874" o:title=""/>
                </v:shape>
                <o:OLEObject Type="Embed" ProgID="Equation.DSMT4" ShapeID="_x0000_i1999" DrawAspect="Content" ObjectID="_1586752588" r:id="rId1878"/>
              </w:object>
            </w:r>
            <w:r w:rsidRPr="009B7929">
              <w:rPr>
                <w:rFonts w:ascii="Times New Roman" w:hAnsi="Times New Roman" w:cs="Times New Roman"/>
                <w:sz w:val="28"/>
                <w:szCs w:val="26"/>
              </w:rPr>
              <w:t xml:space="preserve"> để phương trình đã cho có ít nhất một nghiệm dương.</w:t>
            </w:r>
          </w:p>
          <w:p w:rsidR="009B7929" w:rsidRPr="009B7929" w:rsidRDefault="009B7929" w:rsidP="009B7929">
            <w:pPr>
              <w:spacing w:line="360" w:lineRule="auto"/>
              <w:jc w:val="both"/>
              <w:rPr>
                <w:rFonts w:ascii="Times New Roman" w:hAnsi="Times New Roman" w:cs="Times New Roman"/>
                <w:sz w:val="28"/>
                <w:szCs w:val="26"/>
              </w:rPr>
            </w:pPr>
            <w:r w:rsidRPr="009B7929">
              <w:rPr>
                <w:rFonts w:ascii="Times New Roman" w:hAnsi="Times New Roman" w:cs="Times New Roman"/>
                <w:b/>
                <w:sz w:val="28"/>
                <w:szCs w:val="26"/>
              </w:rPr>
              <w:t xml:space="preserve">Câu 2 (3,0 </w:t>
            </w:r>
            <w:r w:rsidRPr="009B7929">
              <w:rPr>
                <w:rFonts w:ascii="Times New Roman" w:hAnsi="Times New Roman" w:cs="Times New Roman"/>
                <w:b/>
                <w:i/>
                <w:sz w:val="28"/>
                <w:szCs w:val="26"/>
              </w:rPr>
              <w:t>điểm</w:t>
            </w:r>
            <w:r w:rsidRPr="009B7929">
              <w:rPr>
                <w:rFonts w:ascii="Times New Roman" w:hAnsi="Times New Roman" w:cs="Times New Roman"/>
                <w:b/>
                <w:sz w:val="28"/>
                <w:szCs w:val="26"/>
              </w:rPr>
              <w:t>).</w:t>
            </w:r>
            <w:r w:rsidRPr="009B7929">
              <w:rPr>
                <w:rFonts w:ascii="Times New Roman" w:hAnsi="Times New Roman" w:cs="Times New Roman"/>
                <w:sz w:val="28"/>
                <w:szCs w:val="26"/>
              </w:rPr>
              <w:t xml:space="preserve"> </w:t>
            </w:r>
          </w:p>
          <w:p w:rsidR="009B7929" w:rsidRPr="009B7929" w:rsidRDefault="009B7929" w:rsidP="009B7929">
            <w:pPr>
              <w:spacing w:line="360" w:lineRule="auto"/>
              <w:jc w:val="both"/>
              <w:rPr>
                <w:rFonts w:ascii="Times New Roman" w:hAnsi="Times New Roman" w:cs="Times New Roman"/>
                <w:sz w:val="28"/>
                <w:szCs w:val="26"/>
              </w:rPr>
            </w:pPr>
            <w:r w:rsidRPr="009B7929">
              <w:rPr>
                <w:rFonts w:ascii="Times New Roman" w:hAnsi="Times New Roman" w:cs="Times New Roman"/>
                <w:sz w:val="28"/>
                <w:szCs w:val="26"/>
              </w:rPr>
              <w:t xml:space="preserve">a) Giải phương trình </w:t>
            </w:r>
            <w:r w:rsidRPr="009B7929">
              <w:rPr>
                <w:rFonts w:ascii="Times New Roman" w:hAnsi="Times New Roman" w:cs="Times New Roman"/>
                <w:position w:val="-8"/>
                <w:sz w:val="28"/>
                <w:szCs w:val="26"/>
              </w:rPr>
              <w:object w:dxaOrig="3040" w:dyaOrig="380">
                <v:shape id="_x0000_i2000" type="#_x0000_t75" style="width:152pt;height:19pt" o:ole="">
                  <v:imagedata r:id="rId1879" o:title=""/>
                </v:shape>
                <o:OLEObject Type="Embed" ProgID="Equation.DSMT4" ShapeID="_x0000_i2000" DrawAspect="Content" ObjectID="_1586752589" r:id="rId1880"/>
              </w:object>
            </w:r>
          </w:p>
          <w:p w:rsidR="009B7929" w:rsidRPr="009B7929" w:rsidRDefault="009B7929" w:rsidP="009B7929">
            <w:pPr>
              <w:spacing w:line="360" w:lineRule="auto"/>
              <w:jc w:val="both"/>
              <w:rPr>
                <w:rFonts w:ascii="Times New Roman" w:hAnsi="Times New Roman" w:cs="Times New Roman"/>
                <w:sz w:val="28"/>
                <w:szCs w:val="26"/>
              </w:rPr>
            </w:pPr>
            <w:r w:rsidRPr="009B7929">
              <w:rPr>
                <w:rFonts w:ascii="Times New Roman" w:hAnsi="Times New Roman" w:cs="Times New Roman"/>
                <w:sz w:val="28"/>
                <w:szCs w:val="26"/>
              </w:rPr>
              <w:t xml:space="preserve">b) Tìm tất cả các nghiệm nguyên </w:t>
            </w:r>
            <w:r w:rsidRPr="009B7929">
              <w:rPr>
                <w:rFonts w:ascii="Times New Roman" w:hAnsi="Times New Roman" w:cs="Times New Roman"/>
                <w:position w:val="-10"/>
                <w:sz w:val="28"/>
                <w:szCs w:val="26"/>
              </w:rPr>
              <w:object w:dxaOrig="440" w:dyaOrig="260">
                <v:shape id="_x0000_i2001" type="#_x0000_t75" style="width:22pt;height:13pt" o:ole="">
                  <v:imagedata r:id="rId1881" o:title=""/>
                </v:shape>
                <o:OLEObject Type="Embed" ProgID="Equation.DSMT4" ShapeID="_x0000_i2001" DrawAspect="Content" ObjectID="_1586752590" r:id="rId1882"/>
              </w:object>
            </w:r>
            <w:r w:rsidRPr="009B7929">
              <w:rPr>
                <w:rFonts w:ascii="Times New Roman" w:hAnsi="Times New Roman" w:cs="Times New Roman"/>
                <w:sz w:val="28"/>
                <w:szCs w:val="26"/>
              </w:rPr>
              <w:t xml:space="preserve"> của phương trình </w:t>
            </w:r>
            <w:r w:rsidRPr="009B7929">
              <w:rPr>
                <w:rFonts w:ascii="Times New Roman" w:hAnsi="Times New Roman" w:cs="Times New Roman"/>
                <w:position w:val="-18"/>
                <w:sz w:val="28"/>
                <w:szCs w:val="26"/>
              </w:rPr>
              <w:object w:dxaOrig="2400" w:dyaOrig="480">
                <v:shape id="_x0000_i2002" type="#_x0000_t75" style="width:120pt;height:24pt" o:ole="">
                  <v:imagedata r:id="rId1883" o:title=""/>
                </v:shape>
                <o:OLEObject Type="Embed" ProgID="Equation.DSMT4" ShapeID="_x0000_i2002" DrawAspect="Content" ObjectID="_1586752591" r:id="rId1884"/>
              </w:object>
            </w:r>
          </w:p>
          <w:p w:rsidR="009B7929" w:rsidRPr="009B7929" w:rsidRDefault="009B7929" w:rsidP="009B7929">
            <w:pPr>
              <w:spacing w:line="360" w:lineRule="auto"/>
              <w:jc w:val="both"/>
              <w:rPr>
                <w:rFonts w:ascii="Times New Roman" w:hAnsi="Times New Roman" w:cs="Times New Roman"/>
                <w:sz w:val="28"/>
                <w:szCs w:val="26"/>
              </w:rPr>
            </w:pPr>
            <w:r w:rsidRPr="009B7929">
              <w:rPr>
                <w:rFonts w:ascii="Times New Roman" w:hAnsi="Times New Roman" w:cs="Times New Roman"/>
                <w:b/>
                <w:sz w:val="28"/>
                <w:szCs w:val="26"/>
              </w:rPr>
              <w:t xml:space="preserve">Câu 3 (1,0 </w:t>
            </w:r>
            <w:r w:rsidRPr="009B7929">
              <w:rPr>
                <w:rFonts w:ascii="Times New Roman" w:hAnsi="Times New Roman" w:cs="Times New Roman"/>
                <w:b/>
                <w:i/>
                <w:sz w:val="28"/>
                <w:szCs w:val="26"/>
              </w:rPr>
              <w:t>điểm</w:t>
            </w:r>
            <w:r w:rsidRPr="009B7929">
              <w:rPr>
                <w:rFonts w:ascii="Times New Roman" w:hAnsi="Times New Roman" w:cs="Times New Roman"/>
                <w:b/>
                <w:sz w:val="28"/>
                <w:szCs w:val="26"/>
              </w:rPr>
              <w:t>).</w:t>
            </w:r>
            <w:r w:rsidRPr="009B7929">
              <w:rPr>
                <w:rFonts w:ascii="Times New Roman" w:hAnsi="Times New Roman" w:cs="Times New Roman"/>
                <w:sz w:val="28"/>
                <w:szCs w:val="26"/>
              </w:rPr>
              <w:t xml:space="preserve"> Cho </w:t>
            </w:r>
            <w:r w:rsidRPr="009B7929">
              <w:rPr>
                <w:rFonts w:ascii="Times New Roman" w:hAnsi="Times New Roman" w:cs="Times New Roman"/>
                <w:position w:val="-10"/>
                <w:sz w:val="28"/>
                <w:szCs w:val="26"/>
              </w:rPr>
              <w:object w:dxaOrig="639" w:dyaOrig="340">
                <v:shape id="_x0000_i2003" type="#_x0000_t75" style="width:31.95pt;height:17pt" o:ole="">
                  <v:imagedata r:id="rId1885" o:title=""/>
                </v:shape>
                <o:OLEObject Type="Embed" ProgID="Equation.DSMT4" ShapeID="_x0000_i2003" DrawAspect="Content" ObjectID="_1586752592" r:id="rId1886"/>
              </w:object>
            </w:r>
            <w:r w:rsidRPr="009B7929">
              <w:rPr>
                <w:rFonts w:ascii="Times New Roman" w:hAnsi="Times New Roman" w:cs="Times New Roman"/>
                <w:sz w:val="28"/>
                <w:szCs w:val="26"/>
              </w:rPr>
              <w:t xml:space="preserve"> là các số thực dương thoả mãn </w:t>
            </w:r>
            <w:r w:rsidRPr="009B7929">
              <w:rPr>
                <w:rFonts w:ascii="Times New Roman" w:hAnsi="Times New Roman" w:cs="Times New Roman"/>
                <w:position w:val="-6"/>
                <w:sz w:val="28"/>
                <w:szCs w:val="26"/>
              </w:rPr>
              <w:object w:dxaOrig="1300" w:dyaOrig="300">
                <v:shape id="_x0000_i2004" type="#_x0000_t75" style="width:65pt;height:15pt" o:ole="">
                  <v:imagedata r:id="rId1887" o:title=""/>
                </v:shape>
                <o:OLEObject Type="Embed" ProgID="Equation.DSMT4" ShapeID="_x0000_i2004" DrawAspect="Content" ObjectID="_1586752593" r:id="rId1888"/>
              </w:object>
            </w:r>
            <w:r w:rsidRPr="009B7929">
              <w:rPr>
                <w:rFonts w:ascii="Times New Roman" w:hAnsi="Times New Roman" w:cs="Times New Roman"/>
                <w:sz w:val="28"/>
                <w:szCs w:val="26"/>
              </w:rPr>
              <w:t xml:space="preserve">. Chứng minh rằng </w:t>
            </w:r>
          </w:p>
          <w:p w:rsidR="009B7929" w:rsidRPr="009B7929" w:rsidRDefault="009B7929" w:rsidP="009B7929">
            <w:pPr>
              <w:spacing w:line="360" w:lineRule="auto"/>
              <w:jc w:val="center"/>
              <w:rPr>
                <w:rFonts w:ascii="Times New Roman" w:hAnsi="Times New Roman" w:cs="Times New Roman"/>
                <w:sz w:val="28"/>
                <w:szCs w:val="26"/>
              </w:rPr>
            </w:pPr>
            <w:r w:rsidRPr="009B7929">
              <w:rPr>
                <w:rFonts w:ascii="Times New Roman" w:hAnsi="Times New Roman" w:cs="Times New Roman"/>
                <w:position w:val="-18"/>
                <w:sz w:val="28"/>
                <w:szCs w:val="26"/>
              </w:rPr>
              <w:object w:dxaOrig="3640" w:dyaOrig="480">
                <v:shape id="_x0000_i2005" type="#_x0000_t75" style="width:182pt;height:24pt" o:ole="">
                  <v:imagedata r:id="rId1889" o:title=""/>
                </v:shape>
                <o:OLEObject Type="Embed" ProgID="Equation.DSMT4" ShapeID="_x0000_i2005" DrawAspect="Content" ObjectID="_1586752594" r:id="rId1890"/>
              </w:object>
            </w:r>
          </w:p>
          <w:p w:rsidR="009B7929" w:rsidRPr="009B7929" w:rsidRDefault="009B7929" w:rsidP="009B7929">
            <w:pPr>
              <w:spacing w:line="360" w:lineRule="auto"/>
              <w:jc w:val="both"/>
              <w:rPr>
                <w:rFonts w:ascii="Times New Roman" w:hAnsi="Times New Roman" w:cs="Times New Roman"/>
                <w:sz w:val="28"/>
                <w:szCs w:val="26"/>
              </w:rPr>
            </w:pPr>
            <w:r w:rsidRPr="009B7929">
              <w:rPr>
                <w:rFonts w:ascii="Times New Roman" w:hAnsi="Times New Roman" w:cs="Times New Roman"/>
                <w:b/>
                <w:sz w:val="28"/>
                <w:szCs w:val="26"/>
              </w:rPr>
              <w:t xml:space="preserve">Câu 4 (3,0 </w:t>
            </w:r>
            <w:r w:rsidRPr="009B7929">
              <w:rPr>
                <w:rFonts w:ascii="Times New Roman" w:hAnsi="Times New Roman" w:cs="Times New Roman"/>
                <w:b/>
                <w:i/>
                <w:sz w:val="28"/>
                <w:szCs w:val="26"/>
              </w:rPr>
              <w:t>điểm</w:t>
            </w:r>
            <w:r w:rsidRPr="009B7929">
              <w:rPr>
                <w:rFonts w:ascii="Times New Roman" w:hAnsi="Times New Roman" w:cs="Times New Roman"/>
                <w:b/>
                <w:sz w:val="28"/>
                <w:szCs w:val="26"/>
              </w:rPr>
              <w:t>).</w:t>
            </w:r>
            <w:r w:rsidRPr="009B7929">
              <w:rPr>
                <w:rFonts w:ascii="Times New Roman" w:hAnsi="Times New Roman" w:cs="Times New Roman"/>
                <w:sz w:val="28"/>
                <w:szCs w:val="26"/>
              </w:rPr>
              <w:t xml:space="preserve"> Cho tam giác </w:t>
            </w:r>
            <w:r w:rsidRPr="009B7929">
              <w:rPr>
                <w:rFonts w:ascii="Times New Roman" w:hAnsi="Times New Roman" w:cs="Times New Roman"/>
                <w:position w:val="-6"/>
                <w:sz w:val="28"/>
                <w:szCs w:val="26"/>
              </w:rPr>
              <w:object w:dxaOrig="600" w:dyaOrig="279">
                <v:shape id="_x0000_i2006" type="#_x0000_t75" style="width:30pt;height:13.95pt" o:ole="">
                  <v:imagedata r:id="rId1891" o:title=""/>
                </v:shape>
                <o:OLEObject Type="Embed" ProgID="Equation.DSMT4" ShapeID="_x0000_i2006" DrawAspect="Content" ObjectID="_1586752595" r:id="rId1892"/>
              </w:object>
            </w:r>
            <w:r w:rsidRPr="009B7929">
              <w:rPr>
                <w:rFonts w:ascii="Times New Roman" w:hAnsi="Times New Roman" w:cs="Times New Roman"/>
                <w:sz w:val="28"/>
                <w:szCs w:val="26"/>
              </w:rPr>
              <w:t xml:space="preserve"> nhọn nội tiếp đường tròn </w:t>
            </w:r>
            <w:r w:rsidRPr="009B7929">
              <w:rPr>
                <w:rFonts w:ascii="Times New Roman" w:hAnsi="Times New Roman" w:cs="Times New Roman"/>
                <w:position w:val="-14"/>
                <w:sz w:val="28"/>
                <w:szCs w:val="26"/>
              </w:rPr>
              <w:object w:dxaOrig="460" w:dyaOrig="400">
                <v:shape id="_x0000_i2007" type="#_x0000_t75" style="width:23pt;height:20pt" o:ole="">
                  <v:imagedata r:id="rId1893" o:title=""/>
                </v:shape>
                <o:OLEObject Type="Embed" ProgID="Equation.DSMT4" ShapeID="_x0000_i2007" DrawAspect="Content" ObjectID="_1586752596" r:id="rId1894"/>
              </w:object>
            </w:r>
            <w:r w:rsidRPr="009B7929">
              <w:rPr>
                <w:rFonts w:ascii="Times New Roman" w:hAnsi="Times New Roman" w:cs="Times New Roman"/>
                <w:sz w:val="28"/>
                <w:szCs w:val="26"/>
              </w:rPr>
              <w:t xml:space="preserve"> với </w:t>
            </w:r>
            <w:r w:rsidRPr="009B7929">
              <w:rPr>
                <w:rFonts w:ascii="Times New Roman" w:hAnsi="Times New Roman" w:cs="Times New Roman"/>
                <w:position w:val="-6"/>
                <w:sz w:val="28"/>
                <w:szCs w:val="26"/>
              </w:rPr>
              <w:object w:dxaOrig="1040" w:dyaOrig="279">
                <v:shape id="_x0000_i2008" type="#_x0000_t75" style="width:51.75pt;height:14.1pt" o:ole="">
                  <v:imagedata r:id="rId1895" o:title=""/>
                </v:shape>
                <o:OLEObject Type="Embed" ProgID="Equation.DSMT4" ShapeID="_x0000_i2008" DrawAspect="Content" ObjectID="_1586752597" r:id="rId1896"/>
              </w:object>
            </w:r>
            <w:r w:rsidRPr="009B7929">
              <w:rPr>
                <w:rFonts w:ascii="Times New Roman" w:hAnsi="Times New Roman" w:cs="Times New Roman"/>
                <w:sz w:val="28"/>
                <w:szCs w:val="26"/>
              </w:rPr>
              <w:t xml:space="preserve">. Gọi </w:t>
            </w:r>
            <w:r w:rsidRPr="009B7929">
              <w:rPr>
                <w:rFonts w:ascii="Times New Roman" w:hAnsi="Times New Roman" w:cs="Times New Roman"/>
                <w:i/>
                <w:sz w:val="28"/>
                <w:szCs w:val="26"/>
              </w:rPr>
              <w:t>M</w:t>
            </w:r>
            <w:r w:rsidRPr="009B7929">
              <w:rPr>
                <w:rFonts w:ascii="Times New Roman" w:hAnsi="Times New Roman" w:cs="Times New Roman"/>
                <w:sz w:val="28"/>
                <w:szCs w:val="26"/>
              </w:rPr>
              <w:t xml:space="preserve"> là trung điểm </w:t>
            </w:r>
            <w:r w:rsidRPr="009B7929">
              <w:rPr>
                <w:rFonts w:ascii="Times New Roman" w:hAnsi="Times New Roman" w:cs="Times New Roman"/>
                <w:position w:val="-6"/>
                <w:sz w:val="28"/>
                <w:szCs w:val="26"/>
              </w:rPr>
              <w:object w:dxaOrig="440" w:dyaOrig="279">
                <v:shape id="_x0000_i2009" type="#_x0000_t75" style="width:22pt;height:13.95pt" o:ole="">
                  <v:imagedata r:id="rId1897" o:title=""/>
                </v:shape>
                <o:OLEObject Type="Embed" ProgID="Equation.DSMT4" ShapeID="_x0000_i2009" DrawAspect="Content" ObjectID="_1586752598" r:id="rId1898"/>
              </w:object>
            </w:r>
            <w:r w:rsidRPr="009B7929">
              <w:rPr>
                <w:rFonts w:ascii="Times New Roman" w:hAnsi="Times New Roman" w:cs="Times New Roman"/>
                <w:sz w:val="28"/>
                <w:szCs w:val="26"/>
              </w:rPr>
              <w:t xml:space="preserve">, </w:t>
            </w:r>
            <w:r w:rsidRPr="009B7929">
              <w:rPr>
                <w:rFonts w:ascii="Times New Roman" w:hAnsi="Times New Roman" w:cs="Times New Roman"/>
                <w:position w:val="-4"/>
                <w:sz w:val="28"/>
                <w:szCs w:val="26"/>
              </w:rPr>
              <w:object w:dxaOrig="520" w:dyaOrig="260">
                <v:shape id="_x0000_i2010" type="#_x0000_t75" style="width:26pt;height:13pt" o:ole="">
                  <v:imagedata r:id="rId1899" o:title=""/>
                </v:shape>
                <o:OLEObject Type="Embed" ProgID="Equation.DSMT4" ShapeID="_x0000_i2010" DrawAspect="Content" ObjectID="_1586752599" r:id="rId1900"/>
              </w:object>
            </w:r>
            <w:r w:rsidRPr="009B7929">
              <w:rPr>
                <w:rFonts w:ascii="Times New Roman" w:hAnsi="Times New Roman" w:cs="Times New Roman"/>
                <w:sz w:val="28"/>
                <w:szCs w:val="26"/>
              </w:rPr>
              <w:t xml:space="preserve">cắt </w:t>
            </w:r>
            <w:r w:rsidRPr="009B7929">
              <w:rPr>
                <w:rFonts w:ascii="Times New Roman" w:hAnsi="Times New Roman" w:cs="Times New Roman"/>
                <w:position w:val="-14"/>
                <w:sz w:val="28"/>
                <w:szCs w:val="26"/>
              </w:rPr>
              <w:object w:dxaOrig="460" w:dyaOrig="400">
                <v:shape id="_x0000_i2011" type="#_x0000_t75" style="width:23pt;height:20pt" o:ole="">
                  <v:imagedata r:id="rId1893" o:title=""/>
                </v:shape>
                <o:OLEObject Type="Embed" ProgID="Equation.DSMT4" ShapeID="_x0000_i2011" DrawAspect="Content" ObjectID="_1586752600" r:id="rId1901"/>
              </w:object>
            </w:r>
            <w:r w:rsidRPr="009B7929">
              <w:rPr>
                <w:rFonts w:ascii="Times New Roman" w:hAnsi="Times New Roman" w:cs="Times New Roman"/>
                <w:sz w:val="28"/>
                <w:szCs w:val="26"/>
              </w:rPr>
              <w:t xml:space="preserve"> tại điểm </w:t>
            </w:r>
            <w:r w:rsidRPr="009B7929">
              <w:rPr>
                <w:rFonts w:ascii="Times New Roman" w:hAnsi="Times New Roman" w:cs="Times New Roman"/>
                <w:position w:val="-4"/>
                <w:sz w:val="28"/>
                <w:szCs w:val="26"/>
              </w:rPr>
              <w:object w:dxaOrig="279" w:dyaOrig="260">
                <v:shape id="_x0000_i2012" type="#_x0000_t75" style="width:13.95pt;height:13pt" o:ole="">
                  <v:imagedata r:id="rId1902" o:title=""/>
                </v:shape>
                <o:OLEObject Type="Embed" ProgID="Equation.DSMT4" ShapeID="_x0000_i2012" DrawAspect="Content" ObjectID="_1586752601" r:id="rId1903"/>
              </w:object>
            </w:r>
            <w:r w:rsidRPr="009B7929">
              <w:rPr>
                <w:rFonts w:ascii="Times New Roman" w:hAnsi="Times New Roman" w:cs="Times New Roman"/>
                <w:sz w:val="28"/>
                <w:szCs w:val="26"/>
              </w:rPr>
              <w:t xml:space="preserve"> khác </w:t>
            </w:r>
            <w:r w:rsidRPr="009B7929">
              <w:rPr>
                <w:rFonts w:ascii="Times New Roman" w:hAnsi="Times New Roman" w:cs="Times New Roman"/>
                <w:position w:val="-4"/>
                <w:sz w:val="28"/>
                <w:szCs w:val="26"/>
              </w:rPr>
              <w:object w:dxaOrig="240" w:dyaOrig="260">
                <v:shape id="_x0000_i2013" type="#_x0000_t75" style="width:12pt;height:13pt" o:ole="">
                  <v:imagedata r:id="rId1904" o:title=""/>
                </v:shape>
                <o:OLEObject Type="Embed" ProgID="Equation.DSMT4" ShapeID="_x0000_i2013" DrawAspect="Content" ObjectID="_1586752602" r:id="rId1905"/>
              </w:object>
            </w:r>
            <w:r w:rsidRPr="009B7929">
              <w:rPr>
                <w:rFonts w:ascii="Times New Roman" w:hAnsi="Times New Roman" w:cs="Times New Roman"/>
                <w:sz w:val="28"/>
                <w:szCs w:val="26"/>
              </w:rPr>
              <w:t xml:space="preserve">. Đường tròn ngoại tiếp tam giác </w:t>
            </w:r>
            <w:r w:rsidRPr="009B7929">
              <w:rPr>
                <w:rFonts w:ascii="Times New Roman" w:hAnsi="Times New Roman" w:cs="Times New Roman"/>
                <w:position w:val="-6"/>
                <w:sz w:val="28"/>
                <w:szCs w:val="26"/>
              </w:rPr>
              <w:object w:dxaOrig="680" w:dyaOrig="279">
                <v:shape id="_x0000_i2014" type="#_x0000_t75" style="width:34pt;height:13.95pt" o:ole="">
                  <v:imagedata r:id="rId1906" o:title=""/>
                </v:shape>
                <o:OLEObject Type="Embed" ProgID="Equation.DSMT4" ShapeID="_x0000_i2014" DrawAspect="Content" ObjectID="_1586752603" r:id="rId1907"/>
              </w:object>
            </w:r>
            <w:r w:rsidRPr="009B7929">
              <w:rPr>
                <w:rFonts w:ascii="Times New Roman" w:hAnsi="Times New Roman" w:cs="Times New Roman"/>
                <w:sz w:val="28"/>
                <w:szCs w:val="26"/>
              </w:rPr>
              <w:t xml:space="preserve">cắt đường thẳng </w:t>
            </w:r>
            <w:r w:rsidRPr="009B7929">
              <w:rPr>
                <w:rFonts w:ascii="Times New Roman" w:hAnsi="Times New Roman" w:cs="Times New Roman"/>
                <w:position w:val="-6"/>
                <w:sz w:val="28"/>
                <w:szCs w:val="26"/>
              </w:rPr>
              <w:object w:dxaOrig="440" w:dyaOrig="279">
                <v:shape id="_x0000_i2015" type="#_x0000_t75" style="width:22pt;height:13.95pt" o:ole="">
                  <v:imagedata r:id="rId1908" o:title=""/>
                </v:shape>
                <o:OLEObject Type="Embed" ProgID="Equation.DSMT4" ShapeID="_x0000_i2015" DrawAspect="Content" ObjectID="_1586752604" r:id="rId1909"/>
              </w:object>
            </w:r>
            <w:r w:rsidRPr="009B7929">
              <w:rPr>
                <w:rFonts w:ascii="Times New Roman" w:hAnsi="Times New Roman" w:cs="Times New Roman"/>
                <w:sz w:val="28"/>
                <w:szCs w:val="26"/>
              </w:rPr>
              <w:t xml:space="preserve"> tại </w:t>
            </w:r>
            <w:r w:rsidRPr="009B7929">
              <w:rPr>
                <w:rFonts w:ascii="Times New Roman" w:hAnsi="Times New Roman" w:cs="Times New Roman"/>
                <w:position w:val="-4"/>
                <w:sz w:val="28"/>
                <w:szCs w:val="26"/>
              </w:rPr>
              <w:object w:dxaOrig="260" w:dyaOrig="260">
                <v:shape id="_x0000_i2016" type="#_x0000_t75" style="width:13pt;height:13pt" o:ole="">
                  <v:imagedata r:id="rId1910" o:title=""/>
                </v:shape>
                <o:OLEObject Type="Embed" ProgID="Equation.DSMT4" ShapeID="_x0000_i2016" DrawAspect="Content" ObjectID="_1586752605" r:id="rId1911"/>
              </w:object>
            </w:r>
            <w:r w:rsidRPr="009B7929">
              <w:rPr>
                <w:rFonts w:ascii="Times New Roman" w:hAnsi="Times New Roman" w:cs="Times New Roman"/>
                <w:i/>
                <w:sz w:val="28"/>
                <w:szCs w:val="26"/>
              </w:rPr>
              <w:t xml:space="preserve"> </w:t>
            </w:r>
            <w:r w:rsidRPr="009B7929">
              <w:rPr>
                <w:rFonts w:ascii="Times New Roman" w:hAnsi="Times New Roman" w:cs="Times New Roman"/>
                <w:sz w:val="28"/>
                <w:szCs w:val="26"/>
              </w:rPr>
              <w:t xml:space="preserve">khác </w:t>
            </w:r>
            <w:r w:rsidRPr="009B7929">
              <w:rPr>
                <w:rFonts w:ascii="Times New Roman" w:hAnsi="Times New Roman" w:cs="Times New Roman"/>
                <w:position w:val="-6"/>
                <w:sz w:val="28"/>
                <w:szCs w:val="26"/>
              </w:rPr>
              <w:object w:dxaOrig="260" w:dyaOrig="279">
                <v:shape id="_x0000_i2017" type="#_x0000_t75" style="width:13pt;height:13.95pt" o:ole="">
                  <v:imagedata r:id="rId1912" o:title=""/>
                </v:shape>
                <o:OLEObject Type="Embed" ProgID="Equation.DSMT4" ShapeID="_x0000_i2017" DrawAspect="Content" ObjectID="_1586752606" r:id="rId1913"/>
              </w:object>
            </w:r>
            <w:r w:rsidRPr="009B7929">
              <w:rPr>
                <w:rFonts w:ascii="Times New Roman" w:hAnsi="Times New Roman" w:cs="Times New Roman"/>
                <w:sz w:val="28"/>
                <w:szCs w:val="26"/>
              </w:rPr>
              <w:t xml:space="preserve">. Đường tròn ngoại tiếp tam giác </w:t>
            </w:r>
            <w:r w:rsidRPr="009B7929">
              <w:rPr>
                <w:rFonts w:ascii="Times New Roman" w:hAnsi="Times New Roman" w:cs="Times New Roman"/>
                <w:position w:val="-4"/>
                <w:sz w:val="28"/>
                <w:szCs w:val="26"/>
              </w:rPr>
              <w:object w:dxaOrig="639" w:dyaOrig="260">
                <v:shape id="_x0000_i2018" type="#_x0000_t75" style="width:31.95pt;height:13pt" o:ole="">
                  <v:imagedata r:id="rId1914" o:title=""/>
                </v:shape>
                <o:OLEObject Type="Embed" ProgID="Equation.DSMT4" ShapeID="_x0000_i2018" DrawAspect="Content" ObjectID="_1586752607" r:id="rId1915"/>
              </w:object>
            </w:r>
            <w:r w:rsidRPr="009B7929">
              <w:rPr>
                <w:rFonts w:ascii="Times New Roman" w:hAnsi="Times New Roman" w:cs="Times New Roman"/>
                <w:sz w:val="28"/>
                <w:szCs w:val="26"/>
              </w:rPr>
              <w:t xml:space="preserve"> cắt đường thẳng </w:t>
            </w:r>
            <w:r w:rsidRPr="009B7929">
              <w:rPr>
                <w:rFonts w:ascii="Times New Roman" w:hAnsi="Times New Roman" w:cs="Times New Roman"/>
                <w:position w:val="-4"/>
                <w:sz w:val="28"/>
                <w:szCs w:val="26"/>
              </w:rPr>
              <w:object w:dxaOrig="420" w:dyaOrig="260">
                <v:shape id="_x0000_i2019" type="#_x0000_t75" style="width:21pt;height:13pt" o:ole="">
                  <v:imagedata r:id="rId1916" o:title=""/>
                </v:shape>
                <o:OLEObject Type="Embed" ProgID="Equation.DSMT4" ShapeID="_x0000_i2019" DrawAspect="Content" ObjectID="_1586752608" r:id="rId1917"/>
              </w:object>
            </w:r>
            <w:r w:rsidRPr="009B7929">
              <w:rPr>
                <w:rFonts w:ascii="Times New Roman" w:hAnsi="Times New Roman" w:cs="Times New Roman"/>
                <w:sz w:val="28"/>
                <w:szCs w:val="26"/>
              </w:rPr>
              <w:t xml:space="preserve"> tại </w:t>
            </w:r>
            <w:r w:rsidRPr="009B7929">
              <w:rPr>
                <w:rFonts w:ascii="Times New Roman" w:hAnsi="Times New Roman" w:cs="Times New Roman"/>
                <w:position w:val="-4"/>
                <w:sz w:val="28"/>
                <w:szCs w:val="26"/>
              </w:rPr>
              <w:object w:dxaOrig="260" w:dyaOrig="260">
                <v:shape id="_x0000_i2020" type="#_x0000_t75" style="width:13pt;height:13pt" o:ole="">
                  <v:imagedata r:id="rId1918" o:title=""/>
                </v:shape>
                <o:OLEObject Type="Embed" ProgID="Equation.DSMT4" ShapeID="_x0000_i2020" DrawAspect="Content" ObjectID="_1586752609" r:id="rId1919"/>
              </w:object>
            </w:r>
            <w:r w:rsidRPr="009B7929">
              <w:rPr>
                <w:rFonts w:ascii="Times New Roman" w:hAnsi="Times New Roman" w:cs="Times New Roman"/>
                <w:sz w:val="28"/>
                <w:szCs w:val="26"/>
              </w:rPr>
              <w:t xml:space="preserve"> khác </w:t>
            </w:r>
            <w:r w:rsidRPr="009B7929">
              <w:rPr>
                <w:rFonts w:ascii="Times New Roman" w:hAnsi="Times New Roman" w:cs="Times New Roman"/>
                <w:position w:val="-6"/>
                <w:sz w:val="28"/>
                <w:szCs w:val="26"/>
              </w:rPr>
              <w:object w:dxaOrig="279" w:dyaOrig="279">
                <v:shape id="_x0000_i2021" type="#_x0000_t75" style="width:13.95pt;height:13.95pt" o:ole="">
                  <v:imagedata r:id="rId1920" o:title=""/>
                </v:shape>
                <o:OLEObject Type="Embed" ProgID="Equation.DSMT4" ShapeID="_x0000_i2021" DrawAspect="Content" ObjectID="_1586752610" r:id="rId1921"/>
              </w:object>
            </w:r>
          </w:p>
          <w:p w:rsidR="009B7929" w:rsidRPr="009B7929" w:rsidRDefault="009B7929" w:rsidP="009B7929">
            <w:pPr>
              <w:spacing w:line="360" w:lineRule="auto"/>
              <w:jc w:val="both"/>
              <w:rPr>
                <w:rFonts w:ascii="Times New Roman" w:hAnsi="Times New Roman" w:cs="Times New Roman"/>
                <w:sz w:val="28"/>
                <w:szCs w:val="26"/>
              </w:rPr>
            </w:pPr>
            <w:r w:rsidRPr="009B7929">
              <w:rPr>
                <w:rFonts w:ascii="Times New Roman" w:hAnsi="Times New Roman" w:cs="Times New Roman"/>
                <w:sz w:val="28"/>
                <w:szCs w:val="26"/>
              </w:rPr>
              <w:t xml:space="preserve">a) Chứng minh rằng hai tam giác </w:t>
            </w:r>
            <w:r w:rsidRPr="009B7929">
              <w:rPr>
                <w:rFonts w:ascii="Times New Roman" w:hAnsi="Times New Roman" w:cs="Times New Roman"/>
                <w:position w:val="-10"/>
                <w:sz w:val="28"/>
                <w:szCs w:val="26"/>
              </w:rPr>
              <w:object w:dxaOrig="1240" w:dyaOrig="320">
                <v:shape id="_x0000_i2022" type="#_x0000_t75" style="width:62pt;height:16pt" o:ole="">
                  <v:imagedata r:id="rId1922" o:title=""/>
                </v:shape>
                <o:OLEObject Type="Embed" ProgID="Equation.DSMT4" ShapeID="_x0000_i2022" DrawAspect="Content" ObjectID="_1586752611" r:id="rId1923"/>
              </w:object>
            </w:r>
            <w:r w:rsidRPr="009B7929">
              <w:rPr>
                <w:rFonts w:ascii="Times New Roman" w:hAnsi="Times New Roman" w:cs="Times New Roman"/>
                <w:sz w:val="28"/>
                <w:szCs w:val="26"/>
              </w:rPr>
              <w:t xml:space="preserve"> đồng dạng và ba điểm </w:t>
            </w:r>
            <w:r w:rsidRPr="009B7929">
              <w:rPr>
                <w:rFonts w:ascii="Times New Roman" w:hAnsi="Times New Roman" w:cs="Times New Roman"/>
                <w:position w:val="-10"/>
                <w:sz w:val="28"/>
                <w:szCs w:val="26"/>
              </w:rPr>
              <w:object w:dxaOrig="900" w:dyaOrig="320">
                <v:shape id="_x0000_i2023" type="#_x0000_t75" style="width:44.8pt;height:16.2pt" o:ole="">
                  <v:imagedata r:id="rId1924" o:title=""/>
                </v:shape>
                <o:OLEObject Type="Embed" ProgID="Equation.DSMT4" ShapeID="_x0000_i2023" DrawAspect="Content" ObjectID="_1586752612" r:id="rId1925"/>
              </w:object>
            </w:r>
            <w:r w:rsidRPr="009B7929">
              <w:rPr>
                <w:rFonts w:ascii="Times New Roman" w:hAnsi="Times New Roman" w:cs="Times New Roman"/>
                <w:sz w:val="28"/>
                <w:szCs w:val="26"/>
              </w:rPr>
              <w:t xml:space="preserve"> thẳng hàng.</w:t>
            </w:r>
          </w:p>
          <w:p w:rsidR="009B7929" w:rsidRPr="009B7929" w:rsidRDefault="009B7929" w:rsidP="009B7929">
            <w:pPr>
              <w:spacing w:line="360" w:lineRule="auto"/>
              <w:jc w:val="both"/>
              <w:rPr>
                <w:rFonts w:ascii="Times New Roman" w:hAnsi="Times New Roman" w:cs="Times New Roman"/>
                <w:sz w:val="28"/>
                <w:szCs w:val="26"/>
              </w:rPr>
            </w:pPr>
            <w:r w:rsidRPr="009B7929">
              <w:rPr>
                <w:rFonts w:ascii="Times New Roman" w:hAnsi="Times New Roman" w:cs="Times New Roman"/>
                <w:sz w:val="28"/>
                <w:szCs w:val="26"/>
              </w:rPr>
              <w:t xml:space="preserve">b) Chứng minh rằng </w:t>
            </w:r>
            <w:r w:rsidRPr="009B7929">
              <w:rPr>
                <w:rFonts w:ascii="Times New Roman" w:hAnsi="Times New Roman" w:cs="Times New Roman"/>
                <w:position w:val="-6"/>
                <w:sz w:val="28"/>
                <w:szCs w:val="26"/>
              </w:rPr>
              <w:object w:dxaOrig="1100" w:dyaOrig="279">
                <v:shape id="_x0000_i2024" type="#_x0000_t75" style="width:54.7pt;height:14.1pt" o:ole="">
                  <v:imagedata r:id="rId1926" o:title=""/>
                </v:shape>
                <o:OLEObject Type="Embed" ProgID="Equation.DSMT4" ShapeID="_x0000_i2024" DrawAspect="Content" ObjectID="_1586752613" r:id="rId1927"/>
              </w:object>
            </w:r>
          </w:p>
          <w:p w:rsidR="009B7929" w:rsidRPr="009B7929" w:rsidRDefault="009B7929" w:rsidP="009B7929">
            <w:pPr>
              <w:spacing w:line="360" w:lineRule="auto"/>
              <w:jc w:val="both"/>
              <w:rPr>
                <w:rFonts w:ascii="Times New Roman" w:hAnsi="Times New Roman" w:cs="Times New Roman"/>
                <w:sz w:val="28"/>
                <w:szCs w:val="26"/>
              </w:rPr>
            </w:pPr>
            <w:r w:rsidRPr="009B7929">
              <w:rPr>
                <w:rFonts w:ascii="Times New Roman" w:hAnsi="Times New Roman" w:cs="Times New Roman"/>
                <w:sz w:val="28"/>
                <w:szCs w:val="26"/>
              </w:rPr>
              <w:t xml:space="preserve">c) Phân giác của góc </w:t>
            </w:r>
            <w:r w:rsidRPr="009B7929">
              <w:rPr>
                <w:rFonts w:ascii="Times New Roman" w:hAnsi="Times New Roman" w:cs="Times New Roman"/>
                <w:position w:val="-6"/>
                <w:sz w:val="28"/>
                <w:szCs w:val="26"/>
              </w:rPr>
              <w:object w:dxaOrig="580" w:dyaOrig="380">
                <v:shape id="_x0000_i2025" type="#_x0000_t75" style="width:29pt;height:19pt" o:ole="">
                  <v:imagedata r:id="rId1928" o:title=""/>
                </v:shape>
                <o:OLEObject Type="Embed" ProgID="Equation.DSMT4" ShapeID="_x0000_i2025" DrawAspect="Content" ObjectID="_1586752614" r:id="rId1929"/>
              </w:object>
            </w:r>
            <w:r w:rsidRPr="009B7929">
              <w:rPr>
                <w:rFonts w:ascii="Times New Roman" w:hAnsi="Times New Roman" w:cs="Times New Roman"/>
                <w:sz w:val="28"/>
                <w:szCs w:val="26"/>
              </w:rPr>
              <w:t xml:space="preserve"> cắt </w:t>
            </w:r>
            <w:r w:rsidRPr="009B7929">
              <w:rPr>
                <w:rFonts w:ascii="Times New Roman" w:hAnsi="Times New Roman" w:cs="Times New Roman"/>
                <w:position w:val="-4"/>
                <w:sz w:val="28"/>
                <w:szCs w:val="26"/>
              </w:rPr>
              <w:object w:dxaOrig="420" w:dyaOrig="260">
                <v:shape id="_x0000_i2026" type="#_x0000_t75" style="width:21pt;height:13pt" o:ole="">
                  <v:imagedata r:id="rId1930" o:title=""/>
                </v:shape>
                <o:OLEObject Type="Embed" ProgID="Equation.DSMT4" ShapeID="_x0000_i2026" DrawAspect="Content" ObjectID="_1586752615" r:id="rId1931"/>
              </w:object>
            </w:r>
            <w:r w:rsidRPr="009B7929">
              <w:rPr>
                <w:rFonts w:ascii="Times New Roman" w:hAnsi="Times New Roman" w:cs="Times New Roman"/>
                <w:sz w:val="28"/>
                <w:szCs w:val="26"/>
              </w:rPr>
              <w:t xml:space="preserve"> tại điểm </w:t>
            </w:r>
            <w:r w:rsidRPr="009B7929">
              <w:rPr>
                <w:rFonts w:ascii="Times New Roman" w:hAnsi="Times New Roman" w:cs="Times New Roman"/>
                <w:position w:val="-6"/>
                <w:sz w:val="28"/>
                <w:szCs w:val="26"/>
              </w:rPr>
              <w:object w:dxaOrig="279" w:dyaOrig="279">
                <v:shape id="_x0000_i2027" type="#_x0000_t75" style="width:13.95pt;height:13.95pt" o:ole="">
                  <v:imagedata r:id="rId1932" o:title=""/>
                </v:shape>
                <o:OLEObject Type="Embed" ProgID="Equation.DSMT4" ShapeID="_x0000_i2027" DrawAspect="Content" ObjectID="_1586752616" r:id="rId1933"/>
              </w:object>
            </w:r>
            <w:r w:rsidRPr="009B7929">
              <w:rPr>
                <w:rFonts w:ascii="Times New Roman" w:hAnsi="Times New Roman" w:cs="Times New Roman"/>
                <w:sz w:val="28"/>
                <w:szCs w:val="26"/>
              </w:rPr>
              <w:t xml:space="preserve">. Phân giác của các góc </w:t>
            </w:r>
            <w:r w:rsidRPr="009B7929">
              <w:rPr>
                <w:rFonts w:ascii="Times New Roman" w:hAnsi="Times New Roman" w:cs="Times New Roman"/>
                <w:position w:val="-6"/>
                <w:sz w:val="28"/>
                <w:szCs w:val="26"/>
              </w:rPr>
              <w:object w:dxaOrig="600" w:dyaOrig="380">
                <v:shape id="_x0000_i2028" type="#_x0000_t75" style="width:30pt;height:19pt" o:ole="">
                  <v:imagedata r:id="rId1934" o:title=""/>
                </v:shape>
                <o:OLEObject Type="Embed" ProgID="Equation.DSMT4" ShapeID="_x0000_i2028" DrawAspect="Content" ObjectID="_1586752617" r:id="rId1935"/>
              </w:object>
            </w:r>
            <w:r w:rsidRPr="009B7929">
              <w:rPr>
                <w:rFonts w:ascii="Times New Roman" w:hAnsi="Times New Roman" w:cs="Times New Roman"/>
                <w:sz w:val="28"/>
                <w:szCs w:val="26"/>
              </w:rPr>
              <w:t xml:space="preserve"> và </w:t>
            </w:r>
            <w:r w:rsidRPr="009B7929">
              <w:rPr>
                <w:rFonts w:ascii="Times New Roman" w:hAnsi="Times New Roman" w:cs="Times New Roman"/>
                <w:position w:val="-6"/>
                <w:sz w:val="28"/>
                <w:szCs w:val="26"/>
              </w:rPr>
              <w:object w:dxaOrig="600" w:dyaOrig="380">
                <v:shape id="_x0000_i2029" type="#_x0000_t75" style="width:30pt;height:19pt" o:ole="">
                  <v:imagedata r:id="rId1936" o:title=""/>
                </v:shape>
                <o:OLEObject Type="Embed" ProgID="Equation.DSMT4" ShapeID="_x0000_i2029" DrawAspect="Content" ObjectID="_1586752618" r:id="rId1937"/>
              </w:object>
            </w:r>
            <w:r w:rsidRPr="009B7929">
              <w:rPr>
                <w:rFonts w:ascii="Times New Roman" w:hAnsi="Times New Roman" w:cs="Times New Roman"/>
                <w:sz w:val="28"/>
                <w:szCs w:val="26"/>
              </w:rPr>
              <w:t xml:space="preserve"> lần lượt cắt </w:t>
            </w:r>
            <w:r w:rsidRPr="009B7929">
              <w:rPr>
                <w:rFonts w:ascii="Times New Roman" w:hAnsi="Times New Roman" w:cs="Times New Roman"/>
                <w:position w:val="-10"/>
                <w:sz w:val="28"/>
                <w:szCs w:val="26"/>
              </w:rPr>
              <w:object w:dxaOrig="900" w:dyaOrig="320">
                <v:shape id="_x0000_i2030" type="#_x0000_t75" style="width:45pt;height:16pt" o:ole="">
                  <v:imagedata r:id="rId1938" o:title=""/>
                </v:shape>
                <o:OLEObject Type="Embed" ProgID="Equation.DSMT4" ShapeID="_x0000_i2030" DrawAspect="Content" ObjectID="_1586752619" r:id="rId1939"/>
              </w:object>
            </w:r>
            <w:r w:rsidRPr="009B7929">
              <w:rPr>
                <w:rFonts w:ascii="Times New Roman" w:hAnsi="Times New Roman" w:cs="Times New Roman"/>
                <w:sz w:val="28"/>
                <w:szCs w:val="26"/>
              </w:rPr>
              <w:t xml:space="preserve"> tại </w:t>
            </w:r>
            <w:r w:rsidRPr="009B7929">
              <w:rPr>
                <w:rFonts w:ascii="Times New Roman" w:hAnsi="Times New Roman" w:cs="Times New Roman"/>
                <w:position w:val="-4"/>
                <w:sz w:val="28"/>
                <w:szCs w:val="26"/>
              </w:rPr>
              <w:object w:dxaOrig="240" w:dyaOrig="260">
                <v:shape id="_x0000_i2031" type="#_x0000_t75" style="width:12pt;height:13pt" o:ole="">
                  <v:imagedata r:id="rId1940" o:title=""/>
                </v:shape>
                <o:OLEObject Type="Embed" ProgID="Equation.DSMT4" ShapeID="_x0000_i2031" DrawAspect="Content" ObjectID="_1586752620" r:id="rId1941"/>
              </w:object>
            </w:r>
            <w:r w:rsidRPr="009B7929">
              <w:rPr>
                <w:rFonts w:ascii="Times New Roman" w:hAnsi="Times New Roman" w:cs="Times New Roman"/>
                <w:sz w:val="28"/>
                <w:szCs w:val="26"/>
              </w:rPr>
              <w:t xml:space="preserve"> và </w:t>
            </w:r>
            <w:r w:rsidRPr="009B7929">
              <w:rPr>
                <w:rFonts w:ascii="Times New Roman" w:hAnsi="Times New Roman" w:cs="Times New Roman"/>
                <w:position w:val="-10"/>
                <w:sz w:val="28"/>
                <w:szCs w:val="26"/>
              </w:rPr>
              <w:object w:dxaOrig="260" w:dyaOrig="320">
                <v:shape id="_x0000_i2032" type="#_x0000_t75" style="width:13pt;height:16pt" o:ole="">
                  <v:imagedata r:id="rId1942" o:title=""/>
                </v:shape>
                <o:OLEObject Type="Embed" ProgID="Equation.DSMT4" ShapeID="_x0000_i2032" DrawAspect="Content" ObjectID="_1586752621" r:id="rId1943"/>
              </w:object>
            </w:r>
            <w:r w:rsidRPr="009B7929">
              <w:rPr>
                <w:rFonts w:ascii="Times New Roman" w:hAnsi="Times New Roman" w:cs="Times New Roman"/>
                <w:sz w:val="28"/>
                <w:szCs w:val="26"/>
              </w:rPr>
              <w:t xml:space="preserve">. Chứng minh rằng </w:t>
            </w:r>
            <w:r w:rsidRPr="009B7929">
              <w:rPr>
                <w:rFonts w:ascii="Times New Roman" w:hAnsi="Times New Roman" w:cs="Times New Roman"/>
                <w:position w:val="-10"/>
                <w:sz w:val="28"/>
                <w:szCs w:val="26"/>
              </w:rPr>
              <w:object w:dxaOrig="440" w:dyaOrig="320">
                <v:shape id="_x0000_i2033" type="#_x0000_t75" style="width:21.9pt;height:16.2pt" o:ole="">
                  <v:imagedata r:id="rId1944" o:title=""/>
                </v:shape>
                <o:OLEObject Type="Embed" ProgID="Equation.DSMT4" ShapeID="_x0000_i2033" DrawAspect="Content" ObjectID="_1586752622" r:id="rId1945"/>
              </w:object>
            </w:r>
            <w:r w:rsidRPr="009B7929">
              <w:rPr>
                <w:rFonts w:ascii="Times New Roman" w:hAnsi="Times New Roman" w:cs="Times New Roman"/>
                <w:sz w:val="28"/>
                <w:szCs w:val="26"/>
              </w:rPr>
              <w:t xml:space="preserve"> song song với </w:t>
            </w:r>
            <w:r w:rsidRPr="009B7929">
              <w:rPr>
                <w:rFonts w:ascii="Times New Roman" w:hAnsi="Times New Roman" w:cs="Times New Roman"/>
                <w:position w:val="-6"/>
                <w:sz w:val="28"/>
                <w:szCs w:val="26"/>
              </w:rPr>
              <w:object w:dxaOrig="480" w:dyaOrig="279">
                <v:shape id="_x0000_i2034" type="#_x0000_t75" style="width:24pt;height:13.95pt" o:ole="">
                  <v:imagedata r:id="rId1946" o:title=""/>
                </v:shape>
                <o:OLEObject Type="Embed" ProgID="Equation.DSMT4" ShapeID="_x0000_i2034" DrawAspect="Content" ObjectID="_1586752623" r:id="rId1947"/>
              </w:object>
            </w:r>
          </w:p>
          <w:p w:rsidR="009B7929" w:rsidRPr="009B7929" w:rsidRDefault="009B7929" w:rsidP="009B7929">
            <w:pPr>
              <w:spacing w:line="360" w:lineRule="auto"/>
              <w:jc w:val="both"/>
              <w:rPr>
                <w:rFonts w:ascii="Times New Roman" w:hAnsi="Times New Roman" w:cs="Times New Roman"/>
                <w:sz w:val="28"/>
                <w:szCs w:val="26"/>
              </w:rPr>
            </w:pPr>
            <w:r w:rsidRPr="009B7929">
              <w:rPr>
                <w:rFonts w:ascii="Times New Roman" w:hAnsi="Times New Roman" w:cs="Times New Roman"/>
                <w:b/>
                <w:sz w:val="28"/>
                <w:szCs w:val="26"/>
              </w:rPr>
              <w:t xml:space="preserve">Câu 5 (1,0 </w:t>
            </w:r>
            <w:r w:rsidRPr="009B7929">
              <w:rPr>
                <w:rFonts w:ascii="Times New Roman" w:hAnsi="Times New Roman" w:cs="Times New Roman"/>
                <w:b/>
                <w:i/>
                <w:sz w:val="28"/>
                <w:szCs w:val="26"/>
              </w:rPr>
              <w:t>điểm</w:t>
            </w:r>
            <w:r w:rsidRPr="009B7929">
              <w:rPr>
                <w:rFonts w:ascii="Times New Roman" w:hAnsi="Times New Roman" w:cs="Times New Roman"/>
                <w:b/>
                <w:sz w:val="28"/>
                <w:szCs w:val="26"/>
              </w:rPr>
              <w:t>).</w:t>
            </w:r>
            <w:r w:rsidRPr="009B7929">
              <w:rPr>
                <w:rFonts w:ascii="Times New Roman" w:hAnsi="Times New Roman" w:cs="Times New Roman"/>
                <w:sz w:val="28"/>
                <w:szCs w:val="26"/>
              </w:rPr>
              <w:t xml:space="preserve"> Tập hợp </w:t>
            </w:r>
            <w:r w:rsidRPr="009B7929">
              <w:rPr>
                <w:rFonts w:ascii="Times New Roman" w:hAnsi="Times New Roman" w:cs="Times New Roman"/>
                <w:position w:val="-14"/>
                <w:sz w:val="28"/>
                <w:szCs w:val="26"/>
              </w:rPr>
              <w:object w:dxaOrig="2460" w:dyaOrig="400">
                <v:shape id="_x0000_i2035" type="#_x0000_t75" style="width:123pt;height:20pt" o:ole="">
                  <v:imagedata r:id="rId1948" o:title=""/>
                </v:shape>
                <o:OLEObject Type="Embed" ProgID="Equation.DSMT4" ShapeID="_x0000_i2035" DrawAspect="Content" ObjectID="_1586752624" r:id="rId1949"/>
              </w:object>
            </w:r>
            <w:r w:rsidRPr="009B7929">
              <w:rPr>
                <w:rFonts w:ascii="Times New Roman" w:hAnsi="Times New Roman" w:cs="Times New Roman"/>
                <w:sz w:val="28"/>
                <w:szCs w:val="26"/>
              </w:rPr>
              <w:t xml:space="preserve"> (</w:t>
            </w:r>
            <w:r w:rsidRPr="009B7929">
              <w:rPr>
                <w:rFonts w:ascii="Times New Roman" w:hAnsi="Times New Roman" w:cs="Times New Roman"/>
                <w:position w:val="-6"/>
                <w:sz w:val="28"/>
                <w:szCs w:val="26"/>
              </w:rPr>
              <w:object w:dxaOrig="200" w:dyaOrig="220">
                <v:shape id="_x0000_i2036" type="#_x0000_t75" style="width:10pt;height:11pt" o:ole="">
                  <v:imagedata r:id="rId1950" o:title=""/>
                </v:shape>
                <o:OLEObject Type="Embed" ProgID="Equation.DSMT4" ShapeID="_x0000_i2036" DrawAspect="Content" ObjectID="_1586752625" r:id="rId1951"/>
              </w:object>
            </w:r>
            <w:r w:rsidRPr="009B7929">
              <w:rPr>
                <w:rFonts w:ascii="Times New Roman" w:hAnsi="Times New Roman" w:cs="Times New Roman"/>
                <w:sz w:val="28"/>
                <w:szCs w:val="26"/>
              </w:rPr>
              <w:t xml:space="preserve"> là số nguyên dương) được gọi là tập hợp </w:t>
            </w:r>
            <w:r w:rsidRPr="009B7929">
              <w:rPr>
                <w:rFonts w:ascii="Times New Roman" w:hAnsi="Times New Roman" w:cs="Times New Roman"/>
                <w:b/>
                <w:i/>
                <w:sz w:val="28"/>
                <w:szCs w:val="26"/>
              </w:rPr>
              <w:t>cân đối</w:t>
            </w:r>
            <w:r w:rsidRPr="009B7929">
              <w:rPr>
                <w:rFonts w:ascii="Times New Roman" w:hAnsi="Times New Roman" w:cs="Times New Roman"/>
                <w:sz w:val="28"/>
                <w:szCs w:val="26"/>
              </w:rPr>
              <w:t xml:space="preserve"> nếu có thể chia </w:t>
            </w:r>
            <w:r w:rsidRPr="009B7929">
              <w:rPr>
                <w:rFonts w:ascii="Times New Roman" w:hAnsi="Times New Roman" w:cs="Times New Roman"/>
                <w:position w:val="-4"/>
                <w:sz w:val="28"/>
                <w:szCs w:val="26"/>
              </w:rPr>
              <w:object w:dxaOrig="240" w:dyaOrig="260">
                <v:shape id="_x0000_i2037" type="#_x0000_t75" style="width:12pt;height:13pt" o:ole="">
                  <v:imagedata r:id="rId1952" o:title=""/>
                </v:shape>
                <o:OLEObject Type="Embed" ProgID="Equation.DSMT4" ShapeID="_x0000_i2037" DrawAspect="Content" ObjectID="_1586752626" r:id="rId1953"/>
              </w:object>
            </w:r>
            <w:r w:rsidRPr="009B7929">
              <w:rPr>
                <w:rFonts w:ascii="Times New Roman" w:hAnsi="Times New Roman" w:cs="Times New Roman"/>
                <w:sz w:val="28"/>
                <w:szCs w:val="26"/>
              </w:rPr>
              <w:t xml:space="preserve"> thành </w:t>
            </w:r>
            <w:r w:rsidRPr="009B7929">
              <w:rPr>
                <w:rFonts w:ascii="Times New Roman" w:hAnsi="Times New Roman" w:cs="Times New Roman"/>
                <w:position w:val="-6"/>
                <w:sz w:val="28"/>
                <w:szCs w:val="26"/>
              </w:rPr>
              <w:object w:dxaOrig="200" w:dyaOrig="220">
                <v:shape id="_x0000_i2038" type="#_x0000_t75" style="width:10pt;height:11pt" o:ole="">
                  <v:imagedata r:id="rId1954" o:title=""/>
                </v:shape>
                <o:OLEObject Type="Embed" ProgID="Equation.DSMT4" ShapeID="_x0000_i2038" DrawAspect="Content" ObjectID="_1586752627" r:id="rId1955"/>
              </w:object>
            </w:r>
            <w:r w:rsidRPr="009B7929">
              <w:rPr>
                <w:rFonts w:ascii="Times New Roman" w:hAnsi="Times New Roman" w:cs="Times New Roman"/>
                <w:sz w:val="28"/>
                <w:szCs w:val="26"/>
              </w:rPr>
              <w:t xml:space="preserve"> tập hợp con </w:t>
            </w:r>
            <w:r w:rsidRPr="009B7929">
              <w:rPr>
                <w:rFonts w:ascii="Times New Roman" w:hAnsi="Times New Roman" w:cs="Times New Roman"/>
                <w:position w:val="-12"/>
                <w:sz w:val="28"/>
                <w:szCs w:val="26"/>
              </w:rPr>
              <w:object w:dxaOrig="1240" w:dyaOrig="360">
                <v:shape id="_x0000_i2039" type="#_x0000_t75" style="width:62pt;height:18pt" o:ole="">
                  <v:imagedata r:id="rId1956" o:title=""/>
                </v:shape>
                <o:OLEObject Type="Embed" ProgID="Equation.DSMT4" ShapeID="_x0000_i2039" DrawAspect="Content" ObjectID="_1586752628" r:id="rId1957"/>
              </w:object>
            </w:r>
            <w:r w:rsidRPr="009B7929">
              <w:rPr>
                <w:rFonts w:ascii="Times New Roman" w:hAnsi="Times New Roman" w:cs="Times New Roman"/>
                <w:sz w:val="28"/>
                <w:szCs w:val="26"/>
              </w:rPr>
              <w:t xml:space="preserve"> và thỏa mãn hai điều kiện sau: </w:t>
            </w:r>
          </w:p>
          <w:p w:rsidR="009B7929" w:rsidRPr="009B7929" w:rsidRDefault="009B7929" w:rsidP="009B7929">
            <w:pPr>
              <w:spacing w:line="360" w:lineRule="auto"/>
              <w:jc w:val="both"/>
              <w:rPr>
                <w:rFonts w:ascii="Times New Roman" w:hAnsi="Times New Roman" w:cs="Times New Roman"/>
                <w:sz w:val="28"/>
                <w:szCs w:val="26"/>
              </w:rPr>
            </w:pPr>
            <w:r w:rsidRPr="009B7929">
              <w:rPr>
                <w:rFonts w:ascii="Times New Roman" w:hAnsi="Times New Roman" w:cs="Times New Roman"/>
                <w:sz w:val="28"/>
                <w:szCs w:val="26"/>
              </w:rPr>
              <w:t xml:space="preserve">    i) Mỗi tập hợp </w:t>
            </w:r>
            <w:r w:rsidRPr="009B7929">
              <w:rPr>
                <w:rFonts w:ascii="Times New Roman" w:hAnsi="Times New Roman" w:cs="Times New Roman"/>
                <w:position w:val="-14"/>
                <w:sz w:val="28"/>
                <w:szCs w:val="26"/>
              </w:rPr>
              <w:object w:dxaOrig="1719" w:dyaOrig="400">
                <v:shape id="_x0000_i2040" type="#_x0000_t75" style="width:85.95pt;height:20pt" o:ole="">
                  <v:imagedata r:id="rId1958" o:title=""/>
                </v:shape>
                <o:OLEObject Type="Embed" ProgID="Equation.DSMT4" ShapeID="_x0000_i2040" DrawAspect="Content" ObjectID="_1586752629" r:id="rId1959"/>
              </w:object>
            </w:r>
            <w:r w:rsidRPr="009B7929">
              <w:rPr>
                <w:rFonts w:ascii="Times New Roman" w:hAnsi="Times New Roman" w:cs="Times New Roman"/>
                <w:sz w:val="28"/>
                <w:szCs w:val="26"/>
              </w:rPr>
              <w:t xml:space="preserve"> gồm ba số phân biệt và có một số bằng tổng của hai số còn lại.</w:t>
            </w:r>
          </w:p>
          <w:p w:rsidR="009B7929" w:rsidRPr="009B7929" w:rsidRDefault="009B7929" w:rsidP="009B7929">
            <w:pPr>
              <w:spacing w:line="360" w:lineRule="auto"/>
              <w:jc w:val="both"/>
              <w:rPr>
                <w:rFonts w:ascii="Times New Roman" w:hAnsi="Times New Roman" w:cs="Times New Roman"/>
                <w:sz w:val="28"/>
                <w:szCs w:val="26"/>
              </w:rPr>
            </w:pPr>
            <w:r w:rsidRPr="009B7929">
              <w:rPr>
                <w:rFonts w:ascii="Times New Roman" w:hAnsi="Times New Roman" w:cs="Times New Roman"/>
                <w:sz w:val="28"/>
                <w:szCs w:val="26"/>
              </w:rPr>
              <w:t xml:space="preserve">    ii) Các tập hợp </w:t>
            </w:r>
            <w:r w:rsidRPr="009B7929">
              <w:rPr>
                <w:rFonts w:ascii="Times New Roman" w:hAnsi="Times New Roman" w:cs="Times New Roman"/>
                <w:position w:val="-12"/>
                <w:sz w:val="28"/>
                <w:szCs w:val="26"/>
              </w:rPr>
              <w:object w:dxaOrig="1240" w:dyaOrig="360">
                <v:shape id="_x0000_i2041" type="#_x0000_t75" style="width:62pt;height:18pt" o:ole="">
                  <v:imagedata r:id="rId1956" o:title=""/>
                </v:shape>
                <o:OLEObject Type="Embed" ProgID="Equation.DSMT4" ShapeID="_x0000_i2041" DrawAspect="Content" ObjectID="_1586752630" r:id="rId1960"/>
              </w:object>
            </w:r>
            <w:r w:rsidRPr="009B7929">
              <w:rPr>
                <w:rFonts w:ascii="Times New Roman" w:hAnsi="Times New Roman" w:cs="Times New Roman"/>
                <w:sz w:val="28"/>
                <w:szCs w:val="26"/>
              </w:rPr>
              <w:t xml:space="preserve"> đôi một không có phần tử chung.</w:t>
            </w:r>
          </w:p>
          <w:p w:rsidR="009B7929" w:rsidRPr="009B7929" w:rsidRDefault="009B7929" w:rsidP="009B7929">
            <w:pPr>
              <w:spacing w:line="360" w:lineRule="auto"/>
              <w:jc w:val="both"/>
              <w:rPr>
                <w:rFonts w:ascii="Times New Roman" w:hAnsi="Times New Roman" w:cs="Times New Roman"/>
                <w:sz w:val="28"/>
                <w:szCs w:val="26"/>
              </w:rPr>
            </w:pPr>
            <w:r w:rsidRPr="009B7929">
              <w:rPr>
                <w:rFonts w:ascii="Times New Roman" w:hAnsi="Times New Roman" w:cs="Times New Roman"/>
                <w:sz w:val="28"/>
                <w:szCs w:val="26"/>
              </w:rPr>
              <w:t xml:space="preserve">a) Chứng minh rằng tập </w:t>
            </w:r>
            <w:r w:rsidRPr="009B7929">
              <w:rPr>
                <w:rFonts w:ascii="Times New Roman" w:hAnsi="Times New Roman" w:cs="Times New Roman"/>
                <w:position w:val="-14"/>
                <w:sz w:val="28"/>
                <w:szCs w:val="26"/>
              </w:rPr>
              <w:object w:dxaOrig="2140" w:dyaOrig="400">
                <v:shape id="_x0000_i2042" type="#_x0000_t75" style="width:107pt;height:20pt" o:ole="">
                  <v:imagedata r:id="rId1961" o:title=""/>
                </v:shape>
                <o:OLEObject Type="Embed" ProgID="Equation.DSMT4" ShapeID="_x0000_i2042" DrawAspect="Content" ObjectID="_1586752631" r:id="rId1962"/>
              </w:object>
            </w:r>
            <w:r w:rsidRPr="009B7929">
              <w:rPr>
                <w:rFonts w:ascii="Times New Roman" w:hAnsi="Times New Roman" w:cs="Times New Roman"/>
                <w:sz w:val="28"/>
                <w:szCs w:val="26"/>
              </w:rPr>
              <w:t xml:space="preserve"> không là tập hợp </w:t>
            </w:r>
            <w:r w:rsidRPr="009B7929">
              <w:rPr>
                <w:rFonts w:ascii="Times New Roman" w:hAnsi="Times New Roman" w:cs="Times New Roman"/>
                <w:b/>
                <w:i/>
                <w:sz w:val="28"/>
                <w:szCs w:val="26"/>
              </w:rPr>
              <w:t>cân đối</w:t>
            </w:r>
            <w:r w:rsidRPr="009B7929">
              <w:rPr>
                <w:rFonts w:ascii="Times New Roman" w:hAnsi="Times New Roman" w:cs="Times New Roman"/>
                <w:sz w:val="28"/>
                <w:szCs w:val="26"/>
              </w:rPr>
              <w:t>.</w:t>
            </w:r>
          </w:p>
          <w:p w:rsidR="009B7929" w:rsidRPr="009B7929" w:rsidRDefault="009B7929" w:rsidP="009B7929">
            <w:pPr>
              <w:spacing w:line="360" w:lineRule="auto"/>
              <w:jc w:val="both"/>
              <w:rPr>
                <w:rFonts w:ascii="Times New Roman" w:hAnsi="Times New Roman" w:cs="Times New Roman"/>
                <w:sz w:val="28"/>
                <w:szCs w:val="26"/>
              </w:rPr>
            </w:pPr>
            <w:r w:rsidRPr="009B7929">
              <w:rPr>
                <w:rFonts w:ascii="Times New Roman" w:hAnsi="Times New Roman" w:cs="Times New Roman"/>
                <w:sz w:val="28"/>
                <w:szCs w:val="26"/>
              </w:rPr>
              <w:t xml:space="preserve">b) Chứng minh rằng tập </w:t>
            </w:r>
            <w:r w:rsidRPr="009B7929">
              <w:rPr>
                <w:rFonts w:ascii="Times New Roman" w:hAnsi="Times New Roman" w:cs="Times New Roman"/>
                <w:position w:val="-14"/>
                <w:sz w:val="28"/>
                <w:szCs w:val="26"/>
              </w:rPr>
              <w:object w:dxaOrig="2380" w:dyaOrig="400">
                <v:shape id="_x0000_i2043" type="#_x0000_t75" style="width:119pt;height:20pt" o:ole="">
                  <v:imagedata r:id="rId1963" o:title=""/>
                </v:shape>
                <o:OLEObject Type="Embed" ProgID="Equation.DSMT4" ShapeID="_x0000_i2043" DrawAspect="Content" ObjectID="_1586752632" r:id="rId1964"/>
              </w:object>
            </w:r>
            <w:r w:rsidRPr="009B7929">
              <w:rPr>
                <w:rFonts w:ascii="Times New Roman" w:hAnsi="Times New Roman" w:cs="Times New Roman"/>
                <w:sz w:val="28"/>
                <w:szCs w:val="26"/>
              </w:rPr>
              <w:t xml:space="preserve"> là tập hợp </w:t>
            </w:r>
            <w:r w:rsidRPr="009B7929">
              <w:rPr>
                <w:rFonts w:ascii="Times New Roman" w:hAnsi="Times New Roman" w:cs="Times New Roman"/>
                <w:b/>
                <w:i/>
                <w:sz w:val="28"/>
                <w:szCs w:val="26"/>
              </w:rPr>
              <w:t>cân đối</w:t>
            </w:r>
            <w:r w:rsidRPr="009B7929">
              <w:rPr>
                <w:rFonts w:ascii="Times New Roman" w:hAnsi="Times New Roman" w:cs="Times New Roman"/>
                <w:sz w:val="28"/>
                <w:szCs w:val="26"/>
              </w:rPr>
              <w:t>.</w:t>
            </w:r>
          </w:p>
          <w:p w:rsidR="009B7929" w:rsidRPr="00B72924" w:rsidRDefault="009B7929" w:rsidP="009B7929">
            <w:pPr>
              <w:spacing w:line="360" w:lineRule="auto"/>
              <w:jc w:val="both"/>
              <w:rPr>
                <w:sz w:val="26"/>
                <w:szCs w:val="26"/>
              </w:rPr>
            </w:pPr>
          </w:p>
          <w:p w:rsidR="009B7929" w:rsidRPr="008D2EC4" w:rsidRDefault="009B7929" w:rsidP="009B7929">
            <w:pPr>
              <w:spacing w:line="360" w:lineRule="auto"/>
              <w:jc w:val="center"/>
              <w:rPr>
                <w:sz w:val="26"/>
                <w:szCs w:val="26"/>
              </w:rPr>
            </w:pPr>
            <w:r>
              <w:rPr>
                <w:sz w:val="26"/>
                <w:szCs w:val="26"/>
              </w:rPr>
              <w:t xml:space="preserve">—— </w:t>
            </w:r>
            <w:r w:rsidRPr="00887321">
              <w:rPr>
                <w:b/>
                <w:sz w:val="26"/>
                <w:szCs w:val="26"/>
              </w:rPr>
              <w:t>Hết</w:t>
            </w:r>
            <w:r>
              <w:rPr>
                <w:sz w:val="26"/>
                <w:szCs w:val="26"/>
              </w:rPr>
              <w:t>——</w:t>
            </w:r>
          </w:p>
          <w:p w:rsidR="009B7929" w:rsidRPr="00B72924" w:rsidRDefault="009B7929" w:rsidP="009B7929">
            <w:pPr>
              <w:spacing w:before="200" w:line="360" w:lineRule="auto"/>
              <w:jc w:val="center"/>
              <w:rPr>
                <w:b/>
                <w:i/>
                <w:iCs/>
                <w:sz w:val="26"/>
                <w:szCs w:val="26"/>
              </w:rPr>
            </w:pPr>
            <w:r w:rsidRPr="00B72924">
              <w:rPr>
                <w:b/>
                <w:i/>
                <w:iCs/>
                <w:sz w:val="26"/>
                <w:szCs w:val="26"/>
              </w:rPr>
              <w:t>Cán bộ coi thi không giải thích gì thêm.</w:t>
            </w:r>
          </w:p>
          <w:p w:rsidR="009B7929" w:rsidRPr="00111028" w:rsidRDefault="009B7929" w:rsidP="009B7929">
            <w:pPr>
              <w:spacing w:before="120" w:line="360" w:lineRule="auto"/>
              <w:rPr>
                <w:iCs/>
                <w:sz w:val="26"/>
                <w:szCs w:val="26"/>
              </w:rPr>
            </w:pPr>
            <w:r w:rsidRPr="00B72924">
              <w:rPr>
                <w:iCs/>
                <w:sz w:val="26"/>
                <w:szCs w:val="26"/>
              </w:rPr>
              <w:t>Họ và tên thí sinh:……………………………………..; Số báo danh</w:t>
            </w:r>
            <w:r>
              <w:rPr>
                <w:iCs/>
                <w:sz w:val="26"/>
                <w:szCs w:val="26"/>
              </w:rPr>
              <w:t>:</w:t>
            </w:r>
            <w:r w:rsidRPr="00B72924">
              <w:rPr>
                <w:iCs/>
                <w:sz w:val="26"/>
                <w:szCs w:val="26"/>
              </w:rPr>
              <w:t>…………</w:t>
            </w:r>
            <w:r>
              <w:rPr>
                <w:iCs/>
                <w:sz w:val="26"/>
                <w:szCs w:val="26"/>
              </w:rPr>
              <w:t>…………………...</w:t>
            </w:r>
          </w:p>
          <w:tbl>
            <w:tblPr>
              <w:tblW w:w="10314" w:type="dxa"/>
              <w:tblLook w:val="01E0" w:firstRow="1" w:lastRow="1" w:firstColumn="1" w:lastColumn="1" w:noHBand="0" w:noVBand="0"/>
            </w:tblPr>
            <w:tblGrid>
              <w:gridCol w:w="3258"/>
              <w:gridCol w:w="7056"/>
            </w:tblGrid>
            <w:tr w:rsidR="009B7929" w:rsidRPr="00E80823" w:rsidTr="00FD7C15">
              <w:tc>
                <w:tcPr>
                  <w:tcW w:w="3258" w:type="dxa"/>
                  <w:shd w:val="clear" w:color="auto" w:fill="auto"/>
                </w:tcPr>
                <w:p w:rsidR="009B7929" w:rsidRPr="00C85890" w:rsidRDefault="009B7929" w:rsidP="00FD7C15">
                  <w:pPr>
                    <w:spacing w:line="360" w:lineRule="auto"/>
                    <w:jc w:val="center"/>
                    <w:rPr>
                      <w:b/>
                    </w:rPr>
                  </w:pPr>
                  <w:r w:rsidRPr="00C85890">
                    <w:rPr>
                      <w:b/>
                    </w:rPr>
                    <w:t>SỞ GD&amp;ĐT VĨNH PHÚC</w:t>
                  </w:r>
                </w:p>
                <w:p w:rsidR="009B7929" w:rsidRPr="00C85890" w:rsidRDefault="009B7929" w:rsidP="00FD7C15">
                  <w:pPr>
                    <w:spacing w:line="360" w:lineRule="auto"/>
                    <w:jc w:val="center"/>
                  </w:pPr>
                  <w:r w:rsidRPr="00C85890">
                    <w:t>———————</w:t>
                  </w:r>
                </w:p>
                <w:p w:rsidR="009B7929" w:rsidRPr="00C85890" w:rsidRDefault="009B7929" w:rsidP="00FD7C15">
                  <w:pPr>
                    <w:spacing w:line="360" w:lineRule="auto"/>
                    <w:jc w:val="center"/>
                    <w:rPr>
                      <w:i/>
                    </w:rPr>
                  </w:pPr>
                  <w:r>
                    <w:rPr>
                      <w:i/>
                    </w:rPr>
                    <w:t>(Hướng dẫn chấm có 03</w:t>
                  </w:r>
                  <w:r w:rsidRPr="00C85890">
                    <w:rPr>
                      <w:i/>
                    </w:rPr>
                    <w:t xml:space="preserve"> trang)</w:t>
                  </w:r>
                </w:p>
              </w:tc>
              <w:tc>
                <w:tcPr>
                  <w:tcW w:w="7056" w:type="dxa"/>
                  <w:shd w:val="clear" w:color="auto" w:fill="auto"/>
                </w:tcPr>
                <w:p w:rsidR="009B7929" w:rsidRPr="00C85890" w:rsidRDefault="009B7929" w:rsidP="00FD7C15">
                  <w:pPr>
                    <w:spacing w:line="360" w:lineRule="auto"/>
                    <w:jc w:val="center"/>
                    <w:rPr>
                      <w:b/>
                    </w:rPr>
                  </w:pPr>
                  <w:r w:rsidRPr="00C85890">
                    <w:rPr>
                      <w:b/>
                    </w:rPr>
                    <w:t>KỲ THI TUYỂN SINH LỚP 10 THPT CHUYÊN NĂM HỌC 2016-2017</w:t>
                  </w:r>
                </w:p>
                <w:p w:rsidR="009B7929" w:rsidRPr="00C85890" w:rsidRDefault="009B7929" w:rsidP="00FD7C15">
                  <w:pPr>
                    <w:spacing w:line="360" w:lineRule="auto"/>
                    <w:jc w:val="center"/>
                    <w:rPr>
                      <w:b/>
                    </w:rPr>
                  </w:pPr>
                  <w:r w:rsidRPr="00C85890">
                    <w:rPr>
                      <w:b/>
                    </w:rPr>
                    <w:t>HƯỚNG DẪN CHẤM MÔN: TOÁN</w:t>
                  </w:r>
                  <w:r>
                    <w:rPr>
                      <w:b/>
                    </w:rPr>
                    <w:t xml:space="preserve"> CHUYÊN</w:t>
                  </w:r>
                </w:p>
                <w:p w:rsidR="009B7929" w:rsidRPr="00C85890" w:rsidRDefault="009B7929" w:rsidP="00FD7C15">
                  <w:pPr>
                    <w:spacing w:line="360" w:lineRule="auto"/>
                    <w:jc w:val="center"/>
                    <w:rPr>
                      <w:b/>
                    </w:rPr>
                  </w:pPr>
                  <w:r w:rsidRPr="00C85890">
                    <w:t>—————————</w:t>
                  </w:r>
                </w:p>
              </w:tc>
            </w:tr>
          </w:tbl>
          <w:p w:rsidR="009B7929" w:rsidRDefault="009B7929" w:rsidP="009B7929">
            <w:pPr>
              <w:spacing w:before="120" w:after="120" w:line="360" w:lineRule="auto"/>
            </w:pPr>
            <w:r w:rsidRPr="00E80823">
              <w:rPr>
                <w:b/>
              </w:rPr>
              <w:t>A. LƯU Ý CHUNG</w:t>
            </w:r>
          </w:p>
          <w:p w:rsidR="009B7929" w:rsidRPr="00E80823" w:rsidRDefault="009B7929" w:rsidP="009B7929">
            <w:pPr>
              <w:spacing w:after="120"/>
            </w:pPr>
            <w:r w:rsidRPr="00E80823">
              <w:t>- Hướng dẫn chấm chỉ trình bày một cách giải với những ý cơ bản phải có. Khi chấm, bài học sinh có thể làm theo cách khác nếu đúng và đủ ý thì vẫn cho điểm tối đa.</w:t>
            </w:r>
          </w:p>
          <w:p w:rsidR="009B7929" w:rsidRPr="00E80823" w:rsidRDefault="009B7929" w:rsidP="009B7929">
            <w:pPr>
              <w:jc w:val="both"/>
            </w:pPr>
            <w:r w:rsidRPr="00E80823">
              <w:t>- Điểm toàn bài tính đến 0,25 và không làm tròn.</w:t>
            </w:r>
          </w:p>
          <w:p w:rsidR="009B7929" w:rsidRPr="00E80823" w:rsidRDefault="009B7929" w:rsidP="009B7929">
            <w:pPr>
              <w:jc w:val="both"/>
            </w:pPr>
            <w:r w:rsidRPr="00E80823">
              <w:t>- Với bài hình học nếu thí sinh không vẽ hình phần nào thì không cho điểm tương ứng với phần đó.</w:t>
            </w:r>
          </w:p>
          <w:p w:rsidR="009B7929" w:rsidRPr="00E80823" w:rsidRDefault="009B7929" w:rsidP="009B7929">
            <w:pPr>
              <w:spacing w:before="120" w:after="120"/>
              <w:jc w:val="both"/>
              <w:rPr>
                <w:b/>
              </w:rPr>
            </w:pPr>
            <w:r w:rsidRPr="00E80823">
              <w:rPr>
                <w:b/>
              </w:rPr>
              <w:t>B. ĐÁP ÁN VÀ THANG ĐIỂM</w:t>
            </w:r>
          </w:p>
          <w:tbl>
            <w:tblPr>
              <w:tblW w:w="10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398"/>
              <w:gridCol w:w="9036"/>
              <w:gridCol w:w="763"/>
            </w:tblGrid>
            <w:tr w:rsidR="009B7929" w:rsidRPr="00E80823" w:rsidTr="00FD7C15">
              <w:tc>
                <w:tcPr>
                  <w:tcW w:w="646" w:type="dxa"/>
                </w:tcPr>
                <w:p w:rsidR="009B7929" w:rsidRPr="00E80823" w:rsidRDefault="009B7929" w:rsidP="00FD7C15">
                  <w:pPr>
                    <w:spacing w:line="360" w:lineRule="auto"/>
                    <w:jc w:val="center"/>
                    <w:rPr>
                      <w:b/>
                    </w:rPr>
                  </w:pPr>
                  <w:r w:rsidRPr="00E80823">
                    <w:rPr>
                      <w:b/>
                    </w:rPr>
                    <w:t>Câu</w:t>
                  </w:r>
                </w:p>
              </w:tc>
              <w:tc>
                <w:tcPr>
                  <w:tcW w:w="398" w:type="dxa"/>
                  <w:tcBorders>
                    <w:bottom w:val="single" w:sz="4" w:space="0" w:color="auto"/>
                  </w:tcBorders>
                  <w:shd w:val="clear" w:color="auto" w:fill="auto"/>
                </w:tcPr>
                <w:p w:rsidR="009B7929" w:rsidRPr="00E80823" w:rsidRDefault="009B7929" w:rsidP="00FD7C15">
                  <w:pPr>
                    <w:spacing w:line="360" w:lineRule="auto"/>
                    <w:jc w:val="center"/>
                    <w:rPr>
                      <w:b/>
                    </w:rPr>
                  </w:pPr>
                  <w:r w:rsidRPr="00E80823">
                    <w:rPr>
                      <w:b/>
                    </w:rPr>
                    <w:t>Ý</w:t>
                  </w:r>
                </w:p>
              </w:tc>
              <w:tc>
                <w:tcPr>
                  <w:tcW w:w="9036" w:type="dxa"/>
                  <w:tcBorders>
                    <w:bottom w:val="single" w:sz="4" w:space="0" w:color="auto"/>
                  </w:tcBorders>
                  <w:shd w:val="clear" w:color="auto" w:fill="auto"/>
                </w:tcPr>
                <w:p w:rsidR="009B7929" w:rsidRPr="00E80823" w:rsidRDefault="009B7929" w:rsidP="00FD7C15">
                  <w:pPr>
                    <w:spacing w:line="360" w:lineRule="auto"/>
                    <w:jc w:val="center"/>
                    <w:rPr>
                      <w:b/>
                    </w:rPr>
                  </w:pPr>
                  <w:r w:rsidRPr="00E80823">
                    <w:rPr>
                      <w:b/>
                    </w:rPr>
                    <w:t>Nội dung trình bày</w:t>
                  </w:r>
                </w:p>
              </w:tc>
              <w:tc>
                <w:tcPr>
                  <w:tcW w:w="763" w:type="dxa"/>
                  <w:tcBorders>
                    <w:bottom w:val="single" w:sz="4" w:space="0" w:color="auto"/>
                  </w:tcBorders>
                  <w:shd w:val="clear" w:color="auto" w:fill="auto"/>
                </w:tcPr>
                <w:p w:rsidR="009B7929" w:rsidRPr="00E80823" w:rsidRDefault="009B7929" w:rsidP="00FD7C15">
                  <w:pPr>
                    <w:spacing w:line="360" w:lineRule="auto"/>
                    <w:jc w:val="center"/>
                    <w:rPr>
                      <w:b/>
                    </w:rPr>
                  </w:pPr>
                  <w:r w:rsidRPr="00E80823">
                    <w:rPr>
                      <w:b/>
                    </w:rPr>
                    <w:t>Điểm</w:t>
                  </w:r>
                </w:p>
              </w:tc>
            </w:tr>
            <w:tr w:rsidR="009B7929" w:rsidRPr="00E80823" w:rsidTr="00FD7C15">
              <w:trPr>
                <w:trHeight w:val="307"/>
              </w:trPr>
              <w:tc>
                <w:tcPr>
                  <w:tcW w:w="646" w:type="dxa"/>
                </w:tcPr>
                <w:p w:rsidR="009B7929" w:rsidRPr="00E80823" w:rsidRDefault="009B7929" w:rsidP="00FD7C15">
                  <w:pPr>
                    <w:jc w:val="center"/>
                    <w:rPr>
                      <w:b/>
                    </w:rPr>
                  </w:pPr>
                  <w:r>
                    <w:rPr>
                      <w:b/>
                    </w:rPr>
                    <w:t>1</w:t>
                  </w:r>
                </w:p>
              </w:tc>
              <w:tc>
                <w:tcPr>
                  <w:tcW w:w="398" w:type="dxa"/>
                  <w:tcBorders>
                    <w:bottom w:val="single" w:sz="4" w:space="0" w:color="auto"/>
                  </w:tcBorders>
                  <w:shd w:val="clear" w:color="auto" w:fill="auto"/>
                </w:tcPr>
                <w:p w:rsidR="009B7929" w:rsidRPr="00E80823" w:rsidRDefault="009B7929" w:rsidP="00FD7C15">
                  <w:pPr>
                    <w:jc w:val="center"/>
                    <w:rPr>
                      <w:b/>
                    </w:rPr>
                  </w:pPr>
                </w:p>
              </w:tc>
              <w:tc>
                <w:tcPr>
                  <w:tcW w:w="9036" w:type="dxa"/>
                  <w:tcBorders>
                    <w:bottom w:val="single" w:sz="4" w:space="0" w:color="auto"/>
                  </w:tcBorders>
                  <w:shd w:val="clear" w:color="auto" w:fill="auto"/>
                </w:tcPr>
                <w:p w:rsidR="009B7929" w:rsidRPr="00AF045C" w:rsidRDefault="009B7929" w:rsidP="00FD7C15">
                  <w:pPr>
                    <w:jc w:val="both"/>
                    <w:rPr>
                      <w:sz w:val="26"/>
                      <w:szCs w:val="26"/>
                    </w:rPr>
                  </w:pPr>
                </w:p>
              </w:tc>
              <w:tc>
                <w:tcPr>
                  <w:tcW w:w="763" w:type="dxa"/>
                  <w:tcBorders>
                    <w:bottom w:val="single" w:sz="4" w:space="0" w:color="auto"/>
                  </w:tcBorders>
                  <w:shd w:val="clear" w:color="auto" w:fill="auto"/>
                </w:tcPr>
                <w:p w:rsidR="009B7929" w:rsidRPr="00E80823" w:rsidRDefault="009B7929" w:rsidP="00FD7C15">
                  <w:pPr>
                    <w:jc w:val="center"/>
                    <w:rPr>
                      <w:b/>
                    </w:rPr>
                  </w:pPr>
                  <w:r>
                    <w:rPr>
                      <w:b/>
                    </w:rPr>
                    <w:t>2</w:t>
                  </w:r>
                  <w:r w:rsidRPr="00E80823">
                    <w:rPr>
                      <w:b/>
                    </w:rPr>
                    <w:t>,0</w:t>
                  </w:r>
                </w:p>
              </w:tc>
            </w:tr>
            <w:tr w:rsidR="009B7929" w:rsidRPr="00E80823" w:rsidTr="00FD7C15">
              <w:tc>
                <w:tcPr>
                  <w:tcW w:w="646" w:type="dxa"/>
                  <w:vMerge w:val="restart"/>
                </w:tcPr>
                <w:p w:rsidR="009B7929" w:rsidRPr="00E80823" w:rsidRDefault="009B7929" w:rsidP="00FD7C15">
                  <w:pPr>
                    <w:jc w:val="center"/>
                    <w:rPr>
                      <w:b/>
                    </w:rPr>
                  </w:pPr>
                </w:p>
              </w:tc>
              <w:tc>
                <w:tcPr>
                  <w:tcW w:w="398" w:type="dxa"/>
                  <w:vMerge w:val="restart"/>
                  <w:shd w:val="clear" w:color="auto" w:fill="auto"/>
                </w:tcPr>
                <w:p w:rsidR="009B7929" w:rsidRPr="00E80823" w:rsidRDefault="009B7929" w:rsidP="00FD7C15">
                  <w:pPr>
                    <w:jc w:val="center"/>
                    <w:rPr>
                      <w:b/>
                    </w:rPr>
                  </w:pPr>
                  <w:r w:rsidRPr="00E80823">
                    <w:rPr>
                      <w:b/>
                    </w:rPr>
                    <w:t>a</w:t>
                  </w:r>
                </w:p>
              </w:tc>
              <w:tc>
                <w:tcPr>
                  <w:tcW w:w="9036" w:type="dxa"/>
                  <w:tcBorders>
                    <w:bottom w:val="dashSmallGap" w:sz="4" w:space="0" w:color="auto"/>
                  </w:tcBorders>
                  <w:shd w:val="clear" w:color="auto" w:fill="auto"/>
                </w:tcPr>
                <w:p w:rsidR="009B7929" w:rsidRPr="00FD3F44" w:rsidRDefault="009B7929" w:rsidP="00FD7C15">
                  <w:r w:rsidRPr="00FD3F44">
                    <w:t xml:space="preserve">Với </w:t>
                  </w:r>
                  <w:r w:rsidRPr="00FD3F44">
                    <w:rPr>
                      <w:position w:val="-6"/>
                    </w:rPr>
                    <w:object w:dxaOrig="740" w:dyaOrig="279">
                      <v:shape id="_x0000_i2044" type="#_x0000_t75" style="width:37pt;height:13.95pt" o:ole="">
                        <v:imagedata r:id="rId1965" o:title=""/>
                      </v:shape>
                      <o:OLEObject Type="Embed" ProgID="Equation.DSMT4" ShapeID="_x0000_i2044" DrawAspect="Content" ObjectID="_1586752633" r:id="rId1966"/>
                    </w:object>
                  </w:r>
                  <w:r>
                    <w:t xml:space="preserve">, </w:t>
                  </w:r>
                  <w:r w:rsidRPr="00FD3F44">
                    <w:t xml:space="preserve">phương trình đã cho trở thành: </w:t>
                  </w:r>
                  <w:r w:rsidRPr="00FD3F44">
                    <w:rPr>
                      <w:position w:val="-6"/>
                    </w:rPr>
                    <w:object w:dxaOrig="2540" w:dyaOrig="320">
                      <v:shape id="_x0000_i2045" type="#_x0000_t75" style="width:127pt;height:16pt" o:ole="">
                        <v:imagedata r:id="rId1967" o:title=""/>
                      </v:shape>
                      <o:OLEObject Type="Embed" ProgID="Equation.DSMT4" ShapeID="_x0000_i2045" DrawAspect="Content" ObjectID="_1586752634" r:id="rId1968"/>
                    </w:object>
                  </w:r>
                </w:p>
                <w:p w:rsidR="009B7929" w:rsidRDefault="009B7929" w:rsidP="00FD7C15">
                  <w:r w:rsidRPr="00FD3F44">
                    <w:t xml:space="preserve">Ta thấy ngay </w:t>
                  </w:r>
                  <w:r w:rsidRPr="00FD3F44">
                    <w:rPr>
                      <w:position w:val="-6"/>
                    </w:rPr>
                    <w:object w:dxaOrig="560" w:dyaOrig="279">
                      <v:shape id="_x0000_i2046" type="#_x0000_t75" style="width:28pt;height:13.95pt" o:ole="">
                        <v:imagedata r:id="rId1969" o:title=""/>
                      </v:shape>
                      <o:OLEObject Type="Embed" ProgID="Equation.DSMT4" ShapeID="_x0000_i2046" DrawAspect="Content" ObjectID="_1586752635" r:id="rId1970"/>
                    </w:object>
                  </w:r>
                  <w:r w:rsidRPr="00FD3F44">
                    <w:t xml:space="preserve">, chia hai vế của phương trình cho </w:t>
                  </w:r>
                  <w:r w:rsidRPr="00FD3F44">
                    <w:rPr>
                      <w:position w:val="-6"/>
                    </w:rPr>
                    <w:object w:dxaOrig="279" w:dyaOrig="320">
                      <v:shape id="_x0000_i2047" type="#_x0000_t75" style="width:13.95pt;height:16pt" o:ole="">
                        <v:imagedata r:id="rId1971" o:title=""/>
                      </v:shape>
                      <o:OLEObject Type="Embed" ProgID="Equation.DSMT4" ShapeID="_x0000_i2047" DrawAspect="Content" ObjectID="_1586752636" r:id="rId1972"/>
                    </w:object>
                  </w:r>
                  <w:r w:rsidRPr="00FD3F44">
                    <w:t xml:space="preserve"> ta được:</w:t>
                  </w:r>
                </w:p>
                <w:p w:rsidR="009B7929" w:rsidRPr="00FD3F44" w:rsidRDefault="009B7929" w:rsidP="00FD7C15">
                  <w:pPr>
                    <w:jc w:val="center"/>
                  </w:pPr>
                  <w:r w:rsidRPr="00FD3F44">
                    <w:rPr>
                      <w:position w:val="-28"/>
                    </w:rPr>
                    <w:object w:dxaOrig="2600" w:dyaOrig="680">
                      <v:shape id="_x0000_i2048" type="#_x0000_t75" style="width:130pt;height:34pt" o:ole="">
                        <v:imagedata r:id="rId1973" o:title=""/>
                      </v:shape>
                      <o:OLEObject Type="Embed" ProgID="Equation.DSMT4" ShapeID="_x0000_i2048" DrawAspect="Content" ObjectID="_1586752637" r:id="rId1974"/>
                    </w:object>
                  </w:r>
                </w:p>
              </w:tc>
              <w:tc>
                <w:tcPr>
                  <w:tcW w:w="763" w:type="dxa"/>
                  <w:tcBorders>
                    <w:bottom w:val="dashSmallGap" w:sz="4" w:space="0" w:color="auto"/>
                  </w:tcBorders>
                  <w:shd w:val="clear" w:color="auto" w:fill="auto"/>
                  <w:vAlign w:val="center"/>
                </w:tcPr>
                <w:p w:rsidR="009B7929" w:rsidRPr="00F90D72" w:rsidRDefault="009B7929" w:rsidP="00FD7C15">
                  <w:pPr>
                    <w:jc w:val="center"/>
                  </w:pPr>
                  <w:r w:rsidRPr="00F90D72">
                    <w:t>0,</w:t>
                  </w:r>
                  <w:r>
                    <w:t>2</w:t>
                  </w:r>
                  <w:r w:rsidRPr="00F90D72">
                    <w:t>5</w:t>
                  </w:r>
                </w:p>
              </w:tc>
            </w:tr>
            <w:tr w:rsidR="009B7929" w:rsidRPr="00E80823" w:rsidTr="00FD7C15">
              <w:trPr>
                <w:trHeight w:val="381"/>
              </w:trPr>
              <w:tc>
                <w:tcPr>
                  <w:tcW w:w="646" w:type="dxa"/>
                  <w:vMerge/>
                </w:tcPr>
                <w:p w:rsidR="009B7929" w:rsidRPr="00E80823" w:rsidRDefault="009B7929" w:rsidP="00FD7C15">
                  <w:pPr>
                    <w:jc w:val="center"/>
                    <w:rPr>
                      <w:b/>
                    </w:rPr>
                  </w:pPr>
                </w:p>
              </w:tc>
              <w:tc>
                <w:tcPr>
                  <w:tcW w:w="398" w:type="dxa"/>
                  <w:vMerge/>
                  <w:shd w:val="clear" w:color="auto" w:fill="auto"/>
                </w:tcPr>
                <w:p w:rsidR="009B7929" w:rsidRPr="00E80823" w:rsidRDefault="009B7929" w:rsidP="00FD7C15">
                  <w:pPr>
                    <w:jc w:val="center"/>
                    <w:rPr>
                      <w:b/>
                    </w:rPr>
                  </w:pPr>
                </w:p>
              </w:tc>
              <w:tc>
                <w:tcPr>
                  <w:tcW w:w="9036" w:type="dxa"/>
                  <w:tcBorders>
                    <w:top w:val="dashSmallGap" w:sz="4" w:space="0" w:color="auto"/>
                  </w:tcBorders>
                  <w:shd w:val="clear" w:color="auto" w:fill="auto"/>
                </w:tcPr>
                <w:p w:rsidR="009B7929" w:rsidRPr="00FD3F44" w:rsidRDefault="009B7929" w:rsidP="00FD7C15">
                  <w:r w:rsidRPr="00FD3F44">
                    <w:t xml:space="preserve">Đặt </w:t>
                  </w:r>
                  <w:r w:rsidRPr="00FD3F44">
                    <w:rPr>
                      <w:position w:val="-24"/>
                    </w:rPr>
                    <w:object w:dxaOrig="880" w:dyaOrig="620">
                      <v:shape id="_x0000_i2049" type="#_x0000_t75" style="width:44pt;height:31pt" o:ole="">
                        <v:imagedata r:id="rId1975" o:title=""/>
                      </v:shape>
                      <o:OLEObject Type="Embed" ProgID="Equation.DSMT4" ShapeID="_x0000_i2049" DrawAspect="Content" ObjectID="_1586752638" r:id="rId1976"/>
                    </w:object>
                  </w:r>
                  <w:r w:rsidRPr="00FD3F44">
                    <w:t xml:space="preserve">, ta được phương trình: </w:t>
                  </w:r>
                  <w:r w:rsidRPr="00793E42">
                    <w:rPr>
                      <w:position w:val="-10"/>
                    </w:rPr>
                    <w:object w:dxaOrig="2799" w:dyaOrig="360">
                      <v:shape id="_x0000_i2050" type="#_x0000_t75" style="width:139.95pt;height:18pt" o:ole="">
                        <v:imagedata r:id="rId1977" o:title=""/>
                      </v:shape>
                      <o:OLEObject Type="Embed" ProgID="Equation.DSMT4" ShapeID="_x0000_i2050" DrawAspect="Content" ObjectID="_1586752639" r:id="rId1978"/>
                    </w:object>
                  </w:r>
                </w:p>
              </w:tc>
              <w:tc>
                <w:tcPr>
                  <w:tcW w:w="763" w:type="dxa"/>
                  <w:tcBorders>
                    <w:top w:val="dashSmallGap" w:sz="4" w:space="0" w:color="auto"/>
                  </w:tcBorders>
                  <w:shd w:val="clear" w:color="auto" w:fill="auto"/>
                  <w:vAlign w:val="center"/>
                </w:tcPr>
                <w:p w:rsidR="009B7929" w:rsidRPr="00F90D72" w:rsidRDefault="009B7929" w:rsidP="00FD7C15">
                  <w:pPr>
                    <w:jc w:val="center"/>
                  </w:pPr>
                  <w:r w:rsidRPr="00F90D72">
                    <w:t>0,</w:t>
                  </w:r>
                  <w:r>
                    <w:t>2</w:t>
                  </w:r>
                  <w:r w:rsidRPr="00F90D72">
                    <w:t>5</w:t>
                  </w:r>
                </w:p>
              </w:tc>
            </w:tr>
            <w:tr w:rsidR="009B7929" w:rsidRPr="00E80823" w:rsidTr="00FD7C15">
              <w:trPr>
                <w:trHeight w:val="483"/>
              </w:trPr>
              <w:tc>
                <w:tcPr>
                  <w:tcW w:w="646" w:type="dxa"/>
                  <w:vMerge/>
                </w:tcPr>
                <w:p w:rsidR="009B7929" w:rsidRPr="00E80823" w:rsidRDefault="009B7929" w:rsidP="00FD7C15">
                  <w:pPr>
                    <w:jc w:val="center"/>
                    <w:rPr>
                      <w:b/>
                    </w:rPr>
                  </w:pPr>
                </w:p>
              </w:tc>
              <w:tc>
                <w:tcPr>
                  <w:tcW w:w="398" w:type="dxa"/>
                  <w:vMerge/>
                  <w:shd w:val="clear" w:color="auto" w:fill="auto"/>
                </w:tcPr>
                <w:p w:rsidR="009B7929" w:rsidRPr="00E80823" w:rsidRDefault="009B7929" w:rsidP="00FD7C15">
                  <w:pPr>
                    <w:jc w:val="center"/>
                    <w:rPr>
                      <w:b/>
                    </w:rPr>
                  </w:pPr>
                </w:p>
              </w:tc>
              <w:tc>
                <w:tcPr>
                  <w:tcW w:w="9036" w:type="dxa"/>
                  <w:tcBorders>
                    <w:top w:val="dashSmallGap" w:sz="4" w:space="0" w:color="auto"/>
                  </w:tcBorders>
                  <w:shd w:val="clear" w:color="auto" w:fill="auto"/>
                </w:tcPr>
                <w:p w:rsidR="009B7929" w:rsidRPr="00FD3F44" w:rsidRDefault="009B7929" w:rsidP="00FD7C15">
                  <w:r>
                    <w:t xml:space="preserve">Với </w:t>
                  </w:r>
                  <w:r w:rsidRPr="00E75318">
                    <w:rPr>
                      <w:position w:val="-6"/>
                    </w:rPr>
                    <w:object w:dxaOrig="460" w:dyaOrig="279">
                      <v:shape id="_x0000_i2051" type="#_x0000_t75" style="width:23pt;height:13.95pt" o:ole="">
                        <v:imagedata r:id="rId1979" o:title=""/>
                      </v:shape>
                      <o:OLEObject Type="Embed" ProgID="Equation.DSMT4" ShapeID="_x0000_i2051" DrawAspect="Content" ObjectID="_1586752640" r:id="rId1980"/>
                    </w:object>
                  </w:r>
                  <w:r>
                    <w:t xml:space="preserve"> thì </w:t>
                  </w:r>
                  <w:r w:rsidRPr="00FD3F44">
                    <w:rPr>
                      <w:position w:val="-24"/>
                    </w:rPr>
                    <w:object w:dxaOrig="2480" w:dyaOrig="620">
                      <v:shape id="_x0000_i2052" type="#_x0000_t75" style="width:124pt;height:31pt" o:ole="">
                        <v:imagedata r:id="rId1981" o:title=""/>
                      </v:shape>
                      <o:OLEObject Type="Embed" ProgID="Equation.DSMT4" ShapeID="_x0000_i2052" DrawAspect="Content" ObjectID="_1586752641" r:id="rId1982"/>
                    </w:object>
                  </w:r>
                  <w:r>
                    <w:t xml:space="preserve"> (vô nghiệm).</w:t>
                  </w:r>
                </w:p>
              </w:tc>
              <w:tc>
                <w:tcPr>
                  <w:tcW w:w="763" w:type="dxa"/>
                  <w:tcBorders>
                    <w:top w:val="dashSmallGap" w:sz="4" w:space="0" w:color="auto"/>
                  </w:tcBorders>
                  <w:shd w:val="clear" w:color="auto" w:fill="auto"/>
                  <w:vAlign w:val="center"/>
                </w:tcPr>
                <w:p w:rsidR="009B7929" w:rsidRPr="00F90D72" w:rsidRDefault="009B7929" w:rsidP="00FD7C15">
                  <w:pPr>
                    <w:jc w:val="center"/>
                  </w:pPr>
                  <w:r>
                    <w:t>0,25</w:t>
                  </w:r>
                </w:p>
              </w:tc>
            </w:tr>
            <w:tr w:rsidR="009B7929" w:rsidRPr="00E80823" w:rsidTr="00FD7C15">
              <w:trPr>
                <w:trHeight w:val="381"/>
              </w:trPr>
              <w:tc>
                <w:tcPr>
                  <w:tcW w:w="646" w:type="dxa"/>
                  <w:vMerge/>
                </w:tcPr>
                <w:p w:rsidR="009B7929" w:rsidRPr="00E80823" w:rsidRDefault="009B7929" w:rsidP="00FD7C15">
                  <w:pPr>
                    <w:jc w:val="center"/>
                    <w:rPr>
                      <w:b/>
                    </w:rPr>
                  </w:pPr>
                </w:p>
              </w:tc>
              <w:tc>
                <w:tcPr>
                  <w:tcW w:w="398" w:type="dxa"/>
                  <w:vMerge/>
                  <w:tcBorders>
                    <w:bottom w:val="single" w:sz="4" w:space="0" w:color="auto"/>
                  </w:tcBorders>
                  <w:shd w:val="clear" w:color="auto" w:fill="auto"/>
                </w:tcPr>
                <w:p w:rsidR="009B7929" w:rsidRPr="00E80823"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Default="009B7929" w:rsidP="00FD7C15">
                  <w:r>
                    <w:t xml:space="preserve">Với </w:t>
                  </w:r>
                  <w:r w:rsidRPr="00E75318">
                    <w:rPr>
                      <w:position w:val="-6"/>
                    </w:rPr>
                    <w:object w:dxaOrig="639" w:dyaOrig="279">
                      <v:shape id="_x0000_i2053" type="#_x0000_t75" style="width:31.95pt;height:13.95pt" o:ole="">
                        <v:imagedata r:id="rId1983" o:title=""/>
                      </v:shape>
                      <o:OLEObject Type="Embed" ProgID="Equation.DSMT4" ShapeID="_x0000_i2053" DrawAspect="Content" ObjectID="_1586752642" r:id="rId1984"/>
                    </w:object>
                  </w:r>
                  <w:r>
                    <w:t xml:space="preserve"> thì </w:t>
                  </w:r>
                  <w:r w:rsidRPr="00FD3F44">
                    <w:rPr>
                      <w:position w:val="-24"/>
                    </w:rPr>
                    <w:object w:dxaOrig="4500" w:dyaOrig="620">
                      <v:shape id="_x0000_i2054" type="#_x0000_t75" style="width:225pt;height:31pt" o:ole="">
                        <v:imagedata r:id="rId1985" o:title=""/>
                      </v:shape>
                      <o:OLEObject Type="Embed" ProgID="Equation.DSMT4" ShapeID="_x0000_i2054" DrawAspect="Content" ObjectID="_1586752643" r:id="rId1986"/>
                    </w:object>
                  </w:r>
                </w:p>
                <w:p w:rsidR="009B7929" w:rsidRPr="00FD3F44" w:rsidRDefault="009B7929" w:rsidP="00FD7C15">
                  <w:r>
                    <w:t xml:space="preserve">Vậy phương trình có hai nghiệm là </w:t>
                  </w:r>
                  <w:r w:rsidRPr="00E75318">
                    <w:rPr>
                      <w:position w:val="-10"/>
                    </w:rPr>
                    <w:object w:dxaOrig="1420" w:dyaOrig="320">
                      <v:shape id="_x0000_i2055" type="#_x0000_t75" style="width:71pt;height:16pt" o:ole="">
                        <v:imagedata r:id="rId1987" o:title=""/>
                      </v:shape>
                      <o:OLEObject Type="Embed" ProgID="Equation.DSMT4" ShapeID="_x0000_i2055" DrawAspect="Content" ObjectID="_1586752644" r:id="rId1988"/>
                    </w:object>
                  </w:r>
                </w:p>
              </w:tc>
              <w:tc>
                <w:tcPr>
                  <w:tcW w:w="763" w:type="dxa"/>
                  <w:tcBorders>
                    <w:top w:val="dashSmallGap" w:sz="4" w:space="0" w:color="auto"/>
                    <w:bottom w:val="single" w:sz="4" w:space="0" w:color="auto"/>
                  </w:tcBorders>
                  <w:shd w:val="clear" w:color="auto" w:fill="auto"/>
                  <w:vAlign w:val="center"/>
                </w:tcPr>
                <w:p w:rsidR="009B7929" w:rsidRPr="00F90D72" w:rsidRDefault="009B7929" w:rsidP="00FD7C15">
                  <w:pPr>
                    <w:jc w:val="center"/>
                  </w:pPr>
                  <w:r>
                    <w:t>0,25</w:t>
                  </w:r>
                </w:p>
              </w:tc>
            </w:tr>
            <w:tr w:rsidR="009B7929" w:rsidRPr="00E80823" w:rsidTr="00FD7C15">
              <w:tc>
                <w:tcPr>
                  <w:tcW w:w="646" w:type="dxa"/>
                  <w:vMerge/>
                </w:tcPr>
                <w:p w:rsidR="009B7929" w:rsidRPr="00E80823" w:rsidRDefault="009B7929" w:rsidP="00FD7C15">
                  <w:pPr>
                    <w:jc w:val="center"/>
                    <w:rPr>
                      <w:b/>
                    </w:rPr>
                  </w:pPr>
                </w:p>
              </w:tc>
              <w:tc>
                <w:tcPr>
                  <w:tcW w:w="398" w:type="dxa"/>
                  <w:vMerge w:val="restart"/>
                  <w:tcBorders>
                    <w:top w:val="single" w:sz="4" w:space="0" w:color="auto"/>
                  </w:tcBorders>
                  <w:shd w:val="clear" w:color="auto" w:fill="auto"/>
                </w:tcPr>
                <w:p w:rsidR="009B7929" w:rsidRPr="00E80823" w:rsidRDefault="009B7929" w:rsidP="00FD7C15">
                  <w:pPr>
                    <w:jc w:val="center"/>
                    <w:rPr>
                      <w:b/>
                    </w:rPr>
                  </w:pPr>
                  <w:r w:rsidRPr="00E80823">
                    <w:rPr>
                      <w:b/>
                    </w:rPr>
                    <w:t>b</w:t>
                  </w:r>
                </w:p>
              </w:tc>
              <w:tc>
                <w:tcPr>
                  <w:tcW w:w="9036" w:type="dxa"/>
                  <w:tcBorders>
                    <w:top w:val="single" w:sz="4" w:space="0" w:color="auto"/>
                    <w:bottom w:val="dashSmallGap" w:sz="4" w:space="0" w:color="auto"/>
                  </w:tcBorders>
                  <w:shd w:val="clear" w:color="auto" w:fill="auto"/>
                </w:tcPr>
                <w:p w:rsidR="009B7929" w:rsidRDefault="009B7929" w:rsidP="00FD7C15">
                  <w:r>
                    <w:t xml:space="preserve">Trong trường hợp tổng quát ta có phương trình: </w:t>
                  </w:r>
                  <w:r w:rsidRPr="00DB0FDB">
                    <w:rPr>
                      <w:position w:val="-10"/>
                    </w:rPr>
                    <w:object w:dxaOrig="2200" w:dyaOrig="360">
                      <v:shape id="_x0000_i2056" type="#_x0000_t75" style="width:110pt;height:18pt" o:ole="">
                        <v:imagedata r:id="rId1989" o:title=""/>
                      </v:shape>
                      <o:OLEObject Type="Embed" ProgID="Equation.DSMT4" ShapeID="_x0000_i2056" DrawAspect="Content" ObjectID="_1586752645" r:id="rId1990"/>
                    </w:object>
                  </w:r>
                  <w:r>
                    <w:t xml:space="preserve"> </w:t>
                  </w:r>
                </w:p>
                <w:p w:rsidR="009B7929" w:rsidRDefault="009B7929" w:rsidP="00FD7C15">
                  <w:r>
                    <w:t xml:space="preserve">Ta có </w:t>
                  </w:r>
                  <w:r w:rsidRPr="00FD3F44">
                    <w:rPr>
                      <w:position w:val="-24"/>
                    </w:rPr>
                    <w:object w:dxaOrig="2540" w:dyaOrig="620">
                      <v:shape id="_x0000_i2057" type="#_x0000_t75" style="width:127pt;height:31pt" o:ole="">
                        <v:imagedata r:id="rId1991" o:title=""/>
                      </v:shape>
                      <o:OLEObject Type="Embed" ProgID="Equation.DSMT4" ShapeID="_x0000_i2057" DrawAspect="Content" ObjectID="_1586752646" r:id="rId1992"/>
                    </w:object>
                  </w:r>
                  <w:r>
                    <w:t xml:space="preserve">  (2). </w:t>
                  </w:r>
                </w:p>
                <w:p w:rsidR="009B7929" w:rsidRPr="00FD3F44" w:rsidRDefault="009B7929" w:rsidP="00FD7C15">
                  <w:r>
                    <w:t xml:space="preserve">Từ đó suy ra điều kiện để (2) có nghiệm dương là </w:t>
                  </w:r>
                  <w:r w:rsidRPr="00617892">
                    <w:rPr>
                      <w:position w:val="-8"/>
                    </w:rPr>
                    <w:object w:dxaOrig="840" w:dyaOrig="360">
                      <v:shape id="_x0000_i2058" type="#_x0000_t75" style="width:42pt;height:18pt" o:ole="">
                        <v:imagedata r:id="rId1993" o:title=""/>
                      </v:shape>
                      <o:OLEObject Type="Embed" ProgID="Equation.DSMT4" ShapeID="_x0000_i2058" DrawAspect="Content" ObjectID="_1586752647" r:id="rId1994"/>
                    </w:object>
                  </w:r>
                </w:p>
              </w:tc>
              <w:tc>
                <w:tcPr>
                  <w:tcW w:w="763" w:type="dxa"/>
                  <w:tcBorders>
                    <w:top w:val="single" w:sz="4" w:space="0" w:color="auto"/>
                    <w:bottom w:val="dashSmallGap" w:sz="4" w:space="0" w:color="auto"/>
                  </w:tcBorders>
                  <w:shd w:val="clear" w:color="auto" w:fill="auto"/>
                  <w:vAlign w:val="center"/>
                </w:tcPr>
                <w:p w:rsidR="009B7929" w:rsidRPr="00F90D72" w:rsidRDefault="009B7929" w:rsidP="00FD7C15">
                  <w:pPr>
                    <w:jc w:val="center"/>
                  </w:pPr>
                  <w:r w:rsidRPr="00F90D72">
                    <w:t>0,</w:t>
                  </w:r>
                  <w:r>
                    <w:t>2</w:t>
                  </w:r>
                  <w:r w:rsidRPr="00F90D72">
                    <w:t>5</w:t>
                  </w:r>
                </w:p>
              </w:tc>
            </w:tr>
            <w:tr w:rsidR="009B7929" w:rsidRPr="00E80823" w:rsidTr="00FD7C15">
              <w:trPr>
                <w:trHeight w:val="333"/>
              </w:trPr>
              <w:tc>
                <w:tcPr>
                  <w:tcW w:w="646" w:type="dxa"/>
                  <w:vMerge/>
                </w:tcPr>
                <w:p w:rsidR="009B7929" w:rsidRPr="00E80823" w:rsidRDefault="009B7929" w:rsidP="00FD7C15">
                  <w:pPr>
                    <w:jc w:val="center"/>
                    <w:rPr>
                      <w:b/>
                    </w:rPr>
                  </w:pPr>
                </w:p>
              </w:tc>
              <w:tc>
                <w:tcPr>
                  <w:tcW w:w="398" w:type="dxa"/>
                  <w:vMerge/>
                  <w:shd w:val="clear" w:color="auto" w:fill="auto"/>
                </w:tcPr>
                <w:p w:rsidR="009B7929" w:rsidRPr="00E80823"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Pr="00F90D72" w:rsidRDefault="009B7929" w:rsidP="00FD7C15">
                  <w:r>
                    <w:t xml:space="preserve">Vậy  PT đã cho có ít nhất một nghiệm dương khi và chỉ khi (1) có nghiệm </w:t>
                  </w:r>
                  <w:r w:rsidRPr="00617892">
                    <w:rPr>
                      <w:position w:val="-8"/>
                    </w:rPr>
                    <w:object w:dxaOrig="840" w:dyaOrig="360">
                      <v:shape id="_x0000_i2059" type="#_x0000_t75" style="width:42pt;height:18pt" o:ole="">
                        <v:imagedata r:id="rId1993" o:title=""/>
                      </v:shape>
                      <o:OLEObject Type="Embed" ProgID="Equation.DSMT4" ShapeID="_x0000_i2059" DrawAspect="Content" ObjectID="_1586752648" r:id="rId1995"/>
                    </w:object>
                  </w:r>
                </w:p>
              </w:tc>
              <w:tc>
                <w:tcPr>
                  <w:tcW w:w="763" w:type="dxa"/>
                  <w:tcBorders>
                    <w:top w:val="dashSmallGap" w:sz="4" w:space="0" w:color="auto"/>
                    <w:bottom w:val="single" w:sz="4" w:space="0" w:color="auto"/>
                  </w:tcBorders>
                  <w:shd w:val="clear" w:color="auto" w:fill="auto"/>
                  <w:vAlign w:val="center"/>
                </w:tcPr>
                <w:p w:rsidR="009B7929" w:rsidRPr="00F90D72" w:rsidRDefault="009B7929" w:rsidP="00FD7C15">
                  <w:pPr>
                    <w:jc w:val="center"/>
                  </w:pPr>
                  <w:r w:rsidRPr="00F90D72">
                    <w:t>0,</w:t>
                  </w:r>
                  <w:r>
                    <w:t>2</w:t>
                  </w:r>
                  <w:r w:rsidRPr="00F90D72">
                    <w:t>5</w:t>
                  </w:r>
                </w:p>
              </w:tc>
            </w:tr>
            <w:tr w:rsidR="009B7929" w:rsidRPr="00E80823" w:rsidTr="00FD7C15">
              <w:trPr>
                <w:trHeight w:val="333"/>
              </w:trPr>
              <w:tc>
                <w:tcPr>
                  <w:tcW w:w="646" w:type="dxa"/>
                  <w:vMerge/>
                </w:tcPr>
                <w:p w:rsidR="009B7929" w:rsidRPr="00E80823" w:rsidRDefault="009B7929" w:rsidP="00FD7C15">
                  <w:pPr>
                    <w:jc w:val="center"/>
                    <w:rPr>
                      <w:b/>
                    </w:rPr>
                  </w:pPr>
                </w:p>
              </w:tc>
              <w:tc>
                <w:tcPr>
                  <w:tcW w:w="398" w:type="dxa"/>
                  <w:vMerge/>
                  <w:shd w:val="clear" w:color="auto" w:fill="auto"/>
                </w:tcPr>
                <w:p w:rsidR="009B7929" w:rsidRPr="00E80823"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Default="009B7929" w:rsidP="00FD7C15">
                  <w:r>
                    <w:t xml:space="preserve">Xét PT (1) có </w:t>
                  </w:r>
                  <w:r w:rsidRPr="00D87CDF">
                    <w:rPr>
                      <w:position w:val="-24"/>
                    </w:rPr>
                    <w:object w:dxaOrig="2820" w:dyaOrig="620">
                      <v:shape id="_x0000_i2060" type="#_x0000_t75" style="width:141pt;height:31pt" o:ole="">
                        <v:imagedata r:id="rId1996" o:title=""/>
                      </v:shape>
                      <o:OLEObject Type="Embed" ProgID="Equation.DSMT4" ShapeID="_x0000_i2060" DrawAspect="Content" ObjectID="_1586752649" r:id="rId1997"/>
                    </w:object>
                  </w:r>
                  <w:r>
                    <w:t xml:space="preserve"> Khi đó </w:t>
                  </w:r>
                  <w:r w:rsidRPr="00D87CDF">
                    <w:rPr>
                      <w:position w:val="-24"/>
                    </w:rPr>
                    <w:object w:dxaOrig="1980" w:dyaOrig="680">
                      <v:shape id="_x0000_i2061" type="#_x0000_t75" style="width:99pt;height:34pt" o:ole="">
                        <v:imagedata r:id="rId1998" o:title=""/>
                      </v:shape>
                      <o:OLEObject Type="Embed" ProgID="Equation.DSMT4" ShapeID="_x0000_i2061" DrawAspect="Content" ObjectID="_1586752650" r:id="rId1999"/>
                    </w:object>
                  </w:r>
                  <w:r>
                    <w:t>.</w:t>
                  </w:r>
                </w:p>
              </w:tc>
              <w:tc>
                <w:tcPr>
                  <w:tcW w:w="763" w:type="dxa"/>
                  <w:tcBorders>
                    <w:top w:val="dashSmallGap" w:sz="4" w:space="0" w:color="auto"/>
                    <w:bottom w:val="single" w:sz="4" w:space="0" w:color="auto"/>
                  </w:tcBorders>
                  <w:shd w:val="clear" w:color="auto" w:fill="auto"/>
                  <w:vAlign w:val="center"/>
                </w:tcPr>
                <w:p w:rsidR="009B7929" w:rsidRPr="00F90D72" w:rsidRDefault="009B7929" w:rsidP="00FD7C15">
                  <w:pPr>
                    <w:jc w:val="center"/>
                  </w:pPr>
                  <w:r>
                    <w:t>0,25</w:t>
                  </w:r>
                </w:p>
              </w:tc>
            </w:tr>
            <w:tr w:rsidR="009B7929" w:rsidRPr="00E80823" w:rsidTr="00FD7C15">
              <w:trPr>
                <w:trHeight w:val="333"/>
              </w:trPr>
              <w:tc>
                <w:tcPr>
                  <w:tcW w:w="646" w:type="dxa"/>
                  <w:vMerge/>
                </w:tcPr>
                <w:p w:rsidR="009B7929" w:rsidRPr="00E80823" w:rsidRDefault="009B7929" w:rsidP="00FD7C15">
                  <w:pPr>
                    <w:jc w:val="center"/>
                    <w:rPr>
                      <w:b/>
                    </w:rPr>
                  </w:pPr>
                </w:p>
              </w:tc>
              <w:tc>
                <w:tcPr>
                  <w:tcW w:w="398" w:type="dxa"/>
                  <w:vMerge/>
                  <w:tcBorders>
                    <w:bottom w:val="single" w:sz="4" w:space="0" w:color="auto"/>
                  </w:tcBorders>
                  <w:shd w:val="clear" w:color="auto" w:fill="auto"/>
                </w:tcPr>
                <w:p w:rsidR="009B7929" w:rsidRPr="00E80823"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Default="009B7929" w:rsidP="00FD7C15">
                  <w:r>
                    <w:t xml:space="preserve">Do đó (1) có nghiệm </w:t>
                  </w:r>
                  <w:r w:rsidRPr="00617892">
                    <w:rPr>
                      <w:position w:val="-8"/>
                    </w:rPr>
                    <w:object w:dxaOrig="800" w:dyaOrig="360">
                      <v:shape id="_x0000_i2062" type="#_x0000_t75" style="width:40pt;height:18pt" o:ole="">
                        <v:imagedata r:id="rId2000" o:title=""/>
                      </v:shape>
                      <o:OLEObject Type="Embed" ProgID="Equation.DSMT4" ShapeID="_x0000_i2062" DrawAspect="Content" ObjectID="_1586752651" r:id="rId2001"/>
                    </w:object>
                  </w:r>
                  <w:r>
                    <w:t xml:space="preserve"> khi:  </w:t>
                  </w:r>
                  <w:r w:rsidRPr="00D87CDF">
                    <w:rPr>
                      <w:position w:val="-24"/>
                    </w:rPr>
                    <w:object w:dxaOrig="3879" w:dyaOrig="680">
                      <v:shape id="_x0000_i2063" type="#_x0000_t75" style="width:193.95pt;height:34pt" o:ole="">
                        <v:imagedata r:id="rId2002" o:title=""/>
                      </v:shape>
                      <o:OLEObject Type="Embed" ProgID="Equation.DSMT4" ShapeID="_x0000_i2063" DrawAspect="Content" ObjectID="_1586752652" r:id="rId2003"/>
                    </w:object>
                  </w:r>
                </w:p>
                <w:p w:rsidR="009B7929" w:rsidRDefault="009B7929" w:rsidP="00FD7C15">
                  <w:r>
                    <w:t xml:space="preserve">Vậy giá trị cần tìm của </w:t>
                  </w:r>
                  <w:r w:rsidRPr="0038122A">
                    <w:rPr>
                      <w:i/>
                    </w:rPr>
                    <w:t>m</w:t>
                  </w:r>
                  <w:r>
                    <w:t xml:space="preserve"> là </w:t>
                  </w:r>
                  <w:r w:rsidRPr="0038122A">
                    <w:rPr>
                      <w:position w:val="-18"/>
                    </w:rPr>
                    <w:object w:dxaOrig="1460" w:dyaOrig="480">
                      <v:shape id="_x0000_i2064" type="#_x0000_t75" style="width:73pt;height:24pt" o:ole="">
                        <v:imagedata r:id="rId2004" o:title=""/>
                      </v:shape>
                      <o:OLEObject Type="Embed" ProgID="Equation.DSMT4" ShapeID="_x0000_i2064" DrawAspect="Content" ObjectID="_1586752653" r:id="rId2005"/>
                    </w:object>
                  </w:r>
                </w:p>
              </w:tc>
              <w:tc>
                <w:tcPr>
                  <w:tcW w:w="763" w:type="dxa"/>
                  <w:tcBorders>
                    <w:top w:val="dashSmallGap" w:sz="4" w:space="0" w:color="auto"/>
                    <w:bottom w:val="single" w:sz="4" w:space="0" w:color="auto"/>
                  </w:tcBorders>
                  <w:shd w:val="clear" w:color="auto" w:fill="auto"/>
                  <w:vAlign w:val="center"/>
                </w:tcPr>
                <w:p w:rsidR="009B7929" w:rsidRPr="00F90D72" w:rsidRDefault="009B7929" w:rsidP="00FD7C15">
                  <w:pPr>
                    <w:jc w:val="center"/>
                  </w:pPr>
                  <w:r>
                    <w:t>0,25</w:t>
                  </w:r>
                </w:p>
              </w:tc>
            </w:tr>
            <w:tr w:rsidR="009B7929" w:rsidRPr="00E80823" w:rsidTr="00FD7C15">
              <w:trPr>
                <w:trHeight w:val="168"/>
              </w:trPr>
              <w:tc>
                <w:tcPr>
                  <w:tcW w:w="646" w:type="dxa"/>
                </w:tcPr>
                <w:p w:rsidR="009B7929" w:rsidRPr="00E80823" w:rsidRDefault="009B7929" w:rsidP="00FD7C15">
                  <w:pPr>
                    <w:jc w:val="center"/>
                    <w:rPr>
                      <w:b/>
                    </w:rPr>
                  </w:pPr>
                  <w:r>
                    <w:rPr>
                      <w:b/>
                    </w:rPr>
                    <w:t>2</w:t>
                  </w:r>
                </w:p>
              </w:tc>
              <w:tc>
                <w:tcPr>
                  <w:tcW w:w="398" w:type="dxa"/>
                  <w:tcBorders>
                    <w:top w:val="single" w:sz="4" w:space="0" w:color="auto"/>
                    <w:bottom w:val="single" w:sz="4" w:space="0" w:color="auto"/>
                  </w:tcBorders>
                  <w:shd w:val="clear" w:color="auto" w:fill="auto"/>
                </w:tcPr>
                <w:p w:rsidR="009B7929" w:rsidRPr="00E80823" w:rsidRDefault="009B7929" w:rsidP="00FD7C15">
                  <w:pPr>
                    <w:jc w:val="center"/>
                    <w:rPr>
                      <w:b/>
                    </w:rPr>
                  </w:pPr>
                </w:p>
              </w:tc>
              <w:tc>
                <w:tcPr>
                  <w:tcW w:w="9036" w:type="dxa"/>
                  <w:tcBorders>
                    <w:top w:val="single" w:sz="4" w:space="0" w:color="auto"/>
                    <w:bottom w:val="single" w:sz="4" w:space="0" w:color="auto"/>
                  </w:tcBorders>
                  <w:shd w:val="clear" w:color="auto" w:fill="auto"/>
                </w:tcPr>
                <w:p w:rsidR="009B7929" w:rsidRPr="003D7FAB" w:rsidRDefault="009B7929" w:rsidP="00FD7C15">
                  <w:pPr>
                    <w:jc w:val="both"/>
                    <w:rPr>
                      <w:sz w:val="26"/>
                      <w:szCs w:val="26"/>
                    </w:rPr>
                  </w:pPr>
                </w:p>
              </w:tc>
              <w:tc>
                <w:tcPr>
                  <w:tcW w:w="763" w:type="dxa"/>
                  <w:tcBorders>
                    <w:top w:val="single" w:sz="4" w:space="0" w:color="auto"/>
                    <w:bottom w:val="single" w:sz="4" w:space="0" w:color="auto"/>
                  </w:tcBorders>
                  <w:shd w:val="clear" w:color="auto" w:fill="auto"/>
                  <w:vAlign w:val="center"/>
                </w:tcPr>
                <w:p w:rsidR="009B7929" w:rsidRPr="00E80823" w:rsidRDefault="009B7929" w:rsidP="00FD7C15">
                  <w:pPr>
                    <w:jc w:val="center"/>
                    <w:rPr>
                      <w:b/>
                    </w:rPr>
                  </w:pPr>
                  <w:r>
                    <w:rPr>
                      <w:b/>
                    </w:rPr>
                    <w:t>3</w:t>
                  </w:r>
                  <w:r w:rsidRPr="00E80823">
                    <w:rPr>
                      <w:b/>
                    </w:rPr>
                    <w:t>,</w:t>
                  </w:r>
                  <w:r>
                    <w:rPr>
                      <w:b/>
                    </w:rPr>
                    <w:t>0</w:t>
                  </w:r>
                </w:p>
              </w:tc>
            </w:tr>
            <w:tr w:rsidR="009B7929" w:rsidRPr="00E80823" w:rsidTr="00FD7C15">
              <w:trPr>
                <w:trHeight w:val="171"/>
              </w:trPr>
              <w:tc>
                <w:tcPr>
                  <w:tcW w:w="646" w:type="dxa"/>
                  <w:vMerge w:val="restart"/>
                </w:tcPr>
                <w:p w:rsidR="009B7929" w:rsidRPr="00E80823" w:rsidRDefault="009B7929" w:rsidP="00FD7C15">
                  <w:pPr>
                    <w:jc w:val="center"/>
                    <w:rPr>
                      <w:b/>
                    </w:rPr>
                  </w:pPr>
                </w:p>
              </w:tc>
              <w:tc>
                <w:tcPr>
                  <w:tcW w:w="398" w:type="dxa"/>
                  <w:vMerge w:val="restart"/>
                  <w:tcBorders>
                    <w:top w:val="single" w:sz="4" w:space="0" w:color="auto"/>
                  </w:tcBorders>
                  <w:shd w:val="clear" w:color="auto" w:fill="auto"/>
                </w:tcPr>
                <w:p w:rsidR="009B7929" w:rsidRPr="00E80823" w:rsidRDefault="009B7929" w:rsidP="00FD7C15">
                  <w:pPr>
                    <w:jc w:val="center"/>
                    <w:rPr>
                      <w:b/>
                    </w:rPr>
                  </w:pPr>
                  <w:r>
                    <w:rPr>
                      <w:b/>
                    </w:rPr>
                    <w:t>a</w:t>
                  </w:r>
                </w:p>
              </w:tc>
              <w:tc>
                <w:tcPr>
                  <w:tcW w:w="9036" w:type="dxa"/>
                  <w:tcBorders>
                    <w:top w:val="single" w:sz="4" w:space="0" w:color="auto"/>
                    <w:bottom w:val="dashSmallGap" w:sz="4" w:space="0" w:color="auto"/>
                  </w:tcBorders>
                  <w:shd w:val="clear" w:color="auto" w:fill="auto"/>
                </w:tcPr>
                <w:p w:rsidR="009B7929" w:rsidRPr="001244BC" w:rsidRDefault="009B7929" w:rsidP="00FD7C15">
                  <w:pPr>
                    <w:jc w:val="both"/>
                  </w:pPr>
                  <w:r w:rsidRPr="001244BC">
                    <w:rPr>
                      <w:lang w:val="fr-FR"/>
                    </w:rPr>
                    <w:t xml:space="preserve">ĐKXĐ : </w:t>
                  </w:r>
                  <w:r w:rsidRPr="001244BC">
                    <w:rPr>
                      <w:position w:val="-24"/>
                    </w:rPr>
                    <w:object w:dxaOrig="660" w:dyaOrig="620">
                      <v:shape id="_x0000_i2065" type="#_x0000_t75" style="width:33pt;height:31pt" o:ole="">
                        <v:imagedata r:id="rId2006" o:title=""/>
                      </v:shape>
                      <o:OLEObject Type="Embed" ProgID="Equation.DSMT4" ShapeID="_x0000_i2065" DrawAspect="Content" ObjectID="_1586752654" r:id="rId2007"/>
                    </w:object>
                  </w:r>
                </w:p>
              </w:tc>
              <w:tc>
                <w:tcPr>
                  <w:tcW w:w="763" w:type="dxa"/>
                  <w:tcBorders>
                    <w:top w:val="single" w:sz="4" w:space="0" w:color="auto"/>
                    <w:bottom w:val="dashSmallGap" w:sz="4" w:space="0" w:color="auto"/>
                  </w:tcBorders>
                  <w:shd w:val="clear" w:color="auto" w:fill="auto"/>
                  <w:vAlign w:val="center"/>
                </w:tcPr>
                <w:p w:rsidR="009B7929" w:rsidRPr="001244BC" w:rsidRDefault="009B7929" w:rsidP="00FD7C15">
                  <w:pPr>
                    <w:jc w:val="center"/>
                  </w:pPr>
                  <w:r w:rsidRPr="001244BC">
                    <w:t>0,</w:t>
                  </w:r>
                  <w:r>
                    <w:t>2</w:t>
                  </w:r>
                  <w:r w:rsidRPr="001244BC">
                    <w:t>5</w:t>
                  </w:r>
                </w:p>
              </w:tc>
            </w:tr>
            <w:tr w:rsidR="009B7929" w:rsidRPr="00E80823" w:rsidTr="00FD7C15">
              <w:trPr>
                <w:trHeight w:val="455"/>
              </w:trPr>
              <w:tc>
                <w:tcPr>
                  <w:tcW w:w="646" w:type="dxa"/>
                  <w:vMerge/>
                </w:tcPr>
                <w:p w:rsidR="009B7929" w:rsidRPr="00E80823" w:rsidRDefault="009B7929" w:rsidP="00FD7C15">
                  <w:pPr>
                    <w:jc w:val="center"/>
                    <w:rPr>
                      <w:b/>
                    </w:rPr>
                  </w:pPr>
                </w:p>
              </w:tc>
              <w:tc>
                <w:tcPr>
                  <w:tcW w:w="398" w:type="dxa"/>
                  <w:vMerge/>
                  <w:shd w:val="clear" w:color="auto" w:fill="auto"/>
                </w:tcPr>
                <w:p w:rsidR="009B7929" w:rsidRPr="00E80823"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Pr="001244BC" w:rsidRDefault="009B7929" w:rsidP="00FD7C15">
                  <w:pPr>
                    <w:tabs>
                      <w:tab w:val="center" w:pos="4410"/>
                    </w:tabs>
                    <w:jc w:val="both"/>
                  </w:pPr>
                  <w:r w:rsidRPr="001244BC">
                    <w:t xml:space="preserve">Phương trình đã cho tương đương: </w:t>
                  </w:r>
                  <w:r w:rsidRPr="001244BC">
                    <w:rPr>
                      <w:position w:val="-36"/>
                    </w:rPr>
                    <w:object w:dxaOrig="4780" w:dyaOrig="840">
                      <v:shape id="_x0000_i2066" type="#_x0000_t75" style="width:239pt;height:42pt" o:ole="">
                        <v:imagedata r:id="rId2008" o:title=""/>
                      </v:shape>
                      <o:OLEObject Type="Embed" ProgID="Equation.DSMT4" ShapeID="_x0000_i2066" DrawAspect="Content" ObjectID="_1586752655" r:id="rId2009"/>
                    </w:object>
                  </w:r>
                </w:p>
              </w:tc>
              <w:tc>
                <w:tcPr>
                  <w:tcW w:w="763" w:type="dxa"/>
                  <w:tcBorders>
                    <w:top w:val="dashSmallGap" w:sz="4" w:space="0" w:color="auto"/>
                    <w:bottom w:val="single" w:sz="4" w:space="0" w:color="auto"/>
                  </w:tcBorders>
                  <w:shd w:val="clear" w:color="auto" w:fill="auto"/>
                  <w:vAlign w:val="center"/>
                </w:tcPr>
                <w:p w:rsidR="009B7929" w:rsidRPr="001244BC" w:rsidRDefault="009B7929" w:rsidP="00FD7C15">
                  <w:pPr>
                    <w:jc w:val="center"/>
                  </w:pPr>
                  <w:r>
                    <w:t>0,5</w:t>
                  </w:r>
                </w:p>
              </w:tc>
            </w:tr>
            <w:tr w:rsidR="009B7929" w:rsidRPr="00E80823" w:rsidTr="00FD7C15">
              <w:trPr>
                <w:trHeight w:val="455"/>
              </w:trPr>
              <w:tc>
                <w:tcPr>
                  <w:tcW w:w="646" w:type="dxa"/>
                  <w:vMerge/>
                </w:tcPr>
                <w:p w:rsidR="009B7929" w:rsidRPr="00E80823" w:rsidRDefault="009B7929" w:rsidP="00FD7C15">
                  <w:pPr>
                    <w:jc w:val="center"/>
                    <w:rPr>
                      <w:b/>
                    </w:rPr>
                  </w:pPr>
                </w:p>
              </w:tc>
              <w:tc>
                <w:tcPr>
                  <w:tcW w:w="398" w:type="dxa"/>
                  <w:vMerge/>
                  <w:shd w:val="clear" w:color="auto" w:fill="auto"/>
                </w:tcPr>
                <w:p w:rsidR="009B7929" w:rsidRPr="00E80823"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Pr="001244BC" w:rsidRDefault="009B7929" w:rsidP="00FD7C15">
                  <w:pPr>
                    <w:tabs>
                      <w:tab w:val="center" w:pos="4410"/>
                    </w:tabs>
                    <w:jc w:val="both"/>
                  </w:pPr>
                  <w:r w:rsidRPr="001244BC">
                    <w:rPr>
                      <w:position w:val="-32"/>
                    </w:rPr>
                    <w:object w:dxaOrig="4120" w:dyaOrig="760">
                      <v:shape id="_x0000_i2067" type="#_x0000_t75" style="width:206pt;height:38pt" o:ole="">
                        <v:imagedata r:id="rId2010" o:title=""/>
                      </v:shape>
                      <o:OLEObject Type="Embed" ProgID="Equation.DSMT4" ShapeID="_x0000_i2067" DrawAspect="Content" ObjectID="_1586752656" r:id="rId2011"/>
                    </w:object>
                  </w:r>
                </w:p>
              </w:tc>
              <w:tc>
                <w:tcPr>
                  <w:tcW w:w="763" w:type="dxa"/>
                  <w:tcBorders>
                    <w:top w:val="dashSmallGap" w:sz="4" w:space="0" w:color="auto"/>
                    <w:bottom w:val="single" w:sz="4" w:space="0" w:color="auto"/>
                  </w:tcBorders>
                  <w:shd w:val="clear" w:color="auto" w:fill="auto"/>
                  <w:vAlign w:val="center"/>
                </w:tcPr>
                <w:p w:rsidR="009B7929" w:rsidRDefault="009B7929" w:rsidP="00FD7C15">
                  <w:pPr>
                    <w:jc w:val="center"/>
                  </w:pPr>
                  <w:r>
                    <w:t>0,5</w:t>
                  </w:r>
                </w:p>
              </w:tc>
            </w:tr>
            <w:tr w:rsidR="009B7929" w:rsidRPr="00E80823" w:rsidTr="00FD7C15">
              <w:trPr>
                <w:trHeight w:val="455"/>
              </w:trPr>
              <w:tc>
                <w:tcPr>
                  <w:tcW w:w="646" w:type="dxa"/>
                  <w:vMerge/>
                </w:tcPr>
                <w:p w:rsidR="009B7929" w:rsidRPr="00E80823" w:rsidRDefault="009B7929" w:rsidP="00FD7C15">
                  <w:pPr>
                    <w:jc w:val="center"/>
                    <w:rPr>
                      <w:b/>
                    </w:rPr>
                  </w:pPr>
                </w:p>
              </w:tc>
              <w:tc>
                <w:tcPr>
                  <w:tcW w:w="398" w:type="dxa"/>
                  <w:vMerge/>
                  <w:shd w:val="clear" w:color="auto" w:fill="auto"/>
                </w:tcPr>
                <w:p w:rsidR="009B7929" w:rsidRPr="00E80823"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Pr="001244BC" w:rsidRDefault="009B7929" w:rsidP="00FD7C15">
                  <w:pPr>
                    <w:jc w:val="both"/>
                  </w:pPr>
                  <w:r w:rsidRPr="001244BC">
                    <w:rPr>
                      <w:position w:val="-32"/>
                    </w:rPr>
                    <w:object w:dxaOrig="4880" w:dyaOrig="760">
                      <v:shape id="_x0000_i2068" type="#_x0000_t75" style="width:244pt;height:38pt" o:ole="">
                        <v:imagedata r:id="rId2012" o:title=""/>
                      </v:shape>
                      <o:OLEObject Type="Embed" ProgID="Equation.DSMT4" ShapeID="_x0000_i2068" DrawAspect="Content" ObjectID="_1586752657" r:id="rId2013"/>
                    </w:object>
                  </w:r>
                  <w:r w:rsidRPr="001244BC">
                    <w:t xml:space="preserve">     (vô nghiệm).</w:t>
                  </w:r>
                </w:p>
              </w:tc>
              <w:tc>
                <w:tcPr>
                  <w:tcW w:w="763" w:type="dxa"/>
                  <w:tcBorders>
                    <w:top w:val="dashSmallGap" w:sz="4" w:space="0" w:color="auto"/>
                    <w:bottom w:val="single" w:sz="4" w:space="0" w:color="auto"/>
                  </w:tcBorders>
                  <w:shd w:val="clear" w:color="auto" w:fill="auto"/>
                  <w:vAlign w:val="center"/>
                </w:tcPr>
                <w:p w:rsidR="009B7929" w:rsidRPr="001244BC" w:rsidRDefault="009B7929" w:rsidP="00FD7C15">
                  <w:pPr>
                    <w:jc w:val="center"/>
                  </w:pPr>
                  <w:r>
                    <w:t>0,</w:t>
                  </w:r>
                  <w:r w:rsidRPr="001244BC">
                    <w:t>5</w:t>
                  </w:r>
                </w:p>
              </w:tc>
            </w:tr>
            <w:tr w:rsidR="009B7929" w:rsidRPr="00E80823" w:rsidTr="00FD7C15">
              <w:trPr>
                <w:trHeight w:val="455"/>
              </w:trPr>
              <w:tc>
                <w:tcPr>
                  <w:tcW w:w="646" w:type="dxa"/>
                  <w:vMerge/>
                </w:tcPr>
                <w:p w:rsidR="009B7929" w:rsidRPr="00E80823" w:rsidRDefault="009B7929" w:rsidP="00FD7C15">
                  <w:pPr>
                    <w:jc w:val="center"/>
                    <w:rPr>
                      <w:b/>
                    </w:rPr>
                  </w:pPr>
                </w:p>
              </w:tc>
              <w:tc>
                <w:tcPr>
                  <w:tcW w:w="398" w:type="dxa"/>
                  <w:vMerge/>
                  <w:tcBorders>
                    <w:bottom w:val="dashSmallGap" w:sz="4" w:space="0" w:color="auto"/>
                  </w:tcBorders>
                  <w:shd w:val="clear" w:color="auto" w:fill="auto"/>
                </w:tcPr>
                <w:p w:rsidR="009B7929" w:rsidRPr="00E80823"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Pr="001244BC" w:rsidRDefault="009B7929" w:rsidP="00FD7C15">
                  <w:pPr>
                    <w:jc w:val="both"/>
                  </w:pPr>
                  <w:r>
                    <w:t xml:space="preserve">Kết hợp điều kiện suy ra phương trình có nghiệm là </w:t>
                  </w:r>
                  <w:r w:rsidRPr="001244BC">
                    <w:rPr>
                      <w:position w:val="-10"/>
                    </w:rPr>
                    <w:object w:dxaOrig="1120" w:dyaOrig="320">
                      <v:shape id="_x0000_i2069" type="#_x0000_t75" style="width:56pt;height:16pt" o:ole="">
                        <v:imagedata r:id="rId2014" o:title=""/>
                      </v:shape>
                      <o:OLEObject Type="Embed" ProgID="Equation.DSMT4" ShapeID="_x0000_i2069" DrawAspect="Content" ObjectID="_1586752658" r:id="rId2015"/>
                    </w:object>
                  </w:r>
                </w:p>
              </w:tc>
              <w:tc>
                <w:tcPr>
                  <w:tcW w:w="763" w:type="dxa"/>
                  <w:tcBorders>
                    <w:top w:val="dashSmallGap" w:sz="4" w:space="0" w:color="auto"/>
                    <w:bottom w:val="single" w:sz="4" w:space="0" w:color="auto"/>
                  </w:tcBorders>
                  <w:shd w:val="clear" w:color="auto" w:fill="auto"/>
                  <w:vAlign w:val="center"/>
                </w:tcPr>
                <w:p w:rsidR="009B7929" w:rsidRPr="001244BC" w:rsidRDefault="009B7929" w:rsidP="00FD7C15">
                  <w:pPr>
                    <w:jc w:val="center"/>
                  </w:pPr>
                  <w:r w:rsidRPr="001244BC">
                    <w:t>0,25</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val="restart"/>
                  <w:tcBorders>
                    <w:top w:val="dashSmallGap" w:sz="4" w:space="0" w:color="auto"/>
                  </w:tcBorders>
                  <w:shd w:val="clear" w:color="auto" w:fill="auto"/>
                </w:tcPr>
                <w:p w:rsidR="009B7929" w:rsidRPr="00E80823" w:rsidRDefault="009B7929" w:rsidP="00FD7C15">
                  <w:pPr>
                    <w:jc w:val="center"/>
                    <w:rPr>
                      <w:b/>
                    </w:rPr>
                  </w:pPr>
                  <w:r>
                    <w:rPr>
                      <w:b/>
                    </w:rPr>
                    <w:t>b</w:t>
                  </w:r>
                </w:p>
              </w:tc>
              <w:tc>
                <w:tcPr>
                  <w:tcW w:w="9036" w:type="dxa"/>
                  <w:tcBorders>
                    <w:top w:val="single" w:sz="4" w:space="0" w:color="auto"/>
                  </w:tcBorders>
                  <w:shd w:val="clear" w:color="auto" w:fill="auto"/>
                </w:tcPr>
                <w:p w:rsidR="009B7929" w:rsidRPr="00096648" w:rsidRDefault="009B7929" w:rsidP="00FD7C15">
                  <w:pPr>
                    <w:jc w:val="both"/>
                  </w:pPr>
                  <w:r w:rsidRPr="00096648">
                    <w:t xml:space="preserve">Ta có </w:t>
                  </w:r>
                  <w:r w:rsidRPr="00096648">
                    <w:rPr>
                      <w:position w:val="-16"/>
                    </w:rPr>
                    <w:object w:dxaOrig="4940" w:dyaOrig="440">
                      <v:shape id="_x0000_i2070" type="#_x0000_t75" style="width:247pt;height:22pt" o:ole="">
                        <v:imagedata r:id="rId2016" o:title=""/>
                      </v:shape>
                      <o:OLEObject Type="Embed" ProgID="Equation.DSMT4" ShapeID="_x0000_i2070" DrawAspect="Content" ObjectID="_1586752659" r:id="rId2017"/>
                    </w:object>
                  </w:r>
                  <w:r>
                    <w:t xml:space="preserve">  (1)</w:t>
                  </w:r>
                </w:p>
                <w:p w:rsidR="009B7929" w:rsidRPr="00096648" w:rsidRDefault="009B7929" w:rsidP="00FD7C15">
                  <w:pPr>
                    <w:jc w:val="both"/>
                  </w:pPr>
                  <w:r>
                    <w:t xml:space="preserve">Coi (1) là PT bậc hai ẩn </w:t>
                  </w:r>
                  <w:r w:rsidRPr="00A33710">
                    <w:rPr>
                      <w:i/>
                    </w:rPr>
                    <w:t>x</w:t>
                  </w:r>
                  <w:r>
                    <w:t xml:space="preserve">, ta có </w:t>
                  </w:r>
                  <w:r w:rsidRPr="00096648">
                    <w:rPr>
                      <w:position w:val="-16"/>
                    </w:rPr>
                    <w:object w:dxaOrig="3680" w:dyaOrig="480">
                      <v:shape id="_x0000_i2071" type="#_x0000_t75" style="width:184pt;height:24pt" o:ole="">
                        <v:imagedata r:id="rId2018" o:title=""/>
                      </v:shape>
                      <o:OLEObject Type="Embed" ProgID="Equation.DSMT4" ShapeID="_x0000_i2071" DrawAspect="Content" ObjectID="_1586752660" r:id="rId2019"/>
                    </w:object>
                  </w:r>
                </w:p>
              </w:tc>
              <w:tc>
                <w:tcPr>
                  <w:tcW w:w="763" w:type="dxa"/>
                  <w:tcBorders>
                    <w:top w:val="single" w:sz="4" w:space="0" w:color="auto"/>
                  </w:tcBorders>
                  <w:shd w:val="clear" w:color="auto" w:fill="auto"/>
                  <w:vAlign w:val="center"/>
                </w:tcPr>
                <w:p w:rsidR="009B7929" w:rsidRPr="00096648" w:rsidRDefault="009B7929" w:rsidP="00FD7C15">
                  <w:pPr>
                    <w:jc w:val="center"/>
                  </w:pPr>
                  <w:r w:rsidRPr="00096648">
                    <w:t>0,25</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shd w:val="clear" w:color="auto" w:fill="auto"/>
                </w:tcPr>
                <w:p w:rsidR="009B7929" w:rsidRDefault="009B7929" w:rsidP="00FD7C15">
                  <w:pPr>
                    <w:jc w:val="center"/>
                    <w:rPr>
                      <w:b/>
                    </w:rPr>
                  </w:pPr>
                </w:p>
              </w:tc>
              <w:tc>
                <w:tcPr>
                  <w:tcW w:w="9036" w:type="dxa"/>
                  <w:tcBorders>
                    <w:top w:val="dashSmallGap" w:sz="4" w:space="0" w:color="auto"/>
                  </w:tcBorders>
                  <w:shd w:val="clear" w:color="auto" w:fill="auto"/>
                </w:tcPr>
                <w:p w:rsidR="009B7929" w:rsidRDefault="009B7929" w:rsidP="00FD7C15">
                  <w:pPr>
                    <w:jc w:val="both"/>
                  </w:pPr>
                  <w:r>
                    <w:t xml:space="preserve">(1) có nghiệm nguyên nên </w:t>
                  </w:r>
                  <w:r w:rsidRPr="00B13051">
                    <w:rPr>
                      <w:position w:val="-10"/>
                    </w:rPr>
                    <w:object w:dxaOrig="760" w:dyaOrig="360">
                      <v:shape id="_x0000_i2072" type="#_x0000_t75" style="width:38pt;height:18pt" o:ole="">
                        <v:imagedata r:id="rId2020" o:title=""/>
                      </v:shape>
                      <o:OLEObject Type="Embed" ProgID="Equation.DSMT4" ShapeID="_x0000_i2072" DrawAspect="Content" ObjectID="_1586752661" r:id="rId2021"/>
                    </w:object>
                  </w:r>
                  <w:r>
                    <w:t xml:space="preserve"> là số chính phương, đặt </w:t>
                  </w:r>
                  <w:r w:rsidRPr="00B13051">
                    <w:rPr>
                      <w:position w:val="-10"/>
                    </w:rPr>
                    <w:object w:dxaOrig="2060" w:dyaOrig="360">
                      <v:shape id="_x0000_i2073" type="#_x0000_t75" style="width:103pt;height:18pt" o:ole="">
                        <v:imagedata r:id="rId2022" o:title=""/>
                      </v:shape>
                      <o:OLEObject Type="Embed" ProgID="Equation.DSMT4" ShapeID="_x0000_i2073" DrawAspect="Content" ObjectID="_1586752662" r:id="rId2023"/>
                    </w:object>
                  </w:r>
                </w:p>
                <w:p w:rsidR="009B7929" w:rsidRPr="00096648" w:rsidRDefault="009B7929" w:rsidP="00FD7C15">
                  <w:pPr>
                    <w:jc w:val="both"/>
                  </w:pPr>
                  <w:r>
                    <w:t xml:space="preserve">Khi đó </w:t>
                  </w:r>
                  <w:r w:rsidRPr="00C36699">
                    <w:rPr>
                      <w:position w:val="-14"/>
                    </w:rPr>
                    <w:object w:dxaOrig="2079" w:dyaOrig="400">
                      <v:shape id="_x0000_i2074" type="#_x0000_t75" style="width:103.95pt;height:20pt" o:ole="">
                        <v:imagedata r:id="rId2024" o:title=""/>
                      </v:shape>
                      <o:OLEObject Type="Embed" ProgID="Equation.DSMT4" ShapeID="_x0000_i2074" DrawAspect="Content" ObjectID="_1586752663" r:id="rId2025"/>
                    </w:object>
                  </w:r>
                </w:p>
              </w:tc>
              <w:tc>
                <w:tcPr>
                  <w:tcW w:w="763" w:type="dxa"/>
                  <w:tcBorders>
                    <w:top w:val="dashSmallGap" w:sz="4" w:space="0" w:color="auto"/>
                  </w:tcBorders>
                  <w:shd w:val="clear" w:color="auto" w:fill="auto"/>
                  <w:vAlign w:val="center"/>
                </w:tcPr>
                <w:p w:rsidR="009B7929" w:rsidRPr="00096648" w:rsidRDefault="009B7929" w:rsidP="00FD7C15">
                  <w:pPr>
                    <w:jc w:val="center"/>
                  </w:pPr>
                  <w:r w:rsidRPr="00096648">
                    <w:t>0,25</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shd w:val="clear" w:color="auto" w:fill="auto"/>
                </w:tcPr>
                <w:p w:rsidR="009B7929" w:rsidRDefault="009B7929" w:rsidP="00FD7C15">
                  <w:pPr>
                    <w:jc w:val="center"/>
                    <w:rPr>
                      <w:b/>
                    </w:rPr>
                  </w:pPr>
                </w:p>
              </w:tc>
              <w:tc>
                <w:tcPr>
                  <w:tcW w:w="9036" w:type="dxa"/>
                  <w:tcBorders>
                    <w:top w:val="dashSmallGap" w:sz="4" w:space="0" w:color="auto"/>
                  </w:tcBorders>
                  <w:shd w:val="clear" w:color="auto" w:fill="auto"/>
                </w:tcPr>
                <w:p w:rsidR="009B7929" w:rsidRPr="00096648" w:rsidRDefault="009B7929" w:rsidP="00FD7C15">
                  <w:pPr>
                    <w:jc w:val="both"/>
                  </w:pPr>
                  <w:r>
                    <w:t xml:space="preserve">Xét các trường hợp và chú ý </w:t>
                  </w:r>
                  <w:r w:rsidRPr="002B539E">
                    <w:rPr>
                      <w:position w:val="-6"/>
                    </w:rPr>
                    <w:object w:dxaOrig="620" w:dyaOrig="279">
                      <v:shape id="_x0000_i2075" type="#_x0000_t75" style="width:31pt;height:13.95pt" o:ole="">
                        <v:imagedata r:id="rId2026" o:title=""/>
                      </v:shape>
                      <o:OLEObject Type="Embed" ProgID="Equation.DSMT4" ShapeID="_x0000_i2075" DrawAspect="Content" ObjectID="_1586752664" r:id="rId2027"/>
                    </w:object>
                  </w:r>
                  <w:r>
                    <w:t xml:space="preserve"> ta được các bộ </w:t>
                  </w:r>
                  <w:r w:rsidRPr="002B539E">
                    <w:rPr>
                      <w:position w:val="-14"/>
                    </w:rPr>
                    <w:object w:dxaOrig="2940" w:dyaOrig="400">
                      <v:shape id="_x0000_i2076" type="#_x0000_t75" style="width:147pt;height:20pt" o:ole="">
                        <v:imagedata r:id="rId2028" o:title=""/>
                      </v:shape>
                      <o:OLEObject Type="Embed" ProgID="Equation.DSMT4" ShapeID="_x0000_i2076" DrawAspect="Content" ObjectID="_1586752665" r:id="rId2029"/>
                    </w:object>
                  </w:r>
                </w:p>
              </w:tc>
              <w:tc>
                <w:tcPr>
                  <w:tcW w:w="763" w:type="dxa"/>
                  <w:tcBorders>
                    <w:top w:val="dashSmallGap" w:sz="4" w:space="0" w:color="auto"/>
                  </w:tcBorders>
                  <w:shd w:val="clear" w:color="auto" w:fill="auto"/>
                  <w:vAlign w:val="center"/>
                </w:tcPr>
                <w:p w:rsidR="009B7929" w:rsidRPr="00096648" w:rsidRDefault="009B7929" w:rsidP="00FD7C15">
                  <w:pPr>
                    <w:jc w:val="center"/>
                  </w:pPr>
                  <w:r w:rsidRPr="00096648">
                    <w:t>0,25</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shd w:val="clear" w:color="auto" w:fill="auto"/>
                </w:tcPr>
                <w:p w:rsidR="009B7929"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Default="009B7929" w:rsidP="00FD7C15">
                  <w:pPr>
                    <w:jc w:val="both"/>
                  </w:pPr>
                  <w:r>
                    <w:t xml:space="preserve">Với </w:t>
                  </w:r>
                  <w:r w:rsidRPr="00352E09">
                    <w:rPr>
                      <w:position w:val="-10"/>
                    </w:rPr>
                    <w:object w:dxaOrig="700" w:dyaOrig="320">
                      <v:shape id="_x0000_i2077" type="#_x0000_t75" style="width:35pt;height:16pt" o:ole="">
                        <v:imagedata r:id="rId2030" o:title=""/>
                      </v:shape>
                      <o:OLEObject Type="Embed" ProgID="Equation.DSMT4" ShapeID="_x0000_i2077" DrawAspect="Content" ObjectID="_1586752666" r:id="rId2031"/>
                    </w:object>
                  </w:r>
                  <w:r>
                    <w:t xml:space="preserve"> ta được: </w:t>
                  </w:r>
                  <w:r w:rsidRPr="003B114E">
                    <w:rPr>
                      <w:position w:val="-10"/>
                    </w:rPr>
                    <w:object w:dxaOrig="3240" w:dyaOrig="360">
                      <v:shape id="_x0000_i2078" type="#_x0000_t75" style="width:162pt;height:18pt" o:ole="">
                        <v:imagedata r:id="rId2032" o:title=""/>
                      </v:shape>
                      <o:OLEObject Type="Embed" ProgID="Equation.DSMT4" ShapeID="_x0000_i2078" DrawAspect="Content" ObjectID="_1586752667" r:id="rId2033"/>
                    </w:object>
                  </w:r>
                  <w:r>
                    <w:t xml:space="preserve"> Với </w:t>
                  </w:r>
                  <w:r w:rsidRPr="00352E09">
                    <w:rPr>
                      <w:position w:val="-10"/>
                    </w:rPr>
                    <w:object w:dxaOrig="560" w:dyaOrig="320">
                      <v:shape id="_x0000_i2079" type="#_x0000_t75" style="width:28pt;height:16pt" o:ole="">
                        <v:imagedata r:id="rId2034" o:title=""/>
                      </v:shape>
                      <o:OLEObject Type="Embed" ProgID="Equation.DSMT4" ShapeID="_x0000_i2079" DrawAspect="Content" ObjectID="_1586752668" r:id="rId2035"/>
                    </w:object>
                  </w:r>
                  <w:r>
                    <w:t xml:space="preserve"> ta được: </w:t>
                  </w:r>
                  <w:r w:rsidRPr="00721F03">
                    <w:rPr>
                      <w:position w:val="-6"/>
                    </w:rPr>
                    <w:object w:dxaOrig="600" w:dyaOrig="279">
                      <v:shape id="_x0000_i2080" type="#_x0000_t75" style="width:30pt;height:13.95pt" o:ole="">
                        <v:imagedata r:id="rId2036" o:title=""/>
                      </v:shape>
                      <o:OLEObject Type="Embed" ProgID="Equation.DSMT4" ShapeID="_x0000_i2080" DrawAspect="Content" ObjectID="_1586752669" r:id="rId2037"/>
                    </w:object>
                  </w:r>
                </w:p>
                <w:p w:rsidR="009B7929" w:rsidRPr="00096648" w:rsidRDefault="009B7929" w:rsidP="00FD7C15">
                  <w:pPr>
                    <w:jc w:val="both"/>
                  </w:pPr>
                  <w:r>
                    <w:t xml:space="preserve">Vậy các nghiệm cần tìm là </w:t>
                  </w:r>
                  <w:r w:rsidRPr="002B539E">
                    <w:rPr>
                      <w:position w:val="-14"/>
                    </w:rPr>
                    <w:object w:dxaOrig="4780" w:dyaOrig="400">
                      <v:shape id="_x0000_i2081" type="#_x0000_t75" style="width:239pt;height:20pt" o:ole="">
                        <v:imagedata r:id="rId2038" o:title=""/>
                      </v:shape>
                      <o:OLEObject Type="Embed" ProgID="Equation.DSMT4" ShapeID="_x0000_i2081" DrawAspect="Content" ObjectID="_1586752670" r:id="rId2039"/>
                    </w:object>
                  </w:r>
                </w:p>
              </w:tc>
              <w:tc>
                <w:tcPr>
                  <w:tcW w:w="763" w:type="dxa"/>
                  <w:tcBorders>
                    <w:top w:val="dashSmallGap" w:sz="4" w:space="0" w:color="auto"/>
                    <w:bottom w:val="single" w:sz="4" w:space="0" w:color="auto"/>
                  </w:tcBorders>
                  <w:shd w:val="clear" w:color="auto" w:fill="auto"/>
                  <w:vAlign w:val="center"/>
                </w:tcPr>
                <w:p w:rsidR="009B7929" w:rsidRPr="00096648" w:rsidRDefault="009B7929" w:rsidP="00FD7C15">
                  <w:pPr>
                    <w:jc w:val="center"/>
                  </w:pPr>
                  <w:r w:rsidRPr="00096648">
                    <w:t>0,25</w:t>
                  </w:r>
                </w:p>
              </w:tc>
            </w:tr>
            <w:tr w:rsidR="009B7929" w:rsidRPr="00E80823" w:rsidTr="00FD7C15">
              <w:trPr>
                <w:trHeight w:val="358"/>
              </w:trPr>
              <w:tc>
                <w:tcPr>
                  <w:tcW w:w="646" w:type="dxa"/>
                  <w:vMerge w:val="restart"/>
                </w:tcPr>
                <w:p w:rsidR="009B7929" w:rsidRPr="00E80823" w:rsidRDefault="009B7929" w:rsidP="00FD7C15">
                  <w:pPr>
                    <w:jc w:val="center"/>
                    <w:rPr>
                      <w:b/>
                    </w:rPr>
                  </w:pPr>
                  <w:r>
                    <w:rPr>
                      <w:b/>
                    </w:rPr>
                    <w:t>3</w:t>
                  </w:r>
                </w:p>
              </w:tc>
              <w:tc>
                <w:tcPr>
                  <w:tcW w:w="398" w:type="dxa"/>
                  <w:vMerge w:val="restart"/>
                  <w:shd w:val="clear" w:color="auto" w:fill="auto"/>
                </w:tcPr>
                <w:p w:rsidR="009B7929" w:rsidRDefault="009B7929" w:rsidP="00FD7C15">
                  <w:pPr>
                    <w:jc w:val="center"/>
                    <w:rPr>
                      <w:b/>
                    </w:rPr>
                  </w:pPr>
                </w:p>
              </w:tc>
              <w:tc>
                <w:tcPr>
                  <w:tcW w:w="9036" w:type="dxa"/>
                  <w:tcBorders>
                    <w:top w:val="single" w:sz="4" w:space="0" w:color="auto"/>
                    <w:bottom w:val="single" w:sz="4" w:space="0" w:color="auto"/>
                  </w:tcBorders>
                  <w:shd w:val="clear" w:color="auto" w:fill="auto"/>
                </w:tcPr>
                <w:p w:rsidR="009B7929" w:rsidRDefault="009B7929" w:rsidP="00FD7C15">
                  <w:pPr>
                    <w:jc w:val="both"/>
                  </w:pPr>
                </w:p>
              </w:tc>
              <w:tc>
                <w:tcPr>
                  <w:tcW w:w="763" w:type="dxa"/>
                  <w:tcBorders>
                    <w:top w:val="single" w:sz="4" w:space="0" w:color="auto"/>
                    <w:bottom w:val="single" w:sz="4" w:space="0" w:color="auto"/>
                  </w:tcBorders>
                  <w:shd w:val="clear" w:color="auto" w:fill="auto"/>
                  <w:vAlign w:val="center"/>
                </w:tcPr>
                <w:p w:rsidR="009B7929" w:rsidRPr="00B14268" w:rsidRDefault="009B7929" w:rsidP="00FD7C15">
                  <w:pPr>
                    <w:jc w:val="center"/>
                    <w:rPr>
                      <w:b/>
                    </w:rPr>
                  </w:pPr>
                  <w:r w:rsidRPr="00B14268">
                    <w:rPr>
                      <w:b/>
                    </w:rPr>
                    <w:t>1,0</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shd w:val="clear" w:color="auto" w:fill="auto"/>
                </w:tcPr>
                <w:p w:rsidR="009B7929" w:rsidRDefault="009B7929" w:rsidP="00FD7C15">
                  <w:pPr>
                    <w:jc w:val="center"/>
                    <w:rPr>
                      <w:b/>
                    </w:rPr>
                  </w:pPr>
                </w:p>
              </w:tc>
              <w:tc>
                <w:tcPr>
                  <w:tcW w:w="9036" w:type="dxa"/>
                  <w:tcBorders>
                    <w:top w:val="single" w:sz="4" w:space="0" w:color="auto"/>
                    <w:bottom w:val="dashSmallGap" w:sz="4" w:space="0" w:color="auto"/>
                  </w:tcBorders>
                  <w:shd w:val="clear" w:color="auto" w:fill="auto"/>
                </w:tcPr>
                <w:p w:rsidR="009B7929" w:rsidRDefault="009B7929" w:rsidP="00FD7C15">
                  <w:pPr>
                    <w:jc w:val="both"/>
                  </w:pPr>
                  <w:r w:rsidRPr="00D51826">
                    <w:t>Bất đẳng thức cần chứng minh tương đương:</w:t>
                  </w:r>
                </w:p>
                <w:p w:rsidR="009B7929" w:rsidRPr="00D51826" w:rsidRDefault="009B7929" w:rsidP="00FD7C15">
                  <w:pPr>
                    <w:jc w:val="center"/>
                  </w:pPr>
                  <w:r w:rsidRPr="00D51826">
                    <w:rPr>
                      <w:position w:val="-16"/>
                    </w:rPr>
                    <w:object w:dxaOrig="4560" w:dyaOrig="440">
                      <v:shape id="_x0000_i2082" type="#_x0000_t75" style="width:228pt;height:22pt" o:ole="">
                        <v:imagedata r:id="rId2040" o:title=""/>
                      </v:shape>
                      <o:OLEObject Type="Embed" ProgID="Equation.DSMT4" ShapeID="_x0000_i2082" DrawAspect="Content" ObjectID="_1586752671" r:id="rId2041"/>
                    </w:object>
                  </w:r>
                </w:p>
              </w:tc>
              <w:tc>
                <w:tcPr>
                  <w:tcW w:w="763" w:type="dxa"/>
                  <w:tcBorders>
                    <w:top w:val="single" w:sz="4" w:space="0" w:color="auto"/>
                    <w:bottom w:val="dashSmallGap" w:sz="4" w:space="0" w:color="auto"/>
                  </w:tcBorders>
                  <w:shd w:val="clear" w:color="auto" w:fill="auto"/>
                  <w:vAlign w:val="center"/>
                </w:tcPr>
                <w:p w:rsidR="009B7929" w:rsidRPr="00096648" w:rsidRDefault="009B7929" w:rsidP="00FD7C15">
                  <w:pPr>
                    <w:jc w:val="center"/>
                  </w:pPr>
                  <w:r>
                    <w:t>0,25</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shd w:val="clear" w:color="auto" w:fill="auto"/>
                </w:tcPr>
                <w:p w:rsidR="009B7929" w:rsidRDefault="009B7929" w:rsidP="00FD7C15">
                  <w:pPr>
                    <w:jc w:val="center"/>
                    <w:rPr>
                      <w:b/>
                    </w:rPr>
                  </w:pPr>
                </w:p>
              </w:tc>
              <w:tc>
                <w:tcPr>
                  <w:tcW w:w="9036" w:type="dxa"/>
                  <w:tcBorders>
                    <w:top w:val="dashSmallGap" w:sz="4" w:space="0" w:color="auto"/>
                  </w:tcBorders>
                  <w:shd w:val="clear" w:color="auto" w:fill="auto"/>
                </w:tcPr>
                <w:p w:rsidR="009B7929" w:rsidRPr="00D51826" w:rsidRDefault="009B7929" w:rsidP="00FD7C15">
                  <w:r w:rsidRPr="001B3294">
                    <w:rPr>
                      <w:position w:val="-42"/>
                    </w:rPr>
                    <w:object w:dxaOrig="7040" w:dyaOrig="960">
                      <v:shape id="_x0000_i2083" type="#_x0000_t75" style="width:352pt;height:48pt" o:ole="">
                        <v:imagedata r:id="rId2042" o:title=""/>
                      </v:shape>
                      <o:OLEObject Type="Embed" ProgID="Equation.DSMT4" ShapeID="_x0000_i2083" DrawAspect="Content" ObjectID="_1586752672" r:id="rId2043"/>
                    </w:object>
                  </w:r>
                  <w:r>
                    <w:t xml:space="preserve">    </w:t>
                  </w:r>
                </w:p>
              </w:tc>
              <w:tc>
                <w:tcPr>
                  <w:tcW w:w="763" w:type="dxa"/>
                  <w:tcBorders>
                    <w:top w:val="dashSmallGap" w:sz="4" w:space="0" w:color="auto"/>
                  </w:tcBorders>
                  <w:shd w:val="clear" w:color="auto" w:fill="auto"/>
                  <w:vAlign w:val="center"/>
                </w:tcPr>
                <w:p w:rsidR="009B7929" w:rsidRDefault="009B7929" w:rsidP="00FD7C15">
                  <w:pPr>
                    <w:jc w:val="center"/>
                  </w:pPr>
                  <w:r>
                    <w:t>0,25</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shd w:val="clear" w:color="auto" w:fill="auto"/>
                </w:tcPr>
                <w:p w:rsidR="009B7929" w:rsidRDefault="009B7929" w:rsidP="00FD7C15">
                  <w:pPr>
                    <w:jc w:val="center"/>
                    <w:rPr>
                      <w:b/>
                    </w:rPr>
                  </w:pPr>
                </w:p>
              </w:tc>
              <w:tc>
                <w:tcPr>
                  <w:tcW w:w="9036" w:type="dxa"/>
                  <w:tcBorders>
                    <w:top w:val="dashSmallGap" w:sz="4" w:space="0" w:color="auto"/>
                  </w:tcBorders>
                  <w:shd w:val="clear" w:color="auto" w:fill="auto"/>
                </w:tcPr>
                <w:p w:rsidR="009B7929" w:rsidRPr="00D51826" w:rsidRDefault="009B7929" w:rsidP="00FD7C15">
                  <w:r w:rsidRPr="00D51826">
                    <w:t xml:space="preserve">Ta có đẳng thức  </w:t>
                  </w:r>
                  <w:r w:rsidRPr="00D51826">
                    <w:rPr>
                      <w:position w:val="-16"/>
                    </w:rPr>
                    <w:object w:dxaOrig="6860" w:dyaOrig="460">
                      <v:shape id="_x0000_i2084" type="#_x0000_t75" style="width:342.65pt;height:23.1pt" o:ole="">
                        <v:imagedata r:id="rId2044" o:title=""/>
                      </v:shape>
                      <o:OLEObject Type="Embed" ProgID="Equation.DSMT4" ShapeID="_x0000_i2084" DrawAspect="Content" ObjectID="_1586752673" r:id="rId2045"/>
                    </w:object>
                  </w:r>
                  <w:r w:rsidRPr="00D51826">
                    <w:t xml:space="preserve">. </w:t>
                  </w:r>
                </w:p>
                <w:p w:rsidR="009B7929" w:rsidRPr="00D51826" w:rsidRDefault="009B7929" w:rsidP="00FD7C15">
                  <w:r w:rsidRPr="00D51826">
                    <w:t>Do đó (1)</w:t>
                  </w:r>
                  <w:r>
                    <w:t xml:space="preserve"> tương đương với </w:t>
                  </w:r>
                  <w:r w:rsidRPr="00FB427F">
                    <w:rPr>
                      <w:position w:val="-6"/>
                    </w:rPr>
                    <w:object w:dxaOrig="3820" w:dyaOrig="320">
                      <v:shape id="_x0000_i2085" type="#_x0000_t75" style="width:191.2pt;height:16pt" o:ole="">
                        <v:imagedata r:id="rId2046" o:title=""/>
                      </v:shape>
                      <o:OLEObject Type="Embed" ProgID="Equation.DSMT4" ShapeID="_x0000_i2085" DrawAspect="Content" ObjectID="_1586752674" r:id="rId2047"/>
                    </w:object>
                  </w:r>
                </w:p>
              </w:tc>
              <w:tc>
                <w:tcPr>
                  <w:tcW w:w="763" w:type="dxa"/>
                  <w:tcBorders>
                    <w:top w:val="dashSmallGap" w:sz="4" w:space="0" w:color="auto"/>
                  </w:tcBorders>
                  <w:shd w:val="clear" w:color="auto" w:fill="auto"/>
                  <w:vAlign w:val="center"/>
                </w:tcPr>
                <w:p w:rsidR="009B7929" w:rsidRPr="00096648" w:rsidRDefault="009B7929" w:rsidP="00FD7C15">
                  <w:pPr>
                    <w:jc w:val="center"/>
                  </w:pPr>
                  <w:r>
                    <w:t>0,25</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shd w:val="clear" w:color="auto" w:fill="auto"/>
                </w:tcPr>
                <w:p w:rsidR="009B7929" w:rsidRDefault="009B7929" w:rsidP="00FD7C15">
                  <w:pPr>
                    <w:jc w:val="center"/>
                    <w:rPr>
                      <w:b/>
                    </w:rPr>
                  </w:pPr>
                </w:p>
              </w:tc>
              <w:tc>
                <w:tcPr>
                  <w:tcW w:w="9036" w:type="dxa"/>
                  <w:tcBorders>
                    <w:top w:val="dashSmallGap" w:sz="4" w:space="0" w:color="auto"/>
                  </w:tcBorders>
                  <w:shd w:val="clear" w:color="auto" w:fill="auto"/>
                </w:tcPr>
                <w:p w:rsidR="009B7929" w:rsidRPr="00D51826" w:rsidRDefault="009B7929" w:rsidP="00FD7C15">
                  <w:r w:rsidRPr="00D51826">
                    <w:t>Áp</w:t>
                  </w:r>
                  <w:r>
                    <w:t xml:space="preserve"> dụng bất đẳng thức AM-GM, ta có</w:t>
                  </w:r>
                </w:p>
                <w:p w:rsidR="009B7929" w:rsidRDefault="009B7929" w:rsidP="00FD7C15">
                  <w:pPr>
                    <w:jc w:val="center"/>
                  </w:pPr>
                  <w:r w:rsidRPr="003B7F4F">
                    <w:rPr>
                      <w:position w:val="-14"/>
                    </w:rPr>
                    <w:object w:dxaOrig="6380" w:dyaOrig="400">
                      <v:shape id="_x0000_i2086" type="#_x0000_t75" style="width:319.3pt;height:20pt" o:ole="">
                        <v:imagedata r:id="rId2048" o:title=""/>
                      </v:shape>
                      <o:OLEObject Type="Embed" ProgID="Equation.DSMT4" ShapeID="_x0000_i2086" DrawAspect="Content" ObjectID="_1586752675" r:id="rId2049"/>
                    </w:object>
                  </w:r>
                </w:p>
                <w:p w:rsidR="009B7929" w:rsidRDefault="009B7929" w:rsidP="00FD7C15">
                  <w:r>
                    <w:t xml:space="preserve">                    </w:t>
                  </w:r>
                  <w:r w:rsidRPr="00140A03">
                    <w:rPr>
                      <w:position w:val="-18"/>
                    </w:rPr>
                    <w:object w:dxaOrig="6619" w:dyaOrig="480">
                      <v:shape id="_x0000_i2087" type="#_x0000_t75" style="width:331.3pt;height:24pt" o:ole="">
                        <v:imagedata r:id="rId2050" o:title=""/>
                      </v:shape>
                      <o:OLEObject Type="Embed" ProgID="Equation.DSMT4" ShapeID="_x0000_i2087" DrawAspect="Content" ObjectID="_1586752676" r:id="rId2051"/>
                    </w:object>
                  </w:r>
                </w:p>
                <w:p w:rsidR="009B7929" w:rsidRDefault="009B7929" w:rsidP="00FD7C15">
                  <w:r>
                    <w:t xml:space="preserve">Vậy BĐT (1) được chứng minh. Đẳng thức xảy ra khi và chỉ khi </w:t>
                  </w:r>
                  <w:r w:rsidRPr="00140A03">
                    <w:rPr>
                      <w:position w:val="-6"/>
                    </w:rPr>
                    <w:object w:dxaOrig="1280" w:dyaOrig="279">
                      <v:shape id="_x0000_i2088" type="#_x0000_t75" style="width:64pt;height:13.95pt" o:ole="">
                        <v:imagedata r:id="rId2052" o:title=""/>
                      </v:shape>
                      <o:OLEObject Type="Embed" ProgID="Equation.DSMT4" ShapeID="_x0000_i2088" DrawAspect="Content" ObjectID="_1586752677" r:id="rId2053"/>
                    </w:object>
                  </w:r>
                </w:p>
                <w:p w:rsidR="009B7929" w:rsidRPr="00D51826" w:rsidRDefault="009B7929" w:rsidP="00FD7C15">
                  <w:pPr>
                    <w:jc w:val="center"/>
                  </w:pPr>
                  <w:r>
                    <w:t>(</w:t>
                  </w:r>
                  <w:r>
                    <w:rPr>
                      <w:i/>
                    </w:rPr>
                    <w:t xml:space="preserve">Chú ý: Học sinh được </w:t>
                  </w:r>
                  <w:r w:rsidRPr="00173073">
                    <w:rPr>
                      <w:i/>
                    </w:rPr>
                    <w:t xml:space="preserve">sử dụng BĐT AM-GM với 6 </w:t>
                  </w:r>
                  <w:r>
                    <w:rPr>
                      <w:i/>
                    </w:rPr>
                    <w:t>số hoặc BĐT Schur’s để chứng minh).</w:t>
                  </w:r>
                </w:p>
              </w:tc>
              <w:tc>
                <w:tcPr>
                  <w:tcW w:w="763" w:type="dxa"/>
                  <w:tcBorders>
                    <w:top w:val="dashSmallGap" w:sz="4" w:space="0" w:color="auto"/>
                  </w:tcBorders>
                  <w:shd w:val="clear" w:color="auto" w:fill="auto"/>
                  <w:vAlign w:val="center"/>
                </w:tcPr>
                <w:p w:rsidR="009B7929" w:rsidRPr="00096648" w:rsidRDefault="009B7929" w:rsidP="00FD7C15">
                  <w:pPr>
                    <w:jc w:val="center"/>
                  </w:pPr>
                  <w:r>
                    <w:t>0,25</w:t>
                  </w:r>
                </w:p>
              </w:tc>
            </w:tr>
            <w:tr w:rsidR="009B7929" w:rsidRPr="00E80823" w:rsidTr="00FD7C15">
              <w:trPr>
                <w:trHeight w:val="358"/>
              </w:trPr>
              <w:tc>
                <w:tcPr>
                  <w:tcW w:w="646" w:type="dxa"/>
                </w:tcPr>
                <w:p w:rsidR="009B7929" w:rsidRPr="00E80823" w:rsidRDefault="009B7929" w:rsidP="00FD7C15">
                  <w:pPr>
                    <w:jc w:val="center"/>
                    <w:rPr>
                      <w:b/>
                    </w:rPr>
                  </w:pPr>
                  <w:r>
                    <w:rPr>
                      <w:b/>
                    </w:rPr>
                    <w:t>4</w:t>
                  </w:r>
                </w:p>
              </w:tc>
              <w:tc>
                <w:tcPr>
                  <w:tcW w:w="398" w:type="dxa"/>
                  <w:tcBorders>
                    <w:top w:val="single" w:sz="4" w:space="0" w:color="auto"/>
                    <w:bottom w:val="single" w:sz="4" w:space="0" w:color="auto"/>
                  </w:tcBorders>
                  <w:shd w:val="clear" w:color="auto" w:fill="auto"/>
                </w:tcPr>
                <w:p w:rsidR="009B7929" w:rsidRPr="00E80823" w:rsidRDefault="009B7929" w:rsidP="00FD7C15">
                  <w:pPr>
                    <w:jc w:val="center"/>
                    <w:rPr>
                      <w:b/>
                    </w:rPr>
                  </w:pPr>
                </w:p>
              </w:tc>
              <w:tc>
                <w:tcPr>
                  <w:tcW w:w="9036" w:type="dxa"/>
                  <w:tcBorders>
                    <w:top w:val="single" w:sz="4" w:space="0" w:color="auto"/>
                    <w:bottom w:val="single" w:sz="4" w:space="0" w:color="auto"/>
                  </w:tcBorders>
                  <w:shd w:val="clear" w:color="auto" w:fill="auto"/>
                </w:tcPr>
                <w:p w:rsidR="009B7929" w:rsidRPr="00E80823" w:rsidRDefault="009B7929" w:rsidP="00FD7C15">
                  <w:pPr>
                    <w:jc w:val="center"/>
                  </w:pPr>
                  <w:r>
                    <w:t xml:space="preserve">           </w:t>
                  </w:r>
                  <w:r>
                    <w:rPr>
                      <w:noProof/>
                      <w:lang w:val="en-US"/>
                    </w:rPr>
                    <w:drawing>
                      <wp:inline distT="0" distB="0" distL="0" distR="0" wp14:anchorId="2AF9C41D" wp14:editId="4AE55909">
                        <wp:extent cx="5114925" cy="27432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2054" cstate="print">
                                  <a:extLst>
                                    <a:ext uri="{28A0092B-C50C-407E-A947-70E740481C1C}">
                                      <a14:useLocalDpi xmlns:a14="http://schemas.microsoft.com/office/drawing/2010/main" val="0"/>
                                    </a:ext>
                                  </a:extLst>
                                </a:blip>
                                <a:srcRect/>
                                <a:stretch>
                                  <a:fillRect/>
                                </a:stretch>
                              </pic:blipFill>
                              <pic:spPr bwMode="auto">
                                <a:xfrm>
                                  <a:off x="0" y="0"/>
                                  <a:ext cx="5114925" cy="2743200"/>
                                </a:xfrm>
                                <a:prstGeom prst="rect">
                                  <a:avLst/>
                                </a:prstGeom>
                                <a:noFill/>
                                <a:ln>
                                  <a:noFill/>
                                </a:ln>
                              </pic:spPr>
                            </pic:pic>
                          </a:graphicData>
                        </a:graphic>
                      </wp:inline>
                    </w:drawing>
                  </w:r>
                </w:p>
              </w:tc>
              <w:tc>
                <w:tcPr>
                  <w:tcW w:w="763" w:type="dxa"/>
                  <w:tcBorders>
                    <w:top w:val="single" w:sz="4" w:space="0" w:color="auto"/>
                    <w:bottom w:val="single" w:sz="4" w:space="0" w:color="auto"/>
                  </w:tcBorders>
                  <w:shd w:val="clear" w:color="auto" w:fill="auto"/>
                  <w:vAlign w:val="center"/>
                </w:tcPr>
                <w:p w:rsidR="009B7929" w:rsidRPr="00E80823" w:rsidRDefault="009B7929" w:rsidP="00FD7C15">
                  <w:pPr>
                    <w:jc w:val="center"/>
                    <w:rPr>
                      <w:b/>
                    </w:rPr>
                  </w:pPr>
                  <w:r w:rsidRPr="00E80823">
                    <w:rPr>
                      <w:b/>
                    </w:rPr>
                    <w:t>3,0</w:t>
                  </w:r>
                </w:p>
              </w:tc>
            </w:tr>
            <w:tr w:rsidR="009B7929" w:rsidRPr="00E80823" w:rsidTr="00FD7C15">
              <w:trPr>
                <w:trHeight w:val="358"/>
              </w:trPr>
              <w:tc>
                <w:tcPr>
                  <w:tcW w:w="646" w:type="dxa"/>
                  <w:vMerge w:val="restart"/>
                </w:tcPr>
                <w:p w:rsidR="009B7929" w:rsidRPr="00E80823" w:rsidRDefault="009B7929" w:rsidP="00FD7C15">
                  <w:pPr>
                    <w:jc w:val="center"/>
                    <w:rPr>
                      <w:b/>
                    </w:rPr>
                  </w:pPr>
                </w:p>
              </w:tc>
              <w:tc>
                <w:tcPr>
                  <w:tcW w:w="398" w:type="dxa"/>
                  <w:vMerge w:val="restart"/>
                  <w:tcBorders>
                    <w:top w:val="single" w:sz="4" w:space="0" w:color="auto"/>
                  </w:tcBorders>
                  <w:shd w:val="clear" w:color="auto" w:fill="auto"/>
                </w:tcPr>
                <w:p w:rsidR="009B7929" w:rsidRPr="00E80823" w:rsidRDefault="009B7929" w:rsidP="00FD7C15">
                  <w:pPr>
                    <w:jc w:val="center"/>
                    <w:rPr>
                      <w:b/>
                    </w:rPr>
                  </w:pPr>
                  <w:r w:rsidRPr="00E80823">
                    <w:rPr>
                      <w:b/>
                    </w:rPr>
                    <w:t>a</w:t>
                  </w:r>
                </w:p>
              </w:tc>
              <w:tc>
                <w:tcPr>
                  <w:tcW w:w="9036" w:type="dxa"/>
                  <w:tcBorders>
                    <w:top w:val="single" w:sz="4" w:space="0" w:color="auto"/>
                    <w:bottom w:val="dashSmallGap" w:sz="4" w:space="0" w:color="auto"/>
                  </w:tcBorders>
                  <w:shd w:val="clear" w:color="auto" w:fill="auto"/>
                </w:tcPr>
                <w:p w:rsidR="009B7929" w:rsidRPr="00A433B5" w:rsidRDefault="009B7929" w:rsidP="00FD7C15">
                  <w:pPr>
                    <w:jc w:val="both"/>
                  </w:pPr>
                  <w:r>
                    <w:t xml:space="preserve">Do các tứ giác </w:t>
                  </w:r>
                  <w:r w:rsidRPr="00F13195">
                    <w:rPr>
                      <w:position w:val="-10"/>
                    </w:rPr>
                    <w:object w:dxaOrig="1520" w:dyaOrig="320">
                      <v:shape id="_x0000_i2089" type="#_x0000_t75" style="width:76pt;height:16pt" o:ole="">
                        <v:imagedata r:id="rId2055" o:title=""/>
                      </v:shape>
                      <o:OLEObject Type="Embed" ProgID="Equation.DSMT4" ShapeID="_x0000_i2089" DrawAspect="Content" ObjectID="_1586752678" r:id="rId2056"/>
                    </w:object>
                  </w:r>
                  <w:r>
                    <w:t xml:space="preserve"> nội tiếp nên </w:t>
                  </w:r>
                  <w:r w:rsidRPr="00F632A3">
                    <w:rPr>
                      <w:position w:val="-10"/>
                    </w:rPr>
                    <w:object w:dxaOrig="2540" w:dyaOrig="400">
                      <v:shape id="_x0000_i2090" type="#_x0000_t75" style="width:127pt;height:20pt" o:ole="">
                        <v:imagedata r:id="rId2057" o:title=""/>
                      </v:shape>
                      <o:OLEObject Type="Embed" ProgID="Equation.DSMT4" ShapeID="_x0000_i2090" DrawAspect="Content" ObjectID="_1586752679" r:id="rId2058"/>
                    </w:object>
                  </w:r>
                </w:p>
              </w:tc>
              <w:tc>
                <w:tcPr>
                  <w:tcW w:w="763" w:type="dxa"/>
                  <w:tcBorders>
                    <w:top w:val="single" w:sz="4" w:space="0" w:color="auto"/>
                    <w:bottom w:val="dashSmallGap" w:sz="4" w:space="0" w:color="auto"/>
                  </w:tcBorders>
                  <w:shd w:val="clear" w:color="auto" w:fill="auto"/>
                  <w:vAlign w:val="center"/>
                </w:tcPr>
                <w:p w:rsidR="009B7929" w:rsidRPr="00E80823" w:rsidRDefault="009B7929" w:rsidP="00FD7C15">
                  <w:pPr>
                    <w:jc w:val="center"/>
                  </w:pPr>
                  <w:r w:rsidRPr="00E80823">
                    <w:t>0,</w:t>
                  </w:r>
                  <w:r>
                    <w:t>2</w:t>
                  </w:r>
                  <w:r w:rsidRPr="00E80823">
                    <w:t>5</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shd w:val="clear" w:color="auto" w:fill="auto"/>
                </w:tcPr>
                <w:p w:rsidR="009B7929" w:rsidRPr="00E80823"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Pr="00A433B5" w:rsidRDefault="009B7929" w:rsidP="00FD7C15">
                  <w:pPr>
                    <w:jc w:val="both"/>
                  </w:pPr>
                  <w:r>
                    <w:t xml:space="preserve">Tứ giác </w:t>
                  </w:r>
                  <w:r w:rsidRPr="00F852F8">
                    <w:rPr>
                      <w:position w:val="-6"/>
                    </w:rPr>
                    <w:object w:dxaOrig="740" w:dyaOrig="279">
                      <v:shape id="_x0000_i2091" type="#_x0000_t75" style="width:37pt;height:13.95pt" o:ole="">
                        <v:imagedata r:id="rId2059" o:title=""/>
                      </v:shape>
                      <o:OLEObject Type="Embed" ProgID="Equation.DSMT4" ShapeID="_x0000_i2091" DrawAspect="Content" ObjectID="_1586752680" r:id="rId2060"/>
                    </w:object>
                  </w:r>
                  <w:r>
                    <w:t xml:space="preserve"> nội tiếp nên </w:t>
                  </w:r>
                  <w:r w:rsidRPr="00EA7A03">
                    <w:rPr>
                      <w:position w:val="-6"/>
                    </w:rPr>
                    <w:object w:dxaOrig="2040" w:dyaOrig="360">
                      <v:shape id="_x0000_i2092" type="#_x0000_t75" style="width:102pt;height:18pt" o:ole="">
                        <v:imagedata r:id="rId2061" o:title=""/>
                      </v:shape>
                      <o:OLEObject Type="Embed" ProgID="Equation.DSMT4" ShapeID="_x0000_i2092" DrawAspect="Content" ObjectID="_1586752681" r:id="rId2062"/>
                    </w:object>
                  </w:r>
                  <w:r w:rsidRPr="00A433B5">
                    <w:t xml:space="preserve"> </w:t>
                  </w:r>
                  <w:r>
                    <w:t xml:space="preserve">                          (2)</w:t>
                  </w:r>
                </w:p>
              </w:tc>
              <w:tc>
                <w:tcPr>
                  <w:tcW w:w="763" w:type="dxa"/>
                  <w:tcBorders>
                    <w:top w:val="dashSmallGap" w:sz="4" w:space="0" w:color="auto"/>
                    <w:bottom w:val="single" w:sz="4" w:space="0" w:color="auto"/>
                  </w:tcBorders>
                  <w:shd w:val="clear" w:color="auto" w:fill="auto"/>
                  <w:vAlign w:val="center"/>
                </w:tcPr>
                <w:p w:rsidR="009B7929" w:rsidRPr="00E80823" w:rsidRDefault="009B7929" w:rsidP="00FD7C15">
                  <w:pPr>
                    <w:jc w:val="center"/>
                  </w:pPr>
                  <w:r w:rsidRPr="00E80823">
                    <w:t>0,</w:t>
                  </w:r>
                  <w:r>
                    <w:t>2</w:t>
                  </w:r>
                  <w:r w:rsidRPr="00E80823">
                    <w:t>5</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shd w:val="clear" w:color="auto" w:fill="auto"/>
                </w:tcPr>
                <w:p w:rsidR="009B7929" w:rsidRPr="00E80823"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Default="009B7929" w:rsidP="00FD7C15">
                  <w:pPr>
                    <w:jc w:val="both"/>
                  </w:pPr>
                  <w:r>
                    <w:t xml:space="preserve">Từ (1) và (2) suy ra </w:t>
                  </w:r>
                  <w:r w:rsidRPr="00F15FE3">
                    <w:rPr>
                      <w:position w:val="-10"/>
                    </w:rPr>
                    <w:object w:dxaOrig="2360" w:dyaOrig="320">
                      <v:shape id="_x0000_i2093" type="#_x0000_t75" style="width:118pt;height:16pt" o:ole="">
                        <v:imagedata r:id="rId2063" o:title=""/>
                      </v:shape>
                      <o:OLEObject Type="Embed" ProgID="Equation.DSMT4" ShapeID="_x0000_i2093" DrawAspect="Content" ObjectID="_1586752682" r:id="rId2064"/>
                    </w:object>
                  </w:r>
                  <w:r>
                    <w:t>.</w:t>
                  </w:r>
                </w:p>
              </w:tc>
              <w:tc>
                <w:tcPr>
                  <w:tcW w:w="763" w:type="dxa"/>
                  <w:tcBorders>
                    <w:top w:val="dashSmallGap" w:sz="4" w:space="0" w:color="auto"/>
                    <w:bottom w:val="single" w:sz="4" w:space="0" w:color="auto"/>
                  </w:tcBorders>
                  <w:shd w:val="clear" w:color="auto" w:fill="auto"/>
                  <w:vAlign w:val="center"/>
                </w:tcPr>
                <w:p w:rsidR="009B7929" w:rsidRPr="00E80823" w:rsidRDefault="009B7929" w:rsidP="00FD7C15">
                  <w:pPr>
                    <w:jc w:val="center"/>
                  </w:pPr>
                  <w:r>
                    <w:t>0,25</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shd w:val="clear" w:color="auto" w:fill="auto"/>
                </w:tcPr>
                <w:p w:rsidR="009B7929" w:rsidRPr="00E80823"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Default="009B7929" w:rsidP="00FD7C15">
                  <w:pPr>
                    <w:jc w:val="both"/>
                  </w:pPr>
                  <w:r>
                    <w:t xml:space="preserve">Từ </w:t>
                  </w:r>
                  <w:r w:rsidRPr="00A433B5">
                    <w:rPr>
                      <w:position w:val="-6"/>
                    </w:rPr>
                    <w:object w:dxaOrig="3220" w:dyaOrig="360">
                      <v:shape id="_x0000_i2094" type="#_x0000_t75" style="width:161pt;height:18pt" o:ole="">
                        <v:imagedata r:id="rId2065" o:title=""/>
                      </v:shape>
                      <o:OLEObject Type="Embed" ProgID="Equation.DSMT4" ShapeID="_x0000_i2094" DrawAspect="Content" ObjectID="_1586752683" r:id="rId2066"/>
                    </w:object>
                  </w:r>
                  <w:r>
                    <w:t xml:space="preserve"> Mà </w:t>
                  </w:r>
                  <w:r w:rsidRPr="00A433B5">
                    <w:rPr>
                      <w:position w:val="-6"/>
                    </w:rPr>
                    <w:object w:dxaOrig="1340" w:dyaOrig="360">
                      <v:shape id="_x0000_i2095" type="#_x0000_t75" style="width:67pt;height:18pt" o:ole="">
                        <v:imagedata r:id="rId2067" o:title=""/>
                      </v:shape>
                      <o:OLEObject Type="Embed" ProgID="Equation.DSMT4" ShapeID="_x0000_i2095" DrawAspect="Content" ObjectID="_1586752684" r:id="rId2068"/>
                    </w:object>
                  </w:r>
                  <w:r w:rsidRPr="00A433B5">
                    <w:t xml:space="preserve"> và </w:t>
                  </w:r>
                  <w:r w:rsidRPr="00A433B5">
                    <w:rPr>
                      <w:position w:val="-4"/>
                    </w:rPr>
                    <w:object w:dxaOrig="1340" w:dyaOrig="340">
                      <v:shape id="_x0000_i2096" type="#_x0000_t75" style="width:67pt;height:17pt" o:ole="">
                        <v:imagedata r:id="rId2069" o:title=""/>
                      </v:shape>
                      <o:OLEObject Type="Embed" ProgID="Equation.DSMT4" ShapeID="_x0000_i2096" DrawAspect="Content" ObjectID="_1586752685" r:id="rId2070"/>
                    </w:object>
                  </w:r>
                  <w:r>
                    <w:t>.</w:t>
                  </w:r>
                </w:p>
              </w:tc>
              <w:tc>
                <w:tcPr>
                  <w:tcW w:w="763" w:type="dxa"/>
                  <w:tcBorders>
                    <w:top w:val="dashSmallGap" w:sz="4" w:space="0" w:color="auto"/>
                    <w:bottom w:val="single" w:sz="4" w:space="0" w:color="auto"/>
                  </w:tcBorders>
                  <w:shd w:val="clear" w:color="auto" w:fill="auto"/>
                  <w:vAlign w:val="center"/>
                </w:tcPr>
                <w:p w:rsidR="009B7929" w:rsidRPr="00E80823" w:rsidRDefault="009B7929" w:rsidP="00FD7C15">
                  <w:pPr>
                    <w:jc w:val="center"/>
                  </w:pPr>
                  <w:r>
                    <w:t>0,5</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tcBorders>
                    <w:bottom w:val="single" w:sz="4" w:space="0" w:color="auto"/>
                  </w:tcBorders>
                  <w:shd w:val="clear" w:color="auto" w:fill="auto"/>
                </w:tcPr>
                <w:p w:rsidR="009B7929" w:rsidRPr="00E80823"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Pr="00A433B5" w:rsidRDefault="009B7929" w:rsidP="00FD7C15">
                  <w:pPr>
                    <w:jc w:val="both"/>
                  </w:pPr>
                  <w:r>
                    <w:t xml:space="preserve">Suy ra </w:t>
                  </w:r>
                  <w:r w:rsidRPr="00A433B5">
                    <w:t xml:space="preserve"> </w:t>
                  </w:r>
                  <w:r w:rsidRPr="00A433B5">
                    <w:rPr>
                      <w:position w:val="-6"/>
                    </w:rPr>
                    <w:object w:dxaOrig="1359" w:dyaOrig="360">
                      <v:shape id="_x0000_i2097" type="#_x0000_t75" style="width:67.95pt;height:18pt" o:ole="">
                        <v:imagedata r:id="rId2071" o:title=""/>
                      </v:shape>
                      <o:OLEObject Type="Embed" ProgID="Equation.DSMT4" ShapeID="_x0000_i2097" DrawAspect="Content" ObjectID="_1586752686" r:id="rId2072"/>
                    </w:object>
                  </w:r>
                  <w:r w:rsidRPr="00A433B5">
                    <w:t xml:space="preserve">. Vậy </w:t>
                  </w:r>
                  <w:r w:rsidRPr="00A433B5">
                    <w:rPr>
                      <w:position w:val="-10"/>
                    </w:rPr>
                    <w:object w:dxaOrig="840" w:dyaOrig="320">
                      <v:shape id="_x0000_i2098" type="#_x0000_t75" style="width:41.85pt;height:16.2pt" o:ole="">
                        <v:imagedata r:id="rId2073" o:title=""/>
                      </v:shape>
                      <o:OLEObject Type="Embed" ProgID="Equation.DSMT4" ShapeID="_x0000_i2098" DrawAspect="Content" ObjectID="_1586752687" r:id="rId2074"/>
                    </w:object>
                  </w:r>
                  <w:r w:rsidRPr="00A433B5">
                    <w:t xml:space="preserve"> thẳng hàng</w:t>
                  </w:r>
                  <w:r>
                    <w:t>.</w:t>
                  </w:r>
                </w:p>
              </w:tc>
              <w:tc>
                <w:tcPr>
                  <w:tcW w:w="763" w:type="dxa"/>
                  <w:tcBorders>
                    <w:top w:val="dashSmallGap" w:sz="4" w:space="0" w:color="auto"/>
                    <w:bottom w:val="single" w:sz="4" w:space="0" w:color="auto"/>
                  </w:tcBorders>
                  <w:shd w:val="clear" w:color="auto" w:fill="auto"/>
                  <w:vAlign w:val="center"/>
                </w:tcPr>
                <w:p w:rsidR="009B7929" w:rsidRPr="00E80823" w:rsidRDefault="009B7929" w:rsidP="00FD7C15">
                  <w:pPr>
                    <w:jc w:val="center"/>
                  </w:pPr>
                  <w:r>
                    <w:t>0,25</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val="restart"/>
                  <w:tcBorders>
                    <w:top w:val="single" w:sz="4" w:space="0" w:color="auto"/>
                    <w:bottom w:val="dashSmallGap" w:sz="4" w:space="0" w:color="auto"/>
                  </w:tcBorders>
                  <w:shd w:val="clear" w:color="auto" w:fill="auto"/>
                </w:tcPr>
                <w:p w:rsidR="009B7929" w:rsidRPr="00E80823" w:rsidRDefault="009B7929" w:rsidP="00FD7C15">
                  <w:pPr>
                    <w:jc w:val="center"/>
                    <w:rPr>
                      <w:b/>
                    </w:rPr>
                  </w:pPr>
                  <w:r w:rsidRPr="00E80823">
                    <w:rPr>
                      <w:b/>
                    </w:rPr>
                    <w:t>b</w:t>
                  </w:r>
                </w:p>
              </w:tc>
              <w:tc>
                <w:tcPr>
                  <w:tcW w:w="9036" w:type="dxa"/>
                  <w:tcBorders>
                    <w:top w:val="single" w:sz="4" w:space="0" w:color="auto"/>
                    <w:bottom w:val="dashSmallGap" w:sz="4" w:space="0" w:color="auto"/>
                  </w:tcBorders>
                  <w:shd w:val="clear" w:color="auto" w:fill="auto"/>
                </w:tcPr>
                <w:p w:rsidR="009B7929" w:rsidRPr="00A433B5" w:rsidRDefault="009B7929" w:rsidP="00FD7C15">
                  <w:pPr>
                    <w:jc w:val="both"/>
                  </w:pPr>
                  <w:r>
                    <w:t xml:space="preserve">Từ hai tứ giác </w:t>
                  </w:r>
                  <w:r w:rsidRPr="00F13195">
                    <w:rPr>
                      <w:position w:val="-10"/>
                    </w:rPr>
                    <w:object w:dxaOrig="1520" w:dyaOrig="320">
                      <v:shape id="_x0000_i2099" type="#_x0000_t75" style="width:76pt;height:16pt" o:ole="">
                        <v:imagedata r:id="rId2055" o:title=""/>
                      </v:shape>
                      <o:OLEObject Type="Embed" ProgID="Equation.DSMT4" ShapeID="_x0000_i2099" DrawAspect="Content" ObjectID="_1586752688" r:id="rId2075"/>
                    </w:object>
                  </w:r>
                  <w:r>
                    <w:t xml:space="preserve"> nội tiếp  nên </w:t>
                  </w:r>
                  <w:r w:rsidRPr="00A433B5">
                    <w:rPr>
                      <w:position w:val="-6"/>
                    </w:rPr>
                    <w:object w:dxaOrig="2760" w:dyaOrig="279">
                      <v:shape id="_x0000_i2100" type="#_x0000_t75" style="width:138pt;height:13.95pt" o:ole="">
                        <v:imagedata r:id="rId2076" o:title=""/>
                      </v:shape>
                      <o:OLEObject Type="Embed" ProgID="Equation.DSMT4" ShapeID="_x0000_i2100" DrawAspect="Content" ObjectID="_1586752689" r:id="rId2077"/>
                    </w:object>
                  </w:r>
                  <w:r>
                    <w:t xml:space="preserve">, suy ra </w:t>
                  </w:r>
                  <w:r w:rsidRPr="00A433B5">
                    <w:t xml:space="preserve">tứ giác </w:t>
                  </w:r>
                  <w:r w:rsidRPr="00A433B5">
                    <w:rPr>
                      <w:position w:val="-6"/>
                    </w:rPr>
                    <w:object w:dxaOrig="700" w:dyaOrig="279">
                      <v:shape id="_x0000_i2101" type="#_x0000_t75" style="width:35pt;height:13.95pt" o:ole="">
                        <v:imagedata r:id="rId2078" o:title=""/>
                      </v:shape>
                      <o:OLEObject Type="Embed" ProgID="Equation.DSMT4" ShapeID="_x0000_i2101" DrawAspect="Content" ObjectID="_1586752690" r:id="rId2079"/>
                    </w:object>
                  </w:r>
                  <w:r w:rsidRPr="00A433B5">
                    <w:t xml:space="preserve"> nội tiếp.</w:t>
                  </w:r>
                  <w:r>
                    <w:t xml:space="preserve"> Do đó </w:t>
                  </w:r>
                  <w:r w:rsidRPr="00A433B5">
                    <w:rPr>
                      <w:position w:val="-6"/>
                    </w:rPr>
                    <w:object w:dxaOrig="1300" w:dyaOrig="360">
                      <v:shape id="_x0000_i2102" type="#_x0000_t75" style="width:65pt;height:18pt" o:ole="">
                        <v:imagedata r:id="rId2080" o:title=""/>
                      </v:shape>
                      <o:OLEObject Type="Embed" ProgID="Equation.DSMT4" ShapeID="_x0000_i2102" DrawAspect="Content" ObjectID="_1586752691" r:id="rId2081"/>
                    </w:object>
                  </w:r>
                </w:p>
              </w:tc>
              <w:tc>
                <w:tcPr>
                  <w:tcW w:w="763" w:type="dxa"/>
                  <w:tcBorders>
                    <w:top w:val="single" w:sz="4" w:space="0" w:color="auto"/>
                    <w:bottom w:val="dashSmallGap" w:sz="4" w:space="0" w:color="auto"/>
                  </w:tcBorders>
                  <w:shd w:val="clear" w:color="auto" w:fill="auto"/>
                  <w:vAlign w:val="center"/>
                </w:tcPr>
                <w:p w:rsidR="009B7929" w:rsidRPr="00E80823" w:rsidRDefault="009B7929" w:rsidP="00FD7C15">
                  <w:pPr>
                    <w:jc w:val="center"/>
                  </w:pPr>
                  <w:r w:rsidRPr="00E80823">
                    <w:t>0,25</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tcBorders>
                    <w:top w:val="dashSmallGap" w:sz="4" w:space="0" w:color="auto"/>
                    <w:bottom w:val="dashSmallGap" w:sz="4" w:space="0" w:color="auto"/>
                  </w:tcBorders>
                  <w:shd w:val="clear" w:color="auto" w:fill="auto"/>
                </w:tcPr>
                <w:p w:rsidR="009B7929" w:rsidRPr="00E80823"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Default="009B7929" w:rsidP="00FD7C15">
                  <w:pPr>
                    <w:jc w:val="both"/>
                  </w:pPr>
                  <w:r>
                    <w:t xml:space="preserve">Vẽ tiếp tuyến </w:t>
                  </w:r>
                  <w:r w:rsidRPr="00A433B5">
                    <w:rPr>
                      <w:position w:val="-6"/>
                    </w:rPr>
                    <w:object w:dxaOrig="360" w:dyaOrig="279">
                      <v:shape id="_x0000_i2103" type="#_x0000_t75" style="width:18pt;height:13.95pt" o:ole="">
                        <v:imagedata r:id="rId2082" o:title=""/>
                      </v:shape>
                      <o:OLEObject Type="Embed" ProgID="Equation.DSMT4" ShapeID="_x0000_i2103" DrawAspect="Content" ObjectID="_1586752692" r:id="rId2083"/>
                    </w:object>
                  </w:r>
                  <w:r>
                    <w:t xml:space="preserve">của </w:t>
                  </w:r>
                  <w:r w:rsidRPr="000C6838">
                    <w:rPr>
                      <w:position w:val="-14"/>
                    </w:rPr>
                    <w:object w:dxaOrig="440" w:dyaOrig="400">
                      <v:shape id="_x0000_i2104" type="#_x0000_t75" style="width:22pt;height:20pt" o:ole="">
                        <v:imagedata r:id="rId2084" o:title=""/>
                      </v:shape>
                      <o:OLEObject Type="Embed" ProgID="Equation.DSMT4" ShapeID="_x0000_i2104" DrawAspect="Content" ObjectID="_1586752693" r:id="rId2085"/>
                    </w:object>
                  </w:r>
                  <w:r>
                    <w:t xml:space="preserve"> thì </w:t>
                  </w:r>
                  <w:r w:rsidRPr="00A433B5">
                    <w:rPr>
                      <w:position w:val="-6"/>
                    </w:rPr>
                    <w:object w:dxaOrig="1200" w:dyaOrig="360">
                      <v:shape id="_x0000_i2105" type="#_x0000_t75" style="width:60pt;height:18pt" o:ole="">
                        <v:imagedata r:id="rId2086" o:title=""/>
                      </v:shape>
                      <o:OLEObject Type="Embed" ProgID="Equation.DSMT4" ShapeID="_x0000_i2105" DrawAspect="Content" ObjectID="_1586752694" r:id="rId2087"/>
                    </w:object>
                  </w:r>
                  <w:r>
                    <w:t xml:space="preserve">. Do đó </w:t>
                  </w:r>
                  <w:r w:rsidRPr="00A433B5">
                    <w:rPr>
                      <w:position w:val="-6"/>
                    </w:rPr>
                    <w:object w:dxaOrig="1200" w:dyaOrig="360">
                      <v:shape id="_x0000_i2106" type="#_x0000_t75" style="width:60pt;height:18pt" o:ole="">
                        <v:imagedata r:id="rId2088" o:title=""/>
                      </v:shape>
                      <o:OLEObject Type="Embed" ProgID="Equation.DSMT4" ShapeID="_x0000_i2106" DrawAspect="Content" ObjectID="_1586752695" r:id="rId2089"/>
                    </w:object>
                  </w:r>
                  <w:r>
                    <w:t xml:space="preserve">, suy ra </w:t>
                  </w:r>
                  <w:r w:rsidRPr="00B13867">
                    <w:rPr>
                      <w:position w:val="-10"/>
                    </w:rPr>
                    <w:object w:dxaOrig="859" w:dyaOrig="320">
                      <v:shape id="_x0000_i2107" type="#_x0000_t75" style="width:42.95pt;height:16pt" o:ole="">
                        <v:imagedata r:id="rId2090" o:title=""/>
                      </v:shape>
                      <o:OLEObject Type="Embed" ProgID="Equation.DSMT4" ShapeID="_x0000_i2107" DrawAspect="Content" ObjectID="_1586752696" r:id="rId2091"/>
                    </w:object>
                  </w:r>
                  <w:r>
                    <w:t>.</w:t>
                  </w:r>
                </w:p>
                <w:p w:rsidR="009B7929" w:rsidRPr="00E80823" w:rsidRDefault="009B7929" w:rsidP="00FD7C15">
                  <w:pPr>
                    <w:jc w:val="both"/>
                  </w:pPr>
                  <w:r>
                    <w:t xml:space="preserve">Vậy </w:t>
                  </w:r>
                  <w:r w:rsidRPr="00C72779">
                    <w:rPr>
                      <w:position w:val="-6"/>
                      <w:sz w:val="26"/>
                      <w:szCs w:val="26"/>
                    </w:rPr>
                    <w:object w:dxaOrig="1020" w:dyaOrig="279">
                      <v:shape id="_x0000_i2108" type="#_x0000_t75" style="width:50.75pt;height:14.1pt" o:ole="">
                        <v:imagedata r:id="rId2092" o:title=""/>
                      </v:shape>
                      <o:OLEObject Type="Embed" ProgID="Equation.DSMT4" ShapeID="_x0000_i2108" DrawAspect="Content" ObjectID="_1586752697" r:id="rId2093"/>
                    </w:object>
                  </w:r>
                </w:p>
              </w:tc>
              <w:tc>
                <w:tcPr>
                  <w:tcW w:w="763" w:type="dxa"/>
                  <w:tcBorders>
                    <w:top w:val="dashSmallGap" w:sz="4" w:space="0" w:color="auto"/>
                    <w:bottom w:val="single" w:sz="4" w:space="0" w:color="auto"/>
                  </w:tcBorders>
                  <w:shd w:val="clear" w:color="auto" w:fill="auto"/>
                  <w:vAlign w:val="center"/>
                </w:tcPr>
                <w:p w:rsidR="009B7929" w:rsidRPr="00E80823" w:rsidRDefault="009B7929" w:rsidP="00FD7C15">
                  <w:pPr>
                    <w:jc w:val="center"/>
                  </w:pPr>
                  <w:r w:rsidRPr="00E80823">
                    <w:t>0,</w:t>
                  </w:r>
                  <w:r>
                    <w:t>2</w:t>
                  </w:r>
                  <w:r w:rsidRPr="00E80823">
                    <w:t>5</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val="restart"/>
                  <w:tcBorders>
                    <w:top w:val="dashSmallGap" w:sz="4" w:space="0" w:color="auto"/>
                  </w:tcBorders>
                  <w:shd w:val="clear" w:color="auto" w:fill="auto"/>
                </w:tcPr>
                <w:p w:rsidR="009B7929" w:rsidRPr="00E80823" w:rsidRDefault="009B7929" w:rsidP="00FD7C15">
                  <w:pPr>
                    <w:jc w:val="center"/>
                    <w:rPr>
                      <w:b/>
                    </w:rPr>
                  </w:pPr>
                  <w:r w:rsidRPr="00E80823">
                    <w:rPr>
                      <w:b/>
                    </w:rPr>
                    <w:t>c</w:t>
                  </w:r>
                </w:p>
              </w:tc>
              <w:tc>
                <w:tcPr>
                  <w:tcW w:w="9036" w:type="dxa"/>
                  <w:tcBorders>
                    <w:top w:val="single" w:sz="4" w:space="0" w:color="auto"/>
                    <w:bottom w:val="dashSmallGap" w:sz="4" w:space="0" w:color="auto"/>
                  </w:tcBorders>
                  <w:shd w:val="clear" w:color="auto" w:fill="auto"/>
                </w:tcPr>
                <w:p w:rsidR="009B7929" w:rsidRPr="00E80823" w:rsidRDefault="009B7929" w:rsidP="00FD7C15">
                  <w:pPr>
                    <w:jc w:val="both"/>
                  </w:pPr>
                  <w:r>
                    <w:t xml:space="preserve">Ta có </w:t>
                  </w:r>
                  <w:r w:rsidRPr="008C3C73">
                    <w:rPr>
                      <w:position w:val="-6"/>
                    </w:rPr>
                    <w:object w:dxaOrig="1600" w:dyaOrig="279">
                      <v:shape id="_x0000_i2109" type="#_x0000_t75" style="width:80pt;height:13.95pt" o:ole="">
                        <v:imagedata r:id="rId2094" o:title=""/>
                      </v:shape>
                      <o:OLEObject Type="Embed" ProgID="Equation.DSMT4" ShapeID="_x0000_i2109" DrawAspect="Content" ObjectID="_1586752698" r:id="rId2095"/>
                    </w:object>
                  </w:r>
                  <w:r>
                    <w:t xml:space="preserve"> nên </w:t>
                  </w:r>
                  <w:r w:rsidRPr="00281FE6">
                    <w:rPr>
                      <w:position w:val="-30"/>
                    </w:rPr>
                    <w:object w:dxaOrig="1320" w:dyaOrig="720">
                      <v:shape id="_x0000_i2110" type="#_x0000_t75" style="width:66pt;height:36pt" o:ole="">
                        <v:imagedata r:id="rId2096" o:title=""/>
                      </v:shape>
                      <o:OLEObject Type="Embed" ProgID="Equation.DSMT4" ShapeID="_x0000_i2110" DrawAspect="Content" ObjectID="_1586752699" r:id="rId2097"/>
                    </w:object>
                  </w:r>
                </w:p>
              </w:tc>
              <w:tc>
                <w:tcPr>
                  <w:tcW w:w="763" w:type="dxa"/>
                  <w:tcBorders>
                    <w:top w:val="single" w:sz="4" w:space="0" w:color="auto"/>
                    <w:bottom w:val="dashSmallGap" w:sz="4" w:space="0" w:color="auto"/>
                  </w:tcBorders>
                  <w:shd w:val="clear" w:color="auto" w:fill="auto"/>
                  <w:vAlign w:val="center"/>
                </w:tcPr>
                <w:p w:rsidR="009B7929" w:rsidRPr="00E80823" w:rsidRDefault="009B7929" w:rsidP="00FD7C15">
                  <w:pPr>
                    <w:jc w:val="center"/>
                  </w:pPr>
                  <w:r w:rsidRPr="00E80823">
                    <w:t>0,</w:t>
                  </w:r>
                  <w:r>
                    <w:t>2</w:t>
                  </w:r>
                  <w:r w:rsidRPr="00E80823">
                    <w:t>5</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shd w:val="clear" w:color="auto" w:fill="auto"/>
                </w:tcPr>
                <w:p w:rsidR="009B7929" w:rsidRPr="00E80823"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Pr="00E80823" w:rsidRDefault="009B7929" w:rsidP="00FD7C15">
                  <w:pPr>
                    <w:jc w:val="both"/>
                  </w:pPr>
                  <w:r>
                    <w:t xml:space="preserve">Ta có </w:t>
                  </w:r>
                  <w:r w:rsidRPr="00993E86">
                    <w:rPr>
                      <w:position w:val="-30"/>
                    </w:rPr>
                    <w:object w:dxaOrig="6080" w:dyaOrig="720">
                      <v:shape id="_x0000_i2111" type="#_x0000_t75" style="width:304pt;height:36pt" o:ole="">
                        <v:imagedata r:id="rId2098" o:title=""/>
                      </v:shape>
                      <o:OLEObject Type="Embed" ProgID="Equation.DSMT4" ShapeID="_x0000_i2111" DrawAspect="Content" ObjectID="_1586752700" r:id="rId2099"/>
                    </w:object>
                  </w:r>
                </w:p>
              </w:tc>
              <w:tc>
                <w:tcPr>
                  <w:tcW w:w="763" w:type="dxa"/>
                  <w:tcBorders>
                    <w:top w:val="dashSmallGap" w:sz="4" w:space="0" w:color="auto"/>
                    <w:bottom w:val="single" w:sz="4" w:space="0" w:color="auto"/>
                  </w:tcBorders>
                  <w:shd w:val="clear" w:color="auto" w:fill="auto"/>
                  <w:vAlign w:val="center"/>
                </w:tcPr>
                <w:p w:rsidR="009B7929" w:rsidRPr="00E80823" w:rsidRDefault="009B7929" w:rsidP="00FD7C15">
                  <w:pPr>
                    <w:jc w:val="center"/>
                  </w:pPr>
                  <w:r w:rsidRPr="00E80823">
                    <w:t>0,</w:t>
                  </w:r>
                  <w:r>
                    <w:t>2</w:t>
                  </w:r>
                  <w:r w:rsidRPr="00E80823">
                    <w:t>5</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shd w:val="clear" w:color="auto" w:fill="auto"/>
                </w:tcPr>
                <w:p w:rsidR="009B7929" w:rsidRPr="00E80823"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Pr="00433EB2" w:rsidRDefault="009B7929" w:rsidP="00FD7C15">
                  <w:pPr>
                    <w:jc w:val="both"/>
                  </w:pPr>
                  <w:r w:rsidRPr="00433EB2">
                    <w:t xml:space="preserve">Từ đó </w:t>
                  </w:r>
                  <w:r w:rsidRPr="00433EB2">
                    <w:rPr>
                      <w:position w:val="-24"/>
                    </w:rPr>
                    <w:object w:dxaOrig="3620" w:dyaOrig="620">
                      <v:shape id="_x0000_i2112" type="#_x0000_t75" style="width:181pt;height:31pt" o:ole="">
                        <v:imagedata r:id="rId2100" o:title=""/>
                      </v:shape>
                      <o:OLEObject Type="Embed" ProgID="Equation.DSMT4" ShapeID="_x0000_i2112" DrawAspect="Content" ObjectID="_1586752701" r:id="rId2101"/>
                    </w:object>
                  </w:r>
                  <w:r w:rsidRPr="00433EB2">
                    <w:t xml:space="preserve">   </w:t>
                  </w:r>
                  <w:r>
                    <w:t xml:space="preserve">                    </w:t>
                  </w:r>
                  <w:r w:rsidRPr="00433EB2">
                    <w:t>(3)</w:t>
                  </w:r>
                  <w:r>
                    <w:t>.</w:t>
                  </w:r>
                </w:p>
              </w:tc>
              <w:tc>
                <w:tcPr>
                  <w:tcW w:w="763" w:type="dxa"/>
                  <w:tcBorders>
                    <w:top w:val="dashSmallGap" w:sz="4" w:space="0" w:color="auto"/>
                    <w:bottom w:val="single" w:sz="4" w:space="0" w:color="auto"/>
                  </w:tcBorders>
                  <w:shd w:val="clear" w:color="auto" w:fill="auto"/>
                  <w:vAlign w:val="center"/>
                </w:tcPr>
                <w:p w:rsidR="009B7929" w:rsidRPr="00433EB2" w:rsidRDefault="009B7929" w:rsidP="00FD7C15">
                  <w:pPr>
                    <w:jc w:val="center"/>
                  </w:pPr>
                  <w:r w:rsidRPr="00433EB2">
                    <w:t>0,25</w:t>
                  </w:r>
                </w:p>
              </w:tc>
            </w:tr>
            <w:tr w:rsidR="009B7929" w:rsidRPr="00E80823" w:rsidTr="00FD7C15">
              <w:trPr>
                <w:trHeight w:val="358"/>
              </w:trPr>
              <w:tc>
                <w:tcPr>
                  <w:tcW w:w="646" w:type="dxa"/>
                  <w:vMerge/>
                </w:tcPr>
                <w:p w:rsidR="009B7929" w:rsidRPr="00E80823" w:rsidRDefault="009B7929" w:rsidP="00FD7C15">
                  <w:pPr>
                    <w:jc w:val="center"/>
                    <w:rPr>
                      <w:b/>
                    </w:rPr>
                  </w:pPr>
                </w:p>
              </w:tc>
              <w:tc>
                <w:tcPr>
                  <w:tcW w:w="398" w:type="dxa"/>
                  <w:vMerge/>
                  <w:tcBorders>
                    <w:bottom w:val="single" w:sz="4" w:space="0" w:color="auto"/>
                  </w:tcBorders>
                  <w:shd w:val="clear" w:color="auto" w:fill="auto"/>
                </w:tcPr>
                <w:p w:rsidR="009B7929" w:rsidRPr="00E80823"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Pr="00433EB2" w:rsidRDefault="009B7929" w:rsidP="00FD7C15">
                  <w:pPr>
                    <w:jc w:val="both"/>
                  </w:pPr>
                  <w:r w:rsidRPr="00433EB2">
                    <w:t xml:space="preserve">Theo tính chất phân giác ta có </w:t>
                  </w:r>
                  <w:r w:rsidRPr="00433EB2">
                    <w:rPr>
                      <w:position w:val="-24"/>
                    </w:rPr>
                    <w:object w:dxaOrig="1080" w:dyaOrig="620">
                      <v:shape id="_x0000_i2113" type="#_x0000_t75" style="width:54pt;height:31pt" o:ole="">
                        <v:imagedata r:id="rId2102" o:title=""/>
                      </v:shape>
                      <o:OLEObject Type="Embed" ProgID="Equation.DSMT4" ShapeID="_x0000_i2113" DrawAspect="Content" ObjectID="_1586752702" r:id="rId2103"/>
                    </w:object>
                  </w:r>
                  <w:r w:rsidRPr="00433EB2">
                    <w:t xml:space="preserve"> và </w:t>
                  </w:r>
                  <w:r w:rsidRPr="00433EB2">
                    <w:rPr>
                      <w:position w:val="-28"/>
                    </w:rPr>
                    <w:object w:dxaOrig="1080" w:dyaOrig="660">
                      <v:shape id="_x0000_i2114" type="#_x0000_t75" style="width:54pt;height:33pt" o:ole="">
                        <v:imagedata r:id="rId2104" o:title=""/>
                      </v:shape>
                      <o:OLEObject Type="Embed" ProgID="Equation.DSMT4" ShapeID="_x0000_i2114" DrawAspect="Content" ObjectID="_1586752703" r:id="rId2105"/>
                    </w:object>
                  </w:r>
                  <w:r w:rsidRPr="00433EB2">
                    <w:t xml:space="preserve">   (4).</w:t>
                  </w:r>
                </w:p>
                <w:p w:rsidR="009B7929" w:rsidRPr="00433EB2" w:rsidRDefault="009B7929" w:rsidP="00FD7C15">
                  <w:pPr>
                    <w:jc w:val="both"/>
                  </w:pPr>
                  <w:r w:rsidRPr="00433EB2">
                    <w:t xml:space="preserve">Từ (3) và (4) suy ra </w:t>
                  </w:r>
                  <w:r w:rsidRPr="00433EB2">
                    <w:rPr>
                      <w:position w:val="-28"/>
                    </w:rPr>
                    <w:object w:dxaOrig="1080" w:dyaOrig="660">
                      <v:shape id="_x0000_i2115" type="#_x0000_t75" style="width:54pt;height:33pt" o:ole="">
                        <v:imagedata r:id="rId2106" o:title=""/>
                      </v:shape>
                      <o:OLEObject Type="Embed" ProgID="Equation.DSMT4" ShapeID="_x0000_i2115" DrawAspect="Content" ObjectID="_1586752704" r:id="rId2107"/>
                    </w:object>
                  </w:r>
                  <w:r w:rsidRPr="00433EB2">
                    <w:t xml:space="preserve">. Do đó </w:t>
                  </w:r>
                  <w:r w:rsidRPr="00433EB2">
                    <w:rPr>
                      <w:position w:val="-10"/>
                    </w:rPr>
                    <w:object w:dxaOrig="400" w:dyaOrig="320">
                      <v:shape id="_x0000_i2116" type="#_x0000_t75" style="width:19.9pt;height:16.2pt" o:ole="">
                        <v:imagedata r:id="rId2108" o:title=""/>
                      </v:shape>
                      <o:OLEObject Type="Embed" ProgID="Equation.DSMT4" ShapeID="_x0000_i2116" DrawAspect="Content" ObjectID="_1586752705" r:id="rId2109"/>
                    </w:object>
                  </w:r>
                  <w:r w:rsidRPr="00433EB2">
                    <w:t xml:space="preserve"> song song với </w:t>
                  </w:r>
                  <w:r w:rsidRPr="00433EB2">
                    <w:rPr>
                      <w:position w:val="-6"/>
                    </w:rPr>
                    <w:object w:dxaOrig="480" w:dyaOrig="279">
                      <v:shape id="_x0000_i2117" type="#_x0000_t75" style="width:24pt;height:13.95pt" o:ole="">
                        <v:imagedata r:id="rId1946" o:title=""/>
                      </v:shape>
                      <o:OLEObject Type="Embed" ProgID="Equation.DSMT4" ShapeID="_x0000_i2117" DrawAspect="Content" ObjectID="_1586752706" r:id="rId2110"/>
                    </w:object>
                  </w:r>
                </w:p>
              </w:tc>
              <w:tc>
                <w:tcPr>
                  <w:tcW w:w="763" w:type="dxa"/>
                  <w:tcBorders>
                    <w:top w:val="dashSmallGap" w:sz="4" w:space="0" w:color="auto"/>
                    <w:bottom w:val="single" w:sz="4" w:space="0" w:color="auto"/>
                  </w:tcBorders>
                  <w:shd w:val="clear" w:color="auto" w:fill="auto"/>
                  <w:vAlign w:val="center"/>
                </w:tcPr>
                <w:p w:rsidR="009B7929" w:rsidRPr="00433EB2" w:rsidRDefault="009B7929" w:rsidP="00FD7C15">
                  <w:pPr>
                    <w:jc w:val="center"/>
                  </w:pPr>
                  <w:r w:rsidRPr="00433EB2">
                    <w:t>0,25</w:t>
                  </w:r>
                </w:p>
              </w:tc>
            </w:tr>
            <w:tr w:rsidR="009B7929" w:rsidRPr="00E80823" w:rsidTr="00FD7C15">
              <w:trPr>
                <w:trHeight w:val="358"/>
              </w:trPr>
              <w:tc>
                <w:tcPr>
                  <w:tcW w:w="646" w:type="dxa"/>
                </w:tcPr>
                <w:p w:rsidR="009B7929" w:rsidRPr="00E80823" w:rsidRDefault="009B7929" w:rsidP="00FD7C15">
                  <w:pPr>
                    <w:jc w:val="center"/>
                    <w:rPr>
                      <w:b/>
                    </w:rPr>
                  </w:pPr>
                  <w:r>
                    <w:rPr>
                      <w:b/>
                    </w:rPr>
                    <w:t>5</w:t>
                  </w:r>
                </w:p>
              </w:tc>
              <w:tc>
                <w:tcPr>
                  <w:tcW w:w="398" w:type="dxa"/>
                  <w:tcBorders>
                    <w:top w:val="single" w:sz="4" w:space="0" w:color="auto"/>
                    <w:bottom w:val="single" w:sz="4" w:space="0" w:color="auto"/>
                  </w:tcBorders>
                  <w:shd w:val="clear" w:color="auto" w:fill="auto"/>
                </w:tcPr>
                <w:p w:rsidR="009B7929" w:rsidRPr="00E80823" w:rsidRDefault="009B7929" w:rsidP="00FD7C15">
                  <w:pPr>
                    <w:jc w:val="center"/>
                    <w:rPr>
                      <w:b/>
                    </w:rPr>
                  </w:pPr>
                </w:p>
              </w:tc>
              <w:tc>
                <w:tcPr>
                  <w:tcW w:w="9036" w:type="dxa"/>
                  <w:tcBorders>
                    <w:top w:val="single" w:sz="4" w:space="0" w:color="auto"/>
                    <w:bottom w:val="single" w:sz="4" w:space="0" w:color="auto"/>
                  </w:tcBorders>
                  <w:shd w:val="clear" w:color="auto" w:fill="auto"/>
                </w:tcPr>
                <w:p w:rsidR="009B7929" w:rsidRPr="00E80823" w:rsidRDefault="009B7929" w:rsidP="00FD7C15">
                  <w:pPr>
                    <w:jc w:val="both"/>
                  </w:pPr>
                </w:p>
              </w:tc>
              <w:tc>
                <w:tcPr>
                  <w:tcW w:w="763" w:type="dxa"/>
                  <w:tcBorders>
                    <w:top w:val="single" w:sz="4" w:space="0" w:color="auto"/>
                    <w:bottom w:val="single" w:sz="4" w:space="0" w:color="auto"/>
                  </w:tcBorders>
                  <w:shd w:val="clear" w:color="auto" w:fill="auto"/>
                  <w:vAlign w:val="center"/>
                </w:tcPr>
                <w:p w:rsidR="009B7929" w:rsidRPr="00E80823" w:rsidRDefault="009B7929" w:rsidP="00FD7C15">
                  <w:pPr>
                    <w:jc w:val="center"/>
                    <w:rPr>
                      <w:b/>
                    </w:rPr>
                  </w:pPr>
                  <w:r w:rsidRPr="00E80823">
                    <w:rPr>
                      <w:b/>
                    </w:rPr>
                    <w:t>1,0</w:t>
                  </w:r>
                </w:p>
              </w:tc>
            </w:tr>
            <w:tr w:rsidR="009B7929" w:rsidRPr="00E80823" w:rsidTr="00FD7C15">
              <w:trPr>
                <w:trHeight w:val="358"/>
              </w:trPr>
              <w:tc>
                <w:tcPr>
                  <w:tcW w:w="646" w:type="dxa"/>
                  <w:vMerge w:val="restart"/>
                </w:tcPr>
                <w:p w:rsidR="009B7929" w:rsidRPr="00E80823" w:rsidRDefault="009B7929" w:rsidP="00FD7C15">
                  <w:pPr>
                    <w:jc w:val="center"/>
                    <w:rPr>
                      <w:b/>
                    </w:rPr>
                  </w:pPr>
                </w:p>
              </w:tc>
              <w:tc>
                <w:tcPr>
                  <w:tcW w:w="398" w:type="dxa"/>
                  <w:vMerge w:val="restart"/>
                  <w:tcBorders>
                    <w:top w:val="single" w:sz="4" w:space="0" w:color="auto"/>
                  </w:tcBorders>
                  <w:shd w:val="clear" w:color="auto" w:fill="auto"/>
                </w:tcPr>
                <w:p w:rsidR="009B7929" w:rsidRPr="00E80823" w:rsidRDefault="009B7929" w:rsidP="00FD7C15">
                  <w:pPr>
                    <w:jc w:val="center"/>
                    <w:rPr>
                      <w:b/>
                    </w:rPr>
                  </w:pPr>
                  <w:r>
                    <w:rPr>
                      <w:b/>
                    </w:rPr>
                    <w:t>a</w:t>
                  </w:r>
                </w:p>
              </w:tc>
              <w:tc>
                <w:tcPr>
                  <w:tcW w:w="9036" w:type="dxa"/>
                  <w:tcBorders>
                    <w:top w:val="single" w:sz="4" w:space="0" w:color="auto"/>
                    <w:bottom w:val="dashSmallGap" w:sz="4" w:space="0" w:color="auto"/>
                  </w:tcBorders>
                  <w:shd w:val="clear" w:color="auto" w:fill="auto"/>
                </w:tcPr>
                <w:p w:rsidR="009B7929" w:rsidRPr="00DE0105" w:rsidRDefault="009B7929" w:rsidP="00FD7C15">
                  <w:pPr>
                    <w:spacing w:line="480" w:lineRule="atLeast"/>
                    <w:jc w:val="both"/>
                  </w:pPr>
                  <w:r w:rsidRPr="00DE0105">
                    <w:t xml:space="preserve">Giả sử </w:t>
                  </w:r>
                  <w:r w:rsidRPr="00DE0105">
                    <w:rPr>
                      <w:position w:val="-14"/>
                    </w:rPr>
                    <w:object w:dxaOrig="1680" w:dyaOrig="400">
                      <v:shape id="_x0000_i2118" type="#_x0000_t75" style="width:84pt;height:20pt" o:ole="">
                        <v:imagedata r:id="rId2111" o:title=""/>
                      </v:shape>
                      <o:OLEObject Type="Embed" ProgID="Equation.DSMT4" ShapeID="_x0000_i2118" DrawAspect="Content" ObjectID="_1586752707" r:id="rId2112"/>
                    </w:object>
                  </w:r>
                  <w:r w:rsidRPr="00DE0105">
                    <w:t xml:space="preserve"> là tập hợp</w:t>
                  </w:r>
                  <w:r w:rsidRPr="00DE0105">
                    <w:rPr>
                      <w:b/>
                    </w:rPr>
                    <w:t xml:space="preserve"> cân đối</w:t>
                  </w:r>
                  <w:r w:rsidRPr="00DE0105">
                    <w:t xml:space="preserve"> , khi đó mỗi tập </w:t>
                  </w:r>
                  <w:r w:rsidRPr="00DE0105">
                    <w:rPr>
                      <w:position w:val="-18"/>
                    </w:rPr>
                    <w:object w:dxaOrig="1240" w:dyaOrig="480">
                      <v:shape id="_x0000_i2119" type="#_x0000_t75" style="width:62pt;height:24pt" o:ole="">
                        <v:imagedata r:id="rId2113" o:title=""/>
                      </v:shape>
                      <o:OLEObject Type="Embed" ProgID="Equation.DSMT4" ShapeID="_x0000_i2119" DrawAspect="Content" ObjectID="_1586752708" r:id="rId2114"/>
                    </w:object>
                  </w:r>
                  <w:r w:rsidRPr="00DE0105">
                    <w:t xml:space="preserve"> có dạng </w:t>
                  </w:r>
                  <w:r w:rsidRPr="00DE0105">
                    <w:rPr>
                      <w:position w:val="-14"/>
                    </w:rPr>
                    <w:object w:dxaOrig="1380" w:dyaOrig="400">
                      <v:shape id="_x0000_i2120" type="#_x0000_t75" style="width:69pt;height:20pt" o:ole="">
                        <v:imagedata r:id="rId2115" o:title=""/>
                      </v:shape>
                      <o:OLEObject Type="Embed" ProgID="Equation.DSMT4" ShapeID="_x0000_i2120" DrawAspect="Content" ObjectID="_1586752709" r:id="rId2116"/>
                    </w:object>
                  </w:r>
                  <w:r w:rsidRPr="00DE0105">
                    <w:t>, như vậy tổng ba phần tử trong</w:t>
                  </w:r>
                  <w:r>
                    <w:t xml:space="preserve"> </w:t>
                  </w:r>
                  <w:r w:rsidRPr="00DE0105">
                    <w:rPr>
                      <w:position w:val="-12"/>
                    </w:rPr>
                    <w:object w:dxaOrig="260" w:dyaOrig="360">
                      <v:shape id="_x0000_i2121" type="#_x0000_t75" style="width:13pt;height:18pt" o:ole="">
                        <v:imagedata r:id="rId2117" o:title=""/>
                      </v:shape>
                      <o:OLEObject Type="Embed" ProgID="Equation.DSMT4" ShapeID="_x0000_i2121" DrawAspect="Content" ObjectID="_1586752710" r:id="rId2118"/>
                    </w:object>
                  </w:r>
                  <w:r>
                    <w:t xml:space="preserve"> </w:t>
                  </w:r>
                  <w:r w:rsidRPr="00DE0105">
                    <w:t>là số chẵn.</w:t>
                  </w:r>
                  <w:r>
                    <w:t xml:space="preserve"> Do đó </w:t>
                  </w:r>
                  <w:r w:rsidRPr="00DE0105">
                    <w:t xml:space="preserve">tổng </w:t>
                  </w:r>
                  <w:r>
                    <w:t xml:space="preserve">các phần tử của </w:t>
                  </w:r>
                  <w:r w:rsidRPr="00DE0105">
                    <w:t xml:space="preserve">tập </w:t>
                  </w:r>
                  <w:r w:rsidRPr="003C7B42">
                    <w:rPr>
                      <w:position w:val="-4"/>
                    </w:rPr>
                    <w:object w:dxaOrig="240" w:dyaOrig="260">
                      <v:shape id="_x0000_i2122" type="#_x0000_t75" style="width:12pt;height:13pt" o:ole="">
                        <v:imagedata r:id="rId2119" o:title=""/>
                      </v:shape>
                      <o:OLEObject Type="Embed" ProgID="Equation.DSMT4" ShapeID="_x0000_i2122" DrawAspect="Content" ObjectID="_1586752711" r:id="rId2120"/>
                    </w:object>
                  </w:r>
                  <w:r>
                    <w:t xml:space="preserve"> là số chẵn.</w:t>
                  </w:r>
                </w:p>
              </w:tc>
              <w:tc>
                <w:tcPr>
                  <w:tcW w:w="763" w:type="dxa"/>
                  <w:tcBorders>
                    <w:top w:val="single" w:sz="4" w:space="0" w:color="auto"/>
                    <w:bottom w:val="dashSmallGap" w:sz="4" w:space="0" w:color="auto"/>
                  </w:tcBorders>
                  <w:shd w:val="clear" w:color="auto" w:fill="auto"/>
                  <w:vAlign w:val="center"/>
                </w:tcPr>
                <w:p w:rsidR="009B7929" w:rsidRPr="00DE0105" w:rsidRDefault="009B7929" w:rsidP="00FD7C15">
                  <w:pPr>
                    <w:spacing w:line="480" w:lineRule="atLeast"/>
                    <w:jc w:val="center"/>
                  </w:pPr>
                  <w:r w:rsidRPr="00DE0105">
                    <w:t>0,25</w:t>
                  </w:r>
                </w:p>
              </w:tc>
            </w:tr>
            <w:tr w:rsidR="009B7929" w:rsidRPr="00E80823" w:rsidTr="00FD7C15">
              <w:trPr>
                <w:trHeight w:val="1000"/>
              </w:trPr>
              <w:tc>
                <w:tcPr>
                  <w:tcW w:w="646" w:type="dxa"/>
                  <w:vMerge/>
                </w:tcPr>
                <w:p w:rsidR="009B7929" w:rsidRPr="00E80823" w:rsidRDefault="009B7929" w:rsidP="00FD7C15">
                  <w:pPr>
                    <w:jc w:val="center"/>
                    <w:rPr>
                      <w:b/>
                    </w:rPr>
                  </w:pPr>
                </w:p>
              </w:tc>
              <w:tc>
                <w:tcPr>
                  <w:tcW w:w="398" w:type="dxa"/>
                  <w:vMerge/>
                  <w:shd w:val="clear" w:color="auto" w:fill="auto"/>
                </w:tcPr>
                <w:p w:rsidR="009B7929" w:rsidRPr="00E80823" w:rsidRDefault="009B7929" w:rsidP="00FD7C15">
                  <w:pPr>
                    <w:jc w:val="center"/>
                    <w:rPr>
                      <w:b/>
                    </w:rPr>
                  </w:pPr>
                </w:p>
              </w:tc>
              <w:tc>
                <w:tcPr>
                  <w:tcW w:w="9036" w:type="dxa"/>
                  <w:tcBorders>
                    <w:top w:val="dashSmallGap" w:sz="4" w:space="0" w:color="auto"/>
                    <w:bottom w:val="single" w:sz="4" w:space="0" w:color="auto"/>
                  </w:tcBorders>
                  <w:shd w:val="clear" w:color="auto" w:fill="auto"/>
                </w:tcPr>
                <w:p w:rsidR="009B7929" w:rsidRPr="00DE0105" w:rsidRDefault="009B7929" w:rsidP="00FD7C15">
                  <w:pPr>
                    <w:spacing w:line="480" w:lineRule="atLeast"/>
                    <w:jc w:val="both"/>
                  </w:pPr>
                  <w:r w:rsidRPr="00DE0105">
                    <w:t xml:space="preserve">Mặt khác tổng các phần tử trong </w:t>
                  </w:r>
                  <w:r w:rsidRPr="00DE0105">
                    <w:rPr>
                      <w:i/>
                    </w:rPr>
                    <w:t>A</w:t>
                  </w:r>
                  <w:r w:rsidRPr="00DE0105">
                    <w:t xml:space="preserve"> bằng:</w:t>
                  </w:r>
                  <w:r>
                    <w:t xml:space="preserve"> </w:t>
                  </w:r>
                  <w:r w:rsidRPr="00DE0105">
                    <w:rPr>
                      <w:position w:val="-24"/>
                    </w:rPr>
                    <w:object w:dxaOrig="3200" w:dyaOrig="620">
                      <v:shape id="_x0000_i2123" type="#_x0000_t75" style="width:160pt;height:31pt" o:ole="">
                        <v:imagedata r:id="rId2121" o:title=""/>
                      </v:shape>
                      <o:OLEObject Type="Embed" ProgID="Equation.DSMT4" ShapeID="_x0000_i2123" DrawAspect="Content" ObjectID="_1586752712" r:id="rId2122"/>
                    </w:object>
                  </w:r>
                  <w:r w:rsidRPr="00DE0105">
                    <w:t xml:space="preserve"> </w:t>
                  </w:r>
                  <w:r>
                    <w:t>(</w:t>
                  </w:r>
                  <w:r w:rsidRPr="00DE0105">
                    <w:t>là số lẻ</w:t>
                  </w:r>
                  <w:r>
                    <w:t>)</w:t>
                  </w:r>
                  <w:r w:rsidRPr="00DE0105">
                    <w:t xml:space="preserve">. Mâu thuẫn này chỉ ra </w:t>
                  </w:r>
                  <w:r w:rsidRPr="00DE0105">
                    <w:rPr>
                      <w:i/>
                    </w:rPr>
                    <w:t>A</w:t>
                  </w:r>
                  <w:r>
                    <w:t xml:space="preserve"> là tập không </w:t>
                  </w:r>
                  <w:r w:rsidRPr="00DE0105">
                    <w:rPr>
                      <w:b/>
                    </w:rPr>
                    <w:t>cân đối</w:t>
                  </w:r>
                  <w:r w:rsidRPr="00DE0105">
                    <w:t>.</w:t>
                  </w:r>
                </w:p>
              </w:tc>
              <w:tc>
                <w:tcPr>
                  <w:tcW w:w="763" w:type="dxa"/>
                  <w:tcBorders>
                    <w:top w:val="dashSmallGap" w:sz="4" w:space="0" w:color="auto"/>
                    <w:bottom w:val="single" w:sz="4" w:space="0" w:color="auto"/>
                  </w:tcBorders>
                  <w:shd w:val="clear" w:color="auto" w:fill="auto"/>
                  <w:vAlign w:val="center"/>
                </w:tcPr>
                <w:p w:rsidR="009B7929" w:rsidRPr="00DE0105" w:rsidRDefault="009B7929" w:rsidP="00FD7C15">
                  <w:pPr>
                    <w:spacing w:line="480" w:lineRule="atLeast"/>
                    <w:jc w:val="center"/>
                  </w:pPr>
                  <w:r w:rsidRPr="00DE0105">
                    <w:t>0,25</w:t>
                  </w:r>
                </w:p>
              </w:tc>
            </w:tr>
            <w:tr w:rsidR="009B7929" w:rsidRPr="00E80823" w:rsidTr="00FD7C15">
              <w:trPr>
                <w:trHeight w:val="358"/>
              </w:trPr>
              <w:tc>
                <w:tcPr>
                  <w:tcW w:w="646" w:type="dxa"/>
                  <w:vMerge w:val="restart"/>
                  <w:tcBorders>
                    <w:top w:val="nil"/>
                  </w:tcBorders>
                </w:tcPr>
                <w:p w:rsidR="009B7929" w:rsidRPr="00E80823" w:rsidRDefault="009B7929" w:rsidP="00FD7C15">
                  <w:pPr>
                    <w:jc w:val="center"/>
                    <w:rPr>
                      <w:b/>
                    </w:rPr>
                  </w:pPr>
                </w:p>
              </w:tc>
              <w:tc>
                <w:tcPr>
                  <w:tcW w:w="398" w:type="dxa"/>
                  <w:vMerge w:val="restart"/>
                  <w:tcBorders>
                    <w:top w:val="nil"/>
                  </w:tcBorders>
                  <w:shd w:val="clear" w:color="auto" w:fill="auto"/>
                </w:tcPr>
                <w:p w:rsidR="009B7929" w:rsidRPr="00E80823" w:rsidRDefault="009B7929" w:rsidP="00FD7C15">
                  <w:pPr>
                    <w:jc w:val="center"/>
                    <w:rPr>
                      <w:b/>
                    </w:rPr>
                  </w:pPr>
                  <w:r>
                    <w:rPr>
                      <w:b/>
                    </w:rPr>
                    <w:t>b</w:t>
                  </w:r>
                </w:p>
              </w:tc>
              <w:tc>
                <w:tcPr>
                  <w:tcW w:w="9036" w:type="dxa"/>
                  <w:tcBorders>
                    <w:top w:val="single" w:sz="4" w:space="0" w:color="auto"/>
                    <w:bottom w:val="dashSmallGap" w:sz="4" w:space="0" w:color="auto"/>
                  </w:tcBorders>
                  <w:shd w:val="clear" w:color="auto" w:fill="auto"/>
                </w:tcPr>
                <w:p w:rsidR="009B7929" w:rsidRPr="00362A7C" w:rsidRDefault="009B7929" w:rsidP="00FD7C15">
                  <w:pPr>
                    <w:spacing w:line="480" w:lineRule="atLeast"/>
                    <w:jc w:val="both"/>
                  </w:pPr>
                  <w:r>
                    <w:rPr>
                      <w:b/>
                    </w:rPr>
                    <w:t>N</w:t>
                  </w:r>
                  <w:r w:rsidRPr="00362A7C">
                    <w:rPr>
                      <w:b/>
                    </w:rPr>
                    <w:t>hận xét</w:t>
                  </w:r>
                  <w:r>
                    <w:t xml:space="preserve">: </w:t>
                  </w:r>
                  <w:r w:rsidRPr="00362A7C">
                    <w:t xml:space="preserve">Nếu tập </w:t>
                  </w:r>
                  <w:r w:rsidRPr="00362A7C">
                    <w:rPr>
                      <w:position w:val="-14"/>
                    </w:rPr>
                    <w:object w:dxaOrig="1640" w:dyaOrig="400">
                      <v:shape id="_x0000_i2124" type="#_x0000_t75" style="width:82pt;height:20pt" o:ole="">
                        <v:imagedata r:id="rId2123" o:title=""/>
                      </v:shape>
                      <o:OLEObject Type="Embed" ProgID="Equation.DSMT4" ShapeID="_x0000_i2124" DrawAspect="Content" ObjectID="_1586752713" r:id="rId2124"/>
                    </w:object>
                  </w:r>
                  <w:r w:rsidRPr="00362A7C">
                    <w:t xml:space="preserve">, với </w:t>
                  </w:r>
                  <w:r w:rsidRPr="00362A7C">
                    <w:rPr>
                      <w:i/>
                    </w:rPr>
                    <w:t>n</w:t>
                  </w:r>
                  <w:r w:rsidRPr="00362A7C">
                    <w:t xml:space="preserve"> chia hết cho 3 là tập </w:t>
                  </w:r>
                  <w:r>
                    <w:t xml:space="preserve">hợp </w:t>
                  </w:r>
                  <w:r w:rsidRPr="00DE0105">
                    <w:rPr>
                      <w:b/>
                    </w:rPr>
                    <w:t>cân đối</w:t>
                  </w:r>
                  <w:r w:rsidRPr="00362A7C">
                    <w:t xml:space="preserve"> thì tập </w:t>
                  </w:r>
                  <w:r w:rsidRPr="00362A7C">
                    <w:rPr>
                      <w:position w:val="-14"/>
                    </w:rPr>
                    <w:object w:dxaOrig="1840" w:dyaOrig="400">
                      <v:shape id="_x0000_i2125" type="#_x0000_t75" style="width:92pt;height:20pt" o:ole="">
                        <v:imagedata r:id="rId2125" o:title=""/>
                      </v:shape>
                      <o:OLEObject Type="Embed" ProgID="Equation.DSMT4" ShapeID="_x0000_i2125" DrawAspect="Content" ObjectID="_1586752714" r:id="rId2126"/>
                    </w:object>
                  </w:r>
                  <w:r w:rsidRPr="00362A7C">
                    <w:t xml:space="preserve"> và </w:t>
                  </w:r>
                  <w:r w:rsidRPr="00362A7C">
                    <w:rPr>
                      <w:position w:val="-14"/>
                    </w:rPr>
                    <w:object w:dxaOrig="2320" w:dyaOrig="400">
                      <v:shape id="_x0000_i2126" type="#_x0000_t75" style="width:116pt;height:20pt" o:ole="">
                        <v:imagedata r:id="rId2127" o:title=""/>
                      </v:shape>
                      <o:OLEObject Type="Embed" ProgID="Equation.DSMT4" ShapeID="_x0000_i2126" DrawAspect="Content" ObjectID="_1586752715" r:id="rId2128"/>
                    </w:object>
                  </w:r>
                  <w:r>
                    <w:t xml:space="preserve"> cũng là tập hợp </w:t>
                  </w:r>
                  <w:r w:rsidRPr="00DE0105">
                    <w:rPr>
                      <w:b/>
                    </w:rPr>
                    <w:t>cân đối</w:t>
                  </w:r>
                  <w:r w:rsidRPr="00362A7C">
                    <w:t>.</w:t>
                  </w:r>
                </w:p>
                <w:p w:rsidR="009B7929" w:rsidRPr="00362A7C" w:rsidRDefault="009B7929" w:rsidP="00FD7C15">
                  <w:pPr>
                    <w:spacing w:line="480" w:lineRule="atLeast"/>
                    <w:jc w:val="both"/>
                  </w:pPr>
                  <w:r w:rsidRPr="00362A7C">
                    <w:rPr>
                      <w:b/>
                      <w:i/>
                    </w:rPr>
                    <w:t>Chứng minh</w:t>
                  </w:r>
                  <w:r w:rsidRPr="00362A7C">
                    <w:t xml:space="preserve">. Từ tập </w:t>
                  </w:r>
                  <w:r w:rsidRPr="00362A7C">
                    <w:rPr>
                      <w:position w:val="-12"/>
                    </w:rPr>
                    <w:object w:dxaOrig="360" w:dyaOrig="360">
                      <v:shape id="_x0000_i2127" type="#_x0000_t75" style="width:18pt;height:18pt" o:ole="">
                        <v:imagedata r:id="rId2129" o:title=""/>
                      </v:shape>
                      <o:OLEObject Type="Embed" ProgID="Equation.DSMT4" ShapeID="_x0000_i2127" DrawAspect="Content" ObjectID="_1586752716" r:id="rId2130"/>
                    </w:object>
                  </w:r>
                  <w:r w:rsidRPr="00362A7C">
                    <w:t xml:space="preserve"> ta chọn ra các tập con ba phần tử sau:</w:t>
                  </w:r>
                </w:p>
                <w:p w:rsidR="009B7929" w:rsidRDefault="009B7929" w:rsidP="00FD7C15">
                  <w:pPr>
                    <w:spacing w:line="480" w:lineRule="atLeast"/>
                    <w:jc w:val="center"/>
                  </w:pPr>
                  <w:r w:rsidRPr="00396EB1">
                    <w:rPr>
                      <w:position w:val="-12"/>
                    </w:rPr>
                    <w:object w:dxaOrig="8440" w:dyaOrig="360">
                      <v:shape id="_x0000_i2128" type="#_x0000_t75" style="width:422pt;height:18pt" o:ole="">
                        <v:imagedata r:id="rId2131" o:title=""/>
                      </v:shape>
                      <o:OLEObject Type="Embed" ProgID="Equation.DSMT4" ShapeID="_x0000_i2128" DrawAspect="Content" ObjectID="_1586752717" r:id="rId2132"/>
                    </w:object>
                  </w:r>
                </w:p>
                <w:p w:rsidR="009B7929" w:rsidRPr="00362A7C" w:rsidRDefault="009B7929" w:rsidP="00FD7C15">
                  <w:pPr>
                    <w:spacing w:line="480" w:lineRule="atLeast"/>
                    <w:jc w:val="both"/>
                  </w:pPr>
                  <w:r w:rsidRPr="00362A7C">
                    <w:t>Rõ ràng các tập con này đều thỏa mãn có một phần tử bằng tổng hai phần tử còn lại.</w:t>
                  </w:r>
                </w:p>
                <w:p w:rsidR="009B7929" w:rsidRPr="00362A7C" w:rsidRDefault="009B7929" w:rsidP="00FD7C15">
                  <w:pPr>
                    <w:spacing w:line="480" w:lineRule="atLeast"/>
                    <w:jc w:val="both"/>
                  </w:pPr>
                  <w:r w:rsidRPr="00362A7C">
                    <w:t xml:space="preserve">Còn lại các số sau trong tập </w:t>
                  </w:r>
                  <w:r w:rsidRPr="00362A7C">
                    <w:rPr>
                      <w:position w:val="-12"/>
                    </w:rPr>
                    <w:object w:dxaOrig="360" w:dyaOrig="360">
                      <v:shape id="_x0000_i2129" type="#_x0000_t75" style="width:18pt;height:18pt" o:ole="">
                        <v:imagedata r:id="rId2129" o:title=""/>
                      </v:shape>
                      <o:OLEObject Type="Embed" ProgID="Equation.DSMT4" ShapeID="_x0000_i2129" DrawAspect="Content" ObjectID="_1586752718" r:id="rId2133"/>
                    </w:object>
                  </w:r>
                  <w:r w:rsidRPr="00362A7C">
                    <w:t xml:space="preserve"> là </w:t>
                  </w:r>
                  <w:r w:rsidRPr="00362A7C">
                    <w:rPr>
                      <w:position w:val="-10"/>
                    </w:rPr>
                    <w:object w:dxaOrig="1160" w:dyaOrig="320">
                      <v:shape id="_x0000_i2130" type="#_x0000_t75" style="width:58pt;height:16pt" o:ole="">
                        <v:imagedata r:id="rId2134" o:title=""/>
                      </v:shape>
                      <o:OLEObject Type="Embed" ProgID="Equation.DSMT4" ShapeID="_x0000_i2130" DrawAspect="Content" ObjectID="_1586752719" r:id="rId2135"/>
                    </w:object>
                  </w:r>
                  <w:r w:rsidRPr="00362A7C">
                    <w:t xml:space="preserve">. Tuy nhiên vì tập </w:t>
                  </w:r>
                  <w:r w:rsidRPr="00362A7C">
                    <w:rPr>
                      <w:position w:val="-12"/>
                    </w:rPr>
                    <w:object w:dxaOrig="279" w:dyaOrig="360">
                      <v:shape id="_x0000_i2131" type="#_x0000_t75" style="width:13.95pt;height:18pt" o:ole="">
                        <v:imagedata r:id="rId2136" o:title=""/>
                      </v:shape>
                      <o:OLEObject Type="Embed" ProgID="Equation.DSMT4" ShapeID="_x0000_i2131" DrawAspect="Content" ObjectID="_1586752720" r:id="rId2137"/>
                    </w:object>
                  </w:r>
                  <w:r>
                    <w:t xml:space="preserve"> </w:t>
                  </w:r>
                  <w:r w:rsidRPr="00DE0105">
                    <w:rPr>
                      <w:b/>
                    </w:rPr>
                    <w:t>cân đối</w:t>
                  </w:r>
                  <w:r w:rsidRPr="00362A7C">
                    <w:t xml:space="preserve"> nên</w:t>
                  </w:r>
                  <w:r>
                    <w:t xml:space="preserve"> tập </w:t>
                  </w:r>
                  <w:r w:rsidRPr="00362A7C">
                    <w:rPr>
                      <w:position w:val="-14"/>
                    </w:rPr>
                    <w:object w:dxaOrig="1359" w:dyaOrig="400">
                      <v:shape id="_x0000_i2132" type="#_x0000_t75" style="width:67.95pt;height:20pt" o:ole="">
                        <v:imagedata r:id="rId2138" o:title=""/>
                      </v:shape>
                      <o:OLEObject Type="Embed" ProgID="Equation.DSMT4" ShapeID="_x0000_i2132" DrawAspect="Content" ObjectID="_1586752721" r:id="rId2139"/>
                    </w:object>
                  </w:r>
                  <w:r>
                    <w:t xml:space="preserve"> cũng </w:t>
                  </w:r>
                  <w:r w:rsidRPr="00DE0105">
                    <w:rPr>
                      <w:b/>
                    </w:rPr>
                    <w:t>cân đối</w:t>
                  </w:r>
                  <w:r w:rsidRPr="00362A7C">
                    <w:t xml:space="preserve"> </w:t>
                  </w:r>
                  <w:r>
                    <w:t xml:space="preserve">. </w:t>
                  </w:r>
                  <w:r w:rsidRPr="00362A7C">
                    <w:t xml:space="preserve">Vậy </w:t>
                  </w:r>
                  <w:r w:rsidRPr="00362A7C">
                    <w:rPr>
                      <w:position w:val="-12"/>
                    </w:rPr>
                    <w:object w:dxaOrig="360" w:dyaOrig="360">
                      <v:shape id="_x0000_i2133" type="#_x0000_t75" style="width:18pt;height:18pt" o:ole="">
                        <v:imagedata r:id="rId2129" o:title=""/>
                      </v:shape>
                      <o:OLEObject Type="Embed" ProgID="Equation.DSMT4" ShapeID="_x0000_i2133" DrawAspect="Content" ObjectID="_1586752722" r:id="rId2140"/>
                    </w:object>
                  </w:r>
                  <w:r>
                    <w:t xml:space="preserve"> là tập </w:t>
                  </w:r>
                  <w:r w:rsidRPr="00DE0105">
                    <w:rPr>
                      <w:b/>
                    </w:rPr>
                    <w:t>cân đối</w:t>
                  </w:r>
                  <w:r w:rsidRPr="00362A7C">
                    <w:t>.</w:t>
                  </w:r>
                </w:p>
                <w:p w:rsidR="009B7929" w:rsidRPr="00362A7C" w:rsidRDefault="009B7929" w:rsidP="00FD7C15">
                  <w:pPr>
                    <w:spacing w:line="480" w:lineRule="atLeast"/>
                    <w:jc w:val="both"/>
                  </w:pPr>
                  <w:r w:rsidRPr="00362A7C">
                    <w:t xml:space="preserve">Tương tự từ tập </w:t>
                  </w:r>
                  <w:r w:rsidRPr="00362A7C">
                    <w:rPr>
                      <w:position w:val="-12"/>
                    </w:rPr>
                    <w:object w:dxaOrig="520" w:dyaOrig="360">
                      <v:shape id="_x0000_i2134" type="#_x0000_t75" style="width:26pt;height:18pt" o:ole="">
                        <v:imagedata r:id="rId2141" o:title=""/>
                      </v:shape>
                      <o:OLEObject Type="Embed" ProgID="Equation.DSMT4" ShapeID="_x0000_i2134" DrawAspect="Content" ObjectID="_1586752723" r:id="rId2142"/>
                    </w:object>
                  </w:r>
                  <w:r w:rsidRPr="00362A7C">
                    <w:t xml:space="preserve"> ta chọn ra các tập con ba phần tử sau:</w:t>
                  </w:r>
                </w:p>
                <w:p w:rsidR="009B7929" w:rsidRPr="00362A7C" w:rsidRDefault="009B7929" w:rsidP="00FD7C15">
                  <w:pPr>
                    <w:spacing w:line="480" w:lineRule="atLeast"/>
                    <w:jc w:val="center"/>
                  </w:pPr>
                  <w:r w:rsidRPr="00362A7C">
                    <w:rPr>
                      <w:position w:val="-14"/>
                    </w:rPr>
                    <w:object w:dxaOrig="2320" w:dyaOrig="400">
                      <v:shape id="_x0000_i2135" type="#_x0000_t75" style="width:116pt;height:20pt" o:ole="">
                        <v:imagedata r:id="rId2143" o:title=""/>
                      </v:shape>
                      <o:OLEObject Type="Embed" ProgID="Equation.DSMT4" ShapeID="_x0000_i2135" DrawAspect="Content" ObjectID="_1586752724" r:id="rId2144"/>
                    </w:object>
                  </w:r>
                  <w:r w:rsidRPr="00362A7C">
                    <w:t xml:space="preserve">; </w:t>
                  </w:r>
                  <w:r w:rsidRPr="00362A7C">
                    <w:rPr>
                      <w:position w:val="-14"/>
                    </w:rPr>
                    <w:object w:dxaOrig="2320" w:dyaOrig="400">
                      <v:shape id="_x0000_i2136" type="#_x0000_t75" style="width:116pt;height:20pt" o:ole="">
                        <v:imagedata r:id="rId2145" o:title=""/>
                      </v:shape>
                      <o:OLEObject Type="Embed" ProgID="Equation.DSMT4" ShapeID="_x0000_i2136" DrawAspect="Content" ObjectID="_1586752725" r:id="rId2146"/>
                    </w:object>
                  </w:r>
                  <w:r w:rsidRPr="00362A7C">
                    <w:t xml:space="preserve">;…; </w:t>
                  </w:r>
                  <w:r w:rsidRPr="00362A7C">
                    <w:rPr>
                      <w:position w:val="-14"/>
                    </w:rPr>
                    <w:object w:dxaOrig="2100" w:dyaOrig="400">
                      <v:shape id="_x0000_i2137" type="#_x0000_t75" style="width:105pt;height:20pt" o:ole="">
                        <v:imagedata r:id="rId2147" o:title=""/>
                      </v:shape>
                      <o:OLEObject Type="Embed" ProgID="Equation.DSMT4" ShapeID="_x0000_i2137" DrawAspect="Content" ObjectID="_1586752726" r:id="rId2148"/>
                    </w:object>
                  </w:r>
                  <w:r w:rsidRPr="00362A7C">
                    <w:t>.</w:t>
                  </w:r>
                </w:p>
                <w:p w:rsidR="009B7929" w:rsidRPr="00E80823" w:rsidRDefault="009B7929" w:rsidP="00FD7C15">
                  <w:pPr>
                    <w:spacing w:line="480" w:lineRule="atLeast"/>
                  </w:pPr>
                  <w:r>
                    <w:t xml:space="preserve">Và </w:t>
                  </w:r>
                  <w:r w:rsidRPr="00362A7C">
                    <w:t xml:space="preserve">còn lại các số là </w:t>
                  </w:r>
                  <w:r w:rsidRPr="00362A7C">
                    <w:rPr>
                      <w:position w:val="-10"/>
                    </w:rPr>
                    <w:object w:dxaOrig="1160" w:dyaOrig="320">
                      <v:shape id="_x0000_i2138" type="#_x0000_t75" style="width:58pt;height:16pt" o:ole="">
                        <v:imagedata r:id="rId2134" o:title=""/>
                      </v:shape>
                      <o:OLEObject Type="Embed" ProgID="Equation.DSMT4" ShapeID="_x0000_i2138" DrawAspect="Content" ObjectID="_1586752727" r:id="rId2149"/>
                    </w:object>
                  </w:r>
                  <w:r w:rsidRPr="00362A7C">
                    <w:t xml:space="preserve">, suy ra </w:t>
                  </w:r>
                  <w:r w:rsidRPr="00362A7C">
                    <w:rPr>
                      <w:position w:val="-12"/>
                    </w:rPr>
                    <w:object w:dxaOrig="520" w:dyaOrig="360">
                      <v:shape id="_x0000_i2139" type="#_x0000_t75" style="width:26pt;height:18pt" o:ole="">
                        <v:imagedata r:id="rId2141" o:title=""/>
                      </v:shape>
                      <o:OLEObject Type="Embed" ProgID="Equation.DSMT4" ShapeID="_x0000_i2139" DrawAspect="Content" ObjectID="_1586752728" r:id="rId2150"/>
                    </w:object>
                  </w:r>
                  <w:r>
                    <w:t xml:space="preserve"> là tập </w:t>
                  </w:r>
                  <w:r w:rsidRPr="00DE0105">
                    <w:rPr>
                      <w:b/>
                    </w:rPr>
                    <w:t>cân đối</w:t>
                  </w:r>
                  <w:r w:rsidRPr="00362A7C">
                    <w:t>.</w:t>
                  </w:r>
                </w:p>
              </w:tc>
              <w:tc>
                <w:tcPr>
                  <w:tcW w:w="763" w:type="dxa"/>
                  <w:tcBorders>
                    <w:top w:val="single" w:sz="4" w:space="0" w:color="auto"/>
                    <w:bottom w:val="dashSmallGap" w:sz="4" w:space="0" w:color="auto"/>
                  </w:tcBorders>
                  <w:shd w:val="clear" w:color="auto" w:fill="auto"/>
                  <w:vAlign w:val="center"/>
                </w:tcPr>
                <w:p w:rsidR="009B7929" w:rsidRPr="00E80823" w:rsidRDefault="009B7929" w:rsidP="00FD7C15">
                  <w:pPr>
                    <w:spacing w:line="480" w:lineRule="atLeast"/>
                    <w:jc w:val="center"/>
                  </w:pPr>
                  <w:r>
                    <w:t>0,25</w:t>
                  </w:r>
                </w:p>
              </w:tc>
            </w:tr>
            <w:tr w:rsidR="009B7929" w:rsidRPr="00E80823" w:rsidTr="00FD7C15">
              <w:trPr>
                <w:trHeight w:val="358"/>
              </w:trPr>
              <w:tc>
                <w:tcPr>
                  <w:tcW w:w="646" w:type="dxa"/>
                  <w:vMerge/>
                  <w:tcBorders>
                    <w:top w:val="nil"/>
                  </w:tcBorders>
                </w:tcPr>
                <w:p w:rsidR="009B7929" w:rsidRPr="00E80823" w:rsidRDefault="009B7929" w:rsidP="00FD7C15">
                  <w:pPr>
                    <w:jc w:val="center"/>
                    <w:rPr>
                      <w:b/>
                    </w:rPr>
                  </w:pPr>
                </w:p>
              </w:tc>
              <w:tc>
                <w:tcPr>
                  <w:tcW w:w="398" w:type="dxa"/>
                  <w:vMerge/>
                  <w:shd w:val="clear" w:color="auto" w:fill="auto"/>
                </w:tcPr>
                <w:p w:rsidR="009B7929" w:rsidRDefault="009B7929" w:rsidP="00FD7C15">
                  <w:pPr>
                    <w:jc w:val="center"/>
                    <w:rPr>
                      <w:b/>
                    </w:rPr>
                  </w:pPr>
                </w:p>
              </w:tc>
              <w:tc>
                <w:tcPr>
                  <w:tcW w:w="9036" w:type="dxa"/>
                  <w:tcBorders>
                    <w:top w:val="dashSmallGap" w:sz="4" w:space="0" w:color="auto"/>
                  </w:tcBorders>
                  <w:shd w:val="clear" w:color="auto" w:fill="auto"/>
                </w:tcPr>
                <w:p w:rsidR="009B7929" w:rsidRDefault="009B7929" w:rsidP="00FD7C15">
                  <w:pPr>
                    <w:spacing w:line="480" w:lineRule="atLeast"/>
                  </w:pPr>
                  <w:r w:rsidRPr="008B7F55">
                    <w:rPr>
                      <w:b/>
                    </w:rPr>
                    <w:t>Trở lại bài toán</w:t>
                  </w:r>
                  <w:r>
                    <w:t>. Ta có</w:t>
                  </w:r>
                  <w:r w:rsidRPr="00362A7C">
                    <w:t xml:space="preserve"> </w:t>
                  </w:r>
                </w:p>
                <w:p w:rsidR="009B7929" w:rsidRPr="00362A7C" w:rsidRDefault="009B7929" w:rsidP="00FD7C15">
                  <w:pPr>
                    <w:spacing w:line="480" w:lineRule="atLeast"/>
                    <w:jc w:val="center"/>
                  </w:pPr>
                  <w:r w:rsidRPr="00362A7C">
                    <w:rPr>
                      <w:position w:val="-62"/>
                    </w:rPr>
                    <w:object w:dxaOrig="1500" w:dyaOrig="1359">
                      <v:shape id="_x0000_i2140" type="#_x0000_t75" style="width:75pt;height:67.95pt" o:ole="">
                        <v:imagedata r:id="rId2151" o:title=""/>
                      </v:shape>
                      <o:OLEObject Type="Embed" ProgID="Equation.DSMT4" ShapeID="_x0000_i2140" DrawAspect="Content" ObjectID="_1586752729" r:id="rId2152"/>
                    </w:object>
                  </w:r>
                </w:p>
                <w:p w:rsidR="009B7929" w:rsidRPr="00362A7C" w:rsidRDefault="009B7929" w:rsidP="00FD7C15">
                  <w:pPr>
                    <w:spacing w:line="480" w:lineRule="atLeast"/>
                    <w:jc w:val="both"/>
                  </w:pPr>
                  <w:r w:rsidRPr="00362A7C">
                    <w:t xml:space="preserve">Chú ý là tập </w:t>
                  </w:r>
                  <w:r w:rsidRPr="00362A7C">
                    <w:rPr>
                      <w:position w:val="-14"/>
                    </w:rPr>
                    <w:object w:dxaOrig="720" w:dyaOrig="400">
                      <v:shape id="_x0000_i2141" type="#_x0000_t75" style="width:36pt;height:20pt" o:ole="">
                        <v:imagedata r:id="rId2153" o:title=""/>
                      </v:shape>
                      <o:OLEObject Type="Embed" ProgID="Equation.DSMT4" ShapeID="_x0000_i2141" DrawAspect="Content" ObjectID="_1586752730" r:id="rId2154"/>
                    </w:object>
                  </w:r>
                  <w:r>
                    <w:t xml:space="preserve"> là </w:t>
                  </w:r>
                  <w:r w:rsidRPr="00DE0105">
                    <w:rPr>
                      <w:b/>
                    </w:rPr>
                    <w:t>cân đối</w:t>
                  </w:r>
                  <w:r w:rsidRPr="00362A7C">
                    <w:t xml:space="preserve"> nên theo nhận xét trên </w:t>
                  </w:r>
                  <w:r>
                    <w:t xml:space="preserve">ta xây dựng được các tập hợp </w:t>
                  </w:r>
                  <w:r w:rsidRPr="00DE0105">
                    <w:rPr>
                      <w:b/>
                    </w:rPr>
                    <w:t>cân đối</w:t>
                  </w:r>
                  <w:r>
                    <w:t xml:space="preserve"> theo quy trình sau: </w:t>
                  </w:r>
                  <w:r w:rsidRPr="00362A7C">
                    <w:rPr>
                      <w:position w:val="-14"/>
                    </w:rPr>
                    <w:object w:dxaOrig="6399" w:dyaOrig="400">
                      <v:shape id="_x0000_i2142" type="#_x0000_t75" style="width:319.95pt;height:20pt" o:ole="">
                        <v:imagedata r:id="rId2155" o:title=""/>
                      </v:shape>
                      <o:OLEObject Type="Embed" ProgID="Equation.DSMT4" ShapeID="_x0000_i2142" DrawAspect="Content" ObjectID="_1586752731" r:id="rId2156"/>
                    </w:object>
                  </w:r>
                </w:p>
                <w:p w:rsidR="009B7929" w:rsidRPr="003244C0" w:rsidRDefault="009B7929" w:rsidP="00FD7C15">
                  <w:pPr>
                    <w:spacing w:line="480" w:lineRule="atLeast"/>
                    <w:jc w:val="both"/>
                  </w:pPr>
                  <w:r w:rsidRPr="00362A7C">
                    <w:t xml:space="preserve">Do đó tập </w:t>
                  </w:r>
                  <w:r w:rsidRPr="00362A7C">
                    <w:rPr>
                      <w:position w:val="-14"/>
                    </w:rPr>
                    <w:object w:dxaOrig="1780" w:dyaOrig="400">
                      <v:shape id="_x0000_i2143" type="#_x0000_t75" style="width:89pt;height:20pt" o:ole="">
                        <v:imagedata r:id="rId2157" o:title=""/>
                      </v:shape>
                      <o:OLEObject Type="Embed" ProgID="Equation.DSMT4" ShapeID="_x0000_i2143" DrawAspect="Content" ObjectID="_1586752732" r:id="rId2158"/>
                    </w:object>
                  </w:r>
                  <w:r>
                    <w:t xml:space="preserve"> là tập hợp </w:t>
                  </w:r>
                  <w:r w:rsidRPr="00DE0105">
                    <w:rPr>
                      <w:b/>
                    </w:rPr>
                    <w:t>cân đối</w:t>
                  </w:r>
                  <w:r w:rsidRPr="00362A7C">
                    <w:t xml:space="preserve"> </w:t>
                  </w:r>
                  <w:r>
                    <w:t xml:space="preserve"> </w:t>
                  </w:r>
                  <w:r w:rsidRPr="00362A7C">
                    <w:t>(đpcm).</w:t>
                  </w:r>
                </w:p>
              </w:tc>
              <w:tc>
                <w:tcPr>
                  <w:tcW w:w="763" w:type="dxa"/>
                  <w:tcBorders>
                    <w:top w:val="dashSmallGap" w:sz="4" w:space="0" w:color="auto"/>
                  </w:tcBorders>
                  <w:shd w:val="clear" w:color="auto" w:fill="auto"/>
                  <w:vAlign w:val="center"/>
                </w:tcPr>
                <w:p w:rsidR="009B7929" w:rsidRPr="00E80823" w:rsidRDefault="009B7929" w:rsidP="00FD7C15">
                  <w:pPr>
                    <w:spacing w:line="480" w:lineRule="atLeast"/>
                    <w:jc w:val="center"/>
                  </w:pPr>
                  <w:r>
                    <w:t>0,25</w:t>
                  </w:r>
                </w:p>
              </w:tc>
            </w:tr>
          </w:tbl>
          <w:p w:rsidR="009B7929" w:rsidRDefault="009B7929" w:rsidP="009B7929">
            <w:pPr>
              <w:jc w:val="center"/>
            </w:pPr>
          </w:p>
          <w:p w:rsidR="009B7929" w:rsidRPr="00B51301" w:rsidRDefault="009B7929" w:rsidP="009B7929">
            <w:pPr>
              <w:jc w:val="center"/>
            </w:pPr>
            <w:r w:rsidRPr="00E80823">
              <w:t>-----</w:t>
            </w:r>
            <w:r>
              <w:t>-</w:t>
            </w:r>
            <w:r w:rsidRPr="00BF73C6">
              <w:rPr>
                <w:b/>
              </w:rPr>
              <w:t>Hết</w:t>
            </w:r>
            <w:r>
              <w:t>------</w:t>
            </w:r>
          </w:p>
          <w:p w:rsidR="009B7929" w:rsidRPr="00733A51" w:rsidRDefault="009B7929"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336</w:t>
            </w:r>
          </w:p>
          <w:p w:rsidR="009B7929" w:rsidRDefault="009B7929" w:rsidP="009B7929">
            <w:pPr>
              <w:spacing w:after="40" w:line="276" w:lineRule="auto"/>
              <w:jc w:val="both"/>
              <w:rPr>
                <w:b/>
                <w:i/>
                <w:sz w:val="26"/>
                <w:szCs w:val="26"/>
              </w:rPr>
            </w:pPr>
            <w:r w:rsidRPr="00593B5B">
              <w:rPr>
                <w:b/>
                <w:bCs/>
                <w:sz w:val="26"/>
                <w:szCs w:val="26"/>
              </w:rPr>
              <w:t>Câu 1</w:t>
            </w:r>
            <w:r>
              <w:rPr>
                <w:b/>
                <w:bCs/>
                <w:sz w:val="26"/>
                <w:szCs w:val="26"/>
              </w:rPr>
              <w:t>.</w:t>
            </w:r>
            <w:r w:rsidRPr="00593B5B">
              <w:rPr>
                <w:b/>
                <w:bCs/>
                <w:sz w:val="26"/>
                <w:szCs w:val="26"/>
              </w:rPr>
              <w:t xml:space="preserve"> </w:t>
            </w:r>
            <w:r w:rsidRPr="00593B5B">
              <w:rPr>
                <w:b/>
                <w:sz w:val="26"/>
                <w:szCs w:val="26"/>
              </w:rPr>
              <w:t>(</w:t>
            </w:r>
            <w:r>
              <w:rPr>
                <w:b/>
                <w:i/>
                <w:sz w:val="26"/>
                <w:szCs w:val="26"/>
              </w:rPr>
              <w:t>3</w:t>
            </w:r>
            <w:r w:rsidRPr="00593B5B">
              <w:rPr>
                <w:b/>
                <w:i/>
                <w:sz w:val="26"/>
                <w:szCs w:val="26"/>
              </w:rPr>
              <w:t>,0 điểm</w:t>
            </w:r>
          </w:p>
          <w:p w:rsidR="009B7929" w:rsidRPr="00593B5B" w:rsidRDefault="009B7929" w:rsidP="009B7929">
            <w:pPr>
              <w:spacing w:after="40" w:line="276" w:lineRule="auto"/>
              <w:jc w:val="both"/>
              <w:rPr>
                <w:bCs/>
                <w:sz w:val="26"/>
                <w:szCs w:val="26"/>
              </w:rPr>
            </w:pPr>
            <w:r w:rsidRPr="00593B5B">
              <w:rPr>
                <w:bCs/>
                <w:sz w:val="26"/>
                <w:szCs w:val="26"/>
              </w:rPr>
              <w:tab/>
            </w:r>
            <w:r>
              <w:rPr>
                <w:bCs/>
                <w:sz w:val="26"/>
                <w:szCs w:val="26"/>
              </w:rPr>
              <w:t>1.</w:t>
            </w:r>
            <w:r w:rsidRPr="00593B5B">
              <w:rPr>
                <w:b/>
                <w:bCs/>
                <w:sz w:val="26"/>
                <w:szCs w:val="26"/>
              </w:rPr>
              <w:t xml:space="preserve"> </w:t>
            </w:r>
            <w:r>
              <w:rPr>
                <w:bCs/>
                <w:sz w:val="26"/>
                <w:szCs w:val="26"/>
              </w:rPr>
              <w:t>Cho biểu thức P = x + 5. Tính giá trị biểu thức P khi x = 1.</w:t>
            </w:r>
          </w:p>
          <w:p w:rsidR="009B7929" w:rsidRDefault="009B7929" w:rsidP="009B7929">
            <w:pPr>
              <w:spacing w:after="40" w:line="276" w:lineRule="auto"/>
              <w:jc w:val="both"/>
              <w:rPr>
                <w:bCs/>
                <w:sz w:val="26"/>
                <w:szCs w:val="26"/>
              </w:rPr>
            </w:pPr>
            <w:r w:rsidRPr="00593B5B">
              <w:rPr>
                <w:bCs/>
                <w:sz w:val="26"/>
                <w:szCs w:val="26"/>
              </w:rPr>
              <w:tab/>
            </w:r>
            <w:r>
              <w:rPr>
                <w:bCs/>
                <w:sz w:val="26"/>
                <w:szCs w:val="26"/>
              </w:rPr>
              <w:t>2.Hàm số y = 2x +1 là hàm số đồng biến hay nghịch biến trên R ? Vì sao ?</w:t>
            </w:r>
            <w:r w:rsidRPr="00593B5B">
              <w:rPr>
                <w:bCs/>
                <w:sz w:val="26"/>
                <w:szCs w:val="26"/>
              </w:rPr>
              <w:t xml:space="preserve"> </w:t>
            </w:r>
          </w:p>
          <w:p w:rsidR="009B7929" w:rsidRPr="00F80158" w:rsidRDefault="009B7929" w:rsidP="009B7929">
            <w:pPr>
              <w:spacing w:after="40" w:line="276" w:lineRule="auto"/>
              <w:jc w:val="both"/>
              <w:rPr>
                <w:sz w:val="26"/>
                <w:szCs w:val="26"/>
              </w:rPr>
            </w:pPr>
            <w:r>
              <w:rPr>
                <w:bCs/>
                <w:sz w:val="26"/>
                <w:szCs w:val="26"/>
              </w:rPr>
              <w:t xml:space="preserve">           3. Giải phương trình : x</w:t>
            </w:r>
            <w:r>
              <w:rPr>
                <w:bCs/>
                <w:sz w:val="26"/>
                <w:szCs w:val="26"/>
                <w:vertAlign w:val="superscript"/>
              </w:rPr>
              <w:t>2</w:t>
            </w:r>
            <w:r>
              <w:rPr>
                <w:bCs/>
                <w:sz w:val="26"/>
                <w:szCs w:val="26"/>
              </w:rPr>
              <w:t xml:space="preserve"> + 5x +4 = 0</w:t>
            </w:r>
          </w:p>
          <w:p w:rsidR="009B7929" w:rsidRDefault="009B7929" w:rsidP="009B7929">
            <w:pPr>
              <w:spacing w:after="40" w:line="276" w:lineRule="auto"/>
              <w:jc w:val="both"/>
              <w:rPr>
                <w:b/>
                <w:sz w:val="26"/>
                <w:szCs w:val="26"/>
              </w:rPr>
            </w:pPr>
            <w:r w:rsidRPr="00593B5B">
              <w:rPr>
                <w:b/>
                <w:sz w:val="26"/>
                <w:szCs w:val="26"/>
              </w:rPr>
              <w:t xml:space="preserve">Câu </w:t>
            </w:r>
            <w:r w:rsidRPr="00EE6849">
              <w:rPr>
                <w:b/>
                <w:sz w:val="26"/>
                <w:szCs w:val="26"/>
              </w:rPr>
              <w:t>2.</w:t>
            </w:r>
            <w:r w:rsidRPr="00593B5B">
              <w:rPr>
                <w:sz w:val="26"/>
                <w:szCs w:val="26"/>
              </w:rPr>
              <w:t xml:space="preserve"> </w:t>
            </w:r>
            <w:r w:rsidRPr="00593B5B">
              <w:rPr>
                <w:b/>
                <w:sz w:val="26"/>
                <w:szCs w:val="26"/>
              </w:rPr>
              <w:t>(</w:t>
            </w:r>
            <w:r w:rsidRPr="00593B5B">
              <w:rPr>
                <w:b/>
                <w:i/>
                <w:sz w:val="26"/>
                <w:szCs w:val="26"/>
              </w:rPr>
              <w:t>2,0 điểm</w:t>
            </w:r>
            <w:r w:rsidRPr="00593B5B">
              <w:rPr>
                <w:b/>
                <w:sz w:val="26"/>
                <w:szCs w:val="26"/>
              </w:rPr>
              <w:t>)</w:t>
            </w:r>
          </w:p>
          <w:p w:rsidR="009B7929" w:rsidRDefault="009B7929" w:rsidP="009B7929">
            <w:pPr>
              <w:spacing w:after="40" w:line="276" w:lineRule="auto"/>
              <w:jc w:val="both"/>
              <w:rPr>
                <w:sz w:val="26"/>
                <w:szCs w:val="26"/>
              </w:rPr>
            </w:pPr>
            <w:r>
              <w:rPr>
                <w:sz w:val="26"/>
                <w:szCs w:val="26"/>
              </w:rPr>
              <w:t xml:space="preserve">Cho hệ phương trình : </w:t>
            </w:r>
            <w:r w:rsidRPr="0093715E">
              <w:rPr>
                <w:position w:val="-30"/>
                <w:sz w:val="26"/>
                <w:szCs w:val="26"/>
              </w:rPr>
              <w:object w:dxaOrig="1300" w:dyaOrig="720">
                <v:shape id="_x0000_i2144" type="#_x0000_t75" style="width:65pt;height:36pt" o:ole="">
                  <v:imagedata r:id="rId2159" o:title=""/>
                </v:shape>
                <o:OLEObject Type="Embed" ProgID="Equation.DSMT4" ShapeID="_x0000_i2144" DrawAspect="Content" ObjectID="_1586752733" r:id="rId2160"/>
              </w:object>
            </w:r>
            <w:r>
              <w:rPr>
                <w:sz w:val="26"/>
                <w:szCs w:val="26"/>
              </w:rPr>
              <w:t xml:space="preserve">    ( m là tham số )</w:t>
            </w:r>
          </w:p>
          <w:p w:rsidR="009B7929" w:rsidRDefault="009B7929" w:rsidP="009B7929">
            <w:pPr>
              <w:spacing w:after="40" w:line="276" w:lineRule="auto"/>
              <w:jc w:val="both"/>
              <w:rPr>
                <w:sz w:val="26"/>
                <w:szCs w:val="26"/>
              </w:rPr>
            </w:pPr>
            <w:r>
              <w:rPr>
                <w:sz w:val="26"/>
                <w:szCs w:val="26"/>
              </w:rPr>
              <w:t>1.Giải hệ phương trình với m =2.</w:t>
            </w:r>
          </w:p>
          <w:p w:rsidR="009B7929" w:rsidRDefault="009B7929" w:rsidP="009B7929">
            <w:pPr>
              <w:spacing w:after="40" w:line="276" w:lineRule="auto"/>
              <w:jc w:val="both"/>
              <w:rPr>
                <w:sz w:val="26"/>
                <w:szCs w:val="26"/>
              </w:rPr>
            </w:pPr>
            <w:r>
              <w:rPr>
                <w:sz w:val="26"/>
                <w:szCs w:val="26"/>
              </w:rPr>
              <w:t>2.Tìm m để hệ phương trình có nghiệm (x;y) thỏa mãn y = 2x.</w:t>
            </w:r>
          </w:p>
          <w:p w:rsidR="009B7929" w:rsidRDefault="009B7929" w:rsidP="009B7929">
            <w:pPr>
              <w:spacing w:after="40" w:line="276" w:lineRule="auto"/>
              <w:jc w:val="both"/>
              <w:rPr>
                <w:sz w:val="26"/>
                <w:szCs w:val="26"/>
                <w:lang w:val="pt-BR"/>
              </w:rPr>
            </w:pPr>
          </w:p>
          <w:p w:rsidR="009B7929" w:rsidRPr="00966BDC" w:rsidRDefault="009B7929" w:rsidP="009B7929">
            <w:pPr>
              <w:spacing w:after="40" w:line="276" w:lineRule="auto"/>
              <w:jc w:val="both"/>
              <w:rPr>
                <w:sz w:val="26"/>
                <w:szCs w:val="26"/>
                <w:lang w:val="pt-BR"/>
              </w:rPr>
            </w:pPr>
            <w:r w:rsidRPr="00966BDC">
              <w:rPr>
                <w:b/>
                <w:bCs/>
                <w:sz w:val="26"/>
                <w:szCs w:val="26"/>
                <w:lang w:val="pt-BR"/>
              </w:rPr>
              <w:t xml:space="preserve">Câu 3. </w:t>
            </w:r>
            <w:r w:rsidRPr="00966BDC">
              <w:rPr>
                <w:b/>
                <w:i/>
                <w:sz w:val="26"/>
                <w:szCs w:val="26"/>
                <w:lang w:val="pt-BR"/>
              </w:rPr>
              <w:t>(1,5 điểm)</w:t>
            </w:r>
            <w:r>
              <w:rPr>
                <w:b/>
                <w:i/>
                <w:sz w:val="26"/>
                <w:szCs w:val="26"/>
                <w:lang w:val="pt-BR"/>
              </w:rPr>
              <w:t xml:space="preserve">  </w:t>
            </w:r>
          </w:p>
          <w:p w:rsidR="009B7929" w:rsidRPr="00966BDC" w:rsidRDefault="009B7929" w:rsidP="009B7929">
            <w:pPr>
              <w:spacing w:after="40" w:line="276" w:lineRule="auto"/>
              <w:jc w:val="both"/>
              <w:rPr>
                <w:sz w:val="26"/>
                <w:szCs w:val="26"/>
                <w:lang w:val="pt-BR"/>
              </w:rPr>
            </w:pPr>
            <w:r w:rsidRPr="00966BDC">
              <w:rPr>
                <w:sz w:val="26"/>
                <w:szCs w:val="26"/>
                <w:lang w:val="pt-BR"/>
              </w:rPr>
              <w:t xml:space="preserve">   </w:t>
            </w:r>
            <w:r w:rsidRPr="00966BDC">
              <w:rPr>
                <w:sz w:val="26"/>
                <w:szCs w:val="26"/>
                <w:lang w:val="pt-BR"/>
              </w:rPr>
              <w:tab/>
            </w:r>
            <w:r>
              <w:rPr>
                <w:sz w:val="26"/>
                <w:szCs w:val="26"/>
                <w:lang w:val="pt-BR"/>
              </w:rPr>
              <w:t xml:space="preserve">Khoảng cách giữa hai bến sông </w:t>
            </w:r>
            <w:r w:rsidRPr="00966BDC">
              <w:rPr>
                <w:sz w:val="26"/>
                <w:szCs w:val="26"/>
                <w:lang w:val="pt-BR"/>
              </w:rPr>
              <w:t xml:space="preserve"> A </w:t>
            </w:r>
            <w:r>
              <w:rPr>
                <w:sz w:val="26"/>
                <w:szCs w:val="26"/>
                <w:lang w:val="pt-BR"/>
              </w:rPr>
              <w:t xml:space="preserve">và </w:t>
            </w:r>
            <w:r w:rsidRPr="00966BDC">
              <w:rPr>
                <w:sz w:val="26"/>
                <w:szCs w:val="26"/>
                <w:lang w:val="pt-BR"/>
              </w:rPr>
              <w:t xml:space="preserve"> B </w:t>
            </w:r>
            <w:r>
              <w:rPr>
                <w:sz w:val="26"/>
                <w:szCs w:val="26"/>
                <w:lang w:val="pt-BR"/>
              </w:rPr>
              <w:t xml:space="preserve">là </w:t>
            </w:r>
            <w:r w:rsidRPr="00966BDC">
              <w:rPr>
                <w:sz w:val="26"/>
                <w:szCs w:val="26"/>
                <w:lang w:val="pt-BR"/>
              </w:rPr>
              <w:t xml:space="preserve"> 3</w:t>
            </w:r>
            <w:r>
              <w:rPr>
                <w:sz w:val="26"/>
                <w:szCs w:val="26"/>
                <w:lang w:val="pt-BR"/>
              </w:rPr>
              <w:t xml:space="preserve">0 </w:t>
            </w:r>
            <w:r w:rsidRPr="00966BDC">
              <w:rPr>
                <w:sz w:val="26"/>
                <w:szCs w:val="26"/>
                <w:lang w:val="pt-BR"/>
              </w:rPr>
              <w:t>km.</w:t>
            </w:r>
            <w:r>
              <w:rPr>
                <w:sz w:val="26"/>
                <w:szCs w:val="26"/>
                <w:lang w:val="pt-BR"/>
              </w:rPr>
              <w:t xml:space="preserve"> Một ca nô đi xuôi dòng từ bến A đến bến B rồi lại đi ngược dòng </w:t>
            </w:r>
            <w:r w:rsidRPr="00966BDC">
              <w:rPr>
                <w:sz w:val="26"/>
                <w:szCs w:val="26"/>
                <w:lang w:val="pt-BR"/>
              </w:rPr>
              <w:t xml:space="preserve"> từ </w:t>
            </w:r>
            <w:r>
              <w:rPr>
                <w:sz w:val="26"/>
                <w:szCs w:val="26"/>
                <w:lang w:val="pt-BR"/>
              </w:rPr>
              <w:t xml:space="preserve"> bến B </w:t>
            </w:r>
            <w:r w:rsidRPr="00966BDC">
              <w:rPr>
                <w:sz w:val="26"/>
                <w:szCs w:val="26"/>
                <w:lang w:val="pt-BR"/>
              </w:rPr>
              <w:t xml:space="preserve">về </w:t>
            </w:r>
            <w:r>
              <w:rPr>
                <w:sz w:val="26"/>
                <w:szCs w:val="26"/>
                <w:lang w:val="pt-BR"/>
              </w:rPr>
              <w:t xml:space="preserve"> bến A . Tổng thời gian ca nô đi xuôi dòng và đi ngược dòng là 4 giờ. </w:t>
            </w:r>
            <w:r w:rsidRPr="00966BDC">
              <w:rPr>
                <w:sz w:val="26"/>
                <w:szCs w:val="26"/>
                <w:lang w:val="pt-BR"/>
              </w:rPr>
              <w:t xml:space="preserve">Tính vận tốc của </w:t>
            </w:r>
            <w:r>
              <w:rPr>
                <w:sz w:val="26"/>
                <w:szCs w:val="26"/>
                <w:lang w:val="pt-BR"/>
              </w:rPr>
              <w:t>ca nô khi nước yên lặng, biết vận tốc của dòng nước là 4km/h.</w:t>
            </w:r>
          </w:p>
          <w:p w:rsidR="009B7929" w:rsidRPr="00966BDC" w:rsidRDefault="009B7929" w:rsidP="009B7929">
            <w:pPr>
              <w:spacing w:after="40" w:line="276" w:lineRule="auto"/>
              <w:jc w:val="both"/>
              <w:rPr>
                <w:b/>
                <w:sz w:val="26"/>
                <w:szCs w:val="26"/>
                <w:lang w:val="pt-BR"/>
              </w:rPr>
            </w:pPr>
            <w:r w:rsidRPr="00966BDC">
              <w:rPr>
                <w:b/>
                <w:sz w:val="26"/>
                <w:szCs w:val="26"/>
                <w:lang w:val="pt-BR"/>
              </w:rPr>
              <w:t xml:space="preserve">Câu 4. </w:t>
            </w:r>
            <w:r w:rsidRPr="00966BDC">
              <w:rPr>
                <w:b/>
                <w:i/>
                <w:sz w:val="26"/>
                <w:szCs w:val="26"/>
                <w:lang w:val="pt-BR"/>
              </w:rPr>
              <w:t>(</w:t>
            </w:r>
            <w:r>
              <w:rPr>
                <w:b/>
                <w:i/>
                <w:sz w:val="26"/>
                <w:szCs w:val="26"/>
                <w:lang w:val="pt-BR"/>
              </w:rPr>
              <w:t>2</w:t>
            </w:r>
            <w:r w:rsidRPr="00966BDC">
              <w:rPr>
                <w:b/>
                <w:i/>
                <w:sz w:val="26"/>
                <w:szCs w:val="26"/>
                <w:lang w:val="pt-BR"/>
              </w:rPr>
              <w:t>,</w:t>
            </w:r>
            <w:r>
              <w:rPr>
                <w:b/>
                <w:i/>
                <w:sz w:val="26"/>
                <w:szCs w:val="26"/>
                <w:lang w:val="pt-BR"/>
              </w:rPr>
              <w:t>5</w:t>
            </w:r>
            <w:r w:rsidRPr="00966BDC">
              <w:rPr>
                <w:b/>
                <w:i/>
                <w:sz w:val="26"/>
                <w:szCs w:val="26"/>
                <w:lang w:val="pt-BR"/>
              </w:rPr>
              <w:t xml:space="preserve"> điểm)</w:t>
            </w:r>
          </w:p>
          <w:p w:rsidR="009B7929" w:rsidRDefault="009B7929" w:rsidP="009B7929">
            <w:pPr>
              <w:spacing w:after="40" w:line="276" w:lineRule="auto"/>
              <w:jc w:val="both"/>
              <w:rPr>
                <w:sz w:val="26"/>
                <w:szCs w:val="26"/>
                <w:lang w:val="pt-BR"/>
              </w:rPr>
            </w:pPr>
            <w:r w:rsidRPr="00966BDC">
              <w:rPr>
                <w:sz w:val="26"/>
                <w:szCs w:val="26"/>
                <w:lang w:val="pt-BR"/>
              </w:rPr>
              <w:t xml:space="preserve">     </w:t>
            </w:r>
            <w:r w:rsidRPr="00966BDC">
              <w:rPr>
                <w:sz w:val="26"/>
                <w:szCs w:val="26"/>
                <w:lang w:val="pt-BR"/>
              </w:rPr>
              <w:tab/>
              <w:t xml:space="preserve">Cho </w:t>
            </w:r>
            <w:r>
              <w:rPr>
                <w:sz w:val="26"/>
                <w:szCs w:val="26"/>
                <w:lang w:val="pt-BR"/>
              </w:rPr>
              <w:t>tam giác ABC có ba góc nhọn, nội tiếp đường tròn tâm O. các đường cao AD và CE của tam giác ABC cắt nhau tại H. Vẽ đường kính BM của đường tròn tâm O.</w:t>
            </w:r>
          </w:p>
          <w:p w:rsidR="009B7929" w:rsidRDefault="009B7929" w:rsidP="009B7929">
            <w:pPr>
              <w:numPr>
                <w:ilvl w:val="0"/>
                <w:numId w:val="48"/>
              </w:numPr>
              <w:spacing w:after="40" w:line="276" w:lineRule="auto"/>
              <w:jc w:val="both"/>
              <w:rPr>
                <w:sz w:val="26"/>
                <w:szCs w:val="26"/>
                <w:lang w:val="pt-BR"/>
              </w:rPr>
            </w:pPr>
            <w:r>
              <w:rPr>
                <w:sz w:val="26"/>
                <w:szCs w:val="26"/>
                <w:lang w:val="pt-BR"/>
              </w:rPr>
              <w:t>Chứng minh rằng EHDB là tứ giác nội tiếp.</w:t>
            </w:r>
          </w:p>
          <w:p w:rsidR="009B7929" w:rsidRPr="00462A04" w:rsidRDefault="009B7929" w:rsidP="009B7929">
            <w:pPr>
              <w:numPr>
                <w:ilvl w:val="0"/>
                <w:numId w:val="48"/>
              </w:numPr>
              <w:spacing w:after="40" w:line="276" w:lineRule="auto"/>
              <w:jc w:val="both"/>
              <w:rPr>
                <w:sz w:val="26"/>
                <w:szCs w:val="26"/>
                <w:lang w:val="pt-BR"/>
              </w:rPr>
            </w:pPr>
            <w:r>
              <w:rPr>
                <w:sz w:val="26"/>
                <w:szCs w:val="26"/>
                <w:lang w:val="pt-BR"/>
              </w:rPr>
              <w:t>Chứng minh tứ giác AHCM là hình bình hành.</w:t>
            </w:r>
          </w:p>
          <w:p w:rsidR="009B7929" w:rsidRPr="00BD5288" w:rsidRDefault="009B7929" w:rsidP="009B7929">
            <w:pPr>
              <w:numPr>
                <w:ilvl w:val="0"/>
                <w:numId w:val="48"/>
              </w:numPr>
              <w:spacing w:after="40" w:line="276" w:lineRule="auto"/>
              <w:jc w:val="both"/>
              <w:rPr>
                <w:sz w:val="26"/>
                <w:szCs w:val="26"/>
              </w:rPr>
            </w:pPr>
            <w:r>
              <w:rPr>
                <w:sz w:val="26"/>
                <w:szCs w:val="26"/>
                <w:lang w:val="pt-BR"/>
              </w:rPr>
              <w:t xml:space="preserve">Cho </w:t>
            </w:r>
            <w:r w:rsidRPr="001A6DB9">
              <w:rPr>
                <w:position w:val="-6"/>
                <w:sz w:val="26"/>
                <w:szCs w:val="26"/>
                <w:lang w:val="pt-BR"/>
              </w:rPr>
              <w:object w:dxaOrig="1120" w:dyaOrig="360">
                <v:shape id="_x0000_i2145" type="#_x0000_t75" style="width:56pt;height:18pt" o:ole="">
                  <v:imagedata r:id="rId2161" o:title=""/>
                </v:shape>
                <o:OLEObject Type="Embed" ProgID="Equation.DSMT4" ShapeID="_x0000_i2145" DrawAspect="Content" ObjectID="_1586752734" r:id="rId2162"/>
              </w:object>
            </w:r>
            <w:r>
              <w:rPr>
                <w:sz w:val="26"/>
                <w:szCs w:val="26"/>
                <w:lang w:val="pt-BR"/>
              </w:rPr>
              <w:t xml:space="preserve"> . Chứng minh rằng BH = BO</w:t>
            </w:r>
          </w:p>
          <w:p w:rsidR="009B7929" w:rsidRPr="00593B5B" w:rsidRDefault="009B7929" w:rsidP="009B7929">
            <w:pPr>
              <w:spacing w:after="40" w:line="276" w:lineRule="auto"/>
              <w:jc w:val="both"/>
              <w:rPr>
                <w:b/>
                <w:sz w:val="26"/>
                <w:szCs w:val="26"/>
              </w:rPr>
            </w:pPr>
            <w:r w:rsidRPr="00593B5B">
              <w:rPr>
                <w:b/>
                <w:sz w:val="26"/>
                <w:szCs w:val="26"/>
              </w:rPr>
              <w:t>Câu 5.</w:t>
            </w:r>
            <w:r>
              <w:rPr>
                <w:b/>
                <w:sz w:val="26"/>
                <w:szCs w:val="26"/>
              </w:rPr>
              <w:t xml:space="preserve"> </w:t>
            </w:r>
            <w:r w:rsidRPr="004103FE">
              <w:rPr>
                <w:b/>
                <w:i/>
                <w:sz w:val="26"/>
                <w:szCs w:val="26"/>
              </w:rPr>
              <w:t>(1,</w:t>
            </w:r>
            <w:r>
              <w:rPr>
                <w:b/>
                <w:i/>
                <w:sz w:val="26"/>
                <w:szCs w:val="26"/>
              </w:rPr>
              <w:t>0</w:t>
            </w:r>
            <w:r w:rsidRPr="004103FE">
              <w:rPr>
                <w:b/>
                <w:i/>
                <w:sz w:val="26"/>
                <w:szCs w:val="26"/>
              </w:rPr>
              <w:t xml:space="preserve"> điểm)</w:t>
            </w:r>
          </w:p>
          <w:p w:rsidR="009B7929" w:rsidRPr="005C56C5" w:rsidRDefault="009B7929" w:rsidP="009B7929">
            <w:pPr>
              <w:spacing w:line="264" w:lineRule="auto"/>
              <w:rPr>
                <w:iCs/>
              </w:rPr>
            </w:pPr>
            <w:r w:rsidRPr="00593B5B">
              <w:rPr>
                <w:b/>
                <w:sz w:val="26"/>
                <w:szCs w:val="26"/>
              </w:rPr>
              <w:t xml:space="preserve">   </w:t>
            </w:r>
            <w:r>
              <w:rPr>
                <w:b/>
                <w:sz w:val="26"/>
                <w:szCs w:val="26"/>
              </w:rPr>
              <w:tab/>
            </w:r>
            <w:r w:rsidRPr="00462A04">
              <w:rPr>
                <w:sz w:val="26"/>
                <w:szCs w:val="26"/>
              </w:rPr>
              <w:t>1.</w:t>
            </w:r>
            <w:r>
              <w:rPr>
                <w:b/>
                <w:sz w:val="26"/>
                <w:szCs w:val="26"/>
              </w:rPr>
              <w:t xml:space="preserve"> </w:t>
            </w:r>
            <w:r w:rsidRPr="005C56C5">
              <w:rPr>
                <w:iCs/>
              </w:rPr>
              <w:t>Cho a, b, c là các số thực thỏa mãn</w:t>
            </w:r>
            <w:r>
              <w:rPr>
                <w:iCs/>
              </w:rPr>
              <w:t xml:space="preserve"> </w:t>
            </w:r>
            <w:r w:rsidRPr="005C56C5">
              <w:rPr>
                <w:iCs/>
              </w:rPr>
              <w:t>abc = 1</w:t>
            </w:r>
          </w:p>
          <w:p w:rsidR="009B7929" w:rsidRDefault="009B7929" w:rsidP="009B7929">
            <w:pPr>
              <w:jc w:val="center"/>
              <w:rPr>
                <w:b/>
              </w:rPr>
            </w:pPr>
            <w:r w:rsidRPr="005C56C5">
              <w:t xml:space="preserve">    Tính giá trị </w:t>
            </w:r>
            <w:r>
              <w:t xml:space="preserve"> của </w:t>
            </w:r>
            <w:r w:rsidRPr="005C56C5">
              <w:t xml:space="preserve">biểu thức: </w:t>
            </w:r>
            <w:r w:rsidRPr="005C56C5">
              <w:rPr>
                <w:position w:val="-24"/>
              </w:rPr>
              <w:object w:dxaOrig="3580" w:dyaOrig="620">
                <v:shape id="_x0000_i2146" type="#_x0000_t75" style="width:179pt;height:31pt" o:ole="">
                  <v:imagedata r:id="rId2163" o:title=""/>
                </v:shape>
                <o:OLEObject Type="Embed" ProgID="Equation.DSMT4" ShapeID="_x0000_i2146" DrawAspect="Content" ObjectID="_1586752735" r:id="rId2164"/>
              </w:object>
            </w:r>
            <w:r w:rsidRPr="005C0658">
              <w:rPr>
                <w:b/>
              </w:rPr>
              <w:t xml:space="preserve"> </w:t>
            </w:r>
          </w:p>
          <w:p w:rsidR="009B7929" w:rsidRPr="00593B5B" w:rsidRDefault="009B7929" w:rsidP="009B7929">
            <w:pPr>
              <w:spacing w:after="40" w:line="276" w:lineRule="auto"/>
              <w:ind w:firstLine="720"/>
              <w:rPr>
                <w:sz w:val="26"/>
                <w:szCs w:val="26"/>
              </w:rPr>
            </w:pPr>
            <w:r>
              <w:rPr>
                <w:sz w:val="26"/>
                <w:szCs w:val="26"/>
              </w:rPr>
              <w:t xml:space="preserve">2. Chứng minh rằng nếu tam giác ABC  có </w:t>
            </w:r>
            <w:r w:rsidRPr="00A652BA">
              <w:rPr>
                <w:position w:val="-6"/>
                <w:sz w:val="26"/>
                <w:szCs w:val="26"/>
              </w:rPr>
              <w:object w:dxaOrig="1400" w:dyaOrig="360">
                <v:shape id="_x0000_i2147" type="#_x0000_t75" style="width:70pt;height:18pt" o:ole="">
                  <v:imagedata r:id="rId2165" o:title=""/>
                </v:shape>
                <o:OLEObject Type="Embed" ProgID="Equation.DSMT4" ShapeID="_x0000_i2147" DrawAspect="Content" ObjectID="_1586752736" r:id="rId2166"/>
              </w:object>
            </w:r>
            <w:r>
              <w:rPr>
                <w:sz w:val="26"/>
                <w:szCs w:val="26"/>
              </w:rPr>
              <w:t xml:space="preserve"> và AC = 2BC thì tam giác ABC là tam giác vuông.</w:t>
            </w:r>
          </w:p>
          <w:p w:rsidR="009B7929" w:rsidRDefault="009B7929" w:rsidP="009B7929">
            <w:pPr>
              <w:spacing w:after="40" w:line="276" w:lineRule="auto"/>
              <w:rPr>
                <w:i/>
                <w:sz w:val="26"/>
                <w:szCs w:val="26"/>
                <w:lang w:eastAsia="vi-VN"/>
              </w:rPr>
            </w:pPr>
          </w:p>
          <w:p w:rsidR="009B7929" w:rsidRDefault="009B7929" w:rsidP="009B7929">
            <w:pPr>
              <w:rPr>
                <w:sz w:val="27"/>
                <w:szCs w:val="27"/>
              </w:rPr>
            </w:pPr>
          </w:p>
          <w:p w:rsidR="009B7929" w:rsidRDefault="009B7929" w:rsidP="009B7929"/>
          <w:p w:rsidR="009B7929" w:rsidRPr="006C40E4" w:rsidRDefault="009B7929" w:rsidP="009B7929">
            <w:r>
              <w:rPr>
                <w:noProof/>
                <w:lang w:val="en-US"/>
              </w:rPr>
              <w:drawing>
                <wp:inline distT="0" distB="0" distL="0" distR="0" wp14:anchorId="4C00AD9B" wp14:editId="5110FD8E">
                  <wp:extent cx="2781300" cy="3219450"/>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9"/>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2781300" cy="3219450"/>
                          </a:xfrm>
                          <a:prstGeom prst="rect">
                            <a:avLst/>
                          </a:prstGeom>
                          <a:noFill/>
                          <a:ln>
                            <a:noFill/>
                          </a:ln>
                        </pic:spPr>
                      </pic:pic>
                    </a:graphicData>
                  </a:graphic>
                </wp:inline>
              </w:drawing>
            </w:r>
          </w:p>
          <w:p w:rsidR="009B7929" w:rsidRDefault="009B7929" w:rsidP="009B7929">
            <w:r>
              <w:t xml:space="preserve">HD </w:t>
            </w:r>
            <w:r w:rsidRPr="00966BDC">
              <w:rPr>
                <w:b/>
                <w:sz w:val="26"/>
                <w:szCs w:val="26"/>
                <w:lang w:val="pt-BR"/>
              </w:rPr>
              <w:t xml:space="preserve">Câu 4. </w:t>
            </w:r>
            <w:r>
              <w:t xml:space="preserve">c) Kéo dài AH cắt (O) tại I . Ta có </w:t>
            </w:r>
            <w:r w:rsidRPr="006C40E4">
              <w:rPr>
                <w:position w:val="-6"/>
              </w:rPr>
              <w:object w:dxaOrig="1140" w:dyaOrig="360">
                <v:shape id="_x0000_i2148" type="#_x0000_t75" style="width:57pt;height:18pt" o:ole="">
                  <v:imagedata r:id="rId2168" o:title=""/>
                </v:shape>
                <o:OLEObject Type="Embed" ProgID="Equation.DSMT4" ShapeID="_x0000_i2148" DrawAspect="Content" ObjectID="_1586752737" r:id="rId2169"/>
              </w:object>
            </w:r>
            <w:r w:rsidRPr="006C40E4">
              <w:rPr>
                <w:position w:val="-4"/>
              </w:rPr>
              <w:object w:dxaOrig="180" w:dyaOrig="279">
                <v:shape id="_x0000_i2149" type="#_x0000_t75" style="width:9pt;height:13.95pt" o:ole="">
                  <v:imagedata r:id="rId2170" o:title=""/>
                </v:shape>
                <o:OLEObject Type="Embed" ProgID="Equation.DSMT4" ShapeID="_x0000_i2149" DrawAspect="Content" ObjectID="_1586752738" r:id="rId2171"/>
              </w:object>
            </w:r>
            <w:r>
              <w:t xml:space="preserve">mà </w:t>
            </w:r>
            <w:r w:rsidRPr="006C40E4">
              <w:rPr>
                <w:position w:val="-6"/>
              </w:rPr>
              <w:object w:dxaOrig="1219" w:dyaOrig="360">
                <v:shape id="_x0000_i2150" type="#_x0000_t75" style="width:60.95pt;height:18pt" o:ole="">
                  <v:imagedata r:id="rId2172" o:title=""/>
                </v:shape>
                <o:OLEObject Type="Embed" ProgID="Equation.DSMT4" ShapeID="_x0000_i2150" DrawAspect="Content" ObjectID="_1586752739" r:id="rId2173"/>
              </w:object>
            </w:r>
            <w:r>
              <w:t xml:space="preserve"> suy ra </w:t>
            </w:r>
            <w:r w:rsidRPr="006C40E4">
              <w:rPr>
                <w:position w:val="-6"/>
              </w:rPr>
              <w:object w:dxaOrig="1219" w:dyaOrig="360">
                <v:shape id="_x0000_i2151" type="#_x0000_t75" style="width:60.95pt;height:18pt" o:ole="">
                  <v:imagedata r:id="rId2174" o:title=""/>
                </v:shape>
                <o:OLEObject Type="Embed" ProgID="Equation.DSMT4" ShapeID="_x0000_i2151" DrawAspect="Content" ObjectID="_1586752740" r:id="rId2175"/>
              </w:object>
            </w:r>
            <w:r>
              <w:t xml:space="preserve"> nên tam giác BHI  cân tại B suy ra BH = BI (1)</w:t>
            </w:r>
          </w:p>
          <w:p w:rsidR="009B7929" w:rsidRDefault="009B7929" w:rsidP="009B7929">
            <w:r>
              <w:t xml:space="preserve">Lại có </w:t>
            </w:r>
            <w:smartTag w:uri="urn:schemas-microsoft-com:office:smarttags" w:element="place">
              <w:r>
                <w:t>OB</w:t>
              </w:r>
            </w:smartTag>
            <w:r>
              <w:t xml:space="preserve"> = OI (bk), Góc EBD = góc EHA = 60</w:t>
            </w:r>
            <w:r>
              <w:rPr>
                <w:vertAlign w:val="superscript"/>
              </w:rPr>
              <w:t xml:space="preserve">0  </w:t>
            </w:r>
            <w:r>
              <w:t>suy ra EAH = 30</w:t>
            </w:r>
            <w:r>
              <w:rPr>
                <w:vertAlign w:val="superscript"/>
              </w:rPr>
              <w:t xml:space="preserve">0 </w:t>
            </w:r>
            <w:r>
              <w:t xml:space="preserve"> nên góc BOI = 60</w:t>
            </w:r>
            <w:r>
              <w:rPr>
                <w:vertAlign w:val="superscript"/>
              </w:rPr>
              <w:t xml:space="preserve">0  </w:t>
            </w:r>
            <w:r>
              <w:t>vậy tam giác BIO đều  BO = BI (2)</w:t>
            </w:r>
          </w:p>
          <w:p w:rsidR="009B7929" w:rsidRPr="009C7FFD" w:rsidRDefault="009B7929" w:rsidP="009B7929">
            <w:r>
              <w:t>Từ (1)  và (2) suy ra BH = BO</w:t>
            </w:r>
          </w:p>
          <w:p w:rsidR="009B7929" w:rsidRPr="00593B5B" w:rsidRDefault="009B7929" w:rsidP="009B7929">
            <w:pPr>
              <w:spacing w:after="40" w:line="276" w:lineRule="auto"/>
              <w:jc w:val="both"/>
              <w:rPr>
                <w:b/>
                <w:sz w:val="26"/>
                <w:szCs w:val="26"/>
              </w:rPr>
            </w:pPr>
            <w:r w:rsidRPr="00593B5B">
              <w:rPr>
                <w:b/>
                <w:sz w:val="26"/>
                <w:szCs w:val="26"/>
              </w:rPr>
              <w:t>Câu 5.</w:t>
            </w:r>
            <w:r>
              <w:rPr>
                <w:b/>
                <w:sz w:val="26"/>
                <w:szCs w:val="26"/>
              </w:rPr>
              <w:t xml:space="preserve"> </w:t>
            </w:r>
            <w:r w:rsidRPr="004103FE">
              <w:rPr>
                <w:b/>
                <w:i/>
                <w:sz w:val="26"/>
                <w:szCs w:val="26"/>
              </w:rPr>
              <w:t>(1,</w:t>
            </w:r>
            <w:r>
              <w:rPr>
                <w:b/>
                <w:i/>
                <w:sz w:val="26"/>
                <w:szCs w:val="26"/>
              </w:rPr>
              <w:t>0</w:t>
            </w:r>
            <w:r w:rsidRPr="004103FE">
              <w:rPr>
                <w:b/>
                <w:i/>
                <w:sz w:val="26"/>
                <w:szCs w:val="26"/>
              </w:rPr>
              <w:t xml:space="preserve"> điểm)</w:t>
            </w:r>
          </w:p>
          <w:p w:rsidR="009B7929" w:rsidRPr="00705906" w:rsidRDefault="009B7929" w:rsidP="009B7929">
            <w:pPr>
              <w:numPr>
                <w:ilvl w:val="0"/>
                <w:numId w:val="49"/>
              </w:numPr>
              <w:rPr>
                <w:sz w:val="28"/>
                <w:szCs w:val="28"/>
              </w:rPr>
            </w:pPr>
            <w:r w:rsidRPr="00705906">
              <w:rPr>
                <w:sz w:val="28"/>
                <w:szCs w:val="28"/>
              </w:rPr>
              <w:t>Cho a, b, c là các số thực thỏa mãn abc = 1. Tính giá trị biểu thức:</w:t>
            </w:r>
          </w:p>
          <w:p w:rsidR="009B7929" w:rsidRPr="00705906" w:rsidRDefault="009B7929" w:rsidP="009B7929">
            <w:pPr>
              <w:rPr>
                <w:sz w:val="28"/>
                <w:szCs w:val="28"/>
              </w:rPr>
            </w:pPr>
            <w:r w:rsidRPr="00705906">
              <w:rPr>
                <w:sz w:val="28"/>
                <w:szCs w:val="28"/>
              </w:rPr>
              <w:t xml:space="preserve">                      A </w:t>
            </w:r>
            <w:r w:rsidRPr="00705906">
              <w:rPr>
                <w:position w:val="-24"/>
                <w:sz w:val="28"/>
                <w:szCs w:val="28"/>
              </w:rPr>
              <w:object w:dxaOrig="3360" w:dyaOrig="620">
                <v:shape id="_x0000_i2152" type="#_x0000_t75" style="width:168pt;height:31pt" o:ole="">
                  <v:imagedata r:id="rId2176" o:title=""/>
                </v:shape>
                <o:OLEObject Type="Embed" ProgID="Equation.DSMT4" ShapeID="_x0000_i2152" DrawAspect="Content" ObjectID="_1586752741" r:id="rId2177"/>
              </w:object>
            </w:r>
            <w:r w:rsidRPr="00705906">
              <w:rPr>
                <w:sz w:val="28"/>
                <w:szCs w:val="28"/>
              </w:rPr>
              <w:t xml:space="preserve"> </w:t>
            </w:r>
          </w:p>
          <w:p w:rsidR="009B7929" w:rsidRPr="00705906" w:rsidRDefault="009B7929" w:rsidP="009B7929">
            <w:pPr>
              <w:rPr>
                <w:sz w:val="28"/>
                <w:szCs w:val="28"/>
              </w:rPr>
            </w:pPr>
          </w:p>
          <w:p w:rsidR="009B7929" w:rsidRPr="00705906" w:rsidRDefault="009B7929" w:rsidP="009B7929">
            <w:pPr>
              <w:rPr>
                <w:sz w:val="28"/>
                <w:szCs w:val="28"/>
              </w:rPr>
            </w:pPr>
            <w:r w:rsidRPr="00705906">
              <w:rPr>
                <w:sz w:val="28"/>
                <w:szCs w:val="28"/>
              </w:rPr>
              <w:t xml:space="preserve">                       </w:t>
            </w:r>
            <w:r w:rsidRPr="00705906">
              <w:rPr>
                <w:position w:val="-24"/>
                <w:sz w:val="28"/>
                <w:szCs w:val="28"/>
              </w:rPr>
              <w:object w:dxaOrig="3940" w:dyaOrig="620">
                <v:shape id="_x0000_i2153" type="#_x0000_t75" style="width:197pt;height:31pt" o:ole="">
                  <v:imagedata r:id="rId2178" o:title=""/>
                </v:shape>
                <o:OLEObject Type="Embed" ProgID="Equation.DSMT4" ShapeID="_x0000_i2153" DrawAspect="Content" ObjectID="_1586752742" r:id="rId2179"/>
              </w:object>
            </w:r>
          </w:p>
          <w:p w:rsidR="009B7929" w:rsidRDefault="009B7929" w:rsidP="009B7929">
            <w:pPr>
              <w:rPr>
                <w:sz w:val="28"/>
                <w:szCs w:val="28"/>
              </w:rPr>
            </w:pPr>
            <w:r w:rsidRPr="00705906">
              <w:rPr>
                <w:sz w:val="28"/>
                <w:szCs w:val="28"/>
              </w:rPr>
              <w:t xml:space="preserve">                        </w:t>
            </w:r>
            <w:r w:rsidRPr="00705906">
              <w:rPr>
                <w:position w:val="-24"/>
                <w:sz w:val="28"/>
                <w:szCs w:val="28"/>
              </w:rPr>
              <w:object w:dxaOrig="3420" w:dyaOrig="620">
                <v:shape id="_x0000_i2154" type="#_x0000_t75" style="width:171pt;height:31pt" o:ole="">
                  <v:imagedata r:id="rId2180" o:title=""/>
                </v:shape>
                <o:OLEObject Type="Embed" ProgID="Equation.DSMT4" ShapeID="_x0000_i2154" DrawAspect="Content" ObjectID="_1586752743" r:id="rId2181"/>
              </w:object>
            </w:r>
            <w:r w:rsidRPr="00705906">
              <w:rPr>
                <w:sz w:val="28"/>
                <w:szCs w:val="28"/>
              </w:rPr>
              <w:t xml:space="preserve">  </w:t>
            </w:r>
            <w:r w:rsidRPr="00705906">
              <w:rPr>
                <w:position w:val="-4"/>
                <w:sz w:val="28"/>
                <w:szCs w:val="28"/>
              </w:rPr>
              <w:object w:dxaOrig="340" w:dyaOrig="260">
                <v:shape id="_x0000_i2155" type="#_x0000_t75" style="width:17pt;height:13pt" o:ole="">
                  <v:imagedata r:id="rId2182" o:title=""/>
                </v:shape>
                <o:OLEObject Type="Embed" ProgID="Equation.DSMT4" ShapeID="_x0000_i2155" DrawAspect="Content" ObjectID="_1586752744" r:id="rId2183"/>
              </w:object>
            </w:r>
          </w:p>
          <w:p w:rsidR="009B7929" w:rsidRPr="00E82F3C" w:rsidRDefault="009B7929" w:rsidP="009B7929">
            <w:pPr>
              <w:rPr>
                <w:sz w:val="28"/>
                <w:szCs w:val="28"/>
              </w:rPr>
            </w:pPr>
            <w:r>
              <w:rPr>
                <w:sz w:val="26"/>
                <w:szCs w:val="26"/>
              </w:rPr>
              <w:t xml:space="preserve">2. Chứng minh rằng nếu tam giác ABC  có </w:t>
            </w:r>
            <w:r w:rsidRPr="00A652BA">
              <w:rPr>
                <w:position w:val="-6"/>
                <w:sz w:val="26"/>
                <w:szCs w:val="26"/>
              </w:rPr>
              <w:object w:dxaOrig="1400" w:dyaOrig="360">
                <v:shape id="_x0000_i2156" type="#_x0000_t75" style="width:70pt;height:18pt" o:ole="">
                  <v:imagedata r:id="rId2165" o:title=""/>
                </v:shape>
                <o:OLEObject Type="Embed" ProgID="Equation.DSMT4" ShapeID="_x0000_i2156" DrawAspect="Content" ObjectID="_1586752745" r:id="rId2184"/>
              </w:object>
            </w:r>
            <w:r>
              <w:rPr>
                <w:sz w:val="26"/>
                <w:szCs w:val="26"/>
              </w:rPr>
              <w:t xml:space="preserve"> và AC = 2BC thì tam giác ABC là tam giác vuông.</w:t>
            </w:r>
          </w:p>
          <w:p w:rsidR="009B7929" w:rsidRPr="00436EDB" w:rsidRDefault="009B7929" w:rsidP="009B7929">
            <w:pPr>
              <w:tabs>
                <w:tab w:val="left" w:pos="1440"/>
              </w:tabs>
            </w:pPr>
          </w:p>
          <w:p w:rsidR="009B7929" w:rsidRPr="00436EDB" w:rsidRDefault="009B7929" w:rsidP="009B7929">
            <w:r>
              <w:rPr>
                <w:noProof/>
                <w:lang w:val="en-US"/>
              </w:rPr>
              <mc:AlternateContent>
                <mc:Choice Requires="wps">
                  <w:drawing>
                    <wp:anchor distT="0" distB="0" distL="114300" distR="114300" simplePos="0" relativeHeight="251711488" behindDoc="0" locked="0" layoutInCell="1" allowOverlap="1" wp14:anchorId="13DC2028" wp14:editId="7ECA63C3">
                      <wp:simplePos x="0" y="0"/>
                      <wp:positionH relativeFrom="column">
                        <wp:posOffset>2628900</wp:posOffset>
                      </wp:positionH>
                      <wp:positionV relativeFrom="paragraph">
                        <wp:posOffset>400050</wp:posOffset>
                      </wp:positionV>
                      <wp:extent cx="3624580" cy="2071370"/>
                      <wp:effectExtent l="635" t="0" r="3810" b="0"/>
                      <wp:wrapSquare wrapText="bothSides"/>
                      <wp:docPr id="1362" name="Text Box 1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4580" cy="2071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9B7929">
                                  <w:r>
                                    <w:rPr>
                                      <w:noProof/>
                                      <w:lang w:val="en-US"/>
                                    </w:rPr>
                                    <w:drawing>
                                      <wp:inline distT="0" distB="0" distL="0" distR="0" wp14:anchorId="1AB37763" wp14:editId="71F7C364">
                                        <wp:extent cx="3438525" cy="1981200"/>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6"/>
                                                <pic:cNvPicPr>
                                                  <a:picLocks noChangeAspect="1" noChangeArrowheads="1"/>
                                                </pic:cNvPicPr>
                                              </pic:nvPicPr>
                                              <pic:blipFill>
                                                <a:blip r:embed="rId2185">
                                                  <a:extLst>
                                                    <a:ext uri="{28A0092B-C50C-407E-A947-70E740481C1C}">
                                                      <a14:useLocalDpi xmlns:a14="http://schemas.microsoft.com/office/drawing/2010/main" val="0"/>
                                                    </a:ext>
                                                  </a:extLst>
                                                </a:blip>
                                                <a:srcRect/>
                                                <a:stretch>
                                                  <a:fillRect/>
                                                </a:stretch>
                                              </pic:blipFill>
                                              <pic:spPr bwMode="auto">
                                                <a:xfrm>
                                                  <a:off x="0" y="0"/>
                                                  <a:ext cx="3438525" cy="19812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62" o:spid="_x0000_s1108" type="#_x0000_t202" style="position:absolute;margin-left:207pt;margin-top:31.5pt;width:285.4pt;height:163.1pt;z-index:25171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" stroked="f">
                      <v:textbox style="mso-fit-shape-to-text:t">
                        <w:txbxContent>
                          <w:p w:rsidR="00FD7C15" w:rsidRDefault="00FD7C15" w:rsidP="009B7929">
                            <w:r>
                              <w:rPr>
                                <w:noProof/>
                                <w:lang w:val="en-US"/>
                              </w:rPr>
                              <w:drawing>
                                <wp:inline distT="0" distB="0" distL="0" distR="0" wp14:anchorId="1AB37763" wp14:editId="71F7C364">
                                  <wp:extent cx="3438525" cy="1981200"/>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6"/>
                                          <pic:cNvPicPr>
                                            <a:picLocks noChangeAspect="1" noChangeArrowheads="1"/>
                                          </pic:cNvPicPr>
                                        </pic:nvPicPr>
                                        <pic:blipFill>
                                          <a:blip r:embed="rId2185">
                                            <a:extLst>
                                              <a:ext uri="{28A0092B-C50C-407E-A947-70E740481C1C}">
                                                <a14:useLocalDpi xmlns:a14="http://schemas.microsoft.com/office/drawing/2010/main" val="0"/>
                                              </a:ext>
                                            </a:extLst>
                                          </a:blip>
                                          <a:srcRect/>
                                          <a:stretch>
                                            <a:fillRect/>
                                          </a:stretch>
                                        </pic:blipFill>
                                        <pic:spPr bwMode="auto">
                                          <a:xfrm>
                                            <a:off x="0" y="0"/>
                                            <a:ext cx="3438525" cy="1981200"/>
                                          </a:xfrm>
                                          <a:prstGeom prst="rect">
                                            <a:avLst/>
                                          </a:prstGeom>
                                          <a:noFill/>
                                          <a:ln>
                                            <a:noFill/>
                                          </a:ln>
                                        </pic:spPr>
                                      </pic:pic>
                                    </a:graphicData>
                                  </a:graphic>
                                </wp:inline>
                              </w:drawing>
                            </w:r>
                          </w:p>
                        </w:txbxContent>
                      </v:textbox>
                      <w10:wrap type="square"/>
                    </v:shape>
                  </w:pict>
                </mc:Fallback>
              </mc:AlternateContent>
            </w:r>
            <w:r>
              <w:t xml:space="preserve">Kẻ phân giác CD  và đường cao DN suy ra góc BCD = góc DCN = </w:t>
            </w:r>
            <w:r w:rsidRPr="00A652BA">
              <w:rPr>
                <w:position w:val="-6"/>
                <w:sz w:val="26"/>
                <w:szCs w:val="26"/>
              </w:rPr>
              <w:object w:dxaOrig="560" w:dyaOrig="360">
                <v:shape id="_x0000_i2157" type="#_x0000_t75" style="width:28pt;height:18pt" o:ole="">
                  <v:imagedata r:id="rId2186" o:title=""/>
                </v:shape>
                <o:OLEObject Type="Embed" ProgID="Equation.DSMT4" ShapeID="_x0000_i2157" DrawAspect="Content" ObjectID="_1586752746" r:id="rId2187"/>
              </w:object>
            </w:r>
            <w:r>
              <w:rPr>
                <w:sz w:val="26"/>
                <w:szCs w:val="26"/>
              </w:rPr>
              <w:t>=</w:t>
            </w:r>
            <w:r w:rsidRPr="00DF139D">
              <w:rPr>
                <w:position w:val="-24"/>
                <w:sz w:val="26"/>
                <w:szCs w:val="26"/>
              </w:rPr>
              <w:object w:dxaOrig="720" w:dyaOrig="620">
                <v:shape id="_x0000_i2158" type="#_x0000_t75" style="width:36pt;height:31pt" o:ole="">
                  <v:imagedata r:id="rId2188" o:title=""/>
                </v:shape>
                <o:OLEObject Type="Embed" ProgID="Equation.DSMT4" ShapeID="_x0000_i2158" DrawAspect="Content" ObjectID="_1586752747" r:id="rId2189"/>
              </w:object>
            </w:r>
            <w:r>
              <w:rPr>
                <w:sz w:val="26"/>
                <w:szCs w:val="26"/>
              </w:rPr>
              <w:t xml:space="preserve"> nên tam giác ACD cân tại D suy ra đường cao DN đồng thời là đường trung tuyến </w:t>
            </w:r>
            <w:r w:rsidRPr="00DF139D">
              <w:rPr>
                <w:position w:val="-6"/>
                <w:sz w:val="26"/>
                <w:szCs w:val="26"/>
              </w:rPr>
              <w:object w:dxaOrig="300" w:dyaOrig="240">
                <v:shape id="_x0000_i2159" type="#_x0000_t75" style="width:15pt;height:12pt" o:ole="">
                  <v:imagedata r:id="rId2190" o:title=""/>
                </v:shape>
                <o:OLEObject Type="Embed" ProgID="Equation.DSMT4" ShapeID="_x0000_i2159" DrawAspect="Content" ObjectID="_1586752748" r:id="rId2191"/>
              </w:object>
            </w:r>
            <w:r>
              <w:rPr>
                <w:sz w:val="26"/>
                <w:szCs w:val="26"/>
              </w:rPr>
              <w:t xml:space="preserve">NA= NC = BC = </w:t>
            </w:r>
            <w:r w:rsidRPr="00DF139D">
              <w:rPr>
                <w:position w:val="-24"/>
                <w:sz w:val="26"/>
                <w:szCs w:val="26"/>
              </w:rPr>
              <w:object w:dxaOrig="600" w:dyaOrig="620">
                <v:shape id="_x0000_i2160" type="#_x0000_t75" style="width:30pt;height:31pt" o:ole="">
                  <v:imagedata r:id="rId2192" o:title=""/>
                </v:shape>
                <o:OLEObject Type="Embed" ProgID="Equation.DSMT4" ShapeID="_x0000_i2160" DrawAspect="Content" ObjectID="_1586752749" r:id="rId2193"/>
              </w:object>
            </w:r>
            <w:r w:rsidRPr="00DF139D">
              <w:rPr>
                <w:position w:val="-6"/>
                <w:sz w:val="26"/>
                <w:szCs w:val="26"/>
              </w:rPr>
              <w:object w:dxaOrig="300" w:dyaOrig="240">
                <v:shape id="_x0000_i2161" type="#_x0000_t75" style="width:15pt;height:12pt" o:ole="">
                  <v:imagedata r:id="rId2190" o:title=""/>
                </v:shape>
                <o:OLEObject Type="Embed" ProgID="Equation.DSMT4" ShapeID="_x0000_i2161" DrawAspect="Content" ObjectID="_1586752750" r:id="rId2194"/>
              </w:object>
            </w:r>
            <w:r w:rsidRPr="004B3A75">
              <w:rPr>
                <w:position w:val="-10"/>
                <w:sz w:val="26"/>
                <w:szCs w:val="26"/>
              </w:rPr>
              <w:object w:dxaOrig="2220" w:dyaOrig="320">
                <v:shape id="_x0000_i2162" type="#_x0000_t75" style="width:111pt;height:16pt" o:ole="">
                  <v:imagedata r:id="rId2195" o:title=""/>
                </v:shape>
                <o:OLEObject Type="Embed" ProgID="Equation.DSMT4" ShapeID="_x0000_i2162" DrawAspect="Content" ObjectID="_1586752751" r:id="rId2196"/>
              </w:object>
            </w:r>
            <w:r>
              <w:rPr>
                <w:sz w:val="26"/>
                <w:szCs w:val="26"/>
              </w:rPr>
              <w:t xml:space="preserve"> </w:t>
            </w:r>
            <w:r w:rsidRPr="00033687">
              <w:rPr>
                <w:position w:val="-6"/>
                <w:sz w:val="26"/>
                <w:szCs w:val="26"/>
              </w:rPr>
              <w:object w:dxaOrig="2160" w:dyaOrig="360">
                <v:shape id="_x0000_i2163" type="#_x0000_t75" style="width:108pt;height:18pt" o:ole="">
                  <v:imagedata r:id="rId2197" o:title=""/>
                </v:shape>
                <o:OLEObject Type="Embed" ProgID="Equation.DSMT4" ShapeID="_x0000_i2163" DrawAspect="Content" ObjectID="_1586752752" r:id="rId2198"/>
              </w:object>
            </w:r>
          </w:p>
          <w:p w:rsidR="009B7929" w:rsidRPr="00436EDB" w:rsidRDefault="009B7929" w:rsidP="009B7929">
            <w:r>
              <w:rPr>
                <w:sz w:val="28"/>
                <w:szCs w:val="28"/>
              </w:rPr>
              <w:t>suy ra tam gi</w:t>
            </w:r>
            <w:r w:rsidRPr="00C4341B">
              <w:rPr>
                <w:sz w:val="28"/>
                <w:szCs w:val="28"/>
              </w:rPr>
              <w:t>ác</w:t>
            </w:r>
            <w:r>
              <w:rPr>
                <w:sz w:val="28"/>
                <w:szCs w:val="28"/>
              </w:rPr>
              <w:t xml:space="preserve"> ABC vu</w:t>
            </w:r>
            <w:r w:rsidRPr="00C4341B">
              <w:rPr>
                <w:sz w:val="28"/>
                <w:szCs w:val="28"/>
              </w:rPr>
              <w:t>ô</w:t>
            </w:r>
            <w:r>
              <w:rPr>
                <w:sz w:val="28"/>
                <w:szCs w:val="28"/>
              </w:rPr>
              <w:t>ng t</w:t>
            </w:r>
            <w:r w:rsidRPr="00C4341B">
              <w:rPr>
                <w:sz w:val="28"/>
                <w:szCs w:val="28"/>
              </w:rPr>
              <w:t>ại</w:t>
            </w:r>
            <w:r>
              <w:rPr>
                <w:sz w:val="28"/>
                <w:szCs w:val="28"/>
              </w:rPr>
              <w:t xml:space="preserve"> B</w:t>
            </w:r>
          </w:p>
          <w:p w:rsidR="009B7929" w:rsidRDefault="009B7929" w:rsidP="009B7929">
            <w:pPr>
              <w:spacing w:after="40" w:line="276" w:lineRule="auto"/>
              <w:rPr>
                <w:i/>
                <w:sz w:val="26"/>
                <w:szCs w:val="26"/>
                <w:lang w:eastAsia="vi-VN"/>
              </w:rPr>
            </w:pPr>
          </w:p>
          <w:p w:rsidR="009B7929" w:rsidRDefault="009B7929" w:rsidP="009B7929">
            <w:pPr>
              <w:spacing w:after="40" w:line="276" w:lineRule="auto"/>
              <w:rPr>
                <w:i/>
                <w:sz w:val="26"/>
                <w:szCs w:val="26"/>
                <w:lang w:eastAsia="vi-VN"/>
              </w:rPr>
            </w:pPr>
          </w:p>
          <w:tbl>
            <w:tblPr>
              <w:tblW w:w="10773" w:type="dxa"/>
              <w:tblLook w:val="04A0" w:firstRow="1" w:lastRow="0" w:firstColumn="1" w:lastColumn="0" w:noHBand="0" w:noVBand="1"/>
            </w:tblPr>
            <w:tblGrid>
              <w:gridCol w:w="3828"/>
              <w:gridCol w:w="6945"/>
            </w:tblGrid>
            <w:tr w:rsidR="009B7929" w:rsidRPr="00281BB4" w:rsidTr="00FD7C15">
              <w:tc>
                <w:tcPr>
                  <w:tcW w:w="3828" w:type="dxa"/>
                </w:tcPr>
                <w:p w:rsidR="009B7929" w:rsidRPr="00281BB4" w:rsidRDefault="009B7929" w:rsidP="00FD7C15">
                  <w:pPr>
                    <w:jc w:val="center"/>
                    <w:rPr>
                      <w:b/>
                      <w:noProof/>
                      <w:sz w:val="27"/>
                      <w:szCs w:val="27"/>
                    </w:rPr>
                  </w:pPr>
                </w:p>
              </w:tc>
              <w:tc>
                <w:tcPr>
                  <w:tcW w:w="6945" w:type="dxa"/>
                </w:tcPr>
                <w:p w:rsidR="009B7929" w:rsidRPr="00281BB4" w:rsidRDefault="009B7929" w:rsidP="00FD7C15">
                  <w:pPr>
                    <w:jc w:val="center"/>
                    <w:rPr>
                      <w:noProof/>
                      <w:sz w:val="27"/>
                      <w:szCs w:val="27"/>
                    </w:rPr>
                  </w:pPr>
                </w:p>
              </w:tc>
            </w:tr>
          </w:tbl>
          <w:p w:rsidR="009B7929" w:rsidRPr="00733A51" w:rsidRDefault="009B7929"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337</w:t>
            </w:r>
          </w:p>
          <w:p w:rsidR="009B7929" w:rsidRPr="00593B5B" w:rsidRDefault="009B7929" w:rsidP="009B7929">
            <w:pPr>
              <w:spacing w:after="40" w:line="276" w:lineRule="auto"/>
              <w:jc w:val="both"/>
              <w:rPr>
                <w:sz w:val="26"/>
                <w:szCs w:val="26"/>
              </w:rPr>
            </w:pPr>
            <w:r w:rsidRPr="00593B5B">
              <w:rPr>
                <w:b/>
                <w:bCs/>
                <w:sz w:val="26"/>
                <w:szCs w:val="26"/>
              </w:rPr>
              <w:t>Câu 1</w:t>
            </w:r>
            <w:r>
              <w:rPr>
                <w:b/>
                <w:bCs/>
                <w:sz w:val="26"/>
                <w:szCs w:val="26"/>
              </w:rPr>
              <w:t>.</w:t>
            </w:r>
            <w:r w:rsidRPr="00593B5B">
              <w:rPr>
                <w:b/>
                <w:bCs/>
                <w:sz w:val="26"/>
                <w:szCs w:val="26"/>
              </w:rPr>
              <w:t xml:space="preserve"> </w:t>
            </w:r>
            <w:r w:rsidRPr="00593B5B">
              <w:rPr>
                <w:b/>
                <w:sz w:val="26"/>
                <w:szCs w:val="26"/>
              </w:rPr>
              <w:t>(</w:t>
            </w:r>
            <w:r w:rsidRPr="00593B5B">
              <w:rPr>
                <w:b/>
                <w:i/>
                <w:sz w:val="26"/>
                <w:szCs w:val="26"/>
              </w:rPr>
              <w:t>2,0 điểm</w:t>
            </w:r>
            <w:r w:rsidRPr="00593B5B">
              <w:rPr>
                <w:b/>
                <w:sz w:val="26"/>
                <w:szCs w:val="26"/>
              </w:rPr>
              <w:t>)</w:t>
            </w:r>
          </w:p>
          <w:p w:rsidR="009B7929" w:rsidRPr="00593B5B" w:rsidRDefault="009B7929" w:rsidP="009B7929">
            <w:pPr>
              <w:spacing w:after="40" w:line="276" w:lineRule="auto"/>
              <w:jc w:val="both"/>
              <w:rPr>
                <w:bCs/>
                <w:sz w:val="26"/>
                <w:szCs w:val="26"/>
              </w:rPr>
            </w:pPr>
            <w:r w:rsidRPr="00593B5B">
              <w:rPr>
                <w:bCs/>
                <w:sz w:val="26"/>
                <w:szCs w:val="26"/>
              </w:rPr>
              <w:tab/>
              <w:t>a)</w:t>
            </w:r>
            <w:r w:rsidRPr="00593B5B">
              <w:rPr>
                <w:b/>
                <w:bCs/>
                <w:sz w:val="26"/>
                <w:szCs w:val="26"/>
              </w:rPr>
              <w:t xml:space="preserve"> </w:t>
            </w:r>
            <w:r w:rsidRPr="00593B5B">
              <w:rPr>
                <w:bCs/>
                <w:sz w:val="26"/>
                <w:szCs w:val="26"/>
              </w:rPr>
              <w:t xml:space="preserve">Giải phương trình: </w:t>
            </w:r>
            <w:r w:rsidRPr="00EE6849">
              <w:rPr>
                <w:position w:val="-6"/>
              </w:rPr>
              <w:object w:dxaOrig="1140" w:dyaOrig="279">
                <v:shape id="_x0000_i2164" type="#_x0000_t75" style="width:57pt;height:13.95pt" o:ole="">
                  <v:imagedata r:id="rId2199" o:title=""/>
                </v:shape>
                <o:OLEObject Type="Embed" ProgID="Equation.DSMT4" ShapeID="_x0000_i2164" DrawAspect="Content" ObjectID="_1586752753" r:id="rId2200"/>
              </w:object>
            </w:r>
          </w:p>
          <w:p w:rsidR="009B7929" w:rsidRPr="00593B5B" w:rsidRDefault="009B7929" w:rsidP="009B7929">
            <w:pPr>
              <w:spacing w:after="40" w:line="276" w:lineRule="auto"/>
              <w:jc w:val="both"/>
              <w:rPr>
                <w:bCs/>
                <w:sz w:val="26"/>
                <w:szCs w:val="26"/>
              </w:rPr>
            </w:pPr>
            <w:r w:rsidRPr="00593B5B">
              <w:rPr>
                <w:bCs/>
                <w:sz w:val="26"/>
                <w:szCs w:val="26"/>
              </w:rPr>
              <w:tab/>
              <w:t xml:space="preserve">b) Với giá trị nào của </w:t>
            </w:r>
            <w:r w:rsidRPr="00EE6849">
              <w:rPr>
                <w:bCs/>
                <w:i/>
                <w:sz w:val="26"/>
                <w:szCs w:val="26"/>
              </w:rPr>
              <w:t>x</w:t>
            </w:r>
            <w:r>
              <w:rPr>
                <w:bCs/>
                <w:sz w:val="26"/>
                <w:szCs w:val="26"/>
              </w:rPr>
              <w:t xml:space="preserve"> thì biểu thức</w:t>
            </w:r>
            <w:r w:rsidRPr="00593B5B">
              <w:rPr>
                <w:bCs/>
                <w:sz w:val="26"/>
                <w:szCs w:val="26"/>
              </w:rPr>
              <w:t xml:space="preserve"> </w:t>
            </w:r>
            <w:r w:rsidRPr="00EE6849">
              <w:rPr>
                <w:position w:val="-8"/>
              </w:rPr>
              <w:object w:dxaOrig="760" w:dyaOrig="380">
                <v:shape id="_x0000_i2165" type="#_x0000_t75" style="width:38pt;height:19pt" o:ole="">
                  <v:imagedata r:id="rId2201" o:title=""/>
                </v:shape>
                <o:OLEObject Type="Embed" ProgID="Equation.DSMT4" ShapeID="_x0000_i2165" DrawAspect="Content" ObjectID="_1586752754" r:id="rId2202"/>
              </w:object>
            </w:r>
            <w:r w:rsidRPr="00593B5B">
              <w:rPr>
                <w:bCs/>
                <w:sz w:val="26"/>
                <w:szCs w:val="26"/>
              </w:rPr>
              <w:t xml:space="preserve"> xác định?</w:t>
            </w:r>
          </w:p>
          <w:p w:rsidR="009B7929" w:rsidRPr="00593B5B" w:rsidRDefault="009B7929" w:rsidP="009B7929">
            <w:pPr>
              <w:spacing w:after="40" w:line="276" w:lineRule="auto"/>
              <w:jc w:val="both"/>
              <w:rPr>
                <w:sz w:val="26"/>
                <w:szCs w:val="26"/>
              </w:rPr>
            </w:pPr>
            <w:r w:rsidRPr="00593B5B">
              <w:rPr>
                <w:bCs/>
                <w:sz w:val="26"/>
                <w:szCs w:val="26"/>
              </w:rPr>
              <w:tab/>
              <w:t xml:space="preserve">c) Rút gọn biểu thức: </w:t>
            </w:r>
            <w:r w:rsidRPr="006B1E95">
              <w:rPr>
                <w:bCs/>
                <w:position w:val="-34"/>
                <w:sz w:val="26"/>
                <w:szCs w:val="26"/>
              </w:rPr>
              <w:object w:dxaOrig="2140" w:dyaOrig="760">
                <v:shape id="_x0000_i2166" type="#_x0000_t75" style="width:107pt;height:38pt" o:ole="">
                  <v:imagedata r:id="rId2203" o:title=""/>
                </v:shape>
                <o:OLEObject Type="Embed" ProgID="Equation.DSMT4" ShapeID="_x0000_i2166" DrawAspect="Content" ObjectID="_1586752755" r:id="rId2204"/>
              </w:object>
            </w:r>
            <w:r>
              <w:rPr>
                <w:bCs/>
                <w:sz w:val="26"/>
                <w:szCs w:val="26"/>
              </w:rPr>
              <w:t xml:space="preserve"> </w:t>
            </w:r>
          </w:p>
          <w:p w:rsidR="009B7929" w:rsidRDefault="009B7929" w:rsidP="009B7929">
            <w:pPr>
              <w:spacing w:after="40" w:line="276" w:lineRule="auto"/>
              <w:jc w:val="both"/>
              <w:rPr>
                <w:b/>
                <w:sz w:val="26"/>
                <w:szCs w:val="26"/>
              </w:rPr>
            </w:pPr>
            <w:r w:rsidRPr="00593B5B">
              <w:rPr>
                <w:b/>
                <w:sz w:val="26"/>
                <w:szCs w:val="26"/>
              </w:rPr>
              <w:t xml:space="preserve">Câu </w:t>
            </w:r>
            <w:r w:rsidRPr="00EE6849">
              <w:rPr>
                <w:b/>
                <w:sz w:val="26"/>
                <w:szCs w:val="26"/>
              </w:rPr>
              <w:t>2.</w:t>
            </w:r>
            <w:r w:rsidRPr="00593B5B">
              <w:rPr>
                <w:sz w:val="26"/>
                <w:szCs w:val="26"/>
              </w:rPr>
              <w:t xml:space="preserve"> </w:t>
            </w:r>
            <w:r w:rsidRPr="00593B5B">
              <w:rPr>
                <w:b/>
                <w:sz w:val="26"/>
                <w:szCs w:val="26"/>
              </w:rPr>
              <w:t>(</w:t>
            </w:r>
            <w:r w:rsidRPr="00593B5B">
              <w:rPr>
                <w:b/>
                <w:i/>
                <w:sz w:val="26"/>
                <w:szCs w:val="26"/>
              </w:rPr>
              <w:t>2,0 điểm</w:t>
            </w:r>
            <w:r w:rsidRPr="00593B5B">
              <w:rPr>
                <w:b/>
                <w:sz w:val="26"/>
                <w:szCs w:val="26"/>
              </w:rPr>
              <w:t>)</w:t>
            </w:r>
          </w:p>
          <w:p w:rsidR="009B7929" w:rsidRPr="00593B5B" w:rsidRDefault="009B7929" w:rsidP="009B7929">
            <w:pPr>
              <w:spacing w:after="40" w:line="276" w:lineRule="auto"/>
              <w:ind w:firstLine="720"/>
              <w:jc w:val="both"/>
              <w:rPr>
                <w:sz w:val="26"/>
                <w:szCs w:val="26"/>
              </w:rPr>
            </w:pPr>
            <w:r w:rsidRPr="00593B5B">
              <w:rPr>
                <w:sz w:val="26"/>
                <w:szCs w:val="26"/>
              </w:rPr>
              <w:t xml:space="preserve">Cho hàm số: </w:t>
            </w:r>
            <w:r w:rsidRPr="00EE6849">
              <w:rPr>
                <w:position w:val="-10"/>
              </w:rPr>
              <w:object w:dxaOrig="1120" w:dyaOrig="320">
                <v:shape id="_x0000_i2167" type="#_x0000_t75" style="width:56pt;height:16pt" o:ole="">
                  <v:imagedata r:id="rId2205" o:title=""/>
                </v:shape>
                <o:OLEObject Type="Embed" ProgID="Equation.DSMT4" ShapeID="_x0000_i2167" DrawAspect="Content" ObjectID="_1586752756" r:id="rId2206"/>
              </w:object>
            </w:r>
            <w:r w:rsidRPr="00593B5B">
              <w:rPr>
                <w:sz w:val="26"/>
                <w:szCs w:val="26"/>
              </w:rPr>
              <w:t xml:space="preserve">  (1),</w:t>
            </w:r>
            <w:r>
              <w:rPr>
                <w:sz w:val="26"/>
                <w:szCs w:val="26"/>
              </w:rPr>
              <w:t xml:space="preserve"> </w:t>
            </w:r>
            <w:r w:rsidRPr="00593B5B">
              <w:rPr>
                <w:sz w:val="26"/>
                <w:szCs w:val="26"/>
              </w:rPr>
              <w:t xml:space="preserve">trong đó </w:t>
            </w:r>
            <w:r w:rsidRPr="00EE6849">
              <w:rPr>
                <w:i/>
                <w:sz w:val="26"/>
                <w:szCs w:val="26"/>
              </w:rPr>
              <w:t>m</w:t>
            </w:r>
            <w:r w:rsidRPr="00593B5B">
              <w:rPr>
                <w:sz w:val="26"/>
                <w:szCs w:val="26"/>
              </w:rPr>
              <w:t xml:space="preserve"> là tham số.</w:t>
            </w:r>
          </w:p>
          <w:p w:rsidR="009B7929" w:rsidRPr="00593B5B" w:rsidRDefault="009B7929" w:rsidP="009B7929">
            <w:pPr>
              <w:spacing w:after="40" w:line="276" w:lineRule="auto"/>
              <w:jc w:val="both"/>
              <w:rPr>
                <w:sz w:val="26"/>
                <w:szCs w:val="26"/>
              </w:rPr>
            </w:pPr>
            <w:r w:rsidRPr="00593B5B">
              <w:rPr>
                <w:sz w:val="26"/>
                <w:szCs w:val="26"/>
              </w:rPr>
              <w:t xml:space="preserve">     </w:t>
            </w:r>
            <w:r>
              <w:rPr>
                <w:sz w:val="26"/>
                <w:szCs w:val="26"/>
              </w:rPr>
              <w:tab/>
            </w:r>
            <w:r w:rsidRPr="00593B5B">
              <w:rPr>
                <w:sz w:val="26"/>
                <w:szCs w:val="26"/>
              </w:rPr>
              <w:t xml:space="preserve">a) Tìm </w:t>
            </w:r>
            <w:r w:rsidRPr="00EE6849">
              <w:rPr>
                <w:i/>
                <w:sz w:val="26"/>
                <w:szCs w:val="26"/>
              </w:rPr>
              <w:t>m</w:t>
            </w:r>
            <w:r w:rsidRPr="00593B5B">
              <w:rPr>
                <w:sz w:val="26"/>
                <w:szCs w:val="26"/>
              </w:rPr>
              <w:t xml:space="preserve"> để đồ thị hàm số (1) đi qua điểm </w:t>
            </w:r>
            <w:r w:rsidRPr="00EE6849">
              <w:rPr>
                <w:position w:val="-10"/>
              </w:rPr>
              <w:object w:dxaOrig="740" w:dyaOrig="340">
                <v:shape id="_x0000_i2168" type="#_x0000_t75" style="width:37pt;height:17pt" o:ole="">
                  <v:imagedata r:id="rId2207" o:title=""/>
                </v:shape>
                <o:OLEObject Type="Embed" ProgID="Equation.DSMT4" ShapeID="_x0000_i2168" DrawAspect="Content" ObjectID="_1586752757" r:id="rId2208"/>
              </w:object>
            </w:r>
            <w:r w:rsidRPr="00593B5B">
              <w:rPr>
                <w:sz w:val="26"/>
                <w:szCs w:val="26"/>
              </w:rPr>
              <w:t xml:space="preserve">. Với giá trị </w:t>
            </w:r>
            <w:r w:rsidRPr="00D978C7">
              <w:rPr>
                <w:i/>
                <w:sz w:val="26"/>
                <w:szCs w:val="26"/>
              </w:rPr>
              <w:t>m</w:t>
            </w:r>
            <w:r w:rsidRPr="00593B5B">
              <w:rPr>
                <w:sz w:val="26"/>
                <w:szCs w:val="26"/>
              </w:rPr>
              <w:t xml:space="preserve"> vừa tìm được, hàm số (1) đồng biến hay nghịch biến trên</w:t>
            </w:r>
            <w:r w:rsidRPr="00D978C7">
              <w:rPr>
                <w:position w:val="-6"/>
                <w:sz w:val="26"/>
                <w:szCs w:val="26"/>
              </w:rPr>
              <w:object w:dxaOrig="380" w:dyaOrig="279">
                <v:shape id="_x0000_i2169" type="#_x0000_t75" style="width:19pt;height:13.95pt" o:ole="">
                  <v:imagedata r:id="rId2209" o:title=""/>
                </v:shape>
                <o:OLEObject Type="Embed" ProgID="Equation.DSMT4" ShapeID="_x0000_i2169" DrawAspect="Content" ObjectID="_1586752758" r:id="rId2210"/>
              </w:object>
            </w:r>
          </w:p>
          <w:p w:rsidR="009B7929" w:rsidRDefault="009B7929" w:rsidP="009B7929">
            <w:pPr>
              <w:spacing w:after="40" w:line="276" w:lineRule="auto"/>
              <w:jc w:val="both"/>
              <w:rPr>
                <w:sz w:val="26"/>
                <w:szCs w:val="26"/>
                <w:lang w:val="pt-BR"/>
              </w:rPr>
            </w:pPr>
            <w:r w:rsidRPr="00593B5B">
              <w:rPr>
                <w:sz w:val="26"/>
                <w:szCs w:val="26"/>
              </w:rPr>
              <w:t xml:space="preserve">     </w:t>
            </w:r>
            <w:r>
              <w:rPr>
                <w:sz w:val="26"/>
                <w:szCs w:val="26"/>
              </w:rPr>
              <w:tab/>
            </w:r>
            <w:r w:rsidRPr="00593B5B">
              <w:rPr>
                <w:sz w:val="26"/>
                <w:szCs w:val="26"/>
                <w:lang w:val="pt-BR"/>
              </w:rPr>
              <w:t xml:space="preserve">b) Tìm </w:t>
            </w:r>
            <w:r w:rsidRPr="00EE6849">
              <w:rPr>
                <w:i/>
                <w:sz w:val="26"/>
                <w:szCs w:val="26"/>
                <w:lang w:val="pt-BR"/>
              </w:rPr>
              <w:t>m</w:t>
            </w:r>
            <w:r w:rsidRPr="00593B5B">
              <w:rPr>
                <w:sz w:val="26"/>
                <w:szCs w:val="26"/>
                <w:lang w:val="pt-BR"/>
              </w:rPr>
              <w:t xml:space="preserve"> để đồ thị hàm số (1) song song với đường thẳng </w:t>
            </w:r>
            <w:r w:rsidRPr="00874F54">
              <w:rPr>
                <w:i/>
                <w:sz w:val="26"/>
                <w:szCs w:val="26"/>
                <w:lang w:val="pt-BR"/>
              </w:rPr>
              <w:t>d</w:t>
            </w:r>
            <w:r w:rsidRPr="00593B5B">
              <w:rPr>
                <w:sz w:val="26"/>
                <w:szCs w:val="26"/>
                <w:lang w:val="pt-BR"/>
              </w:rPr>
              <w:t>:</w:t>
            </w:r>
            <w:r>
              <w:rPr>
                <w:sz w:val="26"/>
                <w:szCs w:val="26"/>
                <w:lang w:val="pt-BR"/>
              </w:rPr>
              <w:t xml:space="preserve"> </w:t>
            </w:r>
            <w:r w:rsidRPr="00EE6849">
              <w:rPr>
                <w:position w:val="-10"/>
                <w:sz w:val="26"/>
                <w:szCs w:val="26"/>
                <w:lang w:val="pt-BR"/>
              </w:rPr>
              <w:object w:dxaOrig="1719" w:dyaOrig="380">
                <v:shape id="_x0000_i2170" type="#_x0000_t75" style="width:85.95pt;height:19pt" o:ole="">
                  <v:imagedata r:id="rId2211" o:title=""/>
                </v:shape>
                <o:OLEObject Type="Embed" ProgID="Equation.DSMT4" ShapeID="_x0000_i2170" DrawAspect="Content" ObjectID="_1586752759" r:id="rId2212"/>
              </w:object>
            </w:r>
            <w:r>
              <w:rPr>
                <w:sz w:val="26"/>
                <w:szCs w:val="26"/>
                <w:lang w:val="pt-BR"/>
              </w:rPr>
              <w:t xml:space="preserve"> </w:t>
            </w:r>
          </w:p>
          <w:p w:rsidR="009B7929" w:rsidRPr="00966BDC" w:rsidRDefault="009B7929" w:rsidP="009B7929">
            <w:pPr>
              <w:spacing w:after="40" w:line="276" w:lineRule="auto"/>
              <w:jc w:val="both"/>
              <w:rPr>
                <w:sz w:val="26"/>
                <w:szCs w:val="26"/>
                <w:lang w:val="pt-BR"/>
              </w:rPr>
            </w:pPr>
            <w:r w:rsidRPr="00966BDC">
              <w:rPr>
                <w:b/>
                <w:bCs/>
                <w:sz w:val="26"/>
                <w:szCs w:val="26"/>
                <w:lang w:val="pt-BR"/>
              </w:rPr>
              <w:t xml:space="preserve">Câu 3. </w:t>
            </w:r>
            <w:r w:rsidRPr="00966BDC">
              <w:rPr>
                <w:b/>
                <w:i/>
                <w:sz w:val="26"/>
                <w:szCs w:val="26"/>
                <w:lang w:val="pt-BR"/>
              </w:rPr>
              <w:t>(1,5 điểm)</w:t>
            </w:r>
          </w:p>
          <w:p w:rsidR="009B7929" w:rsidRPr="00966BDC" w:rsidRDefault="009B7929" w:rsidP="009B7929">
            <w:pPr>
              <w:spacing w:after="40" w:line="276" w:lineRule="auto"/>
              <w:jc w:val="both"/>
              <w:rPr>
                <w:sz w:val="26"/>
                <w:szCs w:val="26"/>
                <w:lang w:val="pt-BR"/>
              </w:rPr>
            </w:pPr>
            <w:r w:rsidRPr="00966BDC">
              <w:rPr>
                <w:sz w:val="26"/>
                <w:szCs w:val="26"/>
                <w:lang w:val="pt-BR"/>
              </w:rPr>
              <w:t xml:space="preserve">   </w:t>
            </w:r>
            <w:r w:rsidRPr="00966BDC">
              <w:rPr>
                <w:sz w:val="26"/>
                <w:szCs w:val="26"/>
                <w:lang w:val="pt-BR"/>
              </w:rPr>
              <w:tab/>
              <w:t>Một người đi xe đạp từ A đến B cách nhau 36 km. Khi đi từ B trở về A, người đó tăng vận tốc thêm 3 km/h, vì vậy thời gian về ít hơn thời gian đi là 36 phút. Tính vận tốc của người đi xe đạp khi đi từ A đến B.</w:t>
            </w:r>
          </w:p>
          <w:p w:rsidR="009B7929" w:rsidRPr="00966BDC" w:rsidRDefault="009B7929" w:rsidP="009B7929">
            <w:pPr>
              <w:spacing w:after="40" w:line="276" w:lineRule="auto"/>
              <w:jc w:val="both"/>
              <w:rPr>
                <w:b/>
                <w:sz w:val="26"/>
                <w:szCs w:val="26"/>
                <w:lang w:val="pt-BR"/>
              </w:rPr>
            </w:pPr>
            <w:r w:rsidRPr="00966BDC">
              <w:rPr>
                <w:b/>
                <w:sz w:val="26"/>
                <w:szCs w:val="26"/>
                <w:lang w:val="pt-BR"/>
              </w:rPr>
              <w:t xml:space="preserve">Câu 4. </w:t>
            </w:r>
            <w:r w:rsidRPr="00966BDC">
              <w:rPr>
                <w:b/>
                <w:i/>
                <w:sz w:val="26"/>
                <w:szCs w:val="26"/>
                <w:lang w:val="pt-BR"/>
              </w:rPr>
              <w:t>(3,0 điểm)</w:t>
            </w:r>
          </w:p>
          <w:p w:rsidR="009B7929" w:rsidRPr="00966BDC" w:rsidRDefault="009B7929" w:rsidP="009B7929">
            <w:pPr>
              <w:spacing w:after="40" w:line="276" w:lineRule="auto"/>
              <w:jc w:val="both"/>
              <w:rPr>
                <w:sz w:val="26"/>
                <w:szCs w:val="26"/>
                <w:lang w:val="pt-BR"/>
              </w:rPr>
            </w:pPr>
            <w:r w:rsidRPr="00966BDC">
              <w:rPr>
                <w:sz w:val="26"/>
                <w:szCs w:val="26"/>
                <w:lang w:val="pt-BR"/>
              </w:rPr>
              <w:t xml:space="preserve">     </w:t>
            </w:r>
            <w:r w:rsidRPr="00966BDC">
              <w:rPr>
                <w:sz w:val="26"/>
                <w:szCs w:val="26"/>
                <w:lang w:val="pt-BR"/>
              </w:rPr>
              <w:tab/>
              <w:t xml:space="preserve">Cho nửa đường tròn đường kính </w:t>
            </w:r>
            <w:r w:rsidRPr="00966BDC">
              <w:rPr>
                <w:i/>
                <w:sz w:val="26"/>
                <w:szCs w:val="26"/>
                <w:lang w:val="pt-BR"/>
              </w:rPr>
              <w:t>BC</w:t>
            </w:r>
            <w:r w:rsidRPr="00966BDC">
              <w:rPr>
                <w:sz w:val="26"/>
                <w:szCs w:val="26"/>
                <w:lang w:val="pt-BR"/>
              </w:rPr>
              <w:t xml:space="preserve">, trên nửa đường tròn lấy điểm </w:t>
            </w:r>
            <w:r w:rsidRPr="00966BDC">
              <w:rPr>
                <w:i/>
                <w:sz w:val="26"/>
                <w:szCs w:val="26"/>
                <w:lang w:val="pt-BR"/>
              </w:rPr>
              <w:t>A</w:t>
            </w:r>
            <w:r w:rsidRPr="00966BDC">
              <w:rPr>
                <w:sz w:val="26"/>
                <w:szCs w:val="26"/>
                <w:lang w:val="pt-BR"/>
              </w:rPr>
              <w:t xml:space="preserve"> (khác </w:t>
            </w:r>
            <w:r w:rsidRPr="00966BDC">
              <w:rPr>
                <w:i/>
                <w:sz w:val="26"/>
                <w:szCs w:val="26"/>
                <w:lang w:val="pt-BR"/>
              </w:rPr>
              <w:t>B</w:t>
            </w:r>
            <w:r w:rsidRPr="00966BDC">
              <w:rPr>
                <w:sz w:val="26"/>
                <w:szCs w:val="26"/>
                <w:lang w:val="pt-BR"/>
              </w:rPr>
              <w:t xml:space="preserve"> và </w:t>
            </w:r>
            <w:r w:rsidRPr="00966BDC">
              <w:rPr>
                <w:i/>
                <w:sz w:val="26"/>
                <w:szCs w:val="26"/>
                <w:lang w:val="pt-BR"/>
              </w:rPr>
              <w:t>C</w:t>
            </w:r>
            <w:r w:rsidRPr="00966BDC">
              <w:rPr>
                <w:sz w:val="26"/>
                <w:szCs w:val="26"/>
                <w:lang w:val="pt-BR"/>
              </w:rPr>
              <w:t xml:space="preserve">). Kẻ </w:t>
            </w:r>
            <w:r w:rsidRPr="00966BDC">
              <w:rPr>
                <w:i/>
                <w:sz w:val="26"/>
                <w:szCs w:val="26"/>
                <w:lang w:val="pt-BR"/>
              </w:rPr>
              <w:t>AH</w:t>
            </w:r>
            <w:r w:rsidRPr="00966BDC">
              <w:rPr>
                <w:sz w:val="26"/>
                <w:szCs w:val="26"/>
                <w:lang w:val="pt-BR"/>
              </w:rPr>
              <w:t xml:space="preserve"> vuông góc với </w:t>
            </w:r>
            <w:r w:rsidRPr="00966BDC">
              <w:rPr>
                <w:i/>
                <w:sz w:val="26"/>
                <w:szCs w:val="26"/>
                <w:lang w:val="pt-BR"/>
              </w:rPr>
              <w:t>BC</w:t>
            </w:r>
            <w:r w:rsidRPr="00966BDC">
              <w:rPr>
                <w:sz w:val="26"/>
                <w:szCs w:val="26"/>
                <w:lang w:val="pt-BR"/>
              </w:rPr>
              <w:t xml:space="preserve"> (</w:t>
            </w:r>
            <w:r w:rsidRPr="00966BDC">
              <w:rPr>
                <w:i/>
                <w:sz w:val="26"/>
                <w:szCs w:val="26"/>
                <w:lang w:val="pt-BR"/>
              </w:rPr>
              <w:t>H</w:t>
            </w:r>
            <w:r w:rsidRPr="00966BDC">
              <w:rPr>
                <w:sz w:val="26"/>
                <w:szCs w:val="26"/>
                <w:lang w:val="pt-BR"/>
              </w:rPr>
              <w:t xml:space="preserve"> thuộc </w:t>
            </w:r>
            <w:r w:rsidRPr="00966BDC">
              <w:rPr>
                <w:i/>
                <w:sz w:val="26"/>
                <w:szCs w:val="26"/>
                <w:lang w:val="pt-BR"/>
              </w:rPr>
              <w:t>BC</w:t>
            </w:r>
            <w:r w:rsidRPr="00966BDC">
              <w:rPr>
                <w:sz w:val="26"/>
                <w:szCs w:val="26"/>
                <w:lang w:val="pt-BR"/>
              </w:rPr>
              <w:t xml:space="preserve">). Trên cung </w:t>
            </w:r>
            <w:r w:rsidRPr="00966BDC">
              <w:rPr>
                <w:i/>
                <w:sz w:val="26"/>
                <w:szCs w:val="26"/>
                <w:lang w:val="pt-BR"/>
              </w:rPr>
              <w:t>AC</w:t>
            </w:r>
            <w:r w:rsidRPr="00966BDC">
              <w:rPr>
                <w:sz w:val="26"/>
                <w:szCs w:val="26"/>
                <w:lang w:val="pt-BR"/>
              </w:rPr>
              <w:t xml:space="preserve"> lấy điểm </w:t>
            </w:r>
            <w:r w:rsidRPr="00966BDC">
              <w:rPr>
                <w:i/>
                <w:sz w:val="26"/>
                <w:szCs w:val="26"/>
                <w:lang w:val="pt-BR"/>
              </w:rPr>
              <w:t>D</w:t>
            </w:r>
            <w:r w:rsidRPr="00966BDC">
              <w:rPr>
                <w:sz w:val="26"/>
                <w:szCs w:val="26"/>
                <w:lang w:val="pt-BR"/>
              </w:rPr>
              <w:t xml:space="preserve"> bất kì (khác </w:t>
            </w:r>
            <w:r w:rsidRPr="00966BDC">
              <w:rPr>
                <w:i/>
                <w:sz w:val="26"/>
                <w:szCs w:val="26"/>
                <w:lang w:val="pt-BR"/>
              </w:rPr>
              <w:t>A</w:t>
            </w:r>
            <w:r w:rsidRPr="00966BDC">
              <w:rPr>
                <w:sz w:val="26"/>
                <w:szCs w:val="26"/>
                <w:lang w:val="pt-BR"/>
              </w:rPr>
              <w:t xml:space="preserve"> và </w:t>
            </w:r>
            <w:r w:rsidRPr="00966BDC">
              <w:rPr>
                <w:i/>
                <w:sz w:val="26"/>
                <w:szCs w:val="26"/>
                <w:lang w:val="pt-BR"/>
              </w:rPr>
              <w:t>C</w:t>
            </w:r>
            <w:r w:rsidRPr="00966BDC">
              <w:rPr>
                <w:sz w:val="26"/>
                <w:szCs w:val="26"/>
                <w:lang w:val="pt-BR"/>
              </w:rPr>
              <w:t xml:space="preserve">), đường thẳng </w:t>
            </w:r>
            <w:r w:rsidRPr="00966BDC">
              <w:rPr>
                <w:i/>
                <w:sz w:val="26"/>
                <w:szCs w:val="26"/>
                <w:lang w:val="pt-BR"/>
              </w:rPr>
              <w:t>BD</w:t>
            </w:r>
            <w:r w:rsidRPr="00966BDC">
              <w:rPr>
                <w:sz w:val="26"/>
                <w:szCs w:val="26"/>
                <w:lang w:val="pt-BR"/>
              </w:rPr>
              <w:t xml:space="preserve"> cắt </w:t>
            </w:r>
            <w:r w:rsidRPr="00966BDC">
              <w:rPr>
                <w:i/>
                <w:sz w:val="26"/>
                <w:szCs w:val="26"/>
                <w:lang w:val="pt-BR"/>
              </w:rPr>
              <w:t>AH</w:t>
            </w:r>
            <w:r w:rsidRPr="00966BDC">
              <w:rPr>
                <w:sz w:val="26"/>
                <w:szCs w:val="26"/>
                <w:lang w:val="pt-BR"/>
              </w:rPr>
              <w:t xml:space="preserve"> tại </w:t>
            </w:r>
            <w:r w:rsidRPr="00966BDC">
              <w:rPr>
                <w:i/>
                <w:sz w:val="26"/>
                <w:szCs w:val="26"/>
                <w:lang w:val="pt-BR"/>
              </w:rPr>
              <w:t>I</w:t>
            </w:r>
            <w:r w:rsidRPr="00966BDC">
              <w:rPr>
                <w:sz w:val="26"/>
                <w:szCs w:val="26"/>
                <w:lang w:val="pt-BR"/>
              </w:rPr>
              <w:t>. Chứng minh rằng:</w:t>
            </w:r>
          </w:p>
          <w:p w:rsidR="009B7929" w:rsidRPr="00966BDC" w:rsidRDefault="009B7929" w:rsidP="009B7929">
            <w:pPr>
              <w:numPr>
                <w:ilvl w:val="0"/>
                <w:numId w:val="50"/>
              </w:numPr>
              <w:spacing w:after="40" w:line="276" w:lineRule="auto"/>
              <w:jc w:val="both"/>
              <w:rPr>
                <w:sz w:val="26"/>
                <w:szCs w:val="26"/>
                <w:lang w:val="fr-FR"/>
              </w:rPr>
            </w:pPr>
            <w:r w:rsidRPr="00BD5288">
              <w:rPr>
                <w:position w:val="-6"/>
                <w:sz w:val="26"/>
                <w:szCs w:val="26"/>
              </w:rPr>
              <w:object w:dxaOrig="720" w:dyaOrig="279">
                <v:shape id="_x0000_i2171" type="#_x0000_t75" style="width:36pt;height:13.95pt" o:ole="">
                  <v:imagedata r:id="rId2213" o:title=""/>
                </v:shape>
                <o:OLEObject Type="Embed" ProgID="Equation.DSMT4" ShapeID="_x0000_i2171" DrawAspect="Content" ObjectID="_1586752760" r:id="rId2214"/>
              </w:object>
            </w:r>
            <w:r w:rsidRPr="00966BDC">
              <w:rPr>
                <w:sz w:val="26"/>
                <w:szCs w:val="26"/>
                <w:lang w:val="fr-FR"/>
              </w:rPr>
              <w:t xml:space="preserve"> là tứ giác nội tiếp;</w:t>
            </w:r>
          </w:p>
          <w:p w:rsidR="009B7929" w:rsidRPr="00593B5B" w:rsidRDefault="009B7929" w:rsidP="009B7929">
            <w:pPr>
              <w:numPr>
                <w:ilvl w:val="0"/>
                <w:numId w:val="50"/>
              </w:numPr>
              <w:spacing w:after="40" w:line="276" w:lineRule="auto"/>
              <w:jc w:val="both"/>
              <w:rPr>
                <w:sz w:val="26"/>
                <w:szCs w:val="26"/>
              </w:rPr>
            </w:pPr>
            <w:r w:rsidRPr="000B3D0F">
              <w:rPr>
                <w:i/>
                <w:sz w:val="26"/>
                <w:szCs w:val="26"/>
              </w:rPr>
              <w:t>AB</w:t>
            </w:r>
            <w:r w:rsidRPr="00593B5B">
              <w:rPr>
                <w:sz w:val="26"/>
                <w:szCs w:val="26"/>
                <w:vertAlign w:val="superscript"/>
              </w:rPr>
              <w:t>2</w:t>
            </w:r>
            <w:r w:rsidRPr="00593B5B">
              <w:rPr>
                <w:sz w:val="26"/>
                <w:szCs w:val="26"/>
              </w:rPr>
              <w:t xml:space="preserve"> = </w:t>
            </w:r>
            <w:r w:rsidRPr="000B3D0F">
              <w:rPr>
                <w:i/>
                <w:sz w:val="26"/>
                <w:szCs w:val="26"/>
              </w:rPr>
              <w:t>BI.BD</w:t>
            </w:r>
            <w:r w:rsidRPr="00593B5B">
              <w:rPr>
                <w:sz w:val="26"/>
                <w:szCs w:val="26"/>
              </w:rPr>
              <w:t>;</w:t>
            </w:r>
          </w:p>
          <w:p w:rsidR="009B7929" w:rsidRDefault="009B7929" w:rsidP="009B7929">
            <w:pPr>
              <w:numPr>
                <w:ilvl w:val="0"/>
                <w:numId w:val="50"/>
              </w:numPr>
              <w:tabs>
                <w:tab w:val="clear" w:pos="1080"/>
                <w:tab w:val="num" w:pos="0"/>
              </w:tabs>
              <w:spacing w:after="40" w:line="276" w:lineRule="auto"/>
              <w:jc w:val="both"/>
              <w:rPr>
                <w:sz w:val="26"/>
                <w:szCs w:val="26"/>
              </w:rPr>
            </w:pPr>
            <w:r w:rsidRPr="00BD5288">
              <w:rPr>
                <w:sz w:val="26"/>
                <w:szCs w:val="26"/>
              </w:rPr>
              <w:t xml:space="preserve">Tâm đường tròn ngoại tiếp tam giác </w:t>
            </w:r>
            <w:r w:rsidRPr="00BD5288">
              <w:rPr>
                <w:i/>
                <w:sz w:val="26"/>
                <w:szCs w:val="26"/>
              </w:rPr>
              <w:t>AID</w:t>
            </w:r>
            <w:r w:rsidRPr="00BD5288">
              <w:rPr>
                <w:sz w:val="26"/>
                <w:szCs w:val="26"/>
              </w:rPr>
              <w:t xml:space="preserve"> luôn nằm trên một đường thẳng cố định</w:t>
            </w:r>
          </w:p>
          <w:p w:rsidR="009B7929" w:rsidRPr="00BD5288" w:rsidRDefault="009B7929" w:rsidP="009B7929">
            <w:pPr>
              <w:spacing w:after="40" w:line="276" w:lineRule="auto"/>
              <w:jc w:val="both"/>
              <w:rPr>
                <w:sz w:val="26"/>
                <w:szCs w:val="26"/>
              </w:rPr>
            </w:pPr>
            <w:r w:rsidRPr="00BD5288">
              <w:rPr>
                <w:sz w:val="26"/>
                <w:szCs w:val="26"/>
              </w:rPr>
              <w:t xml:space="preserve">khi </w:t>
            </w:r>
            <w:r w:rsidRPr="00BD5288">
              <w:rPr>
                <w:i/>
                <w:sz w:val="26"/>
                <w:szCs w:val="26"/>
              </w:rPr>
              <w:t>D</w:t>
            </w:r>
            <w:r w:rsidRPr="00BD5288">
              <w:rPr>
                <w:sz w:val="26"/>
                <w:szCs w:val="26"/>
              </w:rPr>
              <w:t xml:space="preserve"> thay đổi trên cung </w:t>
            </w:r>
            <w:r w:rsidRPr="00BD5288">
              <w:rPr>
                <w:i/>
                <w:sz w:val="26"/>
                <w:szCs w:val="26"/>
              </w:rPr>
              <w:t>AC</w:t>
            </w:r>
            <w:r w:rsidRPr="00BD5288">
              <w:rPr>
                <w:sz w:val="26"/>
                <w:szCs w:val="26"/>
              </w:rPr>
              <w:t>.</w:t>
            </w:r>
          </w:p>
          <w:p w:rsidR="009B7929" w:rsidRPr="00593B5B" w:rsidRDefault="009B7929" w:rsidP="009B7929">
            <w:pPr>
              <w:spacing w:after="40" w:line="276" w:lineRule="auto"/>
              <w:jc w:val="both"/>
              <w:rPr>
                <w:b/>
                <w:sz w:val="26"/>
                <w:szCs w:val="26"/>
              </w:rPr>
            </w:pPr>
            <w:r w:rsidRPr="00593B5B">
              <w:rPr>
                <w:b/>
                <w:sz w:val="26"/>
                <w:szCs w:val="26"/>
              </w:rPr>
              <w:t>Câu 5.</w:t>
            </w:r>
            <w:r>
              <w:rPr>
                <w:b/>
                <w:sz w:val="26"/>
                <w:szCs w:val="26"/>
              </w:rPr>
              <w:t xml:space="preserve"> </w:t>
            </w:r>
            <w:r w:rsidRPr="004103FE">
              <w:rPr>
                <w:b/>
                <w:i/>
                <w:sz w:val="26"/>
                <w:szCs w:val="26"/>
              </w:rPr>
              <w:t>(1,5 điểm)</w:t>
            </w:r>
          </w:p>
          <w:p w:rsidR="009B7929" w:rsidRPr="00593B5B" w:rsidRDefault="009B7929" w:rsidP="009B7929">
            <w:pPr>
              <w:spacing w:after="40" w:line="276" w:lineRule="auto"/>
              <w:jc w:val="both"/>
              <w:rPr>
                <w:b/>
                <w:i/>
                <w:sz w:val="26"/>
                <w:szCs w:val="26"/>
              </w:rPr>
            </w:pPr>
            <w:r w:rsidRPr="00593B5B">
              <w:rPr>
                <w:b/>
                <w:sz w:val="26"/>
                <w:szCs w:val="26"/>
              </w:rPr>
              <w:t xml:space="preserve">   </w:t>
            </w:r>
            <w:r>
              <w:rPr>
                <w:b/>
                <w:sz w:val="26"/>
                <w:szCs w:val="26"/>
              </w:rPr>
              <w:tab/>
            </w:r>
            <w:r w:rsidRPr="00EE6849">
              <w:rPr>
                <w:sz w:val="26"/>
                <w:szCs w:val="26"/>
              </w:rPr>
              <w:t>a</w:t>
            </w:r>
            <w:r>
              <w:rPr>
                <w:sz w:val="26"/>
                <w:szCs w:val="26"/>
              </w:rPr>
              <w:t>)</w:t>
            </w:r>
            <w:r w:rsidRPr="00593B5B">
              <w:rPr>
                <w:b/>
                <w:i/>
                <w:sz w:val="26"/>
                <w:szCs w:val="26"/>
              </w:rPr>
              <w:t xml:space="preserve">  </w:t>
            </w:r>
            <w:r w:rsidRPr="00593B5B">
              <w:rPr>
                <w:sz w:val="26"/>
                <w:szCs w:val="26"/>
              </w:rPr>
              <w:t xml:space="preserve">Tìm </w:t>
            </w:r>
            <w:r>
              <w:rPr>
                <w:sz w:val="26"/>
                <w:szCs w:val="26"/>
              </w:rPr>
              <w:t xml:space="preserve">tất cả </w:t>
            </w:r>
            <w:r w:rsidRPr="00593B5B">
              <w:rPr>
                <w:sz w:val="26"/>
                <w:szCs w:val="26"/>
              </w:rPr>
              <w:t xml:space="preserve">các bộ số nguyên dương </w:t>
            </w:r>
            <w:r w:rsidRPr="004103FE">
              <w:rPr>
                <w:position w:val="-10"/>
              </w:rPr>
              <w:object w:dxaOrig="620" w:dyaOrig="340">
                <v:shape id="_x0000_i2172" type="#_x0000_t75" style="width:31pt;height:17pt" o:ole="">
                  <v:imagedata r:id="rId2215" o:title=""/>
                </v:shape>
                <o:OLEObject Type="Embed" ProgID="Equation.DSMT4" ShapeID="_x0000_i2172" DrawAspect="Content" ObjectID="_1586752761" r:id="rId2216"/>
              </w:object>
            </w:r>
            <w:r w:rsidRPr="00593B5B">
              <w:rPr>
                <w:sz w:val="26"/>
                <w:szCs w:val="26"/>
              </w:rPr>
              <w:t xml:space="preserve"> thỏa mãn phương trình:</w:t>
            </w:r>
          </w:p>
          <w:p w:rsidR="009B7929" w:rsidRPr="00593B5B" w:rsidRDefault="009B7929" w:rsidP="009B7929">
            <w:pPr>
              <w:pStyle w:val="MTDisplayEquation"/>
              <w:spacing w:after="40"/>
              <w:jc w:val="left"/>
            </w:pPr>
            <w:r>
              <w:tab/>
            </w:r>
            <w:r w:rsidRPr="004103FE">
              <w:rPr>
                <w:position w:val="-10"/>
              </w:rPr>
              <w:object w:dxaOrig="3360" w:dyaOrig="380">
                <v:shape id="_x0000_i2173" type="#_x0000_t75" style="width:168pt;height:19pt" o:ole="">
                  <v:imagedata r:id="rId2217" o:title=""/>
                </v:shape>
                <o:OLEObject Type="Embed" ProgID="Equation.DSMT4" ShapeID="_x0000_i2173" DrawAspect="Content" ObjectID="_1586752762" r:id="rId2218"/>
              </w:object>
            </w:r>
          </w:p>
          <w:p w:rsidR="009B7929" w:rsidRPr="00593B5B" w:rsidRDefault="009B7929" w:rsidP="009B7929">
            <w:pPr>
              <w:spacing w:after="40" w:line="276" w:lineRule="auto"/>
              <w:ind w:firstLine="720"/>
              <w:rPr>
                <w:sz w:val="26"/>
                <w:szCs w:val="26"/>
              </w:rPr>
            </w:pPr>
            <w:r>
              <w:rPr>
                <w:sz w:val="26"/>
                <w:szCs w:val="26"/>
              </w:rPr>
              <w:t>b)</w:t>
            </w:r>
            <w:r w:rsidRPr="00593B5B">
              <w:rPr>
                <w:sz w:val="26"/>
                <w:szCs w:val="26"/>
              </w:rPr>
              <w:t xml:space="preserve"> </w:t>
            </w:r>
            <w:r>
              <w:rPr>
                <w:sz w:val="26"/>
                <w:szCs w:val="26"/>
              </w:rPr>
              <w:t xml:space="preserve"> Cho tứ giác lồi </w:t>
            </w:r>
            <w:r w:rsidRPr="00BD5288">
              <w:rPr>
                <w:i/>
                <w:sz w:val="26"/>
                <w:szCs w:val="26"/>
              </w:rPr>
              <w:t>ABCD</w:t>
            </w:r>
            <w:r>
              <w:rPr>
                <w:sz w:val="26"/>
                <w:szCs w:val="26"/>
              </w:rPr>
              <w:t xml:space="preserve"> có </w:t>
            </w:r>
            <w:r w:rsidRPr="00EE6849">
              <w:rPr>
                <w:position w:val="-4"/>
                <w:sz w:val="26"/>
                <w:szCs w:val="26"/>
              </w:rPr>
              <w:object w:dxaOrig="560" w:dyaOrig="340">
                <v:shape id="_x0000_i2174" type="#_x0000_t75" style="width:28pt;height:17pt" o:ole="">
                  <v:imagedata r:id="rId2219" o:title=""/>
                </v:shape>
                <o:OLEObject Type="Embed" ProgID="Equation.DSMT4" ShapeID="_x0000_i2174" DrawAspect="Content" ObjectID="_1586752763" r:id="rId2220"/>
              </w:object>
            </w:r>
            <w:r>
              <w:rPr>
                <w:sz w:val="26"/>
                <w:szCs w:val="26"/>
              </w:rPr>
              <w:t xml:space="preserve"> và </w:t>
            </w:r>
            <w:r w:rsidRPr="001E003E">
              <w:rPr>
                <w:position w:val="-6"/>
                <w:sz w:val="26"/>
                <w:szCs w:val="26"/>
              </w:rPr>
              <w:object w:dxaOrig="560" w:dyaOrig="360">
                <v:shape id="_x0000_i2175" type="#_x0000_t75" style="width:28pt;height:18pt" o:ole="">
                  <v:imagedata r:id="rId2221" o:title=""/>
                </v:shape>
                <o:OLEObject Type="Embed" ProgID="Equation.DSMT4" ShapeID="_x0000_i2175" DrawAspect="Content" ObjectID="_1586752764" r:id="rId2222"/>
              </w:object>
            </w:r>
            <w:r>
              <w:rPr>
                <w:sz w:val="26"/>
                <w:szCs w:val="26"/>
              </w:rPr>
              <w:t xml:space="preserve"> là các góc tù. Chứng minh rằng </w:t>
            </w:r>
            <w:r w:rsidRPr="001E003E">
              <w:rPr>
                <w:position w:val="-6"/>
                <w:sz w:val="26"/>
                <w:szCs w:val="26"/>
              </w:rPr>
              <w:object w:dxaOrig="1020" w:dyaOrig="279">
                <v:shape id="_x0000_i2176" type="#_x0000_t75" style="width:51pt;height:13.95pt" o:ole="">
                  <v:imagedata r:id="rId2223" o:title=""/>
                </v:shape>
                <o:OLEObject Type="Embed" ProgID="Equation.DSMT4" ShapeID="_x0000_i2176" DrawAspect="Content" ObjectID="_1586752765" r:id="rId2224"/>
              </w:object>
            </w:r>
            <w:r>
              <w:rPr>
                <w:sz w:val="26"/>
                <w:szCs w:val="26"/>
              </w:rPr>
              <w:t xml:space="preserve"> </w:t>
            </w:r>
          </w:p>
          <w:p w:rsidR="009B7929" w:rsidRDefault="009B7929" w:rsidP="009B7929">
            <w:pPr>
              <w:spacing w:after="40" w:line="276" w:lineRule="auto"/>
            </w:pPr>
          </w:p>
          <w:p w:rsidR="009B7929" w:rsidRPr="001E003E" w:rsidRDefault="009B7929" w:rsidP="009B7929">
            <w:pPr>
              <w:spacing w:after="40" w:line="276" w:lineRule="auto"/>
              <w:jc w:val="center"/>
              <w:rPr>
                <w:b/>
                <w:i/>
              </w:rPr>
            </w:pPr>
            <w:r w:rsidRPr="001E003E">
              <w:rPr>
                <w:b/>
                <w:i/>
              </w:rPr>
              <w:t>------------Hết------------</w:t>
            </w:r>
          </w:p>
          <w:p w:rsidR="009B7929" w:rsidRPr="00966BDC" w:rsidRDefault="009B7929" w:rsidP="009B7929">
            <w:pPr>
              <w:spacing w:after="40" w:line="276" w:lineRule="auto"/>
              <w:jc w:val="center"/>
              <w:rPr>
                <w:i/>
                <w:lang w:eastAsia="vi-VN"/>
              </w:rPr>
            </w:pPr>
            <w:r w:rsidRPr="00966BDC">
              <w:rPr>
                <w:i/>
                <w:lang w:eastAsia="vi-VN"/>
              </w:rPr>
              <w:t>(Đề này gồm có 01 trang)</w:t>
            </w:r>
          </w:p>
          <w:p w:rsidR="009B7929" w:rsidRDefault="009B7929" w:rsidP="009B7929">
            <w:pPr>
              <w:spacing w:after="40" w:line="276" w:lineRule="auto"/>
              <w:rPr>
                <w:i/>
                <w:sz w:val="26"/>
                <w:szCs w:val="26"/>
                <w:lang w:eastAsia="vi-VN"/>
              </w:rPr>
            </w:pPr>
            <w:r w:rsidRPr="00966BDC">
              <w:rPr>
                <w:sz w:val="26"/>
                <w:szCs w:val="26"/>
                <w:lang w:eastAsia="vi-VN"/>
              </w:rPr>
              <w:t xml:space="preserve">     </w:t>
            </w:r>
            <w:r w:rsidRPr="00966BDC">
              <w:rPr>
                <w:i/>
                <w:sz w:val="26"/>
                <w:szCs w:val="26"/>
                <w:lang w:eastAsia="vi-VN"/>
              </w:rPr>
              <w:t xml:space="preserve">      Họ và tên thí sinh: ……………………………..……Số báo danh: ……………….....</w:t>
            </w:r>
          </w:p>
          <w:p w:rsidR="009B7929" w:rsidRDefault="009B7929" w:rsidP="009B7929">
            <w:pPr>
              <w:spacing w:after="40" w:line="276" w:lineRule="auto"/>
              <w:rPr>
                <w:i/>
                <w:sz w:val="26"/>
                <w:szCs w:val="26"/>
                <w:lang w:eastAsia="vi-VN"/>
              </w:rPr>
            </w:pPr>
          </w:p>
          <w:tbl>
            <w:tblPr>
              <w:tblW w:w="10816" w:type="dxa"/>
              <w:tblLook w:val="04A0" w:firstRow="1" w:lastRow="0" w:firstColumn="1" w:lastColumn="0" w:noHBand="0" w:noVBand="1"/>
            </w:tblPr>
            <w:tblGrid>
              <w:gridCol w:w="3870"/>
              <w:gridCol w:w="6946"/>
            </w:tblGrid>
            <w:tr w:rsidR="009B7929" w:rsidRPr="00BF4142" w:rsidTr="00FD7C15">
              <w:tc>
                <w:tcPr>
                  <w:tcW w:w="3870" w:type="dxa"/>
                  <w:shd w:val="clear" w:color="auto" w:fill="auto"/>
                </w:tcPr>
                <w:p w:rsidR="009B7929" w:rsidRPr="00BF4142" w:rsidRDefault="009B7929" w:rsidP="00FD7C15">
                  <w:pPr>
                    <w:jc w:val="center"/>
                    <w:rPr>
                      <w:noProof/>
                      <w:sz w:val="20"/>
                      <w:szCs w:val="20"/>
                    </w:rPr>
                  </w:pPr>
                  <w:r w:rsidRPr="00BF4142">
                    <w:rPr>
                      <w:noProof/>
                      <w:sz w:val="20"/>
                      <w:szCs w:val="20"/>
                    </w:rPr>
                    <w:t>UBND TỈNH BẮC NINH</w:t>
                  </w:r>
                </w:p>
                <w:p w:rsidR="009B7929" w:rsidRPr="00BF4142" w:rsidRDefault="009B7929" w:rsidP="00FD7C15">
                  <w:pPr>
                    <w:jc w:val="center"/>
                    <w:rPr>
                      <w:noProof/>
                      <w:sz w:val="20"/>
                      <w:szCs w:val="20"/>
                    </w:rPr>
                  </w:pPr>
                  <w:r>
                    <w:rPr>
                      <w:noProof/>
                      <w:sz w:val="20"/>
                      <w:szCs w:val="20"/>
                      <w:lang w:val="en-US"/>
                    </w:rPr>
                    <mc:AlternateContent>
                      <mc:Choice Requires="wps">
                        <w:drawing>
                          <wp:anchor distT="0" distB="0" distL="114300" distR="114300" simplePos="0" relativeHeight="251713536" behindDoc="0" locked="0" layoutInCell="1" allowOverlap="1" wp14:anchorId="6F715D38" wp14:editId="6B1220A8">
                            <wp:simplePos x="0" y="0"/>
                            <wp:positionH relativeFrom="column">
                              <wp:posOffset>367030</wp:posOffset>
                            </wp:positionH>
                            <wp:positionV relativeFrom="paragraph">
                              <wp:posOffset>176530</wp:posOffset>
                            </wp:positionV>
                            <wp:extent cx="1511300" cy="0"/>
                            <wp:effectExtent l="7620" t="10160" r="5080" b="8890"/>
                            <wp:wrapNone/>
                            <wp:docPr id="1364" name="Straight Connector 1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1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64"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9pt,13.9pt" to="147.9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"/>
                        </w:pict>
                      </mc:Fallback>
                    </mc:AlternateContent>
                  </w:r>
                  <w:r w:rsidRPr="00BF4142">
                    <w:rPr>
                      <w:b/>
                      <w:noProof/>
                      <w:sz w:val="20"/>
                      <w:szCs w:val="20"/>
                    </w:rPr>
                    <w:t>SỞ GIÁO DỤC VÀ ĐÀO TẠO</w:t>
                  </w:r>
                </w:p>
              </w:tc>
              <w:tc>
                <w:tcPr>
                  <w:tcW w:w="6946" w:type="dxa"/>
                  <w:shd w:val="clear" w:color="auto" w:fill="auto"/>
                </w:tcPr>
                <w:p w:rsidR="009B7929" w:rsidRPr="00BF4142" w:rsidRDefault="009B7929" w:rsidP="00FD7C15">
                  <w:pPr>
                    <w:jc w:val="center"/>
                    <w:rPr>
                      <w:b/>
                      <w:noProof/>
                      <w:sz w:val="20"/>
                      <w:szCs w:val="20"/>
                    </w:rPr>
                  </w:pPr>
                  <w:r w:rsidRPr="00BF4142">
                    <w:rPr>
                      <w:b/>
                      <w:noProof/>
                      <w:sz w:val="20"/>
                      <w:szCs w:val="20"/>
                    </w:rPr>
                    <w:t>HƯỚNG DẪN CHẤM</w:t>
                  </w:r>
                </w:p>
                <w:p w:rsidR="009B7929" w:rsidRPr="00BF4142" w:rsidRDefault="009B7929" w:rsidP="00FD7C15">
                  <w:pPr>
                    <w:jc w:val="center"/>
                    <w:rPr>
                      <w:b/>
                      <w:noProof/>
                      <w:sz w:val="20"/>
                      <w:szCs w:val="20"/>
                    </w:rPr>
                  </w:pPr>
                  <w:r w:rsidRPr="00BF4142">
                    <w:rPr>
                      <w:b/>
                      <w:noProof/>
                      <w:sz w:val="20"/>
                      <w:szCs w:val="20"/>
                    </w:rPr>
                    <w:t xml:space="preserve">ĐỀ THI TUYỂN SINH VÀO LỚP 10 THPT CHUYÊN </w:t>
                  </w:r>
                </w:p>
                <w:p w:rsidR="009B7929" w:rsidRPr="00BF4142" w:rsidRDefault="009B7929" w:rsidP="00FD7C15">
                  <w:pPr>
                    <w:jc w:val="center"/>
                    <w:rPr>
                      <w:b/>
                      <w:noProof/>
                      <w:sz w:val="20"/>
                      <w:szCs w:val="20"/>
                    </w:rPr>
                  </w:pPr>
                  <w:r w:rsidRPr="00BF4142">
                    <w:rPr>
                      <w:b/>
                      <w:noProof/>
                      <w:sz w:val="20"/>
                      <w:szCs w:val="20"/>
                    </w:rPr>
                    <w:t>NĂM HỌC 2013 – 2014</w:t>
                  </w:r>
                </w:p>
                <w:p w:rsidR="009B7929" w:rsidRPr="00BF4142" w:rsidRDefault="009B7929" w:rsidP="00FD7C15">
                  <w:pPr>
                    <w:jc w:val="center"/>
                    <w:rPr>
                      <w:b/>
                      <w:noProof/>
                      <w:sz w:val="20"/>
                      <w:szCs w:val="20"/>
                    </w:rPr>
                  </w:pPr>
                  <w:r w:rsidRPr="00BF4142">
                    <w:rPr>
                      <w:b/>
                      <w:noProof/>
                      <w:sz w:val="20"/>
                      <w:szCs w:val="20"/>
                    </w:rPr>
                    <w:t xml:space="preserve">Môn thi: </w:t>
                  </w:r>
                  <w:r w:rsidRPr="00BF4142">
                    <w:rPr>
                      <w:b/>
                      <w:i/>
                      <w:noProof/>
                      <w:sz w:val="20"/>
                      <w:szCs w:val="20"/>
                    </w:rPr>
                    <w:t>Toán</w:t>
                  </w:r>
                  <w:r w:rsidRPr="00BF4142">
                    <w:rPr>
                      <w:b/>
                      <w:noProof/>
                      <w:sz w:val="20"/>
                      <w:szCs w:val="20"/>
                    </w:rPr>
                    <w:t xml:space="preserve"> </w:t>
                  </w:r>
                  <w:r w:rsidRPr="00BF4142">
                    <w:rPr>
                      <w:i/>
                      <w:noProof/>
                      <w:sz w:val="20"/>
                      <w:szCs w:val="20"/>
                    </w:rPr>
                    <w:t>(Dành cho tất cả thí sinh)</w:t>
                  </w:r>
                </w:p>
              </w:tc>
            </w:tr>
          </w:tbl>
          <w:p w:rsidR="009B7929" w:rsidRPr="00BF4142" w:rsidRDefault="009B7929" w:rsidP="009B7929">
            <w:pPr>
              <w:rPr>
                <w:b/>
                <w:noProof/>
                <w:sz w:val="20"/>
                <w:szCs w:val="20"/>
              </w:rPr>
            </w:pPr>
          </w:p>
          <w:tbl>
            <w:tblPr>
              <w:tblW w:w="11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60"/>
              <w:gridCol w:w="8947"/>
              <w:gridCol w:w="900"/>
            </w:tblGrid>
            <w:tr w:rsidR="009B7929" w:rsidRPr="00BF4142" w:rsidTr="00FD7C15">
              <w:tc>
                <w:tcPr>
                  <w:tcW w:w="1260" w:type="dxa"/>
                  <w:shd w:val="clear" w:color="auto" w:fill="FFFFFF"/>
                </w:tcPr>
                <w:p w:rsidR="009B7929" w:rsidRPr="00BF4142" w:rsidRDefault="009B7929" w:rsidP="00FD7C15">
                  <w:pPr>
                    <w:jc w:val="center"/>
                    <w:rPr>
                      <w:b/>
                      <w:noProof/>
                      <w:sz w:val="20"/>
                      <w:szCs w:val="20"/>
                    </w:rPr>
                  </w:pPr>
                  <w:r w:rsidRPr="00BF4142">
                    <w:rPr>
                      <w:b/>
                      <w:noProof/>
                      <w:sz w:val="20"/>
                      <w:szCs w:val="20"/>
                    </w:rPr>
                    <w:t>Câu</w:t>
                  </w:r>
                </w:p>
              </w:tc>
              <w:tc>
                <w:tcPr>
                  <w:tcW w:w="8947" w:type="dxa"/>
                  <w:tcBorders>
                    <w:bottom w:val="single" w:sz="4" w:space="0" w:color="auto"/>
                  </w:tcBorders>
                  <w:shd w:val="clear" w:color="auto" w:fill="FFFFFF"/>
                </w:tcPr>
                <w:p w:rsidR="009B7929" w:rsidRPr="00BF4142" w:rsidRDefault="009B7929" w:rsidP="00FD7C15">
                  <w:pPr>
                    <w:jc w:val="center"/>
                    <w:rPr>
                      <w:b/>
                      <w:noProof/>
                      <w:sz w:val="20"/>
                      <w:szCs w:val="20"/>
                    </w:rPr>
                  </w:pPr>
                  <w:r w:rsidRPr="00BF4142">
                    <w:rPr>
                      <w:b/>
                      <w:noProof/>
                      <w:sz w:val="20"/>
                      <w:szCs w:val="20"/>
                    </w:rPr>
                    <w:t>Lời giải sơ lược</w:t>
                  </w:r>
                </w:p>
              </w:tc>
              <w:tc>
                <w:tcPr>
                  <w:tcW w:w="900" w:type="dxa"/>
                  <w:tcBorders>
                    <w:bottom w:val="single" w:sz="4" w:space="0" w:color="auto"/>
                  </w:tcBorders>
                  <w:shd w:val="clear" w:color="auto" w:fill="FFFFFF"/>
                  <w:vAlign w:val="center"/>
                </w:tcPr>
                <w:p w:rsidR="009B7929" w:rsidRPr="00BF4142" w:rsidRDefault="009B7929" w:rsidP="00FD7C15">
                  <w:pPr>
                    <w:jc w:val="center"/>
                    <w:rPr>
                      <w:b/>
                      <w:noProof/>
                      <w:sz w:val="20"/>
                      <w:szCs w:val="20"/>
                    </w:rPr>
                  </w:pPr>
                  <w:r w:rsidRPr="00BF4142">
                    <w:rPr>
                      <w:b/>
                      <w:noProof/>
                      <w:sz w:val="20"/>
                      <w:szCs w:val="20"/>
                    </w:rPr>
                    <w:t>Điểm</w:t>
                  </w:r>
                </w:p>
              </w:tc>
            </w:tr>
            <w:tr w:rsidR="009B7929" w:rsidRPr="00BF4142" w:rsidTr="00FD7C15">
              <w:tc>
                <w:tcPr>
                  <w:tcW w:w="1260" w:type="dxa"/>
                  <w:vMerge w:val="restart"/>
                  <w:shd w:val="clear" w:color="auto" w:fill="FFFFFF"/>
                </w:tcPr>
                <w:p w:rsidR="009B7929" w:rsidRPr="00BF4142" w:rsidRDefault="009B7929" w:rsidP="00FD7C15">
                  <w:pPr>
                    <w:jc w:val="center"/>
                    <w:rPr>
                      <w:b/>
                      <w:noProof/>
                      <w:sz w:val="20"/>
                      <w:szCs w:val="20"/>
                    </w:rPr>
                  </w:pPr>
                  <w:r w:rsidRPr="00BF4142">
                    <w:rPr>
                      <w:b/>
                      <w:noProof/>
                      <w:sz w:val="20"/>
                      <w:szCs w:val="20"/>
                    </w:rPr>
                    <w:t>1</w:t>
                  </w:r>
                </w:p>
                <w:p w:rsidR="009B7929" w:rsidRPr="00BF4142" w:rsidRDefault="009B7929" w:rsidP="00FD7C15">
                  <w:pPr>
                    <w:jc w:val="center"/>
                    <w:rPr>
                      <w:i/>
                      <w:noProof/>
                      <w:sz w:val="20"/>
                      <w:szCs w:val="20"/>
                    </w:rPr>
                  </w:pPr>
                  <w:r w:rsidRPr="00BF4142">
                    <w:rPr>
                      <w:b/>
                      <w:noProof/>
                      <w:sz w:val="20"/>
                      <w:szCs w:val="20"/>
                    </w:rPr>
                    <w:t xml:space="preserve">(2,0 </w:t>
                  </w:r>
                  <w:r w:rsidRPr="00BF4142">
                    <w:rPr>
                      <w:b/>
                      <w:i/>
                      <w:noProof/>
                      <w:sz w:val="20"/>
                      <w:szCs w:val="20"/>
                    </w:rPr>
                    <w:t>điểm</w:t>
                  </w:r>
                  <w:r w:rsidRPr="00BF4142">
                    <w:rPr>
                      <w:b/>
                      <w:noProof/>
                      <w:sz w:val="20"/>
                      <w:szCs w:val="20"/>
                    </w:rPr>
                    <w:t>)</w:t>
                  </w:r>
                </w:p>
              </w:tc>
              <w:tc>
                <w:tcPr>
                  <w:tcW w:w="9847" w:type="dxa"/>
                  <w:gridSpan w:val="2"/>
                  <w:tcBorders>
                    <w:bottom w:val="single" w:sz="4" w:space="0" w:color="auto"/>
                  </w:tcBorders>
                  <w:shd w:val="clear" w:color="auto" w:fill="D9D9D9"/>
                  <w:vAlign w:val="center"/>
                </w:tcPr>
                <w:p w:rsidR="009B7929" w:rsidRPr="00BF4142" w:rsidRDefault="009B7929" w:rsidP="00FD7C15">
                  <w:pPr>
                    <w:spacing w:line="276" w:lineRule="auto"/>
                    <w:jc w:val="both"/>
                    <w:rPr>
                      <w:b/>
                      <w:noProof/>
                      <w:sz w:val="20"/>
                      <w:szCs w:val="20"/>
                    </w:rPr>
                  </w:pPr>
                  <w:r w:rsidRPr="00BF4142">
                    <w:rPr>
                      <w:b/>
                      <w:noProof/>
                      <w:sz w:val="20"/>
                      <w:szCs w:val="20"/>
                    </w:rPr>
                    <w:t>a) (</w:t>
                  </w:r>
                  <w:r w:rsidRPr="00BF4142">
                    <w:rPr>
                      <w:b/>
                      <w:i/>
                      <w:noProof/>
                      <w:sz w:val="20"/>
                      <w:szCs w:val="20"/>
                    </w:rPr>
                    <w:t>0,5 điểm</w:t>
                  </w:r>
                  <w:r w:rsidRPr="00BF4142">
                    <w:rPr>
                      <w:b/>
                      <w:noProof/>
                      <w:sz w:val="20"/>
                      <w:szCs w:val="20"/>
                    </w:rPr>
                    <w:t>)</w:t>
                  </w:r>
                </w:p>
              </w:tc>
            </w:tr>
            <w:tr w:rsidR="009B7929" w:rsidRPr="00BF4142" w:rsidTr="00FD7C15">
              <w:tc>
                <w:tcPr>
                  <w:tcW w:w="1260" w:type="dxa"/>
                  <w:vMerge/>
                  <w:shd w:val="clear" w:color="auto" w:fill="FFFFFF"/>
                </w:tcPr>
                <w:p w:rsidR="009B7929" w:rsidRPr="00BF4142" w:rsidRDefault="009B7929" w:rsidP="00FD7C15">
                  <w:pPr>
                    <w:rPr>
                      <w:noProof/>
                      <w:sz w:val="20"/>
                      <w:szCs w:val="20"/>
                    </w:rPr>
                  </w:pPr>
                </w:p>
              </w:tc>
              <w:tc>
                <w:tcPr>
                  <w:tcW w:w="8947" w:type="dxa"/>
                  <w:tcBorders>
                    <w:bottom w:val="dashSmallGap" w:sz="4" w:space="0" w:color="auto"/>
                  </w:tcBorders>
                  <w:shd w:val="clear" w:color="auto" w:fill="FFFFFF"/>
                </w:tcPr>
                <w:p w:rsidR="009B7929" w:rsidRPr="00BF4142" w:rsidRDefault="009B7929" w:rsidP="00FD7C15">
                  <w:pPr>
                    <w:tabs>
                      <w:tab w:val="left" w:pos="360"/>
                    </w:tabs>
                    <w:spacing w:line="276" w:lineRule="auto"/>
                    <w:jc w:val="both"/>
                    <w:rPr>
                      <w:noProof/>
                      <w:sz w:val="20"/>
                      <w:szCs w:val="20"/>
                    </w:rPr>
                  </w:pPr>
                  <w:r w:rsidRPr="00BF4142">
                    <w:rPr>
                      <w:noProof/>
                      <w:sz w:val="20"/>
                      <w:szCs w:val="20"/>
                    </w:rPr>
                    <w:t xml:space="preserve">Ta có </w:t>
                  </w:r>
                  <w:r w:rsidRPr="00BF4142">
                    <w:rPr>
                      <w:noProof/>
                      <w:position w:val="-6"/>
                      <w:sz w:val="20"/>
                      <w:szCs w:val="20"/>
                    </w:rPr>
                    <w:object w:dxaOrig="660" w:dyaOrig="279">
                      <v:shape id="_x0000_i2177" type="#_x0000_t75" style="width:33pt;height:13.95pt" o:ole="">
                        <v:imagedata r:id="rId2225" o:title=""/>
                      </v:shape>
                      <o:OLEObject Type="Embed" ProgID="Equation.DSMT4" ShapeID="_x0000_i2177" DrawAspect="Content" ObjectID="_1586752766" r:id="rId2226"/>
                    </w:object>
                  </w:r>
                </w:p>
              </w:tc>
              <w:tc>
                <w:tcPr>
                  <w:tcW w:w="900" w:type="dxa"/>
                  <w:tcBorders>
                    <w:bottom w:val="dashSmallGap" w:sz="4" w:space="0" w:color="auto"/>
                  </w:tcBorders>
                  <w:shd w:val="clear" w:color="auto" w:fill="FFFFFF"/>
                  <w:vAlign w:val="center"/>
                </w:tcPr>
                <w:p w:rsidR="009B7929" w:rsidRPr="00BF4142" w:rsidRDefault="009B7929" w:rsidP="00FD7C15">
                  <w:pPr>
                    <w:jc w:val="center"/>
                    <w:rPr>
                      <w:b/>
                      <w:i/>
                      <w:noProof/>
                      <w:sz w:val="20"/>
                      <w:szCs w:val="20"/>
                    </w:rPr>
                  </w:pPr>
                  <w:r w:rsidRPr="00BF4142">
                    <w:rPr>
                      <w:b/>
                      <w:i/>
                      <w:noProof/>
                      <w:sz w:val="20"/>
                      <w:szCs w:val="20"/>
                    </w:rPr>
                    <w:t>0,25</w:t>
                  </w:r>
                </w:p>
              </w:tc>
            </w:tr>
            <w:tr w:rsidR="009B7929" w:rsidRPr="00BF4142" w:rsidTr="00FD7C15">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bottom w:val="dashSmallGap" w:sz="4" w:space="0" w:color="auto"/>
                  </w:tcBorders>
                  <w:shd w:val="clear" w:color="auto" w:fill="FFFFFF"/>
                </w:tcPr>
                <w:p w:rsidR="009B7929" w:rsidRPr="00BF4142" w:rsidRDefault="009B7929" w:rsidP="00FD7C15">
                  <w:pPr>
                    <w:tabs>
                      <w:tab w:val="left" w:pos="360"/>
                    </w:tabs>
                    <w:spacing w:line="276" w:lineRule="auto"/>
                    <w:jc w:val="both"/>
                    <w:rPr>
                      <w:noProof/>
                      <w:sz w:val="20"/>
                      <w:szCs w:val="20"/>
                    </w:rPr>
                  </w:pPr>
                  <w:r w:rsidRPr="00BF4142">
                    <w:rPr>
                      <w:noProof/>
                      <w:position w:val="-24"/>
                      <w:sz w:val="20"/>
                      <w:szCs w:val="20"/>
                    </w:rPr>
                    <w:object w:dxaOrig="900" w:dyaOrig="620">
                      <v:shape id="_x0000_i2178" type="#_x0000_t75" style="width:45pt;height:31pt" o:ole="">
                        <v:imagedata r:id="rId2227" o:title=""/>
                      </v:shape>
                      <o:OLEObject Type="Embed" ProgID="Equation.DSMT4" ShapeID="_x0000_i2178" DrawAspect="Content" ObjectID="_1586752767" r:id="rId2228"/>
                    </w:object>
                  </w:r>
                </w:p>
              </w:tc>
              <w:tc>
                <w:tcPr>
                  <w:tcW w:w="900" w:type="dxa"/>
                  <w:tcBorders>
                    <w:top w:val="dashSmallGap" w:sz="4" w:space="0" w:color="auto"/>
                    <w:bottom w:val="dashSmallGap" w:sz="4" w:space="0" w:color="auto"/>
                  </w:tcBorders>
                  <w:shd w:val="clear" w:color="auto" w:fill="FFFFFF"/>
                  <w:vAlign w:val="center"/>
                </w:tcPr>
                <w:p w:rsidR="009B7929" w:rsidRPr="00BF4142" w:rsidRDefault="009B7929" w:rsidP="00FD7C15">
                  <w:pPr>
                    <w:jc w:val="center"/>
                    <w:rPr>
                      <w:noProof/>
                      <w:sz w:val="20"/>
                      <w:szCs w:val="20"/>
                    </w:rPr>
                  </w:pPr>
                  <w:r w:rsidRPr="00BF4142">
                    <w:rPr>
                      <w:b/>
                      <w:i/>
                      <w:noProof/>
                      <w:sz w:val="20"/>
                      <w:szCs w:val="20"/>
                    </w:rPr>
                    <w:t>0,25</w:t>
                  </w:r>
                </w:p>
              </w:tc>
            </w:tr>
            <w:tr w:rsidR="009B7929" w:rsidRPr="00BF4142" w:rsidTr="00FD7C15">
              <w:tc>
                <w:tcPr>
                  <w:tcW w:w="1260" w:type="dxa"/>
                  <w:vMerge/>
                  <w:shd w:val="clear" w:color="auto" w:fill="FFFFFF"/>
                </w:tcPr>
                <w:p w:rsidR="009B7929" w:rsidRPr="00BF4142" w:rsidRDefault="009B7929" w:rsidP="00FD7C15">
                  <w:pPr>
                    <w:rPr>
                      <w:noProof/>
                      <w:sz w:val="20"/>
                      <w:szCs w:val="20"/>
                    </w:rPr>
                  </w:pPr>
                </w:p>
              </w:tc>
              <w:tc>
                <w:tcPr>
                  <w:tcW w:w="9847" w:type="dxa"/>
                  <w:gridSpan w:val="2"/>
                  <w:tcBorders>
                    <w:top w:val="dashSmallGap" w:sz="4" w:space="0" w:color="auto"/>
                    <w:bottom w:val="dashSmallGap" w:sz="4" w:space="0" w:color="auto"/>
                  </w:tcBorders>
                  <w:shd w:val="clear" w:color="auto" w:fill="BFBFBF"/>
                </w:tcPr>
                <w:p w:rsidR="009B7929" w:rsidRPr="00BF4142" w:rsidRDefault="009B7929" w:rsidP="00FD7C15">
                  <w:pPr>
                    <w:spacing w:line="276" w:lineRule="auto"/>
                    <w:rPr>
                      <w:noProof/>
                      <w:sz w:val="20"/>
                      <w:szCs w:val="20"/>
                    </w:rPr>
                  </w:pPr>
                  <w:r w:rsidRPr="00BF4142">
                    <w:rPr>
                      <w:b/>
                      <w:noProof/>
                      <w:sz w:val="20"/>
                      <w:szCs w:val="20"/>
                    </w:rPr>
                    <w:t>b) (</w:t>
                  </w:r>
                  <w:r w:rsidRPr="00BF4142">
                    <w:rPr>
                      <w:b/>
                      <w:i/>
                      <w:noProof/>
                      <w:sz w:val="20"/>
                      <w:szCs w:val="20"/>
                    </w:rPr>
                    <w:t>0,5 điểm</w:t>
                  </w:r>
                  <w:r w:rsidRPr="00BF4142">
                    <w:rPr>
                      <w:b/>
                      <w:noProof/>
                      <w:sz w:val="20"/>
                      <w:szCs w:val="20"/>
                    </w:rPr>
                    <w:t>)</w:t>
                  </w:r>
                </w:p>
              </w:tc>
            </w:tr>
            <w:tr w:rsidR="009B7929" w:rsidRPr="00BF4142" w:rsidTr="00FD7C15">
              <w:trPr>
                <w:trHeight w:val="365"/>
              </w:trPr>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tcBorders>
                  <w:shd w:val="clear" w:color="auto" w:fill="FFFFFF"/>
                </w:tcPr>
                <w:p w:rsidR="009B7929" w:rsidRPr="00BF4142" w:rsidRDefault="009B7929" w:rsidP="00FD7C15">
                  <w:pPr>
                    <w:spacing w:line="276" w:lineRule="auto"/>
                    <w:rPr>
                      <w:noProof/>
                      <w:sz w:val="20"/>
                      <w:szCs w:val="20"/>
                    </w:rPr>
                  </w:pPr>
                  <w:r w:rsidRPr="00BF4142">
                    <w:rPr>
                      <w:noProof/>
                      <w:position w:val="-8"/>
                      <w:sz w:val="20"/>
                      <w:szCs w:val="20"/>
                    </w:rPr>
                    <w:object w:dxaOrig="700" w:dyaOrig="360">
                      <v:shape id="_x0000_i2179" type="#_x0000_t75" style="width:35pt;height:18pt" o:ole="">
                        <v:imagedata r:id="rId2229" o:title=""/>
                      </v:shape>
                      <o:OLEObject Type="Embed" ProgID="Equation.DSMT4" ShapeID="_x0000_i2179" DrawAspect="Content" ObjectID="_1586752768" r:id="rId2230"/>
                    </w:object>
                  </w:r>
                  <w:r w:rsidRPr="00BF4142">
                    <w:rPr>
                      <w:noProof/>
                      <w:sz w:val="20"/>
                      <w:szCs w:val="20"/>
                    </w:rPr>
                    <w:t xml:space="preserve">xác định khi </w:t>
                  </w:r>
                  <w:r w:rsidRPr="00BF4142">
                    <w:rPr>
                      <w:noProof/>
                      <w:position w:val="-6"/>
                      <w:sz w:val="20"/>
                      <w:szCs w:val="20"/>
                    </w:rPr>
                    <w:object w:dxaOrig="520" w:dyaOrig="279">
                      <v:shape id="_x0000_i2180" type="#_x0000_t75" style="width:26pt;height:13.95pt" o:ole="">
                        <v:imagedata r:id="rId2231" o:title=""/>
                      </v:shape>
                      <o:OLEObject Type="Embed" ProgID="Equation.DSMT4" ShapeID="_x0000_i2180" DrawAspect="Content" ObjectID="_1586752769" r:id="rId2232"/>
                    </w:object>
                  </w:r>
                  <w:r w:rsidRPr="00BF4142">
                    <w:rPr>
                      <w:noProof/>
                      <w:position w:val="-4"/>
                      <w:sz w:val="20"/>
                      <w:szCs w:val="20"/>
                    </w:rPr>
                    <w:object w:dxaOrig="200" w:dyaOrig="240">
                      <v:shape id="_x0000_i2181" type="#_x0000_t75" style="width:10pt;height:12pt" o:ole="">
                        <v:imagedata r:id="rId2233" o:title=""/>
                      </v:shape>
                      <o:OLEObject Type="Embed" ProgID="Equation.DSMT4" ShapeID="_x0000_i2181" DrawAspect="Content" ObjectID="_1586752770" r:id="rId2234"/>
                    </w:object>
                  </w:r>
                  <w:r w:rsidRPr="00BF4142">
                    <w:rPr>
                      <w:noProof/>
                      <w:sz w:val="20"/>
                      <w:szCs w:val="20"/>
                    </w:rPr>
                    <w:t xml:space="preserve">0 </w:t>
                  </w:r>
                </w:p>
              </w:tc>
              <w:tc>
                <w:tcPr>
                  <w:tcW w:w="900" w:type="dxa"/>
                  <w:tcBorders>
                    <w:top w:val="dashSmallGap" w:sz="4" w:space="0" w:color="auto"/>
                  </w:tcBorders>
                  <w:shd w:val="clear" w:color="auto" w:fill="FFFFFF"/>
                  <w:vAlign w:val="center"/>
                </w:tcPr>
                <w:p w:rsidR="009B7929" w:rsidRPr="00BF4142" w:rsidRDefault="009B7929" w:rsidP="00FD7C15">
                  <w:pPr>
                    <w:jc w:val="center"/>
                    <w:rPr>
                      <w:b/>
                      <w:i/>
                      <w:noProof/>
                      <w:sz w:val="20"/>
                      <w:szCs w:val="20"/>
                    </w:rPr>
                  </w:pPr>
                  <w:r w:rsidRPr="00BF4142">
                    <w:rPr>
                      <w:b/>
                      <w:i/>
                      <w:noProof/>
                      <w:sz w:val="20"/>
                      <w:szCs w:val="20"/>
                    </w:rPr>
                    <w:t>0,25</w:t>
                  </w:r>
                </w:p>
              </w:tc>
            </w:tr>
            <w:tr w:rsidR="009B7929" w:rsidRPr="00BF4142" w:rsidTr="00FD7C15">
              <w:trPr>
                <w:trHeight w:val="365"/>
              </w:trPr>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tcBorders>
                  <w:shd w:val="clear" w:color="auto" w:fill="FFFFFF"/>
                </w:tcPr>
                <w:p w:rsidR="009B7929" w:rsidRPr="00BF4142" w:rsidRDefault="009B7929" w:rsidP="00FD7C15">
                  <w:pPr>
                    <w:spacing w:line="276" w:lineRule="auto"/>
                    <w:rPr>
                      <w:noProof/>
                      <w:sz w:val="20"/>
                      <w:szCs w:val="20"/>
                    </w:rPr>
                  </w:pPr>
                  <w:r w:rsidRPr="00BF4142">
                    <w:rPr>
                      <w:noProof/>
                      <w:position w:val="-6"/>
                      <w:sz w:val="20"/>
                      <w:szCs w:val="20"/>
                    </w:rPr>
                    <w:object w:dxaOrig="859" w:dyaOrig="279">
                      <v:shape id="_x0000_i2182" type="#_x0000_t75" style="width:42.95pt;height:13.95pt" o:ole="">
                        <v:imagedata r:id="rId2235" o:title=""/>
                      </v:shape>
                      <o:OLEObject Type="Embed" ProgID="Equation.DSMT4" ShapeID="_x0000_i2182" DrawAspect="Content" ObjectID="_1586752771" r:id="rId2236"/>
                    </w:object>
                  </w:r>
                </w:p>
              </w:tc>
              <w:tc>
                <w:tcPr>
                  <w:tcW w:w="900" w:type="dxa"/>
                  <w:tcBorders>
                    <w:top w:val="dashSmallGap" w:sz="4" w:space="0" w:color="auto"/>
                  </w:tcBorders>
                  <w:shd w:val="clear" w:color="auto" w:fill="FFFFFF"/>
                  <w:vAlign w:val="center"/>
                </w:tcPr>
                <w:p w:rsidR="009B7929" w:rsidRPr="00BF4142" w:rsidRDefault="009B7929" w:rsidP="00FD7C15">
                  <w:pPr>
                    <w:jc w:val="center"/>
                    <w:rPr>
                      <w:noProof/>
                      <w:sz w:val="20"/>
                      <w:szCs w:val="20"/>
                    </w:rPr>
                  </w:pPr>
                  <w:r w:rsidRPr="00BF4142">
                    <w:rPr>
                      <w:b/>
                      <w:i/>
                      <w:noProof/>
                      <w:sz w:val="20"/>
                      <w:szCs w:val="20"/>
                    </w:rPr>
                    <w:t>0,25</w:t>
                  </w:r>
                </w:p>
              </w:tc>
            </w:tr>
            <w:tr w:rsidR="009B7929" w:rsidRPr="00BF4142" w:rsidTr="00FD7C15">
              <w:trPr>
                <w:trHeight w:val="365"/>
              </w:trPr>
              <w:tc>
                <w:tcPr>
                  <w:tcW w:w="1260" w:type="dxa"/>
                  <w:vMerge/>
                  <w:shd w:val="clear" w:color="auto" w:fill="FFFFFF"/>
                </w:tcPr>
                <w:p w:rsidR="009B7929" w:rsidRPr="00BF4142" w:rsidRDefault="009B7929" w:rsidP="00FD7C15">
                  <w:pPr>
                    <w:rPr>
                      <w:noProof/>
                      <w:sz w:val="20"/>
                      <w:szCs w:val="20"/>
                    </w:rPr>
                  </w:pPr>
                </w:p>
              </w:tc>
              <w:tc>
                <w:tcPr>
                  <w:tcW w:w="9847" w:type="dxa"/>
                  <w:gridSpan w:val="2"/>
                  <w:tcBorders>
                    <w:top w:val="dashSmallGap" w:sz="4" w:space="0" w:color="auto"/>
                  </w:tcBorders>
                  <w:shd w:val="clear" w:color="auto" w:fill="BFBFBF"/>
                </w:tcPr>
                <w:p w:rsidR="009B7929" w:rsidRPr="00BF4142" w:rsidRDefault="009B7929" w:rsidP="00FD7C15">
                  <w:pPr>
                    <w:spacing w:line="276" w:lineRule="auto"/>
                    <w:rPr>
                      <w:b/>
                      <w:i/>
                      <w:noProof/>
                      <w:sz w:val="20"/>
                      <w:szCs w:val="20"/>
                    </w:rPr>
                  </w:pPr>
                  <w:r w:rsidRPr="00BF4142">
                    <w:rPr>
                      <w:b/>
                      <w:noProof/>
                      <w:sz w:val="20"/>
                      <w:szCs w:val="20"/>
                    </w:rPr>
                    <w:t>c) (</w:t>
                  </w:r>
                  <w:r w:rsidRPr="00BF4142">
                    <w:rPr>
                      <w:b/>
                      <w:i/>
                      <w:noProof/>
                      <w:sz w:val="20"/>
                      <w:szCs w:val="20"/>
                    </w:rPr>
                    <w:t>1,0 điểm</w:t>
                  </w:r>
                  <w:r w:rsidRPr="00BF4142">
                    <w:rPr>
                      <w:b/>
                      <w:noProof/>
                      <w:sz w:val="20"/>
                      <w:szCs w:val="20"/>
                    </w:rPr>
                    <w:t>)</w:t>
                  </w:r>
                </w:p>
              </w:tc>
            </w:tr>
            <w:tr w:rsidR="009B7929" w:rsidRPr="00BF4142" w:rsidTr="00FD7C15">
              <w:trPr>
                <w:trHeight w:val="365"/>
              </w:trPr>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tcBorders>
                  <w:shd w:val="clear" w:color="auto" w:fill="FFFFFF"/>
                </w:tcPr>
                <w:p w:rsidR="009B7929" w:rsidRPr="00BF4142" w:rsidRDefault="009B7929" w:rsidP="00FD7C15">
                  <w:pPr>
                    <w:spacing w:line="276" w:lineRule="auto"/>
                    <w:rPr>
                      <w:noProof/>
                      <w:sz w:val="20"/>
                      <w:szCs w:val="20"/>
                    </w:rPr>
                  </w:pPr>
                  <w:r w:rsidRPr="00BF4142">
                    <w:rPr>
                      <w:noProof/>
                      <w:sz w:val="20"/>
                      <w:szCs w:val="20"/>
                    </w:rPr>
                    <w:t xml:space="preserve">A= </w:t>
                  </w:r>
                  <w:r w:rsidRPr="00BF4142">
                    <w:rPr>
                      <w:noProof/>
                      <w:position w:val="-28"/>
                      <w:sz w:val="20"/>
                      <w:szCs w:val="20"/>
                    </w:rPr>
                    <w:object w:dxaOrig="2360" w:dyaOrig="720">
                      <v:shape id="_x0000_i2183" type="#_x0000_t75" style="width:118pt;height:36pt" o:ole="">
                        <v:imagedata r:id="rId2237" o:title=""/>
                      </v:shape>
                      <o:OLEObject Type="Embed" ProgID="Equation.DSMT4" ShapeID="_x0000_i2183" DrawAspect="Content" ObjectID="_1586752772" r:id="rId2238"/>
                    </w:object>
                  </w:r>
                </w:p>
              </w:tc>
              <w:tc>
                <w:tcPr>
                  <w:tcW w:w="900" w:type="dxa"/>
                  <w:tcBorders>
                    <w:top w:val="dashSmallGap" w:sz="4" w:space="0" w:color="auto"/>
                  </w:tcBorders>
                  <w:shd w:val="clear" w:color="auto" w:fill="FFFFFF"/>
                  <w:vAlign w:val="center"/>
                </w:tcPr>
                <w:p w:rsidR="009B7929" w:rsidRPr="00BF4142" w:rsidRDefault="009B7929" w:rsidP="00FD7C15">
                  <w:pPr>
                    <w:jc w:val="center"/>
                    <w:rPr>
                      <w:b/>
                      <w:i/>
                      <w:noProof/>
                      <w:sz w:val="20"/>
                      <w:szCs w:val="20"/>
                    </w:rPr>
                  </w:pPr>
                  <w:r w:rsidRPr="00BF4142">
                    <w:rPr>
                      <w:b/>
                      <w:i/>
                      <w:noProof/>
                      <w:sz w:val="20"/>
                      <w:szCs w:val="20"/>
                    </w:rPr>
                    <w:t>0,5</w:t>
                  </w:r>
                </w:p>
              </w:tc>
            </w:tr>
            <w:tr w:rsidR="009B7929" w:rsidRPr="00BF4142" w:rsidTr="00FD7C15">
              <w:trPr>
                <w:trHeight w:val="365"/>
              </w:trPr>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tcBorders>
                  <w:shd w:val="clear" w:color="auto" w:fill="FFFFFF"/>
                </w:tcPr>
                <w:p w:rsidR="009B7929" w:rsidRPr="00BF4142" w:rsidRDefault="009B7929" w:rsidP="00FD7C15">
                  <w:pPr>
                    <w:spacing w:line="276" w:lineRule="auto"/>
                    <w:rPr>
                      <w:noProof/>
                      <w:sz w:val="20"/>
                      <w:szCs w:val="20"/>
                    </w:rPr>
                  </w:pPr>
                  <w:r w:rsidRPr="00BF4142">
                    <w:rPr>
                      <w:noProof/>
                      <w:sz w:val="20"/>
                      <w:szCs w:val="20"/>
                    </w:rPr>
                    <w:t>=</w:t>
                  </w:r>
                  <w:r w:rsidRPr="00BF4142">
                    <w:rPr>
                      <w:noProof/>
                      <w:position w:val="-6"/>
                      <w:sz w:val="20"/>
                      <w:szCs w:val="20"/>
                    </w:rPr>
                    <w:object w:dxaOrig="1080" w:dyaOrig="340">
                      <v:shape id="_x0000_i2184" type="#_x0000_t75" style="width:54pt;height:17pt" o:ole="">
                        <v:imagedata r:id="rId2239" o:title=""/>
                      </v:shape>
                      <o:OLEObject Type="Embed" ProgID="Equation.DSMT4" ShapeID="_x0000_i2184" DrawAspect="Content" ObjectID="_1586752773" r:id="rId2240"/>
                    </w:object>
                  </w:r>
                </w:p>
              </w:tc>
              <w:tc>
                <w:tcPr>
                  <w:tcW w:w="900" w:type="dxa"/>
                  <w:tcBorders>
                    <w:top w:val="dashSmallGap" w:sz="4" w:space="0" w:color="auto"/>
                  </w:tcBorders>
                  <w:shd w:val="clear" w:color="auto" w:fill="FFFFFF"/>
                  <w:vAlign w:val="center"/>
                </w:tcPr>
                <w:p w:rsidR="009B7929" w:rsidRPr="00BF4142" w:rsidRDefault="009B7929" w:rsidP="00FD7C15">
                  <w:pPr>
                    <w:jc w:val="center"/>
                    <w:rPr>
                      <w:noProof/>
                      <w:sz w:val="20"/>
                      <w:szCs w:val="20"/>
                    </w:rPr>
                  </w:pPr>
                  <w:r w:rsidRPr="00BF4142">
                    <w:rPr>
                      <w:b/>
                      <w:i/>
                      <w:noProof/>
                      <w:sz w:val="20"/>
                      <w:szCs w:val="20"/>
                    </w:rPr>
                    <w:t>0,5</w:t>
                  </w:r>
                </w:p>
              </w:tc>
            </w:tr>
            <w:tr w:rsidR="009B7929" w:rsidRPr="00BF4142" w:rsidTr="00FD7C15">
              <w:tc>
                <w:tcPr>
                  <w:tcW w:w="1260" w:type="dxa"/>
                  <w:vMerge w:val="restart"/>
                  <w:shd w:val="clear" w:color="auto" w:fill="FFFFFF"/>
                </w:tcPr>
                <w:p w:rsidR="009B7929" w:rsidRPr="00BF4142" w:rsidRDefault="009B7929" w:rsidP="00FD7C15">
                  <w:pPr>
                    <w:jc w:val="center"/>
                    <w:rPr>
                      <w:b/>
                      <w:noProof/>
                      <w:sz w:val="20"/>
                      <w:szCs w:val="20"/>
                    </w:rPr>
                  </w:pPr>
                  <w:r w:rsidRPr="00BF4142">
                    <w:rPr>
                      <w:b/>
                      <w:noProof/>
                      <w:sz w:val="20"/>
                      <w:szCs w:val="20"/>
                    </w:rPr>
                    <w:t>2</w:t>
                  </w:r>
                </w:p>
                <w:p w:rsidR="009B7929" w:rsidRPr="00BF4142" w:rsidRDefault="009B7929" w:rsidP="00FD7C15">
                  <w:pPr>
                    <w:rPr>
                      <w:b/>
                      <w:noProof/>
                      <w:sz w:val="20"/>
                      <w:szCs w:val="20"/>
                    </w:rPr>
                  </w:pPr>
                  <w:r w:rsidRPr="00BF4142">
                    <w:rPr>
                      <w:b/>
                      <w:noProof/>
                      <w:sz w:val="20"/>
                      <w:szCs w:val="20"/>
                    </w:rPr>
                    <w:t xml:space="preserve">(1,0 </w:t>
                  </w:r>
                  <w:r w:rsidRPr="00BF4142">
                    <w:rPr>
                      <w:b/>
                      <w:i/>
                      <w:noProof/>
                      <w:sz w:val="20"/>
                      <w:szCs w:val="20"/>
                    </w:rPr>
                    <w:t>điểm</w:t>
                  </w:r>
                  <w:r w:rsidRPr="00BF4142">
                    <w:rPr>
                      <w:b/>
                      <w:noProof/>
                      <w:sz w:val="20"/>
                      <w:szCs w:val="20"/>
                    </w:rPr>
                    <w:t>)</w:t>
                  </w:r>
                </w:p>
                <w:p w:rsidR="009B7929" w:rsidRPr="00BF4142" w:rsidRDefault="009B7929" w:rsidP="00FD7C15">
                  <w:pPr>
                    <w:rPr>
                      <w:i/>
                      <w:noProof/>
                      <w:sz w:val="20"/>
                      <w:szCs w:val="20"/>
                    </w:rPr>
                  </w:pPr>
                </w:p>
              </w:tc>
              <w:tc>
                <w:tcPr>
                  <w:tcW w:w="9847" w:type="dxa"/>
                  <w:gridSpan w:val="2"/>
                  <w:tcBorders>
                    <w:bottom w:val="single" w:sz="4" w:space="0" w:color="auto"/>
                  </w:tcBorders>
                  <w:shd w:val="clear" w:color="auto" w:fill="D9D9D9"/>
                  <w:vAlign w:val="center"/>
                </w:tcPr>
                <w:p w:rsidR="009B7929" w:rsidRPr="00BF4142" w:rsidRDefault="009B7929" w:rsidP="00FD7C15">
                  <w:pPr>
                    <w:spacing w:line="276" w:lineRule="auto"/>
                    <w:rPr>
                      <w:noProof/>
                      <w:sz w:val="20"/>
                      <w:szCs w:val="20"/>
                    </w:rPr>
                  </w:pPr>
                  <w:r w:rsidRPr="00BF4142">
                    <w:rPr>
                      <w:b/>
                      <w:noProof/>
                      <w:sz w:val="20"/>
                      <w:szCs w:val="20"/>
                    </w:rPr>
                    <w:t>a) (</w:t>
                  </w:r>
                  <w:r w:rsidRPr="00BF4142">
                    <w:rPr>
                      <w:b/>
                      <w:i/>
                      <w:noProof/>
                      <w:sz w:val="20"/>
                      <w:szCs w:val="20"/>
                    </w:rPr>
                    <w:t>1,0 điểm</w:t>
                  </w:r>
                  <w:r w:rsidRPr="00BF4142">
                    <w:rPr>
                      <w:b/>
                      <w:noProof/>
                      <w:sz w:val="20"/>
                      <w:szCs w:val="20"/>
                    </w:rPr>
                    <w:t>)</w:t>
                  </w:r>
                </w:p>
              </w:tc>
            </w:tr>
            <w:tr w:rsidR="009B7929" w:rsidRPr="00BF4142" w:rsidTr="00FD7C15">
              <w:tc>
                <w:tcPr>
                  <w:tcW w:w="1260" w:type="dxa"/>
                  <w:vMerge/>
                  <w:shd w:val="clear" w:color="auto" w:fill="FFFFFF"/>
                </w:tcPr>
                <w:p w:rsidR="009B7929" w:rsidRPr="00BF4142" w:rsidRDefault="009B7929" w:rsidP="00FD7C15">
                  <w:pPr>
                    <w:rPr>
                      <w:noProof/>
                      <w:sz w:val="20"/>
                      <w:szCs w:val="20"/>
                    </w:rPr>
                  </w:pPr>
                </w:p>
              </w:tc>
              <w:tc>
                <w:tcPr>
                  <w:tcW w:w="8947" w:type="dxa"/>
                  <w:tcBorders>
                    <w:bottom w:val="dashSmallGap" w:sz="4" w:space="0" w:color="auto"/>
                  </w:tcBorders>
                  <w:shd w:val="clear" w:color="auto" w:fill="FFFFFF"/>
                </w:tcPr>
                <w:p w:rsidR="009B7929" w:rsidRPr="00BF4142" w:rsidRDefault="009B7929" w:rsidP="00FD7C15">
                  <w:pPr>
                    <w:spacing w:line="276" w:lineRule="auto"/>
                    <w:rPr>
                      <w:noProof/>
                      <w:sz w:val="20"/>
                      <w:szCs w:val="20"/>
                    </w:rPr>
                  </w:pPr>
                  <w:r w:rsidRPr="00BF4142">
                    <w:rPr>
                      <w:noProof/>
                      <w:sz w:val="20"/>
                      <w:szCs w:val="20"/>
                    </w:rPr>
                    <w:t xml:space="preserve">Vì đồ thị hàm số (1) đi qua </w:t>
                  </w:r>
                  <w:r w:rsidRPr="00BF4142">
                    <w:rPr>
                      <w:noProof/>
                      <w:position w:val="-10"/>
                      <w:sz w:val="20"/>
                      <w:szCs w:val="20"/>
                    </w:rPr>
                    <w:object w:dxaOrig="680" w:dyaOrig="320">
                      <v:shape id="_x0000_i2185" type="#_x0000_t75" style="width:34pt;height:16pt" o:ole="">
                        <v:imagedata r:id="rId2241" o:title=""/>
                      </v:shape>
                      <o:OLEObject Type="Embed" ProgID="Equation.DSMT4" ShapeID="_x0000_i2185" DrawAspect="Content" ObjectID="_1586752774" r:id="rId2242"/>
                    </w:object>
                  </w:r>
                  <w:r w:rsidRPr="00BF4142">
                    <w:rPr>
                      <w:noProof/>
                      <w:sz w:val="20"/>
                      <w:szCs w:val="20"/>
                    </w:rPr>
                    <w:t xml:space="preserve"> nên </w:t>
                  </w:r>
                  <w:r w:rsidRPr="00BF4142">
                    <w:rPr>
                      <w:noProof/>
                      <w:position w:val="-6"/>
                      <w:sz w:val="20"/>
                      <w:szCs w:val="20"/>
                    </w:rPr>
                    <w:object w:dxaOrig="900" w:dyaOrig="279">
                      <v:shape id="_x0000_i2186" type="#_x0000_t75" style="width:45pt;height:13.95pt" o:ole="">
                        <v:imagedata r:id="rId2243" o:title=""/>
                      </v:shape>
                      <o:OLEObject Type="Embed" ProgID="Equation.DSMT4" ShapeID="_x0000_i2186" DrawAspect="Content" ObjectID="_1586752775" r:id="rId2244"/>
                    </w:object>
                  </w:r>
                  <w:r w:rsidRPr="00BF4142">
                    <w:rPr>
                      <w:noProof/>
                      <w:position w:val="-6"/>
                      <w:sz w:val="20"/>
                      <w:szCs w:val="20"/>
                    </w:rPr>
                    <w:object w:dxaOrig="920" w:dyaOrig="279">
                      <v:shape id="_x0000_i2187" type="#_x0000_t75" style="width:46pt;height:13.95pt" o:ole="">
                        <v:imagedata r:id="rId2245" o:title=""/>
                      </v:shape>
                      <o:OLEObject Type="Embed" ProgID="Equation.DSMT4" ShapeID="_x0000_i2187" DrawAspect="Content" ObjectID="_1586752776" r:id="rId2246"/>
                    </w:object>
                  </w:r>
                </w:p>
                <w:p w:rsidR="009B7929" w:rsidRPr="00BF4142" w:rsidRDefault="009B7929" w:rsidP="00FD7C15">
                  <w:pPr>
                    <w:spacing w:line="276" w:lineRule="auto"/>
                    <w:rPr>
                      <w:noProof/>
                      <w:sz w:val="20"/>
                      <w:szCs w:val="20"/>
                    </w:rPr>
                  </w:pPr>
                  <w:r w:rsidRPr="00BF4142">
                    <w:rPr>
                      <w:noProof/>
                      <w:sz w:val="20"/>
                      <w:szCs w:val="20"/>
                    </w:rPr>
                    <w:t xml:space="preserve">Vậy </w:t>
                  </w:r>
                  <w:r w:rsidRPr="00BF4142">
                    <w:rPr>
                      <w:noProof/>
                      <w:position w:val="-6"/>
                      <w:sz w:val="20"/>
                      <w:szCs w:val="20"/>
                    </w:rPr>
                    <w:object w:dxaOrig="600" w:dyaOrig="279">
                      <v:shape id="_x0000_i2188" type="#_x0000_t75" style="width:30pt;height:13.95pt" o:ole="">
                        <v:imagedata r:id="rId2247" o:title=""/>
                      </v:shape>
                      <o:OLEObject Type="Embed" ProgID="Equation.DSMT4" ShapeID="_x0000_i2188" DrawAspect="Content" ObjectID="_1586752777" r:id="rId2248"/>
                    </w:object>
                  </w:r>
                  <w:r w:rsidRPr="00BF4142">
                    <w:rPr>
                      <w:noProof/>
                      <w:sz w:val="20"/>
                      <w:szCs w:val="20"/>
                    </w:rPr>
                    <w:t xml:space="preserve"> đồ thị hàm số (1) đi qua </w:t>
                  </w:r>
                  <w:r w:rsidRPr="00BF4142">
                    <w:rPr>
                      <w:noProof/>
                      <w:position w:val="-10"/>
                      <w:sz w:val="20"/>
                      <w:szCs w:val="20"/>
                    </w:rPr>
                    <w:object w:dxaOrig="680" w:dyaOrig="320">
                      <v:shape id="_x0000_i2189" type="#_x0000_t75" style="width:34pt;height:16pt" o:ole="">
                        <v:imagedata r:id="rId2249" o:title=""/>
                      </v:shape>
                      <o:OLEObject Type="Embed" ProgID="Equation.DSMT4" ShapeID="_x0000_i2189" DrawAspect="Content" ObjectID="_1586752778" r:id="rId2250"/>
                    </w:object>
                  </w:r>
                  <w:r w:rsidRPr="00BF4142">
                    <w:rPr>
                      <w:noProof/>
                      <w:sz w:val="20"/>
                      <w:szCs w:val="20"/>
                    </w:rPr>
                    <w:t>.</w:t>
                  </w:r>
                </w:p>
              </w:tc>
              <w:tc>
                <w:tcPr>
                  <w:tcW w:w="900" w:type="dxa"/>
                  <w:tcBorders>
                    <w:bottom w:val="dashSmallGap" w:sz="4" w:space="0" w:color="auto"/>
                  </w:tcBorders>
                  <w:shd w:val="clear" w:color="auto" w:fill="FFFFFF"/>
                  <w:vAlign w:val="center"/>
                </w:tcPr>
                <w:p w:rsidR="009B7929" w:rsidRPr="00BF4142" w:rsidRDefault="009B7929" w:rsidP="00FD7C15">
                  <w:pPr>
                    <w:jc w:val="center"/>
                    <w:rPr>
                      <w:noProof/>
                      <w:sz w:val="20"/>
                      <w:szCs w:val="20"/>
                    </w:rPr>
                  </w:pPr>
                  <w:r w:rsidRPr="00BF4142">
                    <w:rPr>
                      <w:b/>
                      <w:i/>
                      <w:noProof/>
                      <w:sz w:val="20"/>
                      <w:szCs w:val="20"/>
                    </w:rPr>
                    <w:t>0,5</w:t>
                  </w:r>
                </w:p>
              </w:tc>
            </w:tr>
            <w:tr w:rsidR="009B7929" w:rsidRPr="00BF4142" w:rsidTr="00FD7C15">
              <w:trPr>
                <w:trHeight w:val="355"/>
              </w:trPr>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tcBorders>
                  <w:shd w:val="clear" w:color="auto" w:fill="FFFFFF"/>
                </w:tcPr>
                <w:p w:rsidR="009B7929" w:rsidRPr="00BF4142" w:rsidRDefault="009B7929" w:rsidP="00FD7C15">
                  <w:pPr>
                    <w:spacing w:line="276" w:lineRule="auto"/>
                    <w:rPr>
                      <w:noProof/>
                      <w:sz w:val="20"/>
                      <w:szCs w:val="20"/>
                    </w:rPr>
                  </w:pPr>
                  <w:r w:rsidRPr="00BF4142">
                    <w:rPr>
                      <w:noProof/>
                      <w:sz w:val="20"/>
                      <w:szCs w:val="20"/>
                    </w:rPr>
                    <w:t xml:space="preserve">Vì </w:t>
                  </w:r>
                  <w:r w:rsidRPr="00BF4142">
                    <w:rPr>
                      <w:noProof/>
                      <w:position w:val="-6"/>
                      <w:sz w:val="20"/>
                      <w:szCs w:val="20"/>
                    </w:rPr>
                    <w:object w:dxaOrig="960" w:dyaOrig="279">
                      <v:shape id="_x0000_i2190" type="#_x0000_t75" style="width:48pt;height:13.95pt" o:ole="">
                        <v:imagedata r:id="rId2251" o:title=""/>
                      </v:shape>
                      <o:OLEObject Type="Embed" ProgID="Equation.DSMT4" ShapeID="_x0000_i2190" DrawAspect="Content" ObjectID="_1586752779" r:id="rId2252"/>
                    </w:object>
                  </w:r>
                  <w:r w:rsidRPr="00BF4142">
                    <w:rPr>
                      <w:noProof/>
                      <w:sz w:val="20"/>
                      <w:szCs w:val="20"/>
                    </w:rPr>
                    <w:t xml:space="preserve"> nên  hàm số (1) đồng biến trên </w:t>
                  </w:r>
                  <w:r w:rsidRPr="00BF4142">
                    <w:rPr>
                      <w:noProof/>
                      <w:position w:val="-4"/>
                      <w:sz w:val="20"/>
                      <w:szCs w:val="20"/>
                    </w:rPr>
                    <w:object w:dxaOrig="260" w:dyaOrig="260">
                      <v:shape id="_x0000_i2191" type="#_x0000_t75" style="width:13pt;height:13pt" o:ole="">
                        <v:imagedata r:id="rId2253" o:title=""/>
                      </v:shape>
                      <o:OLEObject Type="Embed" ProgID="Equation.DSMT4" ShapeID="_x0000_i2191" DrawAspect="Content" ObjectID="_1586752780" r:id="rId2254"/>
                    </w:object>
                  </w:r>
                  <w:r w:rsidRPr="00BF4142">
                    <w:rPr>
                      <w:noProof/>
                      <w:sz w:val="20"/>
                      <w:szCs w:val="20"/>
                    </w:rPr>
                    <w:t xml:space="preserve">. </w:t>
                  </w:r>
                </w:p>
              </w:tc>
              <w:tc>
                <w:tcPr>
                  <w:tcW w:w="900" w:type="dxa"/>
                  <w:tcBorders>
                    <w:top w:val="dashSmallGap" w:sz="4" w:space="0" w:color="auto"/>
                  </w:tcBorders>
                  <w:shd w:val="clear" w:color="auto" w:fill="FFFFFF"/>
                  <w:vAlign w:val="center"/>
                </w:tcPr>
                <w:p w:rsidR="009B7929" w:rsidRPr="00BF4142" w:rsidRDefault="009B7929" w:rsidP="00FD7C15">
                  <w:pPr>
                    <w:jc w:val="center"/>
                    <w:rPr>
                      <w:noProof/>
                      <w:sz w:val="20"/>
                      <w:szCs w:val="20"/>
                    </w:rPr>
                  </w:pPr>
                  <w:r w:rsidRPr="00BF4142">
                    <w:rPr>
                      <w:b/>
                      <w:i/>
                      <w:noProof/>
                      <w:sz w:val="20"/>
                      <w:szCs w:val="20"/>
                    </w:rPr>
                    <w:t>0,5</w:t>
                  </w:r>
                </w:p>
              </w:tc>
            </w:tr>
            <w:tr w:rsidR="009B7929" w:rsidRPr="00BF4142" w:rsidTr="00FD7C15">
              <w:trPr>
                <w:trHeight w:val="354"/>
              </w:trPr>
              <w:tc>
                <w:tcPr>
                  <w:tcW w:w="1260" w:type="dxa"/>
                  <w:vMerge/>
                  <w:shd w:val="clear" w:color="auto" w:fill="FFFFFF"/>
                </w:tcPr>
                <w:p w:rsidR="009B7929" w:rsidRPr="00BF4142" w:rsidRDefault="009B7929" w:rsidP="00FD7C15">
                  <w:pPr>
                    <w:rPr>
                      <w:noProof/>
                      <w:sz w:val="20"/>
                      <w:szCs w:val="20"/>
                    </w:rPr>
                  </w:pPr>
                </w:p>
              </w:tc>
              <w:tc>
                <w:tcPr>
                  <w:tcW w:w="9847" w:type="dxa"/>
                  <w:gridSpan w:val="2"/>
                  <w:tcBorders>
                    <w:top w:val="dashSmallGap" w:sz="4" w:space="0" w:color="auto"/>
                  </w:tcBorders>
                  <w:shd w:val="clear" w:color="auto" w:fill="BFBFBF"/>
                </w:tcPr>
                <w:p w:rsidR="009B7929" w:rsidRPr="00BF4142" w:rsidRDefault="009B7929" w:rsidP="00FD7C15">
                  <w:pPr>
                    <w:spacing w:line="276" w:lineRule="auto"/>
                    <w:rPr>
                      <w:b/>
                      <w:i/>
                      <w:noProof/>
                      <w:sz w:val="20"/>
                      <w:szCs w:val="20"/>
                    </w:rPr>
                  </w:pPr>
                  <w:r w:rsidRPr="00BF4142">
                    <w:rPr>
                      <w:b/>
                      <w:noProof/>
                      <w:sz w:val="20"/>
                      <w:szCs w:val="20"/>
                    </w:rPr>
                    <w:t>b) (</w:t>
                  </w:r>
                  <w:r w:rsidRPr="00BF4142">
                    <w:rPr>
                      <w:b/>
                      <w:i/>
                      <w:noProof/>
                      <w:sz w:val="20"/>
                      <w:szCs w:val="20"/>
                    </w:rPr>
                    <w:t>1,0 điểm</w:t>
                  </w:r>
                  <w:r w:rsidRPr="00BF4142">
                    <w:rPr>
                      <w:b/>
                      <w:noProof/>
                      <w:sz w:val="20"/>
                      <w:szCs w:val="20"/>
                    </w:rPr>
                    <w:t>)</w:t>
                  </w:r>
                </w:p>
              </w:tc>
            </w:tr>
            <w:tr w:rsidR="009B7929" w:rsidRPr="00BF4142" w:rsidTr="00FD7C15">
              <w:trPr>
                <w:trHeight w:val="354"/>
              </w:trPr>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tcBorders>
                  <w:shd w:val="clear" w:color="auto" w:fill="FFFFFF"/>
                </w:tcPr>
                <w:p w:rsidR="009B7929" w:rsidRPr="00BF4142" w:rsidRDefault="009B7929" w:rsidP="00FD7C15">
                  <w:pPr>
                    <w:spacing w:line="276" w:lineRule="auto"/>
                    <w:rPr>
                      <w:noProof/>
                      <w:sz w:val="20"/>
                      <w:szCs w:val="20"/>
                    </w:rPr>
                  </w:pPr>
                  <w:r w:rsidRPr="00BF4142">
                    <w:rPr>
                      <w:noProof/>
                      <w:sz w:val="20"/>
                      <w:szCs w:val="20"/>
                    </w:rPr>
                    <w:t xml:space="preserve">Đồ thị hàm số (1) song song với </w:t>
                  </w:r>
                  <w:r w:rsidRPr="00BF4142">
                    <w:rPr>
                      <w:i/>
                      <w:noProof/>
                      <w:sz w:val="20"/>
                      <w:szCs w:val="20"/>
                    </w:rPr>
                    <w:t>d</w:t>
                  </w:r>
                  <w:r w:rsidRPr="00BF4142">
                    <w:rPr>
                      <w:noProof/>
                      <w:sz w:val="20"/>
                      <w:szCs w:val="20"/>
                    </w:rPr>
                    <w:t xml:space="preserve"> khi và chỉ khi </w:t>
                  </w:r>
                  <w:r w:rsidRPr="00BF4142">
                    <w:rPr>
                      <w:noProof/>
                      <w:position w:val="-34"/>
                      <w:sz w:val="20"/>
                      <w:szCs w:val="20"/>
                    </w:rPr>
                    <w:object w:dxaOrig="1060" w:dyaOrig="820">
                      <v:shape id="_x0000_i2192" type="#_x0000_t75" style="width:53pt;height:41pt" o:ole="">
                        <v:imagedata r:id="rId2255" o:title=""/>
                      </v:shape>
                      <o:OLEObject Type="Embed" ProgID="Equation.DSMT4" ShapeID="_x0000_i2192" DrawAspect="Content" ObjectID="_1586752781" r:id="rId2256"/>
                    </w:object>
                  </w:r>
                  <w:r w:rsidRPr="00BF4142">
                    <w:rPr>
                      <w:noProof/>
                      <w:sz w:val="20"/>
                      <w:szCs w:val="20"/>
                    </w:rPr>
                    <w:t xml:space="preserve"> </w:t>
                  </w:r>
                </w:p>
                <w:p w:rsidR="009B7929" w:rsidRPr="00BF4142" w:rsidRDefault="009B7929" w:rsidP="00FD7C15">
                  <w:pPr>
                    <w:spacing w:line="276" w:lineRule="auto"/>
                    <w:rPr>
                      <w:noProof/>
                      <w:sz w:val="20"/>
                      <w:szCs w:val="20"/>
                    </w:rPr>
                  </w:pPr>
                </w:p>
              </w:tc>
              <w:tc>
                <w:tcPr>
                  <w:tcW w:w="900" w:type="dxa"/>
                  <w:tcBorders>
                    <w:top w:val="dashSmallGap" w:sz="4" w:space="0" w:color="auto"/>
                  </w:tcBorders>
                  <w:shd w:val="clear" w:color="auto" w:fill="FFFFFF"/>
                  <w:vAlign w:val="center"/>
                </w:tcPr>
                <w:p w:rsidR="009B7929" w:rsidRPr="00BF4142" w:rsidRDefault="009B7929" w:rsidP="00FD7C15">
                  <w:pPr>
                    <w:jc w:val="center"/>
                    <w:rPr>
                      <w:noProof/>
                      <w:sz w:val="20"/>
                      <w:szCs w:val="20"/>
                    </w:rPr>
                  </w:pPr>
                  <w:r w:rsidRPr="00BF4142">
                    <w:rPr>
                      <w:b/>
                      <w:i/>
                      <w:noProof/>
                      <w:sz w:val="20"/>
                      <w:szCs w:val="20"/>
                    </w:rPr>
                    <w:t>0,5</w:t>
                  </w:r>
                </w:p>
              </w:tc>
            </w:tr>
            <w:tr w:rsidR="009B7929" w:rsidRPr="00BF4142" w:rsidTr="00FD7C15">
              <w:trPr>
                <w:trHeight w:val="359"/>
              </w:trPr>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tcBorders>
                  <w:shd w:val="clear" w:color="auto" w:fill="FFFFFF"/>
                </w:tcPr>
                <w:p w:rsidR="009B7929" w:rsidRPr="00BF4142" w:rsidRDefault="009B7929" w:rsidP="00FD7C15">
                  <w:pPr>
                    <w:spacing w:line="276" w:lineRule="auto"/>
                    <w:rPr>
                      <w:noProof/>
                      <w:sz w:val="20"/>
                      <w:szCs w:val="20"/>
                    </w:rPr>
                  </w:pPr>
                  <w:r w:rsidRPr="00BF4142">
                    <w:rPr>
                      <w:noProof/>
                      <w:position w:val="-6"/>
                      <w:sz w:val="20"/>
                      <w:szCs w:val="20"/>
                    </w:rPr>
                    <w:object w:dxaOrig="940" w:dyaOrig="279">
                      <v:shape id="_x0000_i2193" type="#_x0000_t75" style="width:47pt;height:13.95pt" o:ole="">
                        <v:imagedata r:id="rId2257" o:title=""/>
                      </v:shape>
                      <o:OLEObject Type="Embed" ProgID="Equation.DSMT4" ShapeID="_x0000_i2193" DrawAspect="Content" ObjectID="_1586752782" r:id="rId2258"/>
                    </w:object>
                  </w:r>
                  <w:r w:rsidRPr="00BF4142">
                    <w:rPr>
                      <w:noProof/>
                      <w:sz w:val="20"/>
                      <w:szCs w:val="20"/>
                    </w:rPr>
                    <w:t xml:space="preserve">. </w:t>
                  </w:r>
                </w:p>
                <w:p w:rsidR="009B7929" w:rsidRPr="00BF4142" w:rsidRDefault="009B7929" w:rsidP="00FD7C15">
                  <w:pPr>
                    <w:spacing w:line="276" w:lineRule="auto"/>
                    <w:rPr>
                      <w:noProof/>
                      <w:sz w:val="20"/>
                      <w:szCs w:val="20"/>
                    </w:rPr>
                  </w:pPr>
                  <w:r w:rsidRPr="00BF4142">
                    <w:rPr>
                      <w:noProof/>
                      <w:sz w:val="20"/>
                      <w:szCs w:val="20"/>
                    </w:rPr>
                    <w:t xml:space="preserve">Vậy </w:t>
                  </w:r>
                  <w:r w:rsidRPr="00BF4142">
                    <w:rPr>
                      <w:noProof/>
                      <w:position w:val="-6"/>
                      <w:sz w:val="20"/>
                      <w:szCs w:val="20"/>
                    </w:rPr>
                    <w:object w:dxaOrig="600" w:dyaOrig="279">
                      <v:shape id="_x0000_i2194" type="#_x0000_t75" style="width:30pt;height:13.95pt" o:ole="">
                        <v:imagedata r:id="rId2259" o:title=""/>
                      </v:shape>
                      <o:OLEObject Type="Embed" ProgID="Equation.DSMT4" ShapeID="_x0000_i2194" DrawAspect="Content" ObjectID="_1586752783" r:id="rId2260"/>
                    </w:object>
                  </w:r>
                  <w:r w:rsidRPr="00BF4142">
                    <w:rPr>
                      <w:noProof/>
                      <w:sz w:val="20"/>
                      <w:szCs w:val="20"/>
                    </w:rPr>
                    <w:t xml:space="preserve">  thỏa mãn điều kiện bài toán.</w:t>
                  </w:r>
                </w:p>
                <w:p w:rsidR="009B7929" w:rsidRPr="00BF4142" w:rsidRDefault="009B7929" w:rsidP="00FD7C15">
                  <w:pPr>
                    <w:spacing w:line="276" w:lineRule="auto"/>
                    <w:rPr>
                      <w:noProof/>
                      <w:sz w:val="20"/>
                      <w:szCs w:val="20"/>
                    </w:rPr>
                  </w:pPr>
                </w:p>
              </w:tc>
              <w:tc>
                <w:tcPr>
                  <w:tcW w:w="900" w:type="dxa"/>
                  <w:tcBorders>
                    <w:top w:val="dashSmallGap" w:sz="4" w:space="0" w:color="auto"/>
                  </w:tcBorders>
                  <w:shd w:val="clear" w:color="auto" w:fill="FFFFFF"/>
                  <w:vAlign w:val="center"/>
                </w:tcPr>
                <w:p w:rsidR="009B7929" w:rsidRPr="00BF4142" w:rsidRDefault="009B7929" w:rsidP="00FD7C15">
                  <w:pPr>
                    <w:jc w:val="center"/>
                    <w:rPr>
                      <w:noProof/>
                      <w:sz w:val="20"/>
                      <w:szCs w:val="20"/>
                    </w:rPr>
                  </w:pPr>
                  <w:r w:rsidRPr="00BF4142">
                    <w:rPr>
                      <w:b/>
                      <w:i/>
                      <w:noProof/>
                      <w:sz w:val="20"/>
                      <w:szCs w:val="20"/>
                    </w:rPr>
                    <w:t>0,5</w:t>
                  </w:r>
                </w:p>
              </w:tc>
            </w:tr>
            <w:tr w:rsidR="009B7929" w:rsidRPr="00BF4142" w:rsidTr="00FD7C15">
              <w:trPr>
                <w:trHeight w:val="354"/>
              </w:trPr>
              <w:tc>
                <w:tcPr>
                  <w:tcW w:w="1260" w:type="dxa"/>
                  <w:vMerge w:val="restart"/>
                  <w:shd w:val="clear" w:color="auto" w:fill="FFFFFF"/>
                </w:tcPr>
                <w:p w:rsidR="009B7929" w:rsidRPr="00BF4142" w:rsidRDefault="009B7929" w:rsidP="00FD7C15">
                  <w:pPr>
                    <w:jc w:val="center"/>
                    <w:rPr>
                      <w:b/>
                      <w:noProof/>
                      <w:sz w:val="20"/>
                      <w:szCs w:val="20"/>
                    </w:rPr>
                  </w:pPr>
                  <w:r w:rsidRPr="00BF4142">
                    <w:rPr>
                      <w:b/>
                      <w:noProof/>
                      <w:sz w:val="20"/>
                      <w:szCs w:val="20"/>
                    </w:rPr>
                    <w:t>3</w:t>
                  </w:r>
                </w:p>
                <w:p w:rsidR="009B7929" w:rsidRPr="00BF4142" w:rsidRDefault="009B7929" w:rsidP="00FD7C15">
                  <w:pPr>
                    <w:rPr>
                      <w:noProof/>
                      <w:sz w:val="20"/>
                      <w:szCs w:val="20"/>
                    </w:rPr>
                  </w:pPr>
                  <w:r w:rsidRPr="00BF4142">
                    <w:rPr>
                      <w:b/>
                      <w:noProof/>
                      <w:sz w:val="20"/>
                      <w:szCs w:val="20"/>
                    </w:rPr>
                    <w:t xml:space="preserve">(1,5 </w:t>
                  </w:r>
                  <w:r w:rsidRPr="00BF4142">
                    <w:rPr>
                      <w:b/>
                      <w:i/>
                      <w:noProof/>
                      <w:sz w:val="20"/>
                      <w:szCs w:val="20"/>
                    </w:rPr>
                    <w:t>điểm</w:t>
                  </w:r>
                  <w:r w:rsidRPr="00BF4142">
                    <w:rPr>
                      <w:b/>
                      <w:noProof/>
                      <w:sz w:val="20"/>
                      <w:szCs w:val="20"/>
                    </w:rPr>
                    <w:t>)</w:t>
                  </w:r>
                </w:p>
                <w:p w:rsidR="009B7929" w:rsidRPr="00BF4142" w:rsidRDefault="009B7929" w:rsidP="00FD7C15">
                  <w:pPr>
                    <w:rPr>
                      <w:noProof/>
                      <w:sz w:val="20"/>
                      <w:szCs w:val="20"/>
                    </w:rPr>
                  </w:pPr>
                </w:p>
              </w:tc>
              <w:tc>
                <w:tcPr>
                  <w:tcW w:w="9847" w:type="dxa"/>
                  <w:gridSpan w:val="2"/>
                  <w:tcBorders>
                    <w:top w:val="dashSmallGap" w:sz="4" w:space="0" w:color="auto"/>
                  </w:tcBorders>
                  <w:shd w:val="clear" w:color="auto" w:fill="BFBFBF"/>
                </w:tcPr>
                <w:p w:rsidR="009B7929" w:rsidRPr="00BF4142" w:rsidRDefault="009B7929" w:rsidP="00FD7C15">
                  <w:pPr>
                    <w:spacing w:line="276" w:lineRule="auto"/>
                    <w:jc w:val="center"/>
                    <w:rPr>
                      <w:b/>
                      <w:i/>
                      <w:noProof/>
                      <w:sz w:val="20"/>
                      <w:szCs w:val="20"/>
                    </w:rPr>
                  </w:pPr>
                </w:p>
              </w:tc>
            </w:tr>
            <w:tr w:rsidR="009B7929" w:rsidRPr="00BF4142" w:rsidTr="00FD7C15">
              <w:trPr>
                <w:trHeight w:val="1261"/>
              </w:trPr>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tcBorders>
                  <w:shd w:val="clear" w:color="auto" w:fill="FFFFFF"/>
                </w:tcPr>
                <w:p w:rsidR="009B7929" w:rsidRPr="00BF4142" w:rsidRDefault="009B7929" w:rsidP="00FD7C15">
                  <w:pPr>
                    <w:spacing w:line="276" w:lineRule="auto"/>
                    <w:rPr>
                      <w:noProof/>
                      <w:sz w:val="20"/>
                      <w:szCs w:val="20"/>
                    </w:rPr>
                  </w:pPr>
                  <w:r w:rsidRPr="00BF4142">
                    <w:rPr>
                      <w:noProof/>
                      <w:sz w:val="20"/>
                      <w:szCs w:val="20"/>
                    </w:rPr>
                    <w:t xml:space="preserve">Gọi vận tốc của người đi xe đạp khi đi từ A đến B là </w:t>
                  </w:r>
                  <w:r w:rsidRPr="00BF4142">
                    <w:rPr>
                      <w:i/>
                      <w:noProof/>
                      <w:sz w:val="20"/>
                      <w:szCs w:val="20"/>
                    </w:rPr>
                    <w:t>x</w:t>
                  </w:r>
                  <w:r w:rsidRPr="00BF4142">
                    <w:rPr>
                      <w:noProof/>
                      <w:sz w:val="20"/>
                      <w:szCs w:val="20"/>
                    </w:rPr>
                    <w:t xml:space="preserve"> km/h, </w:t>
                  </w:r>
                  <w:r w:rsidRPr="00BF4142">
                    <w:rPr>
                      <w:noProof/>
                      <w:position w:val="-6"/>
                      <w:sz w:val="20"/>
                      <w:szCs w:val="20"/>
                    </w:rPr>
                    <w:object w:dxaOrig="600" w:dyaOrig="279">
                      <v:shape id="_x0000_i2195" type="#_x0000_t75" style="width:30pt;height:13.95pt" o:ole="">
                        <v:imagedata r:id="rId2261" o:title=""/>
                      </v:shape>
                      <o:OLEObject Type="Embed" ProgID="Equation.DSMT4" ShapeID="_x0000_i2195" DrawAspect="Content" ObjectID="_1586752784" r:id="rId2262"/>
                    </w:object>
                  </w:r>
                  <w:r w:rsidRPr="00BF4142">
                    <w:rPr>
                      <w:noProof/>
                      <w:sz w:val="20"/>
                      <w:szCs w:val="20"/>
                    </w:rPr>
                    <w:t xml:space="preserve">. </w:t>
                  </w:r>
                </w:p>
                <w:p w:rsidR="009B7929" w:rsidRPr="00BF4142" w:rsidRDefault="009B7929" w:rsidP="00FD7C15">
                  <w:pPr>
                    <w:spacing w:line="276" w:lineRule="auto"/>
                    <w:rPr>
                      <w:noProof/>
                      <w:sz w:val="20"/>
                      <w:szCs w:val="20"/>
                    </w:rPr>
                  </w:pPr>
                  <w:r w:rsidRPr="00BF4142">
                    <w:rPr>
                      <w:noProof/>
                      <w:sz w:val="20"/>
                      <w:szCs w:val="20"/>
                    </w:rPr>
                    <w:t xml:space="preserve">Thời gian của người đi xe đạp khi đi từ A đến B là  </w:t>
                  </w:r>
                  <w:r w:rsidRPr="00BF4142">
                    <w:rPr>
                      <w:noProof/>
                      <w:position w:val="-24"/>
                      <w:sz w:val="20"/>
                      <w:szCs w:val="20"/>
                    </w:rPr>
                    <w:object w:dxaOrig="340" w:dyaOrig="620">
                      <v:shape id="_x0000_i2196" type="#_x0000_t75" style="width:17pt;height:31pt" o:ole="">
                        <v:imagedata r:id="rId2263" o:title=""/>
                      </v:shape>
                      <o:OLEObject Type="Embed" ProgID="Equation.DSMT4" ShapeID="_x0000_i2196" DrawAspect="Content" ObjectID="_1586752785" r:id="rId2264"/>
                    </w:object>
                  </w:r>
                  <w:r w:rsidRPr="00BF4142">
                    <w:rPr>
                      <w:noProof/>
                      <w:sz w:val="20"/>
                      <w:szCs w:val="20"/>
                    </w:rPr>
                    <w:t xml:space="preserve">  </w:t>
                  </w:r>
                </w:p>
              </w:tc>
              <w:tc>
                <w:tcPr>
                  <w:tcW w:w="900" w:type="dxa"/>
                  <w:tcBorders>
                    <w:top w:val="dashSmallGap" w:sz="4" w:space="0" w:color="auto"/>
                  </w:tcBorders>
                  <w:shd w:val="clear" w:color="auto" w:fill="FFFFFF"/>
                  <w:vAlign w:val="center"/>
                </w:tcPr>
                <w:p w:rsidR="009B7929" w:rsidRPr="00BF4142" w:rsidRDefault="009B7929" w:rsidP="00FD7C15">
                  <w:pPr>
                    <w:jc w:val="center"/>
                    <w:rPr>
                      <w:b/>
                      <w:i/>
                      <w:noProof/>
                      <w:sz w:val="20"/>
                      <w:szCs w:val="20"/>
                    </w:rPr>
                  </w:pPr>
                  <w:r w:rsidRPr="00BF4142">
                    <w:rPr>
                      <w:b/>
                      <w:i/>
                      <w:noProof/>
                      <w:sz w:val="20"/>
                      <w:szCs w:val="20"/>
                    </w:rPr>
                    <w:t>0,25</w:t>
                  </w:r>
                </w:p>
              </w:tc>
            </w:tr>
            <w:tr w:rsidR="009B7929" w:rsidRPr="00BF4142" w:rsidTr="00FD7C15">
              <w:trPr>
                <w:trHeight w:val="896"/>
              </w:trPr>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tcBorders>
                  <w:shd w:val="clear" w:color="auto" w:fill="FFFFFF"/>
                </w:tcPr>
                <w:p w:rsidR="009B7929" w:rsidRPr="00BF4142" w:rsidRDefault="009B7929" w:rsidP="00FD7C15">
                  <w:pPr>
                    <w:spacing w:line="276" w:lineRule="auto"/>
                    <w:rPr>
                      <w:b/>
                      <w:noProof/>
                      <w:sz w:val="20"/>
                      <w:szCs w:val="20"/>
                    </w:rPr>
                  </w:pPr>
                  <w:r w:rsidRPr="00BF4142">
                    <w:rPr>
                      <w:noProof/>
                      <w:sz w:val="20"/>
                      <w:szCs w:val="20"/>
                    </w:rPr>
                    <w:t xml:space="preserve">Vận tốc của người đi xe đạp khi đi từ B đến A là  </w:t>
                  </w:r>
                  <w:r w:rsidRPr="00BF4142">
                    <w:rPr>
                      <w:i/>
                      <w:noProof/>
                      <w:sz w:val="20"/>
                      <w:szCs w:val="20"/>
                    </w:rPr>
                    <w:t>x</w:t>
                  </w:r>
                  <w:r w:rsidRPr="00BF4142">
                    <w:rPr>
                      <w:noProof/>
                      <w:sz w:val="20"/>
                      <w:szCs w:val="20"/>
                    </w:rPr>
                    <w:t>+3</w:t>
                  </w:r>
                </w:p>
                <w:p w:rsidR="009B7929" w:rsidRPr="00BF4142" w:rsidRDefault="009B7929" w:rsidP="00FD7C15">
                  <w:pPr>
                    <w:spacing w:line="276" w:lineRule="auto"/>
                    <w:rPr>
                      <w:b/>
                      <w:noProof/>
                      <w:sz w:val="20"/>
                      <w:szCs w:val="20"/>
                    </w:rPr>
                  </w:pPr>
                  <w:r w:rsidRPr="00BF4142">
                    <w:rPr>
                      <w:noProof/>
                      <w:sz w:val="20"/>
                      <w:szCs w:val="20"/>
                    </w:rPr>
                    <w:t xml:space="preserve">Thời gian của người đi xe đạp khi đi từ B đến A là  </w:t>
                  </w:r>
                  <w:r w:rsidRPr="00BF4142">
                    <w:rPr>
                      <w:noProof/>
                      <w:position w:val="-24"/>
                      <w:sz w:val="20"/>
                      <w:szCs w:val="20"/>
                    </w:rPr>
                    <w:object w:dxaOrig="560" w:dyaOrig="620">
                      <v:shape id="_x0000_i2197" type="#_x0000_t75" style="width:28pt;height:31pt" o:ole="">
                        <v:imagedata r:id="rId2265" o:title=""/>
                      </v:shape>
                      <o:OLEObject Type="Embed" ProgID="Equation.DSMT4" ShapeID="_x0000_i2197" DrawAspect="Content" ObjectID="_1586752786" r:id="rId2266"/>
                    </w:object>
                  </w:r>
                  <w:r w:rsidRPr="00BF4142">
                    <w:rPr>
                      <w:noProof/>
                      <w:sz w:val="20"/>
                      <w:szCs w:val="20"/>
                    </w:rPr>
                    <w:t xml:space="preserve"> </w:t>
                  </w:r>
                </w:p>
              </w:tc>
              <w:tc>
                <w:tcPr>
                  <w:tcW w:w="900" w:type="dxa"/>
                  <w:tcBorders>
                    <w:top w:val="dashSmallGap" w:sz="4" w:space="0" w:color="auto"/>
                  </w:tcBorders>
                  <w:shd w:val="clear" w:color="auto" w:fill="FFFFFF"/>
                  <w:vAlign w:val="center"/>
                </w:tcPr>
                <w:p w:rsidR="009B7929" w:rsidRPr="00BF4142" w:rsidRDefault="009B7929" w:rsidP="00FD7C15">
                  <w:pPr>
                    <w:jc w:val="center"/>
                    <w:rPr>
                      <w:b/>
                      <w:i/>
                      <w:noProof/>
                      <w:sz w:val="20"/>
                      <w:szCs w:val="20"/>
                    </w:rPr>
                  </w:pPr>
                  <w:r w:rsidRPr="00BF4142">
                    <w:rPr>
                      <w:b/>
                      <w:i/>
                      <w:noProof/>
                      <w:sz w:val="20"/>
                      <w:szCs w:val="20"/>
                    </w:rPr>
                    <w:t>0,25</w:t>
                  </w:r>
                </w:p>
              </w:tc>
            </w:tr>
            <w:tr w:rsidR="009B7929" w:rsidRPr="00BF4142" w:rsidTr="00FD7C15">
              <w:trPr>
                <w:trHeight w:val="354"/>
              </w:trPr>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tcBorders>
                  <w:shd w:val="clear" w:color="auto" w:fill="FFFFFF"/>
                </w:tcPr>
                <w:p w:rsidR="009B7929" w:rsidRPr="00BF4142" w:rsidRDefault="009B7929" w:rsidP="00FD7C15">
                  <w:pPr>
                    <w:spacing w:line="276" w:lineRule="auto"/>
                    <w:rPr>
                      <w:noProof/>
                      <w:sz w:val="20"/>
                      <w:szCs w:val="20"/>
                    </w:rPr>
                  </w:pPr>
                  <w:r w:rsidRPr="00BF4142">
                    <w:rPr>
                      <w:noProof/>
                      <w:sz w:val="20"/>
                      <w:szCs w:val="20"/>
                    </w:rPr>
                    <w:t xml:space="preserve">Ta có phương trình:   </w:t>
                  </w:r>
                  <w:r w:rsidRPr="00BF4142">
                    <w:rPr>
                      <w:noProof/>
                      <w:position w:val="-24"/>
                      <w:sz w:val="20"/>
                      <w:szCs w:val="20"/>
                    </w:rPr>
                    <w:object w:dxaOrig="1560" w:dyaOrig="620">
                      <v:shape id="_x0000_i2198" type="#_x0000_t75" style="width:78pt;height:31pt" o:ole="">
                        <v:imagedata r:id="rId2267" o:title=""/>
                      </v:shape>
                      <o:OLEObject Type="Embed" ProgID="Equation.DSMT4" ShapeID="_x0000_i2198" DrawAspect="Content" ObjectID="_1586752787" r:id="rId2268"/>
                    </w:object>
                  </w:r>
                </w:p>
              </w:tc>
              <w:tc>
                <w:tcPr>
                  <w:tcW w:w="900" w:type="dxa"/>
                  <w:tcBorders>
                    <w:top w:val="dashSmallGap" w:sz="4" w:space="0" w:color="auto"/>
                  </w:tcBorders>
                  <w:shd w:val="clear" w:color="auto" w:fill="FFFFFF"/>
                  <w:vAlign w:val="center"/>
                </w:tcPr>
                <w:p w:rsidR="009B7929" w:rsidRPr="00BF4142" w:rsidRDefault="009B7929" w:rsidP="00FD7C15">
                  <w:pPr>
                    <w:jc w:val="center"/>
                    <w:rPr>
                      <w:b/>
                      <w:i/>
                      <w:noProof/>
                      <w:sz w:val="20"/>
                      <w:szCs w:val="20"/>
                    </w:rPr>
                  </w:pPr>
                  <w:r w:rsidRPr="00BF4142">
                    <w:rPr>
                      <w:b/>
                      <w:i/>
                      <w:noProof/>
                      <w:sz w:val="20"/>
                      <w:szCs w:val="20"/>
                    </w:rPr>
                    <w:t>0,25</w:t>
                  </w:r>
                </w:p>
              </w:tc>
            </w:tr>
            <w:tr w:rsidR="009B7929" w:rsidRPr="00BF4142" w:rsidTr="00FD7C15">
              <w:trPr>
                <w:trHeight w:val="354"/>
              </w:trPr>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tcBorders>
                  <w:shd w:val="clear" w:color="auto" w:fill="FFFFFF"/>
                </w:tcPr>
                <w:p w:rsidR="009B7929" w:rsidRPr="00BF4142" w:rsidRDefault="009B7929" w:rsidP="00FD7C15">
                  <w:pPr>
                    <w:spacing w:line="276" w:lineRule="auto"/>
                    <w:rPr>
                      <w:noProof/>
                      <w:sz w:val="20"/>
                      <w:szCs w:val="20"/>
                    </w:rPr>
                  </w:pPr>
                  <w:r w:rsidRPr="00BF4142">
                    <w:rPr>
                      <w:noProof/>
                      <w:sz w:val="20"/>
                      <w:szCs w:val="20"/>
                    </w:rPr>
                    <w:t xml:space="preserve">Giải phương trình này ra hai nghiệm  </w:t>
                  </w:r>
                  <w:r w:rsidRPr="00BF4142">
                    <w:rPr>
                      <w:noProof/>
                      <w:position w:val="-34"/>
                      <w:sz w:val="20"/>
                      <w:szCs w:val="20"/>
                    </w:rPr>
                    <w:object w:dxaOrig="1500" w:dyaOrig="800">
                      <v:shape id="_x0000_i2199" type="#_x0000_t75" style="width:75pt;height:40pt" o:ole="">
                        <v:imagedata r:id="rId2269" o:title=""/>
                      </v:shape>
                      <o:OLEObject Type="Embed" ProgID="Equation.DSMT4" ShapeID="_x0000_i2199" DrawAspect="Content" ObjectID="_1586752788" r:id="rId2270"/>
                    </w:object>
                  </w:r>
                </w:p>
              </w:tc>
              <w:tc>
                <w:tcPr>
                  <w:tcW w:w="900" w:type="dxa"/>
                  <w:tcBorders>
                    <w:top w:val="dashSmallGap" w:sz="4" w:space="0" w:color="auto"/>
                  </w:tcBorders>
                  <w:shd w:val="clear" w:color="auto" w:fill="FFFFFF"/>
                  <w:vAlign w:val="center"/>
                </w:tcPr>
                <w:p w:rsidR="009B7929" w:rsidRPr="00BF4142" w:rsidRDefault="009B7929" w:rsidP="00FD7C15">
                  <w:pPr>
                    <w:jc w:val="center"/>
                    <w:rPr>
                      <w:b/>
                      <w:i/>
                      <w:noProof/>
                      <w:sz w:val="20"/>
                      <w:szCs w:val="20"/>
                    </w:rPr>
                  </w:pPr>
                  <w:r w:rsidRPr="00BF4142">
                    <w:rPr>
                      <w:b/>
                      <w:i/>
                      <w:noProof/>
                      <w:sz w:val="20"/>
                      <w:szCs w:val="20"/>
                    </w:rPr>
                    <w:t>0,5</w:t>
                  </w:r>
                </w:p>
              </w:tc>
            </w:tr>
            <w:tr w:rsidR="009B7929" w:rsidRPr="00BF4142" w:rsidTr="00FD7C15">
              <w:trPr>
                <w:trHeight w:val="354"/>
              </w:trPr>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tcBorders>
                  <w:shd w:val="clear" w:color="auto" w:fill="FFFFFF"/>
                </w:tcPr>
                <w:p w:rsidR="009B7929" w:rsidRPr="00BF4142" w:rsidRDefault="009B7929" w:rsidP="00FD7C15">
                  <w:pPr>
                    <w:spacing w:line="276" w:lineRule="auto"/>
                    <w:rPr>
                      <w:noProof/>
                      <w:sz w:val="20"/>
                      <w:szCs w:val="20"/>
                    </w:rPr>
                  </w:pPr>
                  <w:r w:rsidRPr="00BF4142">
                    <w:rPr>
                      <w:noProof/>
                      <w:sz w:val="20"/>
                      <w:szCs w:val="20"/>
                    </w:rPr>
                    <w:t>Vậy vận tốc của người đi xe đạp khi đi từ A đến B là 12 km/h</w:t>
                  </w:r>
                </w:p>
                <w:p w:rsidR="009B7929" w:rsidRPr="00BF4142" w:rsidRDefault="009B7929" w:rsidP="00FD7C15">
                  <w:pPr>
                    <w:spacing w:line="276" w:lineRule="auto"/>
                    <w:rPr>
                      <w:noProof/>
                      <w:sz w:val="20"/>
                      <w:szCs w:val="20"/>
                    </w:rPr>
                  </w:pPr>
                </w:p>
              </w:tc>
              <w:tc>
                <w:tcPr>
                  <w:tcW w:w="900" w:type="dxa"/>
                  <w:tcBorders>
                    <w:top w:val="dashSmallGap" w:sz="4" w:space="0" w:color="auto"/>
                  </w:tcBorders>
                  <w:shd w:val="clear" w:color="auto" w:fill="FFFFFF"/>
                  <w:vAlign w:val="center"/>
                </w:tcPr>
                <w:p w:rsidR="009B7929" w:rsidRPr="00BF4142" w:rsidRDefault="009B7929" w:rsidP="00FD7C15">
                  <w:pPr>
                    <w:jc w:val="center"/>
                    <w:rPr>
                      <w:b/>
                      <w:i/>
                      <w:noProof/>
                      <w:sz w:val="20"/>
                      <w:szCs w:val="20"/>
                    </w:rPr>
                  </w:pPr>
                  <w:r w:rsidRPr="00BF4142">
                    <w:rPr>
                      <w:b/>
                      <w:i/>
                      <w:noProof/>
                      <w:sz w:val="20"/>
                      <w:szCs w:val="20"/>
                    </w:rPr>
                    <w:t>0,25</w:t>
                  </w:r>
                </w:p>
              </w:tc>
            </w:tr>
            <w:tr w:rsidR="009B7929" w:rsidRPr="00BF4142" w:rsidTr="00FD7C15">
              <w:tc>
                <w:tcPr>
                  <w:tcW w:w="1260" w:type="dxa"/>
                  <w:vMerge w:val="restart"/>
                  <w:shd w:val="clear" w:color="auto" w:fill="FFFFFF"/>
                </w:tcPr>
                <w:p w:rsidR="009B7929" w:rsidRPr="00BF4142" w:rsidRDefault="009B7929" w:rsidP="00FD7C15">
                  <w:pPr>
                    <w:jc w:val="center"/>
                    <w:rPr>
                      <w:b/>
                      <w:noProof/>
                      <w:sz w:val="20"/>
                      <w:szCs w:val="20"/>
                    </w:rPr>
                  </w:pPr>
                  <w:r w:rsidRPr="00BF4142">
                    <w:rPr>
                      <w:b/>
                      <w:noProof/>
                      <w:sz w:val="20"/>
                      <w:szCs w:val="20"/>
                    </w:rPr>
                    <w:t>4</w:t>
                  </w:r>
                </w:p>
                <w:p w:rsidR="009B7929" w:rsidRPr="00BF4142" w:rsidRDefault="009B7929" w:rsidP="00FD7C15">
                  <w:pPr>
                    <w:rPr>
                      <w:noProof/>
                      <w:sz w:val="20"/>
                      <w:szCs w:val="20"/>
                    </w:rPr>
                  </w:pPr>
                  <w:r w:rsidRPr="00BF4142">
                    <w:rPr>
                      <w:b/>
                      <w:noProof/>
                      <w:sz w:val="20"/>
                      <w:szCs w:val="20"/>
                    </w:rPr>
                    <w:t xml:space="preserve">(3,0 </w:t>
                  </w:r>
                  <w:r w:rsidRPr="00BF4142">
                    <w:rPr>
                      <w:b/>
                      <w:i/>
                      <w:noProof/>
                      <w:sz w:val="20"/>
                      <w:szCs w:val="20"/>
                    </w:rPr>
                    <w:t>điểm</w:t>
                  </w:r>
                  <w:r w:rsidRPr="00BF4142">
                    <w:rPr>
                      <w:b/>
                      <w:noProof/>
                      <w:sz w:val="20"/>
                      <w:szCs w:val="20"/>
                    </w:rPr>
                    <w:t>)</w:t>
                  </w:r>
                </w:p>
              </w:tc>
              <w:tc>
                <w:tcPr>
                  <w:tcW w:w="9847" w:type="dxa"/>
                  <w:gridSpan w:val="2"/>
                  <w:tcBorders>
                    <w:bottom w:val="single" w:sz="4" w:space="0" w:color="auto"/>
                  </w:tcBorders>
                  <w:shd w:val="clear" w:color="auto" w:fill="D9D9D9"/>
                  <w:vAlign w:val="center"/>
                </w:tcPr>
                <w:p w:rsidR="009B7929" w:rsidRPr="00BF4142" w:rsidRDefault="009B7929" w:rsidP="00FD7C15">
                  <w:pPr>
                    <w:rPr>
                      <w:noProof/>
                      <w:sz w:val="20"/>
                      <w:szCs w:val="20"/>
                    </w:rPr>
                  </w:pPr>
                  <w:r w:rsidRPr="00BF4142">
                    <w:rPr>
                      <w:b/>
                      <w:noProof/>
                      <w:sz w:val="20"/>
                      <w:szCs w:val="20"/>
                    </w:rPr>
                    <w:t>a) (</w:t>
                  </w:r>
                  <w:r w:rsidRPr="00BF4142">
                    <w:rPr>
                      <w:b/>
                      <w:i/>
                      <w:noProof/>
                      <w:sz w:val="20"/>
                      <w:szCs w:val="20"/>
                    </w:rPr>
                    <w:t>1,0 điểm</w:t>
                  </w:r>
                  <w:r w:rsidRPr="00BF4142">
                    <w:rPr>
                      <w:b/>
                      <w:noProof/>
                      <w:sz w:val="20"/>
                      <w:szCs w:val="20"/>
                    </w:rPr>
                    <w:t>)</w:t>
                  </w:r>
                </w:p>
              </w:tc>
            </w:tr>
            <w:tr w:rsidR="009B7929" w:rsidRPr="00BF4142" w:rsidTr="00FD7C15">
              <w:tc>
                <w:tcPr>
                  <w:tcW w:w="1260" w:type="dxa"/>
                  <w:vMerge/>
                  <w:shd w:val="clear" w:color="auto" w:fill="FFFFFF"/>
                </w:tcPr>
                <w:p w:rsidR="009B7929" w:rsidRPr="00BF4142" w:rsidRDefault="009B7929" w:rsidP="00FD7C15">
                  <w:pPr>
                    <w:rPr>
                      <w:noProof/>
                      <w:sz w:val="20"/>
                      <w:szCs w:val="20"/>
                    </w:rPr>
                  </w:pPr>
                </w:p>
              </w:tc>
              <w:tc>
                <w:tcPr>
                  <w:tcW w:w="8947" w:type="dxa"/>
                  <w:tcBorders>
                    <w:bottom w:val="dashSmallGap" w:sz="4" w:space="0" w:color="auto"/>
                  </w:tcBorders>
                  <w:shd w:val="clear" w:color="auto" w:fill="FFFFFF"/>
                </w:tcPr>
                <w:p w:rsidR="009B7929" w:rsidRPr="00BF4142" w:rsidRDefault="009B7929" w:rsidP="00FD7C15">
                  <w:pPr>
                    <w:jc w:val="center"/>
                    <w:rPr>
                      <w:noProof/>
                      <w:sz w:val="20"/>
                      <w:szCs w:val="20"/>
                    </w:rPr>
                  </w:pPr>
                  <w:r>
                    <w:rPr>
                      <w:b/>
                      <w:noProof/>
                      <w:sz w:val="20"/>
                      <w:szCs w:val="20"/>
                      <w:lang w:val="en-US"/>
                    </w:rPr>
                    <w:drawing>
                      <wp:inline distT="0" distB="0" distL="0" distR="0" wp14:anchorId="317BBBDA" wp14:editId="72E2668B">
                        <wp:extent cx="3181350" cy="1857375"/>
                        <wp:effectExtent l="0" t="0" r="0" b="0"/>
                        <wp:docPr id="1363" name="Picture 1363" descr="Dai 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4" descr="Dai tra"/>
                                <pic:cNvPicPr>
                                  <a:picLocks noChangeAspect="1" noChangeArrowheads="1"/>
                                </pic:cNvPicPr>
                              </pic:nvPicPr>
                              <pic:blipFill>
                                <a:blip r:embed="rId2271" cstate="print">
                                  <a:extLst>
                                    <a:ext uri="{28A0092B-C50C-407E-A947-70E740481C1C}">
                                      <a14:useLocalDpi xmlns:a14="http://schemas.microsoft.com/office/drawing/2010/main" val="0"/>
                                    </a:ext>
                                  </a:extLst>
                                </a:blip>
                                <a:srcRect/>
                                <a:stretch>
                                  <a:fillRect/>
                                </a:stretch>
                              </pic:blipFill>
                              <pic:spPr bwMode="auto">
                                <a:xfrm>
                                  <a:off x="0" y="0"/>
                                  <a:ext cx="3181350" cy="1857375"/>
                                </a:xfrm>
                                <a:prstGeom prst="rect">
                                  <a:avLst/>
                                </a:prstGeom>
                                <a:noFill/>
                                <a:ln>
                                  <a:noFill/>
                                </a:ln>
                              </pic:spPr>
                            </pic:pic>
                          </a:graphicData>
                        </a:graphic>
                      </wp:inline>
                    </w:drawing>
                  </w:r>
                </w:p>
                <w:p w:rsidR="009B7929" w:rsidRPr="00BF4142" w:rsidRDefault="009B7929" w:rsidP="00FD7C15">
                  <w:pPr>
                    <w:rPr>
                      <w:noProof/>
                      <w:sz w:val="20"/>
                      <w:szCs w:val="20"/>
                    </w:rPr>
                  </w:pPr>
                  <w:r w:rsidRPr="00BF4142">
                    <w:rPr>
                      <w:noProof/>
                      <w:sz w:val="20"/>
                      <w:szCs w:val="20"/>
                    </w:rPr>
                    <w:t>Vẽ hình đúng, đủ phần a.</w:t>
                  </w:r>
                </w:p>
              </w:tc>
              <w:tc>
                <w:tcPr>
                  <w:tcW w:w="900" w:type="dxa"/>
                  <w:tcBorders>
                    <w:bottom w:val="dashSmallGap" w:sz="4" w:space="0" w:color="auto"/>
                  </w:tcBorders>
                  <w:shd w:val="clear" w:color="auto" w:fill="FFFFFF"/>
                  <w:vAlign w:val="center"/>
                </w:tcPr>
                <w:p w:rsidR="009B7929" w:rsidRPr="00BF4142" w:rsidRDefault="009B7929" w:rsidP="00FD7C15">
                  <w:pPr>
                    <w:jc w:val="center"/>
                    <w:rPr>
                      <w:noProof/>
                      <w:sz w:val="20"/>
                      <w:szCs w:val="20"/>
                    </w:rPr>
                  </w:pPr>
                  <w:r w:rsidRPr="00BF4142">
                    <w:rPr>
                      <w:b/>
                      <w:i/>
                      <w:noProof/>
                      <w:sz w:val="20"/>
                      <w:szCs w:val="20"/>
                    </w:rPr>
                    <w:t>0,25</w:t>
                  </w:r>
                </w:p>
              </w:tc>
            </w:tr>
            <w:tr w:rsidR="009B7929" w:rsidRPr="00BF4142" w:rsidTr="00FD7C15">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bottom w:val="dashSmallGap" w:sz="4" w:space="0" w:color="auto"/>
                  </w:tcBorders>
                  <w:shd w:val="clear" w:color="auto" w:fill="FFFFFF"/>
                </w:tcPr>
                <w:p w:rsidR="009B7929" w:rsidRPr="00BF4142" w:rsidRDefault="009B7929" w:rsidP="00FD7C15">
                  <w:pPr>
                    <w:rPr>
                      <w:noProof/>
                      <w:sz w:val="20"/>
                      <w:szCs w:val="20"/>
                    </w:rPr>
                  </w:pPr>
                  <w:r w:rsidRPr="00BF4142">
                    <w:rPr>
                      <w:i/>
                      <w:noProof/>
                      <w:sz w:val="20"/>
                      <w:szCs w:val="20"/>
                    </w:rPr>
                    <w:t>AH</w:t>
                  </w:r>
                  <w:r w:rsidRPr="00BF4142">
                    <w:rPr>
                      <w:noProof/>
                      <w:sz w:val="20"/>
                      <w:szCs w:val="20"/>
                    </w:rPr>
                    <w:t xml:space="preserve"> </w:t>
                  </w:r>
                  <w:r w:rsidRPr="00BF4142">
                    <w:rPr>
                      <w:noProof/>
                      <w:position w:val="-4"/>
                      <w:sz w:val="20"/>
                      <w:szCs w:val="20"/>
                    </w:rPr>
                    <w:object w:dxaOrig="240" w:dyaOrig="260">
                      <v:shape id="_x0000_i2200" type="#_x0000_t75" style="width:12pt;height:13pt" o:ole="">
                        <v:imagedata r:id="rId2272" o:title=""/>
                      </v:shape>
                      <o:OLEObject Type="Embed" ProgID="Equation.DSMT4" ShapeID="_x0000_i2200" DrawAspect="Content" ObjectID="_1586752789" r:id="rId2273"/>
                    </w:object>
                  </w:r>
                  <w:r w:rsidRPr="00BF4142">
                    <w:rPr>
                      <w:i/>
                      <w:noProof/>
                      <w:sz w:val="20"/>
                      <w:szCs w:val="20"/>
                    </w:rPr>
                    <w:t>BC</w:t>
                  </w:r>
                  <w:r w:rsidRPr="00BF4142">
                    <w:rPr>
                      <w:noProof/>
                      <w:sz w:val="20"/>
                      <w:szCs w:val="20"/>
                    </w:rPr>
                    <w:t xml:space="preserve"> </w:t>
                  </w:r>
                  <w:r w:rsidRPr="00BF4142">
                    <w:rPr>
                      <w:noProof/>
                      <w:position w:val="-6"/>
                      <w:sz w:val="20"/>
                      <w:szCs w:val="20"/>
                    </w:rPr>
                    <w:object w:dxaOrig="1380" w:dyaOrig="360">
                      <v:shape id="_x0000_i2201" type="#_x0000_t75" style="width:69pt;height:18pt" o:ole="">
                        <v:imagedata r:id="rId2274" o:title=""/>
                      </v:shape>
                      <o:OLEObject Type="Embed" ProgID="Equation.DSMT4" ShapeID="_x0000_i2201" DrawAspect="Content" ObjectID="_1586752790" r:id="rId2275"/>
                    </w:object>
                  </w:r>
                  <w:r w:rsidRPr="00BF4142">
                    <w:rPr>
                      <w:noProof/>
                      <w:sz w:val="20"/>
                      <w:szCs w:val="20"/>
                    </w:rPr>
                    <w:t xml:space="preserve"> (1)</w:t>
                  </w:r>
                </w:p>
              </w:tc>
              <w:tc>
                <w:tcPr>
                  <w:tcW w:w="900" w:type="dxa"/>
                  <w:tcBorders>
                    <w:top w:val="dashSmallGap" w:sz="4" w:space="0" w:color="auto"/>
                    <w:bottom w:val="dashSmallGap" w:sz="4" w:space="0" w:color="auto"/>
                  </w:tcBorders>
                  <w:shd w:val="clear" w:color="auto" w:fill="FFFFFF"/>
                  <w:vAlign w:val="center"/>
                </w:tcPr>
                <w:p w:rsidR="009B7929" w:rsidRPr="00BF4142" w:rsidRDefault="009B7929" w:rsidP="00FD7C15">
                  <w:pPr>
                    <w:jc w:val="center"/>
                    <w:rPr>
                      <w:noProof/>
                      <w:sz w:val="20"/>
                      <w:szCs w:val="20"/>
                    </w:rPr>
                  </w:pPr>
                  <w:r w:rsidRPr="00BF4142">
                    <w:rPr>
                      <w:b/>
                      <w:i/>
                      <w:noProof/>
                      <w:sz w:val="20"/>
                      <w:szCs w:val="20"/>
                    </w:rPr>
                    <w:t>0,25</w:t>
                  </w:r>
                </w:p>
              </w:tc>
            </w:tr>
            <w:tr w:rsidR="009B7929" w:rsidRPr="00BF4142" w:rsidTr="00FD7C15">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bottom w:val="dashSmallGap" w:sz="4" w:space="0" w:color="auto"/>
                  </w:tcBorders>
                  <w:shd w:val="clear" w:color="auto" w:fill="FFFFFF"/>
                </w:tcPr>
                <w:p w:rsidR="009B7929" w:rsidRPr="00BF4142" w:rsidRDefault="009B7929" w:rsidP="00FD7C15">
                  <w:pPr>
                    <w:rPr>
                      <w:noProof/>
                      <w:sz w:val="20"/>
                      <w:szCs w:val="20"/>
                    </w:rPr>
                  </w:pPr>
                  <w:r w:rsidRPr="00BF4142">
                    <w:rPr>
                      <w:noProof/>
                      <w:position w:val="-6"/>
                      <w:sz w:val="20"/>
                      <w:szCs w:val="20"/>
                    </w:rPr>
                    <w:object w:dxaOrig="1120" w:dyaOrig="360">
                      <v:shape id="_x0000_i2202" type="#_x0000_t75" style="width:56pt;height:18pt" o:ole="">
                        <v:imagedata r:id="rId2276" o:title=""/>
                      </v:shape>
                      <o:OLEObject Type="Embed" ProgID="Equation.DSMT4" ShapeID="_x0000_i2202" DrawAspect="Content" ObjectID="_1586752791" r:id="rId2277"/>
                    </w:object>
                  </w:r>
                  <w:r w:rsidRPr="00BF4142">
                    <w:rPr>
                      <w:noProof/>
                      <w:sz w:val="20"/>
                      <w:szCs w:val="20"/>
                    </w:rPr>
                    <w:t xml:space="preserve"> ( góc nội tiếp chắn nửa đường tròn) hay </w:t>
                  </w:r>
                  <w:r w:rsidRPr="00BF4142">
                    <w:rPr>
                      <w:noProof/>
                      <w:position w:val="-6"/>
                      <w:sz w:val="20"/>
                      <w:szCs w:val="20"/>
                    </w:rPr>
                    <w:object w:dxaOrig="1100" w:dyaOrig="360">
                      <v:shape id="_x0000_i2203" type="#_x0000_t75" style="width:55pt;height:18pt" o:ole="">
                        <v:imagedata r:id="rId2278" o:title=""/>
                      </v:shape>
                      <o:OLEObject Type="Embed" ProgID="Equation.DSMT4" ShapeID="_x0000_i2203" DrawAspect="Content" ObjectID="_1586752792" r:id="rId2279"/>
                    </w:object>
                  </w:r>
                  <w:r w:rsidRPr="00BF4142">
                    <w:rPr>
                      <w:noProof/>
                      <w:sz w:val="20"/>
                      <w:szCs w:val="20"/>
                    </w:rPr>
                    <w:t>(2)</w:t>
                  </w:r>
                </w:p>
              </w:tc>
              <w:tc>
                <w:tcPr>
                  <w:tcW w:w="900" w:type="dxa"/>
                  <w:tcBorders>
                    <w:top w:val="dashSmallGap" w:sz="4" w:space="0" w:color="auto"/>
                    <w:bottom w:val="dashSmallGap" w:sz="4" w:space="0" w:color="auto"/>
                  </w:tcBorders>
                  <w:shd w:val="clear" w:color="auto" w:fill="FFFFFF"/>
                  <w:vAlign w:val="center"/>
                </w:tcPr>
                <w:p w:rsidR="009B7929" w:rsidRPr="00BF4142" w:rsidRDefault="009B7929" w:rsidP="00FD7C15">
                  <w:pPr>
                    <w:jc w:val="center"/>
                    <w:rPr>
                      <w:noProof/>
                      <w:sz w:val="20"/>
                      <w:szCs w:val="20"/>
                    </w:rPr>
                  </w:pPr>
                  <w:r w:rsidRPr="00BF4142">
                    <w:rPr>
                      <w:b/>
                      <w:i/>
                      <w:noProof/>
                      <w:sz w:val="20"/>
                      <w:szCs w:val="20"/>
                    </w:rPr>
                    <w:t>0,25</w:t>
                  </w:r>
                </w:p>
              </w:tc>
            </w:tr>
            <w:tr w:rsidR="009B7929" w:rsidRPr="00BF4142" w:rsidTr="00FD7C15">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tcBorders>
                  <w:shd w:val="clear" w:color="auto" w:fill="FFFFFF"/>
                </w:tcPr>
                <w:p w:rsidR="009B7929" w:rsidRPr="00BF4142" w:rsidRDefault="009B7929" w:rsidP="00FD7C15">
                  <w:pPr>
                    <w:rPr>
                      <w:noProof/>
                      <w:sz w:val="20"/>
                      <w:szCs w:val="20"/>
                    </w:rPr>
                  </w:pPr>
                  <w:r w:rsidRPr="00BF4142">
                    <w:rPr>
                      <w:noProof/>
                      <w:sz w:val="20"/>
                      <w:szCs w:val="20"/>
                    </w:rPr>
                    <w:t xml:space="preserve">Từ (1) và (2) </w:t>
                  </w:r>
                  <w:r w:rsidRPr="00BF4142">
                    <w:rPr>
                      <w:noProof/>
                      <w:position w:val="-6"/>
                      <w:sz w:val="20"/>
                      <w:szCs w:val="20"/>
                    </w:rPr>
                    <w:object w:dxaOrig="2400" w:dyaOrig="360">
                      <v:shape id="_x0000_i2204" type="#_x0000_t75" style="width:120pt;height:18pt" o:ole="">
                        <v:imagedata r:id="rId2280" o:title=""/>
                      </v:shape>
                      <o:OLEObject Type="Embed" ProgID="Equation.DSMT4" ShapeID="_x0000_i2204" DrawAspect="Content" ObjectID="_1586752793" r:id="rId2281"/>
                    </w:object>
                  </w:r>
                  <w:r w:rsidRPr="00BF4142">
                    <w:rPr>
                      <w:noProof/>
                      <w:position w:val="-6"/>
                      <w:sz w:val="20"/>
                      <w:szCs w:val="20"/>
                    </w:rPr>
                    <w:object w:dxaOrig="720" w:dyaOrig="279">
                      <v:shape id="_x0000_i2205" type="#_x0000_t75" style="width:36pt;height:13.95pt" o:ole="">
                        <v:imagedata r:id="rId2213" o:title=""/>
                      </v:shape>
                      <o:OLEObject Type="Embed" ProgID="Equation.DSMT4" ShapeID="_x0000_i2205" DrawAspect="Content" ObjectID="_1586752794" r:id="rId2282"/>
                    </w:object>
                  </w:r>
                  <w:r w:rsidRPr="00BF4142">
                    <w:rPr>
                      <w:noProof/>
                      <w:sz w:val="20"/>
                      <w:szCs w:val="20"/>
                    </w:rPr>
                    <w:t xml:space="preserve"> là tứ giác nội tiếp.</w:t>
                  </w:r>
                </w:p>
              </w:tc>
              <w:tc>
                <w:tcPr>
                  <w:tcW w:w="900" w:type="dxa"/>
                  <w:tcBorders>
                    <w:top w:val="dashSmallGap" w:sz="4" w:space="0" w:color="auto"/>
                  </w:tcBorders>
                  <w:shd w:val="clear" w:color="auto" w:fill="FFFFFF"/>
                  <w:vAlign w:val="center"/>
                </w:tcPr>
                <w:p w:rsidR="009B7929" w:rsidRPr="00BF4142" w:rsidRDefault="009B7929" w:rsidP="00FD7C15">
                  <w:pPr>
                    <w:jc w:val="center"/>
                    <w:rPr>
                      <w:noProof/>
                      <w:sz w:val="20"/>
                      <w:szCs w:val="20"/>
                    </w:rPr>
                  </w:pPr>
                  <w:r w:rsidRPr="00BF4142">
                    <w:rPr>
                      <w:b/>
                      <w:i/>
                      <w:noProof/>
                      <w:sz w:val="20"/>
                      <w:szCs w:val="20"/>
                    </w:rPr>
                    <w:t>0,25</w:t>
                  </w:r>
                </w:p>
              </w:tc>
            </w:tr>
            <w:tr w:rsidR="009B7929" w:rsidRPr="00BF4142" w:rsidTr="00FD7C15">
              <w:tc>
                <w:tcPr>
                  <w:tcW w:w="1260" w:type="dxa"/>
                  <w:vMerge/>
                  <w:shd w:val="clear" w:color="auto" w:fill="FFFFFF"/>
                </w:tcPr>
                <w:p w:rsidR="009B7929" w:rsidRPr="00BF4142" w:rsidRDefault="009B7929" w:rsidP="00FD7C15">
                  <w:pPr>
                    <w:rPr>
                      <w:noProof/>
                      <w:sz w:val="20"/>
                      <w:szCs w:val="20"/>
                    </w:rPr>
                  </w:pPr>
                </w:p>
              </w:tc>
              <w:tc>
                <w:tcPr>
                  <w:tcW w:w="9847" w:type="dxa"/>
                  <w:gridSpan w:val="2"/>
                  <w:tcBorders>
                    <w:top w:val="dashSmallGap" w:sz="4" w:space="0" w:color="auto"/>
                  </w:tcBorders>
                  <w:shd w:val="clear" w:color="auto" w:fill="BFBFBF"/>
                </w:tcPr>
                <w:p w:rsidR="009B7929" w:rsidRPr="00BF4142" w:rsidRDefault="009B7929" w:rsidP="00FD7C15">
                  <w:pPr>
                    <w:rPr>
                      <w:b/>
                      <w:i/>
                      <w:noProof/>
                      <w:sz w:val="20"/>
                      <w:szCs w:val="20"/>
                    </w:rPr>
                  </w:pPr>
                  <w:r w:rsidRPr="00BF4142">
                    <w:rPr>
                      <w:b/>
                      <w:noProof/>
                      <w:sz w:val="20"/>
                      <w:szCs w:val="20"/>
                    </w:rPr>
                    <w:t>b) (</w:t>
                  </w:r>
                  <w:r w:rsidRPr="00BF4142">
                    <w:rPr>
                      <w:b/>
                      <w:i/>
                      <w:noProof/>
                      <w:sz w:val="20"/>
                      <w:szCs w:val="20"/>
                    </w:rPr>
                    <w:t>1,0 điểm</w:t>
                  </w:r>
                  <w:r w:rsidRPr="00BF4142">
                    <w:rPr>
                      <w:b/>
                      <w:noProof/>
                      <w:sz w:val="20"/>
                      <w:szCs w:val="20"/>
                    </w:rPr>
                    <w:t>)</w:t>
                  </w:r>
                </w:p>
              </w:tc>
            </w:tr>
            <w:tr w:rsidR="009B7929" w:rsidRPr="00BF4142" w:rsidTr="00FD7C15">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tcBorders>
                  <w:shd w:val="clear" w:color="auto" w:fill="FFFFFF"/>
                </w:tcPr>
                <w:p w:rsidR="009B7929" w:rsidRPr="00BF4142" w:rsidRDefault="009B7929" w:rsidP="00FD7C15">
                  <w:pPr>
                    <w:rPr>
                      <w:noProof/>
                      <w:sz w:val="20"/>
                      <w:szCs w:val="20"/>
                    </w:rPr>
                  </w:pPr>
                  <w:r w:rsidRPr="00BF4142">
                    <w:rPr>
                      <w:noProof/>
                      <w:sz w:val="20"/>
                      <w:szCs w:val="20"/>
                    </w:rPr>
                    <w:t xml:space="preserve">Xét </w:t>
                  </w:r>
                  <w:r w:rsidRPr="00BF4142">
                    <w:rPr>
                      <w:noProof/>
                      <w:position w:val="-4"/>
                      <w:sz w:val="20"/>
                      <w:szCs w:val="20"/>
                    </w:rPr>
                    <w:object w:dxaOrig="620" w:dyaOrig="260">
                      <v:shape id="_x0000_i2206" type="#_x0000_t75" style="width:31pt;height:13pt" o:ole="">
                        <v:imagedata r:id="rId2283" o:title=""/>
                      </v:shape>
                      <o:OLEObject Type="Embed" ProgID="Equation.DSMT4" ShapeID="_x0000_i2206" DrawAspect="Content" ObjectID="_1586752795" r:id="rId2284"/>
                    </w:object>
                  </w:r>
                  <w:r w:rsidRPr="00BF4142">
                    <w:rPr>
                      <w:noProof/>
                      <w:sz w:val="20"/>
                      <w:szCs w:val="20"/>
                    </w:rPr>
                    <w:t xml:space="preserve"> và </w:t>
                  </w:r>
                  <w:r w:rsidRPr="00BF4142">
                    <w:rPr>
                      <w:position w:val="-4"/>
                      <w:sz w:val="20"/>
                      <w:szCs w:val="20"/>
                    </w:rPr>
                    <w:object w:dxaOrig="680" w:dyaOrig="260">
                      <v:shape id="_x0000_i2207" type="#_x0000_t75" style="width:34pt;height:13pt" o:ole="">
                        <v:imagedata r:id="rId2285" o:title=""/>
                      </v:shape>
                      <o:OLEObject Type="Embed" ProgID="Equation.DSMT4" ShapeID="_x0000_i2207" DrawAspect="Content" ObjectID="_1586752796" r:id="rId2286"/>
                    </w:object>
                  </w:r>
                  <w:r w:rsidRPr="00BF4142">
                    <w:rPr>
                      <w:sz w:val="20"/>
                      <w:szCs w:val="20"/>
                    </w:rPr>
                    <w:t xml:space="preserve"> có góc </w:t>
                  </w:r>
                  <w:r w:rsidRPr="00BF4142">
                    <w:rPr>
                      <w:position w:val="-4"/>
                      <w:sz w:val="20"/>
                      <w:szCs w:val="20"/>
                    </w:rPr>
                    <w:object w:dxaOrig="240" w:dyaOrig="340">
                      <v:shape id="_x0000_i2208" type="#_x0000_t75" style="width:12pt;height:17pt" o:ole="">
                        <v:imagedata r:id="rId2287" o:title=""/>
                      </v:shape>
                      <o:OLEObject Type="Embed" ProgID="Equation.DSMT4" ShapeID="_x0000_i2208" DrawAspect="Content" ObjectID="_1586752797" r:id="rId2288"/>
                    </w:object>
                  </w:r>
                  <w:r w:rsidRPr="00BF4142">
                    <w:rPr>
                      <w:sz w:val="20"/>
                      <w:szCs w:val="20"/>
                    </w:rPr>
                    <w:t xml:space="preserve"> chung, </w:t>
                  </w:r>
                  <w:r w:rsidRPr="00BF4142">
                    <w:rPr>
                      <w:position w:val="-4"/>
                      <w:sz w:val="20"/>
                      <w:szCs w:val="20"/>
                    </w:rPr>
                    <w:object w:dxaOrig="1219" w:dyaOrig="340">
                      <v:shape id="_x0000_i2209" type="#_x0000_t75" style="width:60.95pt;height:17pt" o:ole="">
                        <v:imagedata r:id="rId2289" o:title=""/>
                      </v:shape>
                      <o:OLEObject Type="Embed" ProgID="Equation.DSMT4" ShapeID="_x0000_i2209" DrawAspect="Content" ObjectID="_1586752798" r:id="rId2290"/>
                    </w:object>
                  </w:r>
                  <w:r w:rsidRPr="00BF4142">
                    <w:rPr>
                      <w:sz w:val="20"/>
                      <w:szCs w:val="20"/>
                    </w:rPr>
                    <w:t xml:space="preserve">(Vì cùng bằng </w:t>
                  </w:r>
                  <w:r w:rsidRPr="00BF4142">
                    <w:rPr>
                      <w:position w:val="-6"/>
                      <w:sz w:val="20"/>
                      <w:szCs w:val="20"/>
                    </w:rPr>
                    <w:object w:dxaOrig="560" w:dyaOrig="360">
                      <v:shape id="_x0000_i2210" type="#_x0000_t75" style="width:28pt;height:18pt" o:ole="">
                        <v:imagedata r:id="rId2291" o:title=""/>
                      </v:shape>
                      <o:OLEObject Type="Embed" ProgID="Equation.DSMT4" ShapeID="_x0000_i2210" DrawAspect="Content" ObjectID="_1586752799" r:id="rId2292"/>
                    </w:object>
                  </w:r>
                  <w:r w:rsidRPr="00BF4142">
                    <w:rPr>
                      <w:sz w:val="20"/>
                      <w:szCs w:val="20"/>
                    </w:rPr>
                    <w:t xml:space="preserve">).  </w:t>
                  </w:r>
                </w:p>
                <w:p w:rsidR="009B7929" w:rsidRPr="00BF4142" w:rsidRDefault="009B7929" w:rsidP="00FD7C15">
                  <w:pPr>
                    <w:rPr>
                      <w:noProof/>
                      <w:sz w:val="20"/>
                      <w:szCs w:val="20"/>
                    </w:rPr>
                  </w:pPr>
                  <w:r w:rsidRPr="00BF4142">
                    <w:rPr>
                      <w:noProof/>
                      <w:sz w:val="20"/>
                      <w:szCs w:val="20"/>
                    </w:rPr>
                    <w:t xml:space="preserve">Suy ra, hai tam giác </w:t>
                  </w:r>
                  <w:r w:rsidRPr="00BF4142">
                    <w:rPr>
                      <w:noProof/>
                      <w:position w:val="-10"/>
                      <w:sz w:val="20"/>
                      <w:szCs w:val="20"/>
                    </w:rPr>
                    <w:object w:dxaOrig="560" w:dyaOrig="320">
                      <v:shape id="_x0000_i2211" type="#_x0000_t75" style="width:28pt;height:16pt" o:ole="">
                        <v:imagedata r:id="rId2293" o:title=""/>
                      </v:shape>
                      <o:OLEObject Type="Embed" ProgID="Equation.DSMT4" ShapeID="_x0000_i2211" DrawAspect="Content" ObjectID="_1586752800" r:id="rId2294"/>
                    </w:object>
                  </w:r>
                  <w:r w:rsidRPr="00BF4142">
                    <w:rPr>
                      <w:position w:val="-4"/>
                      <w:sz w:val="20"/>
                      <w:szCs w:val="20"/>
                    </w:rPr>
                    <w:object w:dxaOrig="540" w:dyaOrig="260">
                      <v:shape id="_x0000_i2212" type="#_x0000_t75" style="width:27pt;height:13pt" o:ole="">
                        <v:imagedata r:id="rId2295" o:title=""/>
                      </v:shape>
                      <o:OLEObject Type="Embed" ProgID="Equation.DSMT4" ShapeID="_x0000_i2212" DrawAspect="Content" ObjectID="_1586752801" r:id="rId2296"/>
                    </w:object>
                  </w:r>
                  <w:r w:rsidRPr="00BF4142">
                    <w:rPr>
                      <w:noProof/>
                      <w:sz w:val="20"/>
                      <w:szCs w:val="20"/>
                    </w:rPr>
                    <w:t xml:space="preserve"> đồng dạng. </w:t>
                  </w:r>
                </w:p>
              </w:tc>
              <w:tc>
                <w:tcPr>
                  <w:tcW w:w="900" w:type="dxa"/>
                  <w:tcBorders>
                    <w:top w:val="dashSmallGap" w:sz="4" w:space="0" w:color="auto"/>
                  </w:tcBorders>
                  <w:shd w:val="clear" w:color="auto" w:fill="FFFFFF"/>
                  <w:vAlign w:val="center"/>
                </w:tcPr>
                <w:p w:rsidR="009B7929" w:rsidRPr="00BF4142" w:rsidRDefault="009B7929" w:rsidP="00FD7C15">
                  <w:pPr>
                    <w:jc w:val="center"/>
                    <w:rPr>
                      <w:b/>
                      <w:i/>
                      <w:noProof/>
                      <w:sz w:val="20"/>
                      <w:szCs w:val="20"/>
                    </w:rPr>
                  </w:pPr>
                  <w:r w:rsidRPr="00BF4142">
                    <w:rPr>
                      <w:b/>
                      <w:i/>
                      <w:noProof/>
                      <w:sz w:val="20"/>
                      <w:szCs w:val="20"/>
                    </w:rPr>
                    <w:t>0,75</w:t>
                  </w:r>
                </w:p>
              </w:tc>
            </w:tr>
            <w:tr w:rsidR="009B7929" w:rsidRPr="00BF4142" w:rsidTr="00FD7C15">
              <w:trPr>
                <w:trHeight w:val="623"/>
              </w:trPr>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tcBorders>
                  <w:shd w:val="clear" w:color="auto" w:fill="FFFFFF"/>
                </w:tcPr>
                <w:p w:rsidR="009B7929" w:rsidRPr="00BF4142" w:rsidRDefault="009B7929" w:rsidP="00FD7C15">
                  <w:pPr>
                    <w:rPr>
                      <w:noProof/>
                      <w:sz w:val="20"/>
                      <w:szCs w:val="20"/>
                    </w:rPr>
                  </w:pPr>
                  <w:r w:rsidRPr="00BF4142">
                    <w:rPr>
                      <w:noProof/>
                      <w:position w:val="-24"/>
                      <w:sz w:val="20"/>
                      <w:szCs w:val="20"/>
                    </w:rPr>
                    <w:object w:dxaOrig="2960" w:dyaOrig="620">
                      <v:shape id="_x0000_i2213" type="#_x0000_t75" style="width:148pt;height:31pt" o:ole="">
                        <v:imagedata r:id="rId2297" o:title=""/>
                      </v:shape>
                      <o:OLEObject Type="Embed" ProgID="Equation.DSMT4" ShapeID="_x0000_i2213" DrawAspect="Content" ObjectID="_1586752802" r:id="rId2298"/>
                    </w:object>
                  </w:r>
                  <w:r w:rsidRPr="00BF4142">
                    <w:rPr>
                      <w:noProof/>
                      <w:sz w:val="20"/>
                      <w:szCs w:val="20"/>
                    </w:rPr>
                    <w:t>. (đpcm)</w:t>
                  </w:r>
                </w:p>
              </w:tc>
              <w:tc>
                <w:tcPr>
                  <w:tcW w:w="900" w:type="dxa"/>
                  <w:tcBorders>
                    <w:top w:val="dashSmallGap" w:sz="4" w:space="0" w:color="auto"/>
                  </w:tcBorders>
                  <w:shd w:val="clear" w:color="auto" w:fill="FFFFFF"/>
                  <w:vAlign w:val="center"/>
                </w:tcPr>
                <w:p w:rsidR="009B7929" w:rsidRPr="00BF4142" w:rsidRDefault="009B7929" w:rsidP="00FD7C15">
                  <w:pPr>
                    <w:jc w:val="center"/>
                    <w:rPr>
                      <w:b/>
                      <w:i/>
                      <w:noProof/>
                      <w:sz w:val="20"/>
                      <w:szCs w:val="20"/>
                    </w:rPr>
                  </w:pPr>
                  <w:r w:rsidRPr="00BF4142">
                    <w:rPr>
                      <w:b/>
                      <w:i/>
                      <w:noProof/>
                      <w:sz w:val="20"/>
                      <w:szCs w:val="20"/>
                    </w:rPr>
                    <w:t>0,25</w:t>
                  </w:r>
                </w:p>
              </w:tc>
            </w:tr>
            <w:tr w:rsidR="009B7929" w:rsidRPr="00BF4142" w:rsidTr="00FD7C15">
              <w:tc>
                <w:tcPr>
                  <w:tcW w:w="1260" w:type="dxa"/>
                  <w:vMerge/>
                  <w:shd w:val="clear" w:color="auto" w:fill="FFFFFF"/>
                </w:tcPr>
                <w:p w:rsidR="009B7929" w:rsidRPr="00BF4142" w:rsidRDefault="009B7929" w:rsidP="00FD7C15">
                  <w:pPr>
                    <w:rPr>
                      <w:noProof/>
                      <w:sz w:val="20"/>
                      <w:szCs w:val="20"/>
                    </w:rPr>
                  </w:pPr>
                </w:p>
              </w:tc>
              <w:tc>
                <w:tcPr>
                  <w:tcW w:w="9847" w:type="dxa"/>
                  <w:gridSpan w:val="2"/>
                  <w:tcBorders>
                    <w:bottom w:val="single" w:sz="4" w:space="0" w:color="auto"/>
                  </w:tcBorders>
                  <w:shd w:val="clear" w:color="auto" w:fill="D9D9D9"/>
                  <w:vAlign w:val="center"/>
                </w:tcPr>
                <w:p w:rsidR="009B7929" w:rsidRPr="00BF4142" w:rsidRDefault="009B7929" w:rsidP="00FD7C15">
                  <w:pPr>
                    <w:rPr>
                      <w:noProof/>
                      <w:sz w:val="20"/>
                      <w:szCs w:val="20"/>
                    </w:rPr>
                  </w:pPr>
                  <w:r w:rsidRPr="00BF4142">
                    <w:rPr>
                      <w:b/>
                      <w:noProof/>
                      <w:sz w:val="20"/>
                      <w:szCs w:val="20"/>
                    </w:rPr>
                    <w:t>c) (</w:t>
                  </w:r>
                  <w:r w:rsidRPr="00BF4142">
                    <w:rPr>
                      <w:b/>
                      <w:i/>
                      <w:noProof/>
                      <w:sz w:val="20"/>
                      <w:szCs w:val="20"/>
                    </w:rPr>
                    <w:t>1,0 điểm</w:t>
                  </w:r>
                  <w:r w:rsidRPr="00BF4142">
                    <w:rPr>
                      <w:b/>
                      <w:noProof/>
                      <w:sz w:val="20"/>
                      <w:szCs w:val="20"/>
                    </w:rPr>
                    <w:t>)</w:t>
                  </w:r>
                </w:p>
              </w:tc>
            </w:tr>
            <w:tr w:rsidR="009B7929" w:rsidRPr="00BF4142" w:rsidTr="00FD7C15">
              <w:tc>
                <w:tcPr>
                  <w:tcW w:w="1260" w:type="dxa"/>
                  <w:vMerge/>
                  <w:shd w:val="clear" w:color="auto" w:fill="FFFFFF"/>
                </w:tcPr>
                <w:p w:rsidR="009B7929" w:rsidRPr="00BF4142" w:rsidRDefault="009B7929" w:rsidP="00FD7C15">
                  <w:pPr>
                    <w:rPr>
                      <w:noProof/>
                      <w:sz w:val="20"/>
                      <w:szCs w:val="20"/>
                    </w:rPr>
                  </w:pPr>
                </w:p>
              </w:tc>
              <w:tc>
                <w:tcPr>
                  <w:tcW w:w="8947" w:type="dxa"/>
                  <w:tcBorders>
                    <w:bottom w:val="dashSmallGap" w:sz="4" w:space="0" w:color="auto"/>
                  </w:tcBorders>
                  <w:shd w:val="clear" w:color="auto" w:fill="FFFFFF"/>
                </w:tcPr>
                <w:p w:rsidR="009B7929" w:rsidRPr="00BF4142" w:rsidRDefault="009B7929" w:rsidP="00FD7C15">
                  <w:pPr>
                    <w:spacing w:line="276" w:lineRule="auto"/>
                    <w:rPr>
                      <w:noProof/>
                      <w:sz w:val="20"/>
                      <w:szCs w:val="20"/>
                    </w:rPr>
                  </w:pPr>
                  <w:r w:rsidRPr="00BF4142">
                    <w:rPr>
                      <w:noProof/>
                      <w:position w:val="-4"/>
                      <w:sz w:val="20"/>
                      <w:szCs w:val="20"/>
                    </w:rPr>
                    <w:object w:dxaOrig="1160" w:dyaOrig="340">
                      <v:shape id="_x0000_i2214" type="#_x0000_t75" style="width:58pt;height:17pt" o:ole="">
                        <v:imagedata r:id="rId2299" o:title=""/>
                      </v:shape>
                      <o:OLEObject Type="Embed" ProgID="Equation.DSMT4" ShapeID="_x0000_i2214" DrawAspect="Content" ObjectID="_1586752803" r:id="rId2300"/>
                    </w:object>
                  </w:r>
                  <w:r w:rsidRPr="00BF4142">
                    <w:rPr>
                      <w:noProof/>
                      <w:sz w:val="20"/>
                      <w:szCs w:val="20"/>
                    </w:rPr>
                    <w:t>(chứng minh trên).</w:t>
                  </w:r>
                </w:p>
              </w:tc>
              <w:tc>
                <w:tcPr>
                  <w:tcW w:w="900" w:type="dxa"/>
                  <w:tcBorders>
                    <w:bottom w:val="dashSmallGap" w:sz="4" w:space="0" w:color="auto"/>
                  </w:tcBorders>
                  <w:shd w:val="clear" w:color="auto" w:fill="FFFFFF"/>
                  <w:vAlign w:val="center"/>
                </w:tcPr>
                <w:p w:rsidR="009B7929" w:rsidRPr="00BF4142" w:rsidRDefault="009B7929" w:rsidP="00FD7C15">
                  <w:pPr>
                    <w:jc w:val="center"/>
                    <w:rPr>
                      <w:noProof/>
                      <w:sz w:val="20"/>
                      <w:szCs w:val="20"/>
                    </w:rPr>
                  </w:pPr>
                  <w:r w:rsidRPr="00BF4142">
                    <w:rPr>
                      <w:b/>
                      <w:i/>
                      <w:noProof/>
                      <w:sz w:val="20"/>
                      <w:szCs w:val="20"/>
                    </w:rPr>
                    <w:t>0,25</w:t>
                  </w:r>
                </w:p>
              </w:tc>
            </w:tr>
            <w:tr w:rsidR="009B7929" w:rsidRPr="00BF4142" w:rsidTr="00FD7C15">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bottom w:val="dashSmallGap" w:sz="4" w:space="0" w:color="auto"/>
                  </w:tcBorders>
                  <w:shd w:val="clear" w:color="auto" w:fill="FFFFFF"/>
                </w:tcPr>
                <w:p w:rsidR="009B7929" w:rsidRPr="00BF4142" w:rsidRDefault="009B7929" w:rsidP="00FD7C15">
                  <w:pPr>
                    <w:spacing w:line="276" w:lineRule="auto"/>
                    <w:rPr>
                      <w:noProof/>
                      <w:sz w:val="20"/>
                      <w:szCs w:val="20"/>
                    </w:rPr>
                  </w:pPr>
                  <w:r w:rsidRPr="00BF4142">
                    <w:rPr>
                      <w:noProof/>
                      <w:position w:val="-6"/>
                      <w:sz w:val="20"/>
                      <w:szCs w:val="20"/>
                    </w:rPr>
                    <w:object w:dxaOrig="340" w:dyaOrig="260">
                      <v:shape id="_x0000_i2215" type="#_x0000_t75" style="width:17pt;height:13pt" o:ole="">
                        <v:imagedata r:id="rId2301" o:title=""/>
                      </v:shape>
                      <o:OLEObject Type="Embed" ProgID="Equation.DSMT4" ShapeID="_x0000_i2215" DrawAspect="Content" ObjectID="_1586752804" r:id="rId2302"/>
                    </w:object>
                  </w:r>
                  <w:r w:rsidRPr="00BF4142">
                    <w:rPr>
                      <w:i/>
                      <w:noProof/>
                      <w:sz w:val="20"/>
                      <w:szCs w:val="20"/>
                    </w:rPr>
                    <w:t>AB</w:t>
                  </w:r>
                  <w:r w:rsidRPr="00BF4142">
                    <w:rPr>
                      <w:noProof/>
                      <w:sz w:val="20"/>
                      <w:szCs w:val="20"/>
                    </w:rPr>
                    <w:t xml:space="preserve"> là tiếp tuyến của đường tròn ngoại tiếp </w:t>
                  </w:r>
                  <w:r w:rsidRPr="00BF4142">
                    <w:rPr>
                      <w:noProof/>
                      <w:position w:val="-4"/>
                      <w:sz w:val="20"/>
                      <w:szCs w:val="20"/>
                    </w:rPr>
                    <w:object w:dxaOrig="260" w:dyaOrig="279">
                      <v:shape id="_x0000_i2216" type="#_x0000_t75" style="width:13pt;height:13.95pt" o:ole="">
                        <v:imagedata r:id="rId2303" o:title=""/>
                      </v:shape>
                      <o:OLEObject Type="Embed" ProgID="Equation.DSMT4" ShapeID="_x0000_i2216" DrawAspect="Content" ObjectID="_1586752805" r:id="rId2304"/>
                    </w:object>
                  </w:r>
                  <w:r w:rsidRPr="00BF4142">
                    <w:rPr>
                      <w:i/>
                      <w:noProof/>
                      <w:sz w:val="20"/>
                      <w:szCs w:val="20"/>
                    </w:rPr>
                    <w:t>ADI</w:t>
                  </w:r>
                  <w:r w:rsidRPr="00BF4142">
                    <w:rPr>
                      <w:noProof/>
                      <w:sz w:val="20"/>
                      <w:szCs w:val="20"/>
                    </w:rPr>
                    <w:t xml:space="preserve">  với mọi </w:t>
                  </w:r>
                  <w:r w:rsidRPr="00BF4142">
                    <w:rPr>
                      <w:i/>
                      <w:noProof/>
                      <w:sz w:val="20"/>
                      <w:szCs w:val="20"/>
                    </w:rPr>
                    <w:t>D</w:t>
                  </w:r>
                  <w:r w:rsidRPr="00BF4142">
                    <w:rPr>
                      <w:noProof/>
                      <w:sz w:val="20"/>
                      <w:szCs w:val="20"/>
                    </w:rPr>
                    <w:t xml:space="preserve"> thuộc cung </w:t>
                  </w:r>
                  <w:r w:rsidRPr="00BF4142">
                    <w:rPr>
                      <w:i/>
                      <w:noProof/>
                      <w:sz w:val="20"/>
                      <w:szCs w:val="20"/>
                    </w:rPr>
                    <w:t>AD</w:t>
                  </w:r>
                  <w:r w:rsidRPr="00BF4142">
                    <w:rPr>
                      <w:noProof/>
                      <w:sz w:val="20"/>
                      <w:szCs w:val="20"/>
                    </w:rPr>
                    <w:t xml:space="preserve"> và </w:t>
                  </w:r>
                  <w:r w:rsidRPr="00BF4142">
                    <w:rPr>
                      <w:i/>
                      <w:noProof/>
                      <w:sz w:val="20"/>
                      <w:szCs w:val="20"/>
                    </w:rPr>
                    <w:t>A</w:t>
                  </w:r>
                  <w:r w:rsidRPr="00BF4142">
                    <w:rPr>
                      <w:noProof/>
                      <w:sz w:val="20"/>
                      <w:szCs w:val="20"/>
                    </w:rPr>
                    <w:t xml:space="preserve"> là tiếp điểm. (tính chất góc tạo bởi tiếp tuyến và dây cung)</w:t>
                  </w:r>
                </w:p>
              </w:tc>
              <w:tc>
                <w:tcPr>
                  <w:tcW w:w="900" w:type="dxa"/>
                  <w:tcBorders>
                    <w:top w:val="dashSmallGap" w:sz="4" w:space="0" w:color="auto"/>
                    <w:bottom w:val="dashSmallGap" w:sz="4" w:space="0" w:color="auto"/>
                  </w:tcBorders>
                  <w:shd w:val="clear" w:color="auto" w:fill="FFFFFF"/>
                  <w:vAlign w:val="center"/>
                </w:tcPr>
                <w:p w:rsidR="009B7929" w:rsidRPr="00BF4142" w:rsidRDefault="009B7929" w:rsidP="00FD7C15">
                  <w:pPr>
                    <w:jc w:val="center"/>
                    <w:rPr>
                      <w:noProof/>
                      <w:sz w:val="20"/>
                      <w:szCs w:val="20"/>
                    </w:rPr>
                  </w:pPr>
                  <w:r w:rsidRPr="00BF4142">
                    <w:rPr>
                      <w:b/>
                      <w:i/>
                      <w:noProof/>
                      <w:sz w:val="20"/>
                      <w:szCs w:val="20"/>
                    </w:rPr>
                    <w:t>0,25</w:t>
                  </w:r>
                </w:p>
              </w:tc>
            </w:tr>
            <w:tr w:rsidR="009B7929" w:rsidRPr="00BF4142" w:rsidTr="00FD7C15">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bottom w:val="dashSmallGap" w:sz="4" w:space="0" w:color="auto"/>
                  </w:tcBorders>
                  <w:shd w:val="clear" w:color="auto" w:fill="FFFFFF"/>
                </w:tcPr>
                <w:p w:rsidR="009B7929" w:rsidRPr="00BF4142" w:rsidRDefault="009B7929" w:rsidP="00FD7C15">
                  <w:pPr>
                    <w:spacing w:line="276" w:lineRule="auto"/>
                    <w:rPr>
                      <w:noProof/>
                      <w:sz w:val="20"/>
                      <w:szCs w:val="20"/>
                    </w:rPr>
                  </w:pPr>
                  <w:r w:rsidRPr="00BF4142">
                    <w:rPr>
                      <w:noProof/>
                      <w:sz w:val="20"/>
                      <w:szCs w:val="20"/>
                    </w:rPr>
                    <w:t xml:space="preserve">Có </w:t>
                  </w:r>
                  <w:r w:rsidRPr="00BF4142">
                    <w:rPr>
                      <w:i/>
                      <w:noProof/>
                      <w:sz w:val="20"/>
                      <w:szCs w:val="20"/>
                    </w:rPr>
                    <w:t>AB</w:t>
                  </w:r>
                  <w:r w:rsidRPr="00BF4142">
                    <w:rPr>
                      <w:noProof/>
                      <w:position w:val="-4"/>
                      <w:sz w:val="20"/>
                      <w:szCs w:val="20"/>
                    </w:rPr>
                    <w:object w:dxaOrig="240" w:dyaOrig="260">
                      <v:shape id="_x0000_i2217" type="#_x0000_t75" style="width:12pt;height:13pt" o:ole="">
                        <v:imagedata r:id="rId2305" o:title=""/>
                      </v:shape>
                      <o:OLEObject Type="Embed" ProgID="Equation.DSMT4" ShapeID="_x0000_i2217" DrawAspect="Content" ObjectID="_1586752806" r:id="rId2306"/>
                    </w:object>
                  </w:r>
                  <w:r w:rsidRPr="00BF4142">
                    <w:rPr>
                      <w:i/>
                      <w:noProof/>
                      <w:sz w:val="20"/>
                      <w:szCs w:val="20"/>
                    </w:rPr>
                    <w:t>AC</w:t>
                  </w:r>
                  <w:r w:rsidRPr="00BF4142">
                    <w:rPr>
                      <w:noProof/>
                      <w:sz w:val="20"/>
                      <w:szCs w:val="20"/>
                    </w:rPr>
                    <w:t xml:space="preserve"> tại </w:t>
                  </w:r>
                  <w:r w:rsidRPr="00BF4142">
                    <w:rPr>
                      <w:i/>
                      <w:noProof/>
                      <w:sz w:val="20"/>
                      <w:szCs w:val="20"/>
                    </w:rPr>
                    <w:t>A</w:t>
                  </w:r>
                  <w:r w:rsidRPr="00BF4142">
                    <w:rPr>
                      <w:noProof/>
                      <w:sz w:val="20"/>
                      <w:szCs w:val="20"/>
                    </w:rPr>
                    <w:t xml:space="preserve"> </w:t>
                  </w:r>
                  <w:r w:rsidRPr="00BF4142">
                    <w:rPr>
                      <w:noProof/>
                      <w:position w:val="-6"/>
                      <w:sz w:val="20"/>
                      <w:szCs w:val="20"/>
                    </w:rPr>
                    <w:object w:dxaOrig="300" w:dyaOrig="240">
                      <v:shape id="_x0000_i2218" type="#_x0000_t75" style="width:15pt;height:12pt" o:ole="">
                        <v:imagedata r:id="rId2307" o:title=""/>
                      </v:shape>
                      <o:OLEObject Type="Embed" ProgID="Equation.DSMT4" ShapeID="_x0000_i2218" DrawAspect="Content" ObjectID="_1586752807" r:id="rId2308"/>
                    </w:object>
                  </w:r>
                  <w:r w:rsidRPr="00BF4142">
                    <w:rPr>
                      <w:i/>
                      <w:noProof/>
                      <w:sz w:val="20"/>
                      <w:szCs w:val="20"/>
                    </w:rPr>
                    <w:t>AC</w:t>
                  </w:r>
                  <w:r w:rsidRPr="00BF4142">
                    <w:rPr>
                      <w:noProof/>
                      <w:sz w:val="20"/>
                      <w:szCs w:val="20"/>
                    </w:rPr>
                    <w:t xml:space="preserve"> luôn đi qua tâm đường tròn ngoại tiếp </w:t>
                  </w:r>
                  <w:r w:rsidRPr="00BF4142">
                    <w:rPr>
                      <w:noProof/>
                      <w:position w:val="-4"/>
                      <w:sz w:val="20"/>
                      <w:szCs w:val="20"/>
                    </w:rPr>
                    <w:object w:dxaOrig="620" w:dyaOrig="260">
                      <v:shape id="_x0000_i2219" type="#_x0000_t75" style="width:31pt;height:13pt" o:ole="">
                        <v:imagedata r:id="rId2309" o:title=""/>
                      </v:shape>
                      <o:OLEObject Type="Embed" ProgID="Equation.DSMT4" ShapeID="_x0000_i2219" DrawAspect="Content" ObjectID="_1586752808" r:id="rId2310"/>
                    </w:object>
                  </w:r>
                  <w:r w:rsidRPr="00BF4142">
                    <w:rPr>
                      <w:noProof/>
                      <w:sz w:val="20"/>
                      <w:szCs w:val="20"/>
                    </w:rPr>
                    <w:t xml:space="preserve">. Gọi </w:t>
                  </w:r>
                  <w:r w:rsidRPr="00BF4142">
                    <w:rPr>
                      <w:i/>
                      <w:noProof/>
                      <w:sz w:val="20"/>
                      <w:szCs w:val="20"/>
                    </w:rPr>
                    <w:t>M</w:t>
                  </w:r>
                  <w:r w:rsidRPr="00BF4142">
                    <w:rPr>
                      <w:noProof/>
                      <w:sz w:val="20"/>
                      <w:szCs w:val="20"/>
                    </w:rPr>
                    <w:t xml:space="preserve"> là tâm đường trong ngoại tiếp </w:t>
                  </w:r>
                  <w:r w:rsidRPr="00BF4142">
                    <w:rPr>
                      <w:noProof/>
                      <w:position w:val="-4"/>
                      <w:sz w:val="20"/>
                      <w:szCs w:val="20"/>
                    </w:rPr>
                    <w:object w:dxaOrig="620" w:dyaOrig="260">
                      <v:shape id="_x0000_i2220" type="#_x0000_t75" style="width:31pt;height:13pt" o:ole="">
                        <v:imagedata r:id="rId2311" o:title=""/>
                      </v:shape>
                      <o:OLEObject Type="Embed" ProgID="Equation.DSMT4" ShapeID="_x0000_i2220" DrawAspect="Content" ObjectID="_1586752809" r:id="rId2312"/>
                    </w:object>
                  </w:r>
                  <w:r w:rsidRPr="00BF4142">
                    <w:rPr>
                      <w:noProof/>
                      <w:position w:val="-6"/>
                      <w:sz w:val="20"/>
                      <w:szCs w:val="20"/>
                    </w:rPr>
                    <w:object w:dxaOrig="300" w:dyaOrig="240">
                      <v:shape id="_x0000_i2221" type="#_x0000_t75" style="width:15pt;height:12pt" o:ole="">
                        <v:imagedata r:id="rId2313" o:title=""/>
                      </v:shape>
                      <o:OLEObject Type="Embed" ProgID="Equation.DSMT4" ShapeID="_x0000_i2221" DrawAspect="Content" ObjectID="_1586752810" r:id="rId2314"/>
                    </w:object>
                  </w:r>
                  <w:r w:rsidRPr="00BF4142">
                    <w:rPr>
                      <w:i/>
                      <w:noProof/>
                      <w:sz w:val="20"/>
                      <w:szCs w:val="20"/>
                    </w:rPr>
                    <w:t>M</w:t>
                  </w:r>
                  <w:r w:rsidRPr="00BF4142">
                    <w:rPr>
                      <w:noProof/>
                      <w:sz w:val="20"/>
                      <w:szCs w:val="20"/>
                    </w:rPr>
                    <w:t xml:space="preserve"> luôn nằm trên </w:t>
                  </w:r>
                  <w:r w:rsidRPr="00BF4142">
                    <w:rPr>
                      <w:i/>
                      <w:noProof/>
                      <w:sz w:val="20"/>
                      <w:szCs w:val="20"/>
                    </w:rPr>
                    <w:t>AC</w:t>
                  </w:r>
                  <w:r w:rsidRPr="00BF4142">
                    <w:rPr>
                      <w:noProof/>
                      <w:sz w:val="20"/>
                      <w:szCs w:val="20"/>
                    </w:rPr>
                    <w:t>.</w:t>
                  </w:r>
                </w:p>
              </w:tc>
              <w:tc>
                <w:tcPr>
                  <w:tcW w:w="900" w:type="dxa"/>
                  <w:tcBorders>
                    <w:top w:val="dashSmallGap" w:sz="4" w:space="0" w:color="auto"/>
                    <w:bottom w:val="dashSmallGap" w:sz="4" w:space="0" w:color="auto"/>
                  </w:tcBorders>
                  <w:shd w:val="clear" w:color="auto" w:fill="FFFFFF"/>
                  <w:vAlign w:val="center"/>
                </w:tcPr>
                <w:p w:rsidR="009B7929" w:rsidRPr="00BF4142" w:rsidRDefault="009B7929" w:rsidP="00FD7C15">
                  <w:pPr>
                    <w:jc w:val="center"/>
                    <w:rPr>
                      <w:b/>
                      <w:i/>
                      <w:noProof/>
                      <w:sz w:val="20"/>
                      <w:szCs w:val="20"/>
                    </w:rPr>
                  </w:pPr>
                  <w:r w:rsidRPr="00BF4142">
                    <w:rPr>
                      <w:b/>
                      <w:i/>
                      <w:noProof/>
                      <w:sz w:val="20"/>
                      <w:szCs w:val="20"/>
                    </w:rPr>
                    <w:t>0,25</w:t>
                  </w:r>
                </w:p>
              </w:tc>
            </w:tr>
            <w:tr w:rsidR="009B7929" w:rsidRPr="00BF4142" w:rsidTr="00FD7C15">
              <w:trPr>
                <w:trHeight w:val="393"/>
              </w:trPr>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tcBorders>
                  <w:shd w:val="clear" w:color="auto" w:fill="FFFFFF"/>
                </w:tcPr>
                <w:p w:rsidR="009B7929" w:rsidRPr="00BF4142" w:rsidRDefault="009B7929" w:rsidP="00FD7C15">
                  <w:pPr>
                    <w:spacing w:line="276" w:lineRule="auto"/>
                    <w:rPr>
                      <w:noProof/>
                      <w:sz w:val="20"/>
                      <w:szCs w:val="20"/>
                    </w:rPr>
                  </w:pPr>
                  <w:r w:rsidRPr="00BF4142">
                    <w:rPr>
                      <w:noProof/>
                      <w:sz w:val="20"/>
                      <w:szCs w:val="20"/>
                    </w:rPr>
                    <w:t xml:space="preserve">Mà </w:t>
                  </w:r>
                  <w:r w:rsidRPr="00BF4142">
                    <w:rPr>
                      <w:i/>
                      <w:noProof/>
                      <w:sz w:val="20"/>
                      <w:szCs w:val="20"/>
                    </w:rPr>
                    <w:t>AC</w:t>
                  </w:r>
                  <w:r w:rsidRPr="00BF4142">
                    <w:rPr>
                      <w:noProof/>
                      <w:sz w:val="20"/>
                      <w:szCs w:val="20"/>
                    </w:rPr>
                    <w:t xml:space="preserve"> cố định </w:t>
                  </w:r>
                  <w:r w:rsidRPr="00BF4142">
                    <w:rPr>
                      <w:noProof/>
                      <w:position w:val="-6"/>
                      <w:sz w:val="20"/>
                      <w:szCs w:val="20"/>
                    </w:rPr>
                    <w:object w:dxaOrig="300" w:dyaOrig="240">
                      <v:shape id="_x0000_i2222" type="#_x0000_t75" style="width:15pt;height:12pt" o:ole="">
                        <v:imagedata r:id="rId2315" o:title=""/>
                      </v:shape>
                      <o:OLEObject Type="Embed" ProgID="Equation.DSMT4" ShapeID="_x0000_i2222" DrawAspect="Content" ObjectID="_1586752811" r:id="rId2316"/>
                    </w:object>
                  </w:r>
                  <w:r w:rsidRPr="00BF4142">
                    <w:rPr>
                      <w:i/>
                      <w:noProof/>
                      <w:sz w:val="20"/>
                      <w:szCs w:val="20"/>
                    </w:rPr>
                    <w:t>M</w:t>
                  </w:r>
                  <w:r w:rsidRPr="00BF4142">
                    <w:rPr>
                      <w:noProof/>
                      <w:sz w:val="20"/>
                      <w:szCs w:val="20"/>
                    </w:rPr>
                    <w:t xml:space="preserve"> thuộc đường thẳng cố định. (đpcm)</w:t>
                  </w:r>
                </w:p>
              </w:tc>
              <w:tc>
                <w:tcPr>
                  <w:tcW w:w="900" w:type="dxa"/>
                  <w:tcBorders>
                    <w:top w:val="dashSmallGap" w:sz="4" w:space="0" w:color="auto"/>
                  </w:tcBorders>
                  <w:shd w:val="clear" w:color="auto" w:fill="FFFFFF"/>
                  <w:vAlign w:val="center"/>
                </w:tcPr>
                <w:p w:rsidR="009B7929" w:rsidRPr="00BF4142" w:rsidRDefault="009B7929" w:rsidP="00FD7C15">
                  <w:pPr>
                    <w:jc w:val="center"/>
                    <w:rPr>
                      <w:noProof/>
                      <w:sz w:val="20"/>
                      <w:szCs w:val="20"/>
                    </w:rPr>
                  </w:pPr>
                  <w:r w:rsidRPr="00BF4142">
                    <w:rPr>
                      <w:b/>
                      <w:i/>
                      <w:noProof/>
                      <w:sz w:val="20"/>
                      <w:szCs w:val="20"/>
                    </w:rPr>
                    <w:t>0,25</w:t>
                  </w:r>
                </w:p>
              </w:tc>
            </w:tr>
            <w:tr w:rsidR="009B7929" w:rsidRPr="00BF4142" w:rsidTr="00FD7C15">
              <w:tc>
                <w:tcPr>
                  <w:tcW w:w="1260" w:type="dxa"/>
                  <w:vMerge w:val="restart"/>
                  <w:shd w:val="clear" w:color="auto" w:fill="FFFFFF"/>
                </w:tcPr>
                <w:p w:rsidR="009B7929" w:rsidRPr="00BF4142" w:rsidRDefault="009B7929" w:rsidP="00FD7C15">
                  <w:pPr>
                    <w:jc w:val="center"/>
                    <w:rPr>
                      <w:b/>
                      <w:noProof/>
                      <w:sz w:val="20"/>
                      <w:szCs w:val="20"/>
                    </w:rPr>
                  </w:pPr>
                  <w:r w:rsidRPr="00BF4142">
                    <w:rPr>
                      <w:b/>
                      <w:noProof/>
                      <w:sz w:val="20"/>
                      <w:szCs w:val="20"/>
                    </w:rPr>
                    <w:t>5</w:t>
                  </w:r>
                </w:p>
                <w:p w:rsidR="009B7929" w:rsidRPr="00BF4142" w:rsidRDefault="009B7929" w:rsidP="00FD7C15">
                  <w:pPr>
                    <w:rPr>
                      <w:b/>
                      <w:noProof/>
                      <w:sz w:val="20"/>
                      <w:szCs w:val="20"/>
                    </w:rPr>
                  </w:pPr>
                  <w:r w:rsidRPr="00BF4142">
                    <w:rPr>
                      <w:b/>
                      <w:noProof/>
                      <w:sz w:val="20"/>
                      <w:szCs w:val="20"/>
                    </w:rPr>
                    <w:t xml:space="preserve">(1,5 </w:t>
                  </w:r>
                  <w:r w:rsidRPr="00BF4142">
                    <w:rPr>
                      <w:b/>
                      <w:i/>
                      <w:noProof/>
                      <w:sz w:val="20"/>
                      <w:szCs w:val="20"/>
                    </w:rPr>
                    <w:t>điểm</w:t>
                  </w:r>
                  <w:r w:rsidRPr="00BF4142">
                    <w:rPr>
                      <w:b/>
                      <w:noProof/>
                      <w:sz w:val="20"/>
                      <w:szCs w:val="20"/>
                    </w:rPr>
                    <w:t>)</w:t>
                  </w:r>
                </w:p>
                <w:p w:rsidR="009B7929" w:rsidRPr="00BF4142" w:rsidRDefault="009B7929" w:rsidP="00FD7C15">
                  <w:pPr>
                    <w:rPr>
                      <w:i/>
                      <w:noProof/>
                      <w:sz w:val="20"/>
                      <w:szCs w:val="20"/>
                    </w:rPr>
                  </w:pPr>
                </w:p>
              </w:tc>
              <w:tc>
                <w:tcPr>
                  <w:tcW w:w="9847" w:type="dxa"/>
                  <w:gridSpan w:val="2"/>
                  <w:tcBorders>
                    <w:bottom w:val="single" w:sz="4" w:space="0" w:color="auto"/>
                  </w:tcBorders>
                  <w:shd w:val="clear" w:color="auto" w:fill="D9D9D9"/>
                  <w:vAlign w:val="center"/>
                </w:tcPr>
                <w:p w:rsidR="009B7929" w:rsidRPr="00BF4142" w:rsidRDefault="009B7929" w:rsidP="00FD7C15">
                  <w:pPr>
                    <w:rPr>
                      <w:noProof/>
                      <w:sz w:val="20"/>
                      <w:szCs w:val="20"/>
                    </w:rPr>
                  </w:pPr>
                  <w:r w:rsidRPr="00BF4142">
                    <w:rPr>
                      <w:b/>
                      <w:noProof/>
                      <w:sz w:val="20"/>
                      <w:szCs w:val="20"/>
                    </w:rPr>
                    <w:t>a) (</w:t>
                  </w:r>
                  <w:r w:rsidRPr="00BF4142">
                    <w:rPr>
                      <w:b/>
                      <w:i/>
                      <w:noProof/>
                      <w:sz w:val="20"/>
                      <w:szCs w:val="20"/>
                    </w:rPr>
                    <w:t>1,0 điểm</w:t>
                  </w:r>
                  <w:r w:rsidRPr="00BF4142">
                    <w:rPr>
                      <w:b/>
                      <w:noProof/>
                      <w:sz w:val="20"/>
                      <w:szCs w:val="20"/>
                    </w:rPr>
                    <w:t>)</w:t>
                  </w:r>
                </w:p>
              </w:tc>
            </w:tr>
            <w:tr w:rsidR="009B7929" w:rsidRPr="00BF4142" w:rsidTr="00FD7C15">
              <w:tc>
                <w:tcPr>
                  <w:tcW w:w="1260" w:type="dxa"/>
                  <w:vMerge/>
                  <w:shd w:val="clear" w:color="auto" w:fill="FFFFFF"/>
                </w:tcPr>
                <w:p w:rsidR="009B7929" w:rsidRPr="00BF4142" w:rsidRDefault="009B7929" w:rsidP="00FD7C15">
                  <w:pPr>
                    <w:rPr>
                      <w:noProof/>
                      <w:sz w:val="20"/>
                      <w:szCs w:val="20"/>
                    </w:rPr>
                  </w:pPr>
                </w:p>
              </w:tc>
              <w:tc>
                <w:tcPr>
                  <w:tcW w:w="8947" w:type="dxa"/>
                  <w:tcBorders>
                    <w:bottom w:val="dashSmallGap" w:sz="4" w:space="0" w:color="auto"/>
                  </w:tcBorders>
                  <w:shd w:val="clear" w:color="auto" w:fill="FFFFFF"/>
                </w:tcPr>
                <w:p w:rsidR="009B7929" w:rsidRPr="00BF4142" w:rsidRDefault="009B7929" w:rsidP="00FD7C15">
                  <w:pPr>
                    <w:rPr>
                      <w:noProof/>
                      <w:sz w:val="20"/>
                      <w:szCs w:val="20"/>
                    </w:rPr>
                  </w:pPr>
                  <w:r w:rsidRPr="00BF4142">
                    <w:rPr>
                      <w:noProof/>
                      <w:position w:val="-14"/>
                      <w:sz w:val="20"/>
                      <w:szCs w:val="20"/>
                    </w:rPr>
                    <w:object w:dxaOrig="6460" w:dyaOrig="400">
                      <v:shape id="_x0000_i2223" type="#_x0000_t75" style="width:323pt;height:20pt" o:ole="">
                        <v:imagedata r:id="rId2317" o:title=""/>
                      </v:shape>
                      <o:OLEObject Type="Embed" ProgID="Equation.DSMT4" ShapeID="_x0000_i2223" DrawAspect="Content" ObjectID="_1586752812" r:id="rId2318"/>
                    </w:object>
                  </w:r>
                </w:p>
                <w:p w:rsidR="009B7929" w:rsidRPr="00BF4142" w:rsidRDefault="009B7929" w:rsidP="00FD7C15">
                  <w:pPr>
                    <w:rPr>
                      <w:noProof/>
                      <w:sz w:val="20"/>
                      <w:szCs w:val="20"/>
                    </w:rPr>
                  </w:pPr>
                  <w:r w:rsidRPr="00BF4142">
                    <w:rPr>
                      <w:noProof/>
                      <w:position w:val="-14"/>
                      <w:sz w:val="20"/>
                      <w:szCs w:val="20"/>
                    </w:rPr>
                    <w:object w:dxaOrig="2900" w:dyaOrig="400">
                      <v:shape id="_x0000_i2224" type="#_x0000_t75" style="width:145pt;height:20pt" o:ole="">
                        <v:imagedata r:id="rId2319" o:title=""/>
                      </v:shape>
                      <o:OLEObject Type="Embed" ProgID="Equation.DSMT4" ShapeID="_x0000_i2224" DrawAspect="Content" ObjectID="_1586752813" r:id="rId2320"/>
                    </w:object>
                  </w:r>
                  <w:r w:rsidRPr="00BF4142">
                    <w:rPr>
                      <w:noProof/>
                      <w:sz w:val="20"/>
                      <w:szCs w:val="20"/>
                    </w:rPr>
                    <w:t xml:space="preserve"> </w:t>
                  </w:r>
                </w:p>
                <w:p w:rsidR="009B7929" w:rsidRPr="00BF4142" w:rsidRDefault="009B7929" w:rsidP="00FD7C15">
                  <w:pPr>
                    <w:rPr>
                      <w:noProof/>
                      <w:sz w:val="20"/>
                      <w:szCs w:val="20"/>
                    </w:rPr>
                  </w:pPr>
                  <w:r w:rsidRPr="00BF4142">
                    <w:rPr>
                      <w:noProof/>
                      <w:sz w:val="20"/>
                      <w:szCs w:val="20"/>
                    </w:rPr>
                    <w:t xml:space="preserve">Do </w:t>
                  </w:r>
                  <w:r w:rsidRPr="00BF4142">
                    <w:rPr>
                      <w:noProof/>
                      <w:position w:val="-10"/>
                      <w:sz w:val="20"/>
                      <w:szCs w:val="20"/>
                    </w:rPr>
                    <w:object w:dxaOrig="440" w:dyaOrig="260">
                      <v:shape id="_x0000_i2225" type="#_x0000_t75" style="width:22pt;height:13pt" o:ole="">
                        <v:imagedata r:id="rId2321" o:title=""/>
                      </v:shape>
                      <o:OLEObject Type="Embed" ProgID="Equation.DSMT4" ShapeID="_x0000_i2225" DrawAspect="Content" ObjectID="_1586752814" r:id="rId2322"/>
                    </w:object>
                  </w:r>
                  <w:r w:rsidRPr="00BF4142">
                    <w:rPr>
                      <w:noProof/>
                      <w:sz w:val="20"/>
                      <w:szCs w:val="20"/>
                    </w:rPr>
                    <w:t xml:space="preserve"> nguyên nên </w:t>
                  </w:r>
                  <w:r w:rsidRPr="00BF4142">
                    <w:rPr>
                      <w:noProof/>
                      <w:position w:val="-10"/>
                      <w:sz w:val="20"/>
                      <w:szCs w:val="20"/>
                    </w:rPr>
                    <w:object w:dxaOrig="1700" w:dyaOrig="320">
                      <v:shape id="_x0000_i2226" type="#_x0000_t75" style="width:85pt;height:16pt" o:ole="">
                        <v:imagedata r:id="rId2323" o:title=""/>
                      </v:shape>
                      <o:OLEObject Type="Embed" ProgID="Equation.DSMT4" ShapeID="_x0000_i2226" DrawAspect="Content" ObjectID="_1586752815" r:id="rId2324"/>
                    </w:object>
                  </w:r>
                  <w:r w:rsidRPr="00BF4142">
                    <w:rPr>
                      <w:noProof/>
                      <w:sz w:val="20"/>
                      <w:szCs w:val="20"/>
                    </w:rPr>
                    <w:t xml:space="preserve"> nguyên</w:t>
                  </w:r>
                </w:p>
                <w:p w:rsidR="009B7929" w:rsidRPr="00BF4142" w:rsidRDefault="009B7929" w:rsidP="00FD7C15">
                  <w:pPr>
                    <w:rPr>
                      <w:noProof/>
                      <w:sz w:val="20"/>
                      <w:szCs w:val="20"/>
                    </w:rPr>
                  </w:pPr>
                  <w:r w:rsidRPr="00BF4142">
                    <w:rPr>
                      <w:noProof/>
                      <w:sz w:val="20"/>
                      <w:szCs w:val="20"/>
                    </w:rPr>
                    <w:t xml:space="preserve">Mà </w:t>
                  </w:r>
                  <w:r w:rsidRPr="00BF4142">
                    <w:rPr>
                      <w:noProof/>
                      <w:position w:val="-14"/>
                      <w:sz w:val="20"/>
                      <w:szCs w:val="20"/>
                    </w:rPr>
                    <w:object w:dxaOrig="2020" w:dyaOrig="400">
                      <v:shape id="_x0000_i2227" type="#_x0000_t75" style="width:101pt;height:20pt" o:ole="">
                        <v:imagedata r:id="rId2325" o:title=""/>
                      </v:shape>
                      <o:OLEObject Type="Embed" ProgID="Equation.DSMT4" ShapeID="_x0000_i2227" DrawAspect="Content" ObjectID="_1586752816" r:id="rId2326"/>
                    </w:object>
                  </w:r>
                  <w:r w:rsidRPr="00BF4142">
                    <w:rPr>
                      <w:noProof/>
                      <w:sz w:val="20"/>
                      <w:szCs w:val="20"/>
                    </w:rPr>
                    <w:t xml:space="preserve"> nên ta có bốn trường hợp</w:t>
                  </w:r>
                </w:p>
              </w:tc>
              <w:tc>
                <w:tcPr>
                  <w:tcW w:w="900" w:type="dxa"/>
                  <w:tcBorders>
                    <w:bottom w:val="dashSmallGap" w:sz="4" w:space="0" w:color="auto"/>
                  </w:tcBorders>
                  <w:shd w:val="clear" w:color="auto" w:fill="FFFFFF"/>
                  <w:vAlign w:val="center"/>
                </w:tcPr>
                <w:p w:rsidR="009B7929" w:rsidRPr="00BF4142" w:rsidRDefault="009B7929" w:rsidP="00FD7C15">
                  <w:pPr>
                    <w:jc w:val="center"/>
                    <w:rPr>
                      <w:noProof/>
                      <w:sz w:val="20"/>
                      <w:szCs w:val="20"/>
                    </w:rPr>
                  </w:pPr>
                  <w:r w:rsidRPr="00BF4142">
                    <w:rPr>
                      <w:b/>
                      <w:i/>
                      <w:noProof/>
                      <w:sz w:val="20"/>
                      <w:szCs w:val="20"/>
                    </w:rPr>
                    <w:t>0,5</w:t>
                  </w:r>
                </w:p>
              </w:tc>
            </w:tr>
            <w:tr w:rsidR="009B7929" w:rsidRPr="00BF4142" w:rsidTr="00FD7C15">
              <w:trPr>
                <w:trHeight w:val="1774"/>
              </w:trPr>
              <w:tc>
                <w:tcPr>
                  <w:tcW w:w="1260" w:type="dxa"/>
                  <w:vMerge/>
                  <w:shd w:val="clear" w:color="auto" w:fill="FFFFFF"/>
                </w:tcPr>
                <w:p w:rsidR="009B7929" w:rsidRPr="00BF4142" w:rsidRDefault="009B7929" w:rsidP="00FD7C15">
                  <w:pPr>
                    <w:rPr>
                      <w:noProof/>
                      <w:sz w:val="20"/>
                      <w:szCs w:val="20"/>
                    </w:rPr>
                  </w:pPr>
                </w:p>
              </w:tc>
              <w:tc>
                <w:tcPr>
                  <w:tcW w:w="8947" w:type="dxa"/>
                  <w:tcBorders>
                    <w:top w:val="dashSmallGap" w:sz="4" w:space="0" w:color="auto"/>
                  </w:tcBorders>
                  <w:shd w:val="clear" w:color="auto" w:fill="FFFFFF"/>
                </w:tcPr>
                <w:p w:rsidR="009B7929" w:rsidRPr="00BF4142" w:rsidRDefault="009B7929" w:rsidP="00FD7C15">
                  <w:pPr>
                    <w:rPr>
                      <w:noProof/>
                      <w:sz w:val="20"/>
                      <w:szCs w:val="20"/>
                    </w:rPr>
                  </w:pPr>
                  <w:r w:rsidRPr="00BF4142">
                    <w:rPr>
                      <w:noProof/>
                      <w:position w:val="-30"/>
                      <w:sz w:val="20"/>
                      <w:szCs w:val="20"/>
                    </w:rPr>
                    <w:object w:dxaOrig="2340" w:dyaOrig="720">
                      <v:shape id="_x0000_i2228" type="#_x0000_t75" style="width:117pt;height:36pt" o:ole="">
                        <v:imagedata r:id="rId2327" o:title=""/>
                      </v:shape>
                      <o:OLEObject Type="Embed" ProgID="Equation.DSMT4" ShapeID="_x0000_i2228" DrawAspect="Content" ObjectID="_1586752817" r:id="rId2328"/>
                    </w:object>
                  </w:r>
                  <w:r w:rsidRPr="00BF4142">
                    <w:rPr>
                      <w:noProof/>
                      <w:sz w:val="20"/>
                      <w:szCs w:val="20"/>
                    </w:rPr>
                    <w:t xml:space="preserve"> ; </w:t>
                  </w:r>
                  <w:r w:rsidRPr="00BF4142">
                    <w:rPr>
                      <w:noProof/>
                      <w:position w:val="-30"/>
                      <w:sz w:val="20"/>
                      <w:szCs w:val="20"/>
                    </w:rPr>
                    <w:object w:dxaOrig="3180" w:dyaOrig="720">
                      <v:shape id="_x0000_i2229" type="#_x0000_t75" style="width:159pt;height:36pt" o:ole="">
                        <v:imagedata r:id="rId2329" o:title=""/>
                      </v:shape>
                      <o:OLEObject Type="Embed" ProgID="Equation.DSMT4" ShapeID="_x0000_i2229" DrawAspect="Content" ObjectID="_1586752818" r:id="rId2330"/>
                    </w:object>
                  </w:r>
                  <w:r w:rsidRPr="00BF4142">
                    <w:rPr>
                      <w:noProof/>
                      <w:sz w:val="20"/>
                      <w:szCs w:val="20"/>
                    </w:rPr>
                    <w:t xml:space="preserve"> </w:t>
                  </w:r>
                </w:p>
                <w:p w:rsidR="009B7929" w:rsidRPr="00BF4142" w:rsidRDefault="009B7929" w:rsidP="00FD7C15">
                  <w:pPr>
                    <w:rPr>
                      <w:noProof/>
                      <w:sz w:val="20"/>
                      <w:szCs w:val="20"/>
                    </w:rPr>
                  </w:pPr>
                  <w:r w:rsidRPr="00BF4142">
                    <w:rPr>
                      <w:noProof/>
                      <w:position w:val="-30"/>
                      <w:sz w:val="20"/>
                      <w:szCs w:val="20"/>
                    </w:rPr>
                    <w:object w:dxaOrig="3280" w:dyaOrig="720">
                      <v:shape id="_x0000_i2230" type="#_x0000_t75" style="width:164pt;height:36pt" o:ole="">
                        <v:imagedata r:id="rId2331" o:title=""/>
                      </v:shape>
                      <o:OLEObject Type="Embed" ProgID="Equation.DSMT4" ShapeID="_x0000_i2230" DrawAspect="Content" ObjectID="_1586752819" r:id="rId2332"/>
                    </w:object>
                  </w:r>
                  <w:r w:rsidRPr="00BF4142">
                    <w:rPr>
                      <w:noProof/>
                      <w:sz w:val="20"/>
                      <w:szCs w:val="20"/>
                    </w:rPr>
                    <w:t xml:space="preserve">; </w:t>
                  </w:r>
                  <w:r w:rsidRPr="00BF4142">
                    <w:rPr>
                      <w:noProof/>
                      <w:position w:val="-30"/>
                      <w:sz w:val="20"/>
                      <w:szCs w:val="20"/>
                    </w:rPr>
                    <w:object w:dxaOrig="2299" w:dyaOrig="720">
                      <v:shape id="_x0000_i2231" type="#_x0000_t75" style="width:114.95pt;height:36pt" o:ole="">
                        <v:imagedata r:id="rId2333" o:title=""/>
                      </v:shape>
                      <o:OLEObject Type="Embed" ProgID="Equation.DSMT4" ShapeID="_x0000_i2231" DrawAspect="Content" ObjectID="_1586752820" r:id="rId2334"/>
                    </w:object>
                  </w:r>
                </w:p>
                <w:p w:rsidR="009B7929" w:rsidRPr="00BF4142" w:rsidRDefault="009B7929" w:rsidP="00FD7C15">
                  <w:pPr>
                    <w:rPr>
                      <w:rFonts w:eastAsia="Arial Unicode MS"/>
                      <w:noProof/>
                      <w:sz w:val="20"/>
                      <w:szCs w:val="20"/>
                      <w:lang w:eastAsia="vi-VN"/>
                    </w:rPr>
                  </w:pPr>
                  <w:r w:rsidRPr="00BF4142">
                    <w:rPr>
                      <w:noProof/>
                      <w:sz w:val="20"/>
                      <w:szCs w:val="20"/>
                    </w:rPr>
                    <w:t>Vậy các giá trị cần tìm là</w:t>
                  </w:r>
                  <w:r w:rsidRPr="00BF4142">
                    <w:rPr>
                      <w:noProof/>
                      <w:position w:val="-10"/>
                      <w:sz w:val="20"/>
                      <w:szCs w:val="20"/>
                    </w:rPr>
                    <w:object w:dxaOrig="1840" w:dyaOrig="320">
                      <v:shape id="_x0000_i2232" type="#_x0000_t75" style="width:92pt;height:16pt" o:ole="">
                        <v:imagedata r:id="rId2335" o:title=""/>
                      </v:shape>
                      <o:OLEObject Type="Embed" ProgID="Equation.DSMT4" ShapeID="_x0000_i2232" DrawAspect="Content" ObjectID="_1586752821" r:id="rId2336"/>
                    </w:object>
                  </w:r>
                  <w:r w:rsidRPr="00BF4142">
                    <w:rPr>
                      <w:noProof/>
                      <w:sz w:val="20"/>
                      <w:szCs w:val="20"/>
                    </w:rPr>
                    <w:t>.</w:t>
                  </w:r>
                </w:p>
              </w:tc>
              <w:tc>
                <w:tcPr>
                  <w:tcW w:w="900" w:type="dxa"/>
                  <w:tcBorders>
                    <w:top w:val="dashSmallGap" w:sz="4" w:space="0" w:color="auto"/>
                  </w:tcBorders>
                  <w:shd w:val="clear" w:color="auto" w:fill="FFFFFF"/>
                  <w:vAlign w:val="center"/>
                </w:tcPr>
                <w:p w:rsidR="009B7929" w:rsidRPr="00BF4142" w:rsidRDefault="009B7929" w:rsidP="00FD7C15">
                  <w:pPr>
                    <w:jc w:val="center"/>
                    <w:rPr>
                      <w:noProof/>
                      <w:sz w:val="20"/>
                      <w:szCs w:val="20"/>
                    </w:rPr>
                  </w:pPr>
                  <w:r w:rsidRPr="00BF4142">
                    <w:rPr>
                      <w:b/>
                      <w:i/>
                      <w:noProof/>
                      <w:sz w:val="20"/>
                      <w:szCs w:val="20"/>
                    </w:rPr>
                    <w:t>0,5</w:t>
                  </w:r>
                </w:p>
              </w:tc>
            </w:tr>
            <w:tr w:rsidR="009B7929" w:rsidRPr="00BF4142" w:rsidTr="00FD7C15">
              <w:tc>
                <w:tcPr>
                  <w:tcW w:w="1260" w:type="dxa"/>
                  <w:vMerge/>
                  <w:shd w:val="clear" w:color="auto" w:fill="FFFFFF"/>
                </w:tcPr>
                <w:p w:rsidR="009B7929" w:rsidRPr="00BF4142" w:rsidRDefault="009B7929" w:rsidP="00FD7C15">
                  <w:pPr>
                    <w:rPr>
                      <w:noProof/>
                      <w:sz w:val="20"/>
                      <w:szCs w:val="20"/>
                    </w:rPr>
                  </w:pPr>
                </w:p>
              </w:tc>
              <w:tc>
                <w:tcPr>
                  <w:tcW w:w="9847" w:type="dxa"/>
                  <w:gridSpan w:val="2"/>
                  <w:tcBorders>
                    <w:bottom w:val="single" w:sz="4" w:space="0" w:color="auto"/>
                  </w:tcBorders>
                  <w:shd w:val="clear" w:color="auto" w:fill="D9D9D9"/>
                  <w:vAlign w:val="center"/>
                </w:tcPr>
                <w:p w:rsidR="009B7929" w:rsidRPr="00BF4142" w:rsidRDefault="009B7929" w:rsidP="00FD7C15">
                  <w:pPr>
                    <w:rPr>
                      <w:noProof/>
                      <w:sz w:val="20"/>
                      <w:szCs w:val="20"/>
                    </w:rPr>
                  </w:pPr>
                  <w:r w:rsidRPr="00BF4142">
                    <w:rPr>
                      <w:b/>
                      <w:noProof/>
                      <w:sz w:val="20"/>
                      <w:szCs w:val="20"/>
                    </w:rPr>
                    <w:t>b) (</w:t>
                  </w:r>
                  <w:r w:rsidRPr="00BF4142">
                    <w:rPr>
                      <w:b/>
                      <w:i/>
                      <w:noProof/>
                      <w:sz w:val="20"/>
                      <w:szCs w:val="20"/>
                    </w:rPr>
                    <w:t>0,5 điểm</w:t>
                  </w:r>
                  <w:r w:rsidRPr="00BF4142">
                    <w:rPr>
                      <w:b/>
                      <w:noProof/>
                      <w:sz w:val="20"/>
                      <w:szCs w:val="20"/>
                    </w:rPr>
                    <w:t>)</w:t>
                  </w:r>
                </w:p>
              </w:tc>
            </w:tr>
            <w:tr w:rsidR="009B7929" w:rsidRPr="00BF4142" w:rsidTr="00FD7C15">
              <w:trPr>
                <w:trHeight w:val="699"/>
              </w:trPr>
              <w:tc>
                <w:tcPr>
                  <w:tcW w:w="1260" w:type="dxa"/>
                  <w:vMerge/>
                  <w:shd w:val="clear" w:color="auto" w:fill="FFFFFF"/>
                </w:tcPr>
                <w:p w:rsidR="009B7929" w:rsidRPr="00BF4142" w:rsidRDefault="009B7929" w:rsidP="00FD7C15">
                  <w:pPr>
                    <w:rPr>
                      <w:noProof/>
                      <w:sz w:val="20"/>
                      <w:szCs w:val="20"/>
                    </w:rPr>
                  </w:pPr>
                </w:p>
              </w:tc>
              <w:tc>
                <w:tcPr>
                  <w:tcW w:w="8947" w:type="dxa"/>
                  <w:shd w:val="clear" w:color="auto" w:fill="FFFFFF"/>
                </w:tcPr>
                <w:p w:rsidR="009B7929" w:rsidRPr="00BF4142" w:rsidRDefault="009B7929" w:rsidP="00FD7C15">
                  <w:pPr>
                    <w:spacing w:line="276" w:lineRule="auto"/>
                    <w:rPr>
                      <w:noProof/>
                      <w:sz w:val="20"/>
                      <w:szCs w:val="20"/>
                    </w:rPr>
                  </w:pPr>
                  <w:r w:rsidRPr="00BF4142">
                    <w:rPr>
                      <w:noProof/>
                      <w:sz w:val="20"/>
                      <w:szCs w:val="20"/>
                    </w:rPr>
                    <w:t xml:space="preserve">Vẽ đường tròn đường kính </w:t>
                  </w:r>
                  <w:r w:rsidRPr="00BF4142">
                    <w:rPr>
                      <w:i/>
                      <w:noProof/>
                      <w:sz w:val="20"/>
                      <w:szCs w:val="20"/>
                    </w:rPr>
                    <w:t>BD</w:t>
                  </w:r>
                  <w:r w:rsidRPr="00BF4142">
                    <w:rPr>
                      <w:noProof/>
                      <w:sz w:val="20"/>
                      <w:szCs w:val="20"/>
                    </w:rPr>
                    <w:t xml:space="preserve">. Do các góc </w:t>
                  </w:r>
                  <w:r w:rsidRPr="00BF4142">
                    <w:rPr>
                      <w:i/>
                      <w:noProof/>
                      <w:sz w:val="20"/>
                      <w:szCs w:val="20"/>
                    </w:rPr>
                    <w:t>A</w:t>
                  </w:r>
                  <w:r w:rsidRPr="00BF4142">
                    <w:rPr>
                      <w:noProof/>
                      <w:sz w:val="20"/>
                      <w:szCs w:val="20"/>
                    </w:rPr>
                    <w:t xml:space="preserve">, </w:t>
                  </w:r>
                  <w:r w:rsidRPr="00BF4142">
                    <w:rPr>
                      <w:i/>
                      <w:noProof/>
                      <w:sz w:val="20"/>
                      <w:szCs w:val="20"/>
                    </w:rPr>
                    <w:t>C</w:t>
                  </w:r>
                  <w:r w:rsidRPr="00BF4142">
                    <w:rPr>
                      <w:noProof/>
                      <w:sz w:val="20"/>
                      <w:szCs w:val="20"/>
                    </w:rPr>
                    <w:t xml:space="preserve"> tù nên hai điểm </w:t>
                  </w:r>
                  <w:r w:rsidRPr="00BF4142">
                    <w:rPr>
                      <w:i/>
                      <w:noProof/>
                      <w:sz w:val="20"/>
                      <w:szCs w:val="20"/>
                    </w:rPr>
                    <w:t>A</w:t>
                  </w:r>
                  <w:r w:rsidRPr="00BF4142">
                    <w:rPr>
                      <w:noProof/>
                      <w:sz w:val="20"/>
                      <w:szCs w:val="20"/>
                    </w:rPr>
                    <w:t xml:space="preserve">, </w:t>
                  </w:r>
                  <w:r w:rsidRPr="00BF4142">
                    <w:rPr>
                      <w:i/>
                      <w:noProof/>
                      <w:sz w:val="20"/>
                      <w:szCs w:val="20"/>
                    </w:rPr>
                    <w:t>C</w:t>
                  </w:r>
                  <w:r w:rsidRPr="00BF4142">
                    <w:rPr>
                      <w:noProof/>
                      <w:sz w:val="20"/>
                      <w:szCs w:val="20"/>
                    </w:rPr>
                    <w:t xml:space="preserve"> nằm trong đường tròn đường kính </w:t>
                  </w:r>
                  <w:r w:rsidRPr="00BF4142">
                    <w:rPr>
                      <w:i/>
                      <w:noProof/>
                      <w:sz w:val="20"/>
                      <w:szCs w:val="20"/>
                    </w:rPr>
                    <w:t>BD</w:t>
                  </w:r>
                  <w:r w:rsidRPr="00BF4142">
                    <w:rPr>
                      <w:noProof/>
                      <w:sz w:val="20"/>
                      <w:szCs w:val="20"/>
                    </w:rPr>
                    <w:t xml:space="preserve">. Suy ra, </w:t>
                  </w:r>
                  <w:r w:rsidRPr="00BF4142">
                    <w:rPr>
                      <w:noProof/>
                      <w:position w:val="-6"/>
                      <w:sz w:val="20"/>
                      <w:szCs w:val="20"/>
                    </w:rPr>
                    <w:object w:dxaOrig="1060" w:dyaOrig="279">
                      <v:shape id="_x0000_i2233" type="#_x0000_t75" style="width:53pt;height:13.95pt" o:ole="">
                        <v:imagedata r:id="rId2337" o:title=""/>
                      </v:shape>
                      <o:OLEObject Type="Embed" ProgID="Equation.DSMT4" ShapeID="_x0000_i2233" DrawAspect="Content" ObjectID="_1586752822" r:id="rId2338"/>
                    </w:object>
                  </w:r>
                  <w:r w:rsidRPr="00BF4142">
                    <w:rPr>
                      <w:noProof/>
                      <w:sz w:val="20"/>
                      <w:szCs w:val="20"/>
                    </w:rPr>
                    <w:t xml:space="preserve"> (Do </w:t>
                  </w:r>
                  <w:r w:rsidRPr="00BF4142">
                    <w:rPr>
                      <w:i/>
                      <w:noProof/>
                      <w:sz w:val="20"/>
                      <w:szCs w:val="20"/>
                    </w:rPr>
                    <w:t>BD</w:t>
                  </w:r>
                  <w:r w:rsidRPr="00BF4142">
                    <w:rPr>
                      <w:noProof/>
                      <w:sz w:val="20"/>
                      <w:szCs w:val="20"/>
                    </w:rPr>
                    <w:t xml:space="preserve"> là đường kính).</w:t>
                  </w:r>
                </w:p>
              </w:tc>
              <w:tc>
                <w:tcPr>
                  <w:tcW w:w="900" w:type="dxa"/>
                  <w:shd w:val="clear" w:color="auto" w:fill="FFFFFF"/>
                  <w:vAlign w:val="center"/>
                </w:tcPr>
                <w:p w:rsidR="009B7929" w:rsidRPr="00BF4142" w:rsidRDefault="009B7929" w:rsidP="00FD7C15">
                  <w:pPr>
                    <w:jc w:val="center"/>
                    <w:rPr>
                      <w:noProof/>
                      <w:sz w:val="20"/>
                      <w:szCs w:val="20"/>
                    </w:rPr>
                  </w:pPr>
                  <w:r w:rsidRPr="00BF4142">
                    <w:rPr>
                      <w:b/>
                      <w:i/>
                      <w:noProof/>
                      <w:sz w:val="20"/>
                      <w:szCs w:val="20"/>
                    </w:rPr>
                    <w:t>0,5</w:t>
                  </w:r>
                </w:p>
              </w:tc>
            </w:tr>
          </w:tbl>
          <w:p w:rsidR="009B7929" w:rsidRPr="00733A51" w:rsidRDefault="009B7929"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338</w:t>
            </w:r>
          </w:p>
          <w:p w:rsidR="009B7929" w:rsidRPr="008F5A59" w:rsidRDefault="009B7929" w:rsidP="009B7929">
            <w:pPr>
              <w:spacing w:after="40" w:line="276" w:lineRule="auto"/>
              <w:jc w:val="both"/>
              <w:rPr>
                <w:sz w:val="26"/>
                <w:szCs w:val="26"/>
              </w:rPr>
            </w:pPr>
            <w:r w:rsidRPr="008F5A59">
              <w:rPr>
                <w:b/>
                <w:bCs/>
                <w:sz w:val="26"/>
                <w:szCs w:val="26"/>
              </w:rPr>
              <w:t xml:space="preserve">Câu 1. </w:t>
            </w:r>
            <w:r w:rsidRPr="008F5A59">
              <w:rPr>
                <w:b/>
                <w:sz w:val="26"/>
                <w:szCs w:val="26"/>
              </w:rPr>
              <w:t>(</w:t>
            </w:r>
            <w:r w:rsidRPr="008F5A59">
              <w:rPr>
                <w:b/>
                <w:i/>
                <w:sz w:val="26"/>
                <w:szCs w:val="26"/>
              </w:rPr>
              <w:t>1,5 điểm</w:t>
            </w:r>
            <w:r w:rsidRPr="008F5A59">
              <w:rPr>
                <w:b/>
                <w:sz w:val="26"/>
                <w:szCs w:val="26"/>
              </w:rPr>
              <w:t>)</w:t>
            </w:r>
          </w:p>
          <w:p w:rsidR="009B7929" w:rsidRPr="008F5A59" w:rsidRDefault="009B7929" w:rsidP="009B7929">
            <w:pPr>
              <w:spacing w:line="276" w:lineRule="auto"/>
              <w:jc w:val="both"/>
              <w:rPr>
                <w:sz w:val="26"/>
                <w:szCs w:val="26"/>
              </w:rPr>
            </w:pPr>
            <w:r w:rsidRPr="008F5A59">
              <w:rPr>
                <w:bCs/>
                <w:sz w:val="26"/>
                <w:szCs w:val="26"/>
              </w:rPr>
              <w:tab/>
              <w:t xml:space="preserve">a) </w:t>
            </w:r>
            <w:r w:rsidRPr="008F5A59">
              <w:rPr>
                <w:sz w:val="26"/>
                <w:szCs w:val="26"/>
              </w:rPr>
              <w:t xml:space="preserve">Rút gọn biểu thức </w:t>
            </w:r>
            <w:r w:rsidRPr="00CF60E4">
              <w:rPr>
                <w:position w:val="-36"/>
                <w:sz w:val="26"/>
                <w:szCs w:val="26"/>
              </w:rPr>
              <w:object w:dxaOrig="5020" w:dyaOrig="840">
                <v:shape id="_x0000_i2234" type="#_x0000_t75" style="width:251pt;height:42pt" o:ole="">
                  <v:imagedata r:id="rId2339" o:title=""/>
                </v:shape>
                <o:OLEObject Type="Embed" ProgID="Equation.DSMT4" ShapeID="_x0000_i2234" DrawAspect="Content" ObjectID="_1586752823" r:id="rId2340"/>
              </w:object>
            </w:r>
            <w:r w:rsidRPr="008F5A59">
              <w:rPr>
                <w:sz w:val="26"/>
                <w:szCs w:val="26"/>
              </w:rPr>
              <w:t xml:space="preserve"> với </w:t>
            </w:r>
            <w:r w:rsidRPr="008F5A59">
              <w:rPr>
                <w:position w:val="-10"/>
                <w:sz w:val="26"/>
                <w:szCs w:val="26"/>
              </w:rPr>
              <w:object w:dxaOrig="1140" w:dyaOrig="320">
                <v:shape id="_x0000_i2235" type="#_x0000_t75" style="width:57pt;height:16pt" o:ole="">
                  <v:imagedata r:id="rId2341" o:title=""/>
                </v:shape>
                <o:OLEObject Type="Embed" ProgID="Equation.DSMT4" ShapeID="_x0000_i2235" DrawAspect="Content" ObjectID="_1586752824" r:id="rId2342"/>
              </w:object>
            </w:r>
            <w:r w:rsidRPr="008F5A59">
              <w:rPr>
                <w:sz w:val="26"/>
                <w:szCs w:val="26"/>
              </w:rPr>
              <w:t>.</w:t>
            </w:r>
          </w:p>
          <w:p w:rsidR="009B7929" w:rsidRPr="00F07EB9" w:rsidRDefault="009B7929" w:rsidP="009B7929">
            <w:pPr>
              <w:spacing w:after="40" w:line="276" w:lineRule="auto"/>
              <w:jc w:val="both"/>
              <w:rPr>
                <w:sz w:val="26"/>
                <w:szCs w:val="26"/>
              </w:rPr>
            </w:pPr>
            <w:r w:rsidRPr="008F5A59">
              <w:rPr>
                <w:sz w:val="26"/>
                <w:szCs w:val="26"/>
              </w:rPr>
              <w:tab/>
              <w:t>b)</w:t>
            </w:r>
            <w:r w:rsidRPr="008F5A59">
              <w:rPr>
                <w:b/>
                <w:sz w:val="26"/>
                <w:szCs w:val="26"/>
              </w:rPr>
              <w:t xml:space="preserve"> </w:t>
            </w:r>
            <w:r w:rsidRPr="008F5A59">
              <w:rPr>
                <w:sz w:val="26"/>
                <w:szCs w:val="26"/>
              </w:rPr>
              <w:t xml:space="preserve">Cho </w:t>
            </w:r>
            <w:r w:rsidRPr="008F5A59">
              <w:rPr>
                <w:position w:val="-36"/>
              </w:rPr>
              <w:object w:dxaOrig="2500" w:dyaOrig="960">
                <v:shape id="_x0000_i2236" type="#_x0000_t75" style="width:125pt;height:48pt" o:ole="">
                  <v:imagedata r:id="rId2343" o:title=""/>
                </v:shape>
                <o:OLEObject Type="Embed" ProgID="Equation.DSMT4" ShapeID="_x0000_i2236" DrawAspect="Content" ObjectID="_1586752825" r:id="rId2344"/>
              </w:object>
            </w:r>
            <w:r w:rsidRPr="00F07EB9">
              <w:rPr>
                <w:sz w:val="26"/>
                <w:szCs w:val="26"/>
              </w:rPr>
              <w:t>,</w:t>
            </w:r>
            <w:r w:rsidRPr="008F5A59">
              <w:rPr>
                <w:sz w:val="26"/>
                <w:szCs w:val="26"/>
              </w:rPr>
              <w:t xml:space="preserve"> </w:t>
            </w:r>
            <w:r w:rsidRPr="00F07EB9">
              <w:rPr>
                <w:sz w:val="26"/>
                <w:szCs w:val="26"/>
              </w:rPr>
              <w:t>t</w:t>
            </w:r>
            <w:r w:rsidRPr="008F5A59">
              <w:rPr>
                <w:sz w:val="26"/>
                <w:szCs w:val="26"/>
              </w:rPr>
              <w:t xml:space="preserve">ính giá trị của biểu thức </w:t>
            </w:r>
            <w:r w:rsidRPr="008F5A59">
              <w:rPr>
                <w:position w:val="-16"/>
                <w:sz w:val="26"/>
                <w:szCs w:val="26"/>
              </w:rPr>
              <w:object w:dxaOrig="1960" w:dyaOrig="499">
                <v:shape id="_x0000_i2237" type="#_x0000_t75" style="width:104.55pt;height:26.65pt" o:ole="">
                  <v:imagedata r:id="rId2345" o:title=""/>
                </v:shape>
                <o:OLEObject Type="Embed" ProgID="Equation.DSMT4" ShapeID="_x0000_i2237" DrawAspect="Content" ObjectID="_1586752826" r:id="rId2346"/>
              </w:object>
            </w:r>
          </w:p>
          <w:p w:rsidR="009B7929" w:rsidRPr="008F5A59" w:rsidRDefault="009B7929" w:rsidP="009B7929">
            <w:pPr>
              <w:spacing w:after="40" w:line="276" w:lineRule="auto"/>
              <w:jc w:val="both"/>
              <w:rPr>
                <w:b/>
                <w:sz w:val="26"/>
                <w:szCs w:val="26"/>
              </w:rPr>
            </w:pPr>
            <w:r w:rsidRPr="008F5A59">
              <w:rPr>
                <w:b/>
                <w:sz w:val="26"/>
                <w:szCs w:val="26"/>
              </w:rPr>
              <w:t>Câu 2.</w:t>
            </w:r>
            <w:r w:rsidRPr="008F5A59">
              <w:rPr>
                <w:sz w:val="26"/>
                <w:szCs w:val="26"/>
              </w:rPr>
              <w:t xml:space="preserve"> </w:t>
            </w:r>
            <w:r w:rsidRPr="008F5A59">
              <w:rPr>
                <w:b/>
                <w:sz w:val="26"/>
                <w:szCs w:val="26"/>
              </w:rPr>
              <w:t>(</w:t>
            </w:r>
            <w:r w:rsidRPr="001A5FF8">
              <w:rPr>
                <w:b/>
                <w:i/>
                <w:sz w:val="26"/>
                <w:szCs w:val="26"/>
              </w:rPr>
              <w:t>2,0</w:t>
            </w:r>
            <w:r w:rsidRPr="008F5A59">
              <w:rPr>
                <w:b/>
                <w:i/>
                <w:sz w:val="26"/>
                <w:szCs w:val="26"/>
              </w:rPr>
              <w:t xml:space="preserve"> điểm</w:t>
            </w:r>
            <w:r w:rsidRPr="008F5A59">
              <w:rPr>
                <w:b/>
                <w:sz w:val="26"/>
                <w:szCs w:val="26"/>
              </w:rPr>
              <w:t>)</w:t>
            </w:r>
          </w:p>
          <w:p w:rsidR="009B7929" w:rsidRPr="008F5A59" w:rsidRDefault="009B7929" w:rsidP="009B7929">
            <w:pPr>
              <w:spacing w:line="276" w:lineRule="auto"/>
              <w:ind w:firstLine="720"/>
              <w:jc w:val="both"/>
              <w:rPr>
                <w:sz w:val="26"/>
                <w:szCs w:val="26"/>
              </w:rPr>
            </w:pPr>
            <w:r w:rsidRPr="008F5A59">
              <w:rPr>
                <w:sz w:val="26"/>
                <w:szCs w:val="26"/>
              </w:rPr>
              <w:t xml:space="preserve">Cho phương trình: </w:t>
            </w:r>
            <w:r w:rsidRPr="008F5A59">
              <w:rPr>
                <w:position w:val="-6"/>
                <w:sz w:val="26"/>
                <w:szCs w:val="26"/>
              </w:rPr>
              <w:object w:dxaOrig="2299" w:dyaOrig="320">
                <v:shape id="_x0000_i2238" type="#_x0000_t75" style="width:121.05pt;height:17.25pt" o:ole="">
                  <v:imagedata r:id="rId2347" o:title=""/>
                </v:shape>
                <o:OLEObject Type="Embed" ProgID="Equation.DSMT4" ShapeID="_x0000_i2238" DrawAspect="Content" ObjectID="_1586752827" r:id="rId2348"/>
              </w:object>
            </w:r>
            <w:r w:rsidRPr="008F5A59">
              <w:rPr>
                <w:sz w:val="26"/>
                <w:szCs w:val="26"/>
              </w:rPr>
              <w:t xml:space="preserve"> (1), với </w:t>
            </w:r>
            <w:r w:rsidRPr="008F5A59">
              <w:rPr>
                <w:i/>
                <w:sz w:val="26"/>
                <w:szCs w:val="26"/>
              </w:rPr>
              <w:t>x</w:t>
            </w:r>
            <w:r w:rsidRPr="008F5A59">
              <w:rPr>
                <w:sz w:val="26"/>
                <w:szCs w:val="26"/>
              </w:rPr>
              <w:t xml:space="preserve"> là ẩn, </w:t>
            </w:r>
            <w:r w:rsidRPr="008F5A59">
              <w:rPr>
                <w:i/>
                <w:sz w:val="26"/>
                <w:szCs w:val="26"/>
              </w:rPr>
              <w:t xml:space="preserve">m </w:t>
            </w:r>
            <w:r w:rsidRPr="008F5A59">
              <w:rPr>
                <w:sz w:val="26"/>
                <w:szCs w:val="26"/>
              </w:rPr>
              <w:t>là tham số.</w:t>
            </w:r>
          </w:p>
          <w:p w:rsidR="009B7929" w:rsidRPr="008F5A59" w:rsidRDefault="009B7929" w:rsidP="009B7929">
            <w:pPr>
              <w:spacing w:before="60" w:line="276" w:lineRule="auto"/>
              <w:ind w:firstLine="720"/>
              <w:jc w:val="both"/>
              <w:rPr>
                <w:sz w:val="26"/>
                <w:szCs w:val="26"/>
              </w:rPr>
            </w:pPr>
            <w:r w:rsidRPr="008F5A59">
              <w:rPr>
                <w:sz w:val="26"/>
                <w:szCs w:val="26"/>
              </w:rPr>
              <w:t>a) Chứng minh</w:t>
            </w:r>
            <w:r w:rsidRPr="00F07EB9">
              <w:rPr>
                <w:sz w:val="26"/>
                <w:szCs w:val="26"/>
              </w:rPr>
              <w:t xml:space="preserve"> với mọi giá trị của </w:t>
            </w:r>
            <w:r w:rsidRPr="00F07EB9">
              <w:rPr>
                <w:i/>
                <w:sz w:val="26"/>
                <w:szCs w:val="26"/>
              </w:rPr>
              <w:t>m</w:t>
            </w:r>
            <w:r w:rsidRPr="00F07EB9">
              <w:rPr>
                <w:sz w:val="26"/>
                <w:szCs w:val="26"/>
              </w:rPr>
              <w:t xml:space="preserve">, </w:t>
            </w:r>
            <w:r w:rsidRPr="008F5A59">
              <w:rPr>
                <w:sz w:val="26"/>
                <w:szCs w:val="26"/>
              </w:rPr>
              <w:t>phương trình (1) luôn có hai nghiệm phân biệt.</w:t>
            </w:r>
          </w:p>
          <w:p w:rsidR="009B7929" w:rsidRPr="00F07EB9" w:rsidRDefault="009B7929" w:rsidP="009B7929">
            <w:pPr>
              <w:spacing w:before="60" w:line="276" w:lineRule="auto"/>
              <w:ind w:firstLine="720"/>
              <w:jc w:val="both"/>
              <w:rPr>
                <w:sz w:val="26"/>
                <w:szCs w:val="26"/>
              </w:rPr>
            </w:pPr>
            <w:r w:rsidRPr="008F5A59">
              <w:rPr>
                <w:sz w:val="26"/>
                <w:szCs w:val="26"/>
              </w:rPr>
              <w:t xml:space="preserve">b) </w:t>
            </w:r>
            <w:r w:rsidRPr="00F07EB9">
              <w:rPr>
                <w:sz w:val="26"/>
                <w:szCs w:val="26"/>
              </w:rPr>
              <w:t xml:space="preserve">Gọi </w:t>
            </w:r>
            <w:r w:rsidRPr="008F5A59">
              <w:rPr>
                <w:sz w:val="26"/>
                <w:szCs w:val="26"/>
              </w:rPr>
              <w:t xml:space="preserve">hai nghiệm </w:t>
            </w:r>
            <w:r w:rsidRPr="00F07EB9">
              <w:rPr>
                <w:sz w:val="26"/>
                <w:szCs w:val="26"/>
              </w:rPr>
              <w:t>của phương trình (1) là</w:t>
            </w:r>
            <w:r w:rsidRPr="008F5A59">
              <w:rPr>
                <w:sz w:val="26"/>
                <w:szCs w:val="26"/>
              </w:rPr>
              <w:t xml:space="preserve"> </w:t>
            </w:r>
            <w:r w:rsidRPr="006A1B38">
              <w:rPr>
                <w:position w:val="-12"/>
              </w:rPr>
              <w:object w:dxaOrig="620" w:dyaOrig="360">
                <v:shape id="_x0000_i2239" type="#_x0000_t75" style="width:31pt;height:18pt" o:ole="">
                  <v:imagedata r:id="rId2349" o:title=""/>
                </v:shape>
                <o:OLEObject Type="Embed" ProgID="Equation.DSMT4" ShapeID="_x0000_i2239" DrawAspect="Content" ObjectID="_1586752828" r:id="rId2350"/>
              </w:object>
            </w:r>
            <w:r w:rsidRPr="00F07EB9">
              <w:rPr>
                <w:sz w:val="26"/>
                <w:szCs w:val="26"/>
              </w:rPr>
              <w:t xml:space="preserve"> T</w:t>
            </w:r>
            <w:r w:rsidRPr="008F5A59">
              <w:rPr>
                <w:sz w:val="26"/>
                <w:szCs w:val="26"/>
              </w:rPr>
              <w:t xml:space="preserve">ìm </w:t>
            </w:r>
            <w:r w:rsidRPr="008F5A59">
              <w:rPr>
                <w:i/>
                <w:sz w:val="26"/>
                <w:szCs w:val="26"/>
              </w:rPr>
              <w:t>m</w:t>
            </w:r>
            <w:r>
              <w:rPr>
                <w:sz w:val="26"/>
                <w:szCs w:val="26"/>
              </w:rPr>
              <w:t xml:space="preserve"> để</w:t>
            </w:r>
            <w:r w:rsidRPr="00F07EB9">
              <w:rPr>
                <w:sz w:val="26"/>
                <w:szCs w:val="26"/>
              </w:rPr>
              <w:t xml:space="preserve"> </w:t>
            </w:r>
            <w:r w:rsidRPr="008F5A59">
              <w:rPr>
                <w:position w:val="-12"/>
                <w:sz w:val="26"/>
                <w:szCs w:val="26"/>
              </w:rPr>
              <w:object w:dxaOrig="2520" w:dyaOrig="380">
                <v:shape id="_x0000_i2240" type="#_x0000_t75" style="width:131.9pt;height:20.05pt" o:ole="">
                  <v:imagedata r:id="rId2351" o:title=""/>
                </v:shape>
                <o:OLEObject Type="Embed" ProgID="Equation.DSMT4" ShapeID="_x0000_i2240" DrawAspect="Content" ObjectID="_1586752829" r:id="rId2352"/>
              </w:object>
            </w:r>
          </w:p>
          <w:p w:rsidR="009B7929" w:rsidRPr="008F5A59" w:rsidRDefault="009B7929" w:rsidP="009B7929">
            <w:pPr>
              <w:spacing w:after="40" w:line="276" w:lineRule="auto"/>
              <w:jc w:val="both"/>
              <w:rPr>
                <w:sz w:val="26"/>
                <w:szCs w:val="26"/>
              </w:rPr>
            </w:pPr>
            <w:r w:rsidRPr="008F5A59">
              <w:rPr>
                <w:b/>
                <w:bCs/>
                <w:sz w:val="26"/>
                <w:szCs w:val="26"/>
              </w:rPr>
              <w:t xml:space="preserve">Câu 3. </w:t>
            </w:r>
            <w:r w:rsidRPr="008F5A59">
              <w:rPr>
                <w:b/>
                <w:i/>
                <w:sz w:val="26"/>
                <w:szCs w:val="26"/>
              </w:rPr>
              <w:t>(</w:t>
            </w:r>
            <w:r w:rsidRPr="001A5FF8">
              <w:rPr>
                <w:b/>
                <w:i/>
                <w:sz w:val="26"/>
                <w:szCs w:val="26"/>
              </w:rPr>
              <w:t>1,5</w:t>
            </w:r>
            <w:r w:rsidRPr="008F5A59">
              <w:rPr>
                <w:b/>
                <w:i/>
                <w:sz w:val="26"/>
                <w:szCs w:val="26"/>
              </w:rPr>
              <w:t xml:space="preserve"> điểm)</w:t>
            </w:r>
          </w:p>
          <w:p w:rsidR="009B7929" w:rsidRPr="008F5A59" w:rsidRDefault="009B7929" w:rsidP="009B7929">
            <w:pPr>
              <w:spacing w:after="120" w:line="276" w:lineRule="auto"/>
              <w:ind w:firstLine="720"/>
              <w:jc w:val="both"/>
              <w:rPr>
                <w:noProof/>
                <w:sz w:val="26"/>
                <w:szCs w:val="26"/>
              </w:rPr>
            </w:pPr>
            <w:r w:rsidRPr="008F5A59">
              <w:rPr>
                <w:noProof/>
                <w:sz w:val="26"/>
                <w:szCs w:val="26"/>
              </w:rPr>
              <w:t xml:space="preserve">a) Cho các số dương </w:t>
            </w:r>
            <w:r w:rsidRPr="008F5A59">
              <w:rPr>
                <w:i/>
                <w:noProof/>
                <w:sz w:val="26"/>
                <w:szCs w:val="26"/>
              </w:rPr>
              <w:t>x</w:t>
            </w:r>
            <w:r w:rsidRPr="008F5A59">
              <w:rPr>
                <w:noProof/>
                <w:sz w:val="26"/>
                <w:szCs w:val="26"/>
              </w:rPr>
              <w:t xml:space="preserve">, </w:t>
            </w:r>
            <w:r w:rsidRPr="008F5A59">
              <w:rPr>
                <w:i/>
                <w:noProof/>
                <w:sz w:val="26"/>
                <w:szCs w:val="26"/>
              </w:rPr>
              <w:t>y</w:t>
            </w:r>
            <w:r w:rsidRPr="008F5A59">
              <w:rPr>
                <w:noProof/>
                <w:sz w:val="26"/>
                <w:szCs w:val="26"/>
              </w:rPr>
              <w:t xml:space="preserve"> thỏa mãn </w:t>
            </w:r>
            <w:r w:rsidRPr="008F5A59">
              <w:rPr>
                <w:noProof/>
                <w:position w:val="-10"/>
                <w:sz w:val="26"/>
                <w:szCs w:val="26"/>
              </w:rPr>
              <w:object w:dxaOrig="1540" w:dyaOrig="380">
                <v:shape id="_x0000_i2241" type="#_x0000_t75" style="width:77pt;height:19pt" o:ole="">
                  <v:imagedata r:id="rId2353" o:title=""/>
                </v:shape>
                <o:OLEObject Type="Embed" ProgID="Equation.DSMT4" ShapeID="_x0000_i2241" DrawAspect="Content" ObjectID="_1586752830" r:id="rId2354"/>
              </w:object>
            </w:r>
            <w:r w:rsidRPr="008F5A59">
              <w:rPr>
                <w:noProof/>
                <w:sz w:val="26"/>
                <w:szCs w:val="26"/>
              </w:rPr>
              <w:t xml:space="preserve">. Chứng minh rằng </w:t>
            </w:r>
            <w:r w:rsidRPr="008F5A59">
              <w:rPr>
                <w:noProof/>
                <w:position w:val="-10"/>
                <w:sz w:val="26"/>
                <w:szCs w:val="26"/>
              </w:rPr>
              <w:object w:dxaOrig="1219" w:dyaOrig="380">
                <v:shape id="_x0000_i2242" type="#_x0000_t75" style="width:60.95pt;height:19pt" o:ole="">
                  <v:imagedata r:id="rId2355" o:title=""/>
                </v:shape>
                <o:OLEObject Type="Embed" ProgID="Equation.DSMT4" ShapeID="_x0000_i2242" DrawAspect="Content" ObjectID="_1586752831" r:id="rId2356"/>
              </w:object>
            </w:r>
            <w:r w:rsidRPr="008F5A59">
              <w:rPr>
                <w:noProof/>
                <w:sz w:val="26"/>
                <w:szCs w:val="26"/>
              </w:rPr>
              <w:t xml:space="preserve">  </w:t>
            </w:r>
          </w:p>
          <w:p w:rsidR="009B7929" w:rsidRPr="008F5A59" w:rsidRDefault="009B7929" w:rsidP="009B7929">
            <w:pPr>
              <w:spacing w:line="276" w:lineRule="auto"/>
              <w:ind w:firstLine="720"/>
              <w:jc w:val="both"/>
              <w:rPr>
                <w:sz w:val="26"/>
                <w:szCs w:val="26"/>
              </w:rPr>
            </w:pPr>
            <w:r w:rsidRPr="008F5A59">
              <w:rPr>
                <w:sz w:val="26"/>
                <w:szCs w:val="26"/>
              </w:rPr>
              <w:t xml:space="preserve">b) Giải hệ phương trình:  </w:t>
            </w:r>
            <w:r w:rsidRPr="00717281">
              <w:rPr>
                <w:position w:val="-60"/>
                <w:sz w:val="26"/>
                <w:szCs w:val="26"/>
              </w:rPr>
              <w:object w:dxaOrig="1380" w:dyaOrig="1320">
                <v:shape id="_x0000_i2243" type="#_x0000_t75" style="width:69pt;height:66pt" o:ole="">
                  <v:imagedata r:id="rId2357" o:title=""/>
                </v:shape>
                <o:OLEObject Type="Embed" ProgID="Equation.DSMT4" ShapeID="_x0000_i2243" DrawAspect="Content" ObjectID="_1586752832" r:id="rId2358"/>
              </w:object>
            </w:r>
          </w:p>
          <w:p w:rsidR="009B7929" w:rsidRPr="008F5A59" w:rsidRDefault="009B7929" w:rsidP="009B7929">
            <w:pPr>
              <w:spacing w:after="40" w:line="276" w:lineRule="auto"/>
              <w:jc w:val="both"/>
              <w:rPr>
                <w:b/>
                <w:sz w:val="26"/>
                <w:szCs w:val="26"/>
              </w:rPr>
            </w:pPr>
            <w:r w:rsidRPr="008F5A59">
              <w:rPr>
                <w:b/>
                <w:sz w:val="26"/>
                <w:szCs w:val="26"/>
              </w:rPr>
              <w:t xml:space="preserve">Câu 4. </w:t>
            </w:r>
            <w:r w:rsidRPr="008F5A59">
              <w:rPr>
                <w:b/>
                <w:i/>
                <w:sz w:val="26"/>
                <w:szCs w:val="26"/>
              </w:rPr>
              <w:t>(3,0 điểm)</w:t>
            </w:r>
          </w:p>
          <w:p w:rsidR="009B7929" w:rsidRPr="008F5A59" w:rsidRDefault="009B7929" w:rsidP="009B7929">
            <w:pPr>
              <w:spacing w:after="40" w:line="276" w:lineRule="auto"/>
              <w:jc w:val="both"/>
              <w:rPr>
                <w:sz w:val="26"/>
                <w:szCs w:val="26"/>
              </w:rPr>
            </w:pPr>
            <w:r w:rsidRPr="008F5A59">
              <w:rPr>
                <w:sz w:val="26"/>
                <w:szCs w:val="26"/>
              </w:rPr>
              <w:t xml:space="preserve">     </w:t>
            </w:r>
            <w:r w:rsidRPr="008F5A59">
              <w:rPr>
                <w:sz w:val="26"/>
                <w:szCs w:val="26"/>
              </w:rPr>
              <w:tab/>
              <w:t xml:space="preserve">Cho đường tròn tâm </w:t>
            </w:r>
            <w:r w:rsidRPr="008F5A59">
              <w:rPr>
                <w:i/>
                <w:sz w:val="26"/>
                <w:szCs w:val="26"/>
              </w:rPr>
              <w:t>O</w:t>
            </w:r>
            <w:r w:rsidRPr="008F5A59">
              <w:rPr>
                <w:sz w:val="26"/>
                <w:szCs w:val="26"/>
              </w:rPr>
              <w:t xml:space="preserve"> đường kính</w:t>
            </w:r>
            <w:r w:rsidRPr="008F5A59">
              <w:rPr>
                <w:position w:val="-6"/>
                <w:sz w:val="26"/>
                <w:szCs w:val="26"/>
              </w:rPr>
              <w:object w:dxaOrig="999" w:dyaOrig="279">
                <v:shape id="_x0000_i2244" type="#_x0000_t75" style="width:49.95pt;height:13.95pt" o:ole="">
                  <v:imagedata r:id="rId2359" o:title=""/>
                </v:shape>
                <o:OLEObject Type="Embed" ProgID="Equation.DSMT4" ShapeID="_x0000_i2244" DrawAspect="Content" ObjectID="_1586752833" r:id="rId2360"/>
              </w:object>
            </w:r>
            <w:r w:rsidRPr="008F5A59">
              <w:rPr>
                <w:sz w:val="26"/>
                <w:szCs w:val="26"/>
              </w:rPr>
              <w:t xml:space="preserve">, điểm </w:t>
            </w:r>
            <w:r w:rsidRPr="008F5A59">
              <w:rPr>
                <w:i/>
                <w:sz w:val="26"/>
                <w:szCs w:val="26"/>
              </w:rPr>
              <w:t>A</w:t>
            </w:r>
            <w:r w:rsidRPr="008F5A59">
              <w:rPr>
                <w:sz w:val="26"/>
                <w:szCs w:val="26"/>
              </w:rPr>
              <w:t xml:space="preserve"> nằm ngoài đường tròn</w:t>
            </w:r>
            <w:r w:rsidRPr="00F07EB9">
              <w:rPr>
                <w:sz w:val="26"/>
                <w:szCs w:val="26"/>
              </w:rPr>
              <w:t xml:space="preserve"> sao cho tam giác ABC nhọn</w:t>
            </w:r>
            <w:r w:rsidRPr="008F5A59">
              <w:rPr>
                <w:sz w:val="26"/>
                <w:szCs w:val="26"/>
              </w:rPr>
              <w:t xml:space="preserve">. Từ </w:t>
            </w:r>
            <w:r w:rsidRPr="008F5A59">
              <w:rPr>
                <w:i/>
                <w:sz w:val="26"/>
                <w:szCs w:val="26"/>
              </w:rPr>
              <w:t>A</w:t>
            </w:r>
            <w:r w:rsidRPr="008F5A59">
              <w:rPr>
                <w:sz w:val="26"/>
                <w:szCs w:val="26"/>
              </w:rPr>
              <w:t xml:space="preserve"> kẻ hai tiếp tuyến </w:t>
            </w:r>
            <w:r w:rsidRPr="008F5A59">
              <w:rPr>
                <w:i/>
                <w:sz w:val="26"/>
                <w:szCs w:val="26"/>
              </w:rPr>
              <w:t>AM</w:t>
            </w:r>
            <w:r w:rsidRPr="008F5A59">
              <w:rPr>
                <w:sz w:val="26"/>
                <w:szCs w:val="26"/>
              </w:rPr>
              <w:t xml:space="preserve">, </w:t>
            </w:r>
            <w:r w:rsidRPr="008F5A59">
              <w:rPr>
                <w:i/>
                <w:sz w:val="26"/>
                <w:szCs w:val="26"/>
              </w:rPr>
              <w:t>AN</w:t>
            </w:r>
            <w:r w:rsidRPr="008F5A59">
              <w:rPr>
                <w:sz w:val="26"/>
                <w:szCs w:val="26"/>
              </w:rPr>
              <w:t xml:space="preserve"> </w:t>
            </w:r>
            <w:r w:rsidRPr="00F07EB9">
              <w:rPr>
                <w:sz w:val="26"/>
                <w:szCs w:val="26"/>
              </w:rPr>
              <w:t>với đường tròn (</w:t>
            </w:r>
            <w:r w:rsidRPr="00F07EB9">
              <w:rPr>
                <w:i/>
                <w:sz w:val="26"/>
                <w:szCs w:val="26"/>
              </w:rPr>
              <w:t>O</w:t>
            </w:r>
            <w:r w:rsidRPr="00F07EB9">
              <w:rPr>
                <w:sz w:val="26"/>
                <w:szCs w:val="26"/>
              </w:rPr>
              <w:t xml:space="preserve">) </w:t>
            </w:r>
            <w:r w:rsidRPr="008F5A59">
              <w:rPr>
                <w:sz w:val="26"/>
                <w:szCs w:val="26"/>
              </w:rPr>
              <w:t>(</w:t>
            </w:r>
            <w:r w:rsidRPr="008F5A59">
              <w:rPr>
                <w:i/>
                <w:sz w:val="26"/>
                <w:szCs w:val="26"/>
              </w:rPr>
              <w:t>M</w:t>
            </w:r>
            <w:r w:rsidRPr="008F5A59">
              <w:rPr>
                <w:sz w:val="26"/>
                <w:szCs w:val="26"/>
              </w:rPr>
              <w:t xml:space="preserve">, </w:t>
            </w:r>
            <w:r w:rsidRPr="008F5A59">
              <w:rPr>
                <w:i/>
                <w:sz w:val="26"/>
                <w:szCs w:val="26"/>
              </w:rPr>
              <w:t>N</w:t>
            </w:r>
            <w:r w:rsidRPr="008F5A59">
              <w:rPr>
                <w:sz w:val="26"/>
                <w:szCs w:val="26"/>
              </w:rPr>
              <w:t xml:space="preserve"> là hai tiếp điểm). Gọi </w:t>
            </w:r>
            <w:r w:rsidRPr="008F5A59">
              <w:rPr>
                <w:i/>
                <w:sz w:val="26"/>
                <w:szCs w:val="26"/>
              </w:rPr>
              <w:t>H</w:t>
            </w:r>
            <w:r w:rsidRPr="008F5A59">
              <w:rPr>
                <w:sz w:val="26"/>
                <w:szCs w:val="26"/>
              </w:rPr>
              <w:t xml:space="preserve"> là trực tâm của tam giác </w:t>
            </w:r>
            <w:r w:rsidRPr="008F5A59">
              <w:rPr>
                <w:i/>
                <w:sz w:val="26"/>
                <w:szCs w:val="26"/>
              </w:rPr>
              <w:t>ABC</w:t>
            </w:r>
            <w:r w:rsidRPr="008F5A59">
              <w:rPr>
                <w:sz w:val="26"/>
                <w:szCs w:val="26"/>
              </w:rPr>
              <w:t>,</w:t>
            </w:r>
            <w:r w:rsidRPr="00F07EB9">
              <w:rPr>
                <w:sz w:val="26"/>
                <w:szCs w:val="26"/>
              </w:rPr>
              <w:t xml:space="preserve"> </w:t>
            </w:r>
            <w:r w:rsidRPr="008F5A59">
              <w:rPr>
                <w:i/>
                <w:sz w:val="26"/>
                <w:szCs w:val="26"/>
              </w:rPr>
              <w:t>F</w:t>
            </w:r>
            <w:r w:rsidRPr="00F07EB9">
              <w:rPr>
                <w:sz w:val="26"/>
                <w:szCs w:val="26"/>
              </w:rPr>
              <w:t xml:space="preserve"> là giao điểm của</w:t>
            </w:r>
            <w:r w:rsidRPr="008F5A59">
              <w:rPr>
                <w:sz w:val="26"/>
                <w:szCs w:val="26"/>
              </w:rPr>
              <w:t xml:space="preserve"> </w:t>
            </w:r>
            <w:r w:rsidRPr="008F5A59">
              <w:rPr>
                <w:i/>
                <w:sz w:val="26"/>
                <w:szCs w:val="26"/>
              </w:rPr>
              <w:t>AH</w:t>
            </w:r>
            <w:r w:rsidRPr="008F5A59">
              <w:rPr>
                <w:sz w:val="26"/>
                <w:szCs w:val="26"/>
              </w:rPr>
              <w:t xml:space="preserve"> </w:t>
            </w:r>
            <w:r w:rsidRPr="00F07EB9">
              <w:rPr>
                <w:sz w:val="26"/>
                <w:szCs w:val="26"/>
              </w:rPr>
              <w:t>và</w:t>
            </w:r>
            <w:r w:rsidRPr="008F5A59">
              <w:rPr>
                <w:sz w:val="26"/>
                <w:szCs w:val="26"/>
              </w:rPr>
              <w:t xml:space="preserve"> </w:t>
            </w:r>
            <w:r w:rsidRPr="008F5A59">
              <w:rPr>
                <w:i/>
                <w:sz w:val="26"/>
                <w:szCs w:val="26"/>
              </w:rPr>
              <w:t>BC</w:t>
            </w:r>
            <w:r w:rsidRPr="008F5A59">
              <w:rPr>
                <w:sz w:val="26"/>
                <w:szCs w:val="26"/>
              </w:rPr>
              <w:t>. Chứng minh rằng:</w:t>
            </w:r>
          </w:p>
          <w:p w:rsidR="009B7929" w:rsidRPr="008F5A59" w:rsidRDefault="009B7929" w:rsidP="009B7929">
            <w:pPr>
              <w:spacing w:after="40" w:line="276" w:lineRule="auto"/>
              <w:ind w:left="360" w:firstLine="360"/>
              <w:jc w:val="both"/>
              <w:rPr>
                <w:sz w:val="26"/>
                <w:szCs w:val="26"/>
              </w:rPr>
            </w:pPr>
            <w:r w:rsidRPr="008F5A59">
              <w:rPr>
                <w:sz w:val="26"/>
                <w:szCs w:val="26"/>
              </w:rPr>
              <w:t xml:space="preserve">a) Năm điểm </w:t>
            </w:r>
            <w:r w:rsidRPr="008F5A59">
              <w:rPr>
                <w:i/>
                <w:sz w:val="26"/>
                <w:szCs w:val="26"/>
              </w:rPr>
              <w:t>A</w:t>
            </w:r>
            <w:r w:rsidRPr="008F5A59">
              <w:rPr>
                <w:sz w:val="26"/>
                <w:szCs w:val="26"/>
              </w:rPr>
              <w:t xml:space="preserve">, </w:t>
            </w:r>
            <w:r w:rsidRPr="008F5A59">
              <w:rPr>
                <w:i/>
                <w:sz w:val="26"/>
                <w:szCs w:val="26"/>
              </w:rPr>
              <w:t>O</w:t>
            </w:r>
            <w:r w:rsidRPr="008F5A59">
              <w:rPr>
                <w:sz w:val="26"/>
                <w:szCs w:val="26"/>
              </w:rPr>
              <w:t xml:space="preserve">, </w:t>
            </w:r>
            <w:r w:rsidRPr="008F5A59">
              <w:rPr>
                <w:i/>
                <w:sz w:val="26"/>
                <w:szCs w:val="26"/>
              </w:rPr>
              <w:t>M</w:t>
            </w:r>
            <w:r w:rsidRPr="008F5A59">
              <w:rPr>
                <w:sz w:val="26"/>
                <w:szCs w:val="26"/>
              </w:rPr>
              <w:t xml:space="preserve">, </w:t>
            </w:r>
            <w:r w:rsidRPr="008F5A59">
              <w:rPr>
                <w:i/>
                <w:sz w:val="26"/>
                <w:szCs w:val="26"/>
              </w:rPr>
              <w:t>N</w:t>
            </w:r>
            <w:r w:rsidRPr="008F5A59">
              <w:rPr>
                <w:sz w:val="26"/>
                <w:szCs w:val="26"/>
              </w:rPr>
              <w:t xml:space="preserve">, </w:t>
            </w:r>
            <w:r w:rsidRPr="008F5A59">
              <w:rPr>
                <w:i/>
                <w:sz w:val="26"/>
                <w:szCs w:val="26"/>
              </w:rPr>
              <w:t>F</w:t>
            </w:r>
            <w:r w:rsidRPr="008F5A59">
              <w:rPr>
                <w:sz w:val="26"/>
                <w:szCs w:val="26"/>
              </w:rPr>
              <w:t xml:space="preserve"> cùng nằm trên một đường tròn;</w:t>
            </w:r>
          </w:p>
          <w:p w:rsidR="009B7929" w:rsidRPr="008F5A59" w:rsidRDefault="009B7929" w:rsidP="009B7929">
            <w:pPr>
              <w:spacing w:after="40" w:line="276" w:lineRule="auto"/>
              <w:ind w:firstLine="720"/>
              <w:jc w:val="both"/>
              <w:rPr>
                <w:sz w:val="26"/>
                <w:szCs w:val="26"/>
              </w:rPr>
            </w:pPr>
            <w:r w:rsidRPr="008F5A59">
              <w:rPr>
                <w:sz w:val="26"/>
                <w:szCs w:val="26"/>
              </w:rPr>
              <w:t xml:space="preserve">b) Ba điểm </w:t>
            </w:r>
            <w:r w:rsidRPr="008F5A59">
              <w:rPr>
                <w:i/>
                <w:sz w:val="26"/>
                <w:szCs w:val="26"/>
              </w:rPr>
              <w:t>M</w:t>
            </w:r>
            <w:r w:rsidRPr="008F5A59">
              <w:rPr>
                <w:sz w:val="26"/>
                <w:szCs w:val="26"/>
              </w:rPr>
              <w:t xml:space="preserve">, </w:t>
            </w:r>
            <w:r w:rsidRPr="008F5A59">
              <w:rPr>
                <w:i/>
                <w:sz w:val="26"/>
                <w:szCs w:val="26"/>
              </w:rPr>
              <w:t>N</w:t>
            </w:r>
            <w:r w:rsidRPr="008F5A59">
              <w:rPr>
                <w:sz w:val="26"/>
                <w:szCs w:val="26"/>
              </w:rPr>
              <w:t xml:space="preserve">, </w:t>
            </w:r>
            <w:r w:rsidRPr="008F5A59">
              <w:rPr>
                <w:i/>
                <w:sz w:val="26"/>
                <w:szCs w:val="26"/>
              </w:rPr>
              <w:t>H</w:t>
            </w:r>
            <w:r w:rsidRPr="008F5A59">
              <w:rPr>
                <w:sz w:val="26"/>
                <w:szCs w:val="26"/>
              </w:rPr>
              <w:t xml:space="preserve"> thẳng hàng;</w:t>
            </w:r>
          </w:p>
          <w:p w:rsidR="009B7929" w:rsidRPr="001A5FF8" w:rsidRDefault="009B7929" w:rsidP="009B7929">
            <w:pPr>
              <w:spacing w:after="40" w:line="276" w:lineRule="auto"/>
              <w:ind w:left="360" w:firstLine="360"/>
              <w:jc w:val="both"/>
              <w:rPr>
                <w:sz w:val="26"/>
                <w:szCs w:val="26"/>
              </w:rPr>
            </w:pPr>
            <w:r w:rsidRPr="008F5A59">
              <w:rPr>
                <w:sz w:val="26"/>
                <w:szCs w:val="26"/>
              </w:rPr>
              <w:t xml:space="preserve">c) </w:t>
            </w:r>
            <w:r w:rsidRPr="008F5A59">
              <w:rPr>
                <w:position w:val="-6"/>
                <w:sz w:val="26"/>
                <w:szCs w:val="26"/>
              </w:rPr>
              <w:object w:dxaOrig="2180" w:dyaOrig="340">
                <v:shape id="_x0000_i2245" type="#_x0000_t75" style="width:109pt;height:17pt" o:ole="">
                  <v:imagedata r:id="rId2361" o:title=""/>
                </v:shape>
                <o:OLEObject Type="Embed" ProgID="Equation.DSMT4" ShapeID="_x0000_i2245" DrawAspect="Content" ObjectID="_1586752834" r:id="rId2362"/>
              </w:object>
            </w:r>
          </w:p>
          <w:p w:rsidR="009B7929" w:rsidRPr="008F5A59" w:rsidRDefault="009B7929" w:rsidP="009B7929">
            <w:pPr>
              <w:spacing w:after="40" w:line="276" w:lineRule="auto"/>
              <w:jc w:val="both"/>
              <w:rPr>
                <w:b/>
                <w:sz w:val="26"/>
                <w:szCs w:val="26"/>
              </w:rPr>
            </w:pPr>
            <w:r w:rsidRPr="008F5A59">
              <w:rPr>
                <w:b/>
                <w:sz w:val="26"/>
                <w:szCs w:val="26"/>
              </w:rPr>
              <w:t xml:space="preserve">Câu 5. </w:t>
            </w:r>
            <w:r w:rsidRPr="008F5A59">
              <w:rPr>
                <w:b/>
                <w:i/>
                <w:sz w:val="26"/>
                <w:szCs w:val="26"/>
              </w:rPr>
              <w:t>(2,0 điểm)</w:t>
            </w:r>
          </w:p>
          <w:p w:rsidR="009B7929" w:rsidRPr="008F5A59" w:rsidRDefault="009B7929" w:rsidP="009B7929">
            <w:pPr>
              <w:spacing w:line="276" w:lineRule="auto"/>
              <w:jc w:val="both"/>
              <w:rPr>
                <w:sz w:val="26"/>
                <w:szCs w:val="26"/>
              </w:rPr>
            </w:pPr>
            <w:r w:rsidRPr="008F5A59">
              <w:rPr>
                <w:b/>
                <w:sz w:val="26"/>
                <w:szCs w:val="26"/>
              </w:rPr>
              <w:t xml:space="preserve">   </w:t>
            </w:r>
            <w:r w:rsidRPr="008F5A59">
              <w:rPr>
                <w:b/>
                <w:sz w:val="26"/>
                <w:szCs w:val="26"/>
              </w:rPr>
              <w:tab/>
            </w:r>
            <w:r w:rsidRPr="008F5A59">
              <w:rPr>
                <w:sz w:val="26"/>
                <w:szCs w:val="26"/>
              </w:rPr>
              <w:t xml:space="preserve">a) </w:t>
            </w:r>
            <w:r w:rsidRPr="008F5A59">
              <w:rPr>
                <w:noProof/>
                <w:sz w:val="26"/>
                <w:szCs w:val="26"/>
              </w:rPr>
              <w:t>Tìm tất cả</w:t>
            </w:r>
            <w:r w:rsidRPr="00F07EB9">
              <w:rPr>
                <w:noProof/>
                <w:sz w:val="26"/>
                <w:szCs w:val="26"/>
              </w:rPr>
              <w:t xml:space="preserve"> các</w:t>
            </w:r>
            <w:r w:rsidRPr="008F5A59">
              <w:rPr>
                <w:noProof/>
                <w:sz w:val="26"/>
                <w:szCs w:val="26"/>
              </w:rPr>
              <w:t xml:space="preserve"> bộ số nguyên dương </w:t>
            </w:r>
            <w:r w:rsidRPr="008F5A59">
              <w:rPr>
                <w:position w:val="-14"/>
              </w:rPr>
              <w:object w:dxaOrig="859" w:dyaOrig="400">
                <v:shape id="_x0000_i2246" type="#_x0000_t75" style="width:42.95pt;height:20pt" o:ole="">
                  <v:imagedata r:id="rId2363" o:title=""/>
                </v:shape>
                <o:OLEObject Type="Embed" ProgID="Equation.DSMT4" ShapeID="_x0000_i2246" DrawAspect="Content" ObjectID="_1586752835" r:id="rId2364"/>
              </w:object>
            </w:r>
            <w:r w:rsidRPr="008F5A59">
              <w:rPr>
                <w:noProof/>
                <w:sz w:val="26"/>
                <w:szCs w:val="26"/>
              </w:rPr>
              <w:t xml:space="preserve">thỏa mãn </w:t>
            </w:r>
            <w:r w:rsidRPr="008F5A59">
              <w:rPr>
                <w:noProof/>
                <w:position w:val="-32"/>
                <w:sz w:val="26"/>
                <w:szCs w:val="26"/>
              </w:rPr>
              <w:object w:dxaOrig="1340" w:dyaOrig="780">
                <v:shape id="_x0000_i2247" type="#_x0000_t75" style="width:67pt;height:39pt" o:ole="">
                  <v:imagedata r:id="rId2365" o:title=""/>
                </v:shape>
                <o:OLEObject Type="Embed" ProgID="Equation.DSMT4" ShapeID="_x0000_i2247" DrawAspect="Content" ObjectID="_1586752836" r:id="rId2366"/>
              </w:object>
            </w:r>
            <w:r w:rsidRPr="008F5A59">
              <w:rPr>
                <w:noProof/>
                <w:sz w:val="26"/>
                <w:szCs w:val="26"/>
              </w:rPr>
              <w:t xml:space="preserve"> là số hữu t</w:t>
            </w:r>
            <w:r w:rsidRPr="00F07EB9">
              <w:rPr>
                <w:noProof/>
                <w:sz w:val="26"/>
                <w:szCs w:val="26"/>
              </w:rPr>
              <w:t>ỷ</w:t>
            </w:r>
            <w:r w:rsidRPr="008F5A59">
              <w:rPr>
                <w:noProof/>
                <w:sz w:val="26"/>
                <w:szCs w:val="26"/>
              </w:rPr>
              <w:t xml:space="preserve">, đồng thời </w:t>
            </w:r>
            <w:r w:rsidRPr="008F5A59">
              <w:rPr>
                <w:noProof/>
                <w:position w:val="-10"/>
                <w:sz w:val="26"/>
                <w:szCs w:val="26"/>
              </w:rPr>
              <w:object w:dxaOrig="1260" w:dyaOrig="380">
                <v:shape id="_x0000_i2248" type="#_x0000_t75" style="width:63pt;height:19pt" o:ole="">
                  <v:imagedata r:id="rId2367" o:title=""/>
                </v:shape>
                <o:OLEObject Type="Embed" ProgID="Equation.DSMT4" ShapeID="_x0000_i2248" DrawAspect="Content" ObjectID="_1586752837" r:id="rId2368"/>
              </w:object>
            </w:r>
            <w:r w:rsidRPr="008F5A59">
              <w:rPr>
                <w:noProof/>
                <w:sz w:val="26"/>
                <w:szCs w:val="26"/>
              </w:rPr>
              <w:t xml:space="preserve"> là số nguyên tố.</w:t>
            </w:r>
          </w:p>
          <w:p w:rsidR="009B7929" w:rsidRPr="008F5A59" w:rsidRDefault="009B7929" w:rsidP="009B7929">
            <w:pPr>
              <w:spacing w:after="40" w:line="276" w:lineRule="auto"/>
              <w:ind w:firstLine="720"/>
              <w:jc w:val="both"/>
              <w:rPr>
                <w:b/>
                <w:i/>
              </w:rPr>
            </w:pPr>
            <w:r w:rsidRPr="008F5A59">
              <w:rPr>
                <w:noProof/>
                <w:sz w:val="26"/>
                <w:szCs w:val="26"/>
              </w:rPr>
              <w:t xml:space="preserve">b) Tính diện tích của ngũ giác </w:t>
            </w:r>
            <w:r w:rsidRPr="00F07EB9">
              <w:rPr>
                <w:noProof/>
                <w:sz w:val="26"/>
                <w:szCs w:val="26"/>
              </w:rPr>
              <w:t xml:space="preserve">lồi </w:t>
            </w:r>
            <w:r w:rsidRPr="00897001">
              <w:rPr>
                <w:i/>
                <w:noProof/>
                <w:sz w:val="26"/>
                <w:szCs w:val="26"/>
              </w:rPr>
              <w:t>ABCDE</w:t>
            </w:r>
            <w:r w:rsidRPr="008F5A59">
              <w:rPr>
                <w:noProof/>
                <w:sz w:val="26"/>
                <w:szCs w:val="26"/>
              </w:rPr>
              <w:t xml:space="preserve">, biết các tam giác </w:t>
            </w:r>
            <w:r w:rsidRPr="00897001">
              <w:rPr>
                <w:i/>
                <w:noProof/>
                <w:sz w:val="26"/>
                <w:szCs w:val="26"/>
              </w:rPr>
              <w:t>ABC</w:t>
            </w:r>
            <w:r w:rsidRPr="008F5A59">
              <w:rPr>
                <w:noProof/>
                <w:sz w:val="26"/>
                <w:szCs w:val="26"/>
              </w:rPr>
              <w:t xml:space="preserve">, </w:t>
            </w:r>
            <w:r w:rsidRPr="00897001">
              <w:rPr>
                <w:i/>
                <w:noProof/>
                <w:sz w:val="26"/>
                <w:szCs w:val="26"/>
              </w:rPr>
              <w:t>BCD</w:t>
            </w:r>
            <w:r w:rsidRPr="008F5A59">
              <w:rPr>
                <w:noProof/>
                <w:sz w:val="26"/>
                <w:szCs w:val="26"/>
              </w:rPr>
              <w:t xml:space="preserve">, </w:t>
            </w:r>
            <w:r w:rsidRPr="00897001">
              <w:rPr>
                <w:i/>
                <w:noProof/>
                <w:sz w:val="26"/>
                <w:szCs w:val="26"/>
              </w:rPr>
              <w:t>CDE</w:t>
            </w:r>
            <w:r w:rsidRPr="008F5A59">
              <w:rPr>
                <w:noProof/>
                <w:sz w:val="26"/>
                <w:szCs w:val="26"/>
              </w:rPr>
              <w:t xml:space="preserve">, </w:t>
            </w:r>
            <w:r w:rsidRPr="00897001">
              <w:rPr>
                <w:i/>
                <w:noProof/>
                <w:sz w:val="26"/>
                <w:szCs w:val="26"/>
              </w:rPr>
              <w:t>DEA</w:t>
            </w:r>
            <w:r w:rsidRPr="008F5A59">
              <w:rPr>
                <w:noProof/>
                <w:sz w:val="26"/>
                <w:szCs w:val="26"/>
              </w:rPr>
              <w:t xml:space="preserve">, </w:t>
            </w:r>
            <w:r w:rsidRPr="00897001">
              <w:rPr>
                <w:i/>
                <w:noProof/>
                <w:sz w:val="26"/>
                <w:szCs w:val="26"/>
              </w:rPr>
              <w:t>EAB</w:t>
            </w:r>
            <w:r w:rsidRPr="008F5A59">
              <w:rPr>
                <w:noProof/>
                <w:sz w:val="26"/>
                <w:szCs w:val="26"/>
              </w:rPr>
              <w:t xml:space="preserve"> cùng có diện tích bằng 1.</w:t>
            </w:r>
          </w:p>
          <w:p w:rsidR="009B7929" w:rsidRPr="00F07EB9" w:rsidRDefault="009B7929" w:rsidP="009B7929">
            <w:pPr>
              <w:spacing w:after="40"/>
              <w:jc w:val="center"/>
              <w:rPr>
                <w:b/>
                <w:i/>
              </w:rPr>
            </w:pPr>
          </w:p>
          <w:p w:rsidR="009B7929" w:rsidRPr="008F5A59" w:rsidRDefault="009B7929" w:rsidP="009B7929">
            <w:pPr>
              <w:spacing w:after="40"/>
              <w:jc w:val="center"/>
              <w:rPr>
                <w:b/>
                <w:i/>
              </w:rPr>
            </w:pPr>
            <w:r w:rsidRPr="008F5A59">
              <w:rPr>
                <w:b/>
                <w:i/>
              </w:rPr>
              <w:t>------------Hết------------</w:t>
            </w:r>
          </w:p>
          <w:p w:rsidR="009B7929" w:rsidRPr="008F5A59" w:rsidRDefault="009B7929" w:rsidP="009B7929">
            <w:pPr>
              <w:spacing w:after="40"/>
              <w:jc w:val="center"/>
              <w:rPr>
                <w:i/>
                <w:sz w:val="26"/>
                <w:lang w:eastAsia="vi-VN"/>
              </w:rPr>
            </w:pPr>
            <w:r w:rsidRPr="008F5A59">
              <w:rPr>
                <w:i/>
                <w:sz w:val="26"/>
                <w:lang w:eastAsia="vi-VN"/>
              </w:rPr>
              <w:t>(Đề này gồm có 01 trang)</w:t>
            </w:r>
          </w:p>
          <w:p w:rsidR="009B7929" w:rsidRPr="001A5FF8" w:rsidRDefault="009B7929" w:rsidP="009B7929">
            <w:pPr>
              <w:spacing w:after="40"/>
              <w:rPr>
                <w:i/>
                <w:sz w:val="26"/>
                <w:szCs w:val="26"/>
                <w:lang w:eastAsia="vi-VN"/>
              </w:rPr>
            </w:pPr>
            <w:r w:rsidRPr="000D7823">
              <w:rPr>
                <w:sz w:val="26"/>
                <w:szCs w:val="26"/>
                <w:lang w:eastAsia="vi-VN"/>
              </w:rPr>
              <w:t xml:space="preserve">     </w:t>
            </w:r>
            <w:r w:rsidRPr="000D7823">
              <w:rPr>
                <w:i/>
                <w:sz w:val="26"/>
                <w:szCs w:val="26"/>
                <w:lang w:eastAsia="vi-VN"/>
              </w:rPr>
              <w:t xml:space="preserve">      Họ và tên thí sinh: ……………………………..……Số báo danh: ……………….....</w:t>
            </w:r>
          </w:p>
          <w:p w:rsidR="009B7929" w:rsidRPr="001A5FF8" w:rsidRDefault="009B7929" w:rsidP="009B7929">
            <w:pPr>
              <w:spacing w:after="40"/>
              <w:rPr>
                <w:i/>
                <w:sz w:val="26"/>
                <w:szCs w:val="26"/>
                <w:lang w:eastAsia="vi-VN"/>
              </w:rPr>
            </w:pPr>
          </w:p>
          <w:tbl>
            <w:tblPr>
              <w:tblW w:w="10816" w:type="dxa"/>
              <w:tblLook w:val="04A0" w:firstRow="1" w:lastRow="0" w:firstColumn="1" w:lastColumn="0" w:noHBand="0" w:noVBand="1"/>
            </w:tblPr>
            <w:tblGrid>
              <w:gridCol w:w="3870"/>
              <w:gridCol w:w="6946"/>
            </w:tblGrid>
            <w:tr w:rsidR="009B7929" w:rsidRPr="00631835" w:rsidTr="00FD7C15">
              <w:tc>
                <w:tcPr>
                  <w:tcW w:w="3870" w:type="dxa"/>
                  <w:shd w:val="clear" w:color="auto" w:fill="auto"/>
                </w:tcPr>
                <w:p w:rsidR="009B7929" w:rsidRPr="00631835" w:rsidRDefault="009B7929" w:rsidP="00FD7C15">
                  <w:pPr>
                    <w:jc w:val="center"/>
                    <w:rPr>
                      <w:noProof/>
                    </w:rPr>
                  </w:pPr>
                  <w:r w:rsidRPr="00631835">
                    <w:rPr>
                      <w:noProof/>
                    </w:rPr>
                    <w:t>UBND TỈNH BẮC NINH</w:t>
                  </w:r>
                </w:p>
                <w:p w:rsidR="009B7929" w:rsidRPr="00631835" w:rsidRDefault="009B7929" w:rsidP="00FD7C15">
                  <w:pPr>
                    <w:jc w:val="center"/>
                    <w:rPr>
                      <w:noProof/>
                    </w:rPr>
                  </w:pPr>
                  <w:r>
                    <w:rPr>
                      <w:noProof/>
                      <w:lang w:val="en-US"/>
                    </w:rPr>
                    <mc:AlternateContent>
                      <mc:Choice Requires="wps">
                        <w:drawing>
                          <wp:anchor distT="0" distB="0" distL="114300" distR="114300" simplePos="0" relativeHeight="251715584" behindDoc="0" locked="0" layoutInCell="1" allowOverlap="1" wp14:anchorId="047749CD" wp14:editId="6F56F511">
                            <wp:simplePos x="0" y="0"/>
                            <wp:positionH relativeFrom="column">
                              <wp:posOffset>367030</wp:posOffset>
                            </wp:positionH>
                            <wp:positionV relativeFrom="paragraph">
                              <wp:posOffset>176530</wp:posOffset>
                            </wp:positionV>
                            <wp:extent cx="1511300" cy="0"/>
                            <wp:effectExtent l="7620" t="8890" r="5080" b="10160"/>
                            <wp:wrapNone/>
                            <wp:docPr id="1367" name="Straight Connector 1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1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67"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9pt,13.9pt" to="147.9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"/>
                        </w:pict>
                      </mc:Fallback>
                    </mc:AlternateContent>
                  </w:r>
                  <w:r w:rsidRPr="00631835">
                    <w:rPr>
                      <w:b/>
                      <w:noProof/>
                    </w:rPr>
                    <w:t>SỞ GIÁO DỤC VÀ ĐÀO TẠO</w:t>
                  </w:r>
                </w:p>
              </w:tc>
              <w:tc>
                <w:tcPr>
                  <w:tcW w:w="6946" w:type="dxa"/>
                  <w:shd w:val="clear" w:color="auto" w:fill="auto"/>
                </w:tcPr>
                <w:p w:rsidR="009B7929" w:rsidRPr="00631835" w:rsidRDefault="009B7929" w:rsidP="00FD7C15">
                  <w:pPr>
                    <w:jc w:val="center"/>
                    <w:rPr>
                      <w:b/>
                      <w:noProof/>
                    </w:rPr>
                  </w:pPr>
                  <w:r w:rsidRPr="00631835">
                    <w:rPr>
                      <w:b/>
                      <w:noProof/>
                    </w:rPr>
                    <w:t>HƯỚNG DẪN CHẤM</w:t>
                  </w:r>
                </w:p>
                <w:p w:rsidR="009B7929" w:rsidRPr="00631835" w:rsidRDefault="009B7929" w:rsidP="00FD7C15">
                  <w:pPr>
                    <w:jc w:val="center"/>
                    <w:rPr>
                      <w:b/>
                      <w:noProof/>
                      <w:sz w:val="26"/>
                      <w:szCs w:val="26"/>
                    </w:rPr>
                  </w:pPr>
                  <w:r w:rsidRPr="00631835">
                    <w:rPr>
                      <w:b/>
                      <w:noProof/>
                      <w:sz w:val="26"/>
                      <w:szCs w:val="26"/>
                    </w:rPr>
                    <w:t xml:space="preserve">ĐỀ THI TUYỂN SINH VÀO LỚP 10 THPT CHUYÊN </w:t>
                  </w:r>
                </w:p>
                <w:p w:rsidR="009B7929" w:rsidRPr="00A42846" w:rsidRDefault="009B7929" w:rsidP="00FD7C15">
                  <w:pPr>
                    <w:jc w:val="center"/>
                    <w:rPr>
                      <w:b/>
                      <w:noProof/>
                      <w:sz w:val="26"/>
                      <w:szCs w:val="26"/>
                    </w:rPr>
                  </w:pPr>
                  <w:r w:rsidRPr="000407EE">
                    <w:rPr>
                      <w:b/>
                      <w:noProof/>
                      <w:sz w:val="26"/>
                      <w:szCs w:val="26"/>
                    </w:rPr>
                    <w:t>NĂM HỌC 201</w:t>
                  </w:r>
                  <w:r w:rsidRPr="00A42846">
                    <w:rPr>
                      <w:b/>
                      <w:noProof/>
                      <w:sz w:val="26"/>
                      <w:szCs w:val="26"/>
                    </w:rPr>
                    <w:t>3</w:t>
                  </w:r>
                  <w:r w:rsidRPr="000407EE">
                    <w:rPr>
                      <w:b/>
                      <w:noProof/>
                      <w:sz w:val="26"/>
                      <w:szCs w:val="26"/>
                    </w:rPr>
                    <w:t xml:space="preserve"> – 201</w:t>
                  </w:r>
                  <w:r w:rsidRPr="00A42846">
                    <w:rPr>
                      <w:b/>
                      <w:noProof/>
                      <w:sz w:val="26"/>
                      <w:szCs w:val="26"/>
                    </w:rPr>
                    <w:t>4</w:t>
                  </w:r>
                </w:p>
                <w:p w:rsidR="009B7929" w:rsidRPr="00631835" w:rsidRDefault="009B7929" w:rsidP="00FD7C15">
                  <w:pPr>
                    <w:jc w:val="center"/>
                    <w:rPr>
                      <w:b/>
                      <w:noProof/>
                      <w:sz w:val="26"/>
                      <w:szCs w:val="26"/>
                    </w:rPr>
                  </w:pPr>
                  <w:r w:rsidRPr="00A42846">
                    <w:rPr>
                      <w:b/>
                      <w:noProof/>
                      <w:sz w:val="26"/>
                      <w:szCs w:val="26"/>
                    </w:rPr>
                    <w:t>Môn thi</w:t>
                  </w:r>
                  <w:r w:rsidRPr="000407EE">
                    <w:rPr>
                      <w:b/>
                      <w:noProof/>
                      <w:sz w:val="26"/>
                      <w:szCs w:val="26"/>
                    </w:rPr>
                    <w:t>:</w:t>
                  </w:r>
                  <w:r w:rsidRPr="00281BB4">
                    <w:rPr>
                      <w:b/>
                      <w:noProof/>
                      <w:sz w:val="26"/>
                      <w:szCs w:val="26"/>
                    </w:rPr>
                    <w:t xml:space="preserve"> </w:t>
                  </w:r>
                  <w:r w:rsidRPr="00A42846">
                    <w:rPr>
                      <w:b/>
                      <w:i/>
                      <w:noProof/>
                      <w:sz w:val="26"/>
                      <w:szCs w:val="26"/>
                    </w:rPr>
                    <w:t>Toán</w:t>
                  </w:r>
                  <w:r w:rsidRPr="00A42846">
                    <w:rPr>
                      <w:b/>
                      <w:noProof/>
                      <w:sz w:val="26"/>
                      <w:szCs w:val="26"/>
                    </w:rPr>
                    <w:t xml:space="preserve"> </w:t>
                  </w:r>
                  <w:r w:rsidRPr="00A42846">
                    <w:rPr>
                      <w:i/>
                      <w:noProof/>
                      <w:sz w:val="26"/>
                      <w:szCs w:val="26"/>
                    </w:rPr>
                    <w:t>(Dành cho thí sinh thi vào chuyên Toán, Tin)</w:t>
                  </w:r>
                </w:p>
              </w:tc>
            </w:tr>
          </w:tbl>
          <w:p w:rsidR="009B7929" w:rsidRPr="00A42846" w:rsidRDefault="009B7929" w:rsidP="009B7929">
            <w:pPr>
              <w:rPr>
                <w:b/>
                <w:noProof/>
              </w:rPr>
            </w:pPr>
          </w:p>
          <w:p w:rsidR="009B7929" w:rsidRPr="00A42846" w:rsidRDefault="009B7929" w:rsidP="009B7929">
            <w:pPr>
              <w:rPr>
                <w:b/>
                <w:noProof/>
              </w:rPr>
            </w:pPr>
          </w:p>
          <w:p w:rsidR="009B7929" w:rsidRPr="00A42846" w:rsidRDefault="009B7929" w:rsidP="009B7929">
            <w:pPr>
              <w:rPr>
                <w:b/>
                <w:noProof/>
              </w:rPr>
            </w:pPr>
          </w:p>
          <w:tbl>
            <w:tblPr>
              <w:tblW w:w="11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60"/>
              <w:gridCol w:w="8947"/>
              <w:gridCol w:w="900"/>
            </w:tblGrid>
            <w:tr w:rsidR="009B7929" w:rsidRPr="00631835" w:rsidTr="00FD7C15">
              <w:tc>
                <w:tcPr>
                  <w:tcW w:w="1260" w:type="dxa"/>
                  <w:shd w:val="clear" w:color="auto" w:fill="FFFFFF"/>
                </w:tcPr>
                <w:p w:rsidR="009B7929" w:rsidRPr="00631835" w:rsidRDefault="009B7929" w:rsidP="00FD7C15">
                  <w:pPr>
                    <w:jc w:val="center"/>
                    <w:rPr>
                      <w:b/>
                      <w:noProof/>
                    </w:rPr>
                  </w:pPr>
                  <w:r w:rsidRPr="00631835">
                    <w:rPr>
                      <w:b/>
                      <w:noProof/>
                    </w:rPr>
                    <w:t>Câu</w:t>
                  </w:r>
                </w:p>
              </w:tc>
              <w:tc>
                <w:tcPr>
                  <w:tcW w:w="8947" w:type="dxa"/>
                  <w:tcBorders>
                    <w:bottom w:val="single" w:sz="4" w:space="0" w:color="auto"/>
                  </w:tcBorders>
                  <w:shd w:val="clear" w:color="auto" w:fill="FFFFFF"/>
                </w:tcPr>
                <w:p w:rsidR="009B7929" w:rsidRPr="00017E4F" w:rsidRDefault="009B7929" w:rsidP="00FD7C15">
                  <w:pPr>
                    <w:jc w:val="center"/>
                    <w:rPr>
                      <w:b/>
                      <w:noProof/>
                    </w:rPr>
                  </w:pPr>
                  <w:r w:rsidRPr="00017E4F">
                    <w:rPr>
                      <w:b/>
                      <w:noProof/>
                    </w:rPr>
                    <w:t>Lời giải sơ lược</w:t>
                  </w:r>
                </w:p>
              </w:tc>
              <w:tc>
                <w:tcPr>
                  <w:tcW w:w="900" w:type="dxa"/>
                  <w:tcBorders>
                    <w:bottom w:val="single" w:sz="4" w:space="0" w:color="auto"/>
                  </w:tcBorders>
                  <w:shd w:val="clear" w:color="auto" w:fill="FFFFFF"/>
                  <w:vAlign w:val="center"/>
                </w:tcPr>
                <w:p w:rsidR="009B7929" w:rsidRPr="00631835" w:rsidRDefault="009B7929" w:rsidP="00FD7C15">
                  <w:pPr>
                    <w:jc w:val="center"/>
                    <w:rPr>
                      <w:b/>
                      <w:noProof/>
                    </w:rPr>
                  </w:pPr>
                  <w:r w:rsidRPr="00631835">
                    <w:rPr>
                      <w:b/>
                      <w:noProof/>
                    </w:rPr>
                    <w:t>Điểm</w:t>
                  </w:r>
                </w:p>
              </w:tc>
            </w:tr>
            <w:tr w:rsidR="009B7929" w:rsidRPr="00631835" w:rsidTr="00FD7C15">
              <w:tc>
                <w:tcPr>
                  <w:tcW w:w="1260" w:type="dxa"/>
                  <w:vMerge w:val="restart"/>
                  <w:shd w:val="clear" w:color="auto" w:fill="FFFFFF"/>
                </w:tcPr>
                <w:p w:rsidR="009B7929" w:rsidRPr="00631835" w:rsidRDefault="009B7929" w:rsidP="00FD7C15">
                  <w:pPr>
                    <w:jc w:val="center"/>
                    <w:rPr>
                      <w:b/>
                      <w:noProof/>
                    </w:rPr>
                  </w:pPr>
                  <w:r w:rsidRPr="00631835">
                    <w:rPr>
                      <w:b/>
                      <w:noProof/>
                    </w:rPr>
                    <w:t>1</w:t>
                  </w:r>
                </w:p>
                <w:p w:rsidR="009B7929" w:rsidRPr="00631835" w:rsidRDefault="009B7929" w:rsidP="00FD7C15">
                  <w:pPr>
                    <w:jc w:val="center"/>
                    <w:rPr>
                      <w:i/>
                      <w:noProof/>
                    </w:rPr>
                  </w:pPr>
                  <w:r w:rsidRPr="00631835">
                    <w:rPr>
                      <w:b/>
                      <w:noProof/>
                    </w:rPr>
                    <w:t>(</w:t>
                  </w:r>
                  <w:r>
                    <w:rPr>
                      <w:b/>
                      <w:noProof/>
                    </w:rPr>
                    <w:t>1,5</w:t>
                  </w:r>
                  <w:r w:rsidRPr="00631835">
                    <w:rPr>
                      <w:b/>
                      <w:noProof/>
                    </w:rPr>
                    <w:t xml:space="preserve"> </w:t>
                  </w:r>
                  <w:r w:rsidRPr="00631835">
                    <w:rPr>
                      <w:b/>
                      <w:i/>
                      <w:noProof/>
                    </w:rPr>
                    <w:t>điểm</w:t>
                  </w:r>
                  <w:r w:rsidRPr="00631835">
                    <w:rPr>
                      <w:b/>
                      <w:noProof/>
                    </w:rPr>
                    <w:t>)</w:t>
                  </w:r>
                </w:p>
              </w:tc>
              <w:tc>
                <w:tcPr>
                  <w:tcW w:w="9847" w:type="dxa"/>
                  <w:gridSpan w:val="2"/>
                  <w:tcBorders>
                    <w:bottom w:val="single" w:sz="4" w:space="0" w:color="auto"/>
                  </w:tcBorders>
                  <w:shd w:val="clear" w:color="auto" w:fill="D9D9D9"/>
                  <w:vAlign w:val="center"/>
                </w:tcPr>
                <w:p w:rsidR="009B7929" w:rsidRPr="00017E4F" w:rsidRDefault="009B7929" w:rsidP="00FD7C15">
                  <w:pPr>
                    <w:spacing w:line="276" w:lineRule="auto"/>
                    <w:jc w:val="both"/>
                    <w:rPr>
                      <w:b/>
                      <w:noProof/>
                    </w:rPr>
                  </w:pPr>
                  <w:r w:rsidRPr="00017E4F">
                    <w:rPr>
                      <w:b/>
                      <w:noProof/>
                    </w:rPr>
                    <w:t>a) (</w:t>
                  </w:r>
                  <w:r w:rsidRPr="00017E4F">
                    <w:rPr>
                      <w:b/>
                      <w:i/>
                      <w:noProof/>
                    </w:rPr>
                    <w:t>1,0 điểm</w:t>
                  </w:r>
                  <w:r w:rsidRPr="00017E4F">
                    <w:rPr>
                      <w:b/>
                      <w:noProof/>
                    </w:rPr>
                    <w:t>)</w:t>
                  </w:r>
                </w:p>
              </w:tc>
            </w:tr>
            <w:tr w:rsidR="009B7929" w:rsidRPr="00631835" w:rsidTr="00FD7C15">
              <w:tc>
                <w:tcPr>
                  <w:tcW w:w="1260" w:type="dxa"/>
                  <w:vMerge/>
                  <w:shd w:val="clear" w:color="auto" w:fill="FFFFFF"/>
                </w:tcPr>
                <w:p w:rsidR="009B7929" w:rsidRPr="00631835" w:rsidRDefault="009B7929" w:rsidP="00FD7C15">
                  <w:pPr>
                    <w:rPr>
                      <w:noProof/>
                    </w:rPr>
                  </w:pPr>
                </w:p>
              </w:tc>
              <w:tc>
                <w:tcPr>
                  <w:tcW w:w="8947" w:type="dxa"/>
                  <w:tcBorders>
                    <w:bottom w:val="dashSmallGap" w:sz="4" w:space="0" w:color="auto"/>
                  </w:tcBorders>
                  <w:shd w:val="clear" w:color="auto" w:fill="FFFFFF"/>
                </w:tcPr>
                <w:p w:rsidR="009B7929" w:rsidRPr="00017E4F" w:rsidRDefault="009B7929" w:rsidP="00FD7C15">
                  <w:pPr>
                    <w:tabs>
                      <w:tab w:val="left" w:pos="360"/>
                    </w:tabs>
                    <w:spacing w:line="276" w:lineRule="auto"/>
                    <w:jc w:val="both"/>
                    <w:rPr>
                      <w:noProof/>
                    </w:rPr>
                  </w:pPr>
                  <w:r w:rsidRPr="00017E4F">
                    <w:rPr>
                      <w:position w:val="-30"/>
                    </w:rPr>
                    <w:object w:dxaOrig="4380" w:dyaOrig="740">
                      <v:shape id="_x0000_i2249" type="#_x0000_t75" style="width:219pt;height:37pt" o:ole="">
                        <v:imagedata r:id="rId2369" o:title=""/>
                      </v:shape>
                      <o:OLEObject Type="Embed" ProgID="Equation.DSMT4" ShapeID="_x0000_i2249" DrawAspect="Content" ObjectID="_1586752838" r:id="rId2370"/>
                    </w:object>
                  </w:r>
                </w:p>
              </w:tc>
              <w:tc>
                <w:tcPr>
                  <w:tcW w:w="900" w:type="dxa"/>
                  <w:tcBorders>
                    <w:bottom w:val="dashSmallGap" w:sz="4" w:space="0" w:color="auto"/>
                  </w:tcBorders>
                  <w:shd w:val="clear" w:color="auto" w:fill="FFFFFF"/>
                  <w:vAlign w:val="center"/>
                </w:tcPr>
                <w:p w:rsidR="009B7929" w:rsidRPr="00631835" w:rsidRDefault="009B7929" w:rsidP="00FD7C15">
                  <w:pPr>
                    <w:jc w:val="center"/>
                    <w:rPr>
                      <w:b/>
                      <w:i/>
                      <w:noProof/>
                    </w:rPr>
                  </w:pPr>
                  <w:r w:rsidRPr="00631835">
                    <w:rPr>
                      <w:b/>
                      <w:i/>
                      <w:noProof/>
                    </w:rPr>
                    <w:t>0,5</w:t>
                  </w:r>
                </w:p>
              </w:tc>
            </w:tr>
            <w:tr w:rsidR="009B7929" w:rsidRPr="00631835" w:rsidTr="00FD7C15">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bottom w:val="dashSmallGap" w:sz="4" w:space="0" w:color="auto"/>
                  </w:tcBorders>
                  <w:shd w:val="clear" w:color="auto" w:fill="FFFFFF"/>
                </w:tcPr>
                <w:p w:rsidR="009B7929" w:rsidRPr="00017E4F" w:rsidRDefault="009B7929" w:rsidP="00FD7C15">
                  <w:pPr>
                    <w:tabs>
                      <w:tab w:val="left" w:pos="360"/>
                    </w:tabs>
                    <w:spacing w:line="276" w:lineRule="auto"/>
                    <w:jc w:val="both"/>
                    <w:rPr>
                      <w:noProof/>
                    </w:rPr>
                  </w:pPr>
                  <w:r w:rsidRPr="00017E4F">
                    <w:rPr>
                      <w:position w:val="-30"/>
                    </w:rPr>
                    <w:object w:dxaOrig="3560" w:dyaOrig="740">
                      <v:shape id="_x0000_i2250" type="#_x0000_t75" style="width:178pt;height:37pt" o:ole="">
                        <v:imagedata r:id="rId2371" o:title=""/>
                      </v:shape>
                      <o:OLEObject Type="Embed" ProgID="Equation.DSMT4" ShapeID="_x0000_i2250" DrawAspect="Content" ObjectID="_1586752839" r:id="rId2372"/>
                    </w:object>
                  </w:r>
                  <w:r w:rsidRPr="00017E4F">
                    <w:t>.</w:t>
                  </w:r>
                </w:p>
              </w:tc>
              <w:tc>
                <w:tcPr>
                  <w:tcW w:w="900" w:type="dxa"/>
                  <w:tcBorders>
                    <w:top w:val="dashSmallGap" w:sz="4" w:space="0" w:color="auto"/>
                    <w:bottom w:val="dashSmallGap" w:sz="4" w:space="0" w:color="auto"/>
                  </w:tcBorders>
                  <w:shd w:val="clear" w:color="auto" w:fill="FFFFFF"/>
                  <w:vAlign w:val="center"/>
                </w:tcPr>
                <w:p w:rsidR="009B7929" w:rsidRPr="00631835" w:rsidRDefault="009B7929" w:rsidP="00FD7C15">
                  <w:pPr>
                    <w:jc w:val="center"/>
                    <w:rPr>
                      <w:noProof/>
                    </w:rPr>
                  </w:pPr>
                  <w:r w:rsidRPr="00631835">
                    <w:rPr>
                      <w:b/>
                      <w:i/>
                      <w:noProof/>
                    </w:rPr>
                    <w:t>0,5</w:t>
                  </w:r>
                </w:p>
              </w:tc>
            </w:tr>
            <w:tr w:rsidR="009B7929" w:rsidRPr="00631835" w:rsidTr="00FD7C15">
              <w:tc>
                <w:tcPr>
                  <w:tcW w:w="1260" w:type="dxa"/>
                  <w:vMerge/>
                  <w:shd w:val="clear" w:color="auto" w:fill="FFFFFF"/>
                </w:tcPr>
                <w:p w:rsidR="009B7929" w:rsidRPr="00631835" w:rsidRDefault="009B7929" w:rsidP="00FD7C15">
                  <w:pPr>
                    <w:rPr>
                      <w:noProof/>
                    </w:rPr>
                  </w:pPr>
                </w:p>
              </w:tc>
              <w:tc>
                <w:tcPr>
                  <w:tcW w:w="9847" w:type="dxa"/>
                  <w:gridSpan w:val="2"/>
                  <w:tcBorders>
                    <w:top w:val="dashSmallGap" w:sz="4" w:space="0" w:color="auto"/>
                    <w:bottom w:val="dashSmallGap" w:sz="4" w:space="0" w:color="auto"/>
                  </w:tcBorders>
                  <w:shd w:val="clear" w:color="auto" w:fill="BFBFBF"/>
                </w:tcPr>
                <w:p w:rsidR="009B7929" w:rsidRPr="00017E4F" w:rsidRDefault="009B7929" w:rsidP="00FD7C15">
                  <w:pPr>
                    <w:spacing w:line="276" w:lineRule="auto"/>
                    <w:rPr>
                      <w:noProof/>
                    </w:rPr>
                  </w:pPr>
                  <w:r w:rsidRPr="00017E4F">
                    <w:rPr>
                      <w:b/>
                      <w:noProof/>
                    </w:rPr>
                    <w:t>b) (</w:t>
                  </w:r>
                  <w:r w:rsidRPr="00017E4F">
                    <w:rPr>
                      <w:b/>
                      <w:i/>
                      <w:noProof/>
                    </w:rPr>
                    <w:t>0,5 điểm</w:t>
                  </w:r>
                  <w:r w:rsidRPr="00017E4F">
                    <w:rPr>
                      <w:b/>
                      <w:noProof/>
                    </w:rPr>
                    <w:t>)</w:t>
                  </w:r>
                </w:p>
              </w:tc>
            </w:tr>
            <w:tr w:rsidR="009B7929" w:rsidRPr="00631835" w:rsidTr="00FD7C15">
              <w:trPr>
                <w:trHeight w:val="365"/>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Pr="00017E4F" w:rsidRDefault="009B7929" w:rsidP="00FD7C15">
                  <w:pPr>
                    <w:spacing w:line="276" w:lineRule="auto"/>
                    <w:jc w:val="both"/>
                  </w:pPr>
                  <w:r w:rsidRPr="00017E4F">
                    <w:rPr>
                      <w:position w:val="-38"/>
                    </w:rPr>
                    <w:object w:dxaOrig="6180" w:dyaOrig="940">
                      <v:shape id="_x0000_i2251" type="#_x0000_t75" style="width:309pt;height:47pt" o:ole="">
                        <v:imagedata r:id="rId2373" o:title=""/>
                      </v:shape>
                      <o:OLEObject Type="Embed" ProgID="Equation.DSMT4" ShapeID="_x0000_i2251" DrawAspect="Content" ObjectID="_1586752840" r:id="rId2374"/>
                    </w:object>
                  </w:r>
                </w:p>
              </w:tc>
              <w:tc>
                <w:tcPr>
                  <w:tcW w:w="900" w:type="dxa"/>
                  <w:tcBorders>
                    <w:top w:val="dashSmallGap" w:sz="4" w:space="0" w:color="auto"/>
                  </w:tcBorders>
                  <w:shd w:val="clear" w:color="auto" w:fill="FFFFFF"/>
                  <w:vAlign w:val="center"/>
                </w:tcPr>
                <w:p w:rsidR="009B7929" w:rsidRPr="00631835" w:rsidRDefault="009B7929" w:rsidP="00FD7C15">
                  <w:pPr>
                    <w:jc w:val="center"/>
                    <w:rPr>
                      <w:b/>
                      <w:i/>
                      <w:noProof/>
                    </w:rPr>
                  </w:pPr>
                  <w:r w:rsidRPr="00631835">
                    <w:rPr>
                      <w:b/>
                      <w:i/>
                      <w:noProof/>
                    </w:rPr>
                    <w:t>0,25</w:t>
                  </w:r>
                </w:p>
              </w:tc>
            </w:tr>
            <w:tr w:rsidR="009B7929" w:rsidRPr="00631835" w:rsidTr="00FD7C15">
              <w:trPr>
                <w:trHeight w:val="459"/>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Pr="00017E4F" w:rsidRDefault="009B7929" w:rsidP="00FD7C15">
                  <w:pPr>
                    <w:spacing w:line="276" w:lineRule="auto"/>
                    <w:rPr>
                      <w:noProof/>
                    </w:rPr>
                  </w:pPr>
                  <w:r w:rsidRPr="00017E4F">
                    <w:rPr>
                      <w:position w:val="-6"/>
                    </w:rPr>
                    <w:object w:dxaOrig="2700" w:dyaOrig="320">
                      <v:shape id="_x0000_i2252" type="#_x0000_t75" style="width:140.65pt;height:16.9pt" o:ole="">
                        <v:imagedata r:id="rId2375" o:title=""/>
                      </v:shape>
                      <o:OLEObject Type="Embed" ProgID="Equation.DSMT4" ShapeID="_x0000_i2252" DrawAspect="Content" ObjectID="_1586752841" r:id="rId2376"/>
                    </w:object>
                  </w:r>
                </w:p>
              </w:tc>
              <w:tc>
                <w:tcPr>
                  <w:tcW w:w="900" w:type="dxa"/>
                  <w:tcBorders>
                    <w:top w:val="dashSmallGap" w:sz="4" w:space="0" w:color="auto"/>
                  </w:tcBorders>
                  <w:shd w:val="clear" w:color="auto" w:fill="FFFFFF"/>
                  <w:vAlign w:val="center"/>
                </w:tcPr>
                <w:p w:rsidR="009B7929" w:rsidRPr="00EF5028" w:rsidRDefault="009B7929" w:rsidP="00FD7C15">
                  <w:pPr>
                    <w:jc w:val="center"/>
                    <w:rPr>
                      <w:noProof/>
                    </w:rPr>
                  </w:pPr>
                  <w:r w:rsidRPr="00631835">
                    <w:rPr>
                      <w:b/>
                      <w:i/>
                      <w:noProof/>
                    </w:rPr>
                    <w:t>0,25</w:t>
                  </w:r>
                </w:p>
              </w:tc>
            </w:tr>
            <w:tr w:rsidR="009B7929" w:rsidRPr="00631835" w:rsidTr="00FD7C15">
              <w:tc>
                <w:tcPr>
                  <w:tcW w:w="1260" w:type="dxa"/>
                  <w:vMerge w:val="restart"/>
                  <w:shd w:val="clear" w:color="auto" w:fill="FFFFFF"/>
                </w:tcPr>
                <w:p w:rsidR="009B7929" w:rsidRPr="00631835" w:rsidRDefault="009B7929" w:rsidP="00FD7C15">
                  <w:pPr>
                    <w:jc w:val="center"/>
                    <w:rPr>
                      <w:b/>
                      <w:noProof/>
                    </w:rPr>
                  </w:pPr>
                  <w:r w:rsidRPr="00631835">
                    <w:rPr>
                      <w:b/>
                      <w:noProof/>
                    </w:rPr>
                    <w:t>2</w:t>
                  </w:r>
                </w:p>
                <w:p w:rsidR="009B7929" w:rsidRPr="00631835" w:rsidRDefault="009B7929" w:rsidP="00FD7C15">
                  <w:pPr>
                    <w:rPr>
                      <w:b/>
                      <w:noProof/>
                    </w:rPr>
                  </w:pPr>
                  <w:r w:rsidRPr="00631835">
                    <w:rPr>
                      <w:b/>
                      <w:noProof/>
                    </w:rPr>
                    <w:t>(</w:t>
                  </w:r>
                  <w:r>
                    <w:rPr>
                      <w:b/>
                      <w:noProof/>
                    </w:rPr>
                    <w:t>2</w:t>
                  </w:r>
                  <w:r w:rsidRPr="00631835">
                    <w:rPr>
                      <w:b/>
                      <w:noProof/>
                    </w:rPr>
                    <w:t xml:space="preserve">,0 </w:t>
                  </w:r>
                  <w:r w:rsidRPr="00631835">
                    <w:rPr>
                      <w:b/>
                      <w:i/>
                      <w:noProof/>
                    </w:rPr>
                    <w:t>điểm</w:t>
                  </w:r>
                  <w:r w:rsidRPr="00631835">
                    <w:rPr>
                      <w:b/>
                      <w:noProof/>
                    </w:rPr>
                    <w:t>)</w:t>
                  </w:r>
                </w:p>
                <w:p w:rsidR="009B7929" w:rsidRPr="00631835" w:rsidRDefault="009B7929" w:rsidP="00FD7C15">
                  <w:pPr>
                    <w:rPr>
                      <w:i/>
                      <w:noProof/>
                    </w:rPr>
                  </w:pPr>
                </w:p>
              </w:tc>
              <w:tc>
                <w:tcPr>
                  <w:tcW w:w="9847" w:type="dxa"/>
                  <w:gridSpan w:val="2"/>
                  <w:tcBorders>
                    <w:bottom w:val="single" w:sz="4" w:space="0" w:color="auto"/>
                  </w:tcBorders>
                  <w:shd w:val="clear" w:color="auto" w:fill="D9D9D9"/>
                  <w:vAlign w:val="center"/>
                </w:tcPr>
                <w:p w:rsidR="009B7929" w:rsidRPr="00017E4F" w:rsidRDefault="009B7929" w:rsidP="00FD7C15">
                  <w:pPr>
                    <w:spacing w:line="276" w:lineRule="auto"/>
                    <w:rPr>
                      <w:noProof/>
                    </w:rPr>
                  </w:pPr>
                  <w:r w:rsidRPr="00017E4F">
                    <w:rPr>
                      <w:b/>
                      <w:noProof/>
                    </w:rPr>
                    <w:t>a) (</w:t>
                  </w:r>
                  <w:r>
                    <w:rPr>
                      <w:b/>
                      <w:i/>
                      <w:noProof/>
                    </w:rPr>
                    <w:t>1,0</w:t>
                  </w:r>
                  <w:r w:rsidRPr="00017E4F">
                    <w:rPr>
                      <w:b/>
                      <w:i/>
                      <w:noProof/>
                    </w:rPr>
                    <w:t xml:space="preserve"> điểm</w:t>
                  </w:r>
                  <w:r w:rsidRPr="00017E4F">
                    <w:rPr>
                      <w:b/>
                      <w:noProof/>
                    </w:rPr>
                    <w:t>)</w:t>
                  </w:r>
                </w:p>
              </w:tc>
            </w:tr>
            <w:tr w:rsidR="009B7929" w:rsidRPr="00631835" w:rsidTr="00FD7C15">
              <w:trPr>
                <w:trHeight w:val="357"/>
              </w:trPr>
              <w:tc>
                <w:tcPr>
                  <w:tcW w:w="1260" w:type="dxa"/>
                  <w:vMerge/>
                  <w:shd w:val="clear" w:color="auto" w:fill="FFFFFF"/>
                </w:tcPr>
                <w:p w:rsidR="009B7929" w:rsidRPr="00631835" w:rsidRDefault="009B7929" w:rsidP="00FD7C15">
                  <w:pPr>
                    <w:rPr>
                      <w:noProof/>
                    </w:rPr>
                  </w:pPr>
                </w:p>
              </w:tc>
              <w:tc>
                <w:tcPr>
                  <w:tcW w:w="8947" w:type="dxa"/>
                  <w:tcBorders>
                    <w:bottom w:val="dashSmallGap" w:sz="4" w:space="0" w:color="auto"/>
                  </w:tcBorders>
                  <w:shd w:val="clear" w:color="auto" w:fill="FFFFFF"/>
                </w:tcPr>
                <w:p w:rsidR="009B7929" w:rsidRPr="00017E4F" w:rsidRDefault="009B7929" w:rsidP="00FD7C15">
                  <w:pPr>
                    <w:spacing w:line="360" w:lineRule="auto"/>
                  </w:pPr>
                  <w:r w:rsidRPr="00017E4F">
                    <w:rPr>
                      <w:position w:val="-10"/>
                    </w:rPr>
                    <w:object w:dxaOrig="2840" w:dyaOrig="360">
                      <v:shape id="_x0000_i2253" type="#_x0000_t75" style="width:142pt;height:18pt" o:ole="">
                        <v:imagedata r:id="rId2377" o:title=""/>
                      </v:shape>
                      <o:OLEObject Type="Embed" ProgID="Equation.DSMT4" ShapeID="_x0000_i2253" DrawAspect="Content" ObjectID="_1586752842" r:id="rId2378"/>
                    </w:object>
                  </w:r>
                  <w:r w:rsidRPr="00017E4F">
                    <w:t xml:space="preserve"> với mọi </w:t>
                  </w:r>
                  <w:r w:rsidRPr="00017E4F">
                    <w:rPr>
                      <w:i/>
                    </w:rPr>
                    <w:t>m</w:t>
                  </w:r>
                  <w:r>
                    <w:t>.</w:t>
                  </w:r>
                </w:p>
              </w:tc>
              <w:tc>
                <w:tcPr>
                  <w:tcW w:w="900" w:type="dxa"/>
                  <w:tcBorders>
                    <w:bottom w:val="dashSmallGap" w:sz="4" w:space="0" w:color="auto"/>
                  </w:tcBorders>
                  <w:shd w:val="clear" w:color="auto" w:fill="FFFFFF"/>
                  <w:vAlign w:val="center"/>
                </w:tcPr>
                <w:p w:rsidR="009B7929" w:rsidRPr="00561EB6" w:rsidRDefault="009B7929" w:rsidP="00FD7C15">
                  <w:pPr>
                    <w:jc w:val="center"/>
                    <w:rPr>
                      <w:noProof/>
                    </w:rPr>
                  </w:pPr>
                  <w:r w:rsidRPr="00631835">
                    <w:rPr>
                      <w:b/>
                      <w:i/>
                      <w:noProof/>
                    </w:rPr>
                    <w:t>0,5</w:t>
                  </w:r>
                </w:p>
              </w:tc>
            </w:tr>
            <w:tr w:rsidR="009B7929" w:rsidRPr="00631835" w:rsidTr="00FD7C15">
              <w:trPr>
                <w:trHeight w:val="357"/>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Pr="00A42846" w:rsidRDefault="009B7929" w:rsidP="00FD7C15">
                  <w:pPr>
                    <w:spacing w:line="360" w:lineRule="auto"/>
                  </w:pPr>
                  <w:r w:rsidRPr="00A42846">
                    <w:t xml:space="preserve">Vậy (1) luôn có hai nghiệm phân biệt với mọi </w:t>
                  </w:r>
                  <w:r w:rsidRPr="00A42846">
                    <w:rPr>
                      <w:i/>
                    </w:rPr>
                    <w:t>m</w:t>
                  </w:r>
                  <w:r w:rsidRPr="00A42846">
                    <w:t>.</w:t>
                  </w:r>
                </w:p>
              </w:tc>
              <w:tc>
                <w:tcPr>
                  <w:tcW w:w="900" w:type="dxa"/>
                  <w:tcBorders>
                    <w:top w:val="dashSmallGap" w:sz="4" w:space="0" w:color="auto"/>
                  </w:tcBorders>
                  <w:shd w:val="clear" w:color="auto" w:fill="FFFFFF"/>
                  <w:vAlign w:val="center"/>
                </w:tcPr>
                <w:p w:rsidR="009B7929" w:rsidRPr="00017E4F" w:rsidRDefault="009B7929" w:rsidP="00FD7C15">
                  <w:pPr>
                    <w:jc w:val="center"/>
                    <w:rPr>
                      <w:b/>
                      <w:i/>
                      <w:noProof/>
                    </w:rPr>
                  </w:pPr>
                  <w:r>
                    <w:rPr>
                      <w:b/>
                      <w:i/>
                      <w:noProof/>
                    </w:rPr>
                    <w:t>0,5</w:t>
                  </w:r>
                </w:p>
              </w:tc>
            </w:tr>
            <w:tr w:rsidR="009B7929" w:rsidRPr="00631835" w:rsidTr="00FD7C15">
              <w:trPr>
                <w:trHeight w:val="354"/>
              </w:trPr>
              <w:tc>
                <w:tcPr>
                  <w:tcW w:w="1260" w:type="dxa"/>
                  <w:vMerge/>
                  <w:shd w:val="clear" w:color="auto" w:fill="FFFFFF"/>
                </w:tcPr>
                <w:p w:rsidR="009B7929" w:rsidRPr="00631835" w:rsidRDefault="009B7929" w:rsidP="00FD7C15">
                  <w:pPr>
                    <w:rPr>
                      <w:noProof/>
                    </w:rPr>
                  </w:pPr>
                </w:p>
              </w:tc>
              <w:tc>
                <w:tcPr>
                  <w:tcW w:w="9847" w:type="dxa"/>
                  <w:gridSpan w:val="2"/>
                  <w:tcBorders>
                    <w:top w:val="dashSmallGap" w:sz="4" w:space="0" w:color="auto"/>
                  </w:tcBorders>
                  <w:shd w:val="clear" w:color="auto" w:fill="BFBFBF"/>
                </w:tcPr>
                <w:p w:rsidR="009B7929" w:rsidRPr="00017E4F" w:rsidRDefault="009B7929" w:rsidP="00FD7C15">
                  <w:pPr>
                    <w:spacing w:line="360" w:lineRule="auto"/>
                    <w:rPr>
                      <w:b/>
                      <w:i/>
                      <w:noProof/>
                    </w:rPr>
                  </w:pPr>
                  <w:r w:rsidRPr="00017E4F">
                    <w:rPr>
                      <w:b/>
                      <w:noProof/>
                    </w:rPr>
                    <w:t>b) (</w:t>
                  </w:r>
                  <w:r w:rsidRPr="00017E4F">
                    <w:rPr>
                      <w:b/>
                      <w:i/>
                      <w:noProof/>
                    </w:rPr>
                    <w:t>1,0 điểm</w:t>
                  </w:r>
                  <w:r w:rsidRPr="00017E4F">
                    <w:rPr>
                      <w:b/>
                      <w:noProof/>
                    </w:rPr>
                    <w:t>)</w:t>
                  </w:r>
                </w:p>
              </w:tc>
            </w:tr>
            <w:tr w:rsidR="009B7929" w:rsidRPr="00631835" w:rsidTr="00FD7C15">
              <w:trPr>
                <w:trHeight w:val="354"/>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Pr="00A42846" w:rsidRDefault="009B7929" w:rsidP="00FD7C15">
                  <w:pPr>
                    <w:spacing w:line="360" w:lineRule="auto"/>
                    <w:jc w:val="both"/>
                    <w:rPr>
                      <w:lang w:val="fr-FR"/>
                    </w:rPr>
                  </w:pPr>
                  <w:r w:rsidRPr="00A42846">
                    <w:rPr>
                      <w:lang w:val="fr-FR"/>
                    </w:rPr>
                    <w:t xml:space="preserve">Theo ĐL Viét ta có </w:t>
                  </w:r>
                  <w:r w:rsidRPr="0034798C">
                    <w:rPr>
                      <w:position w:val="-12"/>
                    </w:rPr>
                    <w:object w:dxaOrig="1219" w:dyaOrig="360">
                      <v:shape id="_x0000_i2254" type="#_x0000_t75" style="width:60.95pt;height:18pt" o:ole="">
                        <v:imagedata r:id="rId2379" o:title=""/>
                      </v:shape>
                      <o:OLEObject Type="Embed" ProgID="Equation.DSMT4" ShapeID="_x0000_i2254" DrawAspect="Content" ObjectID="_1586752843" r:id="rId2380"/>
                    </w:object>
                  </w:r>
                  <w:r w:rsidRPr="00A42846">
                    <w:rPr>
                      <w:lang w:val="fr-FR"/>
                    </w:rPr>
                    <w:t>.</w:t>
                  </w:r>
                </w:p>
                <w:p w:rsidR="009B7929" w:rsidRPr="00017E4F" w:rsidRDefault="009B7929" w:rsidP="00FD7C15">
                  <w:pPr>
                    <w:spacing w:line="360" w:lineRule="auto"/>
                    <w:jc w:val="both"/>
                  </w:pPr>
                  <w:r>
                    <w:t>Do đó,</w:t>
                  </w:r>
                  <w:r w:rsidRPr="00017E4F">
                    <w:t xml:space="preserve"> </w:t>
                  </w:r>
                  <w:r w:rsidRPr="00017E4F">
                    <w:rPr>
                      <w:position w:val="-12"/>
                    </w:rPr>
                    <w:object w:dxaOrig="6160" w:dyaOrig="380">
                      <v:shape id="_x0000_i2255" type="#_x0000_t75" style="width:322.5pt;height:20.05pt" o:ole="">
                        <v:imagedata r:id="rId2381" o:title=""/>
                      </v:shape>
                      <o:OLEObject Type="Embed" ProgID="Equation.DSMT4" ShapeID="_x0000_i2255" DrawAspect="Content" ObjectID="_1586752844" r:id="rId2382"/>
                    </w:object>
                  </w:r>
                </w:p>
                <w:p w:rsidR="009B7929" w:rsidRPr="00017E4F" w:rsidRDefault="009B7929" w:rsidP="00FD7C15">
                  <w:pPr>
                    <w:spacing w:line="360" w:lineRule="auto"/>
                    <w:jc w:val="both"/>
                  </w:pPr>
                  <w:r w:rsidRPr="00017E4F">
                    <w:rPr>
                      <w:position w:val="-10"/>
                    </w:rPr>
                    <w:object w:dxaOrig="2560" w:dyaOrig="360">
                      <v:shape id="_x0000_i2256" type="#_x0000_t75" style="width:128pt;height:18pt" o:ole="">
                        <v:imagedata r:id="rId2383" o:title=""/>
                      </v:shape>
                      <o:OLEObject Type="Embed" ProgID="Equation.DSMT4" ShapeID="_x0000_i2256" DrawAspect="Content" ObjectID="_1586752845" r:id="rId2384"/>
                    </w:object>
                  </w:r>
                  <w:r w:rsidRPr="00017E4F">
                    <w:t xml:space="preserve"> (do</w:t>
                  </w:r>
                  <w:r>
                    <w:t xml:space="preserve"> </w:t>
                  </w:r>
                  <w:r w:rsidRPr="00017E4F">
                    <w:rPr>
                      <w:position w:val="-12"/>
                    </w:rPr>
                    <w:object w:dxaOrig="2400" w:dyaOrig="380">
                      <v:shape id="_x0000_i2257" type="#_x0000_t75" style="width:120pt;height:19pt" o:ole="">
                        <v:imagedata r:id="rId2385" o:title=""/>
                      </v:shape>
                      <o:OLEObject Type="Embed" ProgID="Equation.DSMT4" ShapeID="_x0000_i2257" DrawAspect="Content" ObjectID="_1586752846" r:id="rId2386"/>
                    </w:object>
                  </w:r>
                  <w:r w:rsidRPr="00017E4F">
                    <w:t>).</w:t>
                  </w:r>
                </w:p>
              </w:tc>
              <w:tc>
                <w:tcPr>
                  <w:tcW w:w="900" w:type="dxa"/>
                  <w:tcBorders>
                    <w:top w:val="dashSmallGap" w:sz="4" w:space="0" w:color="auto"/>
                  </w:tcBorders>
                  <w:shd w:val="clear" w:color="auto" w:fill="FFFFFF"/>
                  <w:vAlign w:val="center"/>
                </w:tcPr>
                <w:p w:rsidR="009B7929" w:rsidRPr="00631835" w:rsidRDefault="009B7929" w:rsidP="00FD7C15">
                  <w:pPr>
                    <w:jc w:val="center"/>
                    <w:rPr>
                      <w:noProof/>
                    </w:rPr>
                  </w:pPr>
                  <w:r w:rsidRPr="00631835">
                    <w:rPr>
                      <w:b/>
                      <w:i/>
                      <w:noProof/>
                    </w:rPr>
                    <w:t>0,5</w:t>
                  </w:r>
                </w:p>
              </w:tc>
            </w:tr>
            <w:tr w:rsidR="009B7929" w:rsidRPr="00631835" w:rsidTr="00FD7C15">
              <w:trPr>
                <w:trHeight w:val="359"/>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Pr="00017E4F" w:rsidRDefault="009B7929" w:rsidP="00FD7C15">
                  <w:pPr>
                    <w:spacing w:line="360" w:lineRule="auto"/>
                    <w:rPr>
                      <w:noProof/>
                    </w:rPr>
                  </w:pPr>
                  <w:r w:rsidRPr="00017E4F">
                    <w:t xml:space="preserve">Yêu cầu bài toán: </w:t>
                  </w:r>
                  <w:r w:rsidRPr="00017E4F">
                    <w:rPr>
                      <w:position w:val="-10"/>
                    </w:rPr>
                    <w:object w:dxaOrig="3000" w:dyaOrig="320">
                      <v:shape id="_x0000_i2258" type="#_x0000_t75" style="width:150pt;height:16pt" o:ole="">
                        <v:imagedata r:id="rId2387" o:title=""/>
                      </v:shape>
                      <o:OLEObject Type="Embed" ProgID="Equation.DSMT4" ShapeID="_x0000_i2258" DrawAspect="Content" ObjectID="_1586752847" r:id="rId2388"/>
                    </w:object>
                  </w:r>
                  <w:r w:rsidRPr="00017E4F">
                    <w:t>.</w:t>
                  </w:r>
                </w:p>
              </w:tc>
              <w:tc>
                <w:tcPr>
                  <w:tcW w:w="900" w:type="dxa"/>
                  <w:tcBorders>
                    <w:top w:val="dashSmallGap" w:sz="4" w:space="0" w:color="auto"/>
                  </w:tcBorders>
                  <w:shd w:val="clear" w:color="auto" w:fill="FFFFFF"/>
                  <w:vAlign w:val="center"/>
                </w:tcPr>
                <w:p w:rsidR="009B7929" w:rsidRPr="00631835" w:rsidRDefault="009B7929" w:rsidP="00FD7C15">
                  <w:pPr>
                    <w:jc w:val="center"/>
                    <w:rPr>
                      <w:noProof/>
                    </w:rPr>
                  </w:pPr>
                  <w:r w:rsidRPr="00631835">
                    <w:rPr>
                      <w:b/>
                      <w:i/>
                      <w:noProof/>
                    </w:rPr>
                    <w:t>0,5</w:t>
                  </w:r>
                </w:p>
              </w:tc>
            </w:tr>
            <w:tr w:rsidR="009B7929" w:rsidRPr="00631835" w:rsidTr="00FD7C15">
              <w:trPr>
                <w:trHeight w:val="354"/>
              </w:trPr>
              <w:tc>
                <w:tcPr>
                  <w:tcW w:w="1260" w:type="dxa"/>
                  <w:vMerge w:val="restart"/>
                  <w:shd w:val="clear" w:color="auto" w:fill="FFFFFF"/>
                </w:tcPr>
                <w:p w:rsidR="009B7929" w:rsidRPr="00631835" w:rsidRDefault="009B7929" w:rsidP="00FD7C15">
                  <w:pPr>
                    <w:jc w:val="center"/>
                    <w:rPr>
                      <w:b/>
                      <w:noProof/>
                    </w:rPr>
                  </w:pPr>
                  <w:r w:rsidRPr="00631835">
                    <w:rPr>
                      <w:b/>
                      <w:noProof/>
                    </w:rPr>
                    <w:t>3</w:t>
                  </w:r>
                </w:p>
                <w:p w:rsidR="009B7929" w:rsidRPr="00631835" w:rsidRDefault="009B7929" w:rsidP="00FD7C15">
                  <w:pPr>
                    <w:rPr>
                      <w:noProof/>
                    </w:rPr>
                  </w:pPr>
                  <w:r w:rsidRPr="00631835">
                    <w:rPr>
                      <w:b/>
                      <w:noProof/>
                    </w:rPr>
                    <w:t>(</w:t>
                  </w:r>
                  <w:r>
                    <w:rPr>
                      <w:b/>
                      <w:noProof/>
                    </w:rPr>
                    <w:t>1,5</w:t>
                  </w:r>
                  <w:r w:rsidRPr="00631835">
                    <w:rPr>
                      <w:b/>
                      <w:noProof/>
                    </w:rPr>
                    <w:t xml:space="preserve"> </w:t>
                  </w:r>
                  <w:r w:rsidRPr="00631835">
                    <w:rPr>
                      <w:b/>
                      <w:i/>
                      <w:noProof/>
                    </w:rPr>
                    <w:t>điểm</w:t>
                  </w:r>
                  <w:r w:rsidRPr="00631835">
                    <w:rPr>
                      <w:b/>
                      <w:noProof/>
                    </w:rPr>
                    <w:t>)</w:t>
                  </w:r>
                </w:p>
                <w:p w:rsidR="009B7929" w:rsidRPr="00631835" w:rsidRDefault="009B7929" w:rsidP="00FD7C15">
                  <w:pPr>
                    <w:rPr>
                      <w:noProof/>
                    </w:rPr>
                  </w:pPr>
                </w:p>
              </w:tc>
              <w:tc>
                <w:tcPr>
                  <w:tcW w:w="9847" w:type="dxa"/>
                  <w:gridSpan w:val="2"/>
                  <w:tcBorders>
                    <w:top w:val="dashSmallGap" w:sz="4" w:space="0" w:color="auto"/>
                  </w:tcBorders>
                  <w:shd w:val="clear" w:color="auto" w:fill="BFBFBF"/>
                </w:tcPr>
                <w:p w:rsidR="009B7929" w:rsidRPr="00017E4F" w:rsidRDefault="009B7929" w:rsidP="00FD7C15">
                  <w:pPr>
                    <w:spacing w:line="276" w:lineRule="auto"/>
                    <w:rPr>
                      <w:b/>
                      <w:i/>
                      <w:noProof/>
                    </w:rPr>
                  </w:pPr>
                  <w:r w:rsidRPr="00017E4F">
                    <w:rPr>
                      <w:b/>
                      <w:noProof/>
                    </w:rPr>
                    <w:t>a) (</w:t>
                  </w:r>
                  <w:r>
                    <w:rPr>
                      <w:b/>
                      <w:i/>
                      <w:noProof/>
                    </w:rPr>
                    <w:t>0,5</w:t>
                  </w:r>
                  <w:r w:rsidRPr="00017E4F">
                    <w:rPr>
                      <w:b/>
                      <w:i/>
                      <w:noProof/>
                    </w:rPr>
                    <w:t xml:space="preserve"> điểm</w:t>
                  </w:r>
                  <w:r w:rsidRPr="00017E4F">
                    <w:rPr>
                      <w:b/>
                      <w:noProof/>
                    </w:rPr>
                    <w:t>)</w:t>
                  </w:r>
                </w:p>
              </w:tc>
            </w:tr>
            <w:tr w:rsidR="009B7929" w:rsidRPr="00631835" w:rsidTr="00FD7C15">
              <w:trPr>
                <w:trHeight w:val="848"/>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Default="009B7929" w:rsidP="00FD7C15">
                  <w:pPr>
                    <w:spacing w:line="276" w:lineRule="auto"/>
                    <w:rPr>
                      <w:noProof/>
                    </w:rPr>
                  </w:pPr>
                  <w:r>
                    <w:rPr>
                      <w:noProof/>
                    </w:rPr>
                    <w:t xml:space="preserve">Do </w:t>
                  </w:r>
                  <w:r w:rsidRPr="00017E4F">
                    <w:rPr>
                      <w:noProof/>
                      <w:position w:val="-10"/>
                    </w:rPr>
                    <w:object w:dxaOrig="1320" w:dyaOrig="360">
                      <v:shape id="_x0000_i2259" type="#_x0000_t75" style="width:66pt;height:18pt" o:ole="">
                        <v:imagedata r:id="rId2389" o:title=""/>
                      </v:shape>
                      <o:OLEObject Type="Embed" ProgID="Equation.DSMT4" ShapeID="_x0000_i2259" DrawAspect="Content" ObjectID="_1586752848" r:id="rId2390"/>
                    </w:object>
                  </w:r>
                  <w:r>
                    <w:rPr>
                      <w:noProof/>
                    </w:rPr>
                    <w:t xml:space="preserve"> nên </w:t>
                  </w:r>
                  <w:r w:rsidRPr="00017E4F">
                    <w:rPr>
                      <w:noProof/>
                      <w:position w:val="-10"/>
                    </w:rPr>
                    <w:object w:dxaOrig="900" w:dyaOrig="320">
                      <v:shape id="_x0000_i2260" type="#_x0000_t75" style="width:45pt;height:16pt" o:ole="">
                        <v:imagedata r:id="rId2391" o:title=""/>
                      </v:shape>
                      <o:OLEObject Type="Embed" ProgID="Equation.DSMT4" ShapeID="_x0000_i2260" DrawAspect="Content" ObjectID="_1586752849" r:id="rId2392"/>
                    </w:object>
                  </w:r>
                  <w:r>
                    <w:rPr>
                      <w:noProof/>
                    </w:rPr>
                    <w:t>.</w:t>
                  </w:r>
                </w:p>
                <w:p w:rsidR="009B7929" w:rsidRPr="00017E4F" w:rsidRDefault="009B7929" w:rsidP="00FD7C15">
                  <w:pPr>
                    <w:spacing w:line="276" w:lineRule="auto"/>
                    <w:rPr>
                      <w:noProof/>
                    </w:rPr>
                  </w:pPr>
                  <w:r w:rsidRPr="00017E4F">
                    <w:rPr>
                      <w:noProof/>
                      <w:position w:val="-10"/>
                    </w:rPr>
                    <w:object w:dxaOrig="5520" w:dyaOrig="360">
                      <v:shape id="_x0000_i2261" type="#_x0000_t75" style="width:276pt;height:18pt" o:ole="">
                        <v:imagedata r:id="rId2393" o:title=""/>
                      </v:shape>
                      <o:OLEObject Type="Embed" ProgID="Equation.DSMT4" ShapeID="_x0000_i2261" DrawAspect="Content" ObjectID="_1586752850" r:id="rId2394"/>
                    </w:object>
                  </w:r>
                  <w:r>
                    <w:rPr>
                      <w:noProof/>
                    </w:rPr>
                    <w:t xml:space="preserve">  </w:t>
                  </w:r>
                </w:p>
              </w:tc>
              <w:tc>
                <w:tcPr>
                  <w:tcW w:w="900" w:type="dxa"/>
                  <w:tcBorders>
                    <w:top w:val="dashSmallGap" w:sz="4" w:space="0" w:color="auto"/>
                  </w:tcBorders>
                  <w:shd w:val="clear" w:color="auto" w:fill="FFFFFF"/>
                  <w:vAlign w:val="center"/>
                </w:tcPr>
                <w:p w:rsidR="009B7929" w:rsidRPr="00017E4F" w:rsidRDefault="009B7929" w:rsidP="00FD7C15">
                  <w:pPr>
                    <w:jc w:val="center"/>
                    <w:rPr>
                      <w:b/>
                      <w:i/>
                      <w:noProof/>
                    </w:rPr>
                  </w:pPr>
                  <w:r w:rsidRPr="00631835">
                    <w:rPr>
                      <w:b/>
                      <w:i/>
                      <w:noProof/>
                    </w:rPr>
                    <w:t>0,5</w:t>
                  </w:r>
                </w:p>
              </w:tc>
            </w:tr>
            <w:tr w:rsidR="009B7929" w:rsidRPr="00631835" w:rsidTr="00FD7C15">
              <w:trPr>
                <w:trHeight w:val="354"/>
              </w:trPr>
              <w:tc>
                <w:tcPr>
                  <w:tcW w:w="1260" w:type="dxa"/>
                  <w:vMerge/>
                  <w:shd w:val="clear" w:color="auto" w:fill="FFFFFF"/>
                </w:tcPr>
                <w:p w:rsidR="009B7929" w:rsidRPr="00631835" w:rsidRDefault="009B7929" w:rsidP="00FD7C15">
                  <w:pPr>
                    <w:rPr>
                      <w:noProof/>
                    </w:rPr>
                  </w:pPr>
                </w:p>
              </w:tc>
              <w:tc>
                <w:tcPr>
                  <w:tcW w:w="9847" w:type="dxa"/>
                  <w:gridSpan w:val="2"/>
                  <w:tcBorders>
                    <w:top w:val="dashSmallGap" w:sz="4" w:space="0" w:color="auto"/>
                  </w:tcBorders>
                  <w:shd w:val="clear" w:color="auto" w:fill="D9D9D9"/>
                </w:tcPr>
                <w:p w:rsidR="009B7929" w:rsidRPr="00017E4F" w:rsidRDefault="009B7929" w:rsidP="00FD7C15">
                  <w:pPr>
                    <w:spacing w:line="276" w:lineRule="auto"/>
                    <w:rPr>
                      <w:b/>
                      <w:i/>
                      <w:noProof/>
                    </w:rPr>
                  </w:pPr>
                  <w:r w:rsidRPr="00017E4F">
                    <w:rPr>
                      <w:b/>
                      <w:noProof/>
                    </w:rPr>
                    <w:t>b) (</w:t>
                  </w:r>
                  <w:r w:rsidRPr="00017E4F">
                    <w:rPr>
                      <w:b/>
                      <w:i/>
                      <w:noProof/>
                    </w:rPr>
                    <w:t>1,0 điểm</w:t>
                  </w:r>
                  <w:r w:rsidRPr="00017E4F">
                    <w:rPr>
                      <w:b/>
                      <w:noProof/>
                    </w:rPr>
                    <w:t>)</w:t>
                  </w:r>
                </w:p>
              </w:tc>
            </w:tr>
            <w:tr w:rsidR="009B7929" w:rsidRPr="00631835" w:rsidTr="00FD7C15">
              <w:trPr>
                <w:trHeight w:val="354"/>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Pr="00A42846" w:rsidRDefault="009B7929" w:rsidP="00FD7C15">
                  <w:pPr>
                    <w:spacing w:line="360" w:lineRule="auto"/>
                    <w:rPr>
                      <w:noProof/>
                    </w:rPr>
                  </w:pPr>
                  <w:r w:rsidRPr="00A42846">
                    <w:rPr>
                      <w:noProof/>
                    </w:rPr>
                    <w:t>Cộng vế với vế các phương trình của hệ ta được:</w:t>
                  </w:r>
                </w:p>
                <w:p w:rsidR="009B7929" w:rsidRPr="00017E4F" w:rsidRDefault="009B7929" w:rsidP="00FD7C15">
                  <w:pPr>
                    <w:spacing w:line="360" w:lineRule="auto"/>
                    <w:rPr>
                      <w:noProof/>
                    </w:rPr>
                  </w:pPr>
                  <w:r w:rsidRPr="00017E4F">
                    <w:rPr>
                      <w:noProof/>
                      <w:position w:val="-14"/>
                    </w:rPr>
                    <w:object w:dxaOrig="7020" w:dyaOrig="440">
                      <v:shape id="_x0000_i2262" type="#_x0000_t75" style="width:351pt;height:22pt" o:ole="">
                        <v:imagedata r:id="rId2395" o:title=""/>
                      </v:shape>
                      <o:OLEObject Type="Embed" ProgID="Equation.DSMT4" ShapeID="_x0000_i2262" DrawAspect="Content" ObjectID="_1586752851" r:id="rId2396"/>
                    </w:object>
                  </w:r>
                  <w:r>
                    <w:rPr>
                      <w:noProof/>
                    </w:rPr>
                    <w:t xml:space="preserve"> (1).</w:t>
                  </w:r>
                </w:p>
              </w:tc>
              <w:tc>
                <w:tcPr>
                  <w:tcW w:w="900" w:type="dxa"/>
                  <w:tcBorders>
                    <w:top w:val="dashSmallGap" w:sz="4" w:space="0" w:color="auto"/>
                  </w:tcBorders>
                  <w:shd w:val="clear" w:color="auto" w:fill="FFFFFF"/>
                  <w:vAlign w:val="center"/>
                </w:tcPr>
                <w:p w:rsidR="009B7929" w:rsidRPr="0026506F" w:rsidRDefault="009B7929" w:rsidP="00FD7C15">
                  <w:pPr>
                    <w:jc w:val="center"/>
                    <w:rPr>
                      <w:b/>
                      <w:i/>
                      <w:noProof/>
                    </w:rPr>
                  </w:pPr>
                  <w:r>
                    <w:rPr>
                      <w:b/>
                      <w:i/>
                      <w:noProof/>
                    </w:rPr>
                    <w:t>0,5</w:t>
                  </w:r>
                </w:p>
              </w:tc>
            </w:tr>
            <w:tr w:rsidR="009B7929" w:rsidRPr="00631835" w:rsidTr="00FD7C15">
              <w:trPr>
                <w:trHeight w:val="418"/>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Pr="00A42846" w:rsidRDefault="009B7929" w:rsidP="00FD7C15">
                  <w:pPr>
                    <w:spacing w:line="360" w:lineRule="auto"/>
                    <w:rPr>
                      <w:noProof/>
                    </w:rPr>
                  </w:pPr>
                  <w:r w:rsidRPr="00A42846">
                    <w:rPr>
                      <w:noProof/>
                    </w:rPr>
                    <w:t xml:space="preserve">Do </w:t>
                  </w:r>
                  <w:r w:rsidRPr="00017E4F">
                    <w:rPr>
                      <w:noProof/>
                      <w:position w:val="-14"/>
                    </w:rPr>
                    <w:object w:dxaOrig="3400" w:dyaOrig="440">
                      <v:shape id="_x0000_i2263" type="#_x0000_t75" style="width:170pt;height:22pt" o:ole="">
                        <v:imagedata r:id="rId2397" o:title=""/>
                      </v:shape>
                      <o:OLEObject Type="Embed" ProgID="Equation.DSMT4" ShapeID="_x0000_i2263" DrawAspect="Content" ObjectID="_1586752852" r:id="rId2398"/>
                    </w:object>
                  </w:r>
                  <w:r w:rsidRPr="00A42846">
                    <w:rPr>
                      <w:noProof/>
                    </w:rPr>
                    <w:t xml:space="preserve"> nên </w:t>
                  </w:r>
                  <w:r w:rsidRPr="0026506F">
                    <w:rPr>
                      <w:noProof/>
                      <w:position w:val="-14"/>
                    </w:rPr>
                    <w:object w:dxaOrig="1520" w:dyaOrig="400">
                      <v:shape id="_x0000_i2264" type="#_x0000_t75" style="width:76pt;height:20pt" o:ole="">
                        <v:imagedata r:id="rId2399" o:title=""/>
                      </v:shape>
                      <o:OLEObject Type="Embed" ProgID="Equation.DSMT4" ShapeID="_x0000_i2264" DrawAspect="Content" ObjectID="_1586752853" r:id="rId2400"/>
                    </w:object>
                  </w:r>
                  <w:r w:rsidRPr="00A42846">
                    <w:rPr>
                      <w:noProof/>
                    </w:rPr>
                    <w:t xml:space="preserve"> </w:t>
                  </w:r>
                </w:p>
                <w:p w:rsidR="009B7929" w:rsidRPr="00A42846" w:rsidRDefault="009B7929" w:rsidP="00FD7C15">
                  <w:pPr>
                    <w:spacing w:line="360" w:lineRule="auto"/>
                    <w:rPr>
                      <w:noProof/>
                    </w:rPr>
                  </w:pPr>
                  <w:r w:rsidRPr="00A42846">
                    <w:rPr>
                      <w:noProof/>
                    </w:rPr>
                    <w:t xml:space="preserve">Dấu bằng xảy ra khi và chỉ khi </w:t>
                  </w:r>
                  <w:r w:rsidRPr="0026506F">
                    <w:rPr>
                      <w:noProof/>
                      <w:position w:val="-10"/>
                    </w:rPr>
                    <w:object w:dxaOrig="1240" w:dyaOrig="320">
                      <v:shape id="_x0000_i2265" type="#_x0000_t75" style="width:62pt;height:16pt" o:ole="">
                        <v:imagedata r:id="rId2401" o:title=""/>
                      </v:shape>
                      <o:OLEObject Type="Embed" ProgID="Equation.DSMT4" ShapeID="_x0000_i2265" DrawAspect="Content" ObjectID="_1586752854" r:id="rId2402"/>
                    </w:object>
                  </w:r>
                  <w:r w:rsidRPr="00A42846">
                    <w:rPr>
                      <w:noProof/>
                    </w:rPr>
                    <w:t>.</w:t>
                  </w:r>
                </w:p>
                <w:p w:rsidR="009B7929" w:rsidRPr="00A42846" w:rsidRDefault="009B7929" w:rsidP="00FD7C15">
                  <w:pPr>
                    <w:spacing w:line="360" w:lineRule="auto"/>
                    <w:rPr>
                      <w:noProof/>
                    </w:rPr>
                  </w:pPr>
                  <w:r w:rsidRPr="00A42846">
                    <w:rPr>
                      <w:noProof/>
                    </w:rPr>
                    <w:t xml:space="preserve">Thử lại,  </w:t>
                  </w:r>
                  <w:r w:rsidRPr="0026506F">
                    <w:rPr>
                      <w:noProof/>
                      <w:position w:val="-10"/>
                    </w:rPr>
                    <w:object w:dxaOrig="1240" w:dyaOrig="320">
                      <v:shape id="_x0000_i2266" type="#_x0000_t75" style="width:62pt;height:16pt" o:ole="">
                        <v:imagedata r:id="rId2401" o:title=""/>
                      </v:shape>
                      <o:OLEObject Type="Embed" ProgID="Equation.DSMT4" ShapeID="_x0000_i2266" DrawAspect="Content" ObjectID="_1586752855" r:id="rId2403"/>
                    </w:object>
                  </w:r>
                  <w:r w:rsidRPr="00A42846">
                    <w:rPr>
                      <w:noProof/>
                    </w:rPr>
                    <w:t xml:space="preserve"> là nghiệm của hệ.</w:t>
                  </w:r>
                </w:p>
                <w:p w:rsidR="009B7929" w:rsidRPr="00A42846" w:rsidRDefault="009B7929" w:rsidP="00FD7C15">
                  <w:pPr>
                    <w:spacing w:line="360" w:lineRule="auto"/>
                    <w:rPr>
                      <w:noProof/>
                      <w:sz w:val="18"/>
                    </w:rPr>
                  </w:pPr>
                </w:p>
              </w:tc>
              <w:tc>
                <w:tcPr>
                  <w:tcW w:w="900" w:type="dxa"/>
                  <w:tcBorders>
                    <w:top w:val="dashSmallGap" w:sz="4" w:space="0" w:color="auto"/>
                  </w:tcBorders>
                  <w:shd w:val="clear" w:color="auto" w:fill="FFFFFF"/>
                  <w:vAlign w:val="center"/>
                </w:tcPr>
                <w:p w:rsidR="009B7929" w:rsidRPr="0026506F" w:rsidRDefault="009B7929" w:rsidP="00FD7C15">
                  <w:pPr>
                    <w:jc w:val="center"/>
                    <w:rPr>
                      <w:b/>
                      <w:i/>
                      <w:noProof/>
                    </w:rPr>
                  </w:pPr>
                  <w:r w:rsidRPr="00631835">
                    <w:rPr>
                      <w:b/>
                      <w:i/>
                      <w:noProof/>
                    </w:rPr>
                    <w:t>0,5</w:t>
                  </w:r>
                </w:p>
              </w:tc>
            </w:tr>
            <w:tr w:rsidR="009B7929" w:rsidRPr="00631835" w:rsidTr="00FD7C15">
              <w:tc>
                <w:tcPr>
                  <w:tcW w:w="1260" w:type="dxa"/>
                  <w:vMerge w:val="restart"/>
                  <w:shd w:val="clear" w:color="auto" w:fill="FFFFFF"/>
                </w:tcPr>
                <w:p w:rsidR="009B7929" w:rsidRPr="00631835" w:rsidRDefault="009B7929" w:rsidP="00FD7C15">
                  <w:pPr>
                    <w:jc w:val="center"/>
                    <w:rPr>
                      <w:b/>
                      <w:noProof/>
                    </w:rPr>
                  </w:pPr>
                  <w:r w:rsidRPr="00631835">
                    <w:rPr>
                      <w:b/>
                      <w:noProof/>
                    </w:rPr>
                    <w:t>4</w:t>
                  </w:r>
                </w:p>
                <w:p w:rsidR="009B7929" w:rsidRPr="00631835" w:rsidRDefault="009B7929" w:rsidP="00FD7C15">
                  <w:pPr>
                    <w:rPr>
                      <w:noProof/>
                    </w:rPr>
                  </w:pPr>
                  <w:r w:rsidRPr="00631835">
                    <w:rPr>
                      <w:b/>
                      <w:noProof/>
                    </w:rPr>
                    <w:t xml:space="preserve">(3,0 </w:t>
                  </w:r>
                  <w:r w:rsidRPr="00631835">
                    <w:rPr>
                      <w:b/>
                      <w:i/>
                      <w:noProof/>
                    </w:rPr>
                    <w:t>điểm</w:t>
                  </w:r>
                  <w:r w:rsidRPr="00631835">
                    <w:rPr>
                      <w:b/>
                      <w:noProof/>
                    </w:rPr>
                    <w:t>)</w:t>
                  </w:r>
                </w:p>
              </w:tc>
              <w:tc>
                <w:tcPr>
                  <w:tcW w:w="9847" w:type="dxa"/>
                  <w:gridSpan w:val="2"/>
                  <w:tcBorders>
                    <w:bottom w:val="single" w:sz="4" w:space="0" w:color="auto"/>
                  </w:tcBorders>
                  <w:shd w:val="clear" w:color="auto" w:fill="D9D9D9"/>
                  <w:vAlign w:val="center"/>
                </w:tcPr>
                <w:p w:rsidR="009B7929" w:rsidRPr="00017E4F" w:rsidRDefault="009B7929" w:rsidP="00FD7C15">
                  <w:pPr>
                    <w:rPr>
                      <w:noProof/>
                    </w:rPr>
                  </w:pPr>
                  <w:r w:rsidRPr="00017E4F">
                    <w:rPr>
                      <w:b/>
                      <w:noProof/>
                    </w:rPr>
                    <w:t>a) (</w:t>
                  </w:r>
                  <w:r w:rsidRPr="00017E4F">
                    <w:rPr>
                      <w:b/>
                      <w:i/>
                      <w:noProof/>
                    </w:rPr>
                    <w:t>1,0 điểm</w:t>
                  </w:r>
                  <w:r w:rsidRPr="00017E4F">
                    <w:rPr>
                      <w:b/>
                      <w:noProof/>
                    </w:rPr>
                    <w:t>)</w:t>
                  </w:r>
                </w:p>
              </w:tc>
            </w:tr>
            <w:tr w:rsidR="009B7929" w:rsidRPr="00631835" w:rsidTr="00FD7C15">
              <w:tc>
                <w:tcPr>
                  <w:tcW w:w="1260" w:type="dxa"/>
                  <w:vMerge/>
                  <w:shd w:val="clear" w:color="auto" w:fill="FFFFFF"/>
                </w:tcPr>
                <w:p w:rsidR="009B7929" w:rsidRPr="00631835" w:rsidRDefault="009B7929" w:rsidP="00FD7C15">
                  <w:pPr>
                    <w:rPr>
                      <w:noProof/>
                    </w:rPr>
                  </w:pPr>
                </w:p>
              </w:tc>
              <w:tc>
                <w:tcPr>
                  <w:tcW w:w="8947" w:type="dxa"/>
                  <w:tcBorders>
                    <w:bottom w:val="dashSmallGap" w:sz="4" w:space="0" w:color="auto"/>
                  </w:tcBorders>
                  <w:shd w:val="clear" w:color="auto" w:fill="FFFFFF"/>
                </w:tcPr>
                <w:p w:rsidR="009B7929" w:rsidRDefault="009B7929" w:rsidP="00FD7C15">
                  <w:pPr>
                    <w:jc w:val="center"/>
                    <w:rPr>
                      <w:noProof/>
                    </w:rPr>
                  </w:pPr>
                  <w:r>
                    <w:rPr>
                      <w:noProof/>
                      <w:lang w:val="en-US"/>
                    </w:rPr>
                    <w:drawing>
                      <wp:inline distT="0" distB="0" distL="0" distR="0" wp14:anchorId="760484D5" wp14:editId="2668E2BB">
                        <wp:extent cx="2457450" cy="2647950"/>
                        <wp:effectExtent l="0" t="0" r="0" b="0"/>
                        <wp:docPr id="1366" name="Picture 1366" descr="Chuy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2" descr="Chuyen 1"/>
                                <pic:cNvPicPr>
                                  <a:picLocks noChangeAspect="1" noChangeArrowheads="1"/>
                                </pic:cNvPicPr>
                              </pic:nvPicPr>
                              <pic:blipFill>
                                <a:blip r:embed="rId2404" cstate="print">
                                  <a:extLst>
                                    <a:ext uri="{28A0092B-C50C-407E-A947-70E740481C1C}">
                                      <a14:useLocalDpi xmlns:a14="http://schemas.microsoft.com/office/drawing/2010/main" val="0"/>
                                    </a:ext>
                                  </a:extLst>
                                </a:blip>
                                <a:srcRect/>
                                <a:stretch>
                                  <a:fillRect/>
                                </a:stretch>
                              </pic:blipFill>
                              <pic:spPr bwMode="auto">
                                <a:xfrm>
                                  <a:off x="0" y="0"/>
                                  <a:ext cx="2457450" cy="2647950"/>
                                </a:xfrm>
                                <a:prstGeom prst="rect">
                                  <a:avLst/>
                                </a:prstGeom>
                                <a:noFill/>
                                <a:ln>
                                  <a:noFill/>
                                </a:ln>
                              </pic:spPr>
                            </pic:pic>
                          </a:graphicData>
                        </a:graphic>
                      </wp:inline>
                    </w:drawing>
                  </w:r>
                </w:p>
                <w:p w:rsidR="009B7929" w:rsidRPr="00964C7A" w:rsidRDefault="009B7929" w:rsidP="00FD7C15">
                  <w:pPr>
                    <w:rPr>
                      <w:noProof/>
                    </w:rPr>
                  </w:pPr>
                  <w:r>
                    <w:rPr>
                      <w:noProof/>
                    </w:rPr>
                    <w:t>Vẽ hình câu a) đúng, đủ.</w:t>
                  </w:r>
                </w:p>
              </w:tc>
              <w:tc>
                <w:tcPr>
                  <w:tcW w:w="900" w:type="dxa"/>
                  <w:tcBorders>
                    <w:bottom w:val="dashSmallGap" w:sz="4" w:space="0" w:color="auto"/>
                  </w:tcBorders>
                  <w:shd w:val="clear" w:color="auto" w:fill="FFFFFF"/>
                  <w:vAlign w:val="center"/>
                </w:tcPr>
                <w:p w:rsidR="009B7929" w:rsidRPr="00631835" w:rsidRDefault="009B7929" w:rsidP="00FD7C15">
                  <w:pPr>
                    <w:jc w:val="center"/>
                    <w:rPr>
                      <w:noProof/>
                    </w:rPr>
                  </w:pPr>
                  <w:r w:rsidRPr="00631835">
                    <w:rPr>
                      <w:b/>
                      <w:i/>
                      <w:noProof/>
                    </w:rPr>
                    <w:t>0,25</w:t>
                  </w:r>
                </w:p>
              </w:tc>
            </w:tr>
            <w:tr w:rsidR="009B7929" w:rsidRPr="00631835" w:rsidTr="00FD7C15">
              <w:trPr>
                <w:trHeight w:val="710"/>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Pr="00A42846" w:rsidRDefault="009B7929" w:rsidP="00FD7C15">
                  <w:pPr>
                    <w:rPr>
                      <w:noProof/>
                    </w:rPr>
                  </w:pPr>
                  <w:r w:rsidRPr="00A42846">
                    <w:rPr>
                      <w:noProof/>
                    </w:rPr>
                    <w:t xml:space="preserve">Do các điểm </w:t>
                  </w:r>
                  <w:r w:rsidRPr="00A42846">
                    <w:rPr>
                      <w:i/>
                      <w:noProof/>
                    </w:rPr>
                    <w:t>M, N, F</w:t>
                  </w:r>
                  <w:r w:rsidRPr="00A42846">
                    <w:rPr>
                      <w:noProof/>
                    </w:rPr>
                    <w:t xml:space="preserve"> cùng nhìn đoạn </w:t>
                  </w:r>
                  <w:r w:rsidRPr="00A42846">
                    <w:rPr>
                      <w:i/>
                      <w:noProof/>
                    </w:rPr>
                    <w:t>AO</w:t>
                  </w:r>
                  <w:r w:rsidRPr="00A42846">
                    <w:rPr>
                      <w:noProof/>
                    </w:rPr>
                    <w:t xml:space="preserve"> dưới góc </w:t>
                  </w:r>
                  <w:r w:rsidRPr="00964C7A">
                    <w:rPr>
                      <w:noProof/>
                      <w:position w:val="-6"/>
                    </w:rPr>
                    <w:object w:dxaOrig="380" w:dyaOrig="320">
                      <v:shape id="_x0000_i2267" type="#_x0000_t75" style="width:19pt;height:16pt" o:ole="">
                        <v:imagedata r:id="rId2405" o:title=""/>
                      </v:shape>
                      <o:OLEObject Type="Embed" ProgID="Equation.DSMT4" ShapeID="_x0000_i2267" DrawAspect="Content" ObjectID="_1586752856" r:id="rId2406"/>
                    </w:object>
                  </w:r>
                  <w:r w:rsidRPr="00A42846">
                    <w:rPr>
                      <w:noProof/>
                    </w:rPr>
                    <w:t xml:space="preserve"> nên </w:t>
                  </w:r>
                  <w:r w:rsidRPr="00A42846">
                    <w:rPr>
                      <w:i/>
                      <w:noProof/>
                    </w:rPr>
                    <w:t>A, O, M, N, F</w:t>
                  </w:r>
                  <w:r w:rsidRPr="00A42846">
                    <w:rPr>
                      <w:noProof/>
                    </w:rPr>
                    <w:t xml:space="preserve"> cùng thuộc đường tròn đường kính </w:t>
                  </w:r>
                  <w:r w:rsidRPr="00A42846">
                    <w:rPr>
                      <w:i/>
                      <w:noProof/>
                    </w:rPr>
                    <w:t>AO</w:t>
                  </w:r>
                  <w:r w:rsidRPr="00A42846">
                    <w:rPr>
                      <w:noProof/>
                    </w:rPr>
                    <w:t>.</w:t>
                  </w:r>
                </w:p>
              </w:tc>
              <w:tc>
                <w:tcPr>
                  <w:tcW w:w="900" w:type="dxa"/>
                  <w:tcBorders>
                    <w:top w:val="dashSmallGap" w:sz="4" w:space="0" w:color="auto"/>
                  </w:tcBorders>
                  <w:shd w:val="clear" w:color="auto" w:fill="FFFFFF"/>
                  <w:vAlign w:val="center"/>
                </w:tcPr>
                <w:p w:rsidR="009B7929" w:rsidRPr="00964C7A" w:rsidRDefault="009B7929" w:rsidP="00FD7C15">
                  <w:pPr>
                    <w:jc w:val="center"/>
                    <w:rPr>
                      <w:noProof/>
                    </w:rPr>
                  </w:pPr>
                  <w:r w:rsidRPr="00631835">
                    <w:rPr>
                      <w:b/>
                      <w:i/>
                      <w:noProof/>
                    </w:rPr>
                    <w:t>0,</w:t>
                  </w:r>
                  <w:r>
                    <w:rPr>
                      <w:b/>
                      <w:i/>
                      <w:noProof/>
                    </w:rPr>
                    <w:t>7</w:t>
                  </w:r>
                  <w:r w:rsidRPr="00631835">
                    <w:rPr>
                      <w:b/>
                      <w:i/>
                      <w:noProof/>
                    </w:rPr>
                    <w:t>5</w:t>
                  </w:r>
                </w:p>
              </w:tc>
            </w:tr>
            <w:tr w:rsidR="009B7929" w:rsidRPr="00631835" w:rsidTr="00FD7C15">
              <w:tc>
                <w:tcPr>
                  <w:tcW w:w="1260" w:type="dxa"/>
                  <w:vMerge/>
                  <w:shd w:val="clear" w:color="auto" w:fill="FFFFFF"/>
                </w:tcPr>
                <w:p w:rsidR="009B7929" w:rsidRPr="00631835" w:rsidRDefault="009B7929" w:rsidP="00FD7C15">
                  <w:pPr>
                    <w:rPr>
                      <w:noProof/>
                    </w:rPr>
                  </w:pPr>
                </w:p>
              </w:tc>
              <w:tc>
                <w:tcPr>
                  <w:tcW w:w="9847" w:type="dxa"/>
                  <w:gridSpan w:val="2"/>
                  <w:tcBorders>
                    <w:top w:val="dashSmallGap" w:sz="4" w:space="0" w:color="auto"/>
                  </w:tcBorders>
                  <w:shd w:val="clear" w:color="auto" w:fill="BFBFBF"/>
                </w:tcPr>
                <w:p w:rsidR="009B7929" w:rsidRPr="00017E4F" w:rsidRDefault="009B7929" w:rsidP="00FD7C15">
                  <w:pPr>
                    <w:rPr>
                      <w:b/>
                      <w:i/>
                      <w:noProof/>
                    </w:rPr>
                  </w:pPr>
                  <w:r w:rsidRPr="00017E4F">
                    <w:rPr>
                      <w:b/>
                      <w:noProof/>
                    </w:rPr>
                    <w:t>b) (</w:t>
                  </w:r>
                  <w:r w:rsidRPr="00017E4F">
                    <w:rPr>
                      <w:b/>
                      <w:i/>
                      <w:noProof/>
                    </w:rPr>
                    <w:t>1,0 điểm</w:t>
                  </w:r>
                  <w:r w:rsidRPr="00017E4F">
                    <w:rPr>
                      <w:b/>
                      <w:noProof/>
                    </w:rPr>
                    <w:t>)</w:t>
                  </w:r>
                </w:p>
              </w:tc>
            </w:tr>
            <w:tr w:rsidR="009B7929" w:rsidRPr="00631835" w:rsidTr="00FD7C15">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Pr="00A42846" w:rsidRDefault="009B7929" w:rsidP="00FD7C15">
                  <w:pPr>
                    <w:rPr>
                      <w:noProof/>
                    </w:rPr>
                  </w:pPr>
                  <w:r w:rsidRPr="00A42846">
                    <w:rPr>
                      <w:noProof/>
                    </w:rPr>
                    <w:t xml:space="preserve">Ta có </w:t>
                  </w:r>
                  <w:r w:rsidRPr="00886418">
                    <w:rPr>
                      <w:noProof/>
                      <w:position w:val="-6"/>
                    </w:rPr>
                    <w:object w:dxaOrig="1160" w:dyaOrig="279">
                      <v:shape id="_x0000_i2268" type="#_x0000_t75" style="width:58pt;height:13.95pt" o:ole="">
                        <v:imagedata r:id="rId2407" o:title=""/>
                      </v:shape>
                      <o:OLEObject Type="Embed" ProgID="Equation.DSMT4" ShapeID="_x0000_i2268" DrawAspect="Content" ObjectID="_1586752857" r:id="rId2408"/>
                    </w:object>
                  </w:r>
                  <w:r w:rsidRPr="00A42846">
                    <w:rPr>
                      <w:noProof/>
                    </w:rPr>
                    <w:t xml:space="preserve"> (Tính chất tiếp tuyến).</w:t>
                  </w:r>
                </w:p>
                <w:p w:rsidR="009B7929" w:rsidRPr="009B3163" w:rsidRDefault="009B7929" w:rsidP="00FD7C15">
                  <w:pPr>
                    <w:rPr>
                      <w:noProof/>
                    </w:rPr>
                  </w:pPr>
                  <w:r>
                    <w:rPr>
                      <w:noProof/>
                    </w:rPr>
                    <w:t xml:space="preserve">Từ câu a) suy ra </w:t>
                  </w:r>
                  <w:r w:rsidRPr="0034798C">
                    <w:rPr>
                      <w:position w:val="-6"/>
                    </w:rPr>
                    <w:object w:dxaOrig="1380" w:dyaOrig="360">
                      <v:shape id="_x0000_i2269" type="#_x0000_t75" style="width:69pt;height:18pt" o:ole="">
                        <v:imagedata r:id="rId2409" o:title=""/>
                      </v:shape>
                      <o:OLEObject Type="Embed" ProgID="Equation.DSMT4" ShapeID="_x0000_i2269" DrawAspect="Content" ObjectID="_1586752858" r:id="rId2410"/>
                    </w:object>
                  </w:r>
                  <w:r>
                    <w:rPr>
                      <w:noProof/>
                    </w:rPr>
                    <w:t xml:space="preserve"> (1).</w:t>
                  </w:r>
                </w:p>
              </w:tc>
              <w:tc>
                <w:tcPr>
                  <w:tcW w:w="900" w:type="dxa"/>
                  <w:tcBorders>
                    <w:top w:val="dashSmallGap" w:sz="4" w:space="0" w:color="auto"/>
                  </w:tcBorders>
                  <w:shd w:val="clear" w:color="auto" w:fill="FFFFFF"/>
                  <w:vAlign w:val="center"/>
                </w:tcPr>
                <w:p w:rsidR="009B7929" w:rsidRPr="00631835" w:rsidRDefault="009B7929" w:rsidP="00FD7C15">
                  <w:pPr>
                    <w:jc w:val="center"/>
                    <w:rPr>
                      <w:b/>
                      <w:i/>
                      <w:noProof/>
                    </w:rPr>
                  </w:pPr>
                  <w:r>
                    <w:rPr>
                      <w:b/>
                      <w:i/>
                      <w:noProof/>
                    </w:rPr>
                    <w:t>0,2</w:t>
                  </w:r>
                  <w:r w:rsidRPr="00631835">
                    <w:rPr>
                      <w:b/>
                      <w:i/>
                      <w:noProof/>
                    </w:rPr>
                    <w:t>5</w:t>
                  </w:r>
                </w:p>
              </w:tc>
            </w:tr>
            <w:tr w:rsidR="009B7929" w:rsidRPr="00631835" w:rsidTr="00FD7C15">
              <w:trPr>
                <w:trHeight w:val="848"/>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Pr="00017E4F" w:rsidRDefault="009B7929" w:rsidP="00FD7C15">
                  <w:pPr>
                    <w:rPr>
                      <w:noProof/>
                    </w:rPr>
                  </w:pPr>
                  <w:r w:rsidRPr="00A42846">
                    <w:rPr>
                      <w:noProof/>
                    </w:rPr>
                    <w:t xml:space="preserve">Mặt khác, vì hai tam giác </w:t>
                  </w:r>
                  <w:r w:rsidRPr="00A42846">
                    <w:rPr>
                      <w:i/>
                      <w:noProof/>
                    </w:rPr>
                    <w:t>ADH</w:t>
                  </w:r>
                  <w:r w:rsidRPr="00A42846">
                    <w:rPr>
                      <w:noProof/>
                    </w:rPr>
                    <w:t xml:space="preserve">, </w:t>
                  </w:r>
                  <w:r w:rsidRPr="00A42846">
                    <w:rPr>
                      <w:i/>
                      <w:noProof/>
                    </w:rPr>
                    <w:t>AFC</w:t>
                  </w:r>
                  <w:r w:rsidRPr="00A42846">
                    <w:rPr>
                      <w:noProof/>
                    </w:rPr>
                    <w:t xml:space="preserve"> đồng dạng; hai tam giác </w:t>
                  </w:r>
                  <w:r w:rsidRPr="00A42846">
                    <w:rPr>
                      <w:i/>
                      <w:noProof/>
                    </w:rPr>
                    <w:t>ADN, ANC</w:t>
                  </w:r>
                  <w:r w:rsidRPr="00A42846">
                    <w:rPr>
                      <w:noProof/>
                    </w:rPr>
                    <w:t xml:space="preserve"> đồng dạng nên </w:t>
                  </w:r>
                  <w:r w:rsidRPr="0034798C">
                    <w:rPr>
                      <w:position w:val="-24"/>
                    </w:rPr>
                    <w:object w:dxaOrig="3860" w:dyaOrig="620">
                      <v:shape id="_x0000_i2270" type="#_x0000_t75" style="width:193pt;height:31pt" o:ole="">
                        <v:imagedata r:id="rId2411" o:title=""/>
                      </v:shape>
                      <o:OLEObject Type="Embed" ProgID="Equation.DSMT4" ShapeID="_x0000_i2270" DrawAspect="Content" ObjectID="_1586752859" r:id="rId2412"/>
                    </w:object>
                  </w:r>
                  <w:r w:rsidRPr="00A42846">
                    <w:rPr>
                      <w:noProof/>
                    </w:rPr>
                    <w:t>.</w:t>
                  </w:r>
                </w:p>
              </w:tc>
              <w:tc>
                <w:tcPr>
                  <w:tcW w:w="900" w:type="dxa"/>
                  <w:tcBorders>
                    <w:top w:val="dashSmallGap" w:sz="4" w:space="0" w:color="auto"/>
                  </w:tcBorders>
                  <w:shd w:val="clear" w:color="auto" w:fill="FFFFFF"/>
                  <w:vAlign w:val="center"/>
                </w:tcPr>
                <w:p w:rsidR="009B7929" w:rsidRPr="00631835" w:rsidRDefault="009B7929" w:rsidP="00FD7C15">
                  <w:pPr>
                    <w:jc w:val="center"/>
                    <w:rPr>
                      <w:b/>
                      <w:i/>
                      <w:noProof/>
                    </w:rPr>
                  </w:pPr>
                  <w:r w:rsidRPr="00631835">
                    <w:rPr>
                      <w:b/>
                      <w:i/>
                      <w:noProof/>
                    </w:rPr>
                    <w:t>0,25</w:t>
                  </w:r>
                </w:p>
              </w:tc>
            </w:tr>
            <w:tr w:rsidR="009B7929" w:rsidRPr="00631835" w:rsidTr="00FD7C15">
              <w:trPr>
                <w:trHeight w:val="516"/>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Pr="00A42846" w:rsidRDefault="009B7929" w:rsidP="00FD7C15">
                  <w:pPr>
                    <w:rPr>
                      <w:noProof/>
                    </w:rPr>
                  </w:pPr>
                  <w:r w:rsidRPr="00A42846">
                    <w:rPr>
                      <w:noProof/>
                    </w:rPr>
                    <w:t xml:space="preserve">Do đó, hai tam giác </w:t>
                  </w:r>
                  <w:r w:rsidRPr="00A42846">
                    <w:rPr>
                      <w:i/>
                      <w:noProof/>
                    </w:rPr>
                    <w:t>ANH, AFN</w:t>
                  </w:r>
                  <w:r w:rsidRPr="00A42846">
                    <w:rPr>
                      <w:noProof/>
                    </w:rPr>
                    <w:t xml:space="preserve"> đồng dạng (c.g.c)</w:t>
                  </w:r>
                  <w:r w:rsidRPr="0034798C">
                    <w:rPr>
                      <w:position w:val="-6"/>
                    </w:rPr>
                    <w:object w:dxaOrig="1640" w:dyaOrig="360">
                      <v:shape id="_x0000_i2271" type="#_x0000_t75" style="width:82pt;height:18pt" o:ole="">
                        <v:imagedata r:id="rId2413" o:title=""/>
                      </v:shape>
                      <o:OLEObject Type="Embed" ProgID="Equation.DSMT4" ShapeID="_x0000_i2271" DrawAspect="Content" ObjectID="_1586752860" r:id="rId2414"/>
                    </w:object>
                  </w:r>
                  <w:r w:rsidRPr="00A42846">
                    <w:rPr>
                      <w:noProof/>
                    </w:rPr>
                    <w:t xml:space="preserve"> (2).</w:t>
                  </w:r>
                </w:p>
              </w:tc>
              <w:tc>
                <w:tcPr>
                  <w:tcW w:w="900" w:type="dxa"/>
                  <w:tcBorders>
                    <w:top w:val="dashSmallGap" w:sz="4" w:space="0" w:color="auto"/>
                  </w:tcBorders>
                  <w:shd w:val="clear" w:color="auto" w:fill="FFFFFF"/>
                  <w:vAlign w:val="center"/>
                </w:tcPr>
                <w:p w:rsidR="009B7929" w:rsidRPr="00631835" w:rsidRDefault="009B7929" w:rsidP="00FD7C15">
                  <w:pPr>
                    <w:jc w:val="center"/>
                    <w:rPr>
                      <w:b/>
                      <w:i/>
                      <w:noProof/>
                    </w:rPr>
                  </w:pPr>
                  <w:r>
                    <w:rPr>
                      <w:b/>
                      <w:i/>
                      <w:noProof/>
                    </w:rPr>
                    <w:t>0,2</w:t>
                  </w:r>
                  <w:r w:rsidRPr="00631835">
                    <w:rPr>
                      <w:b/>
                      <w:i/>
                      <w:noProof/>
                    </w:rPr>
                    <w:t>5</w:t>
                  </w:r>
                </w:p>
              </w:tc>
            </w:tr>
            <w:tr w:rsidR="009B7929" w:rsidRPr="00631835" w:rsidTr="00FD7C15">
              <w:trPr>
                <w:trHeight w:val="410"/>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Pr="00017E4F" w:rsidRDefault="009B7929" w:rsidP="00FD7C15">
                  <w:pPr>
                    <w:rPr>
                      <w:noProof/>
                    </w:rPr>
                  </w:pPr>
                  <w:r>
                    <w:rPr>
                      <w:noProof/>
                    </w:rPr>
                    <w:t xml:space="preserve">Từ (1), (2) ta có </w:t>
                  </w:r>
                  <w:r w:rsidRPr="0034798C">
                    <w:rPr>
                      <w:position w:val="-6"/>
                    </w:rPr>
                    <w:object w:dxaOrig="3159" w:dyaOrig="360">
                      <v:shape id="_x0000_i2272" type="#_x0000_t75" style="width:157.95pt;height:18pt" o:ole="">
                        <v:imagedata r:id="rId2415" o:title=""/>
                      </v:shape>
                      <o:OLEObject Type="Embed" ProgID="Equation.DSMT4" ShapeID="_x0000_i2272" DrawAspect="Content" ObjectID="_1586752861" r:id="rId2416"/>
                    </w:object>
                  </w:r>
                  <w:r>
                    <w:rPr>
                      <w:noProof/>
                    </w:rPr>
                    <w:t>đpcm.</w:t>
                  </w:r>
                </w:p>
              </w:tc>
              <w:tc>
                <w:tcPr>
                  <w:tcW w:w="900" w:type="dxa"/>
                  <w:tcBorders>
                    <w:top w:val="dashSmallGap" w:sz="4" w:space="0" w:color="auto"/>
                  </w:tcBorders>
                  <w:shd w:val="clear" w:color="auto" w:fill="FFFFFF"/>
                  <w:vAlign w:val="center"/>
                </w:tcPr>
                <w:p w:rsidR="009B7929" w:rsidRPr="00631835" w:rsidRDefault="009B7929" w:rsidP="00FD7C15">
                  <w:pPr>
                    <w:jc w:val="center"/>
                    <w:rPr>
                      <w:b/>
                      <w:i/>
                      <w:noProof/>
                    </w:rPr>
                  </w:pPr>
                  <w:r w:rsidRPr="00631835">
                    <w:rPr>
                      <w:b/>
                      <w:i/>
                      <w:noProof/>
                    </w:rPr>
                    <w:t>0,25</w:t>
                  </w:r>
                </w:p>
              </w:tc>
            </w:tr>
            <w:tr w:rsidR="009B7929" w:rsidRPr="00631835" w:rsidTr="00FD7C15">
              <w:tc>
                <w:tcPr>
                  <w:tcW w:w="1260" w:type="dxa"/>
                  <w:vMerge/>
                  <w:shd w:val="clear" w:color="auto" w:fill="FFFFFF"/>
                </w:tcPr>
                <w:p w:rsidR="009B7929" w:rsidRPr="00631835" w:rsidRDefault="009B7929" w:rsidP="00FD7C15">
                  <w:pPr>
                    <w:rPr>
                      <w:noProof/>
                    </w:rPr>
                  </w:pPr>
                </w:p>
              </w:tc>
              <w:tc>
                <w:tcPr>
                  <w:tcW w:w="9847" w:type="dxa"/>
                  <w:gridSpan w:val="2"/>
                  <w:tcBorders>
                    <w:bottom w:val="single" w:sz="4" w:space="0" w:color="auto"/>
                  </w:tcBorders>
                  <w:shd w:val="clear" w:color="auto" w:fill="D9D9D9"/>
                  <w:vAlign w:val="center"/>
                </w:tcPr>
                <w:p w:rsidR="009B7929" w:rsidRPr="00017E4F" w:rsidRDefault="009B7929" w:rsidP="00FD7C15">
                  <w:pPr>
                    <w:rPr>
                      <w:noProof/>
                    </w:rPr>
                  </w:pPr>
                  <w:r w:rsidRPr="00017E4F">
                    <w:rPr>
                      <w:b/>
                      <w:noProof/>
                    </w:rPr>
                    <w:t>c) (</w:t>
                  </w:r>
                  <w:r w:rsidRPr="00017E4F">
                    <w:rPr>
                      <w:b/>
                      <w:i/>
                      <w:noProof/>
                    </w:rPr>
                    <w:t>1,0 điểm</w:t>
                  </w:r>
                  <w:r w:rsidRPr="00017E4F">
                    <w:rPr>
                      <w:b/>
                      <w:noProof/>
                    </w:rPr>
                    <w:t>)</w:t>
                  </w:r>
                </w:p>
              </w:tc>
            </w:tr>
            <w:tr w:rsidR="009B7929" w:rsidRPr="00631835" w:rsidTr="00FD7C15">
              <w:tc>
                <w:tcPr>
                  <w:tcW w:w="1260" w:type="dxa"/>
                  <w:vMerge/>
                  <w:shd w:val="clear" w:color="auto" w:fill="FFFFFF"/>
                </w:tcPr>
                <w:p w:rsidR="009B7929" w:rsidRPr="00631835" w:rsidRDefault="009B7929" w:rsidP="00FD7C15">
                  <w:pPr>
                    <w:rPr>
                      <w:noProof/>
                    </w:rPr>
                  </w:pPr>
                </w:p>
              </w:tc>
              <w:tc>
                <w:tcPr>
                  <w:tcW w:w="8947" w:type="dxa"/>
                  <w:tcBorders>
                    <w:bottom w:val="dashSmallGap" w:sz="4" w:space="0" w:color="auto"/>
                  </w:tcBorders>
                  <w:shd w:val="clear" w:color="auto" w:fill="FFFFFF"/>
                </w:tcPr>
                <w:p w:rsidR="009B7929" w:rsidRPr="00A42846" w:rsidRDefault="009B7929" w:rsidP="00FD7C15">
                  <w:pPr>
                    <w:spacing w:line="276" w:lineRule="auto"/>
                    <w:rPr>
                      <w:noProof/>
                      <w:lang w:val="fr-FR"/>
                    </w:rPr>
                  </w:pPr>
                  <w:r w:rsidRPr="00A42846">
                    <w:rPr>
                      <w:noProof/>
                      <w:lang w:val="fr-FR"/>
                    </w:rPr>
                    <w:t xml:space="preserve">Từ câu a) ta có </w:t>
                  </w:r>
                  <w:r w:rsidRPr="0034798C">
                    <w:rPr>
                      <w:position w:val="-6"/>
                    </w:rPr>
                    <w:object w:dxaOrig="1860" w:dyaOrig="279">
                      <v:shape id="_x0000_i2273" type="#_x0000_t75" style="width:93pt;height:13.95pt" o:ole="">
                        <v:imagedata r:id="rId2417" o:title=""/>
                      </v:shape>
                      <o:OLEObject Type="Embed" ProgID="Equation.DSMT4" ShapeID="_x0000_i2273" DrawAspect="Content" ObjectID="_1586752862" r:id="rId2418"/>
                    </w:object>
                  </w:r>
                  <w:r w:rsidRPr="00A42846">
                    <w:rPr>
                      <w:noProof/>
                      <w:lang w:val="fr-FR"/>
                    </w:rPr>
                    <w:t>.</w:t>
                  </w:r>
                </w:p>
              </w:tc>
              <w:tc>
                <w:tcPr>
                  <w:tcW w:w="900" w:type="dxa"/>
                  <w:tcBorders>
                    <w:bottom w:val="dashSmallGap" w:sz="4" w:space="0" w:color="auto"/>
                  </w:tcBorders>
                  <w:shd w:val="clear" w:color="auto" w:fill="FFFFFF"/>
                  <w:vAlign w:val="center"/>
                </w:tcPr>
                <w:p w:rsidR="009B7929" w:rsidRPr="00631835" w:rsidRDefault="009B7929" w:rsidP="00FD7C15">
                  <w:pPr>
                    <w:jc w:val="center"/>
                    <w:rPr>
                      <w:noProof/>
                    </w:rPr>
                  </w:pPr>
                  <w:r w:rsidRPr="00631835">
                    <w:rPr>
                      <w:b/>
                      <w:i/>
                      <w:noProof/>
                    </w:rPr>
                    <w:t>0,25</w:t>
                  </w:r>
                </w:p>
              </w:tc>
            </w:tr>
            <w:tr w:rsidR="009B7929" w:rsidRPr="00631835" w:rsidTr="00FD7C15">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bottom w:val="dashSmallGap" w:sz="4" w:space="0" w:color="auto"/>
                  </w:tcBorders>
                  <w:shd w:val="clear" w:color="auto" w:fill="FFFFFF"/>
                </w:tcPr>
                <w:p w:rsidR="009B7929" w:rsidRPr="00A42846" w:rsidRDefault="009B7929" w:rsidP="00FD7C15">
                  <w:pPr>
                    <w:spacing w:line="276" w:lineRule="auto"/>
                    <w:rPr>
                      <w:noProof/>
                      <w:lang w:val="fr-FR"/>
                    </w:rPr>
                  </w:pPr>
                  <w:r w:rsidRPr="00A42846">
                    <w:rPr>
                      <w:noProof/>
                      <w:lang w:val="fr-FR"/>
                    </w:rPr>
                    <w:t xml:space="preserve">Gọi </w:t>
                  </w:r>
                  <w:r w:rsidRPr="0034798C">
                    <w:rPr>
                      <w:position w:val="-6"/>
                    </w:rPr>
                    <w:object w:dxaOrig="1380" w:dyaOrig="279">
                      <v:shape id="_x0000_i2274" type="#_x0000_t75" style="width:69pt;height:13.95pt" o:ole="">
                        <v:imagedata r:id="rId2419" o:title=""/>
                      </v:shape>
                      <o:OLEObject Type="Embed" ProgID="Equation.DSMT4" ShapeID="_x0000_i2274" DrawAspect="Content" ObjectID="_1586752863" r:id="rId2420"/>
                    </w:object>
                  </w:r>
                  <w:r w:rsidRPr="00A42846">
                    <w:rPr>
                      <w:noProof/>
                      <w:lang w:val="fr-FR"/>
                    </w:rPr>
                    <w:t xml:space="preserve"> ta có </w:t>
                  </w:r>
                  <w:r w:rsidRPr="00A42846">
                    <w:rPr>
                      <w:i/>
                      <w:noProof/>
                      <w:lang w:val="fr-FR"/>
                    </w:rPr>
                    <w:t>I</w:t>
                  </w:r>
                  <w:r w:rsidRPr="00A42846">
                    <w:rPr>
                      <w:noProof/>
                      <w:lang w:val="fr-FR"/>
                    </w:rPr>
                    <w:t xml:space="preserve"> là trung điểm của </w:t>
                  </w:r>
                  <w:r w:rsidRPr="00A42846">
                    <w:rPr>
                      <w:i/>
                      <w:noProof/>
                      <w:lang w:val="fr-FR"/>
                    </w:rPr>
                    <w:t>MN</w:t>
                  </w:r>
                  <w:r w:rsidRPr="00A42846">
                    <w:rPr>
                      <w:noProof/>
                      <w:lang w:val="fr-FR"/>
                    </w:rPr>
                    <w:t>.</w:t>
                  </w:r>
                </w:p>
                <w:p w:rsidR="009B7929" w:rsidRPr="00017E4F" w:rsidRDefault="009B7929" w:rsidP="00FD7C15">
                  <w:pPr>
                    <w:spacing w:line="276" w:lineRule="auto"/>
                    <w:rPr>
                      <w:noProof/>
                    </w:rPr>
                  </w:pPr>
                  <w:r w:rsidRPr="0034798C">
                    <w:rPr>
                      <w:position w:val="-14"/>
                    </w:rPr>
                    <w:object w:dxaOrig="4459" w:dyaOrig="400">
                      <v:shape id="_x0000_i2275" type="#_x0000_t75" style="width:222.95pt;height:20pt" o:ole="">
                        <v:imagedata r:id="rId2421" o:title=""/>
                      </v:shape>
                      <o:OLEObject Type="Embed" ProgID="Equation.DSMT4" ShapeID="_x0000_i2275" DrawAspect="Content" ObjectID="_1586752864" r:id="rId2422"/>
                    </w:object>
                  </w:r>
                </w:p>
              </w:tc>
              <w:tc>
                <w:tcPr>
                  <w:tcW w:w="900" w:type="dxa"/>
                  <w:tcBorders>
                    <w:top w:val="dashSmallGap" w:sz="4" w:space="0" w:color="auto"/>
                    <w:bottom w:val="dashSmallGap" w:sz="4" w:space="0" w:color="auto"/>
                  </w:tcBorders>
                  <w:shd w:val="clear" w:color="auto" w:fill="FFFFFF"/>
                  <w:vAlign w:val="center"/>
                </w:tcPr>
                <w:p w:rsidR="009B7929" w:rsidRPr="00631835" w:rsidRDefault="009B7929" w:rsidP="00FD7C15">
                  <w:pPr>
                    <w:jc w:val="center"/>
                    <w:rPr>
                      <w:noProof/>
                    </w:rPr>
                  </w:pPr>
                  <w:r w:rsidRPr="00631835">
                    <w:rPr>
                      <w:b/>
                      <w:i/>
                      <w:noProof/>
                    </w:rPr>
                    <w:t>0,25</w:t>
                  </w:r>
                </w:p>
              </w:tc>
            </w:tr>
            <w:tr w:rsidR="009B7929" w:rsidRPr="00631835" w:rsidTr="00FD7C15">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bottom w:val="dashSmallGap" w:sz="4" w:space="0" w:color="auto"/>
                  </w:tcBorders>
                  <w:shd w:val="clear" w:color="auto" w:fill="FFFFFF"/>
                </w:tcPr>
                <w:p w:rsidR="009B7929" w:rsidRPr="00017E4F" w:rsidRDefault="009B7929" w:rsidP="00FD7C15">
                  <w:pPr>
                    <w:spacing w:line="276" w:lineRule="auto"/>
                    <w:rPr>
                      <w:noProof/>
                    </w:rPr>
                  </w:pPr>
                  <w:r w:rsidRPr="0034798C">
                    <w:rPr>
                      <w:position w:val="-16"/>
                    </w:rPr>
                    <w:object w:dxaOrig="3980" w:dyaOrig="440">
                      <v:shape id="_x0000_i2276" type="#_x0000_t75" style="width:199pt;height:22pt" o:ole="">
                        <v:imagedata r:id="rId2423" o:title=""/>
                      </v:shape>
                      <o:OLEObject Type="Embed" ProgID="Equation.DSMT4" ShapeID="_x0000_i2276" DrawAspect="Content" ObjectID="_1586752865" r:id="rId2424"/>
                    </w:object>
                  </w:r>
                </w:p>
              </w:tc>
              <w:tc>
                <w:tcPr>
                  <w:tcW w:w="900" w:type="dxa"/>
                  <w:tcBorders>
                    <w:top w:val="dashSmallGap" w:sz="4" w:space="0" w:color="auto"/>
                    <w:bottom w:val="dashSmallGap" w:sz="4" w:space="0" w:color="auto"/>
                  </w:tcBorders>
                  <w:shd w:val="clear" w:color="auto" w:fill="FFFFFF"/>
                  <w:vAlign w:val="center"/>
                </w:tcPr>
                <w:p w:rsidR="009B7929" w:rsidRPr="00631835" w:rsidRDefault="009B7929" w:rsidP="00FD7C15">
                  <w:pPr>
                    <w:jc w:val="center"/>
                    <w:rPr>
                      <w:b/>
                      <w:i/>
                      <w:noProof/>
                    </w:rPr>
                  </w:pPr>
                  <w:r w:rsidRPr="00631835">
                    <w:rPr>
                      <w:b/>
                      <w:i/>
                      <w:noProof/>
                    </w:rPr>
                    <w:t>0,25</w:t>
                  </w:r>
                </w:p>
              </w:tc>
            </w:tr>
            <w:tr w:rsidR="009B7929" w:rsidRPr="00631835" w:rsidTr="00FD7C15">
              <w:trPr>
                <w:trHeight w:val="443"/>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Pr="00017E4F" w:rsidRDefault="009B7929" w:rsidP="00FD7C15">
                  <w:pPr>
                    <w:spacing w:line="276" w:lineRule="auto"/>
                    <w:rPr>
                      <w:noProof/>
                    </w:rPr>
                  </w:pPr>
                  <w:r>
                    <w:rPr>
                      <w:noProof/>
                    </w:rPr>
                    <w:t xml:space="preserve">Từ đó suy ra </w:t>
                  </w:r>
                  <w:r w:rsidRPr="0034798C">
                    <w:rPr>
                      <w:position w:val="-6"/>
                    </w:rPr>
                    <w:object w:dxaOrig="2020" w:dyaOrig="320">
                      <v:shape id="_x0000_i2277" type="#_x0000_t75" style="width:101pt;height:16pt" o:ole="">
                        <v:imagedata r:id="rId2425" o:title=""/>
                      </v:shape>
                      <o:OLEObject Type="Embed" ProgID="Equation.DSMT4" ShapeID="_x0000_i2277" DrawAspect="Content" ObjectID="_1586752866" r:id="rId2426"/>
                    </w:object>
                  </w:r>
                </w:p>
              </w:tc>
              <w:tc>
                <w:tcPr>
                  <w:tcW w:w="900" w:type="dxa"/>
                  <w:tcBorders>
                    <w:top w:val="dashSmallGap" w:sz="4" w:space="0" w:color="auto"/>
                  </w:tcBorders>
                  <w:shd w:val="clear" w:color="auto" w:fill="FFFFFF"/>
                  <w:vAlign w:val="center"/>
                </w:tcPr>
                <w:p w:rsidR="009B7929" w:rsidRPr="00631835" w:rsidRDefault="009B7929" w:rsidP="00FD7C15">
                  <w:pPr>
                    <w:jc w:val="center"/>
                    <w:rPr>
                      <w:noProof/>
                    </w:rPr>
                  </w:pPr>
                  <w:r w:rsidRPr="00631835">
                    <w:rPr>
                      <w:b/>
                      <w:i/>
                      <w:noProof/>
                    </w:rPr>
                    <w:t>0,25</w:t>
                  </w:r>
                </w:p>
              </w:tc>
            </w:tr>
            <w:tr w:rsidR="009B7929" w:rsidRPr="00631835" w:rsidTr="00FD7C15">
              <w:tc>
                <w:tcPr>
                  <w:tcW w:w="1260" w:type="dxa"/>
                  <w:vMerge w:val="restart"/>
                  <w:shd w:val="clear" w:color="auto" w:fill="FFFFFF"/>
                </w:tcPr>
                <w:p w:rsidR="009B7929" w:rsidRPr="00631835" w:rsidRDefault="009B7929" w:rsidP="00FD7C15">
                  <w:pPr>
                    <w:jc w:val="center"/>
                    <w:rPr>
                      <w:b/>
                      <w:noProof/>
                    </w:rPr>
                  </w:pPr>
                  <w:r w:rsidRPr="00631835">
                    <w:rPr>
                      <w:b/>
                      <w:noProof/>
                    </w:rPr>
                    <w:t>5</w:t>
                  </w:r>
                </w:p>
                <w:p w:rsidR="009B7929" w:rsidRPr="00631835" w:rsidRDefault="009B7929" w:rsidP="00FD7C15">
                  <w:pPr>
                    <w:rPr>
                      <w:b/>
                      <w:noProof/>
                    </w:rPr>
                  </w:pPr>
                  <w:r w:rsidRPr="00631835">
                    <w:rPr>
                      <w:b/>
                      <w:noProof/>
                    </w:rPr>
                    <w:t>(</w:t>
                  </w:r>
                  <w:r>
                    <w:rPr>
                      <w:b/>
                      <w:noProof/>
                    </w:rPr>
                    <w:t>2,0</w:t>
                  </w:r>
                  <w:r w:rsidRPr="00631835">
                    <w:rPr>
                      <w:b/>
                      <w:noProof/>
                    </w:rPr>
                    <w:t xml:space="preserve"> </w:t>
                  </w:r>
                  <w:r w:rsidRPr="00631835">
                    <w:rPr>
                      <w:b/>
                      <w:i/>
                      <w:noProof/>
                    </w:rPr>
                    <w:t>điểm</w:t>
                  </w:r>
                  <w:r w:rsidRPr="00631835">
                    <w:rPr>
                      <w:b/>
                      <w:noProof/>
                    </w:rPr>
                    <w:t>)</w:t>
                  </w:r>
                </w:p>
                <w:p w:rsidR="009B7929" w:rsidRPr="00631835" w:rsidRDefault="009B7929" w:rsidP="00FD7C15">
                  <w:pPr>
                    <w:rPr>
                      <w:i/>
                      <w:noProof/>
                    </w:rPr>
                  </w:pPr>
                </w:p>
              </w:tc>
              <w:tc>
                <w:tcPr>
                  <w:tcW w:w="9847" w:type="dxa"/>
                  <w:gridSpan w:val="2"/>
                  <w:tcBorders>
                    <w:bottom w:val="single" w:sz="4" w:space="0" w:color="auto"/>
                  </w:tcBorders>
                  <w:shd w:val="clear" w:color="auto" w:fill="D9D9D9"/>
                  <w:vAlign w:val="center"/>
                </w:tcPr>
                <w:p w:rsidR="009B7929" w:rsidRPr="00017E4F" w:rsidRDefault="009B7929" w:rsidP="00FD7C15">
                  <w:pPr>
                    <w:rPr>
                      <w:noProof/>
                    </w:rPr>
                  </w:pPr>
                  <w:r w:rsidRPr="00017E4F">
                    <w:rPr>
                      <w:b/>
                      <w:noProof/>
                    </w:rPr>
                    <w:t>a) (</w:t>
                  </w:r>
                  <w:r w:rsidRPr="00017E4F">
                    <w:rPr>
                      <w:b/>
                      <w:i/>
                      <w:noProof/>
                    </w:rPr>
                    <w:t>1,0 điểm</w:t>
                  </w:r>
                  <w:r w:rsidRPr="00017E4F">
                    <w:rPr>
                      <w:b/>
                      <w:noProof/>
                    </w:rPr>
                    <w:t>)</w:t>
                  </w:r>
                </w:p>
              </w:tc>
            </w:tr>
            <w:tr w:rsidR="009B7929" w:rsidRPr="00631835" w:rsidTr="00FD7C15">
              <w:tc>
                <w:tcPr>
                  <w:tcW w:w="1260" w:type="dxa"/>
                  <w:vMerge/>
                  <w:shd w:val="clear" w:color="auto" w:fill="FFFFFF"/>
                </w:tcPr>
                <w:p w:rsidR="009B7929" w:rsidRPr="00631835" w:rsidRDefault="009B7929" w:rsidP="00FD7C15">
                  <w:pPr>
                    <w:rPr>
                      <w:noProof/>
                    </w:rPr>
                  </w:pPr>
                </w:p>
              </w:tc>
              <w:tc>
                <w:tcPr>
                  <w:tcW w:w="8947" w:type="dxa"/>
                  <w:tcBorders>
                    <w:bottom w:val="dashSmallGap" w:sz="4" w:space="0" w:color="auto"/>
                  </w:tcBorders>
                  <w:shd w:val="clear" w:color="auto" w:fill="FFFFFF"/>
                </w:tcPr>
                <w:p w:rsidR="009B7929" w:rsidRPr="00017E4F" w:rsidRDefault="009B7929" w:rsidP="00FD7C15">
                  <w:pPr>
                    <w:rPr>
                      <w:noProof/>
                    </w:rPr>
                  </w:pPr>
                  <w:r w:rsidRPr="00017E4F">
                    <w:rPr>
                      <w:noProof/>
                    </w:rPr>
                    <w:t xml:space="preserve">Ta có </w:t>
                  </w:r>
                  <w:r w:rsidRPr="00017E4F">
                    <w:rPr>
                      <w:position w:val="-30"/>
                    </w:rPr>
                    <w:object w:dxaOrig="3739" w:dyaOrig="740">
                      <v:shape id="_x0000_i2278" type="#_x0000_t75" style="width:186.95pt;height:37pt" o:ole="">
                        <v:imagedata r:id="rId2427" o:title=""/>
                      </v:shape>
                      <o:OLEObject Type="Embed" ProgID="Equation.DSMT4" ShapeID="_x0000_i2278" DrawAspect="Content" ObjectID="_1586752867" r:id="rId2428"/>
                    </w:object>
                  </w:r>
                  <w:r>
                    <w:t>.</w:t>
                  </w:r>
                </w:p>
                <w:p w:rsidR="009B7929" w:rsidRPr="00017E4F" w:rsidRDefault="009B7929" w:rsidP="00FD7C15">
                  <w:pPr>
                    <w:rPr>
                      <w:noProof/>
                    </w:rPr>
                  </w:pPr>
                  <w:r w:rsidRPr="00017E4F">
                    <w:rPr>
                      <w:position w:val="-14"/>
                    </w:rPr>
                    <w:object w:dxaOrig="2860" w:dyaOrig="420">
                      <v:shape id="_x0000_i2279" type="#_x0000_t75" style="width:143pt;height:21pt" o:ole="">
                        <v:imagedata r:id="rId2429" o:title=""/>
                      </v:shape>
                      <o:OLEObject Type="Embed" ProgID="Equation.DSMT4" ShapeID="_x0000_i2279" DrawAspect="Content" ObjectID="_1586752868" r:id="rId2430"/>
                    </w:object>
                  </w:r>
                  <w:r w:rsidRPr="00017E4F">
                    <w:rPr>
                      <w:noProof/>
                    </w:rPr>
                    <w:t xml:space="preserve">  </w:t>
                  </w:r>
                  <w:r w:rsidRPr="00017E4F">
                    <w:rPr>
                      <w:noProof/>
                      <w:position w:val="-30"/>
                    </w:rPr>
                    <w:object w:dxaOrig="4060" w:dyaOrig="720">
                      <v:shape id="_x0000_i2280" type="#_x0000_t75" style="width:203pt;height:36pt" o:ole="">
                        <v:imagedata r:id="rId2431" o:title=""/>
                      </v:shape>
                      <o:OLEObject Type="Embed" ProgID="Equation.DSMT4" ShapeID="_x0000_i2280" DrawAspect="Content" ObjectID="_1586752869" r:id="rId2432"/>
                    </w:object>
                  </w:r>
                  <w:r>
                    <w:rPr>
                      <w:noProof/>
                    </w:rPr>
                    <w:t>.</w:t>
                  </w:r>
                </w:p>
              </w:tc>
              <w:tc>
                <w:tcPr>
                  <w:tcW w:w="900" w:type="dxa"/>
                  <w:tcBorders>
                    <w:bottom w:val="dashSmallGap" w:sz="4" w:space="0" w:color="auto"/>
                  </w:tcBorders>
                  <w:shd w:val="clear" w:color="auto" w:fill="FFFFFF"/>
                  <w:vAlign w:val="center"/>
                </w:tcPr>
                <w:p w:rsidR="009B7929" w:rsidRPr="00631835" w:rsidRDefault="009B7929" w:rsidP="00FD7C15">
                  <w:pPr>
                    <w:jc w:val="center"/>
                    <w:rPr>
                      <w:noProof/>
                    </w:rPr>
                  </w:pPr>
                  <w:r w:rsidRPr="00631835">
                    <w:rPr>
                      <w:b/>
                      <w:i/>
                      <w:noProof/>
                    </w:rPr>
                    <w:t>0,25</w:t>
                  </w:r>
                </w:p>
              </w:tc>
            </w:tr>
            <w:tr w:rsidR="009B7929" w:rsidRPr="00631835" w:rsidTr="00FD7C15">
              <w:trPr>
                <w:trHeight w:val="357"/>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Pr="00017E4F" w:rsidRDefault="009B7929" w:rsidP="00FD7C15">
                  <w:pPr>
                    <w:rPr>
                      <w:lang w:val="fr-FR"/>
                    </w:rPr>
                  </w:pPr>
                  <w:r w:rsidRPr="00017E4F">
                    <w:rPr>
                      <w:position w:val="-14"/>
                    </w:rPr>
                    <w:object w:dxaOrig="6860" w:dyaOrig="440">
                      <v:shape id="_x0000_i2281" type="#_x0000_t75" style="width:343pt;height:22pt" o:ole="">
                        <v:imagedata r:id="rId2433" o:title=""/>
                      </v:shape>
                      <o:OLEObject Type="Embed" ProgID="Equation.DSMT4" ShapeID="_x0000_i2281" DrawAspect="Content" ObjectID="_1586752870" r:id="rId2434"/>
                    </w:object>
                  </w:r>
                  <w:r>
                    <w:t>.</w:t>
                  </w:r>
                  <w:r w:rsidRPr="00017E4F">
                    <w:rPr>
                      <w:lang w:val="fr-FR"/>
                    </w:rPr>
                    <w:tab/>
                  </w:r>
                </w:p>
              </w:tc>
              <w:tc>
                <w:tcPr>
                  <w:tcW w:w="900" w:type="dxa"/>
                  <w:tcBorders>
                    <w:top w:val="dashSmallGap" w:sz="4" w:space="0" w:color="auto"/>
                  </w:tcBorders>
                  <w:shd w:val="clear" w:color="auto" w:fill="FFFFFF"/>
                  <w:vAlign w:val="center"/>
                </w:tcPr>
                <w:p w:rsidR="009B7929" w:rsidRPr="00631835" w:rsidRDefault="009B7929" w:rsidP="00FD7C15">
                  <w:pPr>
                    <w:jc w:val="center"/>
                    <w:rPr>
                      <w:noProof/>
                    </w:rPr>
                  </w:pPr>
                  <w:r w:rsidRPr="00631835">
                    <w:rPr>
                      <w:b/>
                      <w:i/>
                      <w:noProof/>
                    </w:rPr>
                    <w:t>0,25</w:t>
                  </w:r>
                </w:p>
              </w:tc>
            </w:tr>
            <w:tr w:rsidR="009B7929" w:rsidRPr="00631835" w:rsidTr="00FD7C15">
              <w:trPr>
                <w:trHeight w:val="419"/>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Pr="00A42846" w:rsidRDefault="009B7929" w:rsidP="00FD7C15">
                  <w:r w:rsidRPr="00A42846">
                    <w:rPr>
                      <w:noProof/>
                    </w:rPr>
                    <w:t xml:space="preserve">Vì </w:t>
                  </w:r>
                  <w:r w:rsidRPr="00017E4F">
                    <w:rPr>
                      <w:position w:val="-10"/>
                    </w:rPr>
                    <w:object w:dxaOrig="1200" w:dyaOrig="320">
                      <v:shape id="_x0000_i2282" type="#_x0000_t75" style="width:60pt;height:16pt" o:ole="">
                        <v:imagedata r:id="rId2435" o:title=""/>
                      </v:shape>
                      <o:OLEObject Type="Embed" ProgID="Equation.DSMT4" ShapeID="_x0000_i2282" DrawAspect="Content" ObjectID="_1586752871" r:id="rId2436"/>
                    </w:object>
                  </w:r>
                  <w:r w:rsidRPr="00A42846">
                    <w:rPr>
                      <w:noProof/>
                    </w:rPr>
                    <w:t xml:space="preserve"> và </w:t>
                  </w:r>
                  <w:r w:rsidRPr="00017E4F">
                    <w:rPr>
                      <w:position w:val="-10"/>
                    </w:rPr>
                    <w:object w:dxaOrig="1160" w:dyaOrig="360">
                      <v:shape id="_x0000_i2283" type="#_x0000_t75" style="width:58pt;height:18pt" o:ole="">
                        <v:imagedata r:id="rId2437" o:title=""/>
                      </v:shape>
                      <o:OLEObject Type="Embed" ProgID="Equation.DSMT4" ShapeID="_x0000_i2283" DrawAspect="Content" ObjectID="_1586752872" r:id="rId2438"/>
                    </w:object>
                  </w:r>
                  <w:r w:rsidRPr="00A42846">
                    <w:rPr>
                      <w:noProof/>
                    </w:rPr>
                    <w:t xml:space="preserve"> là số nguyên tố nên </w:t>
                  </w:r>
                  <w:r w:rsidRPr="00017E4F">
                    <w:rPr>
                      <w:position w:val="-32"/>
                    </w:rPr>
                    <w:object w:dxaOrig="2360" w:dyaOrig="760">
                      <v:shape id="_x0000_i2284" type="#_x0000_t75" style="width:118pt;height:38pt" o:ole="">
                        <v:imagedata r:id="rId2439" o:title=""/>
                      </v:shape>
                      <o:OLEObject Type="Embed" ProgID="Equation.DSMT4" ShapeID="_x0000_i2284" DrawAspect="Content" ObjectID="_1586752873" r:id="rId2440"/>
                    </w:object>
                  </w:r>
                  <w:r w:rsidRPr="00A42846">
                    <w:rPr>
                      <w:noProof/>
                    </w:rPr>
                    <w:t xml:space="preserve">    </w:t>
                  </w:r>
                </w:p>
              </w:tc>
              <w:tc>
                <w:tcPr>
                  <w:tcW w:w="900" w:type="dxa"/>
                  <w:tcBorders>
                    <w:top w:val="dashSmallGap" w:sz="4" w:space="0" w:color="auto"/>
                  </w:tcBorders>
                  <w:shd w:val="clear" w:color="auto" w:fill="FFFFFF"/>
                  <w:vAlign w:val="center"/>
                </w:tcPr>
                <w:p w:rsidR="009B7929" w:rsidRPr="00631835" w:rsidRDefault="009B7929" w:rsidP="00FD7C15">
                  <w:pPr>
                    <w:jc w:val="center"/>
                    <w:rPr>
                      <w:b/>
                      <w:i/>
                      <w:noProof/>
                    </w:rPr>
                  </w:pPr>
                  <w:r w:rsidRPr="00631835">
                    <w:rPr>
                      <w:b/>
                      <w:i/>
                      <w:noProof/>
                    </w:rPr>
                    <w:t>0,25</w:t>
                  </w:r>
                </w:p>
              </w:tc>
            </w:tr>
            <w:tr w:rsidR="009B7929" w:rsidRPr="00631835" w:rsidTr="00FD7C15">
              <w:trPr>
                <w:trHeight w:val="411"/>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Pr="00A42846" w:rsidRDefault="009B7929" w:rsidP="00FD7C15">
                  <w:pPr>
                    <w:rPr>
                      <w:noProof/>
                    </w:rPr>
                  </w:pPr>
                  <w:r w:rsidRPr="00A42846">
                    <w:rPr>
                      <w:noProof/>
                    </w:rPr>
                    <w:t xml:space="preserve">Từ đó suy ra </w:t>
                  </w:r>
                  <w:r w:rsidRPr="00E06C37">
                    <w:rPr>
                      <w:position w:val="-10"/>
                    </w:rPr>
                    <w:object w:dxaOrig="1240" w:dyaOrig="320">
                      <v:shape id="_x0000_i2285" type="#_x0000_t75" style="width:62pt;height:16pt" o:ole="">
                        <v:imagedata r:id="rId2441" o:title=""/>
                      </v:shape>
                      <o:OLEObject Type="Embed" ProgID="Equation.DSMT4" ShapeID="_x0000_i2285" DrawAspect="Content" ObjectID="_1586752874" r:id="rId2442"/>
                    </w:object>
                  </w:r>
                  <w:r w:rsidRPr="00A42846">
                    <w:t xml:space="preserve"> (thỏa mãn).</w:t>
                  </w:r>
                </w:p>
              </w:tc>
              <w:tc>
                <w:tcPr>
                  <w:tcW w:w="900" w:type="dxa"/>
                  <w:tcBorders>
                    <w:top w:val="dashSmallGap" w:sz="4" w:space="0" w:color="auto"/>
                  </w:tcBorders>
                  <w:shd w:val="clear" w:color="auto" w:fill="FFFFFF"/>
                  <w:vAlign w:val="center"/>
                </w:tcPr>
                <w:p w:rsidR="009B7929" w:rsidRPr="00631835" w:rsidRDefault="009B7929" w:rsidP="00FD7C15">
                  <w:pPr>
                    <w:jc w:val="center"/>
                    <w:rPr>
                      <w:noProof/>
                    </w:rPr>
                  </w:pPr>
                  <w:r w:rsidRPr="00631835">
                    <w:rPr>
                      <w:b/>
                      <w:i/>
                      <w:noProof/>
                    </w:rPr>
                    <w:t>0,25</w:t>
                  </w:r>
                </w:p>
              </w:tc>
            </w:tr>
            <w:tr w:rsidR="009B7929" w:rsidRPr="00631835" w:rsidTr="00FD7C15">
              <w:tc>
                <w:tcPr>
                  <w:tcW w:w="1260" w:type="dxa"/>
                  <w:vMerge/>
                  <w:shd w:val="clear" w:color="auto" w:fill="FFFFFF"/>
                </w:tcPr>
                <w:p w:rsidR="009B7929" w:rsidRPr="00631835" w:rsidRDefault="009B7929" w:rsidP="00FD7C15">
                  <w:pPr>
                    <w:rPr>
                      <w:noProof/>
                    </w:rPr>
                  </w:pPr>
                </w:p>
              </w:tc>
              <w:tc>
                <w:tcPr>
                  <w:tcW w:w="9847" w:type="dxa"/>
                  <w:gridSpan w:val="2"/>
                  <w:tcBorders>
                    <w:bottom w:val="single" w:sz="4" w:space="0" w:color="auto"/>
                  </w:tcBorders>
                  <w:shd w:val="clear" w:color="auto" w:fill="D9D9D9"/>
                  <w:vAlign w:val="center"/>
                </w:tcPr>
                <w:p w:rsidR="009B7929" w:rsidRPr="00017E4F" w:rsidRDefault="009B7929" w:rsidP="00FD7C15">
                  <w:pPr>
                    <w:rPr>
                      <w:noProof/>
                    </w:rPr>
                  </w:pPr>
                  <w:r w:rsidRPr="00017E4F">
                    <w:rPr>
                      <w:b/>
                      <w:noProof/>
                    </w:rPr>
                    <w:t>b) (</w:t>
                  </w:r>
                  <w:r>
                    <w:rPr>
                      <w:b/>
                      <w:i/>
                      <w:noProof/>
                    </w:rPr>
                    <w:t>1,0</w:t>
                  </w:r>
                  <w:r w:rsidRPr="00017E4F">
                    <w:rPr>
                      <w:b/>
                      <w:i/>
                      <w:noProof/>
                    </w:rPr>
                    <w:t xml:space="preserve"> điểm</w:t>
                  </w:r>
                  <w:r w:rsidRPr="00017E4F">
                    <w:rPr>
                      <w:b/>
                      <w:noProof/>
                    </w:rPr>
                    <w:t>)</w:t>
                  </w:r>
                </w:p>
              </w:tc>
            </w:tr>
            <w:tr w:rsidR="009B7929" w:rsidRPr="00631835" w:rsidTr="00FD7C15">
              <w:trPr>
                <w:trHeight w:val="699"/>
              </w:trPr>
              <w:tc>
                <w:tcPr>
                  <w:tcW w:w="1260" w:type="dxa"/>
                  <w:vMerge/>
                  <w:shd w:val="clear" w:color="auto" w:fill="FFFFFF"/>
                </w:tcPr>
                <w:p w:rsidR="009B7929" w:rsidRPr="00631835" w:rsidRDefault="009B7929" w:rsidP="00FD7C15">
                  <w:pPr>
                    <w:rPr>
                      <w:noProof/>
                    </w:rPr>
                  </w:pPr>
                </w:p>
              </w:tc>
              <w:tc>
                <w:tcPr>
                  <w:tcW w:w="8947" w:type="dxa"/>
                  <w:tcBorders>
                    <w:bottom w:val="dashSmallGap" w:sz="4" w:space="0" w:color="auto"/>
                  </w:tcBorders>
                  <w:shd w:val="clear" w:color="auto" w:fill="FFFFFF"/>
                </w:tcPr>
                <w:p w:rsidR="009B7929" w:rsidRDefault="009B7929" w:rsidP="00FD7C15">
                  <w:pPr>
                    <w:jc w:val="center"/>
                    <w:rPr>
                      <w:noProof/>
                    </w:rPr>
                  </w:pPr>
                  <w:r>
                    <w:rPr>
                      <w:noProof/>
                      <w:lang w:val="en-US"/>
                    </w:rPr>
                    <w:drawing>
                      <wp:inline distT="0" distB="0" distL="0" distR="0" wp14:anchorId="20CEE372" wp14:editId="3BF85924">
                        <wp:extent cx="2667000" cy="2057400"/>
                        <wp:effectExtent l="0" t="0" r="0" b="0"/>
                        <wp:docPr id="1365" name="Picture 1365" descr="chuy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2" descr="chuyen 2"/>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2667000" cy="2057400"/>
                                </a:xfrm>
                                <a:prstGeom prst="rect">
                                  <a:avLst/>
                                </a:prstGeom>
                                <a:noFill/>
                                <a:ln>
                                  <a:noFill/>
                                </a:ln>
                              </pic:spPr>
                            </pic:pic>
                          </a:graphicData>
                        </a:graphic>
                      </wp:inline>
                    </w:drawing>
                  </w:r>
                </w:p>
                <w:p w:rsidR="009B7929" w:rsidRDefault="009B7929" w:rsidP="00FD7C15">
                  <w:pPr>
                    <w:rPr>
                      <w:noProof/>
                    </w:rPr>
                  </w:pPr>
                  <w:r w:rsidRPr="00017E4F">
                    <w:rPr>
                      <w:noProof/>
                    </w:rPr>
                    <w:t xml:space="preserve">Gọi </w:t>
                  </w:r>
                  <w:r w:rsidRPr="00E06C37">
                    <w:rPr>
                      <w:position w:val="-6"/>
                    </w:rPr>
                    <w:object w:dxaOrig="1340" w:dyaOrig="279">
                      <v:shape id="_x0000_i2286" type="#_x0000_t75" style="width:67pt;height:13.95pt" o:ole="">
                        <v:imagedata r:id="rId2444" o:title=""/>
                      </v:shape>
                      <o:OLEObject Type="Embed" ProgID="Equation.DSMT4" ShapeID="_x0000_i2286" DrawAspect="Content" ObjectID="_1586752875" r:id="rId2445"/>
                    </w:object>
                  </w:r>
                </w:p>
                <w:p w:rsidR="009B7929" w:rsidRPr="00017E4F" w:rsidRDefault="009B7929" w:rsidP="00FD7C15">
                  <w:pPr>
                    <w:rPr>
                      <w:noProof/>
                    </w:rPr>
                  </w:pPr>
                  <w:r>
                    <w:rPr>
                      <w:noProof/>
                    </w:rPr>
                    <w:t xml:space="preserve">Ta có </w:t>
                  </w:r>
                  <w:r w:rsidRPr="007D6EC6">
                    <w:rPr>
                      <w:noProof/>
                      <w:position w:val="-12"/>
                    </w:rPr>
                    <w:object w:dxaOrig="1200" w:dyaOrig="360">
                      <v:shape id="_x0000_i2287" type="#_x0000_t75" style="width:60pt;height:18pt" o:ole="">
                        <v:imagedata r:id="rId2446" o:title=""/>
                      </v:shape>
                      <o:OLEObject Type="Embed" ProgID="Equation.DSMT4" ShapeID="_x0000_i2287" DrawAspect="Content" ObjectID="_1586752876" r:id="rId2447"/>
                    </w:object>
                  </w:r>
                  <w:r>
                    <w:rPr>
                      <w:noProof/>
                    </w:rPr>
                    <w:t xml:space="preserve"> nên khoảng cách từ </w:t>
                  </w:r>
                  <w:r w:rsidRPr="002B25A1">
                    <w:rPr>
                      <w:i/>
                      <w:noProof/>
                    </w:rPr>
                    <w:t>B</w:t>
                  </w:r>
                  <w:r>
                    <w:rPr>
                      <w:noProof/>
                    </w:rPr>
                    <w:t xml:space="preserve">, </w:t>
                  </w:r>
                  <w:r w:rsidRPr="002B25A1">
                    <w:rPr>
                      <w:i/>
                      <w:noProof/>
                    </w:rPr>
                    <w:t>D</w:t>
                  </w:r>
                  <w:r>
                    <w:rPr>
                      <w:noProof/>
                    </w:rPr>
                    <w:t xml:space="preserve"> đến </w:t>
                  </w:r>
                  <w:r w:rsidRPr="002B25A1">
                    <w:rPr>
                      <w:i/>
                      <w:noProof/>
                    </w:rPr>
                    <w:t>AE</w:t>
                  </w:r>
                  <w:r>
                    <w:rPr>
                      <w:noProof/>
                    </w:rPr>
                    <w:t xml:space="preserve"> bằng nhau. Do</w:t>
                  </w:r>
                  <w:r w:rsidRPr="002B25A1">
                    <w:rPr>
                      <w:i/>
                      <w:noProof/>
                    </w:rPr>
                    <w:t xml:space="preserve"> B</w:t>
                  </w:r>
                  <w:r>
                    <w:rPr>
                      <w:noProof/>
                    </w:rPr>
                    <w:t xml:space="preserve">, </w:t>
                  </w:r>
                  <w:r w:rsidRPr="002B25A1">
                    <w:rPr>
                      <w:i/>
                      <w:noProof/>
                    </w:rPr>
                    <w:t>D</w:t>
                  </w:r>
                  <w:r>
                    <w:rPr>
                      <w:noProof/>
                    </w:rPr>
                    <w:t xml:space="preserve"> cùng phía đối với đường thẳng </w:t>
                  </w:r>
                  <w:r w:rsidRPr="002B25A1">
                    <w:rPr>
                      <w:i/>
                      <w:noProof/>
                    </w:rPr>
                    <w:t>AE</w:t>
                  </w:r>
                  <w:r>
                    <w:rPr>
                      <w:noProof/>
                    </w:rPr>
                    <w:t xml:space="preserve"> nên </w:t>
                  </w:r>
                  <w:r w:rsidRPr="007D6EC6">
                    <w:rPr>
                      <w:noProof/>
                      <w:position w:val="-6"/>
                    </w:rPr>
                    <w:object w:dxaOrig="1060" w:dyaOrig="300">
                      <v:shape id="_x0000_i2288" type="#_x0000_t75" style="width:53pt;height:15pt" o:ole="">
                        <v:imagedata r:id="rId2448" o:title=""/>
                      </v:shape>
                      <o:OLEObject Type="Embed" ProgID="Equation.DSMT4" ShapeID="_x0000_i2288" DrawAspect="Content" ObjectID="_1586752877" r:id="rId2449"/>
                    </w:object>
                  </w:r>
                  <w:r>
                    <w:rPr>
                      <w:noProof/>
                    </w:rPr>
                    <w:t xml:space="preserve">. Tương tự </w:t>
                  </w:r>
                  <w:r w:rsidRPr="00A657F3">
                    <w:rPr>
                      <w:noProof/>
                      <w:position w:val="-6"/>
                    </w:rPr>
                    <w:object w:dxaOrig="1040" w:dyaOrig="300">
                      <v:shape id="_x0000_i2289" type="#_x0000_t75" style="width:52pt;height:15pt" o:ole="">
                        <v:imagedata r:id="rId2450" o:title=""/>
                      </v:shape>
                      <o:OLEObject Type="Embed" ProgID="Equation.DSMT4" ShapeID="_x0000_i2289" DrawAspect="Content" ObjectID="_1586752878" r:id="rId2451"/>
                    </w:object>
                  </w:r>
                  <w:r>
                    <w:rPr>
                      <w:noProof/>
                    </w:rPr>
                    <w:t xml:space="preserve">  </w:t>
                  </w:r>
                </w:p>
              </w:tc>
              <w:tc>
                <w:tcPr>
                  <w:tcW w:w="900" w:type="dxa"/>
                  <w:tcBorders>
                    <w:bottom w:val="dashSmallGap" w:sz="4" w:space="0" w:color="auto"/>
                  </w:tcBorders>
                  <w:shd w:val="clear" w:color="auto" w:fill="FFFFFF"/>
                  <w:vAlign w:val="center"/>
                </w:tcPr>
                <w:p w:rsidR="009B7929" w:rsidRPr="00631835" w:rsidRDefault="009B7929" w:rsidP="00FD7C15">
                  <w:pPr>
                    <w:jc w:val="center"/>
                    <w:rPr>
                      <w:noProof/>
                    </w:rPr>
                  </w:pPr>
                  <w:r w:rsidRPr="00631835">
                    <w:rPr>
                      <w:b/>
                      <w:i/>
                      <w:noProof/>
                    </w:rPr>
                    <w:t>0,</w:t>
                  </w:r>
                  <w:r>
                    <w:rPr>
                      <w:b/>
                      <w:i/>
                      <w:noProof/>
                    </w:rPr>
                    <w:t>2</w:t>
                  </w:r>
                  <w:r w:rsidRPr="00631835">
                    <w:rPr>
                      <w:b/>
                      <w:i/>
                      <w:noProof/>
                    </w:rPr>
                    <w:t>5</w:t>
                  </w:r>
                </w:p>
              </w:tc>
            </w:tr>
            <w:tr w:rsidR="009B7929" w:rsidRPr="00631835" w:rsidTr="00FD7C15">
              <w:trPr>
                <w:trHeight w:val="325"/>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bottom w:val="dashSmallGap" w:sz="4" w:space="0" w:color="auto"/>
                  </w:tcBorders>
                  <w:shd w:val="clear" w:color="auto" w:fill="FFFFFF"/>
                </w:tcPr>
                <w:p w:rsidR="009B7929" w:rsidRPr="00A42846" w:rsidRDefault="009B7929" w:rsidP="00FD7C15">
                  <w:pPr>
                    <w:rPr>
                      <w:noProof/>
                    </w:rPr>
                  </w:pPr>
                  <w:r w:rsidRPr="00A42846">
                    <w:rPr>
                      <w:noProof/>
                    </w:rPr>
                    <w:t xml:space="preserve">Do đó, </w:t>
                  </w:r>
                  <w:r w:rsidRPr="00A42846">
                    <w:rPr>
                      <w:i/>
                      <w:noProof/>
                    </w:rPr>
                    <w:t>ABIE</w:t>
                  </w:r>
                  <w:r w:rsidRPr="00A42846">
                    <w:rPr>
                      <w:noProof/>
                    </w:rPr>
                    <w:t xml:space="preserve"> là hình bình hành </w:t>
                  </w:r>
                  <w:r w:rsidRPr="00E06C37">
                    <w:rPr>
                      <w:position w:val="-12"/>
                    </w:rPr>
                    <w:object w:dxaOrig="1740" w:dyaOrig="360">
                      <v:shape id="_x0000_i2290" type="#_x0000_t75" style="width:87pt;height:18pt" o:ole="">
                        <v:imagedata r:id="rId2452" o:title=""/>
                      </v:shape>
                      <o:OLEObject Type="Embed" ProgID="Equation.DSMT4" ShapeID="_x0000_i2290" DrawAspect="Content" ObjectID="_1586752879" r:id="rId2453"/>
                    </w:object>
                  </w:r>
                </w:p>
              </w:tc>
              <w:tc>
                <w:tcPr>
                  <w:tcW w:w="900" w:type="dxa"/>
                  <w:tcBorders>
                    <w:top w:val="dashSmallGap" w:sz="4" w:space="0" w:color="auto"/>
                    <w:bottom w:val="dashSmallGap" w:sz="4" w:space="0" w:color="auto"/>
                  </w:tcBorders>
                  <w:shd w:val="clear" w:color="auto" w:fill="FFFFFF"/>
                  <w:vAlign w:val="center"/>
                </w:tcPr>
                <w:p w:rsidR="009B7929" w:rsidRPr="00631835" w:rsidRDefault="009B7929" w:rsidP="00FD7C15">
                  <w:pPr>
                    <w:jc w:val="center"/>
                    <w:rPr>
                      <w:b/>
                      <w:i/>
                      <w:noProof/>
                    </w:rPr>
                  </w:pPr>
                  <w:r w:rsidRPr="00631835">
                    <w:rPr>
                      <w:b/>
                      <w:i/>
                      <w:noProof/>
                    </w:rPr>
                    <w:t>0,</w:t>
                  </w:r>
                  <w:r>
                    <w:rPr>
                      <w:b/>
                      <w:i/>
                      <w:noProof/>
                    </w:rPr>
                    <w:t>2</w:t>
                  </w:r>
                  <w:r w:rsidRPr="00631835">
                    <w:rPr>
                      <w:b/>
                      <w:i/>
                      <w:noProof/>
                    </w:rPr>
                    <w:t>5</w:t>
                  </w:r>
                </w:p>
              </w:tc>
            </w:tr>
            <w:tr w:rsidR="009B7929" w:rsidRPr="00631835" w:rsidTr="00FD7C15">
              <w:trPr>
                <w:trHeight w:val="325"/>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bottom w:val="dashSmallGap" w:sz="4" w:space="0" w:color="auto"/>
                  </w:tcBorders>
                  <w:shd w:val="clear" w:color="auto" w:fill="FFFFFF"/>
                </w:tcPr>
                <w:p w:rsidR="009B7929" w:rsidRPr="00A42846" w:rsidRDefault="009B7929" w:rsidP="00FD7C15">
                  <w:pPr>
                    <w:rPr>
                      <w:noProof/>
                    </w:rPr>
                  </w:pPr>
                  <w:r w:rsidRPr="00A42846">
                    <w:rPr>
                      <w:noProof/>
                    </w:rPr>
                    <w:t xml:space="preserve">Đặt </w:t>
                  </w:r>
                  <w:r w:rsidRPr="00E06C37">
                    <w:rPr>
                      <w:position w:val="-14"/>
                    </w:rPr>
                    <w:object w:dxaOrig="1840" w:dyaOrig="400">
                      <v:shape id="_x0000_i2291" type="#_x0000_t75" style="width:92pt;height:20pt" o:ole="">
                        <v:imagedata r:id="rId2454" o:title=""/>
                      </v:shape>
                      <o:OLEObject Type="Embed" ProgID="Equation.DSMT4" ShapeID="_x0000_i2291" DrawAspect="Content" ObjectID="_1586752880" r:id="rId2455"/>
                    </w:object>
                  </w:r>
                  <w:r w:rsidRPr="00A42846">
                    <w:rPr>
                      <w:noProof/>
                    </w:rPr>
                    <w:t xml:space="preserve"> </w:t>
                  </w:r>
                  <w:r w:rsidRPr="00E06C37">
                    <w:rPr>
                      <w:position w:val="-12"/>
                    </w:rPr>
                    <w:object w:dxaOrig="4620" w:dyaOrig="360">
                      <v:shape id="_x0000_i2292" type="#_x0000_t75" style="width:231pt;height:18pt" o:ole="">
                        <v:imagedata r:id="rId2456" o:title=""/>
                      </v:shape>
                      <o:OLEObject Type="Embed" ProgID="Equation.DSMT4" ShapeID="_x0000_i2292" DrawAspect="Content" ObjectID="_1586752881" r:id="rId2457"/>
                    </w:object>
                  </w:r>
                </w:p>
                <w:p w:rsidR="009B7929" w:rsidRPr="00A42846" w:rsidRDefault="009B7929" w:rsidP="00FD7C15">
                  <w:r w:rsidRPr="00A42846">
                    <w:rPr>
                      <w:noProof/>
                    </w:rPr>
                    <w:t xml:space="preserve">Lại có </w:t>
                  </w:r>
                  <w:r w:rsidRPr="00E06C37">
                    <w:rPr>
                      <w:position w:val="-30"/>
                    </w:rPr>
                    <w:object w:dxaOrig="1740" w:dyaOrig="680">
                      <v:shape id="_x0000_i2293" type="#_x0000_t75" style="width:87pt;height:34pt" o:ole="">
                        <v:imagedata r:id="rId2458" o:title=""/>
                      </v:shape>
                      <o:OLEObject Type="Embed" ProgID="Equation.DSMT4" ShapeID="_x0000_i2293" DrawAspect="Content" ObjectID="_1586752882" r:id="rId2459"/>
                    </w:object>
                  </w:r>
                  <w:r w:rsidRPr="00A42846">
                    <w:rPr>
                      <w:noProof/>
                    </w:rPr>
                    <w:t xml:space="preserve"> hay </w:t>
                  </w:r>
                  <w:r w:rsidRPr="00E06C37">
                    <w:rPr>
                      <w:position w:val="-24"/>
                    </w:rPr>
                    <w:object w:dxaOrig="2880" w:dyaOrig="620">
                      <v:shape id="_x0000_i2294" type="#_x0000_t75" style="width:2in;height:31pt" o:ole="">
                        <v:imagedata r:id="rId2460" o:title=""/>
                      </v:shape>
                      <o:OLEObject Type="Embed" ProgID="Equation.DSMT4" ShapeID="_x0000_i2294" DrawAspect="Content" ObjectID="_1586752883" r:id="rId2461"/>
                    </w:object>
                  </w:r>
                  <w:r w:rsidRPr="00E06C37">
                    <w:rPr>
                      <w:position w:val="-64"/>
                    </w:rPr>
                    <w:object w:dxaOrig="1500" w:dyaOrig="1400">
                      <v:shape id="_x0000_i2295" type="#_x0000_t75" style="width:75pt;height:70pt" o:ole="">
                        <v:imagedata r:id="rId2462" o:title=""/>
                      </v:shape>
                      <o:OLEObject Type="Embed" ProgID="Equation.DSMT4" ShapeID="_x0000_i2295" DrawAspect="Content" ObjectID="_1586752884" r:id="rId2463"/>
                    </w:object>
                  </w:r>
                </w:p>
                <w:p w:rsidR="009B7929" w:rsidRPr="00A42846" w:rsidRDefault="009B7929" w:rsidP="00FD7C15">
                  <w:pPr>
                    <w:rPr>
                      <w:noProof/>
                    </w:rPr>
                  </w:pPr>
                  <w:r w:rsidRPr="00A42846">
                    <w:rPr>
                      <w:noProof/>
                    </w:rPr>
                    <w:t xml:space="preserve">Kết hợp điều kiện ta có </w:t>
                  </w:r>
                  <w:r w:rsidRPr="00E06C37">
                    <w:rPr>
                      <w:position w:val="-24"/>
                    </w:rPr>
                    <w:object w:dxaOrig="1080" w:dyaOrig="680">
                      <v:shape id="_x0000_i2296" type="#_x0000_t75" style="width:54pt;height:34pt" o:ole="">
                        <v:imagedata r:id="rId2464" o:title=""/>
                      </v:shape>
                      <o:OLEObject Type="Embed" ProgID="Equation.DSMT4" ShapeID="_x0000_i2296" DrawAspect="Content" ObjectID="_1586752885" r:id="rId2465"/>
                    </w:object>
                  </w:r>
                  <w:r w:rsidRPr="00A42846">
                    <w:rPr>
                      <w:noProof/>
                    </w:rPr>
                    <w:t xml:space="preserve">  </w:t>
                  </w:r>
                  <w:r w:rsidRPr="00E06C37">
                    <w:rPr>
                      <w:position w:val="-24"/>
                    </w:rPr>
                    <w:object w:dxaOrig="1620" w:dyaOrig="680">
                      <v:shape id="_x0000_i2297" type="#_x0000_t75" style="width:81pt;height:34pt" o:ole="">
                        <v:imagedata r:id="rId2466" o:title=""/>
                      </v:shape>
                      <o:OLEObject Type="Embed" ProgID="Equation.DSMT4" ShapeID="_x0000_i2297" DrawAspect="Content" ObjectID="_1586752886" r:id="rId2467"/>
                    </w:object>
                  </w:r>
                </w:p>
              </w:tc>
              <w:tc>
                <w:tcPr>
                  <w:tcW w:w="900" w:type="dxa"/>
                  <w:tcBorders>
                    <w:top w:val="dashSmallGap" w:sz="4" w:space="0" w:color="auto"/>
                    <w:bottom w:val="dashSmallGap" w:sz="4" w:space="0" w:color="auto"/>
                  </w:tcBorders>
                  <w:shd w:val="clear" w:color="auto" w:fill="FFFFFF"/>
                  <w:vAlign w:val="center"/>
                </w:tcPr>
                <w:p w:rsidR="009B7929" w:rsidRPr="00631835" w:rsidRDefault="009B7929" w:rsidP="00FD7C15">
                  <w:pPr>
                    <w:jc w:val="center"/>
                    <w:rPr>
                      <w:b/>
                      <w:i/>
                      <w:noProof/>
                    </w:rPr>
                  </w:pPr>
                  <w:r w:rsidRPr="00631835">
                    <w:rPr>
                      <w:b/>
                      <w:i/>
                      <w:noProof/>
                    </w:rPr>
                    <w:t>0,</w:t>
                  </w:r>
                  <w:r>
                    <w:rPr>
                      <w:b/>
                      <w:i/>
                      <w:noProof/>
                    </w:rPr>
                    <w:t>2</w:t>
                  </w:r>
                  <w:r w:rsidRPr="00631835">
                    <w:rPr>
                      <w:b/>
                      <w:i/>
                      <w:noProof/>
                    </w:rPr>
                    <w:t>5</w:t>
                  </w:r>
                </w:p>
              </w:tc>
            </w:tr>
            <w:tr w:rsidR="009B7929" w:rsidRPr="00631835" w:rsidTr="00FD7C15">
              <w:trPr>
                <w:trHeight w:val="699"/>
              </w:trPr>
              <w:tc>
                <w:tcPr>
                  <w:tcW w:w="1260" w:type="dxa"/>
                  <w:vMerge/>
                  <w:shd w:val="clear" w:color="auto" w:fill="FFFFFF"/>
                </w:tcPr>
                <w:p w:rsidR="009B7929" w:rsidRPr="00631835" w:rsidRDefault="009B7929" w:rsidP="00FD7C15">
                  <w:pPr>
                    <w:rPr>
                      <w:noProof/>
                    </w:rPr>
                  </w:pPr>
                </w:p>
              </w:tc>
              <w:tc>
                <w:tcPr>
                  <w:tcW w:w="8947" w:type="dxa"/>
                  <w:tcBorders>
                    <w:top w:val="dashSmallGap" w:sz="4" w:space="0" w:color="auto"/>
                  </w:tcBorders>
                  <w:shd w:val="clear" w:color="auto" w:fill="FFFFFF"/>
                </w:tcPr>
                <w:p w:rsidR="009B7929" w:rsidRPr="00017E4F" w:rsidRDefault="009B7929" w:rsidP="00FD7C15">
                  <w:pPr>
                    <w:rPr>
                      <w:noProof/>
                    </w:rPr>
                  </w:pPr>
                  <w:r w:rsidRPr="00017E4F">
                    <w:rPr>
                      <w:noProof/>
                    </w:rPr>
                    <w:t xml:space="preserve">Do đó </w:t>
                  </w:r>
                  <w:r w:rsidRPr="00E06C37">
                    <w:rPr>
                      <w:position w:val="-24"/>
                    </w:rPr>
                    <w:object w:dxaOrig="5319" w:dyaOrig="680">
                      <v:shape id="_x0000_i2298" type="#_x0000_t75" style="width:265.95pt;height:34pt" o:ole="">
                        <v:imagedata r:id="rId2468" o:title=""/>
                      </v:shape>
                      <o:OLEObject Type="Embed" ProgID="Equation.DSMT4" ShapeID="_x0000_i2298" DrawAspect="Content" ObjectID="_1586752887" r:id="rId2469"/>
                    </w:object>
                  </w:r>
                  <w:r w:rsidRPr="00017E4F">
                    <w:rPr>
                      <w:noProof/>
                    </w:rPr>
                    <w:t>.</w:t>
                  </w:r>
                </w:p>
              </w:tc>
              <w:tc>
                <w:tcPr>
                  <w:tcW w:w="900" w:type="dxa"/>
                  <w:tcBorders>
                    <w:top w:val="dashSmallGap" w:sz="4" w:space="0" w:color="auto"/>
                  </w:tcBorders>
                  <w:shd w:val="clear" w:color="auto" w:fill="FFFFFF"/>
                  <w:vAlign w:val="center"/>
                </w:tcPr>
                <w:p w:rsidR="009B7929" w:rsidRPr="00631835" w:rsidRDefault="009B7929" w:rsidP="00FD7C15">
                  <w:pPr>
                    <w:jc w:val="center"/>
                    <w:rPr>
                      <w:b/>
                      <w:i/>
                      <w:noProof/>
                    </w:rPr>
                  </w:pPr>
                  <w:r w:rsidRPr="00631835">
                    <w:rPr>
                      <w:b/>
                      <w:i/>
                      <w:noProof/>
                    </w:rPr>
                    <w:t>0,</w:t>
                  </w:r>
                  <w:r>
                    <w:rPr>
                      <w:b/>
                      <w:i/>
                      <w:noProof/>
                    </w:rPr>
                    <w:t>2</w:t>
                  </w:r>
                  <w:r w:rsidRPr="00631835">
                    <w:rPr>
                      <w:b/>
                      <w:i/>
                      <w:noProof/>
                    </w:rPr>
                    <w:t>5</w:t>
                  </w:r>
                </w:p>
              </w:tc>
            </w:tr>
          </w:tbl>
          <w:p w:rsidR="009B7929" w:rsidRPr="00733A51" w:rsidRDefault="009B7929"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339</w:t>
            </w:r>
          </w:p>
          <w:tbl>
            <w:tblPr>
              <w:tblW w:w="0" w:type="auto"/>
              <w:tblInd w:w="108" w:type="dxa"/>
              <w:tblLook w:val="0000" w:firstRow="0" w:lastRow="0" w:firstColumn="0" w:lastColumn="0" w:noHBand="0" w:noVBand="0"/>
            </w:tblPr>
            <w:tblGrid>
              <w:gridCol w:w="3618"/>
              <w:gridCol w:w="6210"/>
            </w:tblGrid>
            <w:tr w:rsidR="009B7929" w:rsidTr="00FD7C15">
              <w:tblPrEx>
                <w:tblCellMar>
                  <w:top w:w="0" w:type="dxa"/>
                  <w:bottom w:w="0" w:type="dxa"/>
                </w:tblCellMar>
              </w:tblPrEx>
              <w:tc>
                <w:tcPr>
                  <w:tcW w:w="3618" w:type="dxa"/>
                  <w:tcBorders>
                    <w:top w:val="nil"/>
                    <w:bottom w:val="nil"/>
                  </w:tcBorders>
                </w:tcPr>
                <w:p w:rsidR="009B7929" w:rsidRDefault="009B7929" w:rsidP="00FD7C1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noProof/>
                      <w:sz w:val="26"/>
                      <w:lang w:val="en-US"/>
                    </w:rPr>
                    <mc:AlternateContent>
                      <mc:Choice Requires="wps">
                        <w:drawing>
                          <wp:anchor distT="0" distB="0" distL="0" distR="0" simplePos="0" relativeHeight="251717632" behindDoc="0" locked="0" layoutInCell="1" allowOverlap="1" wp14:anchorId="7B3D203E" wp14:editId="730AE2A1">
                            <wp:simplePos x="0" y="0"/>
                            <wp:positionH relativeFrom="page">
                              <wp:posOffset>914400</wp:posOffset>
                            </wp:positionH>
                            <wp:positionV relativeFrom="page">
                              <wp:posOffset>783590</wp:posOffset>
                            </wp:positionV>
                            <wp:extent cx="5943600" cy="130810"/>
                            <wp:effectExtent l="0" t="2540" r="0" b="0"/>
                            <wp:wrapNone/>
                            <wp:docPr id="1370" name="Text Box 1370"/>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noChangeArrowheads="1"/>
                                  </wps:cNvSpPr>
                                  <wps:spPr bwMode="auto">
                                    <a:xfrm>
                                      <a:off x="0" y="0"/>
                                      <a:ext cx="5943600" cy="130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9B7929">
                                        <w:pPr>
                                          <w:pStyle w:val="Normal0"/>
                                          <w:rPr>
                                            <w:b/>
                                            <w:color w:val="808080"/>
                                            <w:sz w:val="1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0" o:spid="_x0000_s1109" type="#_x0000_t202" style="position:absolute;left:0;text-align:left;margin-left:1in;margin-top:61.7pt;width:468pt;height:10.3pt;z-index:2517176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" stroked="f">
                            <o:lock v:ext="edit" selection="t"/>
                            <v:textbox inset="0,0,0,0">
                              <w:txbxContent>
                                <w:p w:rsidR="00FD7C15" w:rsidRDefault="00FD7C15" w:rsidP="009B7929">
                                  <w:pPr>
                                    <w:pStyle w:val="Normal0"/>
                                    <w:rPr>
                                      <w:b/>
                                      <w:color w:val="808080"/>
                                      <w:sz w:val="12"/>
                                    </w:rPr>
                                  </w:pPr>
                                </w:p>
                              </w:txbxContent>
                            </v:textbox>
                            <w10:wrap anchorx="page" anchory="page"/>
                          </v:shape>
                        </w:pict>
                      </mc:Fallback>
                    </mc:AlternateContent>
                  </w:r>
                  <w:r>
                    <w:rPr>
                      <w:b/>
                      <w:sz w:val="26"/>
                    </w:rPr>
                    <w:t>SỞ GIÁO DỤC VÀO ĐÀO TẠO HẢI DƯƠNG</w:t>
                  </w:r>
                </w:p>
                <w:p w:rsidR="009B7929" w:rsidRDefault="009B7929" w:rsidP="00FD7C1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w:t>
                  </w:r>
                </w:p>
                <w:p w:rsidR="009B7929" w:rsidRDefault="009B7929" w:rsidP="00FD7C1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noProof/>
                      <w:sz w:val="26"/>
                      <w:lang w:val="en-US"/>
                    </w:rPr>
                    <mc:AlternateContent>
                      <mc:Choice Requires="wps">
                        <w:drawing>
                          <wp:anchor distT="0" distB="0" distL="114300" distR="114300" simplePos="0" relativeHeight="251718656" behindDoc="0" locked="0" layoutInCell="1" allowOverlap="1" wp14:anchorId="03A5414A" wp14:editId="75C65EAA">
                            <wp:simplePos x="0" y="0"/>
                            <wp:positionH relativeFrom="column">
                              <wp:posOffset>171450</wp:posOffset>
                            </wp:positionH>
                            <wp:positionV relativeFrom="paragraph">
                              <wp:posOffset>86995</wp:posOffset>
                            </wp:positionV>
                            <wp:extent cx="1676400" cy="349250"/>
                            <wp:effectExtent l="11430" t="8890" r="7620" b="13335"/>
                            <wp:wrapSquare wrapText="bothSides"/>
                            <wp:docPr id="1369" name="Text Box 1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349250"/>
                                    </a:xfrm>
                                    <a:prstGeom prst="rect">
                                      <a:avLst/>
                                    </a:prstGeom>
                                    <a:solidFill>
                                      <a:srgbClr val="FFFFFF"/>
                                    </a:solidFill>
                                    <a:ln w="9525">
                                      <a:solidFill>
                                        <a:srgbClr val="000000"/>
                                      </a:solidFill>
                                      <a:miter lim="800000"/>
                                      <a:headEnd/>
                                      <a:tailEnd/>
                                    </a:ln>
                                  </wps:spPr>
                                  <wps:txbx>
                                    <w:txbxContent>
                                      <w:p w:rsidR="00FD7C15" w:rsidRDefault="00FD7C15"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9" o:spid="_x0000_s1110" type="#_x0000_t202" style="position:absolute;left:0;text-align:left;margin-left:13.5pt;margin-top:6.85pt;width:132pt;height:2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">
                            <v:textbox>
                              <w:txbxContent>
                                <w:p w:rsidR="00FD7C15" w:rsidRDefault="00FD7C15"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rPr>
                                  </w:pPr>
                                  <w:r>
                                    <w:rPr>
                                      <w:b/>
                                    </w:rPr>
                                    <w:t>ĐỀ CHÍNH THỨC</w:t>
                                  </w:r>
                                </w:p>
                              </w:txbxContent>
                            </v:textbox>
                            <w10:wrap type="square"/>
                          </v:shape>
                        </w:pict>
                      </mc:Fallback>
                    </mc:AlternateContent>
                  </w:r>
                </w:p>
              </w:tc>
              <w:tc>
                <w:tcPr>
                  <w:tcW w:w="6210" w:type="dxa"/>
                  <w:tcBorders>
                    <w:top w:val="nil"/>
                    <w:bottom w:val="nil"/>
                  </w:tcBorders>
                </w:tcPr>
                <w:p w:rsidR="009B7929" w:rsidRDefault="009B7929" w:rsidP="00FD7C1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KỲ THI TUYỂN SINH LỚP 10 THPT</w:t>
                  </w:r>
                </w:p>
                <w:p w:rsidR="009B7929" w:rsidRDefault="009B7929" w:rsidP="00FD7C1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NĂM HỌC 2012-2013</w:t>
                  </w:r>
                </w:p>
                <w:p w:rsidR="009B7929" w:rsidRDefault="009B7929" w:rsidP="00FD7C1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MÔN THI: TOÁN</w:t>
                  </w:r>
                </w:p>
                <w:p w:rsidR="009B7929" w:rsidRDefault="009B7929" w:rsidP="00FD7C1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Thời gian làm bài 120 phút (</w:t>
                  </w:r>
                  <w:r>
                    <w:rPr>
                      <w:b/>
                      <w:i/>
                      <w:sz w:val="26"/>
                    </w:rPr>
                    <w:t>không kể thời gian giao đề</w:t>
                  </w:r>
                  <w:r>
                    <w:rPr>
                      <w:b/>
                      <w:sz w:val="26"/>
                    </w:rPr>
                    <w:t>)</w:t>
                  </w:r>
                </w:p>
                <w:p w:rsidR="009B7929" w:rsidRDefault="009B7929" w:rsidP="00FD7C1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Ngày thi: Ngày 12 tháng 7 năm 2012</w:t>
                  </w:r>
                </w:p>
                <w:p w:rsidR="009B7929" w:rsidRDefault="009B7929" w:rsidP="00FD7C1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(Đề thi gồm: 01 trang)</w:t>
                  </w:r>
                </w:p>
              </w:tc>
            </w:tr>
          </w:tbl>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1 (2,0 điểm):</w: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Giải các phương trình sau:</w:t>
            </w:r>
          </w:p>
          <w:p w:rsidR="009B7929" w:rsidRDefault="009B7929" w:rsidP="009B7929">
            <w:pPr>
              <w:pStyle w:val="ListParagraph"/>
              <w:widowControl w:val="0"/>
              <w:numPr>
                <w:ilvl w:val="0"/>
                <w:numId w:val="5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x(x-2)=12-x.</w:t>
            </w:r>
          </w:p>
          <w:p w:rsidR="009B7929" w:rsidRDefault="009B7929" w:rsidP="009B7929">
            <w:pPr>
              <w:pStyle w:val="ListParagraph"/>
              <w:widowControl w:val="0"/>
              <w:numPr>
                <w:ilvl w:val="0"/>
                <w:numId w:val="5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position w:val="-23"/>
                <w:sz w:val="26"/>
              </w:rPr>
              <w:object w:dxaOrig="2205" w:dyaOrig="660">
                <v:shape id="_x0000_i2299" type="#_x0000_t75" style="width:110.25pt;height:33pt" o:ole="">
                  <v:imagedata r:id="rId2470" o:title=""/>
                </v:shape>
                <o:OLEObject Type="Embed" ProgID="Equation.DSMT4" ShapeID="_x0000_i2299" DrawAspect="Content" ObjectID="_1586752888" r:id="rId2471"/>
              </w:objec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2 (2,0 điểm):</w:t>
            </w:r>
          </w:p>
          <w:p w:rsidR="009B7929" w:rsidRDefault="009B7929" w:rsidP="009B7929">
            <w:pPr>
              <w:pStyle w:val="ListParagraph"/>
              <w:widowControl w:val="0"/>
              <w:numPr>
                <w:ilvl w:val="0"/>
                <w:numId w:val="5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 xml:space="preserve">Cho hệ phương trình </w:t>
            </w:r>
            <w:r>
              <w:rPr>
                <w:position w:val="-29"/>
                <w:sz w:val="26"/>
              </w:rPr>
              <w:object w:dxaOrig="1665" w:dyaOrig="720">
                <v:shape id="_x0000_i2300" type="#_x0000_t75" style="width:83.25pt;height:36pt" o:ole="">
                  <v:imagedata r:id="rId2472" o:title=""/>
                </v:shape>
                <o:OLEObject Type="Embed" ProgID="Equation.DSMT4" ShapeID="_x0000_i2300" DrawAspect="Content" ObjectID="_1586752889" r:id="rId2473"/>
              </w:object>
            </w:r>
            <w:r>
              <w:rPr>
                <w:sz w:val="26"/>
              </w:rPr>
              <w:t xml:space="preserve"> có nghiệm (x;y). Tìm m để biểu thức (xy+x-1) đạt giái trị lớn nhất.</w:t>
            </w:r>
          </w:p>
          <w:p w:rsidR="009B7929" w:rsidRDefault="009B7929" w:rsidP="009B7929">
            <w:pPr>
              <w:pStyle w:val="ListParagraph"/>
              <w:widowControl w:val="0"/>
              <w:numPr>
                <w:ilvl w:val="0"/>
                <w:numId w:val="5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 xml:space="preserve">Tìm m để đường thẳng y = (2m-3)x-3 cắt trục hoành tại điểm có hoành độ bằng </w:t>
            </w:r>
            <w:r>
              <w:rPr>
                <w:position w:val="-23"/>
                <w:sz w:val="26"/>
              </w:rPr>
              <w:object w:dxaOrig="240" w:dyaOrig="615">
                <v:shape id="_x0000_i2301" type="#_x0000_t75" style="width:12pt;height:30.75pt" o:ole="">
                  <v:imagedata r:id="rId2474" o:title=""/>
                </v:shape>
                <o:OLEObject Type="Embed" ProgID="Equation.DSMT4" ShapeID="_x0000_i2301" DrawAspect="Content" ObjectID="_1586752890" r:id="rId2475"/>
              </w:object>
            </w:r>
            <w:r>
              <w:rPr>
                <w:sz w:val="26"/>
              </w:rPr>
              <w:t>.</w: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3 (2,0 điểm):</w:t>
            </w:r>
          </w:p>
          <w:p w:rsidR="009B7929" w:rsidRDefault="009B7929" w:rsidP="009B7929">
            <w:pPr>
              <w:pStyle w:val="ListParagraph"/>
              <w:widowControl w:val="0"/>
              <w:numPr>
                <w:ilvl w:val="0"/>
                <w:numId w:val="53"/>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 xml:space="preserve">Rút gọn biểu thức </w:t>
            </w:r>
            <w:r>
              <w:rPr>
                <w:position w:val="-29"/>
                <w:sz w:val="26"/>
              </w:rPr>
              <w:object w:dxaOrig="3480" w:dyaOrig="720">
                <v:shape id="_x0000_i2302" type="#_x0000_t75" style="width:174pt;height:36pt" o:ole="">
                  <v:imagedata r:id="rId2476" o:title=""/>
                </v:shape>
                <o:OLEObject Type="Embed" ProgID="Equation.DSMT4" ShapeID="_x0000_i2302" DrawAspect="Content" ObjectID="_1586752891" r:id="rId2477"/>
              </w:object>
            </w:r>
            <w:r>
              <w:rPr>
                <w:sz w:val="26"/>
              </w:rPr>
              <w:t xml:space="preserve"> với </w:t>
            </w:r>
            <w:r>
              <w:rPr>
                <w:position w:val="-5"/>
                <w:sz w:val="26"/>
              </w:rPr>
              <w:object w:dxaOrig="555" w:dyaOrig="285">
                <v:shape id="_x0000_i2303" type="#_x0000_t75" style="width:27.75pt;height:14.25pt" o:ole="">
                  <v:imagedata r:id="rId2478" o:title=""/>
                </v:shape>
                <o:OLEObject Type="Embed" ProgID="Equation.DSMT4" ShapeID="_x0000_i2303" DrawAspect="Content" ObjectID="_1586752892" r:id="rId2479"/>
              </w:object>
            </w:r>
            <w:r>
              <w:rPr>
                <w:sz w:val="26"/>
              </w:rPr>
              <w:t xml:space="preserve"> và </w:t>
            </w:r>
            <w:r>
              <w:rPr>
                <w:position w:val="-5"/>
                <w:sz w:val="26"/>
              </w:rPr>
              <w:object w:dxaOrig="555" w:dyaOrig="285">
                <v:shape id="_x0000_i2304" type="#_x0000_t75" style="width:27.75pt;height:14.25pt" o:ole="">
                  <v:imagedata r:id="rId2480" o:title=""/>
                </v:shape>
                <o:OLEObject Type="Embed" ProgID="Equation.DSMT4" ShapeID="_x0000_i2304" DrawAspect="Content" ObjectID="_1586752893" r:id="rId2481"/>
              </w:object>
            </w:r>
            <w:r>
              <w:rPr>
                <w:sz w:val="26"/>
              </w:rPr>
              <w:t>.</w:t>
            </w:r>
          </w:p>
          <w:p w:rsidR="009B7929" w:rsidRDefault="009B7929" w:rsidP="009B7929">
            <w:pPr>
              <w:pStyle w:val="ListParagraph"/>
              <w:widowControl w:val="0"/>
              <w:numPr>
                <w:ilvl w:val="0"/>
                <w:numId w:val="53"/>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Năm ngoái, hai đơn vị sản xuất nông nghiệp thu hoạch được 600 tấn thóc. Năm nay, đơn vị thứ nhất làm vượt mức 10%, đơn vị thứ hai làm vượt mức 20% so với năm ngoái. Do đó cả hai đơn vị thu hoạch được 685 tấn thóc. Hỏi năm ngoái, mỗi đơn vị thu hoạch được bao nhiêu tấn thóc?</w: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4 (3,0 điểm):</w: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b/>
                <w:sz w:val="26"/>
              </w:rPr>
              <w:tab/>
            </w:r>
            <w:r>
              <w:rPr>
                <w:sz w:val="26"/>
              </w:rPr>
              <w:t>Cho tam giác ABC có ba góc nhọn, nội tiếp đường tròn (O). Vẽ các đường cao BE, CF của tam giác ấy. Gọi H là giao điểm của BE và CF. Kẻ đường kính BK của (O) .</w:t>
            </w:r>
          </w:p>
          <w:p w:rsidR="009B7929" w:rsidRDefault="009B7929" w:rsidP="009B7929">
            <w:pPr>
              <w:pStyle w:val="ListParagraph"/>
              <w:widowControl w:val="0"/>
              <w:numPr>
                <w:ilvl w:val="0"/>
                <w:numId w:val="5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Chứng minh tứ giác AHCK là tứ giác nội tiếp.</w:t>
            </w:r>
          </w:p>
          <w:p w:rsidR="009B7929" w:rsidRDefault="009B7929" w:rsidP="009B7929">
            <w:pPr>
              <w:pStyle w:val="ListParagraph"/>
              <w:widowControl w:val="0"/>
              <w:numPr>
                <w:ilvl w:val="0"/>
                <w:numId w:val="5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Chứng minh tứ giâc AHCK là mình bình hành.</w:t>
            </w:r>
          </w:p>
          <w:p w:rsidR="009B7929" w:rsidRDefault="009B7929" w:rsidP="009B7929">
            <w:pPr>
              <w:pStyle w:val="ListParagraph"/>
              <w:widowControl w:val="0"/>
              <w:numPr>
                <w:ilvl w:val="0"/>
                <w:numId w:val="5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Đường tròn đường kính AC cắt BE ở M, đường tròn đường kính AB cặt CF ở N. Chứng minh AM = AN.</w: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5 (1,0 điểm):</w: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ab/>
              <w:t xml:space="preserve">Cho a, b, c, d là các số thực thỏa mãn: b + d </w:t>
            </w:r>
            <w:r>
              <w:rPr>
                <w:position w:val="-3"/>
                <w:sz w:val="26"/>
              </w:rPr>
              <w:object w:dxaOrig="225" w:dyaOrig="225">
                <v:shape id="_x0000_i2305" type="#_x0000_t75" style="width:11.25pt;height:11.25pt" o:ole="">
                  <v:imagedata r:id="rId2482" o:title=""/>
                </v:shape>
                <o:OLEObject Type="Embed" ProgID="Equation.DSMT4" ShapeID="_x0000_i2305" DrawAspect="Content" ObjectID="_1586752894" r:id="rId2483"/>
              </w:object>
            </w:r>
            <w:r>
              <w:rPr>
                <w:sz w:val="26"/>
              </w:rPr>
              <w:t xml:space="preserve"> 0 và </w:t>
            </w:r>
            <w:r>
              <w:rPr>
                <w:position w:val="-23"/>
                <w:sz w:val="26"/>
              </w:rPr>
              <w:object w:dxaOrig="945" w:dyaOrig="615">
                <v:shape id="_x0000_i2306" type="#_x0000_t75" style="width:47.25pt;height:30.75pt" o:ole="">
                  <v:imagedata r:id="rId2484" o:title=""/>
                </v:shape>
                <o:OLEObject Type="Embed" ProgID="Equation.DSMT4" ShapeID="_x0000_i2306" DrawAspect="Content" ObjectID="_1586752895" r:id="rId2485"/>
              </w:object>
            </w:r>
            <w:r>
              <w:rPr>
                <w:sz w:val="26"/>
              </w:rPr>
              <w:t>. Chứng minh rằng phương trình (x</w:t>
            </w:r>
            <w:r>
              <w:rPr>
                <w:position w:val="7"/>
                <w:sz w:val="26"/>
              </w:rPr>
              <w:t>2</w:t>
            </w:r>
            <w:r>
              <w:rPr>
                <w:sz w:val="26"/>
              </w:rPr>
              <w:t xml:space="preserve"> + ax +b)(x</w:t>
            </w:r>
            <w:r>
              <w:rPr>
                <w:position w:val="7"/>
                <w:sz w:val="26"/>
              </w:rPr>
              <w:t>2</w:t>
            </w:r>
            <w:r>
              <w:rPr>
                <w:sz w:val="26"/>
              </w:rPr>
              <w:t xml:space="preserve"> + cx + d)=0 (x là ẩn) luôn có nghiệm.</w: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sz w:val="26"/>
              </w:rPr>
            </w:pPr>
            <w:r>
              <w:rPr>
                <w:sz w:val="26"/>
              </w:rPr>
              <w:t>---------------------Hết--------------------</w: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sz w:val="26"/>
              </w:rPr>
            </w:pP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HƯỚNG DẪN CHẤM</w: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4 (3,0 điểm):</w:t>
            </w:r>
          </w:p>
          <w:tbl>
            <w:tblPr>
              <w:tblW w:w="0" w:type="auto"/>
              <w:tblInd w:w="98" w:type="dxa"/>
              <w:tblBorders>
                <w:top w:val="single" w:sz="4" w:space="0" w:color="auto"/>
                <w:left w:val="single" w:sz="4" w:space="0" w:color="auto"/>
                <w:bottom w:val="single" w:sz="4" w:space="0" w:color="auto"/>
                <w:right w:val="single" w:sz="4" w:space="0" w:color="auto"/>
                <w:insideV w:val="single" w:sz="4" w:space="0" w:color="auto"/>
              </w:tblBorders>
              <w:tblCellMar>
                <w:left w:w="98" w:type="dxa"/>
                <w:right w:w="98" w:type="dxa"/>
              </w:tblCellMar>
              <w:tblLook w:val="0000" w:firstRow="0" w:lastRow="0" w:firstColumn="0" w:lastColumn="0" w:noHBand="0" w:noVBand="0"/>
            </w:tblPr>
            <w:tblGrid>
              <w:gridCol w:w="4788"/>
              <w:gridCol w:w="5686"/>
            </w:tblGrid>
            <w:tr w:rsidR="009B7929" w:rsidTr="00FD7C15">
              <w:tblPrEx>
                <w:tblCellMar>
                  <w:top w:w="0" w:type="dxa"/>
                  <w:bottom w:w="0" w:type="dxa"/>
                </w:tblCellMar>
              </w:tblPrEx>
              <w:tc>
                <w:tcPr>
                  <w:tcW w:w="4788" w:type="dxa"/>
                  <w:tcBorders>
                    <w:top w:val="single" w:sz="4" w:space="0" w:color="auto"/>
                    <w:left w:val="single" w:sz="4" w:space="0" w:color="auto"/>
                    <w:bottom w:val="single" w:sz="4" w:space="0" w:color="auto"/>
                    <w:right w:val="single" w:sz="4" w:space="0" w:color="auto"/>
                  </w:tcBorders>
                </w:tcPr>
                <w:p w:rsidR="009B7929" w:rsidRDefault="009B7929" w:rsidP="00FD7C1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c) Có AN</w:t>
                  </w:r>
                  <w:r>
                    <w:rPr>
                      <w:position w:val="7"/>
                      <w:sz w:val="26"/>
                    </w:rPr>
                    <w:t>2</w:t>
                  </w:r>
                  <w:r>
                    <w:rPr>
                      <w:sz w:val="26"/>
                    </w:rPr>
                    <w:t xml:space="preserve"> = AF.AB</w:t>
                  </w:r>
                </w:p>
                <w:p w:rsidR="009B7929" w:rsidRDefault="009B7929" w:rsidP="00FD7C1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AM</w:t>
                  </w:r>
                  <w:r>
                    <w:rPr>
                      <w:position w:val="7"/>
                      <w:sz w:val="26"/>
                    </w:rPr>
                    <w:t>2</w:t>
                  </w:r>
                  <w:r>
                    <w:rPr>
                      <w:sz w:val="26"/>
                    </w:rPr>
                    <w:t xml:space="preserve"> =  AE.AC</w:t>
                  </w:r>
                </w:p>
                <w:p w:rsidR="009B7929" w:rsidRDefault="009B7929" w:rsidP="00FD7C1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position w:val="-23"/>
                    </w:rPr>
                    <w:object w:dxaOrig="3825" w:dyaOrig="480">
                      <v:shape id="_x0000_i2307" type="#_x0000_t75" style="width:191.25pt;height:24pt" o:ole="">
                        <v:imagedata r:id="rId2486" o:title=""/>
                      </v:shape>
                      <o:OLEObject Type="Embed" ProgID="Equation.DSMT4" ShapeID="_x0000_i2307" DrawAspect="Content" ObjectID="_1586752896" r:id="rId2487"/>
                    </w:object>
                  </w:r>
                  <w:r>
                    <w:t xml:space="preserve"> </w:t>
                  </w:r>
                  <w:r>
                    <w:rPr>
                      <w:position w:val="-5"/>
                    </w:rPr>
                    <w:object w:dxaOrig="300" w:dyaOrig="240">
                      <v:shape id="_x0000_i2308" type="#_x0000_t75" style="width:15pt;height:12pt" o:ole="">
                        <v:imagedata r:id="rId2488" o:title=""/>
                      </v:shape>
                      <o:OLEObject Type="Embed" ProgID="Equation.DSMT4" ShapeID="_x0000_i2308" DrawAspect="Content" ObjectID="_1586752897" r:id="rId2489"/>
                    </w:object>
                  </w:r>
                  <w:r>
                    <w:t>AM = AN</w:t>
                  </w:r>
                </w:p>
              </w:tc>
              <w:tc>
                <w:tcPr>
                  <w:tcW w:w="5598" w:type="dxa"/>
                  <w:tcBorders>
                    <w:top w:val="single" w:sz="4" w:space="0" w:color="auto"/>
                    <w:left w:val="single" w:sz="4" w:space="0" w:color="auto"/>
                    <w:bottom w:val="single" w:sz="4" w:space="0" w:color="auto"/>
                    <w:right w:val="single" w:sz="4" w:space="0" w:color="auto"/>
                  </w:tcBorders>
                </w:tcPr>
                <w:p w:rsidR="009B7929" w:rsidRDefault="009B7929" w:rsidP="00FD7C1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noProof/>
                      <w:sz w:val="26"/>
                      <w:lang w:val="en-US"/>
                    </w:rPr>
                    <w:drawing>
                      <wp:inline distT="0" distB="0" distL="0" distR="0" wp14:anchorId="562A9518" wp14:editId="3AA6A4CB">
                        <wp:extent cx="3486150" cy="29527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3"/>
                                <pic:cNvPicPr>
                                  <a:picLocks noChangeAspect="1" noChangeArrowheads="1"/>
                                </pic:cNvPicPr>
                              </pic:nvPicPr>
                              <pic:blipFill>
                                <a:blip r:embed="rId2490" cstate="print">
                                  <a:extLst>
                                    <a:ext uri="{28A0092B-C50C-407E-A947-70E740481C1C}">
                                      <a14:useLocalDpi xmlns:a14="http://schemas.microsoft.com/office/drawing/2010/main" val="0"/>
                                    </a:ext>
                                  </a:extLst>
                                </a:blip>
                                <a:srcRect/>
                                <a:stretch>
                                  <a:fillRect/>
                                </a:stretch>
                              </pic:blipFill>
                              <pic:spPr bwMode="auto">
                                <a:xfrm>
                                  <a:off x="0" y="0"/>
                                  <a:ext cx="3486150" cy="2952750"/>
                                </a:xfrm>
                                <a:prstGeom prst="rect">
                                  <a:avLst/>
                                </a:prstGeom>
                                <a:noFill/>
                                <a:ln>
                                  <a:noFill/>
                                </a:ln>
                              </pic:spPr>
                            </pic:pic>
                          </a:graphicData>
                        </a:graphic>
                      </wp:inline>
                    </w:drawing>
                  </w:r>
                </w:p>
              </w:tc>
            </w:tr>
          </w:tbl>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5 (1,0 điểm):</w: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ab/>
              <w:t>Giả sử phương trình (x</w:t>
            </w:r>
            <w:r>
              <w:rPr>
                <w:position w:val="7"/>
                <w:sz w:val="26"/>
              </w:rPr>
              <w:t>2</w:t>
            </w:r>
            <w:r>
              <w:rPr>
                <w:sz w:val="26"/>
              </w:rPr>
              <w:t xml:space="preserve"> + ax +b)(x</w:t>
            </w:r>
            <w:r>
              <w:rPr>
                <w:position w:val="7"/>
                <w:sz w:val="26"/>
              </w:rPr>
              <w:t>2</w:t>
            </w:r>
            <w:r>
              <w:rPr>
                <w:sz w:val="26"/>
              </w:rPr>
              <w:t xml:space="preserve"> + cx + d)=0 (x là ẩn) vô nghiệm</w: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position w:val="-33"/>
              </w:rPr>
            </w:pPr>
            <w:r>
              <w:rPr>
                <w:position w:val="-5"/>
              </w:rPr>
              <w:object w:dxaOrig="345" w:dyaOrig="240">
                <v:shape id="_x0000_i2309" type="#_x0000_t75" style="width:17.25pt;height:12pt" o:ole="">
                  <v:imagedata r:id="rId2491" o:title=""/>
                </v:shape>
                <o:OLEObject Type="Embed" ProgID="Equation.DSMT4" ShapeID="_x0000_i2309" DrawAspect="Content" ObjectID="_1586752898" r:id="rId2492"/>
              </w:object>
            </w:r>
            <w:r>
              <w:t xml:space="preserve"> </w:t>
            </w:r>
            <w:r>
              <w:rPr>
                <w:position w:val="-33"/>
              </w:rPr>
              <w:object w:dxaOrig="5175" w:dyaOrig="795">
                <v:shape id="_x0000_i2310" type="#_x0000_t75" style="width:258.75pt;height:39.75pt" o:ole="">
                  <v:imagedata r:id="rId2493" o:title=""/>
                </v:shape>
                <o:OLEObject Type="Embed" ProgID="Equation.DSMT4" ShapeID="_x0000_i2310" DrawAspect="Content" ObjectID="_1586752899" r:id="rId2494"/>
              </w:objec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position w:val="-9"/>
              </w:rPr>
            </w:pPr>
            <w:r>
              <w:t xml:space="preserve">Mà </w:t>
            </w:r>
            <w:r>
              <w:rPr>
                <w:position w:val="-9"/>
              </w:rPr>
              <w:object w:dxaOrig="1605" w:dyaOrig="360">
                <v:shape id="_x0000_i2311" type="#_x0000_t75" style="width:80.25pt;height:18pt" o:ole="">
                  <v:imagedata r:id="rId2495" o:title=""/>
                </v:shape>
                <o:OLEObject Type="Embed" ProgID="Equation.DSMT4" ShapeID="_x0000_i2311" DrawAspect="Content" ObjectID="_1586752900" r:id="rId2496"/>
              </w:objec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t xml:space="preserve">Từ (1)&amp;(2) </w:t>
            </w:r>
            <w:r>
              <w:rPr>
                <w:position w:val="-5"/>
              </w:rPr>
              <w:object w:dxaOrig="300" w:dyaOrig="240">
                <v:shape id="_x0000_i2312" type="#_x0000_t75" style="width:15pt;height:12pt" o:ole="">
                  <v:imagedata r:id="rId2497" o:title=""/>
                </v:shape>
                <o:OLEObject Type="Embed" ProgID="Equation.DSMT4" ShapeID="_x0000_i2312" DrawAspect="Content" ObjectID="_1586752901" r:id="rId2498"/>
              </w:object>
            </w:r>
            <w:r>
              <w:t xml:space="preserve"> ac &lt; 2(b+d)</w:t>
            </w:r>
          </w:p>
          <w:p w:rsidR="009B7929" w:rsidRDefault="009B7929" w:rsidP="009B7929">
            <w:pPr>
              <w:pStyle w:val="ListParagraph"/>
              <w:widowControl w:val="0"/>
              <w:numPr>
                <w:ilvl w:val="0"/>
                <w:numId w:val="55"/>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 xml:space="preserve">Với b+ d &gt; 0 </w:t>
            </w:r>
            <w:r>
              <w:rPr>
                <w:position w:val="-5"/>
              </w:rPr>
              <w:object w:dxaOrig="300" w:dyaOrig="240">
                <v:shape id="_x0000_i2313" type="#_x0000_t75" style="width:15pt;height:12pt" o:ole="">
                  <v:imagedata r:id="rId2497" o:title=""/>
                </v:shape>
                <o:OLEObject Type="Embed" ProgID="Equation.DSMT4" ShapeID="_x0000_i2313" DrawAspect="Content" ObjectID="_1586752902" r:id="rId2499"/>
              </w:object>
            </w:r>
            <w:r>
              <w:t xml:space="preserve"> </w:t>
            </w:r>
            <w:r>
              <w:rPr>
                <w:position w:val="-23"/>
              </w:rPr>
              <w:object w:dxaOrig="945" w:dyaOrig="615">
                <v:shape id="_x0000_i2314" type="#_x0000_t75" style="width:47.25pt;height:30.75pt" o:ole="">
                  <v:imagedata r:id="rId2500" o:title=""/>
                </v:shape>
                <o:OLEObject Type="Embed" ProgID="Equation.DSMT4" ShapeID="_x0000_i2314" DrawAspect="Content" ObjectID="_1586752903" r:id="rId2501"/>
              </w:object>
            </w:r>
            <w:r>
              <w:t xml:space="preserve"> trái với điều kiện </w:t>
            </w:r>
            <w:r>
              <w:rPr>
                <w:position w:val="-23"/>
                <w:sz w:val="26"/>
              </w:rPr>
              <w:object w:dxaOrig="945" w:dyaOrig="615">
                <v:shape id="_x0000_i2315" type="#_x0000_t75" style="width:47.25pt;height:30.75pt" o:ole="">
                  <v:imagedata r:id="rId2484" o:title=""/>
                </v:shape>
                <o:OLEObject Type="Embed" ProgID="Equation.DSMT4" ShapeID="_x0000_i2315" DrawAspect="Content" ObjectID="_1586752904" r:id="rId2502"/>
              </w:object>
            </w:r>
            <w:r>
              <w:rPr>
                <w:sz w:val="26"/>
              </w:rPr>
              <w:t xml:space="preserve"> </w:t>
            </w:r>
            <w:r>
              <w:rPr>
                <w:position w:val="-5"/>
              </w:rPr>
              <w:object w:dxaOrig="300" w:dyaOrig="240">
                <v:shape id="_x0000_i2316" type="#_x0000_t75" style="width:15pt;height:12pt" o:ole="">
                  <v:imagedata r:id="rId2497" o:title=""/>
                </v:shape>
                <o:OLEObject Type="Embed" ProgID="Equation.DSMT4" ShapeID="_x0000_i2316" DrawAspect="Content" ObjectID="_1586752905" r:id="rId2503"/>
              </w:object>
            </w:r>
            <w:r>
              <w:t xml:space="preserve"> pt đã cho có nghiệm</w:t>
            </w:r>
          </w:p>
          <w:p w:rsidR="009B7929" w:rsidRDefault="009B7929" w:rsidP="009B7929">
            <w:pPr>
              <w:pStyle w:val="ListParagraph"/>
              <w:widowControl w:val="0"/>
              <w:numPr>
                <w:ilvl w:val="0"/>
                <w:numId w:val="55"/>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 xml:space="preserve">Với b+d &lt;0 </w:t>
            </w:r>
            <w:r>
              <w:rPr>
                <w:position w:val="-5"/>
              </w:rPr>
              <w:object w:dxaOrig="300" w:dyaOrig="240">
                <v:shape id="_x0000_i2317" type="#_x0000_t75" style="width:15pt;height:12pt" o:ole="">
                  <v:imagedata r:id="rId2497" o:title=""/>
                </v:shape>
                <o:OLEObject Type="Embed" ProgID="Equation.DSMT4" ShapeID="_x0000_i2317" DrawAspect="Content" ObjectID="_1586752906" r:id="rId2504"/>
              </w:object>
            </w:r>
            <w:r>
              <w:t xml:space="preserve"> b; d có ít nhất một số nhỏ hơn 0 </w:t>
            </w:r>
            <w:r>
              <w:rPr>
                <w:position w:val="-5"/>
              </w:rPr>
              <w:object w:dxaOrig="300" w:dyaOrig="240">
                <v:shape id="_x0000_i2318" type="#_x0000_t75" style="width:15pt;height:12pt" o:ole="">
                  <v:imagedata r:id="rId2497" o:title=""/>
                </v:shape>
                <o:OLEObject Type="Embed" ProgID="Equation.DSMT4" ShapeID="_x0000_i2318" DrawAspect="Content" ObjectID="_1586752907" r:id="rId2505"/>
              </w:object>
            </w:r>
            <w:r>
              <w:t xml:space="preserve"> </w:t>
            </w:r>
            <w:r>
              <w:rPr>
                <w:position w:val="-11"/>
              </w:rPr>
              <w:object w:dxaOrig="285" w:dyaOrig="360">
                <v:shape id="_x0000_i2319" type="#_x0000_t75" style="width:14.25pt;height:18pt" o:ole="">
                  <v:imagedata r:id="rId2506" o:title=""/>
                </v:shape>
                <o:OLEObject Type="Embed" ProgID="Equation.DSMT4" ShapeID="_x0000_i2319" DrawAspect="Content" ObjectID="_1586752908" r:id="rId2507"/>
              </w:object>
            </w:r>
            <w:r>
              <w:t xml:space="preserve">&gt;0 hoặc </w:t>
            </w:r>
            <w:r>
              <w:rPr>
                <w:position w:val="-11"/>
              </w:rPr>
              <w:object w:dxaOrig="300" w:dyaOrig="360">
                <v:shape id="_x0000_i2320" type="#_x0000_t75" style="width:15pt;height:18pt" o:ole="">
                  <v:imagedata r:id="rId2508" o:title=""/>
                </v:shape>
                <o:OLEObject Type="Embed" ProgID="Equation.DSMT4" ShapeID="_x0000_i2320" DrawAspect="Content" ObjectID="_1586752909" r:id="rId2509"/>
              </w:object>
            </w:r>
            <w:r>
              <w:t xml:space="preserve">&gt;0 </w:t>
            </w:r>
            <w:r>
              <w:rPr>
                <w:position w:val="-5"/>
              </w:rPr>
              <w:object w:dxaOrig="300" w:dyaOrig="240">
                <v:shape id="_x0000_i2321" type="#_x0000_t75" style="width:15pt;height:12pt" o:ole="">
                  <v:imagedata r:id="rId2497" o:title=""/>
                </v:shape>
                <o:OLEObject Type="Embed" ProgID="Equation.DSMT4" ShapeID="_x0000_i2321" DrawAspect="Content" ObjectID="_1586752910" r:id="rId2510"/>
              </w:object>
            </w:r>
            <w:r>
              <w:t xml:space="preserve"> pt đã cho có nghiệm</w: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 xml:space="preserve">Vậy với a, b, c, d là các số thực thỏa mãn: b + d </w:t>
            </w:r>
            <w:r>
              <w:rPr>
                <w:position w:val="-3"/>
              </w:rPr>
              <w:object w:dxaOrig="225" w:dyaOrig="225">
                <v:shape id="_x0000_i2322" type="#_x0000_t75" style="width:11.25pt;height:11.25pt" o:ole="">
                  <v:imagedata r:id="rId2482" o:title=""/>
                </v:shape>
                <o:OLEObject Type="Embed" ProgID="Equation.DSMT4" ShapeID="_x0000_i2322" DrawAspect="Content" ObjectID="_1586752911" r:id="rId2511"/>
              </w:object>
            </w:r>
            <w:r>
              <w:rPr>
                <w:sz w:val="26"/>
              </w:rPr>
              <w:t xml:space="preserve"> 0 và </w:t>
            </w:r>
            <w:r>
              <w:rPr>
                <w:position w:val="-23"/>
              </w:rPr>
              <w:object w:dxaOrig="945" w:dyaOrig="615">
                <v:shape id="_x0000_i2323" type="#_x0000_t75" style="width:47.25pt;height:30.75pt" o:ole="">
                  <v:imagedata r:id="rId2484" o:title=""/>
                </v:shape>
                <o:OLEObject Type="Embed" ProgID="Equation.DSMT4" ShapeID="_x0000_i2323" DrawAspect="Content" ObjectID="_1586752912" r:id="rId2512"/>
              </w:object>
            </w:r>
            <w:r>
              <w:rPr>
                <w:sz w:val="26"/>
              </w:rPr>
              <w:t>, phương trình (x</w:t>
            </w:r>
            <w:r>
              <w:rPr>
                <w:position w:val="7"/>
                <w:sz w:val="26"/>
              </w:rPr>
              <w:t>2</w:t>
            </w:r>
            <w:r>
              <w:rPr>
                <w:sz w:val="26"/>
              </w:rPr>
              <w:t xml:space="preserve"> + ax +b)(x</w:t>
            </w:r>
            <w:r>
              <w:rPr>
                <w:position w:val="7"/>
                <w:sz w:val="26"/>
              </w:rPr>
              <w:t>2</w:t>
            </w:r>
            <w:r>
              <w:rPr>
                <w:sz w:val="26"/>
              </w:rPr>
              <w:t xml:space="preserve"> + cx + d)=0 (x là ẩn) luôn có nghiệm.</w: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p>
          <w:p w:rsidR="009B7929" w:rsidRPr="00733A51" w:rsidRDefault="009B7929"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340</w:t>
            </w:r>
          </w:p>
          <w:p w:rsidR="009B7929" w:rsidRDefault="009B7929" w:rsidP="009B7929">
            <w:pPr>
              <w:rPr>
                <w:rFonts w:ascii="Times New Roman" w:hAnsi="Times New Roman" w:cs="Times New Roman"/>
              </w:rPr>
            </w:pPr>
          </w:p>
          <w:p w:rsidR="009B7929" w:rsidRDefault="009B7929" w:rsidP="009B7929">
            <w:pPr>
              <w:rPr>
                <w:rFonts w:ascii="Times New Roman" w:hAnsi="Times New Roman" w:cs="Times New Roman"/>
              </w:rPr>
            </w:pPr>
          </w:p>
          <w:p w:rsidR="009B7929" w:rsidRDefault="009B7929" w:rsidP="009B7929">
            <w:r>
              <w:rPr>
                <w:rFonts w:ascii="Times New Roman" w:hAnsi="Times New Roman" w:cs="Times New Roman"/>
                <w:noProof/>
              </w:rPr>
              <w:drawing>
                <wp:anchor distT="0" distB="0" distL="114300" distR="114300" simplePos="0" relativeHeight="251720704" behindDoc="1" locked="0" layoutInCell="1" allowOverlap="1" wp14:anchorId="2F3E1676" wp14:editId="7BF08B59">
                  <wp:simplePos x="0" y="0"/>
                  <wp:positionH relativeFrom="column">
                    <wp:posOffset>114300</wp:posOffset>
                  </wp:positionH>
                  <wp:positionV relativeFrom="paragraph">
                    <wp:posOffset>135890</wp:posOffset>
                  </wp:positionV>
                  <wp:extent cx="949960" cy="904240"/>
                  <wp:effectExtent l="19050" t="0" r="2540" b="0"/>
                  <wp:wrapNone/>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13"/>
                          <a:srcRect/>
                          <a:stretch>
                            <a:fillRect/>
                          </a:stretch>
                        </pic:blipFill>
                        <pic:spPr bwMode="auto">
                          <a:xfrm>
                            <a:off x="0" y="0"/>
                            <a:ext cx="949960" cy="904240"/>
                          </a:xfrm>
                          <a:prstGeom prst="rect">
                            <a:avLst/>
                          </a:prstGeom>
                          <a:noFill/>
                        </pic:spPr>
                      </pic:pic>
                    </a:graphicData>
                  </a:graphic>
                </wp:anchor>
              </w:drawing>
            </w:r>
          </w:p>
          <w:p w:rsidR="009B7929" w:rsidRDefault="009B7929" w:rsidP="009B7929">
            <w:pPr>
              <w:jc w:val="center"/>
              <w:rPr>
                <w:rFonts w:ascii="Times New Roman" w:hAnsi="Times New Roman" w:cs="Times New Roman"/>
                <w:b/>
                <w:sz w:val="28"/>
                <w:szCs w:val="28"/>
              </w:rPr>
            </w:pPr>
            <w:r>
              <w:rPr>
                <w:b/>
                <w:sz w:val="28"/>
                <w:szCs w:val="28"/>
              </w:rPr>
              <w:t xml:space="preserve">                   ĐỀ THAM KHẢO TUYỂN SINH VÀO LỚP 10 (Năm học 2016-2017)</w:t>
            </w:r>
          </w:p>
          <w:p w:rsidR="009B7929" w:rsidRDefault="009B7929" w:rsidP="009B7929">
            <w:pPr>
              <w:jc w:val="center"/>
              <w:rPr>
                <w:b/>
                <w:sz w:val="28"/>
                <w:szCs w:val="28"/>
              </w:rPr>
            </w:pPr>
            <w:r>
              <w:rPr>
                <w:b/>
                <w:sz w:val="28"/>
                <w:szCs w:val="28"/>
              </w:rPr>
              <w:t>Môn : Toán 9</w:t>
            </w:r>
          </w:p>
          <w:p w:rsidR="009B7929" w:rsidRDefault="009B7929" w:rsidP="009B7929">
            <w:pPr>
              <w:jc w:val="center"/>
              <w:rPr>
                <w:b/>
                <w:sz w:val="28"/>
                <w:szCs w:val="28"/>
              </w:rPr>
            </w:pPr>
            <w:r>
              <w:rPr>
                <w:b/>
                <w:sz w:val="28"/>
                <w:szCs w:val="28"/>
              </w:rPr>
              <w:t>Thời gian : 90 phút</w:t>
            </w:r>
          </w:p>
          <w:p w:rsidR="009B7929" w:rsidRDefault="009B7929" w:rsidP="009B7929">
            <w:pPr>
              <w:ind w:firstLine="720"/>
              <w:rPr>
                <w:sz w:val="28"/>
                <w:szCs w:val="28"/>
              </w:rPr>
            </w:pPr>
          </w:p>
          <w:p w:rsidR="009B7929" w:rsidRPr="004B7A59" w:rsidRDefault="009B7929" w:rsidP="009B7929">
            <w:pPr>
              <w:rPr>
                <w:rFonts w:ascii="Times New Roman" w:hAnsi="Times New Roman" w:cs="Times New Roman"/>
                <w:sz w:val="26"/>
                <w:szCs w:val="26"/>
                <w:lang w:val="it-CH"/>
              </w:rPr>
            </w:pPr>
            <w:r w:rsidRPr="004B7A59">
              <w:rPr>
                <w:rFonts w:ascii="Times New Roman" w:hAnsi="Times New Roman" w:cs="Times New Roman"/>
                <w:b/>
                <w:sz w:val="26"/>
                <w:szCs w:val="26"/>
                <w:u w:val="single"/>
                <w:lang w:val="it-CH"/>
              </w:rPr>
              <w:t>Bài 1</w:t>
            </w:r>
            <w:r w:rsidRPr="004B7A59">
              <w:rPr>
                <w:rFonts w:ascii="Times New Roman" w:hAnsi="Times New Roman" w:cs="Times New Roman"/>
                <w:b/>
                <w:sz w:val="26"/>
                <w:szCs w:val="26"/>
                <w:lang w:val="it-CH"/>
              </w:rPr>
              <w:t>:</w:t>
            </w:r>
            <w:r w:rsidRPr="004B7A59">
              <w:rPr>
                <w:rFonts w:ascii="Times New Roman" w:hAnsi="Times New Roman" w:cs="Times New Roman"/>
                <w:sz w:val="26"/>
                <w:szCs w:val="26"/>
                <w:lang w:val="it-CH"/>
              </w:rPr>
              <w:t xml:space="preserve"> </w:t>
            </w:r>
            <w:r w:rsidRPr="004B7A59">
              <w:rPr>
                <w:rFonts w:ascii="Times New Roman" w:hAnsi="Times New Roman" w:cs="Times New Roman"/>
                <w:b/>
                <w:sz w:val="26"/>
                <w:szCs w:val="26"/>
              </w:rPr>
              <w:t>(0,75 điểm)</w:t>
            </w:r>
            <w:r w:rsidRPr="004B7A59">
              <w:rPr>
                <w:rFonts w:ascii="Times New Roman" w:hAnsi="Times New Roman" w:cs="Times New Roman"/>
                <w:sz w:val="26"/>
                <w:szCs w:val="26"/>
              </w:rPr>
              <w:t xml:space="preserve"> </w:t>
            </w:r>
            <w:r w:rsidRPr="004B7A59">
              <w:rPr>
                <w:rFonts w:ascii="Times New Roman" w:hAnsi="Times New Roman" w:cs="Times New Roman"/>
                <w:sz w:val="26"/>
                <w:szCs w:val="26"/>
                <w:lang w:val="it-CH"/>
              </w:rPr>
              <w:t xml:space="preserve">Thu gọn các biểu  thức sau:  </w:t>
            </w:r>
            <w:r w:rsidRPr="004B7A59">
              <w:rPr>
                <w:rFonts w:ascii="Times New Roman" w:hAnsi="Times New Roman" w:cs="Times New Roman"/>
                <w:position w:val="-40"/>
                <w:sz w:val="26"/>
                <w:szCs w:val="26"/>
                <w:lang w:val="fr-FR"/>
              </w:rPr>
              <w:object w:dxaOrig="5080" w:dyaOrig="859">
                <v:shape id="_x0000_i2324" type="#_x0000_t75" style="width:245.35pt;height:41.25pt" o:ole="">
                  <v:imagedata r:id="rId2514" o:title=""/>
                </v:shape>
                <o:OLEObject Type="Embed" ProgID="Equation.DSMT4" ShapeID="_x0000_i2324" DrawAspect="Content" ObjectID="_1586752913" r:id="rId2515"/>
              </w:object>
            </w:r>
            <w:r w:rsidRPr="004B7A59">
              <w:rPr>
                <w:rFonts w:ascii="Times New Roman" w:hAnsi="Times New Roman" w:cs="Times New Roman"/>
                <w:sz w:val="26"/>
                <w:szCs w:val="26"/>
              </w:rPr>
              <w:t xml:space="preserve">  </w:t>
            </w:r>
          </w:p>
          <w:p w:rsidR="009B7929" w:rsidRPr="004B7A59" w:rsidRDefault="009B7929" w:rsidP="009B7929">
            <w:pPr>
              <w:rPr>
                <w:rFonts w:ascii="Times New Roman" w:hAnsi="Times New Roman" w:cs="Times New Roman"/>
                <w:sz w:val="26"/>
                <w:szCs w:val="26"/>
              </w:rPr>
            </w:pPr>
            <w:r w:rsidRPr="004B7A59">
              <w:rPr>
                <w:rFonts w:ascii="Times New Roman" w:hAnsi="Times New Roman" w:cs="Times New Roman"/>
                <w:b/>
                <w:sz w:val="26"/>
                <w:szCs w:val="26"/>
                <w:u w:val="single"/>
                <w:lang w:val="pt-BR"/>
              </w:rPr>
              <w:t>Bài 2</w:t>
            </w:r>
            <w:r w:rsidRPr="004B7A59">
              <w:rPr>
                <w:rFonts w:ascii="Times New Roman" w:hAnsi="Times New Roman" w:cs="Times New Roman"/>
                <w:b/>
                <w:sz w:val="26"/>
                <w:szCs w:val="26"/>
                <w:lang w:val="pt-BR"/>
              </w:rPr>
              <w:t>:</w:t>
            </w:r>
            <w:r w:rsidRPr="004B7A59">
              <w:rPr>
                <w:rFonts w:ascii="Times New Roman" w:hAnsi="Times New Roman" w:cs="Times New Roman"/>
                <w:sz w:val="26"/>
                <w:szCs w:val="26"/>
                <w:lang w:val="pt-BR"/>
              </w:rPr>
              <w:t xml:space="preserve"> </w:t>
            </w:r>
            <w:r w:rsidRPr="004B7A59">
              <w:rPr>
                <w:rFonts w:ascii="Times New Roman" w:hAnsi="Times New Roman" w:cs="Times New Roman"/>
                <w:b/>
                <w:sz w:val="26"/>
                <w:szCs w:val="26"/>
              </w:rPr>
              <w:t>(</w:t>
            </w:r>
            <w:r>
              <w:rPr>
                <w:rFonts w:ascii="Times New Roman" w:hAnsi="Times New Roman" w:cs="Times New Roman"/>
                <w:b/>
                <w:sz w:val="26"/>
                <w:szCs w:val="26"/>
              </w:rPr>
              <w:t>2</w:t>
            </w:r>
            <w:r w:rsidRPr="004B7A59">
              <w:rPr>
                <w:rFonts w:ascii="Times New Roman" w:hAnsi="Times New Roman" w:cs="Times New Roman"/>
                <w:b/>
                <w:sz w:val="26"/>
                <w:szCs w:val="26"/>
              </w:rPr>
              <w:t>,</w:t>
            </w:r>
            <w:r>
              <w:rPr>
                <w:rFonts w:ascii="Times New Roman" w:hAnsi="Times New Roman" w:cs="Times New Roman"/>
                <w:b/>
                <w:sz w:val="26"/>
                <w:szCs w:val="26"/>
              </w:rPr>
              <w:t>0</w:t>
            </w:r>
            <w:r w:rsidRPr="004B7A59">
              <w:rPr>
                <w:rFonts w:ascii="Times New Roman" w:hAnsi="Times New Roman" w:cs="Times New Roman"/>
                <w:b/>
                <w:sz w:val="26"/>
                <w:szCs w:val="26"/>
              </w:rPr>
              <w:t xml:space="preserve"> điểm)</w:t>
            </w:r>
            <w:r w:rsidRPr="004B7A59">
              <w:rPr>
                <w:rFonts w:ascii="Times New Roman" w:hAnsi="Times New Roman" w:cs="Times New Roman"/>
                <w:sz w:val="26"/>
                <w:szCs w:val="26"/>
              </w:rPr>
              <w:t xml:space="preserve"> </w:t>
            </w:r>
            <w:r w:rsidRPr="004B7A59">
              <w:rPr>
                <w:rFonts w:ascii="Times New Roman" w:hAnsi="Times New Roman" w:cs="Times New Roman"/>
                <w:sz w:val="26"/>
                <w:szCs w:val="26"/>
                <w:lang w:val="pt-BR"/>
              </w:rPr>
              <w:t>Giải các phương trình và hệ phương trình sau:</w:t>
            </w:r>
          </w:p>
          <w:p w:rsidR="009B7929" w:rsidRPr="004B7A59" w:rsidRDefault="009B7929" w:rsidP="009B7929">
            <w:pPr>
              <w:rPr>
                <w:rFonts w:ascii="Times New Roman" w:hAnsi="Times New Roman" w:cs="Times New Roman"/>
                <w:sz w:val="26"/>
                <w:szCs w:val="26"/>
                <w:lang w:val="pt-BR"/>
              </w:rPr>
            </w:pPr>
            <w:r w:rsidRPr="004B7A59">
              <w:rPr>
                <w:rFonts w:ascii="Times New Roman" w:hAnsi="Times New Roman" w:cs="Times New Roman"/>
                <w:sz w:val="26"/>
                <w:szCs w:val="26"/>
                <w:lang w:val="pt-BR"/>
              </w:rPr>
              <w:t xml:space="preserve"> </w:t>
            </w:r>
            <w:r w:rsidRPr="004B7A59">
              <w:rPr>
                <w:rFonts w:ascii="Times New Roman" w:hAnsi="Times New Roman" w:cs="Times New Roman"/>
                <w:sz w:val="26"/>
                <w:szCs w:val="26"/>
                <w:lang w:val="pt-BR"/>
              </w:rPr>
              <w:tab/>
              <w:t xml:space="preserve"> a)  </w:t>
            </w:r>
            <w:r w:rsidRPr="004B7A59">
              <w:rPr>
                <w:rFonts w:ascii="Times New Roman" w:hAnsi="Times New Roman" w:cs="Times New Roman"/>
                <w:sz w:val="26"/>
                <w:szCs w:val="26"/>
              </w:rPr>
              <w:t>x</w:t>
            </w:r>
            <w:r w:rsidRPr="004B7A59">
              <w:rPr>
                <w:rFonts w:ascii="Times New Roman" w:hAnsi="Times New Roman" w:cs="Times New Roman"/>
                <w:sz w:val="26"/>
                <w:szCs w:val="26"/>
                <w:vertAlign w:val="superscript"/>
              </w:rPr>
              <w:t xml:space="preserve">2 </w:t>
            </w:r>
            <w:r w:rsidRPr="004B7A59">
              <w:rPr>
                <w:rFonts w:ascii="Times New Roman" w:hAnsi="Times New Roman" w:cs="Times New Roman"/>
                <w:sz w:val="26"/>
                <w:szCs w:val="26"/>
              </w:rPr>
              <w:t>– 9 = 6x+18</w:t>
            </w:r>
            <w:r w:rsidRPr="004B7A59">
              <w:rPr>
                <w:rFonts w:ascii="Times New Roman" w:hAnsi="Times New Roman" w:cs="Times New Roman"/>
                <w:sz w:val="26"/>
                <w:szCs w:val="26"/>
                <w:lang w:val="pt-BR"/>
              </w:rPr>
              <w:tab/>
            </w:r>
            <w:r w:rsidRPr="004B7A59">
              <w:rPr>
                <w:rFonts w:ascii="Times New Roman" w:hAnsi="Times New Roman" w:cs="Times New Roman"/>
                <w:sz w:val="26"/>
                <w:szCs w:val="26"/>
                <w:lang w:val="pt-BR"/>
              </w:rPr>
              <w:tab/>
            </w:r>
            <w:r w:rsidRPr="004B7A59">
              <w:rPr>
                <w:rFonts w:ascii="Times New Roman" w:hAnsi="Times New Roman" w:cs="Times New Roman"/>
                <w:sz w:val="26"/>
                <w:szCs w:val="26"/>
                <w:lang w:val="pt-BR"/>
              </w:rPr>
              <w:tab/>
              <w:t xml:space="preserve">     </w:t>
            </w:r>
            <w:r w:rsidRPr="004B7A59">
              <w:rPr>
                <w:rFonts w:ascii="Times New Roman" w:hAnsi="Times New Roman" w:cs="Times New Roman"/>
                <w:sz w:val="26"/>
                <w:szCs w:val="26"/>
                <w:lang w:val="pt-BR"/>
              </w:rPr>
              <w:tab/>
            </w:r>
            <w:r w:rsidRPr="004B7A59">
              <w:rPr>
                <w:rFonts w:ascii="Times New Roman" w:hAnsi="Times New Roman" w:cs="Times New Roman"/>
                <w:sz w:val="26"/>
                <w:szCs w:val="26"/>
                <w:lang w:val="pt-BR"/>
              </w:rPr>
              <w:tab/>
              <w:t xml:space="preserve">  </w:t>
            </w:r>
            <w:r w:rsidRPr="004B7A59">
              <w:rPr>
                <w:rFonts w:ascii="Times New Roman" w:hAnsi="Times New Roman" w:cs="Times New Roman"/>
                <w:sz w:val="26"/>
                <w:szCs w:val="26"/>
                <w:lang w:val="pt-BR"/>
              </w:rPr>
              <w:tab/>
              <w:t xml:space="preserve">  b) </w:t>
            </w:r>
            <w:r w:rsidRPr="004B7A59">
              <w:rPr>
                <w:position w:val="-10"/>
                <w:sz w:val="26"/>
                <w:szCs w:val="26"/>
              </w:rPr>
              <w:object w:dxaOrig="2360" w:dyaOrig="360">
                <v:shape id="_x0000_i2325" type="#_x0000_t75" style="width:117.75pt;height:18pt" o:ole="">
                  <v:imagedata r:id="rId2516" o:title=""/>
                </v:shape>
                <o:OLEObject Type="Embed" ProgID="Equation.DSMT4" ShapeID="_x0000_i2325" DrawAspect="Content" ObjectID="_1586752914" r:id="rId2517"/>
              </w:object>
            </w:r>
          </w:p>
          <w:p w:rsidR="009B7929" w:rsidRPr="004B7A59" w:rsidRDefault="009B7929" w:rsidP="009B7929">
            <w:pPr>
              <w:tabs>
                <w:tab w:val="left" w:pos="4033"/>
              </w:tabs>
              <w:rPr>
                <w:rFonts w:ascii="Times New Roman" w:hAnsi="Times New Roman" w:cs="Times New Roman"/>
                <w:sz w:val="26"/>
                <w:szCs w:val="26"/>
                <w:lang w:val="pt-BR"/>
              </w:rPr>
            </w:pPr>
            <w:r w:rsidRPr="004B7A59">
              <w:rPr>
                <w:rFonts w:ascii="Times New Roman" w:hAnsi="Times New Roman" w:cs="Times New Roman"/>
                <w:sz w:val="26"/>
                <w:szCs w:val="26"/>
                <w:lang w:val="pt-BR"/>
              </w:rPr>
              <w:t xml:space="preserve">           c)  </w:t>
            </w:r>
            <w:r w:rsidRPr="004B7A59">
              <w:rPr>
                <w:rFonts w:ascii="Times New Roman" w:hAnsi="Times New Roman" w:cs="Times New Roman"/>
                <w:position w:val="-30"/>
                <w:sz w:val="26"/>
                <w:szCs w:val="26"/>
              </w:rPr>
              <w:object w:dxaOrig="1760" w:dyaOrig="720">
                <v:shape id="_x0000_i2326" type="#_x0000_t75" style="width:87.75pt;height:36pt" o:ole="">
                  <v:imagedata r:id="rId2518" o:title=""/>
                </v:shape>
                <o:OLEObject Type="Embed" ProgID="Equation.DSMT4" ShapeID="_x0000_i2326" DrawAspect="Content" ObjectID="_1586752915" r:id="rId2519"/>
              </w:object>
            </w:r>
            <w:r w:rsidRPr="004B7A59">
              <w:rPr>
                <w:rFonts w:ascii="Times New Roman" w:hAnsi="Times New Roman" w:cs="Times New Roman"/>
                <w:sz w:val="26"/>
                <w:szCs w:val="26"/>
                <w:lang w:val="pt-BR"/>
              </w:rPr>
              <w:tab/>
            </w:r>
            <w:r w:rsidRPr="004B7A59">
              <w:rPr>
                <w:rFonts w:ascii="Times New Roman" w:hAnsi="Times New Roman" w:cs="Times New Roman"/>
                <w:sz w:val="26"/>
                <w:szCs w:val="26"/>
                <w:lang w:val="pt-BR"/>
              </w:rPr>
              <w:tab/>
            </w:r>
            <w:r w:rsidRPr="004B7A59">
              <w:rPr>
                <w:rFonts w:ascii="Times New Roman" w:hAnsi="Times New Roman" w:cs="Times New Roman"/>
                <w:sz w:val="26"/>
                <w:szCs w:val="26"/>
                <w:lang w:val="pt-BR"/>
              </w:rPr>
              <w:tab/>
            </w:r>
            <w:r w:rsidRPr="004B7A59">
              <w:rPr>
                <w:rFonts w:ascii="Times New Roman" w:hAnsi="Times New Roman" w:cs="Times New Roman"/>
                <w:sz w:val="26"/>
                <w:szCs w:val="26"/>
                <w:lang w:val="pt-BR"/>
              </w:rPr>
              <w:tab/>
              <w:t xml:space="preserve">            d) </w:t>
            </w:r>
            <w:r w:rsidRPr="004B7A59">
              <w:rPr>
                <w:rFonts w:ascii="Times New Roman" w:hAnsi="Times New Roman" w:cs="Times New Roman"/>
                <w:position w:val="-10"/>
                <w:sz w:val="26"/>
                <w:szCs w:val="26"/>
              </w:rPr>
              <w:object w:dxaOrig="2340" w:dyaOrig="380">
                <v:shape id="_x0000_i2327" type="#_x0000_t75" style="width:117pt;height:18.75pt" o:ole="">
                  <v:imagedata r:id="rId2520" o:title=""/>
                </v:shape>
                <o:OLEObject Type="Embed" ProgID="Equation.DSMT4" ShapeID="_x0000_i2327" DrawAspect="Content" ObjectID="_1586752916" r:id="rId2521"/>
              </w:object>
            </w:r>
          </w:p>
          <w:p w:rsidR="009B7929" w:rsidRPr="004B7A59" w:rsidRDefault="009B7929" w:rsidP="009B7929">
            <w:pPr>
              <w:tabs>
                <w:tab w:val="left" w:pos="4033"/>
                <w:tab w:val="left" w:pos="6030"/>
              </w:tabs>
              <w:rPr>
                <w:rFonts w:ascii="Times New Roman" w:eastAsia="Times New Roman" w:hAnsi="Times New Roman" w:cs="Times New Roman"/>
                <w:sz w:val="26"/>
                <w:szCs w:val="26"/>
                <w:lang w:val="pt-BR"/>
              </w:rPr>
            </w:pPr>
            <w:r w:rsidRPr="004B7A59">
              <w:rPr>
                <w:rFonts w:ascii="Times New Roman" w:hAnsi="Times New Roman" w:cs="Times New Roman"/>
                <w:b/>
                <w:sz w:val="26"/>
                <w:szCs w:val="26"/>
                <w:u w:val="single"/>
                <w:lang w:val="pt-BR"/>
              </w:rPr>
              <w:t>Bài 3</w:t>
            </w:r>
            <w:r w:rsidRPr="004B7A59">
              <w:rPr>
                <w:rFonts w:ascii="Times New Roman" w:hAnsi="Times New Roman" w:cs="Times New Roman"/>
                <w:b/>
                <w:sz w:val="26"/>
                <w:szCs w:val="26"/>
                <w:lang w:val="pt-BR"/>
              </w:rPr>
              <w:t>:</w:t>
            </w:r>
            <w:r w:rsidRPr="004B7A59">
              <w:rPr>
                <w:rFonts w:ascii="Times New Roman" w:hAnsi="Times New Roman" w:cs="Times New Roman"/>
                <w:i/>
                <w:sz w:val="26"/>
                <w:szCs w:val="26"/>
                <w:lang w:val="pt-BR"/>
              </w:rPr>
              <w:t xml:space="preserve"> </w:t>
            </w:r>
            <w:r w:rsidRPr="004B7A59">
              <w:rPr>
                <w:rFonts w:ascii="Times New Roman" w:hAnsi="Times New Roman" w:cs="Times New Roman"/>
                <w:b/>
                <w:sz w:val="26"/>
                <w:szCs w:val="26"/>
              </w:rPr>
              <w:t>(</w:t>
            </w:r>
            <w:r>
              <w:rPr>
                <w:rFonts w:ascii="Times New Roman" w:hAnsi="Times New Roman" w:cs="Times New Roman"/>
                <w:b/>
                <w:sz w:val="26"/>
                <w:szCs w:val="26"/>
              </w:rPr>
              <w:t>1</w:t>
            </w:r>
            <w:r w:rsidRPr="004B7A59">
              <w:rPr>
                <w:rFonts w:ascii="Times New Roman" w:hAnsi="Times New Roman" w:cs="Times New Roman"/>
                <w:b/>
                <w:sz w:val="26"/>
                <w:szCs w:val="26"/>
              </w:rPr>
              <w:t>,</w:t>
            </w:r>
            <w:r>
              <w:rPr>
                <w:rFonts w:ascii="Times New Roman" w:hAnsi="Times New Roman" w:cs="Times New Roman"/>
                <w:b/>
                <w:sz w:val="26"/>
                <w:szCs w:val="26"/>
              </w:rPr>
              <w:t>5</w:t>
            </w:r>
            <w:r w:rsidRPr="004B7A59">
              <w:rPr>
                <w:rFonts w:ascii="Times New Roman" w:hAnsi="Times New Roman" w:cs="Times New Roman"/>
                <w:b/>
                <w:sz w:val="26"/>
                <w:szCs w:val="26"/>
              </w:rPr>
              <w:t xml:space="preserve"> điểm)</w:t>
            </w:r>
            <w:r w:rsidRPr="004B7A59">
              <w:rPr>
                <w:rFonts w:ascii="Times New Roman" w:hAnsi="Times New Roman" w:cs="Times New Roman"/>
                <w:sz w:val="26"/>
                <w:szCs w:val="26"/>
              </w:rPr>
              <w:t xml:space="preserve"> </w:t>
            </w:r>
            <w:r w:rsidRPr="004B7A59">
              <w:rPr>
                <w:rFonts w:ascii="Times New Roman" w:eastAsia="Times New Roman" w:hAnsi="Times New Roman" w:cs="Times New Roman"/>
                <w:sz w:val="26"/>
                <w:szCs w:val="26"/>
              </w:rPr>
              <w:t>Cho (P) : y = –</w:t>
            </w:r>
            <w:r w:rsidRPr="004B7A59">
              <w:rPr>
                <w:rFonts w:ascii="Times New Roman" w:eastAsia="Times New Roman" w:hAnsi="Times New Roman" w:cs="Times New Roman"/>
                <w:position w:val="-24"/>
                <w:sz w:val="26"/>
                <w:szCs w:val="26"/>
              </w:rPr>
              <w:object w:dxaOrig="480" w:dyaOrig="660">
                <v:shape id="_x0000_i2328" type="#_x0000_t75" style="width:24pt;height:33pt" o:ole="">
                  <v:imagedata r:id="rId2522" o:title=""/>
                </v:shape>
                <o:OLEObject Type="Embed" ProgID="Equation.DSMT4" ShapeID="_x0000_i2328" DrawAspect="Content" ObjectID="_1586752917" r:id="rId2523"/>
              </w:object>
            </w:r>
            <w:r w:rsidRPr="004B7A59">
              <w:rPr>
                <w:rFonts w:ascii="Times New Roman" w:eastAsia="Times New Roman" w:hAnsi="Times New Roman" w:cs="Times New Roman"/>
                <w:sz w:val="26"/>
                <w:szCs w:val="26"/>
              </w:rPr>
              <w:t xml:space="preserve"> và đường thẳng (D) : y = –3x + </w:t>
            </w:r>
            <w:r w:rsidRPr="004B7A59">
              <w:rPr>
                <w:rFonts w:ascii="Times New Roman" w:eastAsia="Times New Roman" w:hAnsi="Times New Roman" w:cs="Times New Roman"/>
                <w:position w:val="-24"/>
                <w:sz w:val="26"/>
                <w:szCs w:val="26"/>
              </w:rPr>
              <w:object w:dxaOrig="240" w:dyaOrig="660">
                <v:shape id="_x0000_i2329" type="#_x0000_t75" style="width:12pt;height:33pt" o:ole="">
                  <v:imagedata r:id="rId2524" o:title=""/>
                </v:shape>
                <o:OLEObject Type="Embed" ProgID="Equation.DSMT4" ShapeID="_x0000_i2329" DrawAspect="Content" ObjectID="_1586752918" r:id="rId2525"/>
              </w:object>
            </w:r>
          </w:p>
          <w:p w:rsidR="009B7929" w:rsidRPr="00701EF0" w:rsidRDefault="009B7929" w:rsidP="009B7929">
            <w:pPr>
              <w:jc w:val="both"/>
              <w:rPr>
                <w:rFonts w:ascii="Times New Roman" w:eastAsia="Times New Roman" w:hAnsi="Times New Roman" w:cs="Times New Roman"/>
                <w:sz w:val="26"/>
                <w:szCs w:val="26"/>
              </w:rPr>
            </w:pPr>
            <w:r w:rsidRPr="00701EF0">
              <w:rPr>
                <w:rFonts w:ascii="Times New Roman" w:eastAsia="Times New Roman" w:hAnsi="Times New Roman" w:cs="Times New Roman"/>
                <w:sz w:val="26"/>
                <w:szCs w:val="26"/>
              </w:rPr>
              <w:tab/>
            </w:r>
            <w:r w:rsidRPr="00701EF0">
              <w:rPr>
                <w:rFonts w:ascii="Times New Roman" w:eastAsia="Times New Roman" w:hAnsi="Times New Roman" w:cs="Times New Roman"/>
                <w:b/>
                <w:sz w:val="26"/>
                <w:szCs w:val="26"/>
              </w:rPr>
              <w:t>a)</w:t>
            </w:r>
            <w:r w:rsidRPr="00701EF0">
              <w:rPr>
                <w:rFonts w:ascii="Times New Roman" w:eastAsia="Times New Roman" w:hAnsi="Times New Roman" w:cs="Times New Roman"/>
                <w:sz w:val="26"/>
                <w:szCs w:val="26"/>
              </w:rPr>
              <w:t xml:space="preserve">  Vẽ (P) và (D) trên cùng hệ trục toạ độ.</w:t>
            </w:r>
          </w:p>
          <w:p w:rsidR="009B7929" w:rsidRPr="00701EF0" w:rsidRDefault="009B7929" w:rsidP="009B7929">
            <w:pPr>
              <w:jc w:val="both"/>
              <w:rPr>
                <w:rFonts w:ascii="Times New Roman" w:eastAsia="Times New Roman" w:hAnsi="Times New Roman" w:cs="Times New Roman"/>
                <w:sz w:val="26"/>
                <w:szCs w:val="26"/>
              </w:rPr>
            </w:pPr>
            <w:r w:rsidRPr="00701EF0">
              <w:rPr>
                <w:rFonts w:ascii="Times New Roman" w:eastAsia="Times New Roman" w:hAnsi="Times New Roman" w:cs="Times New Roman"/>
                <w:sz w:val="26"/>
                <w:szCs w:val="26"/>
              </w:rPr>
              <w:tab/>
            </w:r>
            <w:r w:rsidRPr="00701EF0">
              <w:rPr>
                <w:rFonts w:ascii="Times New Roman" w:eastAsia="Times New Roman" w:hAnsi="Times New Roman" w:cs="Times New Roman"/>
                <w:b/>
                <w:sz w:val="26"/>
                <w:szCs w:val="26"/>
              </w:rPr>
              <w:t>b)</w:t>
            </w:r>
            <w:r w:rsidRPr="00701EF0">
              <w:rPr>
                <w:rFonts w:ascii="Times New Roman" w:eastAsia="Times New Roman" w:hAnsi="Times New Roman" w:cs="Times New Roman"/>
                <w:sz w:val="26"/>
                <w:szCs w:val="26"/>
              </w:rPr>
              <w:t xml:space="preserve">  Tìm toạ độ giao điểm của (P) và (D) bằng phép tính</w:t>
            </w:r>
          </w:p>
          <w:p w:rsidR="009B7929" w:rsidRPr="004B7A59" w:rsidRDefault="009B7929" w:rsidP="009B7929">
            <w:pPr>
              <w:tabs>
                <w:tab w:val="left" w:pos="4033"/>
                <w:tab w:val="left" w:pos="6030"/>
              </w:tabs>
              <w:rPr>
                <w:rFonts w:ascii="VNI-Times" w:hAnsi="VNI-Times" w:cs="Times New Roman"/>
                <w:sz w:val="26"/>
                <w:szCs w:val="26"/>
              </w:rPr>
            </w:pPr>
          </w:p>
          <w:p w:rsidR="009B7929" w:rsidRPr="004B7A59" w:rsidRDefault="009B7929" w:rsidP="009B7929">
            <w:pPr>
              <w:rPr>
                <w:rFonts w:ascii="Times New Roman" w:hAnsi="Times New Roman" w:cs="Times New Roman"/>
                <w:sz w:val="26"/>
                <w:szCs w:val="26"/>
              </w:rPr>
            </w:pPr>
            <w:r w:rsidRPr="004B7A59">
              <w:rPr>
                <w:rFonts w:ascii="Times New Roman" w:hAnsi="Times New Roman" w:cs="Times New Roman"/>
                <w:b/>
                <w:sz w:val="26"/>
                <w:szCs w:val="26"/>
                <w:u w:val="single"/>
                <w:lang w:val="pt-BR"/>
              </w:rPr>
              <w:t>Bài 4</w:t>
            </w:r>
            <w:r w:rsidRPr="004B7A59">
              <w:rPr>
                <w:rFonts w:ascii="Times New Roman" w:hAnsi="Times New Roman" w:cs="Times New Roman"/>
                <w:b/>
                <w:sz w:val="26"/>
                <w:szCs w:val="26"/>
                <w:lang w:val="pt-BR"/>
              </w:rPr>
              <w:t>:</w:t>
            </w:r>
            <w:r w:rsidRPr="004B7A59">
              <w:rPr>
                <w:rFonts w:ascii="Times New Roman" w:hAnsi="Times New Roman" w:cs="Times New Roman"/>
                <w:sz w:val="26"/>
                <w:szCs w:val="26"/>
                <w:lang w:val="pt-BR"/>
              </w:rPr>
              <w:t xml:space="preserve"> </w:t>
            </w:r>
            <w:r w:rsidRPr="004B7A59">
              <w:rPr>
                <w:rFonts w:ascii="Times New Roman" w:hAnsi="Times New Roman" w:cs="Times New Roman"/>
                <w:b/>
                <w:sz w:val="26"/>
                <w:szCs w:val="26"/>
              </w:rPr>
              <w:t>(</w:t>
            </w:r>
            <w:r>
              <w:rPr>
                <w:rFonts w:ascii="Times New Roman" w:hAnsi="Times New Roman" w:cs="Times New Roman"/>
                <w:b/>
                <w:sz w:val="26"/>
                <w:szCs w:val="26"/>
              </w:rPr>
              <w:t>1</w:t>
            </w:r>
            <w:r w:rsidRPr="004B7A59">
              <w:rPr>
                <w:rFonts w:ascii="Times New Roman" w:hAnsi="Times New Roman" w:cs="Times New Roman"/>
                <w:b/>
                <w:sz w:val="26"/>
                <w:szCs w:val="26"/>
              </w:rPr>
              <w:t>,</w:t>
            </w:r>
            <w:r>
              <w:rPr>
                <w:rFonts w:ascii="Times New Roman" w:hAnsi="Times New Roman" w:cs="Times New Roman"/>
                <w:b/>
                <w:sz w:val="26"/>
                <w:szCs w:val="26"/>
              </w:rPr>
              <w:t>5</w:t>
            </w:r>
            <w:r w:rsidRPr="004B7A59">
              <w:rPr>
                <w:rFonts w:ascii="Times New Roman" w:hAnsi="Times New Roman" w:cs="Times New Roman"/>
                <w:b/>
                <w:sz w:val="26"/>
                <w:szCs w:val="26"/>
              </w:rPr>
              <w:t xml:space="preserve"> điểm)</w:t>
            </w:r>
            <w:r w:rsidRPr="004B7A59">
              <w:rPr>
                <w:rFonts w:ascii="Times New Roman" w:hAnsi="Times New Roman" w:cs="Times New Roman"/>
                <w:sz w:val="26"/>
                <w:szCs w:val="26"/>
              </w:rPr>
              <w:t xml:space="preserve"> Cho phương trình  </w:t>
            </w:r>
            <w:r w:rsidRPr="004B7A59">
              <w:rPr>
                <w:rFonts w:ascii="Times New Roman" w:hAnsi="Times New Roman" w:cs="Times New Roman"/>
                <w:position w:val="-10"/>
                <w:sz w:val="26"/>
                <w:szCs w:val="26"/>
              </w:rPr>
              <w:object w:dxaOrig="2140" w:dyaOrig="360">
                <v:shape id="_x0000_i2330" type="#_x0000_t75" style="width:107.95pt;height:18pt" o:ole="">
                  <v:imagedata r:id="rId2526" o:title=""/>
                </v:shape>
                <o:OLEObject Type="Embed" ProgID="Equation.DSMT4" ShapeID="_x0000_i2330" DrawAspect="Content" ObjectID="_1586752919" r:id="rId2527"/>
              </w:object>
            </w:r>
            <w:r w:rsidRPr="004B7A59">
              <w:rPr>
                <w:rFonts w:ascii="Times New Roman" w:hAnsi="Times New Roman" w:cs="Times New Roman"/>
                <w:sz w:val="26"/>
                <w:szCs w:val="26"/>
              </w:rPr>
              <w:t xml:space="preserve"> ( m là tham số) </w:t>
            </w:r>
          </w:p>
          <w:p w:rsidR="009B7929" w:rsidRPr="00F33EF9" w:rsidRDefault="009B7929" w:rsidP="009B7929">
            <w:pPr>
              <w:pStyle w:val="ListParagraph"/>
              <w:numPr>
                <w:ilvl w:val="0"/>
                <w:numId w:val="56"/>
              </w:numPr>
              <w:tabs>
                <w:tab w:val="left" w:pos="630"/>
              </w:tabs>
              <w:ind w:left="360" w:firstLine="0"/>
              <w:rPr>
                <w:sz w:val="26"/>
                <w:szCs w:val="26"/>
              </w:rPr>
            </w:pPr>
            <w:r w:rsidRPr="00F33EF9">
              <w:rPr>
                <w:sz w:val="26"/>
                <w:szCs w:val="26"/>
              </w:rPr>
              <w:t xml:space="preserve">Cm phương trình đã cho luôn luôn có 2 nghiệm phân biệt với mọi m                                                                                            </w:t>
            </w:r>
            <w:r>
              <w:rPr>
                <w:sz w:val="26"/>
                <w:szCs w:val="26"/>
              </w:rPr>
              <w:t xml:space="preserve">                             </w:t>
            </w:r>
            <w:r w:rsidRPr="00F33EF9">
              <w:rPr>
                <w:sz w:val="26"/>
                <w:szCs w:val="26"/>
              </w:rPr>
              <w:t xml:space="preserve">b) Trong trường hợp  m &gt; 0 và </w:t>
            </w:r>
            <w:r w:rsidRPr="004B7A59">
              <w:rPr>
                <w:position w:val="-12"/>
              </w:rPr>
              <w:object w:dxaOrig="540" w:dyaOrig="360">
                <v:shape id="_x0000_i2331" type="#_x0000_t75" style="width:31.5pt;height:19.5pt" o:ole="">
                  <v:imagedata r:id="rId2528" o:title=""/>
                </v:shape>
                <o:OLEObject Type="Embed" ProgID="Equation.DSMT4" ShapeID="_x0000_i2331" DrawAspect="Content" ObjectID="_1586752920" r:id="rId2529"/>
              </w:object>
            </w:r>
            <w:r w:rsidRPr="00F33EF9">
              <w:rPr>
                <w:sz w:val="26"/>
                <w:szCs w:val="26"/>
              </w:rPr>
              <w:t xml:space="preserve"> là các nghiệm của pt nói trên hãy tìm m để biểu thức     </w:t>
            </w:r>
          </w:p>
          <w:p w:rsidR="009B7929" w:rsidRPr="00F33EF9" w:rsidRDefault="009B7929" w:rsidP="009B7929">
            <w:pPr>
              <w:pStyle w:val="ListParagraph"/>
              <w:tabs>
                <w:tab w:val="left" w:pos="825"/>
              </w:tabs>
              <w:rPr>
                <w:sz w:val="26"/>
                <w:szCs w:val="26"/>
                <w:lang w:val="it-IT"/>
              </w:rPr>
            </w:pPr>
            <w:r>
              <w:rPr>
                <w:sz w:val="26"/>
                <w:szCs w:val="26"/>
              </w:rPr>
              <w:t xml:space="preserve"> </w:t>
            </w:r>
            <w:r>
              <w:rPr>
                <w:sz w:val="26"/>
                <w:szCs w:val="26"/>
              </w:rPr>
              <w:tab/>
            </w:r>
            <w:r>
              <w:rPr>
                <w:sz w:val="26"/>
                <w:szCs w:val="26"/>
              </w:rPr>
              <w:tab/>
            </w:r>
            <w:r w:rsidRPr="004B7A59">
              <w:rPr>
                <w:position w:val="-30"/>
              </w:rPr>
              <w:object w:dxaOrig="2720" w:dyaOrig="720">
                <v:shape id="_x0000_i2332" type="#_x0000_t75" style="width:148.5pt;height:35.25pt" o:ole="">
                  <v:imagedata r:id="rId2530" o:title=""/>
                </v:shape>
                <o:OLEObject Type="Embed" ProgID="Equation.DSMT4" ShapeID="_x0000_i2332" DrawAspect="Content" ObjectID="_1586752921" r:id="rId2531"/>
              </w:object>
            </w:r>
            <w:r w:rsidRPr="00F33EF9">
              <w:rPr>
                <w:sz w:val="26"/>
                <w:szCs w:val="26"/>
              </w:rPr>
              <w:t xml:space="preserve"> đạt giá trị nhỏ nhất.                 </w:t>
            </w:r>
          </w:p>
          <w:p w:rsidR="009B7929" w:rsidRPr="004B7A59" w:rsidRDefault="009B7929" w:rsidP="009B7929">
            <w:pPr>
              <w:autoSpaceDE w:val="0"/>
              <w:autoSpaceDN w:val="0"/>
              <w:adjustRightInd w:val="0"/>
              <w:ind w:right="65"/>
              <w:jc w:val="both"/>
              <w:rPr>
                <w:rFonts w:ascii="Times New Roman" w:hAnsi="Times New Roman" w:cs="Times New Roman"/>
                <w:sz w:val="26"/>
                <w:szCs w:val="26"/>
                <w:lang w:val="es-ES"/>
              </w:rPr>
            </w:pPr>
            <w:r w:rsidRPr="004B7A59">
              <w:rPr>
                <w:rFonts w:ascii="Times New Roman" w:hAnsi="Times New Roman" w:cs="Times New Roman"/>
                <w:b/>
                <w:sz w:val="26"/>
                <w:szCs w:val="26"/>
                <w:u w:val="single"/>
                <w:lang w:val="pt-BR"/>
              </w:rPr>
              <w:t>Bài 5</w:t>
            </w:r>
            <w:r w:rsidRPr="004B7A59">
              <w:rPr>
                <w:rFonts w:ascii="Times New Roman" w:hAnsi="Times New Roman" w:cs="Times New Roman"/>
                <w:b/>
                <w:sz w:val="26"/>
                <w:szCs w:val="26"/>
                <w:lang w:val="pt-BR"/>
              </w:rPr>
              <w:t>:</w:t>
            </w:r>
            <w:r w:rsidRPr="004B7A59">
              <w:rPr>
                <w:rFonts w:ascii="Times New Roman" w:hAnsi="Times New Roman" w:cs="Times New Roman"/>
                <w:b/>
                <w:sz w:val="26"/>
                <w:szCs w:val="26"/>
              </w:rPr>
              <w:t xml:space="preserve"> (</w:t>
            </w:r>
            <w:r>
              <w:rPr>
                <w:rFonts w:ascii="Times New Roman" w:hAnsi="Times New Roman" w:cs="Times New Roman"/>
                <w:b/>
                <w:sz w:val="26"/>
                <w:szCs w:val="26"/>
              </w:rPr>
              <w:t>3</w:t>
            </w:r>
            <w:r w:rsidRPr="004B7A59">
              <w:rPr>
                <w:rFonts w:ascii="Times New Roman" w:hAnsi="Times New Roman" w:cs="Times New Roman"/>
                <w:b/>
                <w:sz w:val="26"/>
                <w:szCs w:val="26"/>
              </w:rPr>
              <w:t>,</w:t>
            </w:r>
            <w:r>
              <w:rPr>
                <w:rFonts w:ascii="Times New Roman" w:hAnsi="Times New Roman" w:cs="Times New Roman"/>
                <w:b/>
                <w:sz w:val="26"/>
                <w:szCs w:val="26"/>
              </w:rPr>
              <w:t>5</w:t>
            </w:r>
            <w:r w:rsidRPr="004B7A59">
              <w:rPr>
                <w:rFonts w:ascii="Times New Roman" w:hAnsi="Times New Roman" w:cs="Times New Roman"/>
                <w:b/>
                <w:sz w:val="26"/>
                <w:szCs w:val="26"/>
              </w:rPr>
              <w:t xml:space="preserve"> điểm)</w:t>
            </w:r>
            <w:r w:rsidRPr="004B7A59">
              <w:rPr>
                <w:rFonts w:ascii="Times New Roman" w:hAnsi="Times New Roman" w:cs="Times New Roman"/>
                <w:sz w:val="26"/>
                <w:szCs w:val="26"/>
              </w:rPr>
              <w:t xml:space="preserve">  </w:t>
            </w:r>
            <w:r w:rsidRPr="004B7A59">
              <w:rPr>
                <w:rFonts w:ascii="Times New Roman" w:hAnsi="Times New Roman" w:cs="Times New Roman"/>
                <w:sz w:val="26"/>
                <w:szCs w:val="26"/>
                <w:lang w:val="es-ES"/>
              </w:rPr>
              <w:t xml:space="preserve">Cho </w:t>
            </w:r>
            <w:r>
              <w:rPr>
                <w:rFonts w:ascii="Times New Roman" w:hAnsi="Times New Roman" w:cs="Times New Roman"/>
                <w:noProof/>
                <w:position w:val="-6"/>
                <w:sz w:val="26"/>
                <w:szCs w:val="26"/>
                <w:lang w:val="en-US"/>
              </w:rPr>
              <w:drawing>
                <wp:inline distT="0" distB="0" distL="0" distR="0" wp14:anchorId="561ED768" wp14:editId="783A9735">
                  <wp:extent cx="457200" cy="180975"/>
                  <wp:effectExtent l="0" t="0" r="0" b="9525"/>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4"/>
                          <pic:cNvPicPr>
                            <a:picLocks noChangeAspect="1" noChangeArrowheads="1"/>
                          </pic:cNvPicPr>
                        </pic:nvPicPr>
                        <pic:blipFill>
                          <a:blip r:embed="rId253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4B7A59">
              <w:rPr>
                <w:rFonts w:ascii="Times New Roman" w:hAnsi="Times New Roman" w:cs="Times New Roman"/>
                <w:sz w:val="26"/>
                <w:szCs w:val="26"/>
                <w:lang w:val="es-ES"/>
              </w:rPr>
              <w:t xml:space="preserve"> có 3 góc nhọn nội tiếp đường tròn (O). Các tiếp tuyến tại B và C của (O) cắt nhau tại S. Vẽ </w:t>
            </w:r>
            <w:r w:rsidRPr="004B7A59">
              <w:rPr>
                <w:rFonts w:ascii="Times New Roman" w:hAnsi="Times New Roman" w:cs="Times New Roman"/>
                <w:position w:val="-6"/>
                <w:sz w:val="26"/>
                <w:szCs w:val="26"/>
              </w:rPr>
              <w:object w:dxaOrig="1020" w:dyaOrig="279">
                <v:shape id="_x0000_i2333" type="#_x0000_t75" style="width:51pt;height:14.25pt" o:ole="">
                  <v:imagedata r:id="rId2533" o:title=""/>
                </v:shape>
                <o:OLEObject Type="Embed" ProgID="Equation.DSMT4" ShapeID="_x0000_i2333" DrawAspect="Content" ObjectID="_1586752922" r:id="rId2534"/>
              </w:object>
            </w:r>
            <w:r w:rsidRPr="004B7A59">
              <w:rPr>
                <w:rFonts w:ascii="Times New Roman" w:hAnsi="Times New Roman" w:cs="Times New Roman"/>
                <w:sz w:val="26"/>
                <w:szCs w:val="26"/>
                <w:lang w:val="es-ES"/>
              </w:rPr>
              <w:t xml:space="preserve"> tại D, </w:t>
            </w:r>
            <w:r w:rsidRPr="004B7A59">
              <w:rPr>
                <w:rFonts w:ascii="Times New Roman" w:hAnsi="Times New Roman" w:cs="Times New Roman"/>
                <w:position w:val="-6"/>
                <w:sz w:val="26"/>
                <w:szCs w:val="26"/>
              </w:rPr>
              <w:object w:dxaOrig="960" w:dyaOrig="279">
                <v:shape id="_x0000_i2334" type="#_x0000_t75" style="width:48pt;height:14.25pt" o:ole="">
                  <v:imagedata r:id="rId2535" o:title=""/>
                </v:shape>
                <o:OLEObject Type="Embed" ProgID="Equation.DSMT4" ShapeID="_x0000_i2334" DrawAspect="Content" ObjectID="_1586752923" r:id="rId2536"/>
              </w:object>
            </w:r>
            <w:r w:rsidRPr="004B7A59">
              <w:rPr>
                <w:rFonts w:ascii="Times New Roman" w:hAnsi="Times New Roman" w:cs="Times New Roman"/>
                <w:sz w:val="26"/>
                <w:szCs w:val="26"/>
                <w:lang w:val="es-ES"/>
              </w:rPr>
              <w:t xml:space="preserve"> tại E, </w:t>
            </w:r>
            <w:r w:rsidRPr="004B7A59">
              <w:rPr>
                <w:rFonts w:ascii="Times New Roman" w:hAnsi="Times New Roman" w:cs="Times New Roman"/>
                <w:position w:val="-6"/>
                <w:sz w:val="26"/>
                <w:szCs w:val="26"/>
              </w:rPr>
              <w:object w:dxaOrig="999" w:dyaOrig="279">
                <v:shape id="_x0000_i2335" type="#_x0000_t75" style="width:50.25pt;height:14.25pt" o:ole="">
                  <v:imagedata r:id="rId2537" o:title=""/>
                </v:shape>
                <o:OLEObject Type="Embed" ProgID="Equation.DSMT4" ShapeID="_x0000_i2335" DrawAspect="Content" ObjectID="_1586752924" r:id="rId2538"/>
              </w:object>
            </w:r>
            <w:r w:rsidRPr="004B7A59">
              <w:rPr>
                <w:rFonts w:ascii="Times New Roman" w:hAnsi="Times New Roman" w:cs="Times New Roman"/>
                <w:sz w:val="26"/>
                <w:szCs w:val="26"/>
                <w:lang w:val="es-ES"/>
              </w:rPr>
              <w:t xml:space="preserve"> tại F.</w:t>
            </w:r>
          </w:p>
          <w:p w:rsidR="009B7929" w:rsidRPr="004B7A59" w:rsidRDefault="009B7929" w:rsidP="009B7929">
            <w:pPr>
              <w:autoSpaceDE w:val="0"/>
              <w:autoSpaceDN w:val="0"/>
              <w:adjustRightInd w:val="0"/>
              <w:ind w:left="180" w:right="65" w:hanging="180"/>
              <w:jc w:val="both"/>
              <w:rPr>
                <w:rFonts w:ascii="Times New Roman" w:hAnsi="Times New Roman" w:cs="Times New Roman"/>
                <w:sz w:val="26"/>
                <w:szCs w:val="26"/>
                <w:lang w:val="es-ES"/>
              </w:rPr>
            </w:pPr>
            <w:r w:rsidRPr="004B7A59">
              <w:rPr>
                <w:rFonts w:ascii="Times New Roman" w:hAnsi="Times New Roman" w:cs="Times New Roman"/>
                <w:sz w:val="26"/>
                <w:szCs w:val="26"/>
                <w:lang w:val="es-ES"/>
              </w:rPr>
              <w:t xml:space="preserve">   a) Chứng </w:t>
            </w:r>
            <w:r>
              <w:rPr>
                <w:rFonts w:ascii="Times New Roman" w:hAnsi="Times New Roman" w:cs="Times New Roman"/>
                <w:sz w:val="26"/>
                <w:szCs w:val="26"/>
                <w:lang w:val="es-ES"/>
              </w:rPr>
              <w:t xml:space="preserve">minh: </w:t>
            </w:r>
            <w:r w:rsidRPr="004B7A59">
              <w:rPr>
                <w:rFonts w:ascii="Times New Roman" w:hAnsi="Times New Roman" w:cs="Times New Roman"/>
                <w:sz w:val="26"/>
                <w:szCs w:val="26"/>
                <w:lang w:val="es-ES"/>
              </w:rPr>
              <w:t xml:space="preserve"> tứ giác ADBE nội tiếp và </w:t>
            </w:r>
            <w:r>
              <w:rPr>
                <w:rFonts w:ascii="Times New Roman" w:hAnsi="Times New Roman" w:cs="Times New Roman"/>
                <w:noProof/>
                <w:position w:val="-6"/>
                <w:sz w:val="26"/>
                <w:szCs w:val="26"/>
                <w:lang w:val="en-US"/>
              </w:rPr>
              <w:drawing>
                <wp:inline distT="0" distB="0" distL="0" distR="0" wp14:anchorId="7AC7B1B4" wp14:editId="59F94458">
                  <wp:extent cx="828675" cy="228600"/>
                  <wp:effectExtent l="0" t="0" r="9525"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8"/>
                          <pic:cNvPicPr>
                            <a:picLocks noChangeAspect="1" noChangeArrowheads="1"/>
                          </pic:cNvPicPr>
                        </pic:nvPicPr>
                        <pic:blipFill>
                          <a:blip r:embed="rId2539" cstate="print">
                            <a:extLst>
                              <a:ext uri="{28A0092B-C50C-407E-A947-70E740481C1C}">
                                <a14:useLocalDpi xmlns:a14="http://schemas.microsoft.com/office/drawing/2010/main" val="0"/>
                              </a:ext>
                            </a:extLst>
                          </a:blip>
                          <a:srcRect/>
                          <a:stretch>
                            <a:fillRect/>
                          </a:stretch>
                        </pic:blipFill>
                        <pic:spPr bwMode="auto">
                          <a:xfrm>
                            <a:off x="0" y="0"/>
                            <a:ext cx="828675" cy="228600"/>
                          </a:xfrm>
                          <a:prstGeom prst="rect">
                            <a:avLst/>
                          </a:prstGeom>
                          <a:noFill/>
                          <a:ln>
                            <a:noFill/>
                          </a:ln>
                        </pic:spPr>
                      </pic:pic>
                    </a:graphicData>
                  </a:graphic>
                </wp:inline>
              </w:drawing>
            </w:r>
            <w:r w:rsidRPr="004B7A59">
              <w:rPr>
                <w:rFonts w:ascii="Times New Roman" w:hAnsi="Times New Roman" w:cs="Times New Roman"/>
                <w:sz w:val="26"/>
                <w:szCs w:val="26"/>
                <w:lang w:val="es-ES"/>
              </w:rPr>
              <w:t>.</w:t>
            </w:r>
          </w:p>
          <w:p w:rsidR="009B7929" w:rsidRDefault="009B7929" w:rsidP="009B7929">
            <w:pPr>
              <w:autoSpaceDE w:val="0"/>
              <w:autoSpaceDN w:val="0"/>
              <w:adjustRightInd w:val="0"/>
              <w:ind w:left="180" w:right="65" w:hanging="180"/>
              <w:jc w:val="both"/>
              <w:rPr>
                <w:rFonts w:ascii="Times New Roman" w:hAnsi="Times New Roman" w:cs="Times New Roman"/>
                <w:sz w:val="26"/>
                <w:szCs w:val="26"/>
                <w:lang w:val="es-ES"/>
              </w:rPr>
            </w:pPr>
            <w:r w:rsidRPr="004B7A59">
              <w:rPr>
                <w:rFonts w:ascii="Times New Roman" w:hAnsi="Times New Roman" w:cs="Times New Roman"/>
                <w:sz w:val="26"/>
                <w:szCs w:val="26"/>
                <w:lang w:val="es-ES"/>
              </w:rPr>
              <w:t xml:space="preserve">   b) ED cắt AB tại H, FD cắt AC tại K. Chứ</w:t>
            </w:r>
            <w:r>
              <w:rPr>
                <w:rFonts w:ascii="Times New Roman" w:hAnsi="Times New Roman" w:cs="Times New Roman"/>
                <w:sz w:val="26"/>
                <w:szCs w:val="26"/>
                <w:lang w:val="es-ES"/>
              </w:rPr>
              <w:t>ng minh: tứ giác AHDK nôi tiếp</w:t>
            </w:r>
          </w:p>
          <w:p w:rsidR="009B7929" w:rsidRPr="004B7A59" w:rsidRDefault="009B7929" w:rsidP="009B7929">
            <w:pPr>
              <w:autoSpaceDE w:val="0"/>
              <w:autoSpaceDN w:val="0"/>
              <w:adjustRightInd w:val="0"/>
              <w:ind w:left="180" w:right="65" w:hanging="180"/>
              <w:jc w:val="both"/>
              <w:rPr>
                <w:rFonts w:ascii="Times New Roman" w:hAnsi="Times New Roman" w:cs="Times New Roman"/>
                <w:sz w:val="26"/>
                <w:szCs w:val="26"/>
              </w:rPr>
            </w:pPr>
            <w:r w:rsidRPr="004B7A59">
              <w:rPr>
                <w:rFonts w:ascii="Times New Roman" w:hAnsi="Times New Roman" w:cs="Times New Roman"/>
                <w:sz w:val="26"/>
                <w:szCs w:val="26"/>
                <w:lang w:val="es-ES"/>
              </w:rPr>
              <w:t xml:space="preserve">   </w:t>
            </w:r>
            <w:r w:rsidRPr="004B7A59">
              <w:rPr>
                <w:rFonts w:ascii="Times New Roman" w:hAnsi="Times New Roman" w:cs="Times New Roman"/>
                <w:sz w:val="26"/>
                <w:szCs w:val="26"/>
              </w:rPr>
              <w:t>c) AS cắt (O) và BC lần lượt tại I và N (</w:t>
            </w:r>
            <w:r>
              <w:rPr>
                <w:rFonts w:ascii="Times New Roman" w:hAnsi="Times New Roman" w:cs="Times New Roman"/>
                <w:noProof/>
                <w:position w:val="-8"/>
                <w:sz w:val="26"/>
                <w:szCs w:val="26"/>
                <w:lang w:val="en-US"/>
              </w:rPr>
              <w:drawing>
                <wp:inline distT="0" distB="0" distL="0" distR="0" wp14:anchorId="4ABFCAD8" wp14:editId="3AD5A95E">
                  <wp:extent cx="371475" cy="190500"/>
                  <wp:effectExtent l="0" t="0" r="9525"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9"/>
                          <pic:cNvPicPr>
                            <a:picLocks noChangeAspect="1" noChangeArrowheads="1"/>
                          </pic:cNvPicPr>
                        </pic:nvPicPr>
                        <pic:blipFill>
                          <a:blip r:embed="rId254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4B7A59">
              <w:rPr>
                <w:rFonts w:ascii="Times New Roman" w:hAnsi="Times New Roman" w:cs="Times New Roman"/>
                <w:sz w:val="26"/>
                <w:szCs w:val="26"/>
              </w:rPr>
              <w:t xml:space="preserve">). Chứng minh </w:t>
            </w:r>
            <w:r>
              <w:rPr>
                <w:rFonts w:ascii="Times New Roman" w:hAnsi="Times New Roman" w:cs="Times New Roman"/>
                <w:noProof/>
                <w:position w:val="-24"/>
                <w:sz w:val="26"/>
                <w:szCs w:val="26"/>
                <w:lang w:val="en-US"/>
              </w:rPr>
              <w:drawing>
                <wp:inline distT="0" distB="0" distL="0" distR="0" wp14:anchorId="31CF6061" wp14:editId="7BB12BEC">
                  <wp:extent cx="1638300" cy="4191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0"/>
                          <pic:cNvPicPr>
                            <a:picLocks noChangeAspect="1" noChangeArrowheads="1"/>
                          </pic:cNvPicPr>
                        </pic:nvPicPr>
                        <pic:blipFill>
                          <a:blip r:embed="rId2541" cstate="print">
                            <a:extLst>
                              <a:ext uri="{28A0092B-C50C-407E-A947-70E740481C1C}">
                                <a14:useLocalDpi xmlns:a14="http://schemas.microsoft.com/office/drawing/2010/main" val="0"/>
                              </a:ext>
                            </a:extLst>
                          </a:blip>
                          <a:srcRect/>
                          <a:stretch>
                            <a:fillRect/>
                          </a:stretch>
                        </pic:blipFill>
                        <pic:spPr bwMode="auto">
                          <a:xfrm>
                            <a:off x="0" y="0"/>
                            <a:ext cx="1638300" cy="419100"/>
                          </a:xfrm>
                          <a:prstGeom prst="rect">
                            <a:avLst/>
                          </a:prstGeom>
                          <a:noFill/>
                          <a:ln>
                            <a:noFill/>
                          </a:ln>
                        </pic:spPr>
                      </pic:pic>
                    </a:graphicData>
                  </a:graphic>
                </wp:inline>
              </w:drawing>
            </w:r>
            <w:r w:rsidRPr="004B7A59">
              <w:rPr>
                <w:rFonts w:ascii="Times New Roman" w:hAnsi="Times New Roman" w:cs="Times New Roman"/>
                <w:sz w:val="26"/>
                <w:szCs w:val="26"/>
              </w:rPr>
              <w:t>.</w:t>
            </w:r>
          </w:p>
          <w:p w:rsidR="009B7929" w:rsidRPr="004B7A59" w:rsidRDefault="009B7929" w:rsidP="009B7929">
            <w:pPr>
              <w:autoSpaceDE w:val="0"/>
              <w:autoSpaceDN w:val="0"/>
              <w:adjustRightInd w:val="0"/>
              <w:ind w:left="180" w:right="65" w:hanging="180"/>
              <w:jc w:val="both"/>
              <w:rPr>
                <w:rFonts w:ascii="Times New Roman" w:hAnsi="Times New Roman" w:cs="Times New Roman"/>
                <w:b/>
                <w:sz w:val="26"/>
                <w:szCs w:val="26"/>
              </w:rPr>
            </w:pPr>
            <w:r>
              <w:rPr>
                <w:rFonts w:ascii="Times New Roman" w:hAnsi="Times New Roman" w:cs="Times New Roman"/>
                <w:sz w:val="26"/>
                <w:szCs w:val="26"/>
              </w:rPr>
              <w:t xml:space="preserve">   </w:t>
            </w:r>
            <w:r w:rsidRPr="004B7A59">
              <w:rPr>
                <w:rFonts w:ascii="Times New Roman" w:hAnsi="Times New Roman" w:cs="Times New Roman"/>
                <w:sz w:val="26"/>
                <w:szCs w:val="26"/>
              </w:rPr>
              <w:t>d) Gọi M là trung điểm của dây BC. Gọi (O</w:t>
            </w:r>
            <w:r w:rsidRPr="004B7A59">
              <w:rPr>
                <w:rFonts w:ascii="Times New Roman" w:hAnsi="Times New Roman" w:cs="Times New Roman"/>
                <w:sz w:val="26"/>
                <w:szCs w:val="26"/>
                <w:vertAlign w:val="subscript"/>
              </w:rPr>
              <w:t>1</w:t>
            </w:r>
            <w:r w:rsidRPr="004B7A59">
              <w:rPr>
                <w:rFonts w:ascii="Times New Roman" w:hAnsi="Times New Roman" w:cs="Times New Roman"/>
                <w:sz w:val="26"/>
                <w:szCs w:val="26"/>
              </w:rPr>
              <w:t>) và (O</w:t>
            </w:r>
            <w:r w:rsidRPr="004B7A59">
              <w:rPr>
                <w:rFonts w:ascii="Times New Roman" w:hAnsi="Times New Roman" w:cs="Times New Roman"/>
                <w:sz w:val="26"/>
                <w:szCs w:val="26"/>
                <w:vertAlign w:val="subscript"/>
              </w:rPr>
              <w:t>2</w:t>
            </w:r>
            <w:r w:rsidRPr="004B7A59">
              <w:rPr>
                <w:rFonts w:ascii="Times New Roman" w:hAnsi="Times New Roman" w:cs="Times New Roman"/>
                <w:sz w:val="26"/>
                <w:szCs w:val="26"/>
              </w:rPr>
              <w:t xml:space="preserve">) lần lượt là đường tròn ngoại tiếp  </w:t>
            </w:r>
            <w:r>
              <w:rPr>
                <w:rFonts w:ascii="Times New Roman" w:hAnsi="Times New Roman" w:cs="Times New Roman"/>
                <w:noProof/>
                <w:position w:val="-4"/>
                <w:sz w:val="26"/>
                <w:szCs w:val="26"/>
                <w:lang w:val="en-US"/>
              </w:rPr>
              <w:drawing>
                <wp:inline distT="0" distB="0" distL="0" distR="0" wp14:anchorId="56EEEFE6" wp14:editId="27762B70">
                  <wp:extent cx="457200" cy="161925"/>
                  <wp:effectExtent l="0" t="0" r="0" b="9525"/>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1"/>
                          <pic:cNvPicPr>
                            <a:picLocks noChangeAspect="1" noChangeArrowheads="1"/>
                          </pic:cNvPicPr>
                        </pic:nvPicPr>
                        <pic:blipFill>
                          <a:blip r:embed="rId2542" cstate="print">
                            <a:extLst>
                              <a:ext uri="{28A0092B-C50C-407E-A947-70E740481C1C}">
                                <a14:useLocalDpi xmlns:a14="http://schemas.microsoft.com/office/drawing/2010/main" val="0"/>
                              </a:ext>
                            </a:extLst>
                          </a:blip>
                          <a:srcRect/>
                          <a:stretch>
                            <a:fillRect/>
                          </a:stretch>
                        </pic:blipFill>
                        <pic:spPr bwMode="auto">
                          <a:xfrm>
                            <a:off x="0" y="0"/>
                            <a:ext cx="457200" cy="161925"/>
                          </a:xfrm>
                          <a:prstGeom prst="rect">
                            <a:avLst/>
                          </a:prstGeom>
                          <a:noFill/>
                          <a:ln>
                            <a:noFill/>
                          </a:ln>
                        </pic:spPr>
                      </pic:pic>
                    </a:graphicData>
                  </a:graphic>
                </wp:inline>
              </w:drawing>
            </w:r>
            <w:r w:rsidRPr="004B7A59">
              <w:rPr>
                <w:rFonts w:ascii="Times New Roman" w:hAnsi="Times New Roman" w:cs="Times New Roman"/>
                <w:sz w:val="26"/>
                <w:szCs w:val="26"/>
              </w:rPr>
              <w:t xml:space="preserve"> và </w:t>
            </w:r>
            <w:r>
              <w:rPr>
                <w:rFonts w:ascii="Times New Roman" w:hAnsi="Times New Roman" w:cs="Times New Roman"/>
                <w:noProof/>
                <w:position w:val="-4"/>
                <w:sz w:val="26"/>
                <w:szCs w:val="26"/>
                <w:lang w:val="en-US"/>
              </w:rPr>
              <w:drawing>
                <wp:inline distT="0" distB="0" distL="0" distR="0" wp14:anchorId="7B6D3C34" wp14:editId="28AB92E6">
                  <wp:extent cx="457200" cy="161925"/>
                  <wp:effectExtent l="0" t="0" r="0" b="9525"/>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2"/>
                          <pic:cNvPicPr>
                            <a:picLocks noChangeAspect="1" noChangeArrowheads="1"/>
                          </pic:cNvPicPr>
                        </pic:nvPicPr>
                        <pic:blipFill>
                          <a:blip r:embed="rId2543" cstate="print">
                            <a:extLst>
                              <a:ext uri="{28A0092B-C50C-407E-A947-70E740481C1C}">
                                <a14:useLocalDpi xmlns:a14="http://schemas.microsoft.com/office/drawing/2010/main" val="0"/>
                              </a:ext>
                            </a:extLst>
                          </a:blip>
                          <a:srcRect/>
                          <a:stretch>
                            <a:fillRect/>
                          </a:stretch>
                        </pic:blipFill>
                        <pic:spPr bwMode="auto">
                          <a:xfrm>
                            <a:off x="0" y="0"/>
                            <a:ext cx="457200" cy="161925"/>
                          </a:xfrm>
                          <a:prstGeom prst="rect">
                            <a:avLst/>
                          </a:prstGeom>
                          <a:noFill/>
                          <a:ln>
                            <a:noFill/>
                          </a:ln>
                        </pic:spPr>
                      </pic:pic>
                    </a:graphicData>
                  </a:graphic>
                </wp:inline>
              </w:drawing>
            </w:r>
            <w:r w:rsidRPr="004B7A59">
              <w:rPr>
                <w:rFonts w:ascii="Times New Roman" w:hAnsi="Times New Roman" w:cs="Times New Roman"/>
                <w:sz w:val="26"/>
                <w:szCs w:val="26"/>
              </w:rPr>
              <w:t xml:space="preserve">. </w:t>
            </w:r>
            <w:r>
              <w:rPr>
                <w:rFonts w:ascii="Times New Roman" w:hAnsi="Times New Roman" w:cs="Times New Roman"/>
                <w:sz w:val="26"/>
                <w:szCs w:val="26"/>
              </w:rPr>
              <w:t>T</w:t>
            </w:r>
            <w:r w:rsidRPr="004B7A59">
              <w:rPr>
                <w:rFonts w:ascii="Times New Roman" w:hAnsi="Times New Roman" w:cs="Times New Roman"/>
                <w:sz w:val="26"/>
                <w:szCs w:val="26"/>
              </w:rPr>
              <w:t xml:space="preserve"> là giao điểm thứ hai của (O</w:t>
            </w:r>
            <w:r w:rsidRPr="004B7A59">
              <w:rPr>
                <w:rFonts w:ascii="Times New Roman" w:hAnsi="Times New Roman" w:cs="Times New Roman"/>
                <w:sz w:val="26"/>
                <w:szCs w:val="26"/>
                <w:vertAlign w:val="subscript"/>
              </w:rPr>
              <w:t>1</w:t>
            </w:r>
            <w:r w:rsidRPr="004B7A59">
              <w:rPr>
                <w:rFonts w:ascii="Times New Roman" w:hAnsi="Times New Roman" w:cs="Times New Roman"/>
                <w:sz w:val="26"/>
                <w:szCs w:val="26"/>
              </w:rPr>
              <w:t>) và (O</w:t>
            </w:r>
            <w:r w:rsidRPr="004B7A59">
              <w:rPr>
                <w:rFonts w:ascii="Times New Roman" w:hAnsi="Times New Roman" w:cs="Times New Roman"/>
                <w:sz w:val="26"/>
                <w:szCs w:val="26"/>
                <w:vertAlign w:val="subscript"/>
              </w:rPr>
              <w:t>2</w:t>
            </w:r>
            <w:r w:rsidRPr="004B7A59">
              <w:rPr>
                <w:rFonts w:ascii="Times New Roman" w:hAnsi="Times New Roman" w:cs="Times New Roman"/>
                <w:sz w:val="26"/>
                <w:szCs w:val="26"/>
              </w:rPr>
              <w:t xml:space="preserve">). Chứng minh A, </w:t>
            </w:r>
            <w:r>
              <w:rPr>
                <w:rFonts w:ascii="Times New Roman" w:hAnsi="Times New Roman" w:cs="Times New Roman"/>
                <w:sz w:val="26"/>
                <w:szCs w:val="26"/>
              </w:rPr>
              <w:t>T</w:t>
            </w:r>
            <w:r w:rsidRPr="004B7A59">
              <w:rPr>
                <w:rFonts w:ascii="Times New Roman" w:hAnsi="Times New Roman" w:cs="Times New Roman"/>
                <w:sz w:val="26"/>
                <w:szCs w:val="26"/>
              </w:rPr>
              <w:t>, M thẳng hàng.</w:t>
            </w:r>
            <w:r w:rsidRPr="004B7A59">
              <w:rPr>
                <w:rFonts w:ascii="Times New Roman" w:hAnsi="Times New Roman" w:cs="Times New Roman"/>
                <w:b/>
                <w:sz w:val="26"/>
                <w:szCs w:val="26"/>
              </w:rPr>
              <w:t xml:space="preserve">  </w:t>
            </w:r>
          </w:p>
          <w:p w:rsidR="009B7929" w:rsidRDefault="009B7929" w:rsidP="009B7929">
            <w:pPr>
              <w:widowControl w:val="0"/>
              <w:autoSpaceDE w:val="0"/>
              <w:autoSpaceDN w:val="0"/>
              <w:adjustRightInd w:val="0"/>
              <w:spacing w:before="26"/>
              <w:rPr>
                <w:rFonts w:ascii="Times New Roman" w:hAnsi="Times New Roman" w:cs="Times New Roman"/>
                <w:b/>
                <w:sz w:val="26"/>
                <w:szCs w:val="26"/>
              </w:rPr>
            </w:pPr>
          </w:p>
          <w:p w:rsidR="009B7929" w:rsidRPr="004B7A59" w:rsidRDefault="009B7929" w:rsidP="009B7929">
            <w:pPr>
              <w:widowControl w:val="0"/>
              <w:autoSpaceDE w:val="0"/>
              <w:autoSpaceDN w:val="0"/>
              <w:adjustRightInd w:val="0"/>
              <w:spacing w:before="26"/>
              <w:rPr>
                <w:rFonts w:ascii="Times New Roman" w:hAnsi="Times New Roman" w:cs="Times New Roman"/>
                <w:sz w:val="26"/>
                <w:szCs w:val="26"/>
              </w:rPr>
            </w:pPr>
            <w:r w:rsidRPr="00F33EF9">
              <w:rPr>
                <w:rFonts w:ascii="Times New Roman" w:hAnsi="Times New Roman" w:cs="Times New Roman"/>
                <w:b/>
                <w:sz w:val="26"/>
                <w:szCs w:val="26"/>
                <w:u w:val="single"/>
              </w:rPr>
              <w:t>Bài 6</w:t>
            </w:r>
            <w:r w:rsidRPr="004B7A59">
              <w:rPr>
                <w:rFonts w:ascii="Times New Roman" w:hAnsi="Times New Roman" w:cs="Times New Roman"/>
                <w:sz w:val="26"/>
                <w:szCs w:val="26"/>
              </w:rPr>
              <w:t xml:space="preserve"> </w:t>
            </w:r>
            <w:r w:rsidRPr="004B7A59">
              <w:rPr>
                <w:rFonts w:ascii="Times New Roman" w:hAnsi="Times New Roman" w:cs="Times New Roman"/>
                <w:b/>
                <w:sz w:val="26"/>
                <w:szCs w:val="26"/>
              </w:rPr>
              <w:t>(0,75 điểm)</w:t>
            </w:r>
            <w:r w:rsidRPr="004B7A59">
              <w:rPr>
                <w:rFonts w:ascii="Times New Roman" w:hAnsi="Times New Roman" w:cs="Times New Roman"/>
                <w:sz w:val="26"/>
                <w:szCs w:val="26"/>
              </w:rPr>
              <w:t xml:space="preserve"> </w:t>
            </w:r>
            <w:r w:rsidRPr="004B7A59">
              <w:rPr>
                <w:rFonts w:ascii="Times New Roman" w:hAnsi="Times New Roman" w:cs="Times New Roman"/>
                <w:i/>
                <w:iCs/>
                <w:sz w:val="26"/>
                <w:szCs w:val="26"/>
              </w:rPr>
              <w:t>(Pha</w:t>
            </w:r>
            <w:r w:rsidRPr="004B7A59">
              <w:rPr>
                <w:rFonts w:ascii="Times New Roman" w:hAnsi="Times New Roman" w:cs="Times New Roman"/>
                <w:i/>
                <w:iCs/>
                <w:spacing w:val="-3"/>
                <w:sz w:val="26"/>
                <w:szCs w:val="26"/>
              </w:rPr>
              <w:t xml:space="preserve"> </w:t>
            </w:r>
            <w:r w:rsidRPr="004B7A59">
              <w:rPr>
                <w:rFonts w:ascii="Times New Roman" w:hAnsi="Times New Roman" w:cs="Times New Roman"/>
                <w:i/>
                <w:iCs/>
                <w:sz w:val="26"/>
                <w:szCs w:val="26"/>
              </w:rPr>
              <w:t>màu</w:t>
            </w:r>
            <w:r w:rsidRPr="004B7A59">
              <w:rPr>
                <w:rFonts w:ascii="Times New Roman" w:hAnsi="Times New Roman" w:cs="Times New Roman"/>
                <w:i/>
                <w:iCs/>
                <w:spacing w:val="-4"/>
                <w:sz w:val="26"/>
                <w:szCs w:val="26"/>
              </w:rPr>
              <w:t xml:space="preserve"> </w:t>
            </w:r>
            <w:r w:rsidRPr="004B7A59">
              <w:rPr>
                <w:rFonts w:ascii="Times New Roman" w:hAnsi="Times New Roman" w:cs="Times New Roman"/>
                <w:i/>
                <w:iCs/>
                <w:sz w:val="26"/>
                <w:szCs w:val="26"/>
              </w:rPr>
              <w:t>sơn</w:t>
            </w:r>
            <w:r w:rsidRPr="004B7A59">
              <w:rPr>
                <w:rFonts w:ascii="Times New Roman" w:hAnsi="Times New Roman" w:cs="Times New Roman"/>
                <w:i/>
                <w:iCs/>
                <w:spacing w:val="-4"/>
                <w:sz w:val="26"/>
                <w:szCs w:val="26"/>
              </w:rPr>
              <w:t xml:space="preserve"> </w:t>
            </w:r>
            <w:r w:rsidRPr="004B7A59">
              <w:rPr>
                <w:rFonts w:ascii="Times New Roman" w:hAnsi="Times New Roman" w:cs="Times New Roman"/>
                <w:i/>
                <w:iCs/>
                <w:sz w:val="26"/>
                <w:szCs w:val="26"/>
              </w:rPr>
              <w:t>qu</w:t>
            </w:r>
            <w:r w:rsidRPr="004B7A59">
              <w:rPr>
                <w:rFonts w:ascii="Times New Roman" w:hAnsi="Times New Roman" w:cs="Times New Roman"/>
                <w:i/>
                <w:iCs/>
                <w:spacing w:val="3"/>
                <w:sz w:val="26"/>
                <w:szCs w:val="26"/>
              </w:rPr>
              <w:t>é</w:t>
            </w:r>
            <w:r w:rsidRPr="004B7A59">
              <w:rPr>
                <w:rFonts w:ascii="Times New Roman" w:hAnsi="Times New Roman" w:cs="Times New Roman"/>
                <w:i/>
                <w:iCs/>
                <w:sz w:val="26"/>
                <w:szCs w:val="26"/>
              </w:rPr>
              <w:t>t</w:t>
            </w:r>
            <w:r w:rsidRPr="004B7A59">
              <w:rPr>
                <w:rFonts w:ascii="Times New Roman" w:hAnsi="Times New Roman" w:cs="Times New Roman"/>
                <w:i/>
                <w:iCs/>
                <w:spacing w:val="-4"/>
                <w:sz w:val="26"/>
                <w:szCs w:val="26"/>
              </w:rPr>
              <w:t xml:space="preserve"> </w:t>
            </w:r>
            <w:r w:rsidRPr="004B7A59">
              <w:rPr>
                <w:rFonts w:ascii="Times New Roman" w:hAnsi="Times New Roman" w:cs="Times New Roman"/>
                <w:i/>
                <w:iCs/>
                <w:sz w:val="26"/>
                <w:szCs w:val="26"/>
              </w:rPr>
              <w:t>tư</w:t>
            </w:r>
            <w:r w:rsidRPr="004B7A59">
              <w:rPr>
                <w:rFonts w:ascii="Times New Roman" w:hAnsi="Times New Roman" w:cs="Times New Roman"/>
                <w:i/>
                <w:iCs/>
                <w:spacing w:val="1"/>
                <w:sz w:val="26"/>
                <w:szCs w:val="26"/>
              </w:rPr>
              <w:t>ờ</w:t>
            </w:r>
            <w:r w:rsidRPr="004B7A59">
              <w:rPr>
                <w:rFonts w:ascii="Times New Roman" w:hAnsi="Times New Roman" w:cs="Times New Roman"/>
                <w:i/>
                <w:iCs/>
                <w:sz w:val="26"/>
                <w:szCs w:val="26"/>
              </w:rPr>
              <w:t>n</w:t>
            </w:r>
            <w:r w:rsidRPr="004B7A59">
              <w:rPr>
                <w:rFonts w:ascii="Times New Roman" w:hAnsi="Times New Roman" w:cs="Times New Roman"/>
                <w:i/>
                <w:iCs/>
                <w:spacing w:val="2"/>
                <w:sz w:val="26"/>
                <w:szCs w:val="26"/>
              </w:rPr>
              <w:t>g</w:t>
            </w:r>
            <w:r w:rsidRPr="004B7A59">
              <w:rPr>
                <w:rFonts w:ascii="Times New Roman" w:hAnsi="Times New Roman" w:cs="Times New Roman"/>
                <w:i/>
                <w:iCs/>
                <w:sz w:val="26"/>
                <w:szCs w:val="26"/>
              </w:rPr>
              <w:t>)</w:t>
            </w:r>
          </w:p>
          <w:p w:rsidR="009B7929" w:rsidRPr="004B7A59" w:rsidRDefault="009B7929" w:rsidP="009B7929">
            <w:pPr>
              <w:widowControl w:val="0"/>
              <w:autoSpaceDE w:val="0"/>
              <w:autoSpaceDN w:val="0"/>
              <w:adjustRightInd w:val="0"/>
              <w:spacing w:before="1" w:line="239" w:lineRule="auto"/>
              <w:ind w:left="279" w:right="64" w:firstLine="720"/>
              <w:jc w:val="both"/>
              <w:rPr>
                <w:rFonts w:ascii="Times New Roman" w:hAnsi="Times New Roman" w:cs="Times New Roman"/>
                <w:sz w:val="26"/>
                <w:szCs w:val="26"/>
              </w:rPr>
            </w:pPr>
            <w:r w:rsidRPr="004B7A59">
              <w:rPr>
                <w:rFonts w:ascii="Times New Roman" w:hAnsi="Times New Roman" w:cs="Times New Roman"/>
                <w:sz w:val="26"/>
                <w:szCs w:val="26"/>
              </w:rPr>
              <w:t>Một</w:t>
            </w:r>
            <w:r w:rsidRPr="004B7A59">
              <w:rPr>
                <w:rFonts w:ascii="Times New Roman" w:hAnsi="Times New Roman" w:cs="Times New Roman"/>
                <w:spacing w:val="22"/>
                <w:sz w:val="26"/>
                <w:szCs w:val="26"/>
              </w:rPr>
              <w:t xml:space="preserve"> </w:t>
            </w:r>
            <w:r w:rsidRPr="004B7A59">
              <w:rPr>
                <w:rFonts w:ascii="Times New Roman" w:hAnsi="Times New Roman" w:cs="Times New Roman"/>
                <w:sz w:val="26"/>
                <w:szCs w:val="26"/>
              </w:rPr>
              <w:t>ng</w:t>
            </w:r>
            <w:r w:rsidRPr="004B7A59">
              <w:rPr>
                <w:rFonts w:ascii="Times New Roman" w:hAnsi="Times New Roman" w:cs="Times New Roman"/>
                <w:spacing w:val="1"/>
                <w:sz w:val="26"/>
                <w:szCs w:val="26"/>
              </w:rPr>
              <w:t>ư</w:t>
            </w:r>
            <w:r w:rsidRPr="004B7A59">
              <w:rPr>
                <w:rFonts w:ascii="Times New Roman" w:hAnsi="Times New Roman" w:cs="Times New Roman"/>
                <w:sz w:val="26"/>
                <w:szCs w:val="26"/>
              </w:rPr>
              <w:t>ời</w:t>
            </w:r>
            <w:r w:rsidRPr="004B7A59">
              <w:rPr>
                <w:rFonts w:ascii="Times New Roman" w:hAnsi="Times New Roman" w:cs="Times New Roman"/>
                <w:spacing w:val="23"/>
                <w:sz w:val="26"/>
                <w:szCs w:val="26"/>
              </w:rPr>
              <w:t xml:space="preserve"> </w:t>
            </w:r>
            <w:r w:rsidRPr="004B7A59">
              <w:rPr>
                <w:rFonts w:ascii="Times New Roman" w:hAnsi="Times New Roman" w:cs="Times New Roman"/>
                <w:sz w:val="26"/>
                <w:szCs w:val="26"/>
              </w:rPr>
              <w:t>mua</w:t>
            </w:r>
            <w:r w:rsidRPr="004B7A59">
              <w:rPr>
                <w:rFonts w:ascii="Times New Roman" w:hAnsi="Times New Roman" w:cs="Times New Roman"/>
                <w:spacing w:val="22"/>
                <w:sz w:val="26"/>
                <w:szCs w:val="26"/>
              </w:rPr>
              <w:t xml:space="preserve"> </w:t>
            </w:r>
            <w:r w:rsidRPr="004B7A59">
              <w:rPr>
                <w:rFonts w:ascii="Times New Roman" w:hAnsi="Times New Roman" w:cs="Times New Roman"/>
                <w:sz w:val="26"/>
                <w:szCs w:val="26"/>
              </w:rPr>
              <w:t>60</w:t>
            </w:r>
            <w:r w:rsidRPr="004B7A59">
              <w:rPr>
                <w:rFonts w:ascii="Times New Roman" w:hAnsi="Times New Roman" w:cs="Times New Roman"/>
                <w:spacing w:val="23"/>
                <w:sz w:val="26"/>
                <w:szCs w:val="26"/>
              </w:rPr>
              <w:t xml:space="preserve"> </w:t>
            </w:r>
            <w:r w:rsidRPr="004B7A59">
              <w:rPr>
                <w:rFonts w:ascii="Times New Roman" w:hAnsi="Times New Roman" w:cs="Times New Roman"/>
                <w:sz w:val="26"/>
                <w:szCs w:val="26"/>
              </w:rPr>
              <w:t>kg</w:t>
            </w:r>
            <w:r w:rsidRPr="004B7A59">
              <w:rPr>
                <w:rFonts w:ascii="Times New Roman" w:hAnsi="Times New Roman" w:cs="Times New Roman"/>
                <w:spacing w:val="25"/>
                <w:sz w:val="26"/>
                <w:szCs w:val="26"/>
              </w:rPr>
              <w:t xml:space="preserve"> </w:t>
            </w:r>
            <w:r w:rsidRPr="004B7A59">
              <w:rPr>
                <w:rFonts w:ascii="Times New Roman" w:hAnsi="Times New Roman" w:cs="Times New Roman"/>
                <w:sz w:val="26"/>
                <w:szCs w:val="26"/>
              </w:rPr>
              <w:t>sơn</w:t>
            </w:r>
            <w:r w:rsidRPr="004B7A59">
              <w:rPr>
                <w:rFonts w:ascii="Times New Roman" w:hAnsi="Times New Roman" w:cs="Times New Roman"/>
                <w:spacing w:val="22"/>
                <w:sz w:val="26"/>
                <w:szCs w:val="26"/>
              </w:rPr>
              <w:t xml:space="preserve"> </w:t>
            </w:r>
            <w:r w:rsidRPr="004B7A59">
              <w:rPr>
                <w:rFonts w:ascii="Times New Roman" w:hAnsi="Times New Roman" w:cs="Times New Roman"/>
                <w:sz w:val="26"/>
                <w:szCs w:val="26"/>
              </w:rPr>
              <w:t>quét</w:t>
            </w:r>
            <w:r w:rsidRPr="004B7A59">
              <w:rPr>
                <w:rFonts w:ascii="Times New Roman" w:hAnsi="Times New Roman" w:cs="Times New Roman"/>
                <w:spacing w:val="22"/>
                <w:sz w:val="26"/>
                <w:szCs w:val="26"/>
              </w:rPr>
              <w:t xml:space="preserve"> </w:t>
            </w:r>
            <w:r w:rsidRPr="004B7A59">
              <w:rPr>
                <w:rFonts w:ascii="Times New Roman" w:hAnsi="Times New Roman" w:cs="Times New Roman"/>
                <w:sz w:val="26"/>
                <w:szCs w:val="26"/>
              </w:rPr>
              <w:t>t</w:t>
            </w:r>
            <w:r w:rsidRPr="004B7A59">
              <w:rPr>
                <w:rFonts w:ascii="Times New Roman" w:hAnsi="Times New Roman" w:cs="Times New Roman"/>
                <w:spacing w:val="3"/>
                <w:sz w:val="26"/>
                <w:szCs w:val="26"/>
              </w:rPr>
              <w:t>ư</w:t>
            </w:r>
            <w:r w:rsidRPr="004B7A59">
              <w:rPr>
                <w:rFonts w:ascii="Times New Roman" w:hAnsi="Times New Roman" w:cs="Times New Roman"/>
                <w:sz w:val="26"/>
                <w:szCs w:val="26"/>
              </w:rPr>
              <w:t>ờ</w:t>
            </w:r>
            <w:r w:rsidRPr="004B7A59">
              <w:rPr>
                <w:rFonts w:ascii="Times New Roman" w:hAnsi="Times New Roman" w:cs="Times New Roman"/>
                <w:spacing w:val="2"/>
                <w:sz w:val="26"/>
                <w:szCs w:val="26"/>
              </w:rPr>
              <w:t>n</w:t>
            </w:r>
            <w:r w:rsidRPr="004B7A59">
              <w:rPr>
                <w:rFonts w:ascii="Times New Roman" w:hAnsi="Times New Roman" w:cs="Times New Roman"/>
                <w:sz w:val="26"/>
                <w:szCs w:val="26"/>
              </w:rPr>
              <w:t>g</w:t>
            </w:r>
            <w:r w:rsidRPr="004B7A59">
              <w:rPr>
                <w:rFonts w:ascii="Times New Roman" w:hAnsi="Times New Roman" w:cs="Times New Roman"/>
                <w:spacing w:val="21"/>
                <w:sz w:val="26"/>
                <w:szCs w:val="26"/>
              </w:rPr>
              <w:t xml:space="preserve"> </w:t>
            </w:r>
            <w:r w:rsidRPr="004B7A59">
              <w:rPr>
                <w:rFonts w:ascii="Times New Roman" w:hAnsi="Times New Roman" w:cs="Times New Roman"/>
                <w:b/>
                <w:bCs/>
                <w:i/>
                <w:iCs/>
                <w:spacing w:val="4"/>
                <w:sz w:val="26"/>
                <w:szCs w:val="26"/>
              </w:rPr>
              <w:t>m</w:t>
            </w:r>
            <w:r w:rsidRPr="004B7A59">
              <w:rPr>
                <w:rFonts w:ascii="Times New Roman" w:hAnsi="Times New Roman" w:cs="Times New Roman"/>
                <w:b/>
                <w:bCs/>
                <w:i/>
                <w:iCs/>
                <w:sz w:val="26"/>
                <w:szCs w:val="26"/>
              </w:rPr>
              <w:t>àu</w:t>
            </w:r>
            <w:r w:rsidRPr="004B7A59">
              <w:rPr>
                <w:rFonts w:ascii="Times New Roman" w:hAnsi="Times New Roman" w:cs="Times New Roman"/>
                <w:b/>
                <w:bCs/>
                <w:i/>
                <w:iCs/>
                <w:spacing w:val="18"/>
                <w:sz w:val="26"/>
                <w:szCs w:val="26"/>
              </w:rPr>
              <w:t xml:space="preserve"> </w:t>
            </w:r>
            <w:r w:rsidRPr="004B7A59">
              <w:rPr>
                <w:rFonts w:ascii="Times New Roman" w:hAnsi="Times New Roman" w:cs="Times New Roman"/>
                <w:b/>
                <w:bCs/>
                <w:i/>
                <w:iCs/>
                <w:sz w:val="26"/>
                <w:szCs w:val="26"/>
              </w:rPr>
              <w:t>xám</w:t>
            </w:r>
            <w:r w:rsidRPr="004B7A59">
              <w:rPr>
                <w:rFonts w:ascii="Times New Roman" w:hAnsi="Times New Roman" w:cs="Times New Roman"/>
                <w:b/>
                <w:bCs/>
                <w:i/>
                <w:iCs/>
                <w:spacing w:val="27"/>
                <w:sz w:val="26"/>
                <w:szCs w:val="26"/>
              </w:rPr>
              <w:t xml:space="preserve"> </w:t>
            </w:r>
            <w:r w:rsidRPr="004B7A59">
              <w:rPr>
                <w:rFonts w:ascii="Times New Roman" w:hAnsi="Times New Roman" w:cs="Times New Roman"/>
                <w:sz w:val="26"/>
                <w:szCs w:val="26"/>
              </w:rPr>
              <w:t>ở</w:t>
            </w:r>
            <w:r w:rsidRPr="004B7A59">
              <w:rPr>
                <w:rFonts w:ascii="Times New Roman" w:hAnsi="Times New Roman" w:cs="Times New Roman"/>
                <w:spacing w:val="25"/>
                <w:sz w:val="26"/>
                <w:szCs w:val="26"/>
              </w:rPr>
              <w:t xml:space="preserve"> </w:t>
            </w:r>
            <w:r w:rsidRPr="004B7A59">
              <w:rPr>
                <w:rFonts w:ascii="Times New Roman" w:hAnsi="Times New Roman" w:cs="Times New Roman"/>
                <w:spacing w:val="-2"/>
                <w:sz w:val="26"/>
                <w:szCs w:val="26"/>
              </w:rPr>
              <w:t>m</w:t>
            </w:r>
            <w:r w:rsidRPr="004B7A59">
              <w:rPr>
                <w:rFonts w:ascii="Times New Roman" w:hAnsi="Times New Roman" w:cs="Times New Roman"/>
                <w:sz w:val="26"/>
                <w:szCs w:val="26"/>
              </w:rPr>
              <w:t>ột</w:t>
            </w:r>
            <w:r w:rsidRPr="004B7A59">
              <w:rPr>
                <w:rFonts w:ascii="Times New Roman" w:hAnsi="Times New Roman" w:cs="Times New Roman"/>
                <w:spacing w:val="23"/>
                <w:sz w:val="26"/>
                <w:szCs w:val="26"/>
              </w:rPr>
              <w:t xml:space="preserve"> </w:t>
            </w:r>
            <w:r w:rsidRPr="004B7A59">
              <w:rPr>
                <w:rFonts w:ascii="Times New Roman" w:hAnsi="Times New Roman" w:cs="Times New Roman"/>
                <w:sz w:val="26"/>
                <w:szCs w:val="26"/>
              </w:rPr>
              <w:t>c</w:t>
            </w:r>
            <w:r w:rsidRPr="004B7A59">
              <w:rPr>
                <w:rFonts w:ascii="Times New Roman" w:hAnsi="Times New Roman" w:cs="Times New Roman"/>
                <w:spacing w:val="1"/>
                <w:sz w:val="26"/>
                <w:szCs w:val="26"/>
              </w:rPr>
              <w:t>ử</w:t>
            </w:r>
            <w:r w:rsidRPr="004B7A59">
              <w:rPr>
                <w:rFonts w:ascii="Times New Roman" w:hAnsi="Times New Roman" w:cs="Times New Roman"/>
                <w:sz w:val="26"/>
                <w:szCs w:val="26"/>
              </w:rPr>
              <w:t>a</w:t>
            </w:r>
            <w:r w:rsidRPr="004B7A59">
              <w:rPr>
                <w:rFonts w:ascii="Times New Roman" w:hAnsi="Times New Roman" w:cs="Times New Roman"/>
                <w:spacing w:val="22"/>
                <w:sz w:val="26"/>
                <w:szCs w:val="26"/>
              </w:rPr>
              <w:t xml:space="preserve"> </w:t>
            </w:r>
            <w:r w:rsidRPr="004B7A59">
              <w:rPr>
                <w:rFonts w:ascii="Times New Roman" w:hAnsi="Times New Roman" w:cs="Times New Roman"/>
                <w:sz w:val="26"/>
                <w:szCs w:val="26"/>
              </w:rPr>
              <w:t>h</w:t>
            </w:r>
            <w:r w:rsidRPr="004B7A59">
              <w:rPr>
                <w:rFonts w:ascii="Times New Roman" w:hAnsi="Times New Roman" w:cs="Times New Roman"/>
                <w:spacing w:val="1"/>
                <w:sz w:val="26"/>
                <w:szCs w:val="26"/>
              </w:rPr>
              <w:t>i</w:t>
            </w:r>
            <w:r w:rsidRPr="004B7A59">
              <w:rPr>
                <w:rFonts w:ascii="Times New Roman" w:hAnsi="Times New Roman" w:cs="Times New Roman"/>
                <w:sz w:val="26"/>
                <w:szCs w:val="26"/>
              </w:rPr>
              <w:t>ệu</w:t>
            </w:r>
            <w:r w:rsidRPr="004B7A59">
              <w:rPr>
                <w:rFonts w:ascii="Times New Roman" w:hAnsi="Times New Roman" w:cs="Times New Roman"/>
                <w:spacing w:val="22"/>
                <w:sz w:val="26"/>
                <w:szCs w:val="26"/>
              </w:rPr>
              <w:t xml:space="preserve"> </w:t>
            </w:r>
            <w:r w:rsidRPr="004B7A59">
              <w:rPr>
                <w:rFonts w:ascii="Times New Roman" w:hAnsi="Times New Roman" w:cs="Times New Roman"/>
                <w:spacing w:val="2"/>
                <w:sz w:val="26"/>
                <w:szCs w:val="26"/>
              </w:rPr>
              <w:t>p</w:t>
            </w:r>
            <w:r w:rsidRPr="004B7A59">
              <w:rPr>
                <w:rFonts w:ascii="Times New Roman" w:hAnsi="Times New Roman" w:cs="Times New Roman"/>
                <w:sz w:val="26"/>
                <w:szCs w:val="26"/>
              </w:rPr>
              <w:t>ha</w:t>
            </w:r>
            <w:r w:rsidRPr="004B7A59">
              <w:rPr>
                <w:rFonts w:ascii="Times New Roman" w:hAnsi="Times New Roman" w:cs="Times New Roman"/>
                <w:spacing w:val="25"/>
                <w:sz w:val="26"/>
                <w:szCs w:val="26"/>
              </w:rPr>
              <w:t xml:space="preserve"> </w:t>
            </w:r>
            <w:r w:rsidRPr="004B7A59">
              <w:rPr>
                <w:rFonts w:ascii="Times New Roman" w:hAnsi="Times New Roman" w:cs="Times New Roman"/>
                <w:spacing w:val="-2"/>
                <w:sz w:val="26"/>
                <w:szCs w:val="26"/>
              </w:rPr>
              <w:t>m</w:t>
            </w:r>
            <w:r w:rsidRPr="004B7A59">
              <w:rPr>
                <w:rFonts w:ascii="Times New Roman" w:hAnsi="Times New Roman" w:cs="Times New Roman"/>
                <w:sz w:val="26"/>
                <w:szCs w:val="26"/>
              </w:rPr>
              <w:t>àu,</w:t>
            </w:r>
            <w:r w:rsidRPr="004B7A59">
              <w:rPr>
                <w:rFonts w:ascii="Times New Roman" w:hAnsi="Times New Roman" w:cs="Times New Roman"/>
                <w:spacing w:val="21"/>
                <w:sz w:val="26"/>
                <w:szCs w:val="26"/>
              </w:rPr>
              <w:t xml:space="preserve"> </w:t>
            </w:r>
            <w:r w:rsidRPr="004B7A59">
              <w:rPr>
                <w:rFonts w:ascii="Times New Roman" w:hAnsi="Times New Roman" w:cs="Times New Roman"/>
                <w:sz w:val="26"/>
                <w:szCs w:val="26"/>
              </w:rPr>
              <w:t>tro</w:t>
            </w:r>
            <w:r w:rsidRPr="004B7A59">
              <w:rPr>
                <w:rFonts w:ascii="Times New Roman" w:hAnsi="Times New Roman" w:cs="Times New Roman"/>
                <w:spacing w:val="2"/>
                <w:sz w:val="26"/>
                <w:szCs w:val="26"/>
              </w:rPr>
              <w:t>n</w:t>
            </w:r>
            <w:r w:rsidRPr="004B7A59">
              <w:rPr>
                <w:rFonts w:ascii="Times New Roman" w:hAnsi="Times New Roman" w:cs="Times New Roman"/>
                <w:sz w:val="26"/>
                <w:szCs w:val="26"/>
              </w:rPr>
              <w:t>g kho</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của</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c</w:t>
            </w:r>
            <w:r w:rsidRPr="004B7A59">
              <w:rPr>
                <w:rFonts w:ascii="Times New Roman" w:hAnsi="Times New Roman" w:cs="Times New Roman"/>
                <w:spacing w:val="1"/>
                <w:sz w:val="26"/>
                <w:szCs w:val="26"/>
              </w:rPr>
              <w:t>ử</w:t>
            </w:r>
            <w:r w:rsidRPr="004B7A59">
              <w:rPr>
                <w:rFonts w:ascii="Times New Roman" w:hAnsi="Times New Roman" w:cs="Times New Roman"/>
                <w:sz w:val="26"/>
                <w:szCs w:val="26"/>
              </w:rPr>
              <w:t>a</w:t>
            </w:r>
            <w:r w:rsidRPr="004B7A59">
              <w:rPr>
                <w:rFonts w:ascii="Times New Roman" w:hAnsi="Times New Roman" w:cs="Times New Roman"/>
                <w:spacing w:val="-4"/>
                <w:sz w:val="26"/>
                <w:szCs w:val="26"/>
              </w:rPr>
              <w:t xml:space="preserve"> </w:t>
            </w:r>
            <w:r w:rsidRPr="004B7A59">
              <w:rPr>
                <w:rFonts w:ascii="Times New Roman" w:hAnsi="Times New Roman" w:cs="Times New Roman"/>
                <w:spacing w:val="2"/>
                <w:sz w:val="26"/>
                <w:szCs w:val="26"/>
              </w:rPr>
              <w:t>h</w:t>
            </w:r>
            <w:r w:rsidRPr="004B7A59">
              <w:rPr>
                <w:rFonts w:ascii="Times New Roman" w:hAnsi="Times New Roman" w:cs="Times New Roman"/>
                <w:sz w:val="26"/>
                <w:szCs w:val="26"/>
              </w:rPr>
              <w:t>iệu</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kh</w:t>
            </w:r>
            <w:r w:rsidRPr="004B7A59">
              <w:rPr>
                <w:rFonts w:ascii="Times New Roman" w:hAnsi="Times New Roman" w:cs="Times New Roman"/>
                <w:spacing w:val="2"/>
                <w:sz w:val="26"/>
                <w:szCs w:val="26"/>
              </w:rPr>
              <w:t>ôn</w:t>
            </w:r>
            <w:r w:rsidRPr="004B7A59">
              <w:rPr>
                <w:rFonts w:ascii="Times New Roman" w:hAnsi="Times New Roman" w:cs="Times New Roman"/>
                <w:sz w:val="26"/>
                <w:szCs w:val="26"/>
              </w:rPr>
              <w:t>g</w:t>
            </w:r>
            <w:r w:rsidRPr="004B7A59">
              <w:rPr>
                <w:rFonts w:ascii="Times New Roman" w:hAnsi="Times New Roman" w:cs="Times New Roman"/>
                <w:spacing w:val="-6"/>
                <w:sz w:val="26"/>
                <w:szCs w:val="26"/>
              </w:rPr>
              <w:t xml:space="preserve"> </w:t>
            </w:r>
            <w:r w:rsidRPr="004B7A59">
              <w:rPr>
                <w:rFonts w:ascii="Times New Roman" w:hAnsi="Times New Roman" w:cs="Times New Roman"/>
                <w:sz w:val="26"/>
                <w:szCs w:val="26"/>
              </w:rPr>
              <w:t>có</w:t>
            </w:r>
            <w:r w:rsidRPr="004B7A59">
              <w:rPr>
                <w:rFonts w:ascii="Times New Roman" w:hAnsi="Times New Roman" w:cs="Times New Roman"/>
                <w:spacing w:val="-1"/>
                <w:sz w:val="26"/>
                <w:szCs w:val="26"/>
              </w:rPr>
              <w:t xml:space="preserve"> </w:t>
            </w:r>
            <w:r w:rsidRPr="004B7A59">
              <w:rPr>
                <w:rFonts w:ascii="Times New Roman" w:hAnsi="Times New Roman" w:cs="Times New Roman"/>
                <w:sz w:val="26"/>
                <w:szCs w:val="26"/>
              </w:rPr>
              <w:t xml:space="preserve">sơn </w:t>
            </w:r>
            <w:r w:rsidRPr="004B7A59">
              <w:rPr>
                <w:rFonts w:ascii="Times New Roman" w:hAnsi="Times New Roman" w:cs="Times New Roman"/>
                <w:spacing w:val="-2"/>
                <w:sz w:val="26"/>
                <w:szCs w:val="26"/>
              </w:rPr>
              <w:t>m</w:t>
            </w:r>
            <w:r w:rsidRPr="004B7A59">
              <w:rPr>
                <w:rFonts w:ascii="Times New Roman" w:hAnsi="Times New Roman" w:cs="Times New Roman"/>
                <w:sz w:val="26"/>
                <w:szCs w:val="26"/>
              </w:rPr>
              <w:t>àu</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x</w:t>
            </w:r>
            <w:r w:rsidRPr="004B7A59">
              <w:rPr>
                <w:rFonts w:ascii="Times New Roman" w:hAnsi="Times New Roman" w:cs="Times New Roman"/>
                <w:spacing w:val="2"/>
                <w:sz w:val="26"/>
                <w:szCs w:val="26"/>
              </w:rPr>
              <w:t>á</w:t>
            </w:r>
            <w:r w:rsidRPr="004B7A59">
              <w:rPr>
                <w:rFonts w:ascii="Times New Roman" w:hAnsi="Times New Roman" w:cs="Times New Roman"/>
                <w:sz w:val="26"/>
                <w:szCs w:val="26"/>
              </w:rPr>
              <w:t>m</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nên c</w:t>
            </w:r>
            <w:r w:rsidRPr="004B7A59">
              <w:rPr>
                <w:rFonts w:ascii="Times New Roman" w:hAnsi="Times New Roman" w:cs="Times New Roman"/>
                <w:spacing w:val="1"/>
                <w:sz w:val="26"/>
                <w:szCs w:val="26"/>
              </w:rPr>
              <w:t>h</w:t>
            </w:r>
            <w:r w:rsidRPr="004B7A59">
              <w:rPr>
                <w:rFonts w:ascii="Times New Roman" w:hAnsi="Times New Roman" w:cs="Times New Roman"/>
                <w:sz w:val="26"/>
                <w:szCs w:val="26"/>
              </w:rPr>
              <w:t>ủ</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c</w:t>
            </w:r>
            <w:r w:rsidRPr="004B7A59">
              <w:rPr>
                <w:rFonts w:ascii="Times New Roman" w:hAnsi="Times New Roman" w:cs="Times New Roman"/>
                <w:spacing w:val="1"/>
                <w:sz w:val="26"/>
                <w:szCs w:val="26"/>
              </w:rPr>
              <w:t>ử</w:t>
            </w:r>
            <w:r w:rsidRPr="004B7A59">
              <w:rPr>
                <w:rFonts w:ascii="Times New Roman" w:hAnsi="Times New Roman" w:cs="Times New Roman"/>
                <w:sz w:val="26"/>
                <w:szCs w:val="26"/>
              </w:rPr>
              <w:t>a</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hiệu</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pha</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hai l</w:t>
            </w:r>
            <w:r w:rsidRPr="004B7A59">
              <w:rPr>
                <w:rFonts w:ascii="Times New Roman" w:hAnsi="Times New Roman" w:cs="Times New Roman"/>
                <w:spacing w:val="3"/>
                <w:sz w:val="26"/>
                <w:szCs w:val="26"/>
              </w:rPr>
              <w:t>o</w:t>
            </w:r>
            <w:r w:rsidRPr="004B7A59">
              <w:rPr>
                <w:rFonts w:ascii="Times New Roman" w:hAnsi="Times New Roman" w:cs="Times New Roman"/>
                <w:sz w:val="26"/>
                <w:szCs w:val="26"/>
              </w:rPr>
              <w:t>ại</w:t>
            </w:r>
            <w:r w:rsidRPr="004B7A59">
              <w:rPr>
                <w:rFonts w:ascii="Times New Roman" w:hAnsi="Times New Roman" w:cs="Times New Roman"/>
                <w:spacing w:val="-3"/>
                <w:sz w:val="26"/>
                <w:szCs w:val="26"/>
              </w:rPr>
              <w:t xml:space="preserve"> </w:t>
            </w:r>
            <w:r w:rsidRPr="004B7A59">
              <w:rPr>
                <w:rFonts w:ascii="Times New Roman" w:hAnsi="Times New Roman" w:cs="Times New Roman"/>
                <w:sz w:val="26"/>
                <w:szCs w:val="26"/>
              </w:rPr>
              <w:t>sơn</w:t>
            </w:r>
            <w:r w:rsidRPr="004B7A59">
              <w:rPr>
                <w:rFonts w:ascii="Times New Roman" w:hAnsi="Times New Roman" w:cs="Times New Roman"/>
                <w:spacing w:val="-2"/>
                <w:sz w:val="26"/>
                <w:szCs w:val="26"/>
              </w:rPr>
              <w:t xml:space="preserve"> m</w:t>
            </w:r>
            <w:r w:rsidRPr="004B7A59">
              <w:rPr>
                <w:rFonts w:ascii="Times New Roman" w:hAnsi="Times New Roman" w:cs="Times New Roman"/>
                <w:spacing w:val="2"/>
                <w:sz w:val="26"/>
                <w:szCs w:val="26"/>
              </w:rPr>
              <w:t>à</w:t>
            </w:r>
            <w:r w:rsidRPr="004B7A59">
              <w:rPr>
                <w:rFonts w:ascii="Times New Roman" w:hAnsi="Times New Roman" w:cs="Times New Roman"/>
                <w:sz w:val="26"/>
                <w:szCs w:val="26"/>
              </w:rPr>
              <w:t>u:</w:t>
            </w:r>
            <w:r w:rsidRPr="004B7A59">
              <w:rPr>
                <w:rFonts w:ascii="Times New Roman" w:hAnsi="Times New Roman" w:cs="Times New Roman"/>
                <w:spacing w:val="-5"/>
                <w:sz w:val="26"/>
                <w:szCs w:val="26"/>
              </w:rPr>
              <w:t xml:space="preserve"> </w:t>
            </w:r>
            <w:r w:rsidRPr="004B7A59">
              <w:rPr>
                <w:rFonts w:ascii="Times New Roman" w:hAnsi="Times New Roman" w:cs="Times New Roman"/>
                <w:sz w:val="26"/>
                <w:szCs w:val="26"/>
              </w:rPr>
              <w:t>s</w:t>
            </w:r>
            <w:r w:rsidRPr="004B7A59">
              <w:rPr>
                <w:rFonts w:ascii="Times New Roman" w:hAnsi="Times New Roman" w:cs="Times New Roman"/>
                <w:spacing w:val="2"/>
                <w:sz w:val="26"/>
                <w:szCs w:val="26"/>
              </w:rPr>
              <w:t>ơ</w:t>
            </w:r>
            <w:r w:rsidRPr="004B7A59">
              <w:rPr>
                <w:rFonts w:ascii="Times New Roman" w:hAnsi="Times New Roman" w:cs="Times New Roman"/>
                <w:sz w:val="26"/>
                <w:szCs w:val="26"/>
              </w:rPr>
              <w:t>n</w:t>
            </w:r>
            <w:r w:rsidRPr="004B7A59">
              <w:rPr>
                <w:rFonts w:ascii="Times New Roman" w:hAnsi="Times New Roman" w:cs="Times New Roman"/>
                <w:spacing w:val="-4"/>
                <w:sz w:val="26"/>
                <w:szCs w:val="26"/>
              </w:rPr>
              <w:t xml:space="preserve"> </w:t>
            </w:r>
            <w:r w:rsidRPr="004B7A59">
              <w:rPr>
                <w:rFonts w:ascii="Times New Roman" w:hAnsi="Times New Roman" w:cs="Times New Roman"/>
                <w:b/>
                <w:bCs/>
                <w:i/>
                <w:iCs/>
                <w:spacing w:val="4"/>
                <w:sz w:val="26"/>
                <w:szCs w:val="26"/>
              </w:rPr>
              <w:t>m</w:t>
            </w:r>
            <w:r w:rsidRPr="004B7A59">
              <w:rPr>
                <w:rFonts w:ascii="Times New Roman" w:hAnsi="Times New Roman" w:cs="Times New Roman"/>
                <w:b/>
                <w:bCs/>
                <w:i/>
                <w:iCs/>
                <w:spacing w:val="-2"/>
                <w:sz w:val="26"/>
                <w:szCs w:val="26"/>
              </w:rPr>
              <w:t>à</w:t>
            </w:r>
            <w:r w:rsidRPr="004B7A59">
              <w:rPr>
                <w:rFonts w:ascii="Times New Roman" w:hAnsi="Times New Roman" w:cs="Times New Roman"/>
                <w:b/>
                <w:bCs/>
                <w:i/>
                <w:iCs/>
                <w:sz w:val="26"/>
                <w:szCs w:val="26"/>
              </w:rPr>
              <w:t>u đen</w:t>
            </w:r>
            <w:r w:rsidRPr="004B7A59">
              <w:rPr>
                <w:rFonts w:ascii="Times New Roman" w:hAnsi="Times New Roman" w:cs="Times New Roman"/>
                <w:b/>
                <w:bCs/>
                <w:i/>
                <w:iCs/>
                <w:spacing w:val="2"/>
                <w:sz w:val="26"/>
                <w:szCs w:val="26"/>
              </w:rPr>
              <w:t xml:space="preserve"> </w:t>
            </w:r>
            <w:r w:rsidRPr="004B7A59">
              <w:rPr>
                <w:rFonts w:ascii="Times New Roman" w:hAnsi="Times New Roman" w:cs="Times New Roman"/>
                <w:sz w:val="26"/>
                <w:szCs w:val="26"/>
              </w:rPr>
              <w:t>và</w:t>
            </w:r>
            <w:r w:rsidRPr="004B7A59">
              <w:rPr>
                <w:rFonts w:ascii="Times New Roman" w:hAnsi="Times New Roman" w:cs="Times New Roman"/>
                <w:spacing w:val="3"/>
                <w:sz w:val="26"/>
                <w:szCs w:val="26"/>
              </w:rPr>
              <w:t xml:space="preserve"> </w:t>
            </w:r>
            <w:r w:rsidRPr="004B7A59">
              <w:rPr>
                <w:rFonts w:ascii="Times New Roman" w:hAnsi="Times New Roman" w:cs="Times New Roman"/>
                <w:sz w:val="26"/>
                <w:szCs w:val="26"/>
              </w:rPr>
              <w:t>sơn</w:t>
            </w:r>
            <w:r w:rsidRPr="004B7A59">
              <w:rPr>
                <w:rFonts w:ascii="Times New Roman" w:hAnsi="Times New Roman" w:cs="Times New Roman"/>
                <w:spacing w:val="2"/>
                <w:sz w:val="26"/>
                <w:szCs w:val="26"/>
              </w:rPr>
              <w:t xml:space="preserve"> </w:t>
            </w:r>
            <w:r w:rsidRPr="004B7A59">
              <w:rPr>
                <w:rFonts w:ascii="Times New Roman" w:hAnsi="Times New Roman" w:cs="Times New Roman"/>
                <w:b/>
                <w:bCs/>
                <w:i/>
                <w:iCs/>
                <w:spacing w:val="4"/>
                <w:sz w:val="26"/>
                <w:szCs w:val="26"/>
              </w:rPr>
              <w:t>m</w:t>
            </w:r>
            <w:r w:rsidRPr="004B7A59">
              <w:rPr>
                <w:rFonts w:ascii="Times New Roman" w:hAnsi="Times New Roman" w:cs="Times New Roman"/>
                <w:b/>
                <w:bCs/>
                <w:i/>
                <w:iCs/>
                <w:sz w:val="26"/>
                <w:szCs w:val="26"/>
              </w:rPr>
              <w:t>àu</w:t>
            </w:r>
            <w:r w:rsidRPr="004B7A59">
              <w:rPr>
                <w:rFonts w:ascii="Times New Roman" w:hAnsi="Times New Roman" w:cs="Times New Roman"/>
                <w:b/>
                <w:bCs/>
                <w:i/>
                <w:iCs/>
                <w:spacing w:val="1"/>
                <w:sz w:val="26"/>
                <w:szCs w:val="26"/>
              </w:rPr>
              <w:t xml:space="preserve"> </w:t>
            </w:r>
            <w:r w:rsidRPr="004B7A59">
              <w:rPr>
                <w:rFonts w:ascii="Times New Roman" w:hAnsi="Times New Roman" w:cs="Times New Roman"/>
                <w:b/>
                <w:bCs/>
                <w:i/>
                <w:iCs/>
                <w:sz w:val="26"/>
                <w:szCs w:val="26"/>
              </w:rPr>
              <w:t>trắng</w:t>
            </w:r>
            <w:r w:rsidRPr="004B7A59">
              <w:rPr>
                <w:rFonts w:ascii="Times New Roman" w:hAnsi="Times New Roman" w:cs="Times New Roman"/>
                <w:b/>
                <w:bCs/>
                <w:i/>
                <w:iCs/>
                <w:spacing w:val="1"/>
                <w:sz w:val="26"/>
                <w:szCs w:val="26"/>
              </w:rPr>
              <w:t xml:space="preserve"> </w:t>
            </w:r>
            <w:r w:rsidRPr="004B7A59">
              <w:rPr>
                <w:rFonts w:ascii="Times New Roman" w:hAnsi="Times New Roman" w:cs="Times New Roman"/>
                <w:sz w:val="26"/>
                <w:szCs w:val="26"/>
              </w:rPr>
              <w:t>để</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đ</w:t>
            </w:r>
            <w:r w:rsidRPr="004B7A59">
              <w:rPr>
                <w:rFonts w:ascii="Times New Roman" w:hAnsi="Times New Roman" w:cs="Times New Roman"/>
                <w:spacing w:val="1"/>
                <w:sz w:val="26"/>
                <w:szCs w:val="26"/>
              </w:rPr>
              <w:t>ư</w:t>
            </w:r>
            <w:r w:rsidRPr="004B7A59">
              <w:rPr>
                <w:rFonts w:ascii="Times New Roman" w:hAnsi="Times New Roman" w:cs="Times New Roman"/>
                <w:sz w:val="26"/>
                <w:szCs w:val="26"/>
              </w:rPr>
              <w:t>ợc</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 xml:space="preserve">sơn </w:t>
            </w:r>
            <w:r w:rsidRPr="004B7A59">
              <w:rPr>
                <w:rFonts w:ascii="Times New Roman" w:hAnsi="Times New Roman" w:cs="Times New Roman"/>
                <w:b/>
                <w:bCs/>
                <w:i/>
                <w:iCs/>
                <w:spacing w:val="4"/>
                <w:sz w:val="26"/>
                <w:szCs w:val="26"/>
              </w:rPr>
              <w:t>m</w:t>
            </w:r>
            <w:r w:rsidRPr="004B7A59">
              <w:rPr>
                <w:rFonts w:ascii="Times New Roman" w:hAnsi="Times New Roman" w:cs="Times New Roman"/>
                <w:b/>
                <w:bCs/>
                <w:i/>
                <w:iCs/>
                <w:sz w:val="26"/>
                <w:szCs w:val="26"/>
              </w:rPr>
              <w:t>àu</w:t>
            </w:r>
            <w:r w:rsidRPr="004B7A59">
              <w:rPr>
                <w:rFonts w:ascii="Times New Roman" w:hAnsi="Times New Roman" w:cs="Times New Roman"/>
                <w:b/>
                <w:bCs/>
                <w:i/>
                <w:iCs/>
                <w:spacing w:val="1"/>
                <w:sz w:val="26"/>
                <w:szCs w:val="26"/>
              </w:rPr>
              <w:t xml:space="preserve"> </w:t>
            </w:r>
            <w:r w:rsidRPr="004B7A59">
              <w:rPr>
                <w:rFonts w:ascii="Times New Roman" w:hAnsi="Times New Roman" w:cs="Times New Roman"/>
                <w:b/>
                <w:bCs/>
                <w:i/>
                <w:iCs/>
                <w:sz w:val="26"/>
                <w:szCs w:val="26"/>
              </w:rPr>
              <w:t>xám</w:t>
            </w:r>
            <w:r w:rsidRPr="004B7A59">
              <w:rPr>
                <w:rFonts w:ascii="Times New Roman" w:hAnsi="Times New Roman" w:cs="Times New Roman"/>
                <w:b/>
                <w:bCs/>
                <w:i/>
                <w:iCs/>
                <w:spacing w:val="5"/>
                <w:sz w:val="26"/>
                <w:szCs w:val="26"/>
              </w:rPr>
              <w:t xml:space="preserve"> </w:t>
            </w:r>
            <w:r w:rsidRPr="004B7A59">
              <w:rPr>
                <w:rFonts w:ascii="Times New Roman" w:hAnsi="Times New Roman" w:cs="Times New Roman"/>
                <w:sz w:val="26"/>
                <w:szCs w:val="26"/>
              </w:rPr>
              <w:t>như</w:t>
            </w:r>
            <w:r w:rsidRPr="004B7A59">
              <w:rPr>
                <w:rFonts w:ascii="Times New Roman" w:hAnsi="Times New Roman" w:cs="Times New Roman"/>
                <w:spacing w:val="3"/>
                <w:sz w:val="26"/>
                <w:szCs w:val="26"/>
              </w:rPr>
              <w:t xml:space="preserve"> </w:t>
            </w:r>
            <w:r w:rsidRPr="004B7A59">
              <w:rPr>
                <w:rFonts w:ascii="Times New Roman" w:hAnsi="Times New Roman" w:cs="Times New Roman"/>
                <w:sz w:val="26"/>
                <w:szCs w:val="26"/>
              </w:rPr>
              <w:t>ng</w:t>
            </w:r>
            <w:r w:rsidRPr="004B7A59">
              <w:rPr>
                <w:rFonts w:ascii="Times New Roman" w:hAnsi="Times New Roman" w:cs="Times New Roman"/>
                <w:spacing w:val="2"/>
                <w:sz w:val="26"/>
                <w:szCs w:val="26"/>
              </w:rPr>
              <w:t>ư</w:t>
            </w:r>
            <w:r w:rsidRPr="004B7A59">
              <w:rPr>
                <w:rFonts w:ascii="Times New Roman" w:hAnsi="Times New Roman" w:cs="Times New Roman"/>
                <w:sz w:val="26"/>
                <w:szCs w:val="26"/>
              </w:rPr>
              <w:t xml:space="preserve">ời </w:t>
            </w:r>
            <w:r w:rsidRPr="004B7A59">
              <w:rPr>
                <w:rFonts w:ascii="Times New Roman" w:hAnsi="Times New Roman" w:cs="Times New Roman"/>
                <w:spacing w:val="-2"/>
                <w:sz w:val="26"/>
                <w:szCs w:val="26"/>
              </w:rPr>
              <w:t>m</w:t>
            </w:r>
            <w:r w:rsidRPr="004B7A59">
              <w:rPr>
                <w:rFonts w:ascii="Times New Roman" w:hAnsi="Times New Roman" w:cs="Times New Roman"/>
                <w:sz w:val="26"/>
                <w:szCs w:val="26"/>
              </w:rPr>
              <w:t>ua</w:t>
            </w:r>
            <w:r w:rsidRPr="004B7A59">
              <w:rPr>
                <w:rFonts w:ascii="Times New Roman" w:hAnsi="Times New Roman" w:cs="Times New Roman"/>
                <w:spacing w:val="1"/>
                <w:sz w:val="26"/>
                <w:szCs w:val="26"/>
              </w:rPr>
              <w:t xml:space="preserve"> </w:t>
            </w:r>
            <w:r w:rsidRPr="004B7A59">
              <w:rPr>
                <w:rFonts w:ascii="Times New Roman" w:hAnsi="Times New Roman" w:cs="Times New Roman"/>
                <w:sz w:val="26"/>
                <w:szCs w:val="26"/>
              </w:rPr>
              <w:t>cần.</w:t>
            </w:r>
            <w:r w:rsidRPr="004B7A59">
              <w:rPr>
                <w:rFonts w:ascii="Times New Roman" w:hAnsi="Times New Roman" w:cs="Times New Roman"/>
                <w:spacing w:val="3"/>
                <w:sz w:val="26"/>
                <w:szCs w:val="26"/>
              </w:rPr>
              <w:t xml:space="preserve"> </w:t>
            </w:r>
            <w:r w:rsidRPr="004B7A59">
              <w:rPr>
                <w:rFonts w:ascii="Times New Roman" w:hAnsi="Times New Roman" w:cs="Times New Roman"/>
                <w:sz w:val="26"/>
                <w:szCs w:val="26"/>
              </w:rPr>
              <w:t>B</w:t>
            </w:r>
            <w:r w:rsidRPr="004B7A59">
              <w:rPr>
                <w:rFonts w:ascii="Times New Roman" w:hAnsi="Times New Roman" w:cs="Times New Roman"/>
                <w:spacing w:val="1"/>
                <w:sz w:val="26"/>
                <w:szCs w:val="26"/>
              </w:rPr>
              <w:t>i</w:t>
            </w:r>
            <w:r w:rsidRPr="004B7A59">
              <w:rPr>
                <w:rFonts w:ascii="Times New Roman" w:hAnsi="Times New Roman" w:cs="Times New Roman"/>
                <w:sz w:val="26"/>
                <w:szCs w:val="26"/>
              </w:rPr>
              <w:t>ết</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thành phần</w:t>
            </w:r>
            <w:r w:rsidRPr="004B7A59">
              <w:rPr>
                <w:rFonts w:ascii="Times New Roman" w:hAnsi="Times New Roman" w:cs="Times New Roman"/>
                <w:spacing w:val="1"/>
                <w:sz w:val="26"/>
                <w:szCs w:val="26"/>
              </w:rPr>
              <w:t xml:space="preserve"> </w:t>
            </w:r>
            <w:r w:rsidRPr="004B7A59">
              <w:rPr>
                <w:rFonts w:ascii="Times New Roman" w:hAnsi="Times New Roman" w:cs="Times New Roman"/>
                <w:sz w:val="26"/>
                <w:szCs w:val="26"/>
              </w:rPr>
              <w:t xml:space="preserve">của </w:t>
            </w:r>
            <w:r w:rsidRPr="004B7A59">
              <w:rPr>
                <w:rFonts w:ascii="Times New Roman" w:hAnsi="Times New Roman" w:cs="Times New Roman"/>
                <w:spacing w:val="-2"/>
                <w:sz w:val="26"/>
                <w:szCs w:val="26"/>
              </w:rPr>
              <w:t>m</w:t>
            </w:r>
            <w:r w:rsidRPr="004B7A59">
              <w:rPr>
                <w:rFonts w:ascii="Times New Roman" w:hAnsi="Times New Roman" w:cs="Times New Roman"/>
                <w:spacing w:val="2"/>
                <w:sz w:val="26"/>
                <w:szCs w:val="26"/>
              </w:rPr>
              <w:t>ỗ</w:t>
            </w:r>
            <w:r w:rsidRPr="004B7A59">
              <w:rPr>
                <w:rFonts w:ascii="Times New Roman" w:hAnsi="Times New Roman" w:cs="Times New Roman"/>
                <w:sz w:val="26"/>
                <w:szCs w:val="26"/>
              </w:rPr>
              <w:t>i</w:t>
            </w:r>
            <w:r w:rsidRPr="004B7A59">
              <w:rPr>
                <w:rFonts w:ascii="Times New Roman" w:hAnsi="Times New Roman" w:cs="Times New Roman"/>
                <w:spacing w:val="-3"/>
                <w:sz w:val="26"/>
                <w:szCs w:val="26"/>
              </w:rPr>
              <w:t xml:space="preserve"> </w:t>
            </w:r>
            <w:r w:rsidRPr="004B7A59">
              <w:rPr>
                <w:rFonts w:ascii="Times New Roman" w:hAnsi="Times New Roman" w:cs="Times New Roman"/>
                <w:sz w:val="26"/>
                <w:szCs w:val="26"/>
              </w:rPr>
              <w:t>loại</w:t>
            </w:r>
            <w:r w:rsidRPr="004B7A59">
              <w:rPr>
                <w:rFonts w:ascii="Times New Roman" w:hAnsi="Times New Roman" w:cs="Times New Roman"/>
                <w:spacing w:val="-3"/>
                <w:sz w:val="26"/>
                <w:szCs w:val="26"/>
              </w:rPr>
              <w:t xml:space="preserve"> </w:t>
            </w:r>
            <w:r w:rsidRPr="004B7A59">
              <w:rPr>
                <w:rFonts w:ascii="Times New Roman" w:hAnsi="Times New Roman" w:cs="Times New Roman"/>
                <w:spacing w:val="2"/>
                <w:sz w:val="26"/>
                <w:szCs w:val="26"/>
              </w:rPr>
              <w:t>s</w:t>
            </w:r>
            <w:r w:rsidRPr="004B7A59">
              <w:rPr>
                <w:rFonts w:ascii="Times New Roman" w:hAnsi="Times New Roman" w:cs="Times New Roman"/>
                <w:sz w:val="26"/>
                <w:szCs w:val="26"/>
              </w:rPr>
              <w:t>ơn</w:t>
            </w:r>
            <w:r w:rsidRPr="004B7A59">
              <w:rPr>
                <w:rFonts w:ascii="Times New Roman" w:hAnsi="Times New Roman" w:cs="Times New Roman"/>
                <w:spacing w:val="-2"/>
                <w:sz w:val="26"/>
                <w:szCs w:val="26"/>
              </w:rPr>
              <w:t xml:space="preserve"> m</w:t>
            </w:r>
            <w:r w:rsidRPr="004B7A59">
              <w:rPr>
                <w:rFonts w:ascii="Times New Roman" w:hAnsi="Times New Roman" w:cs="Times New Roman"/>
                <w:sz w:val="26"/>
                <w:szCs w:val="26"/>
              </w:rPr>
              <w:t>àu</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như</w:t>
            </w:r>
            <w:r w:rsidRPr="004B7A59">
              <w:rPr>
                <w:rFonts w:ascii="Times New Roman" w:hAnsi="Times New Roman" w:cs="Times New Roman"/>
                <w:spacing w:val="-4"/>
                <w:sz w:val="26"/>
                <w:szCs w:val="26"/>
              </w:rPr>
              <w:t xml:space="preserve"> </w:t>
            </w:r>
            <w:r w:rsidRPr="004B7A59">
              <w:rPr>
                <w:rFonts w:ascii="Times New Roman" w:hAnsi="Times New Roman" w:cs="Times New Roman"/>
                <w:spacing w:val="2"/>
                <w:sz w:val="26"/>
                <w:szCs w:val="26"/>
              </w:rPr>
              <w:t>s</w:t>
            </w:r>
            <w:r w:rsidRPr="004B7A59">
              <w:rPr>
                <w:rFonts w:ascii="Times New Roman" w:hAnsi="Times New Roman" w:cs="Times New Roman"/>
                <w:sz w:val="26"/>
                <w:szCs w:val="26"/>
              </w:rPr>
              <w:t>a</w:t>
            </w:r>
            <w:r w:rsidRPr="004B7A59">
              <w:rPr>
                <w:rFonts w:ascii="Times New Roman" w:hAnsi="Times New Roman" w:cs="Times New Roman"/>
                <w:spacing w:val="1"/>
                <w:sz w:val="26"/>
                <w:szCs w:val="26"/>
              </w:rPr>
              <w:t>u</w:t>
            </w:r>
            <w:r w:rsidRPr="004B7A59">
              <w:rPr>
                <w:rFonts w:ascii="Times New Roman" w:hAnsi="Times New Roman" w:cs="Times New Roman"/>
                <w:sz w:val="26"/>
                <w:szCs w:val="26"/>
              </w:rPr>
              <w:t>:</w:t>
            </w:r>
          </w:p>
          <w:p w:rsidR="009B7929" w:rsidRPr="004B7A59" w:rsidRDefault="009B7929" w:rsidP="009B7929">
            <w:pPr>
              <w:widowControl w:val="0"/>
              <w:autoSpaceDE w:val="0"/>
              <w:autoSpaceDN w:val="0"/>
              <w:adjustRightInd w:val="0"/>
              <w:spacing w:before="1"/>
              <w:ind w:left="999"/>
              <w:rPr>
                <w:rFonts w:ascii="Times New Roman" w:hAnsi="Times New Roman" w:cs="Times New Roman"/>
                <w:sz w:val="26"/>
                <w:szCs w:val="26"/>
              </w:rPr>
            </w:pPr>
            <w:r w:rsidRPr="004B7A59">
              <w:rPr>
                <w:rFonts w:ascii="Times New Roman" w:hAnsi="Times New Roman" w:cs="Times New Roman"/>
                <w:sz w:val="26"/>
                <w:szCs w:val="26"/>
              </w:rPr>
              <w:t>Sơn</w:t>
            </w:r>
            <w:r w:rsidRPr="004B7A59">
              <w:rPr>
                <w:rFonts w:ascii="Times New Roman" w:hAnsi="Times New Roman" w:cs="Times New Roman"/>
                <w:spacing w:val="-2"/>
                <w:sz w:val="26"/>
                <w:szCs w:val="26"/>
              </w:rPr>
              <w:t xml:space="preserve"> m</w:t>
            </w:r>
            <w:r w:rsidRPr="004B7A59">
              <w:rPr>
                <w:rFonts w:ascii="Times New Roman" w:hAnsi="Times New Roman" w:cs="Times New Roman"/>
                <w:sz w:val="26"/>
                <w:szCs w:val="26"/>
              </w:rPr>
              <w:t>àu</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đen</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w:t>
            </w:r>
            <w:r w:rsidRPr="004B7A59">
              <w:rPr>
                <w:rFonts w:ascii="Times New Roman" w:hAnsi="Times New Roman" w:cs="Times New Roman"/>
                <w:spacing w:val="-1"/>
                <w:sz w:val="26"/>
                <w:szCs w:val="26"/>
              </w:rPr>
              <w:t xml:space="preserve"> </w:t>
            </w:r>
            <w:r w:rsidRPr="004B7A59">
              <w:rPr>
                <w:rFonts w:ascii="Times New Roman" w:hAnsi="Times New Roman" w:cs="Times New Roman"/>
                <w:spacing w:val="1"/>
                <w:sz w:val="26"/>
                <w:szCs w:val="26"/>
              </w:rPr>
              <w:t>2</w:t>
            </w:r>
            <w:r w:rsidRPr="004B7A59">
              <w:rPr>
                <w:rFonts w:ascii="Times New Roman" w:hAnsi="Times New Roman" w:cs="Times New Roman"/>
                <w:spacing w:val="2"/>
                <w:sz w:val="26"/>
                <w:szCs w:val="26"/>
              </w:rPr>
              <w:t>0</w:t>
            </w:r>
            <w:r w:rsidRPr="004B7A59">
              <w:rPr>
                <w:rFonts w:ascii="Times New Roman" w:hAnsi="Times New Roman" w:cs="Times New Roman"/>
                <w:sz w:val="26"/>
                <w:szCs w:val="26"/>
              </w:rPr>
              <w:t>%</w:t>
            </w:r>
            <w:r w:rsidRPr="004B7A59">
              <w:rPr>
                <w:rFonts w:ascii="Times New Roman" w:hAnsi="Times New Roman" w:cs="Times New Roman"/>
                <w:spacing w:val="-5"/>
                <w:sz w:val="26"/>
                <w:szCs w:val="26"/>
              </w:rPr>
              <w:t xml:space="preserve"> </w:t>
            </w:r>
            <w:r w:rsidRPr="004B7A59">
              <w:rPr>
                <w:rFonts w:ascii="Times New Roman" w:hAnsi="Times New Roman" w:cs="Times New Roman"/>
                <w:sz w:val="26"/>
                <w:szCs w:val="26"/>
              </w:rPr>
              <w:t>b</w:t>
            </w:r>
            <w:r w:rsidRPr="004B7A59">
              <w:rPr>
                <w:rFonts w:ascii="Times New Roman" w:hAnsi="Times New Roman" w:cs="Times New Roman"/>
                <w:spacing w:val="2"/>
                <w:sz w:val="26"/>
                <w:szCs w:val="26"/>
              </w:rPr>
              <w:t>ộ</w:t>
            </w:r>
            <w:r w:rsidRPr="004B7A59">
              <w:rPr>
                <w:rFonts w:ascii="Times New Roman" w:hAnsi="Times New Roman" w:cs="Times New Roman"/>
                <w:sz w:val="26"/>
                <w:szCs w:val="26"/>
              </w:rPr>
              <w:t>t</w:t>
            </w:r>
            <w:r w:rsidRPr="004B7A59">
              <w:rPr>
                <w:rFonts w:ascii="Times New Roman" w:hAnsi="Times New Roman" w:cs="Times New Roman"/>
                <w:spacing w:val="-3"/>
                <w:sz w:val="26"/>
                <w:szCs w:val="26"/>
              </w:rPr>
              <w:t xml:space="preserve"> </w:t>
            </w:r>
            <w:r w:rsidRPr="004B7A59">
              <w:rPr>
                <w:rFonts w:ascii="Times New Roman" w:hAnsi="Times New Roman" w:cs="Times New Roman"/>
                <w:sz w:val="26"/>
                <w:szCs w:val="26"/>
              </w:rPr>
              <w:t>màu</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đen</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w:t>
            </w:r>
            <w:r w:rsidRPr="004B7A59">
              <w:rPr>
                <w:rFonts w:ascii="Times New Roman" w:hAnsi="Times New Roman" w:cs="Times New Roman"/>
                <w:spacing w:val="1"/>
                <w:sz w:val="26"/>
                <w:szCs w:val="26"/>
              </w:rPr>
              <w:t xml:space="preserve"> </w:t>
            </w:r>
            <w:r w:rsidRPr="004B7A59">
              <w:rPr>
                <w:rFonts w:ascii="Times New Roman" w:hAnsi="Times New Roman" w:cs="Times New Roman"/>
                <w:sz w:val="26"/>
                <w:szCs w:val="26"/>
              </w:rPr>
              <w:t>80%</w:t>
            </w:r>
            <w:r w:rsidRPr="004B7A59">
              <w:rPr>
                <w:rFonts w:ascii="Times New Roman" w:hAnsi="Times New Roman" w:cs="Times New Roman"/>
                <w:spacing w:val="-5"/>
                <w:sz w:val="26"/>
                <w:szCs w:val="26"/>
              </w:rPr>
              <w:t xml:space="preserve"> </w:t>
            </w:r>
            <w:r w:rsidRPr="004B7A59">
              <w:rPr>
                <w:rFonts w:ascii="Times New Roman" w:hAnsi="Times New Roman" w:cs="Times New Roman"/>
                <w:sz w:val="26"/>
                <w:szCs w:val="26"/>
              </w:rPr>
              <w:t>c</w:t>
            </w:r>
            <w:r w:rsidRPr="004B7A59">
              <w:rPr>
                <w:rFonts w:ascii="Times New Roman" w:hAnsi="Times New Roman" w:cs="Times New Roman"/>
                <w:spacing w:val="3"/>
                <w:sz w:val="26"/>
                <w:szCs w:val="26"/>
              </w:rPr>
              <w:t>h</w:t>
            </w:r>
            <w:r w:rsidRPr="004B7A59">
              <w:rPr>
                <w:rFonts w:ascii="Times New Roman" w:hAnsi="Times New Roman" w:cs="Times New Roman"/>
                <w:sz w:val="26"/>
                <w:szCs w:val="26"/>
              </w:rPr>
              <w:t>ất</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phụ</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gia;</w:t>
            </w:r>
          </w:p>
          <w:p w:rsidR="009B7929" w:rsidRPr="004B7A59" w:rsidRDefault="009B7929" w:rsidP="009B7929">
            <w:pPr>
              <w:widowControl w:val="0"/>
              <w:autoSpaceDE w:val="0"/>
              <w:autoSpaceDN w:val="0"/>
              <w:adjustRightInd w:val="0"/>
              <w:spacing w:line="298" w:lineRule="exact"/>
              <w:ind w:left="999"/>
              <w:rPr>
                <w:rFonts w:ascii="Times New Roman" w:hAnsi="Times New Roman" w:cs="Times New Roman"/>
                <w:sz w:val="26"/>
                <w:szCs w:val="26"/>
              </w:rPr>
            </w:pPr>
            <w:r w:rsidRPr="004B7A59">
              <w:rPr>
                <w:rFonts w:ascii="Times New Roman" w:hAnsi="Times New Roman" w:cs="Times New Roman"/>
                <w:sz w:val="26"/>
                <w:szCs w:val="26"/>
              </w:rPr>
              <w:t>Sơn</w:t>
            </w:r>
            <w:r w:rsidRPr="004B7A59">
              <w:rPr>
                <w:rFonts w:ascii="Times New Roman" w:hAnsi="Times New Roman" w:cs="Times New Roman"/>
                <w:spacing w:val="-2"/>
                <w:sz w:val="26"/>
                <w:szCs w:val="26"/>
              </w:rPr>
              <w:t xml:space="preserve"> m</w:t>
            </w:r>
            <w:r w:rsidRPr="004B7A59">
              <w:rPr>
                <w:rFonts w:ascii="Times New Roman" w:hAnsi="Times New Roman" w:cs="Times New Roman"/>
                <w:sz w:val="26"/>
                <w:szCs w:val="26"/>
              </w:rPr>
              <w:t>àu</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trắng=</w:t>
            </w:r>
            <w:r w:rsidRPr="004B7A59">
              <w:rPr>
                <w:rFonts w:ascii="Times New Roman" w:hAnsi="Times New Roman" w:cs="Times New Roman"/>
                <w:spacing w:val="-7"/>
                <w:sz w:val="26"/>
                <w:szCs w:val="26"/>
              </w:rPr>
              <w:t xml:space="preserve"> </w:t>
            </w:r>
            <w:r w:rsidRPr="004B7A59">
              <w:rPr>
                <w:rFonts w:ascii="Times New Roman" w:hAnsi="Times New Roman" w:cs="Times New Roman"/>
                <w:spacing w:val="3"/>
                <w:sz w:val="26"/>
                <w:szCs w:val="26"/>
              </w:rPr>
              <w:t>3</w:t>
            </w:r>
            <w:r w:rsidRPr="004B7A59">
              <w:rPr>
                <w:rFonts w:ascii="Times New Roman" w:hAnsi="Times New Roman" w:cs="Times New Roman"/>
                <w:sz w:val="26"/>
                <w:szCs w:val="26"/>
              </w:rPr>
              <w:t>0%</w:t>
            </w:r>
            <w:r w:rsidRPr="004B7A59">
              <w:rPr>
                <w:rFonts w:ascii="Times New Roman" w:hAnsi="Times New Roman" w:cs="Times New Roman"/>
                <w:spacing w:val="-5"/>
                <w:sz w:val="26"/>
                <w:szCs w:val="26"/>
              </w:rPr>
              <w:t xml:space="preserve"> </w:t>
            </w:r>
            <w:r w:rsidRPr="004B7A59">
              <w:rPr>
                <w:rFonts w:ascii="Times New Roman" w:hAnsi="Times New Roman" w:cs="Times New Roman"/>
                <w:spacing w:val="2"/>
                <w:sz w:val="26"/>
                <w:szCs w:val="26"/>
              </w:rPr>
              <w:t>b</w:t>
            </w:r>
            <w:r w:rsidRPr="004B7A59">
              <w:rPr>
                <w:rFonts w:ascii="Times New Roman" w:hAnsi="Times New Roman" w:cs="Times New Roman"/>
                <w:sz w:val="26"/>
                <w:szCs w:val="26"/>
              </w:rPr>
              <w:t>ột</w:t>
            </w:r>
            <w:r w:rsidRPr="004B7A59">
              <w:rPr>
                <w:rFonts w:ascii="Times New Roman" w:hAnsi="Times New Roman" w:cs="Times New Roman"/>
                <w:spacing w:val="-1"/>
                <w:sz w:val="26"/>
                <w:szCs w:val="26"/>
              </w:rPr>
              <w:t xml:space="preserve"> </w:t>
            </w:r>
            <w:r w:rsidRPr="004B7A59">
              <w:rPr>
                <w:rFonts w:ascii="Times New Roman" w:hAnsi="Times New Roman" w:cs="Times New Roman"/>
                <w:spacing w:val="-2"/>
                <w:sz w:val="26"/>
                <w:szCs w:val="26"/>
              </w:rPr>
              <w:t>m</w:t>
            </w:r>
            <w:r w:rsidRPr="004B7A59">
              <w:rPr>
                <w:rFonts w:ascii="Times New Roman" w:hAnsi="Times New Roman" w:cs="Times New Roman"/>
                <w:sz w:val="26"/>
                <w:szCs w:val="26"/>
              </w:rPr>
              <w:t>àu</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trắ</w:t>
            </w:r>
            <w:r w:rsidRPr="004B7A59">
              <w:rPr>
                <w:rFonts w:ascii="Times New Roman" w:hAnsi="Times New Roman" w:cs="Times New Roman"/>
                <w:spacing w:val="2"/>
                <w:sz w:val="26"/>
                <w:szCs w:val="26"/>
              </w:rPr>
              <w:t>n</w:t>
            </w:r>
            <w:r w:rsidRPr="004B7A59">
              <w:rPr>
                <w:rFonts w:ascii="Times New Roman" w:hAnsi="Times New Roman" w:cs="Times New Roman"/>
                <w:sz w:val="26"/>
                <w:szCs w:val="26"/>
              </w:rPr>
              <w:t>g</w:t>
            </w:r>
            <w:r w:rsidRPr="004B7A59">
              <w:rPr>
                <w:rFonts w:ascii="Times New Roman" w:hAnsi="Times New Roman" w:cs="Times New Roman"/>
                <w:spacing w:val="-5"/>
                <w:sz w:val="26"/>
                <w:szCs w:val="26"/>
              </w:rPr>
              <w:t xml:space="preserve"> </w:t>
            </w:r>
            <w:r w:rsidRPr="004B7A59">
              <w:rPr>
                <w:rFonts w:ascii="Times New Roman" w:hAnsi="Times New Roman" w:cs="Times New Roman"/>
                <w:sz w:val="26"/>
                <w:szCs w:val="26"/>
              </w:rPr>
              <w:t>+</w:t>
            </w:r>
            <w:r w:rsidRPr="004B7A59">
              <w:rPr>
                <w:rFonts w:ascii="Times New Roman" w:hAnsi="Times New Roman" w:cs="Times New Roman"/>
                <w:spacing w:val="-1"/>
                <w:sz w:val="26"/>
                <w:szCs w:val="26"/>
              </w:rPr>
              <w:t xml:space="preserve"> </w:t>
            </w:r>
            <w:r w:rsidRPr="004B7A59">
              <w:rPr>
                <w:rFonts w:ascii="Times New Roman" w:hAnsi="Times New Roman" w:cs="Times New Roman"/>
                <w:spacing w:val="1"/>
                <w:sz w:val="26"/>
                <w:szCs w:val="26"/>
              </w:rPr>
              <w:t>7</w:t>
            </w:r>
            <w:r w:rsidRPr="004B7A59">
              <w:rPr>
                <w:rFonts w:ascii="Times New Roman" w:hAnsi="Times New Roman" w:cs="Times New Roman"/>
                <w:sz w:val="26"/>
                <w:szCs w:val="26"/>
              </w:rPr>
              <w:t>0%</w:t>
            </w:r>
            <w:r w:rsidRPr="004B7A59">
              <w:rPr>
                <w:rFonts w:ascii="Times New Roman" w:hAnsi="Times New Roman" w:cs="Times New Roman"/>
                <w:spacing w:val="-3"/>
                <w:sz w:val="26"/>
                <w:szCs w:val="26"/>
              </w:rPr>
              <w:t xml:space="preserve"> </w:t>
            </w:r>
            <w:r w:rsidRPr="004B7A59">
              <w:rPr>
                <w:rFonts w:ascii="Times New Roman" w:hAnsi="Times New Roman" w:cs="Times New Roman"/>
                <w:sz w:val="26"/>
                <w:szCs w:val="26"/>
              </w:rPr>
              <w:t>c</w:t>
            </w:r>
            <w:r w:rsidRPr="004B7A59">
              <w:rPr>
                <w:rFonts w:ascii="Times New Roman" w:hAnsi="Times New Roman" w:cs="Times New Roman"/>
                <w:spacing w:val="3"/>
                <w:sz w:val="26"/>
                <w:szCs w:val="26"/>
              </w:rPr>
              <w:t>h</w:t>
            </w:r>
            <w:r w:rsidRPr="004B7A59">
              <w:rPr>
                <w:rFonts w:ascii="Times New Roman" w:hAnsi="Times New Roman" w:cs="Times New Roman"/>
                <w:sz w:val="26"/>
                <w:szCs w:val="26"/>
              </w:rPr>
              <w:t>ất</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phụ</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gia;</w:t>
            </w:r>
          </w:p>
          <w:p w:rsidR="009B7929" w:rsidRPr="004B7A59" w:rsidRDefault="009B7929" w:rsidP="009B7929">
            <w:pPr>
              <w:widowControl w:val="0"/>
              <w:autoSpaceDE w:val="0"/>
              <w:autoSpaceDN w:val="0"/>
              <w:adjustRightInd w:val="0"/>
              <w:spacing w:before="1"/>
              <w:ind w:left="999"/>
              <w:rPr>
                <w:rFonts w:ascii="Times New Roman" w:hAnsi="Times New Roman" w:cs="Times New Roman"/>
                <w:sz w:val="26"/>
                <w:szCs w:val="26"/>
              </w:rPr>
            </w:pPr>
            <w:r w:rsidRPr="004B7A59">
              <w:rPr>
                <w:rFonts w:ascii="Times New Roman" w:hAnsi="Times New Roman" w:cs="Times New Roman"/>
                <w:sz w:val="26"/>
                <w:szCs w:val="26"/>
              </w:rPr>
              <w:t>Sơn</w:t>
            </w:r>
            <w:r w:rsidRPr="004B7A59">
              <w:rPr>
                <w:rFonts w:ascii="Times New Roman" w:hAnsi="Times New Roman" w:cs="Times New Roman"/>
                <w:spacing w:val="-2"/>
                <w:sz w:val="26"/>
                <w:szCs w:val="26"/>
              </w:rPr>
              <w:t xml:space="preserve"> m</w:t>
            </w:r>
            <w:r w:rsidRPr="004B7A59">
              <w:rPr>
                <w:rFonts w:ascii="Times New Roman" w:hAnsi="Times New Roman" w:cs="Times New Roman"/>
                <w:sz w:val="26"/>
                <w:szCs w:val="26"/>
              </w:rPr>
              <w:t>àu</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x</w:t>
            </w:r>
            <w:r w:rsidRPr="004B7A59">
              <w:rPr>
                <w:rFonts w:ascii="Times New Roman" w:hAnsi="Times New Roman" w:cs="Times New Roman"/>
                <w:spacing w:val="2"/>
                <w:sz w:val="26"/>
                <w:szCs w:val="26"/>
              </w:rPr>
              <w:t>á</w:t>
            </w:r>
            <w:r w:rsidRPr="004B7A59">
              <w:rPr>
                <w:rFonts w:ascii="Times New Roman" w:hAnsi="Times New Roman" w:cs="Times New Roman"/>
                <w:sz w:val="26"/>
                <w:szCs w:val="26"/>
              </w:rPr>
              <w:t>m</w:t>
            </w:r>
            <w:r w:rsidRPr="004B7A59">
              <w:rPr>
                <w:rFonts w:ascii="Times New Roman" w:hAnsi="Times New Roman" w:cs="Times New Roman"/>
                <w:spacing w:val="-6"/>
                <w:sz w:val="26"/>
                <w:szCs w:val="26"/>
              </w:rPr>
              <w:t xml:space="preserve"> </w:t>
            </w:r>
            <w:r w:rsidRPr="004B7A59">
              <w:rPr>
                <w:rFonts w:ascii="Times New Roman" w:hAnsi="Times New Roman" w:cs="Times New Roman"/>
                <w:sz w:val="26"/>
                <w:szCs w:val="26"/>
              </w:rPr>
              <w:t>=</w:t>
            </w:r>
            <w:r w:rsidRPr="004B7A59">
              <w:rPr>
                <w:rFonts w:ascii="Times New Roman" w:hAnsi="Times New Roman" w:cs="Times New Roman"/>
                <w:spacing w:val="2"/>
                <w:sz w:val="26"/>
                <w:szCs w:val="26"/>
              </w:rPr>
              <w:t>5</w:t>
            </w:r>
            <w:r w:rsidRPr="004B7A59">
              <w:rPr>
                <w:rFonts w:ascii="Times New Roman" w:hAnsi="Times New Roman" w:cs="Times New Roman"/>
                <w:sz w:val="26"/>
                <w:szCs w:val="26"/>
              </w:rPr>
              <w:t>%</w:t>
            </w:r>
            <w:r w:rsidRPr="004B7A59">
              <w:rPr>
                <w:rFonts w:ascii="Times New Roman" w:hAnsi="Times New Roman" w:cs="Times New Roman"/>
                <w:spacing w:val="-5"/>
                <w:sz w:val="26"/>
                <w:szCs w:val="26"/>
              </w:rPr>
              <w:t xml:space="preserve"> </w:t>
            </w:r>
            <w:r w:rsidRPr="004B7A59">
              <w:rPr>
                <w:rFonts w:ascii="Times New Roman" w:hAnsi="Times New Roman" w:cs="Times New Roman"/>
                <w:sz w:val="26"/>
                <w:szCs w:val="26"/>
              </w:rPr>
              <w:t>bột</w:t>
            </w:r>
            <w:r w:rsidRPr="004B7A59">
              <w:rPr>
                <w:rFonts w:ascii="Times New Roman" w:hAnsi="Times New Roman" w:cs="Times New Roman"/>
                <w:spacing w:val="-1"/>
                <w:sz w:val="26"/>
                <w:szCs w:val="26"/>
              </w:rPr>
              <w:t xml:space="preserve"> </w:t>
            </w:r>
            <w:r w:rsidRPr="004B7A59">
              <w:rPr>
                <w:rFonts w:ascii="Times New Roman" w:hAnsi="Times New Roman" w:cs="Times New Roman"/>
                <w:spacing w:val="-2"/>
                <w:sz w:val="26"/>
                <w:szCs w:val="26"/>
              </w:rPr>
              <w:t>m</w:t>
            </w:r>
            <w:r w:rsidRPr="004B7A59">
              <w:rPr>
                <w:rFonts w:ascii="Times New Roman" w:hAnsi="Times New Roman" w:cs="Times New Roman"/>
                <w:spacing w:val="2"/>
                <w:sz w:val="26"/>
                <w:szCs w:val="26"/>
              </w:rPr>
              <w:t>à</w:t>
            </w:r>
            <w:r w:rsidRPr="004B7A59">
              <w:rPr>
                <w:rFonts w:ascii="Times New Roman" w:hAnsi="Times New Roman" w:cs="Times New Roman"/>
                <w:sz w:val="26"/>
                <w:szCs w:val="26"/>
              </w:rPr>
              <w:t>u</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đen</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w:t>
            </w:r>
            <w:r w:rsidRPr="004B7A59">
              <w:rPr>
                <w:rFonts w:ascii="Times New Roman" w:hAnsi="Times New Roman" w:cs="Times New Roman"/>
                <w:spacing w:val="3"/>
                <w:sz w:val="26"/>
                <w:szCs w:val="26"/>
              </w:rPr>
              <w:t>1</w:t>
            </w:r>
            <w:r w:rsidRPr="004B7A59">
              <w:rPr>
                <w:rFonts w:ascii="Times New Roman" w:hAnsi="Times New Roman" w:cs="Times New Roman"/>
                <w:sz w:val="26"/>
                <w:szCs w:val="26"/>
              </w:rPr>
              <w:t>5%</w:t>
            </w:r>
            <w:r w:rsidRPr="004B7A59">
              <w:rPr>
                <w:rFonts w:ascii="Times New Roman" w:hAnsi="Times New Roman" w:cs="Times New Roman"/>
                <w:spacing w:val="-6"/>
                <w:sz w:val="26"/>
                <w:szCs w:val="26"/>
              </w:rPr>
              <w:t xml:space="preserve"> </w:t>
            </w:r>
            <w:r w:rsidRPr="004B7A59">
              <w:rPr>
                <w:rFonts w:ascii="Times New Roman" w:hAnsi="Times New Roman" w:cs="Times New Roman"/>
                <w:sz w:val="26"/>
                <w:szCs w:val="26"/>
              </w:rPr>
              <w:t>bột</w:t>
            </w:r>
            <w:r w:rsidRPr="004B7A59">
              <w:rPr>
                <w:rFonts w:ascii="Times New Roman" w:hAnsi="Times New Roman" w:cs="Times New Roman"/>
                <w:spacing w:val="1"/>
                <w:sz w:val="26"/>
                <w:szCs w:val="26"/>
              </w:rPr>
              <w:t xml:space="preserve"> </w:t>
            </w:r>
            <w:r w:rsidRPr="004B7A59">
              <w:rPr>
                <w:rFonts w:ascii="Times New Roman" w:hAnsi="Times New Roman" w:cs="Times New Roman"/>
                <w:spacing w:val="-2"/>
                <w:sz w:val="26"/>
                <w:szCs w:val="26"/>
              </w:rPr>
              <w:t>m</w:t>
            </w:r>
            <w:r w:rsidRPr="004B7A59">
              <w:rPr>
                <w:rFonts w:ascii="Times New Roman" w:hAnsi="Times New Roman" w:cs="Times New Roman"/>
                <w:spacing w:val="2"/>
                <w:sz w:val="26"/>
                <w:szCs w:val="26"/>
              </w:rPr>
              <w:t>à</w:t>
            </w:r>
            <w:r w:rsidRPr="004B7A59">
              <w:rPr>
                <w:rFonts w:ascii="Times New Roman" w:hAnsi="Times New Roman" w:cs="Times New Roman"/>
                <w:sz w:val="26"/>
                <w:szCs w:val="26"/>
              </w:rPr>
              <w:t>u</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t</w:t>
            </w:r>
            <w:r w:rsidRPr="004B7A59">
              <w:rPr>
                <w:rFonts w:ascii="Times New Roman" w:hAnsi="Times New Roman" w:cs="Times New Roman"/>
                <w:spacing w:val="1"/>
                <w:sz w:val="26"/>
                <w:szCs w:val="26"/>
              </w:rPr>
              <w:t>r</w:t>
            </w:r>
            <w:r w:rsidRPr="004B7A59">
              <w:rPr>
                <w:rFonts w:ascii="Times New Roman" w:hAnsi="Times New Roman" w:cs="Times New Roman"/>
                <w:sz w:val="26"/>
                <w:szCs w:val="26"/>
              </w:rPr>
              <w:t>ắng+8</w:t>
            </w:r>
            <w:r w:rsidRPr="004B7A59">
              <w:rPr>
                <w:rFonts w:ascii="Times New Roman" w:hAnsi="Times New Roman" w:cs="Times New Roman"/>
                <w:spacing w:val="2"/>
                <w:sz w:val="26"/>
                <w:szCs w:val="26"/>
              </w:rPr>
              <w:t>0</w:t>
            </w:r>
            <w:r w:rsidRPr="004B7A59">
              <w:rPr>
                <w:rFonts w:ascii="Times New Roman" w:hAnsi="Times New Roman" w:cs="Times New Roman"/>
                <w:sz w:val="26"/>
                <w:szCs w:val="26"/>
              </w:rPr>
              <w:t>%</w:t>
            </w:r>
            <w:r w:rsidRPr="004B7A59">
              <w:rPr>
                <w:rFonts w:ascii="Times New Roman" w:hAnsi="Times New Roman" w:cs="Times New Roman"/>
                <w:spacing w:val="-12"/>
                <w:sz w:val="26"/>
                <w:szCs w:val="26"/>
              </w:rPr>
              <w:t xml:space="preserve"> </w:t>
            </w:r>
            <w:r w:rsidRPr="004B7A59">
              <w:rPr>
                <w:rFonts w:ascii="Times New Roman" w:hAnsi="Times New Roman" w:cs="Times New Roman"/>
                <w:sz w:val="26"/>
                <w:szCs w:val="26"/>
              </w:rPr>
              <w:t>c</w:t>
            </w:r>
            <w:r w:rsidRPr="004B7A59">
              <w:rPr>
                <w:rFonts w:ascii="Times New Roman" w:hAnsi="Times New Roman" w:cs="Times New Roman"/>
                <w:spacing w:val="1"/>
                <w:sz w:val="26"/>
                <w:szCs w:val="26"/>
              </w:rPr>
              <w:t>h</w:t>
            </w:r>
            <w:r w:rsidRPr="004B7A59">
              <w:rPr>
                <w:rFonts w:ascii="Times New Roman" w:hAnsi="Times New Roman" w:cs="Times New Roman"/>
                <w:sz w:val="26"/>
                <w:szCs w:val="26"/>
              </w:rPr>
              <w:t>ất</w:t>
            </w:r>
            <w:r w:rsidRPr="004B7A59">
              <w:rPr>
                <w:rFonts w:ascii="Times New Roman" w:hAnsi="Times New Roman" w:cs="Times New Roman"/>
                <w:spacing w:val="-4"/>
                <w:sz w:val="26"/>
                <w:szCs w:val="26"/>
              </w:rPr>
              <w:t xml:space="preserve"> </w:t>
            </w:r>
            <w:r w:rsidRPr="004B7A59">
              <w:rPr>
                <w:rFonts w:ascii="Times New Roman" w:hAnsi="Times New Roman" w:cs="Times New Roman"/>
                <w:spacing w:val="2"/>
                <w:sz w:val="26"/>
                <w:szCs w:val="26"/>
              </w:rPr>
              <w:t>p</w:t>
            </w:r>
            <w:r w:rsidRPr="004B7A59">
              <w:rPr>
                <w:rFonts w:ascii="Times New Roman" w:hAnsi="Times New Roman" w:cs="Times New Roman"/>
                <w:sz w:val="26"/>
                <w:szCs w:val="26"/>
              </w:rPr>
              <w:t>hụ</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gia.</w:t>
            </w:r>
          </w:p>
          <w:p w:rsidR="009B7929" w:rsidRPr="004B7A59" w:rsidRDefault="009B7929" w:rsidP="009B7929">
            <w:pPr>
              <w:widowControl w:val="0"/>
              <w:autoSpaceDE w:val="0"/>
              <w:autoSpaceDN w:val="0"/>
              <w:adjustRightInd w:val="0"/>
              <w:spacing w:before="1"/>
              <w:ind w:left="999"/>
              <w:rPr>
                <w:rFonts w:ascii="Times New Roman" w:hAnsi="Times New Roman" w:cs="Times New Roman"/>
                <w:sz w:val="26"/>
                <w:szCs w:val="26"/>
              </w:rPr>
            </w:pPr>
            <w:r w:rsidRPr="004B7A59">
              <w:rPr>
                <w:rFonts w:ascii="Times New Roman" w:hAnsi="Times New Roman" w:cs="Times New Roman"/>
                <w:i/>
                <w:iCs/>
                <w:spacing w:val="-2"/>
                <w:sz w:val="26"/>
                <w:szCs w:val="26"/>
              </w:rPr>
              <w:t>(</w:t>
            </w:r>
            <w:r w:rsidRPr="004B7A59">
              <w:rPr>
                <w:rFonts w:ascii="Times New Roman" w:hAnsi="Times New Roman" w:cs="Times New Roman"/>
                <w:i/>
                <w:iCs/>
                <w:sz w:val="26"/>
                <w:szCs w:val="26"/>
              </w:rPr>
              <w:t>các</w:t>
            </w:r>
            <w:r w:rsidRPr="004B7A59">
              <w:rPr>
                <w:rFonts w:ascii="Times New Roman" w:hAnsi="Times New Roman" w:cs="Times New Roman"/>
                <w:i/>
                <w:iCs/>
                <w:spacing w:val="-2"/>
                <w:sz w:val="26"/>
                <w:szCs w:val="26"/>
              </w:rPr>
              <w:t xml:space="preserve"> </w:t>
            </w:r>
            <w:r w:rsidRPr="004B7A59">
              <w:rPr>
                <w:rFonts w:ascii="Times New Roman" w:hAnsi="Times New Roman" w:cs="Times New Roman"/>
                <w:i/>
                <w:iCs/>
                <w:sz w:val="26"/>
                <w:szCs w:val="26"/>
              </w:rPr>
              <w:t>thành</w:t>
            </w:r>
            <w:r w:rsidRPr="004B7A59">
              <w:rPr>
                <w:rFonts w:ascii="Times New Roman" w:hAnsi="Times New Roman" w:cs="Times New Roman"/>
                <w:i/>
                <w:iCs/>
                <w:spacing w:val="-4"/>
                <w:sz w:val="26"/>
                <w:szCs w:val="26"/>
              </w:rPr>
              <w:t xml:space="preserve"> </w:t>
            </w:r>
            <w:r w:rsidRPr="004B7A59">
              <w:rPr>
                <w:rFonts w:ascii="Times New Roman" w:hAnsi="Times New Roman" w:cs="Times New Roman"/>
                <w:i/>
                <w:iCs/>
                <w:sz w:val="26"/>
                <w:szCs w:val="26"/>
              </w:rPr>
              <w:t>p</w:t>
            </w:r>
            <w:r w:rsidRPr="004B7A59">
              <w:rPr>
                <w:rFonts w:ascii="Times New Roman" w:hAnsi="Times New Roman" w:cs="Times New Roman"/>
                <w:i/>
                <w:iCs/>
                <w:spacing w:val="1"/>
                <w:sz w:val="26"/>
                <w:szCs w:val="26"/>
              </w:rPr>
              <w:t>hầ</w:t>
            </w:r>
            <w:r w:rsidRPr="004B7A59">
              <w:rPr>
                <w:rFonts w:ascii="Times New Roman" w:hAnsi="Times New Roman" w:cs="Times New Roman"/>
                <w:i/>
                <w:iCs/>
                <w:sz w:val="26"/>
                <w:szCs w:val="26"/>
              </w:rPr>
              <w:t>n</w:t>
            </w:r>
            <w:r w:rsidRPr="004B7A59">
              <w:rPr>
                <w:rFonts w:ascii="Times New Roman" w:hAnsi="Times New Roman" w:cs="Times New Roman"/>
                <w:i/>
                <w:iCs/>
                <w:spacing w:val="-5"/>
                <w:sz w:val="26"/>
                <w:szCs w:val="26"/>
              </w:rPr>
              <w:t xml:space="preserve"> </w:t>
            </w:r>
            <w:r w:rsidRPr="004B7A59">
              <w:rPr>
                <w:rFonts w:ascii="Times New Roman" w:hAnsi="Times New Roman" w:cs="Times New Roman"/>
                <w:i/>
                <w:iCs/>
                <w:sz w:val="26"/>
                <w:szCs w:val="26"/>
              </w:rPr>
              <w:t>t</w:t>
            </w:r>
            <w:r w:rsidRPr="004B7A59">
              <w:rPr>
                <w:rFonts w:ascii="Times New Roman" w:hAnsi="Times New Roman" w:cs="Times New Roman"/>
                <w:i/>
                <w:iCs/>
                <w:spacing w:val="2"/>
                <w:sz w:val="26"/>
                <w:szCs w:val="26"/>
              </w:rPr>
              <w:t>í</w:t>
            </w:r>
            <w:r w:rsidRPr="004B7A59">
              <w:rPr>
                <w:rFonts w:ascii="Times New Roman" w:hAnsi="Times New Roman" w:cs="Times New Roman"/>
                <w:i/>
                <w:iCs/>
                <w:sz w:val="26"/>
                <w:szCs w:val="26"/>
              </w:rPr>
              <w:t>nh</w:t>
            </w:r>
            <w:r w:rsidRPr="004B7A59">
              <w:rPr>
                <w:rFonts w:ascii="Times New Roman" w:hAnsi="Times New Roman" w:cs="Times New Roman"/>
                <w:i/>
                <w:iCs/>
                <w:spacing w:val="-3"/>
                <w:sz w:val="26"/>
                <w:szCs w:val="26"/>
              </w:rPr>
              <w:t xml:space="preserve"> </w:t>
            </w:r>
            <w:r w:rsidRPr="004B7A59">
              <w:rPr>
                <w:rFonts w:ascii="Times New Roman" w:hAnsi="Times New Roman" w:cs="Times New Roman"/>
                <w:i/>
                <w:iCs/>
                <w:sz w:val="26"/>
                <w:szCs w:val="26"/>
              </w:rPr>
              <w:t>t</w:t>
            </w:r>
            <w:r w:rsidRPr="004B7A59">
              <w:rPr>
                <w:rFonts w:ascii="Times New Roman" w:hAnsi="Times New Roman" w:cs="Times New Roman"/>
                <w:i/>
                <w:iCs/>
                <w:spacing w:val="2"/>
                <w:sz w:val="26"/>
                <w:szCs w:val="26"/>
              </w:rPr>
              <w:t>h</w:t>
            </w:r>
            <w:r w:rsidRPr="004B7A59">
              <w:rPr>
                <w:rFonts w:ascii="Times New Roman" w:hAnsi="Times New Roman" w:cs="Times New Roman"/>
                <w:i/>
                <w:iCs/>
                <w:sz w:val="26"/>
                <w:szCs w:val="26"/>
              </w:rPr>
              <w:t>eo</w:t>
            </w:r>
            <w:r w:rsidRPr="004B7A59">
              <w:rPr>
                <w:rFonts w:ascii="Times New Roman" w:hAnsi="Times New Roman" w:cs="Times New Roman"/>
                <w:i/>
                <w:iCs/>
                <w:spacing w:val="-4"/>
                <w:sz w:val="26"/>
                <w:szCs w:val="26"/>
              </w:rPr>
              <w:t xml:space="preserve"> </w:t>
            </w:r>
            <w:r w:rsidRPr="004B7A59">
              <w:rPr>
                <w:rFonts w:ascii="Times New Roman" w:hAnsi="Times New Roman" w:cs="Times New Roman"/>
                <w:i/>
                <w:iCs/>
                <w:sz w:val="26"/>
                <w:szCs w:val="26"/>
              </w:rPr>
              <w:t>đ</w:t>
            </w:r>
            <w:r w:rsidRPr="004B7A59">
              <w:rPr>
                <w:rFonts w:ascii="Times New Roman" w:hAnsi="Times New Roman" w:cs="Times New Roman"/>
                <w:i/>
                <w:iCs/>
                <w:spacing w:val="1"/>
                <w:sz w:val="26"/>
                <w:szCs w:val="26"/>
              </w:rPr>
              <w:t>ơ</w:t>
            </w:r>
            <w:r w:rsidRPr="004B7A59">
              <w:rPr>
                <w:rFonts w:ascii="Times New Roman" w:hAnsi="Times New Roman" w:cs="Times New Roman"/>
                <w:i/>
                <w:iCs/>
                <w:sz w:val="26"/>
                <w:szCs w:val="26"/>
              </w:rPr>
              <w:t>n</w:t>
            </w:r>
            <w:r w:rsidRPr="004B7A59">
              <w:rPr>
                <w:rFonts w:ascii="Times New Roman" w:hAnsi="Times New Roman" w:cs="Times New Roman"/>
                <w:i/>
                <w:iCs/>
                <w:spacing w:val="-4"/>
                <w:sz w:val="26"/>
                <w:szCs w:val="26"/>
              </w:rPr>
              <w:t xml:space="preserve"> </w:t>
            </w:r>
            <w:r w:rsidRPr="004B7A59">
              <w:rPr>
                <w:rFonts w:ascii="Times New Roman" w:hAnsi="Times New Roman" w:cs="Times New Roman"/>
                <w:i/>
                <w:iCs/>
                <w:spacing w:val="1"/>
                <w:sz w:val="26"/>
                <w:szCs w:val="26"/>
              </w:rPr>
              <w:t>v</w:t>
            </w:r>
            <w:r w:rsidRPr="004B7A59">
              <w:rPr>
                <w:rFonts w:ascii="Times New Roman" w:hAnsi="Times New Roman" w:cs="Times New Roman"/>
                <w:i/>
                <w:iCs/>
                <w:sz w:val="26"/>
                <w:szCs w:val="26"/>
              </w:rPr>
              <w:t>ị</w:t>
            </w:r>
            <w:r w:rsidRPr="004B7A59">
              <w:rPr>
                <w:rFonts w:ascii="Times New Roman" w:hAnsi="Times New Roman" w:cs="Times New Roman"/>
                <w:i/>
                <w:iCs/>
                <w:spacing w:val="-1"/>
                <w:sz w:val="26"/>
                <w:szCs w:val="26"/>
              </w:rPr>
              <w:t xml:space="preserve"> </w:t>
            </w:r>
            <w:r w:rsidRPr="004B7A59">
              <w:rPr>
                <w:rFonts w:ascii="Times New Roman" w:hAnsi="Times New Roman" w:cs="Times New Roman"/>
                <w:i/>
                <w:iCs/>
                <w:sz w:val="26"/>
                <w:szCs w:val="26"/>
              </w:rPr>
              <w:t>k</w:t>
            </w:r>
            <w:r w:rsidRPr="004B7A59">
              <w:rPr>
                <w:rFonts w:ascii="Times New Roman" w:hAnsi="Times New Roman" w:cs="Times New Roman"/>
                <w:i/>
                <w:iCs/>
                <w:spacing w:val="2"/>
                <w:sz w:val="26"/>
                <w:szCs w:val="26"/>
              </w:rPr>
              <w:t>g</w:t>
            </w:r>
            <w:r w:rsidRPr="004B7A59">
              <w:rPr>
                <w:rFonts w:ascii="Times New Roman" w:hAnsi="Times New Roman" w:cs="Times New Roman"/>
                <w:i/>
                <w:iCs/>
                <w:sz w:val="26"/>
                <w:szCs w:val="26"/>
              </w:rPr>
              <w:t>)</w:t>
            </w:r>
          </w:p>
          <w:p w:rsidR="009B7929" w:rsidRPr="004B7A59" w:rsidRDefault="009B7929" w:rsidP="009B7929">
            <w:pPr>
              <w:widowControl w:val="0"/>
              <w:autoSpaceDE w:val="0"/>
              <w:autoSpaceDN w:val="0"/>
              <w:adjustRightInd w:val="0"/>
              <w:spacing w:before="1" w:line="300" w:lineRule="exact"/>
              <w:ind w:left="279" w:right="68" w:firstLine="324"/>
              <w:rPr>
                <w:rFonts w:ascii="Times New Roman" w:hAnsi="Times New Roman" w:cs="Times New Roman"/>
                <w:sz w:val="26"/>
                <w:szCs w:val="26"/>
              </w:rPr>
            </w:pPr>
            <w:r w:rsidRPr="004B7A59">
              <w:rPr>
                <w:rFonts w:ascii="Times New Roman" w:hAnsi="Times New Roman" w:cs="Times New Roman"/>
                <w:sz w:val="26"/>
                <w:szCs w:val="26"/>
              </w:rPr>
              <w:t>Hỏi</w:t>
            </w:r>
            <w:r w:rsidRPr="004B7A59">
              <w:rPr>
                <w:rFonts w:ascii="Times New Roman" w:hAnsi="Times New Roman" w:cs="Times New Roman"/>
                <w:spacing w:val="-1"/>
                <w:sz w:val="26"/>
                <w:szCs w:val="26"/>
              </w:rPr>
              <w:t xml:space="preserve"> </w:t>
            </w:r>
            <w:r w:rsidRPr="004B7A59">
              <w:rPr>
                <w:rFonts w:ascii="Times New Roman" w:hAnsi="Times New Roman" w:cs="Times New Roman"/>
                <w:sz w:val="26"/>
                <w:szCs w:val="26"/>
              </w:rPr>
              <w:t>ng</w:t>
            </w:r>
            <w:r w:rsidRPr="004B7A59">
              <w:rPr>
                <w:rFonts w:ascii="Times New Roman" w:hAnsi="Times New Roman" w:cs="Times New Roman"/>
                <w:spacing w:val="1"/>
                <w:sz w:val="26"/>
                <w:szCs w:val="26"/>
              </w:rPr>
              <w:t>ư</w:t>
            </w:r>
            <w:r w:rsidRPr="004B7A59">
              <w:rPr>
                <w:rFonts w:ascii="Times New Roman" w:hAnsi="Times New Roman" w:cs="Times New Roman"/>
                <w:sz w:val="26"/>
                <w:szCs w:val="26"/>
              </w:rPr>
              <w:t>ời</w:t>
            </w:r>
            <w:r w:rsidRPr="004B7A59">
              <w:rPr>
                <w:rFonts w:ascii="Times New Roman" w:hAnsi="Times New Roman" w:cs="Times New Roman"/>
                <w:spacing w:val="-3"/>
                <w:sz w:val="26"/>
                <w:szCs w:val="26"/>
              </w:rPr>
              <w:t xml:space="preserve"> </w:t>
            </w:r>
            <w:r w:rsidRPr="004B7A59">
              <w:rPr>
                <w:rFonts w:ascii="Times New Roman" w:hAnsi="Times New Roman" w:cs="Times New Roman"/>
                <w:spacing w:val="2"/>
                <w:sz w:val="26"/>
                <w:szCs w:val="26"/>
              </w:rPr>
              <w:t>c</w:t>
            </w:r>
            <w:r w:rsidRPr="004B7A59">
              <w:rPr>
                <w:rFonts w:ascii="Times New Roman" w:hAnsi="Times New Roman" w:cs="Times New Roman"/>
                <w:sz w:val="26"/>
                <w:szCs w:val="26"/>
              </w:rPr>
              <w:t>hủ</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c</w:t>
            </w:r>
            <w:r w:rsidRPr="004B7A59">
              <w:rPr>
                <w:rFonts w:ascii="Times New Roman" w:hAnsi="Times New Roman" w:cs="Times New Roman"/>
                <w:spacing w:val="1"/>
                <w:sz w:val="26"/>
                <w:szCs w:val="26"/>
              </w:rPr>
              <w:t>ử</w:t>
            </w:r>
            <w:r w:rsidRPr="004B7A59">
              <w:rPr>
                <w:rFonts w:ascii="Times New Roman" w:hAnsi="Times New Roman" w:cs="Times New Roman"/>
                <w:sz w:val="26"/>
                <w:szCs w:val="26"/>
              </w:rPr>
              <w:t>a h</w:t>
            </w:r>
            <w:r w:rsidRPr="004B7A59">
              <w:rPr>
                <w:rFonts w:ascii="Times New Roman" w:hAnsi="Times New Roman" w:cs="Times New Roman"/>
                <w:spacing w:val="1"/>
                <w:sz w:val="26"/>
                <w:szCs w:val="26"/>
              </w:rPr>
              <w:t>i</w:t>
            </w:r>
            <w:r w:rsidRPr="004B7A59">
              <w:rPr>
                <w:rFonts w:ascii="Times New Roman" w:hAnsi="Times New Roman" w:cs="Times New Roman"/>
                <w:sz w:val="26"/>
                <w:szCs w:val="26"/>
              </w:rPr>
              <w:t>ệu</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cần</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pha</w:t>
            </w:r>
            <w:r w:rsidRPr="004B7A59">
              <w:rPr>
                <w:rFonts w:ascii="Times New Roman" w:hAnsi="Times New Roman" w:cs="Times New Roman"/>
                <w:spacing w:val="-2"/>
                <w:sz w:val="26"/>
                <w:szCs w:val="26"/>
              </w:rPr>
              <w:t xml:space="preserve"> </w:t>
            </w:r>
            <w:r w:rsidRPr="004B7A59">
              <w:rPr>
                <w:rFonts w:ascii="Times New Roman" w:hAnsi="Times New Roman" w:cs="Times New Roman"/>
                <w:spacing w:val="2"/>
                <w:sz w:val="26"/>
                <w:szCs w:val="26"/>
              </w:rPr>
              <w:t>b</w:t>
            </w:r>
            <w:r w:rsidRPr="004B7A59">
              <w:rPr>
                <w:rFonts w:ascii="Times New Roman" w:hAnsi="Times New Roman" w:cs="Times New Roman"/>
                <w:sz w:val="26"/>
                <w:szCs w:val="26"/>
              </w:rPr>
              <w:t>ao</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nhiêu</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kg</w:t>
            </w:r>
            <w:r w:rsidRPr="004B7A59">
              <w:rPr>
                <w:rFonts w:ascii="Times New Roman" w:hAnsi="Times New Roman" w:cs="Times New Roman"/>
                <w:spacing w:val="-1"/>
                <w:sz w:val="26"/>
                <w:szCs w:val="26"/>
              </w:rPr>
              <w:t xml:space="preserve"> </w:t>
            </w:r>
            <w:r w:rsidRPr="004B7A59">
              <w:rPr>
                <w:rFonts w:ascii="Times New Roman" w:hAnsi="Times New Roman" w:cs="Times New Roman"/>
                <w:sz w:val="26"/>
                <w:szCs w:val="26"/>
              </w:rPr>
              <w:t xml:space="preserve">sơn </w:t>
            </w:r>
            <w:r w:rsidRPr="004B7A59">
              <w:rPr>
                <w:rFonts w:ascii="Times New Roman" w:hAnsi="Times New Roman" w:cs="Times New Roman"/>
                <w:spacing w:val="-2"/>
                <w:sz w:val="26"/>
                <w:szCs w:val="26"/>
              </w:rPr>
              <w:t>m</w:t>
            </w:r>
            <w:r w:rsidRPr="004B7A59">
              <w:rPr>
                <w:rFonts w:ascii="Times New Roman" w:hAnsi="Times New Roman" w:cs="Times New Roman"/>
                <w:spacing w:val="2"/>
                <w:sz w:val="26"/>
                <w:szCs w:val="26"/>
              </w:rPr>
              <w:t>à</w:t>
            </w:r>
            <w:r w:rsidRPr="004B7A59">
              <w:rPr>
                <w:rFonts w:ascii="Times New Roman" w:hAnsi="Times New Roman" w:cs="Times New Roman"/>
                <w:sz w:val="26"/>
                <w:szCs w:val="26"/>
              </w:rPr>
              <w:t>u</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đen,</w:t>
            </w:r>
            <w:r w:rsidRPr="004B7A59">
              <w:rPr>
                <w:rFonts w:ascii="Times New Roman" w:hAnsi="Times New Roman" w:cs="Times New Roman"/>
                <w:spacing w:val="1"/>
                <w:sz w:val="26"/>
                <w:szCs w:val="26"/>
              </w:rPr>
              <w:t xml:space="preserve"> </w:t>
            </w:r>
            <w:r w:rsidRPr="004B7A59">
              <w:rPr>
                <w:rFonts w:ascii="Times New Roman" w:hAnsi="Times New Roman" w:cs="Times New Roman"/>
                <w:sz w:val="26"/>
                <w:szCs w:val="26"/>
              </w:rPr>
              <w:t>s</w:t>
            </w:r>
            <w:r w:rsidRPr="004B7A59">
              <w:rPr>
                <w:rFonts w:ascii="Times New Roman" w:hAnsi="Times New Roman" w:cs="Times New Roman"/>
                <w:spacing w:val="2"/>
                <w:sz w:val="26"/>
                <w:szCs w:val="26"/>
              </w:rPr>
              <w:t>ơ</w:t>
            </w:r>
            <w:r w:rsidRPr="004B7A59">
              <w:rPr>
                <w:rFonts w:ascii="Times New Roman" w:hAnsi="Times New Roman" w:cs="Times New Roman"/>
                <w:sz w:val="26"/>
                <w:szCs w:val="26"/>
              </w:rPr>
              <w:t xml:space="preserve">n </w:t>
            </w:r>
            <w:r w:rsidRPr="004B7A59">
              <w:rPr>
                <w:rFonts w:ascii="Times New Roman" w:hAnsi="Times New Roman" w:cs="Times New Roman"/>
                <w:spacing w:val="-2"/>
                <w:sz w:val="26"/>
                <w:szCs w:val="26"/>
              </w:rPr>
              <w:t>m</w:t>
            </w:r>
            <w:r w:rsidRPr="004B7A59">
              <w:rPr>
                <w:rFonts w:ascii="Times New Roman" w:hAnsi="Times New Roman" w:cs="Times New Roman"/>
                <w:spacing w:val="2"/>
                <w:sz w:val="26"/>
                <w:szCs w:val="26"/>
              </w:rPr>
              <w:t>à</w:t>
            </w:r>
            <w:r w:rsidRPr="004B7A59">
              <w:rPr>
                <w:rFonts w:ascii="Times New Roman" w:hAnsi="Times New Roman" w:cs="Times New Roman"/>
                <w:sz w:val="26"/>
                <w:szCs w:val="26"/>
              </w:rPr>
              <w:t>u</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t</w:t>
            </w:r>
            <w:r w:rsidRPr="004B7A59">
              <w:rPr>
                <w:rFonts w:ascii="Times New Roman" w:hAnsi="Times New Roman" w:cs="Times New Roman"/>
                <w:spacing w:val="1"/>
                <w:sz w:val="26"/>
                <w:szCs w:val="26"/>
              </w:rPr>
              <w:t>r</w:t>
            </w:r>
            <w:r w:rsidRPr="004B7A59">
              <w:rPr>
                <w:rFonts w:ascii="Times New Roman" w:hAnsi="Times New Roman" w:cs="Times New Roman"/>
                <w:sz w:val="26"/>
                <w:szCs w:val="26"/>
              </w:rPr>
              <w:t>ắng</w:t>
            </w:r>
            <w:r w:rsidRPr="004B7A59">
              <w:rPr>
                <w:rFonts w:ascii="Times New Roman" w:hAnsi="Times New Roman" w:cs="Times New Roman"/>
                <w:spacing w:val="-3"/>
                <w:sz w:val="26"/>
                <w:szCs w:val="26"/>
              </w:rPr>
              <w:t xml:space="preserve"> </w:t>
            </w:r>
            <w:r w:rsidRPr="004B7A59">
              <w:rPr>
                <w:rFonts w:ascii="Times New Roman" w:hAnsi="Times New Roman" w:cs="Times New Roman"/>
                <w:sz w:val="26"/>
                <w:szCs w:val="26"/>
              </w:rPr>
              <w:t xml:space="preserve">và </w:t>
            </w:r>
            <w:r w:rsidRPr="004B7A59">
              <w:rPr>
                <w:rFonts w:ascii="Times New Roman" w:hAnsi="Times New Roman" w:cs="Times New Roman"/>
                <w:spacing w:val="2"/>
                <w:sz w:val="26"/>
                <w:szCs w:val="26"/>
              </w:rPr>
              <w:t>c</w:t>
            </w:r>
            <w:r w:rsidRPr="004B7A59">
              <w:rPr>
                <w:rFonts w:ascii="Times New Roman" w:hAnsi="Times New Roman" w:cs="Times New Roman"/>
                <w:spacing w:val="1"/>
                <w:sz w:val="26"/>
                <w:szCs w:val="26"/>
              </w:rPr>
              <w:t>h</w:t>
            </w:r>
            <w:r w:rsidRPr="004B7A59">
              <w:rPr>
                <w:rFonts w:ascii="Times New Roman" w:hAnsi="Times New Roman" w:cs="Times New Roman"/>
                <w:sz w:val="26"/>
                <w:szCs w:val="26"/>
              </w:rPr>
              <w:t>ất</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phụ gia</w:t>
            </w:r>
            <w:r w:rsidRPr="004B7A59">
              <w:rPr>
                <w:rFonts w:ascii="Times New Roman" w:hAnsi="Times New Roman" w:cs="Times New Roman"/>
                <w:spacing w:val="-3"/>
                <w:sz w:val="26"/>
                <w:szCs w:val="26"/>
              </w:rPr>
              <w:t xml:space="preserve"> </w:t>
            </w:r>
            <w:r w:rsidRPr="004B7A59">
              <w:rPr>
                <w:rFonts w:ascii="Times New Roman" w:hAnsi="Times New Roman" w:cs="Times New Roman"/>
                <w:sz w:val="26"/>
                <w:szCs w:val="26"/>
              </w:rPr>
              <w:t>để</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đáp</w:t>
            </w:r>
            <w:r w:rsidRPr="004B7A59">
              <w:rPr>
                <w:rFonts w:ascii="Times New Roman" w:hAnsi="Times New Roman" w:cs="Times New Roman"/>
                <w:spacing w:val="-4"/>
                <w:sz w:val="26"/>
                <w:szCs w:val="26"/>
              </w:rPr>
              <w:t xml:space="preserve"> </w:t>
            </w:r>
            <w:r w:rsidRPr="004B7A59">
              <w:rPr>
                <w:rFonts w:ascii="Times New Roman" w:hAnsi="Times New Roman" w:cs="Times New Roman"/>
                <w:spacing w:val="1"/>
                <w:sz w:val="26"/>
                <w:szCs w:val="26"/>
              </w:rPr>
              <w:t>ứ</w:t>
            </w:r>
            <w:r w:rsidRPr="004B7A59">
              <w:rPr>
                <w:rFonts w:ascii="Times New Roman" w:hAnsi="Times New Roman" w:cs="Times New Roman"/>
                <w:sz w:val="26"/>
                <w:szCs w:val="26"/>
              </w:rPr>
              <w:t>ng</w:t>
            </w:r>
            <w:r w:rsidRPr="004B7A59">
              <w:rPr>
                <w:rFonts w:ascii="Times New Roman" w:hAnsi="Times New Roman" w:cs="Times New Roman"/>
                <w:spacing w:val="-2"/>
                <w:sz w:val="26"/>
                <w:szCs w:val="26"/>
              </w:rPr>
              <w:t xml:space="preserve"> </w:t>
            </w:r>
            <w:r w:rsidRPr="004B7A59">
              <w:rPr>
                <w:rFonts w:ascii="Times New Roman" w:hAnsi="Times New Roman" w:cs="Times New Roman"/>
                <w:sz w:val="26"/>
                <w:szCs w:val="26"/>
              </w:rPr>
              <w:t xml:space="preserve">theo </w:t>
            </w:r>
            <w:r w:rsidRPr="004B7A59">
              <w:rPr>
                <w:rFonts w:ascii="Times New Roman" w:hAnsi="Times New Roman" w:cs="Times New Roman"/>
                <w:spacing w:val="-5"/>
                <w:sz w:val="26"/>
                <w:szCs w:val="26"/>
              </w:rPr>
              <w:t>y</w:t>
            </w:r>
            <w:r w:rsidRPr="004B7A59">
              <w:rPr>
                <w:rFonts w:ascii="Times New Roman" w:hAnsi="Times New Roman" w:cs="Times New Roman"/>
                <w:spacing w:val="2"/>
                <w:sz w:val="26"/>
                <w:szCs w:val="26"/>
              </w:rPr>
              <w:t>ê</w:t>
            </w:r>
            <w:r w:rsidRPr="004B7A59">
              <w:rPr>
                <w:rFonts w:ascii="Times New Roman" w:hAnsi="Times New Roman" w:cs="Times New Roman"/>
                <w:sz w:val="26"/>
                <w:szCs w:val="26"/>
              </w:rPr>
              <w:t>u</w:t>
            </w:r>
            <w:r w:rsidRPr="004B7A59">
              <w:rPr>
                <w:rFonts w:ascii="Times New Roman" w:hAnsi="Times New Roman" w:cs="Times New Roman"/>
                <w:spacing w:val="-4"/>
                <w:sz w:val="26"/>
                <w:szCs w:val="26"/>
              </w:rPr>
              <w:t xml:space="preserve"> </w:t>
            </w:r>
            <w:r w:rsidRPr="004B7A59">
              <w:rPr>
                <w:rFonts w:ascii="Times New Roman" w:hAnsi="Times New Roman" w:cs="Times New Roman"/>
                <w:spacing w:val="2"/>
                <w:sz w:val="26"/>
                <w:szCs w:val="26"/>
              </w:rPr>
              <w:t>c</w:t>
            </w:r>
            <w:r w:rsidRPr="004B7A59">
              <w:rPr>
                <w:rFonts w:ascii="Times New Roman" w:hAnsi="Times New Roman" w:cs="Times New Roman"/>
                <w:sz w:val="26"/>
                <w:szCs w:val="26"/>
              </w:rPr>
              <w:t>ầu</w:t>
            </w:r>
            <w:r w:rsidRPr="004B7A59">
              <w:rPr>
                <w:rFonts w:ascii="Times New Roman" w:hAnsi="Times New Roman" w:cs="Times New Roman"/>
                <w:spacing w:val="-4"/>
                <w:sz w:val="26"/>
                <w:szCs w:val="26"/>
              </w:rPr>
              <w:t xml:space="preserve"> </w:t>
            </w:r>
            <w:r w:rsidRPr="004B7A59">
              <w:rPr>
                <w:rFonts w:ascii="Times New Roman" w:hAnsi="Times New Roman" w:cs="Times New Roman"/>
                <w:sz w:val="26"/>
                <w:szCs w:val="26"/>
              </w:rPr>
              <w:t>ng</w:t>
            </w:r>
            <w:r w:rsidRPr="004B7A59">
              <w:rPr>
                <w:rFonts w:ascii="Times New Roman" w:hAnsi="Times New Roman" w:cs="Times New Roman"/>
                <w:spacing w:val="1"/>
                <w:sz w:val="26"/>
                <w:szCs w:val="26"/>
              </w:rPr>
              <w:t>ư</w:t>
            </w:r>
            <w:r w:rsidRPr="004B7A59">
              <w:rPr>
                <w:rFonts w:ascii="Times New Roman" w:hAnsi="Times New Roman" w:cs="Times New Roman"/>
                <w:sz w:val="26"/>
                <w:szCs w:val="26"/>
              </w:rPr>
              <w:t>ời</w:t>
            </w:r>
            <w:r w:rsidRPr="004B7A59">
              <w:rPr>
                <w:rFonts w:ascii="Times New Roman" w:hAnsi="Times New Roman" w:cs="Times New Roman"/>
                <w:spacing w:val="-3"/>
                <w:sz w:val="26"/>
                <w:szCs w:val="26"/>
              </w:rPr>
              <w:t xml:space="preserve"> </w:t>
            </w:r>
            <w:r w:rsidRPr="004B7A59">
              <w:rPr>
                <w:rFonts w:ascii="Times New Roman" w:hAnsi="Times New Roman" w:cs="Times New Roman"/>
                <w:sz w:val="26"/>
                <w:szCs w:val="26"/>
              </w:rPr>
              <w:t>mua.</w:t>
            </w:r>
          </w:p>
          <w:p w:rsidR="009B7929" w:rsidRPr="004B7A59" w:rsidRDefault="009B7929" w:rsidP="009B7929">
            <w:pPr>
              <w:autoSpaceDE w:val="0"/>
              <w:autoSpaceDN w:val="0"/>
              <w:adjustRightInd w:val="0"/>
              <w:ind w:left="180" w:right="65" w:hanging="180"/>
              <w:jc w:val="both"/>
              <w:rPr>
                <w:rFonts w:ascii="Times New Roman" w:hAnsi="Times New Roman" w:cs="Times New Roman"/>
                <w:sz w:val="28"/>
                <w:szCs w:val="28"/>
              </w:rPr>
            </w:pPr>
          </w:p>
          <w:p w:rsidR="009B7929" w:rsidRPr="008429B3" w:rsidRDefault="009B7929" w:rsidP="009B7929">
            <w:pPr>
              <w:pStyle w:val="ListParagraph"/>
              <w:spacing w:before="240"/>
              <w:ind w:left="2880" w:firstLine="720"/>
              <w:rPr>
                <w:sz w:val="26"/>
                <w:szCs w:val="26"/>
              </w:rPr>
            </w:pPr>
            <w:r w:rsidRPr="008429B3">
              <w:rPr>
                <w:sz w:val="26"/>
                <w:szCs w:val="26"/>
              </w:rPr>
              <w:t>…</w:t>
            </w:r>
            <w:r>
              <w:rPr>
                <w:sz w:val="26"/>
                <w:szCs w:val="26"/>
              </w:rPr>
              <w:t>……..</w:t>
            </w:r>
            <w:r w:rsidRPr="008429B3">
              <w:rPr>
                <w:sz w:val="26"/>
                <w:szCs w:val="26"/>
              </w:rPr>
              <w:t>………Hết …</w:t>
            </w:r>
            <w:r>
              <w:rPr>
                <w:sz w:val="26"/>
                <w:szCs w:val="26"/>
              </w:rPr>
              <w:t>…</w:t>
            </w:r>
            <w:r w:rsidRPr="008429B3">
              <w:rPr>
                <w:sz w:val="26"/>
                <w:szCs w:val="26"/>
              </w:rPr>
              <w:t>…………..</w:t>
            </w:r>
          </w:p>
          <w:p w:rsidR="009B7929" w:rsidRDefault="009B7929" w:rsidP="009B7929">
            <w:pPr>
              <w:ind w:left="720"/>
              <w:jc w:val="center"/>
              <w:rPr>
                <w:rFonts w:ascii="Times New Roman" w:hAnsi="Times New Roman" w:cs="Times New Roman"/>
                <w:b/>
                <w:bCs/>
                <w:sz w:val="24"/>
                <w:szCs w:val="24"/>
              </w:rPr>
            </w:pPr>
          </w:p>
          <w:p w:rsidR="009B7929" w:rsidRPr="00733A51" w:rsidRDefault="009B7929"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341</w:t>
            </w:r>
          </w:p>
          <w:tbl>
            <w:tblPr>
              <w:tblStyle w:val="TableGrid"/>
              <w:tblW w:w="105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80"/>
              <w:gridCol w:w="6768"/>
            </w:tblGrid>
            <w:tr w:rsidR="009B7929" w:rsidRPr="007D1402" w:rsidTr="00FD7C15">
              <w:tc>
                <w:tcPr>
                  <w:tcW w:w="3780" w:type="dxa"/>
                </w:tcPr>
                <w:p w:rsidR="009B7929" w:rsidRPr="004F2059" w:rsidRDefault="009B7929" w:rsidP="00FD7C15">
                  <w:pPr>
                    <w:jc w:val="both"/>
                    <w:rPr>
                      <w:b/>
                      <w:sz w:val="26"/>
                      <w:szCs w:val="26"/>
                    </w:rPr>
                  </w:pPr>
                  <w:r w:rsidRPr="004F2059">
                    <w:rPr>
                      <w:b/>
                      <w:sz w:val="26"/>
                      <w:szCs w:val="26"/>
                    </w:rPr>
                    <w:t>SỞ GIÁO DỤC VÀ ĐÀO TẠO</w:t>
                  </w:r>
                </w:p>
              </w:tc>
              <w:tc>
                <w:tcPr>
                  <w:tcW w:w="6768" w:type="dxa"/>
                </w:tcPr>
                <w:p w:rsidR="009B7929" w:rsidRPr="003774B1" w:rsidRDefault="009B7929" w:rsidP="00FD7C15">
                  <w:pPr>
                    <w:jc w:val="both"/>
                    <w:rPr>
                      <w:b/>
                      <w:sz w:val="26"/>
                      <w:szCs w:val="26"/>
                    </w:rPr>
                  </w:pPr>
                  <w:r w:rsidRPr="003774B1">
                    <w:rPr>
                      <w:b/>
                      <w:sz w:val="26"/>
                      <w:szCs w:val="26"/>
                    </w:rPr>
                    <w:t>KỲ THI TUYỂN SINH LỚP 10 THPT CHUYÊN</w:t>
                  </w:r>
                </w:p>
              </w:tc>
            </w:tr>
            <w:tr w:rsidR="009B7929" w:rsidRPr="007D1402" w:rsidTr="00FD7C15">
              <w:tc>
                <w:tcPr>
                  <w:tcW w:w="3780" w:type="dxa"/>
                </w:tcPr>
                <w:p w:rsidR="009B7929" w:rsidRPr="004F2059" w:rsidRDefault="009B7929" w:rsidP="00FD7C15">
                  <w:pPr>
                    <w:jc w:val="both"/>
                    <w:rPr>
                      <w:b/>
                      <w:sz w:val="26"/>
                      <w:szCs w:val="26"/>
                    </w:rPr>
                  </w:pPr>
                  <w:r w:rsidRPr="00CC5AE8">
                    <w:rPr>
                      <w:b/>
                      <w:sz w:val="26"/>
                      <w:szCs w:val="26"/>
                    </w:rPr>
                    <w:t xml:space="preserve">          </w:t>
                  </w:r>
                  <w:r w:rsidRPr="004F2059">
                    <w:rPr>
                      <w:b/>
                      <w:sz w:val="26"/>
                      <w:szCs w:val="26"/>
                      <w:u w:val="single"/>
                    </w:rPr>
                    <w:t xml:space="preserve">QUẢNG </w:t>
                  </w:r>
                  <w:smartTag w:uri="urn:schemas-microsoft-com:office:smarttags" w:element="place">
                    <w:smartTag w:uri="urn:schemas-microsoft-com:office:smarttags" w:element="country-region">
                      <w:r w:rsidRPr="004F2059">
                        <w:rPr>
                          <w:b/>
                          <w:sz w:val="26"/>
                          <w:szCs w:val="26"/>
                          <w:u w:val="single"/>
                        </w:rPr>
                        <w:t>NAM</w:t>
                      </w:r>
                    </w:smartTag>
                  </w:smartTag>
                </w:p>
              </w:tc>
              <w:tc>
                <w:tcPr>
                  <w:tcW w:w="6768" w:type="dxa"/>
                </w:tcPr>
                <w:p w:rsidR="009B7929" w:rsidRPr="009571C9" w:rsidRDefault="009B7929" w:rsidP="00FD7C15">
                  <w:pPr>
                    <w:jc w:val="both"/>
                    <w:rPr>
                      <w:b/>
                      <w:sz w:val="26"/>
                      <w:szCs w:val="26"/>
                      <w:u w:val="single"/>
                    </w:rPr>
                  </w:pPr>
                  <w:r>
                    <w:rPr>
                      <w:b/>
                      <w:sz w:val="26"/>
                      <w:szCs w:val="26"/>
                    </w:rPr>
                    <w:t xml:space="preserve">                </w:t>
                  </w:r>
                  <w:r w:rsidRPr="009571C9">
                    <w:rPr>
                      <w:b/>
                      <w:sz w:val="26"/>
                      <w:szCs w:val="26"/>
                      <w:u w:val="single"/>
                    </w:rPr>
                    <w:t>Năm học: 2014 – 2015</w:t>
                  </w:r>
                </w:p>
              </w:tc>
            </w:tr>
            <w:tr w:rsidR="009B7929" w:rsidRPr="007D1402" w:rsidTr="00FD7C15">
              <w:trPr>
                <w:trHeight w:val="299"/>
              </w:trPr>
              <w:tc>
                <w:tcPr>
                  <w:tcW w:w="3780" w:type="dxa"/>
                </w:tcPr>
                <w:p w:rsidR="009B7929" w:rsidRPr="007D1402" w:rsidRDefault="009B7929" w:rsidP="00FD7C15">
                  <w:pPr>
                    <w:jc w:val="both"/>
                    <w:rPr>
                      <w:b/>
                      <w:sz w:val="28"/>
                      <w:szCs w:val="28"/>
                    </w:rPr>
                  </w:pPr>
                  <w:r>
                    <w:rPr>
                      <w:b/>
                      <w:noProof/>
                      <w:sz w:val="28"/>
                      <w:szCs w:val="28"/>
                      <w:lang w:val="en-US"/>
                    </w:rPr>
                    <mc:AlternateContent>
                      <mc:Choice Requires="wps">
                        <w:drawing>
                          <wp:anchor distT="0" distB="0" distL="114300" distR="114300" simplePos="0" relativeHeight="251723776" behindDoc="0" locked="0" layoutInCell="1" allowOverlap="1" wp14:anchorId="7FCFC836" wp14:editId="6140CD61">
                            <wp:simplePos x="0" y="0"/>
                            <wp:positionH relativeFrom="column">
                              <wp:posOffset>411480</wp:posOffset>
                            </wp:positionH>
                            <wp:positionV relativeFrom="paragraph">
                              <wp:posOffset>76835</wp:posOffset>
                            </wp:positionV>
                            <wp:extent cx="1600200" cy="342900"/>
                            <wp:effectExtent l="11430" t="6985" r="7620" b="12065"/>
                            <wp:wrapNone/>
                            <wp:docPr id="1381" name="Text Box 1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solidFill>
                                    <a:ln w="9525">
                                      <a:solidFill>
                                        <a:srgbClr val="000000"/>
                                      </a:solidFill>
                                      <a:miter lim="800000"/>
                                      <a:headEnd/>
                                      <a:tailEnd/>
                                    </a:ln>
                                  </wps:spPr>
                                  <wps:txbx>
                                    <w:txbxContent>
                                      <w:p w:rsidR="00FD7C15" w:rsidRPr="00C501DE" w:rsidRDefault="00FD7C15" w:rsidP="009B7929">
                                        <w:pPr>
                                          <w:rPr>
                                            <w:b/>
                                            <w:sz w:val="26"/>
                                            <w:szCs w:val="26"/>
                                          </w:rPr>
                                        </w:pPr>
                                        <w:r w:rsidRPr="00C501D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1" o:spid="_x0000_s1111" type="#_x0000_t202" style="position:absolute;left:0;text-align:left;margin-left:32.4pt;margin-top:6.05pt;width:126pt;height:2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">
                            <v:textbox>
                              <w:txbxContent>
                                <w:p w:rsidR="00FD7C15" w:rsidRPr="00C501DE" w:rsidRDefault="00FD7C15" w:rsidP="009B7929">
                                  <w:pPr>
                                    <w:rPr>
                                      <w:b/>
                                      <w:sz w:val="26"/>
                                      <w:szCs w:val="26"/>
                                    </w:rPr>
                                  </w:pPr>
                                  <w:r w:rsidRPr="00C501DE">
                                    <w:rPr>
                                      <w:b/>
                                      <w:sz w:val="26"/>
                                      <w:szCs w:val="26"/>
                                    </w:rPr>
                                    <w:t>ĐỀ CHÍNH THỨC</w:t>
                                  </w:r>
                                </w:p>
                              </w:txbxContent>
                            </v:textbox>
                          </v:shape>
                        </w:pict>
                      </mc:Fallback>
                    </mc:AlternateContent>
                  </w:r>
                </w:p>
              </w:tc>
              <w:tc>
                <w:tcPr>
                  <w:tcW w:w="6768" w:type="dxa"/>
                </w:tcPr>
                <w:p w:rsidR="009B7929" w:rsidRPr="00FA256B" w:rsidRDefault="009B7929" w:rsidP="00FD7C15">
                  <w:pPr>
                    <w:jc w:val="both"/>
                    <w:rPr>
                      <w:b/>
                      <w:sz w:val="26"/>
                      <w:szCs w:val="26"/>
                    </w:rPr>
                  </w:pPr>
                  <w:r w:rsidRPr="00FA256B">
                    <w:rPr>
                      <w:b/>
                      <w:sz w:val="26"/>
                      <w:szCs w:val="26"/>
                    </w:rPr>
                    <w:t>Khóa thi ngày 06 tháng 6 năm 201</w:t>
                  </w:r>
                  <w:r>
                    <w:rPr>
                      <w:b/>
                      <w:sz w:val="26"/>
                      <w:szCs w:val="26"/>
                    </w:rPr>
                    <w:t>4</w:t>
                  </w:r>
                </w:p>
              </w:tc>
            </w:tr>
            <w:tr w:rsidR="009B7929" w:rsidRPr="007D1402" w:rsidTr="00FD7C15">
              <w:trPr>
                <w:trHeight w:val="299"/>
              </w:trPr>
              <w:tc>
                <w:tcPr>
                  <w:tcW w:w="3780" w:type="dxa"/>
                </w:tcPr>
                <w:p w:rsidR="009B7929" w:rsidRPr="007D1402" w:rsidRDefault="009B7929" w:rsidP="00FD7C15">
                  <w:pPr>
                    <w:jc w:val="both"/>
                    <w:rPr>
                      <w:b/>
                      <w:sz w:val="28"/>
                      <w:szCs w:val="28"/>
                    </w:rPr>
                  </w:pPr>
                </w:p>
              </w:tc>
              <w:tc>
                <w:tcPr>
                  <w:tcW w:w="6768" w:type="dxa"/>
                </w:tcPr>
                <w:p w:rsidR="009B7929" w:rsidRPr="00FA256B" w:rsidRDefault="009B7929" w:rsidP="00FD7C15">
                  <w:pPr>
                    <w:jc w:val="both"/>
                    <w:rPr>
                      <w:b/>
                      <w:sz w:val="26"/>
                      <w:szCs w:val="26"/>
                    </w:rPr>
                  </w:pPr>
                  <w:r w:rsidRPr="00FA256B">
                    <w:rPr>
                      <w:b/>
                      <w:sz w:val="26"/>
                      <w:szCs w:val="26"/>
                    </w:rPr>
                    <w:t xml:space="preserve">Môn:  </w:t>
                  </w:r>
                  <w:r>
                    <w:rPr>
                      <w:b/>
                      <w:sz w:val="26"/>
                      <w:szCs w:val="26"/>
                    </w:rPr>
                    <w:t>TOÁN (Chuyên Toán)</w:t>
                  </w:r>
                </w:p>
              </w:tc>
            </w:tr>
            <w:tr w:rsidR="009B7929" w:rsidRPr="007D1402" w:rsidTr="00FD7C15">
              <w:tc>
                <w:tcPr>
                  <w:tcW w:w="3780" w:type="dxa"/>
                </w:tcPr>
                <w:p w:rsidR="009B7929" w:rsidRPr="007D1402" w:rsidRDefault="009B7929" w:rsidP="00FD7C15">
                  <w:pPr>
                    <w:jc w:val="both"/>
                    <w:rPr>
                      <w:b/>
                      <w:sz w:val="28"/>
                      <w:szCs w:val="28"/>
                    </w:rPr>
                  </w:pPr>
                </w:p>
              </w:tc>
              <w:tc>
                <w:tcPr>
                  <w:tcW w:w="6768" w:type="dxa"/>
                </w:tcPr>
                <w:p w:rsidR="009B7929" w:rsidRPr="003774B1" w:rsidRDefault="009B7929" w:rsidP="00FD7C15">
                  <w:pPr>
                    <w:jc w:val="both"/>
                    <w:rPr>
                      <w:sz w:val="26"/>
                      <w:szCs w:val="26"/>
                    </w:rPr>
                  </w:pPr>
                  <w:r w:rsidRPr="003774B1">
                    <w:rPr>
                      <w:sz w:val="26"/>
                      <w:szCs w:val="26"/>
                    </w:rPr>
                    <w:t>Thời gian làm bài: 150 phút (</w:t>
                  </w:r>
                  <w:r w:rsidRPr="003774B1">
                    <w:rPr>
                      <w:i/>
                      <w:sz w:val="26"/>
                      <w:szCs w:val="26"/>
                    </w:rPr>
                    <w:t xml:space="preserve">không </w:t>
                  </w:r>
                  <w:r>
                    <w:rPr>
                      <w:i/>
                      <w:sz w:val="26"/>
                      <w:szCs w:val="26"/>
                    </w:rPr>
                    <w:t>tính</w:t>
                  </w:r>
                  <w:r w:rsidRPr="003774B1">
                    <w:rPr>
                      <w:i/>
                      <w:sz w:val="26"/>
                      <w:szCs w:val="26"/>
                    </w:rPr>
                    <w:t xml:space="preserve"> thời gian giao đề</w:t>
                  </w:r>
                  <w:r w:rsidRPr="003774B1">
                    <w:rPr>
                      <w:sz w:val="26"/>
                      <w:szCs w:val="26"/>
                    </w:rPr>
                    <w:t>)</w:t>
                  </w:r>
                </w:p>
                <w:p w:rsidR="009B7929" w:rsidRPr="003774B1" w:rsidRDefault="009B7929" w:rsidP="00FD7C15">
                  <w:pPr>
                    <w:jc w:val="both"/>
                    <w:rPr>
                      <w:sz w:val="26"/>
                      <w:szCs w:val="26"/>
                    </w:rPr>
                  </w:pPr>
                </w:p>
              </w:tc>
            </w:tr>
          </w:tbl>
          <w:p w:rsidR="009B7929" w:rsidRDefault="009B7929" w:rsidP="009B7929">
            <w:pPr>
              <w:jc w:val="both"/>
              <w:rPr>
                <w:b/>
                <w:sz w:val="26"/>
                <w:szCs w:val="26"/>
              </w:rPr>
            </w:pPr>
          </w:p>
          <w:p w:rsidR="009B7929" w:rsidRDefault="009B7929" w:rsidP="009B7929">
            <w:pPr>
              <w:jc w:val="both"/>
              <w:rPr>
                <w:b/>
                <w:sz w:val="28"/>
                <w:szCs w:val="28"/>
              </w:rPr>
            </w:pPr>
            <w:r w:rsidRPr="0015215E">
              <w:rPr>
                <w:b/>
                <w:sz w:val="28"/>
                <w:szCs w:val="28"/>
              </w:rPr>
              <w:t>Câu 1</w:t>
            </w:r>
            <w:r w:rsidRPr="0015215E">
              <w:rPr>
                <w:sz w:val="28"/>
                <w:szCs w:val="28"/>
              </w:rPr>
              <w:t>.</w:t>
            </w:r>
            <w:r w:rsidRPr="0015215E">
              <w:rPr>
                <w:i/>
                <w:sz w:val="28"/>
                <w:szCs w:val="28"/>
              </w:rPr>
              <w:t xml:space="preserve">( </w:t>
            </w:r>
            <w:r>
              <w:rPr>
                <w:i/>
                <w:sz w:val="28"/>
                <w:szCs w:val="28"/>
              </w:rPr>
              <w:t>2</w:t>
            </w:r>
            <w:r w:rsidRPr="0015215E">
              <w:rPr>
                <w:i/>
                <w:sz w:val="28"/>
                <w:szCs w:val="28"/>
              </w:rPr>
              <w:t xml:space="preserve"> điểm)</w:t>
            </w:r>
            <w:r w:rsidRPr="0015215E">
              <w:rPr>
                <w:b/>
                <w:sz w:val="28"/>
                <w:szCs w:val="28"/>
              </w:rPr>
              <w:t xml:space="preserve">  </w:t>
            </w:r>
          </w:p>
          <w:p w:rsidR="009B7929" w:rsidRDefault="009B7929" w:rsidP="009B7929">
            <w:pPr>
              <w:ind w:firstLine="720"/>
              <w:jc w:val="both"/>
              <w:rPr>
                <w:sz w:val="28"/>
              </w:rPr>
            </w:pPr>
            <w:r w:rsidRPr="00377987">
              <w:rPr>
                <w:sz w:val="28"/>
                <w:szCs w:val="28"/>
              </w:rPr>
              <w:t>a</w:t>
            </w:r>
            <w:r>
              <w:rPr>
                <w:b/>
                <w:sz w:val="28"/>
                <w:szCs w:val="28"/>
              </w:rPr>
              <w:t>/</w:t>
            </w:r>
            <w:r>
              <w:rPr>
                <w:sz w:val="28"/>
              </w:rPr>
              <w:t xml:space="preserve"> Cho   </w:t>
            </w:r>
            <w:r w:rsidRPr="00C24070">
              <w:rPr>
                <w:position w:val="-34"/>
                <w:sz w:val="28"/>
              </w:rPr>
              <w:object w:dxaOrig="2540" w:dyaOrig="820">
                <v:shape id="_x0000_i2336" type="#_x0000_t75" style="width:140.2pt;height:44.35pt" o:ole="">
                  <v:imagedata r:id="rId2544" o:title=""/>
                </v:shape>
                <o:OLEObject Type="Embed" ProgID="Equation.DSMT4" ShapeID="_x0000_i2336" DrawAspect="Content" ObjectID="_1586752925" r:id="rId2545"/>
              </w:object>
            </w:r>
            <w:r>
              <w:rPr>
                <w:sz w:val="28"/>
              </w:rPr>
              <w:t xml:space="preserve"> .  T</w:t>
            </w:r>
            <w:r w:rsidRPr="00C24070">
              <w:rPr>
                <w:sz w:val="28"/>
              </w:rPr>
              <w:t>ính</w:t>
            </w:r>
            <w:r>
              <w:rPr>
                <w:sz w:val="28"/>
              </w:rPr>
              <w:t xml:space="preserve"> gi</w:t>
            </w:r>
            <w:r w:rsidRPr="00C24070">
              <w:rPr>
                <w:sz w:val="28"/>
              </w:rPr>
              <w:t>á</w:t>
            </w:r>
            <w:r>
              <w:rPr>
                <w:sz w:val="28"/>
              </w:rPr>
              <w:t xml:space="preserve"> tr</w:t>
            </w:r>
            <w:r w:rsidRPr="00C24070">
              <w:rPr>
                <w:sz w:val="28"/>
              </w:rPr>
              <w:t>ị</w:t>
            </w:r>
            <w:r>
              <w:rPr>
                <w:sz w:val="28"/>
              </w:rPr>
              <w:t xml:space="preserve"> bi</w:t>
            </w:r>
            <w:r w:rsidRPr="00C24070">
              <w:rPr>
                <w:sz w:val="28"/>
              </w:rPr>
              <w:t>ể</w:t>
            </w:r>
            <w:r>
              <w:rPr>
                <w:sz w:val="28"/>
              </w:rPr>
              <w:t>u th</w:t>
            </w:r>
            <w:r w:rsidRPr="00C24070">
              <w:rPr>
                <w:sz w:val="28"/>
              </w:rPr>
              <w:t>ứ</w:t>
            </w:r>
            <w:r>
              <w:rPr>
                <w:sz w:val="28"/>
              </w:rPr>
              <w:t>c M = ( a</w:t>
            </w:r>
            <w:r>
              <w:rPr>
                <w:sz w:val="28"/>
                <w:vertAlign w:val="superscript"/>
              </w:rPr>
              <w:t>2</w:t>
            </w:r>
            <w:r>
              <w:rPr>
                <w:sz w:val="28"/>
              </w:rPr>
              <w:t xml:space="preserve"> + a </w:t>
            </w:r>
            <w:r w:rsidRPr="009410E9">
              <w:rPr>
                <w:sz w:val="28"/>
              </w:rPr>
              <w:sym w:font="Mathematica1" w:char="F02D"/>
            </w:r>
            <w:r>
              <w:rPr>
                <w:sz w:val="28"/>
              </w:rPr>
              <w:t xml:space="preserve"> 1 )</w:t>
            </w:r>
            <w:r>
              <w:rPr>
                <w:sz w:val="28"/>
                <w:vertAlign w:val="superscript"/>
              </w:rPr>
              <w:t>2014</w:t>
            </w:r>
            <w:r>
              <w:rPr>
                <w:sz w:val="28"/>
              </w:rPr>
              <w:t xml:space="preserve"> </w:t>
            </w:r>
          </w:p>
          <w:p w:rsidR="009B7929" w:rsidRDefault="009B7929" w:rsidP="009B7929">
            <w:pPr>
              <w:jc w:val="both"/>
              <w:rPr>
                <w:sz w:val="28"/>
                <w:szCs w:val="28"/>
              </w:rPr>
            </w:pPr>
            <w:r>
              <w:rPr>
                <w:sz w:val="28"/>
              </w:rPr>
              <w:t xml:space="preserve">  </w:t>
            </w:r>
            <w:r>
              <w:rPr>
                <w:sz w:val="28"/>
              </w:rPr>
              <w:tab/>
              <w:t xml:space="preserve">b/  </w:t>
            </w:r>
            <w:r w:rsidRPr="003E5113">
              <w:rPr>
                <w:sz w:val="28"/>
                <w:szCs w:val="28"/>
              </w:rPr>
              <w:t>Ch</w:t>
            </w:r>
            <w:r>
              <w:rPr>
                <w:sz w:val="28"/>
                <w:szCs w:val="28"/>
              </w:rPr>
              <w:t>o x,  y là các số nguy</w:t>
            </w:r>
            <w:r w:rsidRPr="00123454">
              <w:rPr>
                <w:sz w:val="28"/>
                <w:szCs w:val="28"/>
              </w:rPr>
              <w:t>ê</w:t>
            </w:r>
            <w:r>
              <w:rPr>
                <w:sz w:val="28"/>
                <w:szCs w:val="28"/>
              </w:rPr>
              <w:t>n d</w:t>
            </w:r>
            <w:r w:rsidRPr="00123454">
              <w:rPr>
                <w:sz w:val="28"/>
                <w:szCs w:val="28"/>
              </w:rPr>
              <w:t>ươ</w:t>
            </w:r>
            <w:r>
              <w:rPr>
                <w:sz w:val="28"/>
                <w:szCs w:val="28"/>
              </w:rPr>
              <w:t>ng</w:t>
            </w:r>
            <w:r w:rsidRPr="003E5113">
              <w:rPr>
                <w:sz w:val="28"/>
                <w:szCs w:val="28"/>
              </w:rPr>
              <w:t xml:space="preserve"> và x</w:t>
            </w:r>
            <w:r w:rsidRPr="003E5113">
              <w:rPr>
                <w:sz w:val="28"/>
                <w:szCs w:val="28"/>
                <w:vertAlign w:val="superscript"/>
              </w:rPr>
              <w:t>2</w:t>
            </w:r>
            <w:r w:rsidRPr="003E5113">
              <w:rPr>
                <w:sz w:val="28"/>
                <w:szCs w:val="28"/>
              </w:rPr>
              <w:t xml:space="preserve"> + 2y là số chính phương. </w:t>
            </w:r>
          </w:p>
          <w:p w:rsidR="009B7929" w:rsidRPr="003E5113" w:rsidRDefault="009B7929" w:rsidP="009B7929">
            <w:pPr>
              <w:jc w:val="both"/>
              <w:rPr>
                <w:sz w:val="28"/>
                <w:szCs w:val="28"/>
              </w:rPr>
            </w:pPr>
            <w:r>
              <w:rPr>
                <w:sz w:val="28"/>
                <w:szCs w:val="28"/>
              </w:rPr>
              <w:t xml:space="preserve">               </w:t>
            </w:r>
            <w:r w:rsidRPr="003E5113">
              <w:rPr>
                <w:sz w:val="28"/>
                <w:szCs w:val="28"/>
              </w:rPr>
              <w:t>Chứng minh rằng x</w:t>
            </w:r>
            <w:r w:rsidRPr="003E5113">
              <w:rPr>
                <w:sz w:val="28"/>
                <w:szCs w:val="28"/>
                <w:vertAlign w:val="superscript"/>
              </w:rPr>
              <w:t>2</w:t>
            </w:r>
            <w:r w:rsidRPr="003E5113">
              <w:rPr>
                <w:sz w:val="28"/>
                <w:szCs w:val="28"/>
              </w:rPr>
              <w:t xml:space="preserve"> + y bằng tổng của hai số chính phương.</w:t>
            </w:r>
          </w:p>
          <w:p w:rsidR="009B7929" w:rsidRPr="0015215E" w:rsidRDefault="009B7929" w:rsidP="009B7929">
            <w:pPr>
              <w:jc w:val="both"/>
              <w:rPr>
                <w:b/>
                <w:sz w:val="28"/>
                <w:szCs w:val="28"/>
              </w:rPr>
            </w:pPr>
            <w:r w:rsidRPr="0015215E">
              <w:rPr>
                <w:b/>
                <w:sz w:val="28"/>
                <w:szCs w:val="28"/>
              </w:rPr>
              <w:t>Câu 2</w:t>
            </w:r>
            <w:r w:rsidRPr="0015215E">
              <w:rPr>
                <w:sz w:val="28"/>
                <w:szCs w:val="28"/>
              </w:rPr>
              <w:t>.</w:t>
            </w:r>
            <w:r w:rsidRPr="0015215E">
              <w:rPr>
                <w:i/>
                <w:sz w:val="28"/>
                <w:szCs w:val="28"/>
              </w:rPr>
              <w:t>( 2 điểm)</w:t>
            </w:r>
          </w:p>
          <w:p w:rsidR="009B7929" w:rsidRDefault="009B7929" w:rsidP="009B7929">
            <w:pPr>
              <w:jc w:val="both"/>
              <w:rPr>
                <w:sz w:val="28"/>
              </w:rPr>
            </w:pPr>
            <w:r>
              <w:rPr>
                <w:b/>
                <w:sz w:val="28"/>
                <w:szCs w:val="28"/>
              </w:rPr>
              <w:t xml:space="preserve">      </w:t>
            </w:r>
            <w:r>
              <w:rPr>
                <w:sz w:val="28"/>
                <w:szCs w:val="28"/>
              </w:rPr>
              <w:t xml:space="preserve">a/  </w:t>
            </w:r>
            <w:r w:rsidRPr="002A5F9A">
              <w:rPr>
                <w:sz w:val="28"/>
                <w:lang w:val="pt-BR"/>
              </w:rPr>
              <w:t>Giải phương trình sau:</w:t>
            </w:r>
            <w:r>
              <w:rPr>
                <w:sz w:val="28"/>
                <w:lang w:val="pt-BR"/>
              </w:rPr>
              <w:t xml:space="preserve">   </w:t>
            </w:r>
            <w:r w:rsidRPr="002A5F9A">
              <w:rPr>
                <w:sz w:val="28"/>
                <w:lang w:val="pt-BR"/>
              </w:rPr>
              <w:t xml:space="preserve"> </w:t>
            </w:r>
            <w:r>
              <w:rPr>
                <w:sz w:val="28"/>
                <w:lang w:val="pt-BR"/>
              </w:rPr>
              <w:t xml:space="preserve"> </w:t>
            </w:r>
            <w:r w:rsidRPr="003E5113">
              <w:rPr>
                <w:position w:val="-28"/>
                <w:sz w:val="28"/>
                <w:szCs w:val="28"/>
                <w:lang w:val="pt-BR"/>
              </w:rPr>
              <w:object w:dxaOrig="3240" w:dyaOrig="660">
                <v:shape id="_x0000_i2337" type="#_x0000_t75" style="width:179.15pt;height:34.45pt" o:ole="">
                  <v:imagedata r:id="rId2546" o:title=""/>
                </v:shape>
                <o:OLEObject Type="Embed" ProgID="Equation.DSMT4" ShapeID="_x0000_i2337" DrawAspect="Content" ObjectID="_1586752926" r:id="rId2547"/>
              </w:object>
            </w:r>
          </w:p>
          <w:p w:rsidR="009B7929" w:rsidRDefault="009B7929" w:rsidP="009B7929">
            <w:pPr>
              <w:jc w:val="both"/>
              <w:rPr>
                <w:sz w:val="28"/>
                <w:szCs w:val="28"/>
              </w:rPr>
            </w:pPr>
            <w:r>
              <w:rPr>
                <w:sz w:val="28"/>
                <w:szCs w:val="28"/>
              </w:rPr>
              <w:t xml:space="preserve">      b/  Giải hệ phương trình:</w:t>
            </w:r>
          </w:p>
          <w:p w:rsidR="009B7929" w:rsidRDefault="009B7929" w:rsidP="009B7929">
            <w:pPr>
              <w:jc w:val="both"/>
              <w:rPr>
                <w:sz w:val="28"/>
                <w:szCs w:val="28"/>
              </w:rPr>
            </w:pPr>
            <w:r>
              <w:rPr>
                <w:sz w:val="28"/>
                <w:szCs w:val="28"/>
              </w:rPr>
              <w:tab/>
              <w:t xml:space="preserve">                                     </w:t>
            </w:r>
            <w:r w:rsidRPr="00930D19">
              <w:rPr>
                <w:position w:val="-32"/>
                <w:sz w:val="28"/>
              </w:rPr>
              <w:object w:dxaOrig="2320" w:dyaOrig="760">
                <v:shape id="_x0000_i2338" type="#_x0000_t75" style="width:126pt;height:41.45pt" o:ole="">
                  <v:imagedata r:id="rId2548" o:title=""/>
                </v:shape>
                <o:OLEObject Type="Embed" ProgID="Equation.DSMT4" ShapeID="_x0000_i2338" DrawAspect="Content" ObjectID="_1586752927" r:id="rId2549"/>
              </w:object>
            </w:r>
          </w:p>
          <w:p w:rsidR="009B7929" w:rsidRDefault="009B7929" w:rsidP="009B7929">
            <w:pPr>
              <w:jc w:val="both"/>
              <w:rPr>
                <w:sz w:val="28"/>
                <w:szCs w:val="28"/>
              </w:rPr>
            </w:pPr>
            <w:r w:rsidRPr="0015215E">
              <w:rPr>
                <w:b/>
                <w:sz w:val="28"/>
                <w:szCs w:val="28"/>
              </w:rPr>
              <w:t>Câu 3</w:t>
            </w:r>
            <w:r w:rsidRPr="0015215E">
              <w:rPr>
                <w:sz w:val="28"/>
                <w:szCs w:val="28"/>
              </w:rPr>
              <w:t>.</w:t>
            </w:r>
            <w:r w:rsidRPr="0015215E">
              <w:rPr>
                <w:i/>
                <w:sz w:val="28"/>
                <w:szCs w:val="28"/>
              </w:rPr>
              <w:t xml:space="preserve">( </w:t>
            </w:r>
            <w:r>
              <w:rPr>
                <w:i/>
                <w:sz w:val="28"/>
                <w:szCs w:val="28"/>
              </w:rPr>
              <w:t>1</w:t>
            </w:r>
            <w:r w:rsidRPr="0015215E">
              <w:rPr>
                <w:i/>
                <w:sz w:val="28"/>
                <w:szCs w:val="28"/>
              </w:rPr>
              <w:t>điểm)</w:t>
            </w:r>
            <w:r w:rsidRPr="0015215E">
              <w:rPr>
                <w:b/>
                <w:sz w:val="28"/>
                <w:szCs w:val="28"/>
              </w:rPr>
              <w:t xml:space="preserve"> </w:t>
            </w:r>
            <w:r>
              <w:rPr>
                <w:b/>
                <w:sz w:val="28"/>
                <w:szCs w:val="28"/>
              </w:rPr>
              <w:t xml:space="preserve"> </w:t>
            </w:r>
            <w:r w:rsidRPr="003E5113">
              <w:rPr>
                <w:sz w:val="28"/>
                <w:szCs w:val="28"/>
              </w:rPr>
              <w:t xml:space="preserve">Cho các hàm số </w:t>
            </w:r>
            <w:r w:rsidRPr="003E5113">
              <w:rPr>
                <w:position w:val="-24"/>
                <w:sz w:val="28"/>
                <w:szCs w:val="28"/>
              </w:rPr>
              <w:object w:dxaOrig="1560" w:dyaOrig="620">
                <v:shape id="_x0000_i2339" type="#_x0000_t75" style="width:78pt;height:31pt" o:ole="">
                  <v:imagedata r:id="rId2550" o:title=""/>
                </v:shape>
                <o:OLEObject Type="Embed" ProgID="Equation.DSMT4" ShapeID="_x0000_i2339" DrawAspect="Content" ObjectID="_1586752928" r:id="rId2551"/>
              </w:object>
            </w:r>
            <w:r w:rsidRPr="003E5113">
              <w:rPr>
                <w:sz w:val="28"/>
                <w:szCs w:val="28"/>
              </w:rPr>
              <w:t xml:space="preserve"> và </w:t>
            </w:r>
            <w:r w:rsidRPr="003E5113">
              <w:rPr>
                <w:position w:val="-24"/>
                <w:sz w:val="28"/>
                <w:szCs w:val="28"/>
              </w:rPr>
              <w:object w:dxaOrig="980" w:dyaOrig="620">
                <v:shape id="_x0000_i2340" type="#_x0000_t75" style="width:49pt;height:31pt" o:ole="">
                  <v:imagedata r:id="rId2552" o:title=""/>
                </v:shape>
                <o:OLEObject Type="Embed" ProgID="Equation.DSMT4" ShapeID="_x0000_i2340" DrawAspect="Content" ObjectID="_1586752929" r:id="rId2553"/>
              </w:object>
            </w:r>
            <w:r w:rsidRPr="003E5113">
              <w:rPr>
                <w:sz w:val="28"/>
                <w:szCs w:val="28"/>
              </w:rPr>
              <w:t xml:space="preserve"> lần lượt có các đồ thị là (d) và (P). </w:t>
            </w:r>
          </w:p>
          <w:p w:rsidR="009B7929" w:rsidRDefault="009B7929" w:rsidP="009B7929">
            <w:pPr>
              <w:jc w:val="both"/>
              <w:rPr>
                <w:sz w:val="28"/>
                <w:szCs w:val="28"/>
              </w:rPr>
            </w:pPr>
            <w:r>
              <w:rPr>
                <w:sz w:val="28"/>
                <w:szCs w:val="28"/>
              </w:rPr>
              <w:t xml:space="preserve">      </w:t>
            </w:r>
            <w:r w:rsidRPr="003E5113">
              <w:rPr>
                <w:sz w:val="28"/>
                <w:szCs w:val="28"/>
              </w:rPr>
              <w:t>Với giá trị nào của m thì (d) cắt (P) tại hai điểm phân biệt nằm bên phải trục tung?</w:t>
            </w:r>
          </w:p>
          <w:p w:rsidR="009B7929" w:rsidRPr="00342B50" w:rsidRDefault="009B7929" w:rsidP="009B7929">
            <w:pPr>
              <w:jc w:val="both"/>
              <w:rPr>
                <w:sz w:val="28"/>
                <w:szCs w:val="28"/>
              </w:rPr>
            </w:pPr>
            <w:r w:rsidRPr="00A700F3">
              <w:rPr>
                <w:b/>
                <w:sz w:val="28"/>
                <w:szCs w:val="28"/>
              </w:rPr>
              <w:t>Câu 4</w:t>
            </w:r>
            <w:r w:rsidRPr="00A700F3">
              <w:rPr>
                <w:b/>
                <w:i/>
                <w:sz w:val="28"/>
                <w:szCs w:val="28"/>
              </w:rPr>
              <w:t>.</w:t>
            </w:r>
            <w:r w:rsidRPr="00342B50">
              <w:rPr>
                <w:i/>
                <w:sz w:val="28"/>
                <w:szCs w:val="28"/>
              </w:rPr>
              <w:t>(2 điểm)</w:t>
            </w:r>
            <w:r>
              <w:rPr>
                <w:b/>
                <w:i/>
                <w:sz w:val="28"/>
                <w:szCs w:val="28"/>
              </w:rPr>
              <w:t xml:space="preserve"> </w:t>
            </w:r>
            <w:r>
              <w:rPr>
                <w:b/>
                <w:sz w:val="28"/>
                <w:szCs w:val="28"/>
              </w:rPr>
              <w:t xml:space="preserve"> </w:t>
            </w:r>
            <w:r>
              <w:rPr>
                <w:sz w:val="28"/>
                <w:szCs w:val="28"/>
              </w:rPr>
              <w:t xml:space="preserve">Cho </w:t>
            </w:r>
            <w:r w:rsidRPr="00A700F3">
              <w:rPr>
                <w:sz w:val="28"/>
                <w:szCs w:val="28"/>
              </w:rPr>
              <w:t>Δ</w:t>
            </w:r>
            <w:r>
              <w:rPr>
                <w:sz w:val="28"/>
                <w:szCs w:val="28"/>
              </w:rPr>
              <w:t>ABC v</w:t>
            </w:r>
            <w:r w:rsidRPr="00A700F3">
              <w:rPr>
                <w:sz w:val="28"/>
                <w:szCs w:val="28"/>
              </w:rPr>
              <w:t>à</w:t>
            </w:r>
            <w:r>
              <w:rPr>
                <w:sz w:val="28"/>
                <w:szCs w:val="28"/>
              </w:rPr>
              <w:t xml:space="preserve"> </w:t>
            </w:r>
            <w:r w:rsidRPr="00A700F3">
              <w:rPr>
                <w:sz w:val="28"/>
                <w:szCs w:val="28"/>
              </w:rPr>
              <w:t>đ</w:t>
            </w:r>
            <w:r>
              <w:rPr>
                <w:sz w:val="28"/>
                <w:szCs w:val="28"/>
              </w:rPr>
              <w:t>i</w:t>
            </w:r>
            <w:r w:rsidRPr="00A700F3">
              <w:rPr>
                <w:sz w:val="28"/>
                <w:szCs w:val="28"/>
              </w:rPr>
              <w:t>ể</w:t>
            </w:r>
            <w:r>
              <w:rPr>
                <w:sz w:val="28"/>
                <w:szCs w:val="28"/>
              </w:rPr>
              <w:t>m G b</w:t>
            </w:r>
            <w:r w:rsidRPr="00A700F3">
              <w:rPr>
                <w:sz w:val="28"/>
                <w:szCs w:val="28"/>
              </w:rPr>
              <w:t>ấ</w:t>
            </w:r>
            <w:r>
              <w:rPr>
                <w:sz w:val="28"/>
                <w:szCs w:val="28"/>
              </w:rPr>
              <w:t>t k</w:t>
            </w:r>
            <w:r w:rsidRPr="00A700F3">
              <w:rPr>
                <w:sz w:val="28"/>
                <w:szCs w:val="28"/>
              </w:rPr>
              <w:t>ỳ</w:t>
            </w:r>
            <w:r>
              <w:rPr>
                <w:sz w:val="28"/>
                <w:szCs w:val="28"/>
              </w:rPr>
              <w:t xml:space="preserve"> trong tam gi</w:t>
            </w:r>
            <w:r w:rsidRPr="00A700F3">
              <w:rPr>
                <w:sz w:val="28"/>
                <w:szCs w:val="28"/>
              </w:rPr>
              <w:t>á</w:t>
            </w:r>
            <w:r>
              <w:rPr>
                <w:sz w:val="28"/>
                <w:szCs w:val="28"/>
              </w:rPr>
              <w:t>c, qua G v</w:t>
            </w:r>
            <w:r w:rsidRPr="00A700F3">
              <w:rPr>
                <w:sz w:val="28"/>
                <w:szCs w:val="28"/>
              </w:rPr>
              <w:t>ẽ</w:t>
            </w:r>
            <w:r>
              <w:rPr>
                <w:sz w:val="28"/>
                <w:szCs w:val="28"/>
              </w:rPr>
              <w:t xml:space="preserve"> c</w:t>
            </w:r>
            <w:r w:rsidRPr="00A700F3">
              <w:rPr>
                <w:sz w:val="28"/>
                <w:szCs w:val="28"/>
              </w:rPr>
              <w:t>á</w:t>
            </w:r>
            <w:r>
              <w:rPr>
                <w:sz w:val="28"/>
                <w:szCs w:val="28"/>
              </w:rPr>
              <w:t>c tia vu</w:t>
            </w:r>
            <w:r w:rsidRPr="00A700F3">
              <w:rPr>
                <w:sz w:val="28"/>
                <w:szCs w:val="28"/>
              </w:rPr>
              <w:t>ô</w:t>
            </w:r>
            <w:r>
              <w:rPr>
                <w:sz w:val="28"/>
                <w:szCs w:val="28"/>
              </w:rPr>
              <w:t>ng g</w:t>
            </w:r>
            <w:r w:rsidRPr="00A700F3">
              <w:rPr>
                <w:sz w:val="28"/>
                <w:szCs w:val="28"/>
              </w:rPr>
              <w:t>ó</w:t>
            </w:r>
            <w:r>
              <w:rPr>
                <w:sz w:val="28"/>
                <w:szCs w:val="28"/>
              </w:rPr>
              <w:t>c v</w:t>
            </w:r>
            <w:r w:rsidRPr="00A700F3">
              <w:rPr>
                <w:sz w:val="28"/>
                <w:szCs w:val="28"/>
              </w:rPr>
              <w:t>ới</w:t>
            </w:r>
            <w:r>
              <w:rPr>
                <w:sz w:val="28"/>
                <w:szCs w:val="28"/>
              </w:rPr>
              <w:t xml:space="preserve"> BC, CA, AB l</w:t>
            </w:r>
            <w:r w:rsidRPr="009571C9">
              <w:rPr>
                <w:sz w:val="28"/>
                <w:szCs w:val="28"/>
              </w:rPr>
              <w:t>ầ</w:t>
            </w:r>
            <w:r>
              <w:rPr>
                <w:sz w:val="28"/>
                <w:szCs w:val="28"/>
              </w:rPr>
              <w:t>n l</w:t>
            </w:r>
            <w:r w:rsidRPr="00A700F3">
              <w:rPr>
                <w:sz w:val="28"/>
                <w:szCs w:val="28"/>
              </w:rPr>
              <w:t>ượt</w:t>
            </w:r>
            <w:r>
              <w:rPr>
                <w:sz w:val="28"/>
                <w:szCs w:val="28"/>
              </w:rPr>
              <w:t xml:space="preserve"> c</w:t>
            </w:r>
            <w:r w:rsidRPr="00A700F3">
              <w:rPr>
                <w:sz w:val="28"/>
                <w:szCs w:val="28"/>
              </w:rPr>
              <w:t>ắ</w:t>
            </w:r>
            <w:r>
              <w:rPr>
                <w:sz w:val="28"/>
                <w:szCs w:val="28"/>
              </w:rPr>
              <w:t>t c</w:t>
            </w:r>
            <w:r w:rsidRPr="00A700F3">
              <w:rPr>
                <w:sz w:val="28"/>
                <w:szCs w:val="28"/>
              </w:rPr>
              <w:t>á</w:t>
            </w:r>
            <w:r>
              <w:rPr>
                <w:sz w:val="28"/>
                <w:szCs w:val="28"/>
              </w:rPr>
              <w:t>c c</w:t>
            </w:r>
            <w:r w:rsidRPr="00A700F3">
              <w:rPr>
                <w:sz w:val="28"/>
                <w:szCs w:val="28"/>
              </w:rPr>
              <w:t>ạnh</w:t>
            </w:r>
            <w:r>
              <w:rPr>
                <w:sz w:val="28"/>
                <w:szCs w:val="28"/>
              </w:rPr>
              <w:t xml:space="preserve"> </w:t>
            </w:r>
            <w:r w:rsidRPr="00A700F3">
              <w:rPr>
                <w:sz w:val="28"/>
                <w:szCs w:val="28"/>
              </w:rPr>
              <w:t>đó</w:t>
            </w:r>
            <w:r>
              <w:rPr>
                <w:sz w:val="28"/>
                <w:szCs w:val="28"/>
              </w:rPr>
              <w:t xml:space="preserve"> t</w:t>
            </w:r>
            <w:r w:rsidRPr="00A700F3">
              <w:rPr>
                <w:sz w:val="28"/>
                <w:szCs w:val="28"/>
              </w:rPr>
              <w:t>ại</w:t>
            </w:r>
            <w:r>
              <w:rPr>
                <w:sz w:val="28"/>
                <w:szCs w:val="28"/>
              </w:rPr>
              <w:t xml:space="preserve"> D, E, F. Tr</w:t>
            </w:r>
            <w:r w:rsidRPr="00A700F3">
              <w:rPr>
                <w:sz w:val="28"/>
                <w:szCs w:val="28"/>
              </w:rPr>
              <w:t>ê</w:t>
            </w:r>
            <w:r>
              <w:rPr>
                <w:sz w:val="28"/>
                <w:szCs w:val="28"/>
              </w:rPr>
              <w:t>n c</w:t>
            </w:r>
            <w:r w:rsidRPr="00A700F3">
              <w:rPr>
                <w:sz w:val="28"/>
                <w:szCs w:val="28"/>
              </w:rPr>
              <w:t>á</w:t>
            </w:r>
            <w:r>
              <w:rPr>
                <w:sz w:val="28"/>
                <w:szCs w:val="28"/>
              </w:rPr>
              <w:t>c tia GD, GE, GF l</w:t>
            </w:r>
            <w:r w:rsidRPr="00A700F3">
              <w:rPr>
                <w:sz w:val="28"/>
                <w:szCs w:val="28"/>
              </w:rPr>
              <w:t>ấ</w:t>
            </w:r>
            <w:r>
              <w:rPr>
                <w:sz w:val="28"/>
                <w:szCs w:val="28"/>
              </w:rPr>
              <w:t>y c</w:t>
            </w:r>
            <w:r w:rsidRPr="00A700F3">
              <w:rPr>
                <w:sz w:val="28"/>
                <w:szCs w:val="28"/>
              </w:rPr>
              <w:t>á</w:t>
            </w:r>
            <w:r>
              <w:rPr>
                <w:sz w:val="28"/>
                <w:szCs w:val="28"/>
              </w:rPr>
              <w:t xml:space="preserve">c </w:t>
            </w:r>
            <w:r w:rsidRPr="00A700F3">
              <w:rPr>
                <w:sz w:val="28"/>
                <w:szCs w:val="28"/>
              </w:rPr>
              <w:t>đ</w:t>
            </w:r>
            <w:r>
              <w:rPr>
                <w:sz w:val="28"/>
                <w:szCs w:val="28"/>
              </w:rPr>
              <w:t>i</w:t>
            </w:r>
            <w:r w:rsidRPr="00A700F3">
              <w:rPr>
                <w:sz w:val="28"/>
                <w:szCs w:val="28"/>
              </w:rPr>
              <w:t>ể</w:t>
            </w:r>
            <w:r>
              <w:rPr>
                <w:sz w:val="28"/>
                <w:szCs w:val="28"/>
              </w:rPr>
              <w:t xml:space="preserve">m A’, B’, C’ sao cho: </w:t>
            </w:r>
            <w:r w:rsidRPr="00A700F3">
              <w:rPr>
                <w:position w:val="-24"/>
                <w:sz w:val="28"/>
                <w:szCs w:val="28"/>
              </w:rPr>
              <w:object w:dxaOrig="1700" w:dyaOrig="620">
                <v:shape id="_x0000_i2341" type="#_x0000_t75" style="width:85pt;height:31pt" o:ole="">
                  <v:imagedata r:id="rId2554" o:title=""/>
                </v:shape>
                <o:OLEObject Type="Embed" ProgID="Equation.DSMT4" ShapeID="_x0000_i2341" DrawAspect="Content" ObjectID="_1586752930" r:id="rId2555"/>
              </w:object>
            </w:r>
            <w:r>
              <w:rPr>
                <w:sz w:val="28"/>
                <w:szCs w:val="28"/>
              </w:rPr>
              <w:t>.  G</w:t>
            </w:r>
            <w:r w:rsidRPr="00342B50">
              <w:rPr>
                <w:sz w:val="28"/>
                <w:szCs w:val="28"/>
              </w:rPr>
              <w:t>ọi</w:t>
            </w:r>
            <w:r>
              <w:rPr>
                <w:sz w:val="28"/>
                <w:szCs w:val="28"/>
              </w:rPr>
              <w:t xml:space="preserve">  H l</w:t>
            </w:r>
            <w:r w:rsidRPr="00342B50">
              <w:rPr>
                <w:sz w:val="28"/>
                <w:szCs w:val="28"/>
              </w:rPr>
              <w:t>à</w:t>
            </w:r>
            <w:r>
              <w:rPr>
                <w:sz w:val="28"/>
                <w:szCs w:val="28"/>
              </w:rPr>
              <w:t xml:space="preserve"> </w:t>
            </w:r>
            <w:r w:rsidRPr="00342B50">
              <w:rPr>
                <w:sz w:val="28"/>
                <w:szCs w:val="28"/>
              </w:rPr>
              <w:t>đ</w:t>
            </w:r>
            <w:r>
              <w:rPr>
                <w:sz w:val="28"/>
                <w:szCs w:val="28"/>
              </w:rPr>
              <w:t>i</w:t>
            </w:r>
            <w:r w:rsidRPr="00342B50">
              <w:rPr>
                <w:sz w:val="28"/>
                <w:szCs w:val="28"/>
              </w:rPr>
              <w:t>ể</w:t>
            </w:r>
            <w:r>
              <w:rPr>
                <w:sz w:val="28"/>
                <w:szCs w:val="28"/>
              </w:rPr>
              <w:t xml:space="preserve">m </w:t>
            </w:r>
            <w:r w:rsidRPr="00342B50">
              <w:rPr>
                <w:sz w:val="28"/>
                <w:szCs w:val="28"/>
              </w:rPr>
              <w:t>đối</w:t>
            </w:r>
            <w:r>
              <w:rPr>
                <w:sz w:val="28"/>
                <w:szCs w:val="28"/>
              </w:rPr>
              <w:t xml:space="preserve"> x</w:t>
            </w:r>
            <w:r w:rsidRPr="00342B50">
              <w:rPr>
                <w:sz w:val="28"/>
                <w:szCs w:val="28"/>
              </w:rPr>
              <w:t>ứ</w:t>
            </w:r>
            <w:r>
              <w:rPr>
                <w:sz w:val="28"/>
                <w:szCs w:val="28"/>
              </w:rPr>
              <w:t>ng c</w:t>
            </w:r>
            <w:r w:rsidRPr="00342B50">
              <w:rPr>
                <w:sz w:val="28"/>
                <w:szCs w:val="28"/>
              </w:rPr>
              <w:t>ủa</w:t>
            </w:r>
            <w:r>
              <w:rPr>
                <w:sz w:val="28"/>
                <w:szCs w:val="28"/>
              </w:rPr>
              <w:t xml:space="preserve"> A’ qua G.</w:t>
            </w:r>
          </w:p>
          <w:p w:rsidR="009B7929" w:rsidRDefault="009B7929" w:rsidP="009B7929">
            <w:pPr>
              <w:ind w:firstLine="720"/>
              <w:jc w:val="both"/>
              <w:rPr>
                <w:noProof/>
                <w:position w:val="-12"/>
                <w:sz w:val="28"/>
                <w:szCs w:val="28"/>
              </w:rPr>
            </w:pPr>
            <w:r>
              <w:rPr>
                <w:noProof/>
                <w:position w:val="-12"/>
                <w:sz w:val="28"/>
                <w:szCs w:val="28"/>
              </w:rPr>
              <w:t xml:space="preserve">a/  Chứng minh  </w:t>
            </w:r>
            <w:r w:rsidRPr="00742FD0">
              <w:rPr>
                <w:noProof/>
                <w:position w:val="-12"/>
                <w:sz w:val="28"/>
                <w:szCs w:val="28"/>
              </w:rPr>
              <w:t xml:space="preserve"> </w:t>
            </w:r>
            <w:r>
              <w:rPr>
                <w:noProof/>
                <w:position w:val="-12"/>
                <w:sz w:val="28"/>
                <w:szCs w:val="28"/>
              </w:rPr>
              <w:t>HB’ //  GC’.</w:t>
            </w:r>
          </w:p>
          <w:p w:rsidR="009B7929" w:rsidRDefault="009B7929" w:rsidP="009B7929">
            <w:pPr>
              <w:ind w:firstLine="720"/>
              <w:jc w:val="both"/>
              <w:rPr>
                <w:sz w:val="28"/>
              </w:rPr>
            </w:pPr>
            <w:r>
              <w:rPr>
                <w:noProof/>
                <w:position w:val="-12"/>
                <w:sz w:val="28"/>
                <w:szCs w:val="28"/>
              </w:rPr>
              <w:t>b/  Ch</w:t>
            </w:r>
            <w:r w:rsidRPr="00DD3FF7">
              <w:rPr>
                <w:noProof/>
                <w:position w:val="-12"/>
                <w:sz w:val="28"/>
                <w:szCs w:val="28"/>
              </w:rPr>
              <w:t>ứ</w:t>
            </w:r>
            <w:r>
              <w:rPr>
                <w:noProof/>
                <w:position w:val="-12"/>
                <w:sz w:val="28"/>
                <w:szCs w:val="28"/>
              </w:rPr>
              <w:t>ng minh G l</w:t>
            </w:r>
            <w:r w:rsidRPr="00DD3FF7">
              <w:rPr>
                <w:noProof/>
                <w:position w:val="-12"/>
                <w:sz w:val="28"/>
                <w:szCs w:val="28"/>
              </w:rPr>
              <w:t>à</w:t>
            </w:r>
            <w:r>
              <w:rPr>
                <w:noProof/>
                <w:position w:val="-12"/>
                <w:sz w:val="28"/>
                <w:szCs w:val="28"/>
              </w:rPr>
              <w:t xml:space="preserve"> tr</w:t>
            </w:r>
            <w:r w:rsidRPr="00DD3FF7">
              <w:rPr>
                <w:noProof/>
                <w:position w:val="-12"/>
                <w:sz w:val="28"/>
                <w:szCs w:val="28"/>
              </w:rPr>
              <w:t>ọng</w:t>
            </w:r>
            <w:r>
              <w:rPr>
                <w:noProof/>
                <w:position w:val="-12"/>
                <w:sz w:val="28"/>
                <w:szCs w:val="28"/>
              </w:rPr>
              <w:t xml:space="preserve"> t</w:t>
            </w:r>
            <w:r w:rsidRPr="00DD3FF7">
              <w:rPr>
                <w:noProof/>
                <w:position w:val="-12"/>
                <w:sz w:val="28"/>
                <w:szCs w:val="28"/>
              </w:rPr>
              <w:t>â</w:t>
            </w:r>
            <w:r>
              <w:rPr>
                <w:noProof/>
                <w:position w:val="-12"/>
                <w:sz w:val="28"/>
                <w:szCs w:val="28"/>
              </w:rPr>
              <w:t xml:space="preserve">m </w:t>
            </w:r>
            <w:r w:rsidRPr="00DD3FF7">
              <w:rPr>
                <w:noProof/>
                <w:position w:val="-12"/>
                <w:sz w:val="28"/>
                <w:szCs w:val="28"/>
              </w:rPr>
              <w:t>Δ</w:t>
            </w:r>
            <w:r>
              <w:rPr>
                <w:noProof/>
                <w:position w:val="-12"/>
                <w:sz w:val="28"/>
                <w:szCs w:val="28"/>
              </w:rPr>
              <w:t>A’B’C’.</w:t>
            </w:r>
            <w:r>
              <w:rPr>
                <w:i/>
                <w:sz w:val="28"/>
                <w:szCs w:val="28"/>
                <w:lang w:val="fr-FR"/>
              </w:rPr>
              <w:tab/>
            </w:r>
            <w:r w:rsidRPr="0020407C">
              <w:rPr>
                <w:sz w:val="28"/>
              </w:rPr>
              <w:t xml:space="preserve"> </w:t>
            </w:r>
          </w:p>
          <w:p w:rsidR="009B7929" w:rsidRDefault="009B7929" w:rsidP="009B7929">
            <w:pPr>
              <w:jc w:val="both"/>
              <w:rPr>
                <w:i/>
                <w:sz w:val="28"/>
                <w:szCs w:val="28"/>
                <w:lang w:val="pt-BR"/>
              </w:rPr>
            </w:pPr>
            <w:r w:rsidRPr="0015215E">
              <w:rPr>
                <w:b/>
                <w:sz w:val="28"/>
                <w:szCs w:val="28"/>
                <w:lang w:val="pt-BR"/>
              </w:rPr>
              <w:t>Câu 5</w:t>
            </w:r>
            <w:r w:rsidRPr="0015215E">
              <w:rPr>
                <w:sz w:val="28"/>
                <w:szCs w:val="28"/>
                <w:lang w:val="pt-BR"/>
              </w:rPr>
              <w:t>.</w:t>
            </w:r>
            <w:r w:rsidRPr="0015215E">
              <w:rPr>
                <w:i/>
                <w:sz w:val="28"/>
                <w:szCs w:val="28"/>
                <w:lang w:val="pt-BR"/>
              </w:rPr>
              <w:t>( 2 điểm)</w:t>
            </w:r>
            <w:r>
              <w:rPr>
                <w:i/>
                <w:sz w:val="28"/>
                <w:szCs w:val="28"/>
                <w:lang w:val="pt-BR"/>
              </w:rPr>
              <w:t xml:space="preserve"> </w:t>
            </w:r>
          </w:p>
          <w:p w:rsidR="009B7929" w:rsidRPr="003E5113" w:rsidRDefault="009B7929" w:rsidP="009B7929">
            <w:pPr>
              <w:ind w:firstLine="720"/>
              <w:jc w:val="both"/>
              <w:rPr>
                <w:sz w:val="28"/>
                <w:szCs w:val="28"/>
                <w:lang w:val="pt-BR"/>
              </w:rPr>
            </w:pPr>
            <w:r w:rsidRPr="00BC06FA">
              <w:rPr>
                <w:sz w:val="28"/>
                <w:szCs w:val="28"/>
                <w:lang w:val="pt-BR"/>
              </w:rPr>
              <w:t xml:space="preserve">Cho tam giác nhọn ABC. </w:t>
            </w:r>
            <w:r w:rsidRPr="003E5113">
              <w:rPr>
                <w:sz w:val="28"/>
                <w:szCs w:val="28"/>
                <w:lang w:val="pt-BR"/>
              </w:rPr>
              <w:t>Đường tròn (O) đường kính BC cắt các cạnh AB, AC lần lượt tại E và D; BD cắt CE tại H; AH cắt BC tại I. Vẽ các tiếp tuyến AM, AN của đường tròn (O) (M, N là các tiếp điểm). Chứng minh:</w:t>
            </w:r>
          </w:p>
          <w:p w:rsidR="009B7929" w:rsidRDefault="009B7929" w:rsidP="009B7929">
            <w:pPr>
              <w:ind w:firstLine="720"/>
              <w:jc w:val="both"/>
              <w:rPr>
                <w:sz w:val="28"/>
                <w:szCs w:val="28"/>
                <w:lang w:val="pt-BR"/>
              </w:rPr>
            </w:pPr>
            <w:r>
              <w:rPr>
                <w:sz w:val="28"/>
                <w:szCs w:val="28"/>
                <w:lang w:val="pt-BR"/>
              </w:rPr>
              <w:t>a)  H là tâm đường tròn nội tiếp tam giác DEI.</w:t>
            </w:r>
          </w:p>
          <w:p w:rsidR="009B7929" w:rsidRPr="003B00D2" w:rsidRDefault="009B7929" w:rsidP="009B7929">
            <w:pPr>
              <w:ind w:firstLine="720"/>
              <w:jc w:val="both"/>
              <w:rPr>
                <w:sz w:val="28"/>
                <w:szCs w:val="28"/>
                <w:lang w:val="pt-BR"/>
              </w:rPr>
            </w:pPr>
            <w:r w:rsidRPr="003E5113">
              <w:rPr>
                <w:sz w:val="28"/>
                <w:szCs w:val="28"/>
                <w:lang w:val="pt-BR"/>
              </w:rPr>
              <w:t xml:space="preserve">b) </w:t>
            </w:r>
            <w:r>
              <w:rPr>
                <w:sz w:val="28"/>
                <w:szCs w:val="28"/>
                <w:lang w:val="pt-BR"/>
              </w:rPr>
              <w:t xml:space="preserve"> Ba </w:t>
            </w:r>
            <w:r w:rsidRPr="009034DA">
              <w:rPr>
                <w:sz w:val="28"/>
                <w:szCs w:val="28"/>
                <w:lang w:val="pt-BR"/>
              </w:rPr>
              <w:t>đường</w:t>
            </w:r>
            <w:r>
              <w:rPr>
                <w:sz w:val="28"/>
                <w:szCs w:val="28"/>
                <w:lang w:val="pt-BR"/>
              </w:rPr>
              <w:t xml:space="preserve"> th</w:t>
            </w:r>
            <w:r w:rsidRPr="009034DA">
              <w:rPr>
                <w:sz w:val="28"/>
                <w:szCs w:val="28"/>
                <w:lang w:val="pt-BR"/>
              </w:rPr>
              <w:t>ẳ</w:t>
            </w:r>
            <w:r>
              <w:rPr>
                <w:sz w:val="28"/>
                <w:szCs w:val="28"/>
                <w:lang w:val="pt-BR"/>
              </w:rPr>
              <w:t>ng MN, BD, v</w:t>
            </w:r>
            <w:r w:rsidRPr="009034DA">
              <w:rPr>
                <w:sz w:val="28"/>
                <w:szCs w:val="28"/>
                <w:lang w:val="pt-BR"/>
              </w:rPr>
              <w:t>à</w:t>
            </w:r>
            <w:r>
              <w:rPr>
                <w:sz w:val="28"/>
                <w:szCs w:val="28"/>
                <w:lang w:val="pt-BR"/>
              </w:rPr>
              <w:t xml:space="preserve"> CE </w:t>
            </w:r>
            <w:r w:rsidRPr="009034DA">
              <w:rPr>
                <w:sz w:val="28"/>
                <w:szCs w:val="28"/>
                <w:lang w:val="pt-BR"/>
              </w:rPr>
              <w:t>đồng</w:t>
            </w:r>
            <w:r>
              <w:rPr>
                <w:sz w:val="28"/>
                <w:szCs w:val="28"/>
                <w:lang w:val="pt-BR"/>
              </w:rPr>
              <w:t xml:space="preserve"> quy.</w:t>
            </w:r>
          </w:p>
          <w:p w:rsidR="009B7929" w:rsidRPr="00C107C3" w:rsidRDefault="009B7929" w:rsidP="009B7929">
            <w:pPr>
              <w:jc w:val="both"/>
              <w:rPr>
                <w:b/>
                <w:sz w:val="28"/>
                <w:szCs w:val="28"/>
                <w:lang w:val="pt-BR"/>
              </w:rPr>
            </w:pPr>
            <w:r w:rsidRPr="00C107C3">
              <w:rPr>
                <w:b/>
                <w:sz w:val="28"/>
                <w:szCs w:val="28"/>
                <w:lang w:val="pt-BR"/>
              </w:rPr>
              <w:t>Câu 6</w:t>
            </w:r>
            <w:r w:rsidRPr="00C107C3">
              <w:rPr>
                <w:sz w:val="28"/>
                <w:szCs w:val="28"/>
                <w:lang w:val="pt-BR"/>
              </w:rPr>
              <w:t>.</w:t>
            </w:r>
            <w:r w:rsidRPr="00C107C3">
              <w:rPr>
                <w:i/>
                <w:sz w:val="28"/>
                <w:szCs w:val="28"/>
                <w:lang w:val="pt-BR"/>
              </w:rPr>
              <w:t>( 1 điểm)</w:t>
            </w:r>
            <w:r w:rsidRPr="00C107C3">
              <w:rPr>
                <w:b/>
                <w:sz w:val="28"/>
                <w:szCs w:val="28"/>
                <w:lang w:val="pt-BR"/>
              </w:rPr>
              <w:t xml:space="preserve">  </w:t>
            </w:r>
          </w:p>
          <w:p w:rsidR="009B7929" w:rsidRPr="0015215E" w:rsidRDefault="009B7929" w:rsidP="009B7929">
            <w:pPr>
              <w:jc w:val="both"/>
              <w:rPr>
                <w:sz w:val="28"/>
                <w:szCs w:val="28"/>
              </w:rPr>
            </w:pPr>
            <w:r w:rsidRPr="00C107C3">
              <w:rPr>
                <w:b/>
                <w:sz w:val="28"/>
                <w:szCs w:val="28"/>
                <w:lang w:val="pt-BR"/>
              </w:rPr>
              <w:tab/>
            </w:r>
            <w:r>
              <w:rPr>
                <w:sz w:val="28"/>
                <w:szCs w:val="28"/>
              </w:rPr>
              <w:t>Trong h</w:t>
            </w:r>
            <w:r w:rsidRPr="00E72E9E">
              <w:rPr>
                <w:sz w:val="28"/>
                <w:szCs w:val="28"/>
              </w:rPr>
              <w:t>ệ</w:t>
            </w:r>
            <w:r>
              <w:rPr>
                <w:sz w:val="28"/>
                <w:szCs w:val="28"/>
              </w:rPr>
              <w:t xml:space="preserve"> tr</w:t>
            </w:r>
            <w:r w:rsidRPr="00E72E9E">
              <w:rPr>
                <w:sz w:val="28"/>
                <w:szCs w:val="28"/>
              </w:rPr>
              <w:t>ụ</w:t>
            </w:r>
            <w:r>
              <w:rPr>
                <w:sz w:val="28"/>
                <w:szCs w:val="28"/>
              </w:rPr>
              <w:t xml:space="preserve">c </w:t>
            </w:r>
            <w:r w:rsidRPr="00E72E9E">
              <w:rPr>
                <w:sz w:val="28"/>
                <w:szCs w:val="28"/>
              </w:rPr>
              <w:t>Ox</w:t>
            </w:r>
            <w:r>
              <w:rPr>
                <w:sz w:val="28"/>
                <w:szCs w:val="28"/>
              </w:rPr>
              <w:t>y c</w:t>
            </w:r>
            <w:r w:rsidRPr="00E72E9E">
              <w:rPr>
                <w:sz w:val="28"/>
                <w:szCs w:val="28"/>
              </w:rPr>
              <w:t>ó</w:t>
            </w:r>
            <w:r>
              <w:rPr>
                <w:sz w:val="28"/>
                <w:szCs w:val="28"/>
              </w:rPr>
              <w:t xml:space="preserve"> </w:t>
            </w:r>
            <w:r w:rsidRPr="00E72E9E">
              <w:rPr>
                <w:sz w:val="28"/>
                <w:szCs w:val="28"/>
              </w:rPr>
              <w:t>đường</w:t>
            </w:r>
            <w:r>
              <w:rPr>
                <w:sz w:val="28"/>
                <w:szCs w:val="28"/>
              </w:rPr>
              <w:t xml:space="preserve"> th</w:t>
            </w:r>
            <w:r w:rsidRPr="00E72E9E">
              <w:rPr>
                <w:sz w:val="28"/>
                <w:szCs w:val="28"/>
              </w:rPr>
              <w:t>ẳ</w:t>
            </w:r>
            <w:r>
              <w:rPr>
                <w:sz w:val="28"/>
                <w:szCs w:val="28"/>
              </w:rPr>
              <w:t xml:space="preserve">ng (d): y = 2014 </w:t>
            </w:r>
            <w:r w:rsidRPr="00E72E9E">
              <w:rPr>
                <w:sz w:val="28"/>
                <w:szCs w:val="28"/>
              </w:rPr>
              <w:sym w:font="Mathematica1" w:char="F02D"/>
            </w:r>
            <w:r>
              <w:rPr>
                <w:sz w:val="28"/>
                <w:szCs w:val="28"/>
              </w:rPr>
              <w:t xml:space="preserve"> x  c</w:t>
            </w:r>
            <w:r w:rsidRPr="00377987">
              <w:rPr>
                <w:sz w:val="28"/>
                <w:szCs w:val="28"/>
              </w:rPr>
              <w:t>ắ</w:t>
            </w:r>
            <w:r>
              <w:rPr>
                <w:sz w:val="28"/>
                <w:szCs w:val="28"/>
              </w:rPr>
              <w:t>t tr</w:t>
            </w:r>
            <w:r w:rsidRPr="00E72E9E">
              <w:rPr>
                <w:sz w:val="28"/>
                <w:szCs w:val="28"/>
              </w:rPr>
              <w:t>ục</w:t>
            </w:r>
            <w:r>
              <w:rPr>
                <w:sz w:val="28"/>
                <w:szCs w:val="28"/>
              </w:rPr>
              <w:t xml:space="preserve"> </w:t>
            </w:r>
            <w:r w:rsidRPr="00E72E9E">
              <w:rPr>
                <w:sz w:val="28"/>
                <w:szCs w:val="28"/>
              </w:rPr>
              <w:t>Ox</w:t>
            </w:r>
            <w:r>
              <w:rPr>
                <w:sz w:val="28"/>
                <w:szCs w:val="28"/>
              </w:rPr>
              <w:t xml:space="preserve"> t</w:t>
            </w:r>
            <w:r w:rsidRPr="00E72E9E">
              <w:rPr>
                <w:sz w:val="28"/>
                <w:szCs w:val="28"/>
              </w:rPr>
              <w:t>ại</w:t>
            </w:r>
            <w:r>
              <w:rPr>
                <w:sz w:val="28"/>
                <w:szCs w:val="28"/>
              </w:rPr>
              <w:t xml:space="preserve"> </w:t>
            </w:r>
            <w:r w:rsidRPr="00E72E9E">
              <w:rPr>
                <w:sz w:val="28"/>
                <w:szCs w:val="28"/>
              </w:rPr>
              <w:t>đ</w:t>
            </w:r>
            <w:r>
              <w:rPr>
                <w:sz w:val="28"/>
                <w:szCs w:val="28"/>
              </w:rPr>
              <w:t>i</w:t>
            </w:r>
            <w:r w:rsidRPr="00E72E9E">
              <w:rPr>
                <w:sz w:val="28"/>
                <w:szCs w:val="28"/>
              </w:rPr>
              <w:t>ể</w:t>
            </w:r>
            <w:r>
              <w:rPr>
                <w:sz w:val="28"/>
                <w:szCs w:val="28"/>
              </w:rPr>
              <w:t>m A, c</w:t>
            </w:r>
            <w:r w:rsidRPr="00212998">
              <w:rPr>
                <w:sz w:val="28"/>
                <w:szCs w:val="28"/>
              </w:rPr>
              <w:t>ắ</w:t>
            </w:r>
            <w:r>
              <w:rPr>
                <w:sz w:val="28"/>
                <w:szCs w:val="28"/>
              </w:rPr>
              <w:t>t Oy t</w:t>
            </w:r>
            <w:r w:rsidRPr="00212998">
              <w:rPr>
                <w:sz w:val="28"/>
                <w:szCs w:val="28"/>
              </w:rPr>
              <w:t>ại</w:t>
            </w:r>
            <w:r>
              <w:rPr>
                <w:sz w:val="28"/>
                <w:szCs w:val="28"/>
              </w:rPr>
              <w:t xml:space="preserve"> </w:t>
            </w:r>
            <w:r w:rsidRPr="00212998">
              <w:rPr>
                <w:sz w:val="28"/>
                <w:szCs w:val="28"/>
              </w:rPr>
              <w:t>đ</w:t>
            </w:r>
            <w:r>
              <w:rPr>
                <w:sz w:val="28"/>
                <w:szCs w:val="28"/>
              </w:rPr>
              <w:t>i</w:t>
            </w:r>
            <w:r w:rsidRPr="00212998">
              <w:rPr>
                <w:sz w:val="28"/>
                <w:szCs w:val="28"/>
              </w:rPr>
              <w:t>ể</w:t>
            </w:r>
            <w:r>
              <w:rPr>
                <w:sz w:val="28"/>
                <w:szCs w:val="28"/>
              </w:rPr>
              <w:t>m B. M</w:t>
            </w:r>
            <w:r w:rsidRPr="00377987">
              <w:rPr>
                <w:sz w:val="28"/>
                <w:szCs w:val="28"/>
              </w:rPr>
              <w:t>ột</w:t>
            </w:r>
            <w:r>
              <w:rPr>
                <w:sz w:val="28"/>
                <w:szCs w:val="28"/>
              </w:rPr>
              <w:t xml:space="preserve"> </w:t>
            </w:r>
            <w:r w:rsidRPr="00377987">
              <w:rPr>
                <w:sz w:val="28"/>
                <w:szCs w:val="28"/>
              </w:rPr>
              <w:t>đ</w:t>
            </w:r>
            <w:r>
              <w:rPr>
                <w:sz w:val="28"/>
                <w:szCs w:val="28"/>
              </w:rPr>
              <w:t>i</w:t>
            </w:r>
            <w:r w:rsidRPr="00212998">
              <w:rPr>
                <w:sz w:val="28"/>
                <w:szCs w:val="28"/>
              </w:rPr>
              <w:t>ể</w:t>
            </w:r>
            <w:r>
              <w:rPr>
                <w:sz w:val="28"/>
                <w:szCs w:val="28"/>
              </w:rPr>
              <w:t xml:space="preserve">m M( x; y)  di </w:t>
            </w:r>
            <w:r w:rsidRPr="00212998">
              <w:rPr>
                <w:sz w:val="28"/>
                <w:szCs w:val="28"/>
              </w:rPr>
              <w:t>động</w:t>
            </w:r>
            <w:r>
              <w:rPr>
                <w:sz w:val="28"/>
                <w:szCs w:val="28"/>
              </w:rPr>
              <w:t xml:space="preserve"> tr</w:t>
            </w:r>
            <w:r w:rsidRPr="00212998">
              <w:rPr>
                <w:sz w:val="28"/>
                <w:szCs w:val="28"/>
              </w:rPr>
              <w:t>ê</w:t>
            </w:r>
            <w:r>
              <w:rPr>
                <w:sz w:val="28"/>
                <w:szCs w:val="28"/>
              </w:rPr>
              <w:t xml:space="preserve">n </w:t>
            </w:r>
            <w:r w:rsidRPr="00212998">
              <w:rPr>
                <w:sz w:val="28"/>
                <w:szCs w:val="28"/>
              </w:rPr>
              <w:t>đ</w:t>
            </w:r>
            <w:r>
              <w:rPr>
                <w:sz w:val="28"/>
                <w:szCs w:val="28"/>
              </w:rPr>
              <w:t>o</w:t>
            </w:r>
            <w:r w:rsidRPr="00212998">
              <w:rPr>
                <w:sz w:val="28"/>
                <w:szCs w:val="28"/>
              </w:rPr>
              <w:t>ạn</w:t>
            </w:r>
            <w:r>
              <w:rPr>
                <w:sz w:val="28"/>
                <w:szCs w:val="28"/>
              </w:rPr>
              <w:t xml:space="preserve"> AB ( M kh</w:t>
            </w:r>
            <w:r w:rsidRPr="00212998">
              <w:rPr>
                <w:sz w:val="28"/>
                <w:szCs w:val="28"/>
              </w:rPr>
              <w:t>ô</w:t>
            </w:r>
            <w:r>
              <w:rPr>
                <w:sz w:val="28"/>
                <w:szCs w:val="28"/>
              </w:rPr>
              <w:t>ng tr</w:t>
            </w:r>
            <w:r w:rsidRPr="00212998">
              <w:rPr>
                <w:sz w:val="28"/>
                <w:szCs w:val="28"/>
              </w:rPr>
              <w:t>ùng</w:t>
            </w:r>
            <w:r>
              <w:rPr>
                <w:sz w:val="28"/>
                <w:szCs w:val="28"/>
              </w:rPr>
              <w:t xml:space="preserve"> v</w:t>
            </w:r>
            <w:r w:rsidRPr="00212998">
              <w:rPr>
                <w:sz w:val="28"/>
                <w:szCs w:val="28"/>
              </w:rPr>
              <w:t>ới</w:t>
            </w:r>
            <w:r>
              <w:rPr>
                <w:sz w:val="28"/>
                <w:szCs w:val="28"/>
              </w:rPr>
              <w:t xml:space="preserve"> A v</w:t>
            </w:r>
            <w:r w:rsidRPr="00212998">
              <w:rPr>
                <w:sz w:val="28"/>
                <w:szCs w:val="28"/>
              </w:rPr>
              <w:t>à</w:t>
            </w:r>
            <w:r>
              <w:rPr>
                <w:sz w:val="28"/>
                <w:szCs w:val="28"/>
              </w:rPr>
              <w:t xml:space="preserve"> B), t</w:t>
            </w:r>
            <w:r w:rsidRPr="00212998">
              <w:rPr>
                <w:sz w:val="28"/>
                <w:szCs w:val="28"/>
              </w:rPr>
              <w:t>ìm</w:t>
            </w:r>
            <w:r>
              <w:rPr>
                <w:sz w:val="28"/>
                <w:szCs w:val="28"/>
              </w:rPr>
              <w:t xml:space="preserve"> gi</w:t>
            </w:r>
            <w:r w:rsidRPr="00212998">
              <w:rPr>
                <w:sz w:val="28"/>
                <w:szCs w:val="28"/>
              </w:rPr>
              <w:t>á</w:t>
            </w:r>
            <w:r>
              <w:rPr>
                <w:sz w:val="28"/>
                <w:szCs w:val="28"/>
              </w:rPr>
              <w:t xml:space="preserve"> tr</w:t>
            </w:r>
            <w:r w:rsidRPr="00212998">
              <w:rPr>
                <w:sz w:val="28"/>
                <w:szCs w:val="28"/>
              </w:rPr>
              <w:t>ị</w:t>
            </w:r>
            <w:r>
              <w:rPr>
                <w:sz w:val="28"/>
                <w:szCs w:val="28"/>
              </w:rPr>
              <w:t xml:space="preserve"> nh</w:t>
            </w:r>
            <w:r w:rsidRPr="00212998">
              <w:rPr>
                <w:sz w:val="28"/>
                <w:szCs w:val="28"/>
              </w:rPr>
              <w:t>ỏ</w:t>
            </w:r>
            <w:r>
              <w:rPr>
                <w:sz w:val="28"/>
                <w:szCs w:val="28"/>
              </w:rPr>
              <w:t xml:space="preserve"> nh</w:t>
            </w:r>
            <w:r w:rsidRPr="00212998">
              <w:rPr>
                <w:sz w:val="28"/>
                <w:szCs w:val="28"/>
              </w:rPr>
              <w:t>ấ</w:t>
            </w:r>
            <w:r>
              <w:rPr>
                <w:sz w:val="28"/>
                <w:szCs w:val="28"/>
              </w:rPr>
              <w:t>t c</w:t>
            </w:r>
            <w:r w:rsidRPr="00212998">
              <w:rPr>
                <w:sz w:val="28"/>
                <w:szCs w:val="28"/>
              </w:rPr>
              <w:t>ủa</w:t>
            </w:r>
            <w:r>
              <w:rPr>
                <w:sz w:val="28"/>
                <w:szCs w:val="28"/>
              </w:rPr>
              <w:t xml:space="preserve"> bi</w:t>
            </w:r>
            <w:r w:rsidRPr="00212998">
              <w:rPr>
                <w:sz w:val="28"/>
                <w:szCs w:val="28"/>
              </w:rPr>
              <w:t>ể</w:t>
            </w:r>
            <w:r>
              <w:rPr>
                <w:sz w:val="28"/>
                <w:szCs w:val="28"/>
              </w:rPr>
              <w:t>u th</w:t>
            </w:r>
            <w:r w:rsidRPr="00212998">
              <w:rPr>
                <w:sz w:val="28"/>
                <w:szCs w:val="28"/>
              </w:rPr>
              <w:t>ứ</w:t>
            </w:r>
            <w:r>
              <w:rPr>
                <w:sz w:val="28"/>
                <w:szCs w:val="28"/>
              </w:rPr>
              <w:t xml:space="preserve">c:         </w:t>
            </w:r>
            <w:r w:rsidRPr="00212998">
              <w:rPr>
                <w:position w:val="-32"/>
                <w:sz w:val="28"/>
                <w:szCs w:val="28"/>
              </w:rPr>
              <w:object w:dxaOrig="2740" w:dyaOrig="700">
                <v:shape id="_x0000_i2342" type="#_x0000_t75" style="width:150pt;height:38.5pt" o:ole="">
                  <v:imagedata r:id="rId2556" o:title=""/>
                </v:shape>
                <o:OLEObject Type="Embed" ProgID="Equation.DSMT4" ShapeID="_x0000_i2342" DrawAspect="Content" ObjectID="_1586752931" r:id="rId2557"/>
              </w:object>
            </w:r>
            <w:r>
              <w:rPr>
                <w:sz w:val="28"/>
                <w:szCs w:val="28"/>
              </w:rPr>
              <w:t xml:space="preserve"> </w:t>
            </w:r>
          </w:p>
          <w:p w:rsidR="009B7929" w:rsidRPr="00365FE0" w:rsidRDefault="009B7929" w:rsidP="009B7929">
            <w:pPr>
              <w:jc w:val="both"/>
              <w:rPr>
                <w:sz w:val="28"/>
                <w:szCs w:val="28"/>
              </w:rPr>
            </w:pP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t xml:space="preserve">  Hết </w:t>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r w:rsidRPr="00365FE0">
              <w:rPr>
                <w:sz w:val="28"/>
                <w:szCs w:val="28"/>
              </w:rPr>
              <w:sym w:font="Mathematica1" w:char="F02D"/>
            </w:r>
          </w:p>
          <w:p w:rsidR="009B7929" w:rsidRDefault="009B7929" w:rsidP="009B7929">
            <w:pPr>
              <w:jc w:val="both"/>
              <w:rPr>
                <w:u w:val="single"/>
              </w:rPr>
            </w:pPr>
            <w:r>
              <w:rPr>
                <w:noProof/>
                <w:u w:val="single"/>
                <w:lang w:val="en-US"/>
              </w:rPr>
              <mc:AlternateContent>
                <mc:Choice Requires="wps">
                  <w:drawing>
                    <wp:anchor distT="0" distB="0" distL="114300" distR="114300" simplePos="0" relativeHeight="251722752" behindDoc="0" locked="0" layoutInCell="1" allowOverlap="1" wp14:anchorId="0E13F58E" wp14:editId="2EC010F8">
                      <wp:simplePos x="0" y="0"/>
                      <wp:positionH relativeFrom="column">
                        <wp:posOffset>-114300</wp:posOffset>
                      </wp:positionH>
                      <wp:positionV relativeFrom="paragraph">
                        <wp:posOffset>5080</wp:posOffset>
                      </wp:positionV>
                      <wp:extent cx="6629400" cy="1172210"/>
                      <wp:effectExtent l="9525" t="13335" r="9525" b="5080"/>
                      <wp:wrapNone/>
                      <wp:docPr id="1380" name="Text Box 1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117221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D7C15" w:rsidRDefault="00FD7C15" w:rsidP="009B7929">
                                  <w:pPr>
                                    <w:rPr>
                                      <w:i/>
                                    </w:rPr>
                                  </w:pPr>
                                </w:p>
                                <w:p w:rsidR="00FD7C15" w:rsidRDefault="00FD7C15" w:rsidP="009B7929">
                                  <w:pPr>
                                    <w:rPr>
                                      <w:i/>
                                    </w:rPr>
                                  </w:pPr>
                                  <w:r w:rsidRPr="001A21CB">
                                    <w:rPr>
                                      <w:i/>
                                    </w:rPr>
                                    <w:t>Họ và tên thí sinh:……………………………………………………Số Báo Danh:………………</w:t>
                                  </w:r>
                                </w:p>
                                <w:p w:rsidR="00FD7C15" w:rsidRPr="00342B50" w:rsidRDefault="00FD7C15" w:rsidP="009B7929">
                                  <w:pPr>
                                    <w:rPr>
                                      <w:i/>
                                    </w:rPr>
                                  </w:pPr>
                                  <w:r>
                                    <w:rPr>
                                      <w:i/>
                                    </w:rPr>
                                    <w:t xml:space="preserve">                Ch</w:t>
                                  </w:r>
                                  <w:r w:rsidRPr="00342B50">
                                    <w:rPr>
                                      <w:i/>
                                    </w:rPr>
                                    <w:t>ữ</w:t>
                                  </w:r>
                                  <w:r>
                                    <w:rPr>
                                      <w:i/>
                                    </w:rPr>
                                    <w:t xml:space="preserve"> k</w:t>
                                  </w:r>
                                  <w:r w:rsidRPr="00342B50">
                                    <w:rPr>
                                      <w:i/>
                                    </w:rPr>
                                    <w:t>ý</w:t>
                                  </w:r>
                                  <w:r>
                                    <w:rPr>
                                      <w:i/>
                                    </w:rPr>
                                    <w:t xml:space="preserve"> Gi</w:t>
                                  </w:r>
                                  <w:r w:rsidRPr="00342B50">
                                    <w:rPr>
                                      <w:i/>
                                    </w:rPr>
                                    <w:t>á</w:t>
                                  </w:r>
                                  <w:r>
                                    <w:rPr>
                                      <w:i/>
                                    </w:rPr>
                                    <w:t>m th</w:t>
                                  </w:r>
                                  <w:r w:rsidRPr="00342B50">
                                    <w:rPr>
                                      <w:i/>
                                    </w:rPr>
                                    <w:t>ị</w:t>
                                  </w:r>
                                  <w:r>
                                    <w:rPr>
                                      <w:i/>
                                    </w:rPr>
                                    <w:t xml:space="preserve"> 1                                                                      Ch</w:t>
                                  </w:r>
                                  <w:r w:rsidRPr="00342B50">
                                    <w:rPr>
                                      <w:i/>
                                    </w:rPr>
                                    <w:t>ữ</w:t>
                                  </w:r>
                                  <w:r>
                                    <w:rPr>
                                      <w:i/>
                                    </w:rPr>
                                    <w:t xml:space="preserve"> k</w:t>
                                  </w:r>
                                  <w:r w:rsidRPr="00342B50">
                                    <w:rPr>
                                      <w:i/>
                                    </w:rPr>
                                    <w:t>ý</w:t>
                                  </w:r>
                                  <w:r>
                                    <w:rPr>
                                      <w:i/>
                                    </w:rPr>
                                    <w:t xml:space="preserve"> Gi</w:t>
                                  </w:r>
                                  <w:r w:rsidRPr="00342B50">
                                    <w:rPr>
                                      <w:i/>
                                    </w:rPr>
                                    <w:t>á</w:t>
                                  </w:r>
                                  <w:r>
                                    <w:rPr>
                                      <w:i/>
                                    </w:rPr>
                                    <w:t>m th</w:t>
                                  </w:r>
                                  <w:r w:rsidRPr="00342B50">
                                    <w:rPr>
                                      <w:i/>
                                    </w:rPr>
                                    <w:t>ị</w:t>
                                  </w:r>
                                  <w:r>
                                    <w:rPr>
                                      <w:i/>
                                    </w:rPr>
                                    <w:t xml:space="preserve">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0" o:spid="_x0000_s1112" type="#_x0000_t202" style="position:absolute;left:0;text-align:left;margin-left:-9pt;margin-top:.4pt;width:522pt;height:92.3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" filled="f">
                      <v:textbox>
                        <w:txbxContent>
                          <w:p w:rsidR="00FD7C15" w:rsidRDefault="00FD7C15" w:rsidP="009B7929">
                            <w:pPr>
                              <w:rPr>
                                <w:i/>
                              </w:rPr>
                            </w:pPr>
                          </w:p>
                          <w:p w:rsidR="00FD7C15" w:rsidRDefault="00FD7C15" w:rsidP="009B7929">
                            <w:pPr>
                              <w:rPr>
                                <w:i/>
                              </w:rPr>
                            </w:pPr>
                            <w:r w:rsidRPr="001A21CB">
                              <w:rPr>
                                <w:i/>
                              </w:rPr>
                              <w:t>Họ và tên thí sinh:……………………………………………………Số Báo Danh:………………</w:t>
                            </w:r>
                          </w:p>
                          <w:p w:rsidR="00FD7C15" w:rsidRPr="00342B50" w:rsidRDefault="00FD7C15" w:rsidP="009B7929">
                            <w:pPr>
                              <w:rPr>
                                <w:i/>
                              </w:rPr>
                            </w:pPr>
                            <w:r>
                              <w:rPr>
                                <w:i/>
                              </w:rPr>
                              <w:t xml:space="preserve">                Ch</w:t>
                            </w:r>
                            <w:r w:rsidRPr="00342B50">
                              <w:rPr>
                                <w:i/>
                              </w:rPr>
                              <w:t>ữ</w:t>
                            </w:r>
                            <w:r>
                              <w:rPr>
                                <w:i/>
                              </w:rPr>
                              <w:t xml:space="preserve"> k</w:t>
                            </w:r>
                            <w:r w:rsidRPr="00342B50">
                              <w:rPr>
                                <w:i/>
                              </w:rPr>
                              <w:t>ý</w:t>
                            </w:r>
                            <w:r>
                              <w:rPr>
                                <w:i/>
                              </w:rPr>
                              <w:t xml:space="preserve"> Gi</w:t>
                            </w:r>
                            <w:r w:rsidRPr="00342B50">
                              <w:rPr>
                                <w:i/>
                              </w:rPr>
                              <w:t>á</w:t>
                            </w:r>
                            <w:r>
                              <w:rPr>
                                <w:i/>
                              </w:rPr>
                              <w:t>m th</w:t>
                            </w:r>
                            <w:r w:rsidRPr="00342B50">
                              <w:rPr>
                                <w:i/>
                              </w:rPr>
                              <w:t>ị</w:t>
                            </w:r>
                            <w:r>
                              <w:rPr>
                                <w:i/>
                              </w:rPr>
                              <w:t xml:space="preserve"> 1                                                                      Ch</w:t>
                            </w:r>
                            <w:r w:rsidRPr="00342B50">
                              <w:rPr>
                                <w:i/>
                              </w:rPr>
                              <w:t>ữ</w:t>
                            </w:r>
                            <w:r>
                              <w:rPr>
                                <w:i/>
                              </w:rPr>
                              <w:t xml:space="preserve"> k</w:t>
                            </w:r>
                            <w:r w:rsidRPr="00342B50">
                              <w:rPr>
                                <w:i/>
                              </w:rPr>
                              <w:t>ý</w:t>
                            </w:r>
                            <w:r>
                              <w:rPr>
                                <w:i/>
                              </w:rPr>
                              <w:t xml:space="preserve"> Gi</w:t>
                            </w:r>
                            <w:r w:rsidRPr="00342B50">
                              <w:rPr>
                                <w:i/>
                              </w:rPr>
                              <w:t>á</w:t>
                            </w:r>
                            <w:r>
                              <w:rPr>
                                <w:i/>
                              </w:rPr>
                              <w:t>m th</w:t>
                            </w:r>
                            <w:r w:rsidRPr="00342B50">
                              <w:rPr>
                                <w:i/>
                              </w:rPr>
                              <w:t>ị</w:t>
                            </w:r>
                            <w:r>
                              <w:rPr>
                                <w:i/>
                              </w:rPr>
                              <w:t xml:space="preserve"> 2</w:t>
                            </w:r>
                          </w:p>
                        </w:txbxContent>
                      </v:textbox>
                    </v:shape>
                  </w:pict>
                </mc:Fallback>
              </mc:AlternateContent>
            </w:r>
          </w:p>
          <w:p w:rsidR="009B7929" w:rsidRDefault="009B7929" w:rsidP="009B7929">
            <w:pPr>
              <w:jc w:val="both"/>
              <w:rPr>
                <w:u w:val="single"/>
              </w:rPr>
            </w:pPr>
          </w:p>
          <w:p w:rsidR="009B7929" w:rsidRDefault="009B7929" w:rsidP="009B7929">
            <w:pPr>
              <w:jc w:val="both"/>
              <w:rPr>
                <w:u w:val="single"/>
              </w:rPr>
            </w:pPr>
          </w:p>
          <w:p w:rsidR="009B7929" w:rsidRDefault="009B7929" w:rsidP="009B7929">
            <w:pPr>
              <w:jc w:val="both"/>
            </w:pPr>
          </w:p>
          <w:p w:rsidR="009B7929" w:rsidRPr="003E5113" w:rsidRDefault="009B7929" w:rsidP="009B7929">
            <w:pPr>
              <w:jc w:val="center"/>
              <w:rPr>
                <w:b/>
                <w:sz w:val="28"/>
                <w:szCs w:val="28"/>
                <w:lang w:val="pt-BR"/>
              </w:rPr>
            </w:pPr>
            <w:r>
              <w:br w:type="page"/>
            </w:r>
            <w:r w:rsidRPr="003E5113">
              <w:rPr>
                <w:b/>
                <w:sz w:val="28"/>
                <w:szCs w:val="28"/>
                <w:lang w:val="pt-BR"/>
              </w:rPr>
              <w:t>HƯỚNG DẪN CHẤM MÔN TOÁN CHUYÊN</w:t>
            </w:r>
          </w:p>
          <w:p w:rsidR="009B7929" w:rsidRDefault="009B7929" w:rsidP="009B7929">
            <w:pPr>
              <w:jc w:val="center"/>
              <w:rPr>
                <w:b/>
                <w:sz w:val="28"/>
                <w:szCs w:val="28"/>
                <w:lang w:val="pt-BR"/>
              </w:rPr>
            </w:pPr>
            <w:r>
              <w:rPr>
                <w:b/>
                <w:sz w:val="28"/>
                <w:szCs w:val="28"/>
                <w:lang w:val="pt-BR"/>
              </w:rPr>
              <w:t>KỲ THI TUYỂN SINH LỚP 10 THPT CHUYÊN</w:t>
            </w:r>
            <w:r w:rsidRPr="003E5113">
              <w:rPr>
                <w:b/>
                <w:sz w:val="28"/>
                <w:szCs w:val="28"/>
                <w:lang w:val="pt-BR"/>
              </w:rPr>
              <w:t xml:space="preserve"> NĂM HỌC 2014 – 2015</w:t>
            </w:r>
          </w:p>
          <w:p w:rsidR="009B7929" w:rsidRPr="003E5113" w:rsidRDefault="009B7929" w:rsidP="009B7929">
            <w:pPr>
              <w:jc w:val="center"/>
              <w:rPr>
                <w:b/>
                <w:sz w:val="28"/>
                <w:szCs w:val="28"/>
                <w:lang w:val="pt-BR"/>
              </w:rPr>
            </w:pPr>
            <w:r>
              <w:rPr>
                <w:b/>
                <w:sz w:val="28"/>
                <w:szCs w:val="28"/>
                <w:lang w:val="pt-BR"/>
              </w:rPr>
              <w:t>KHÓA NGÀY 06/6/2014</w:t>
            </w:r>
          </w:p>
          <w:tbl>
            <w:tblPr>
              <w:tblStyle w:val="TableGrid"/>
              <w:tblW w:w="10980" w:type="dxa"/>
              <w:tblLook w:val="01E0" w:firstRow="1" w:lastRow="1" w:firstColumn="1" w:lastColumn="1" w:noHBand="0" w:noVBand="0"/>
            </w:tblPr>
            <w:tblGrid>
              <w:gridCol w:w="5760"/>
              <w:gridCol w:w="178"/>
              <w:gridCol w:w="596"/>
              <w:gridCol w:w="124"/>
              <w:gridCol w:w="3239"/>
              <w:gridCol w:w="1083"/>
            </w:tblGrid>
            <w:tr w:rsidR="009B7929" w:rsidRPr="00220647" w:rsidTr="00FD7C15">
              <w:tc>
                <w:tcPr>
                  <w:tcW w:w="9897" w:type="dxa"/>
                  <w:gridSpan w:val="5"/>
                </w:tcPr>
                <w:p w:rsidR="009B7929" w:rsidRPr="00220647" w:rsidRDefault="009B7929" w:rsidP="00FD7C15">
                  <w:pPr>
                    <w:jc w:val="center"/>
                    <w:rPr>
                      <w:b/>
                      <w:sz w:val="28"/>
                      <w:szCs w:val="28"/>
                    </w:rPr>
                  </w:pPr>
                  <w:r w:rsidRPr="00220647">
                    <w:rPr>
                      <w:b/>
                      <w:sz w:val="28"/>
                      <w:szCs w:val="28"/>
                    </w:rPr>
                    <w:t>Nội dung</w:t>
                  </w:r>
                </w:p>
              </w:tc>
              <w:tc>
                <w:tcPr>
                  <w:tcW w:w="1083" w:type="dxa"/>
                </w:tcPr>
                <w:p w:rsidR="009B7929" w:rsidRPr="00220647" w:rsidRDefault="009B7929" w:rsidP="00FD7C15">
                  <w:pPr>
                    <w:tabs>
                      <w:tab w:val="left" w:pos="450"/>
                      <w:tab w:val="left" w:pos="873"/>
                      <w:tab w:val="center" w:pos="2281"/>
                    </w:tabs>
                    <w:ind w:right="-2979"/>
                    <w:rPr>
                      <w:b/>
                      <w:sz w:val="28"/>
                      <w:szCs w:val="28"/>
                    </w:rPr>
                  </w:pPr>
                  <w:r w:rsidRPr="00220647">
                    <w:rPr>
                      <w:b/>
                      <w:sz w:val="28"/>
                      <w:szCs w:val="28"/>
                    </w:rPr>
                    <w:t xml:space="preserve">  Điểm</w:t>
                  </w:r>
                </w:p>
              </w:tc>
            </w:tr>
            <w:tr w:rsidR="009B7929" w:rsidRPr="00220647" w:rsidTr="00FD7C15">
              <w:tc>
                <w:tcPr>
                  <w:tcW w:w="9897" w:type="dxa"/>
                  <w:gridSpan w:val="5"/>
                </w:tcPr>
                <w:p w:rsidR="009B7929" w:rsidRPr="009A2272" w:rsidRDefault="009B7929" w:rsidP="00FD7C15">
                  <w:pPr>
                    <w:rPr>
                      <w:b/>
                      <w:sz w:val="28"/>
                      <w:szCs w:val="28"/>
                    </w:rPr>
                  </w:pPr>
                  <w:r>
                    <w:rPr>
                      <w:b/>
                      <w:sz w:val="28"/>
                      <w:szCs w:val="28"/>
                    </w:rPr>
                    <w:t>Câu 1:  2</w:t>
                  </w:r>
                  <w:r w:rsidRPr="009A2272">
                    <w:rPr>
                      <w:b/>
                      <w:sz w:val="28"/>
                      <w:szCs w:val="28"/>
                    </w:rPr>
                    <w:t>điểm</w:t>
                  </w:r>
                </w:p>
              </w:tc>
              <w:tc>
                <w:tcPr>
                  <w:tcW w:w="1083" w:type="dxa"/>
                </w:tcPr>
                <w:p w:rsidR="009B7929" w:rsidRPr="00220647" w:rsidRDefault="009B7929" w:rsidP="00FD7C15">
                  <w:pPr>
                    <w:jc w:val="center"/>
                    <w:rPr>
                      <w:sz w:val="28"/>
                      <w:szCs w:val="28"/>
                    </w:rPr>
                  </w:pPr>
                </w:p>
              </w:tc>
            </w:tr>
            <w:tr w:rsidR="009B7929" w:rsidRPr="00220647" w:rsidTr="00FD7C15">
              <w:tc>
                <w:tcPr>
                  <w:tcW w:w="9897" w:type="dxa"/>
                  <w:gridSpan w:val="5"/>
                </w:tcPr>
                <w:p w:rsidR="009B7929" w:rsidRDefault="009B7929" w:rsidP="00FD7C15">
                  <w:pPr>
                    <w:rPr>
                      <w:sz w:val="28"/>
                    </w:rPr>
                  </w:pPr>
                  <w:r>
                    <w:rPr>
                      <w:b/>
                      <w:sz w:val="28"/>
                      <w:szCs w:val="28"/>
                    </w:rPr>
                    <w:t xml:space="preserve">  </w:t>
                  </w:r>
                  <w:r w:rsidRPr="00EA03D6">
                    <w:rPr>
                      <w:position w:val="-84"/>
                      <w:sz w:val="28"/>
                    </w:rPr>
                    <w:object w:dxaOrig="2760" w:dyaOrig="2260">
                      <v:shape id="_x0000_i2343" type="#_x0000_t75" style="width:138pt;height:113pt" o:ole="">
                        <v:imagedata r:id="rId2558" o:title=""/>
                      </v:shape>
                      <o:OLEObject Type="Embed" ProgID="Equation.DSMT4" ShapeID="_x0000_i2343" DrawAspect="Content" ObjectID="_1586752932" r:id="rId2559"/>
                    </w:object>
                  </w:r>
                  <w:r>
                    <w:rPr>
                      <w:b/>
                      <w:sz w:val="28"/>
                      <w:szCs w:val="28"/>
                    </w:rPr>
                    <w:t xml:space="preserve">     </w:t>
                  </w:r>
                  <w:r>
                    <w:rPr>
                      <w:sz w:val="28"/>
                    </w:rPr>
                    <w:t>( t</w:t>
                  </w:r>
                  <w:r w:rsidRPr="00EA03D6">
                    <w:rPr>
                      <w:sz w:val="28"/>
                    </w:rPr>
                    <w:t>ử</w:t>
                  </w:r>
                  <w:r>
                    <w:rPr>
                      <w:sz w:val="28"/>
                    </w:rPr>
                    <w:t xml:space="preserve"> 0.25; m</w:t>
                  </w:r>
                  <w:r w:rsidRPr="00EA03D6">
                    <w:rPr>
                      <w:sz w:val="28"/>
                    </w:rPr>
                    <w:t>ẫ</w:t>
                  </w:r>
                  <w:r>
                    <w:rPr>
                      <w:sz w:val="28"/>
                    </w:rPr>
                    <w:t>u 0.25)</w:t>
                  </w:r>
                </w:p>
                <w:p w:rsidR="009B7929" w:rsidRPr="008171D0" w:rsidRDefault="009B7929" w:rsidP="00FD7C15">
                  <w:pPr>
                    <w:rPr>
                      <w:i/>
                      <w:sz w:val="28"/>
                      <w:szCs w:val="28"/>
                    </w:rPr>
                  </w:pPr>
                  <w:r>
                    <w:rPr>
                      <w:b/>
                      <w:sz w:val="28"/>
                      <w:szCs w:val="28"/>
                    </w:rPr>
                    <w:t xml:space="preserve">  </w:t>
                  </w:r>
                  <w:r w:rsidRPr="00EA03D6">
                    <w:rPr>
                      <w:b/>
                      <w:position w:val="-30"/>
                      <w:sz w:val="28"/>
                      <w:szCs w:val="28"/>
                    </w:rPr>
                    <w:object w:dxaOrig="2620" w:dyaOrig="840">
                      <v:shape id="_x0000_i2344" type="#_x0000_t75" style="width:131pt;height:42pt" o:ole="">
                        <v:imagedata r:id="rId2560" o:title=""/>
                      </v:shape>
                      <o:OLEObject Type="Embed" ProgID="Equation.DSMT4" ShapeID="_x0000_i2344" DrawAspect="Content" ObjectID="_1586752933" r:id="rId2561"/>
                    </w:object>
                  </w:r>
                  <w:r>
                    <w:rPr>
                      <w:b/>
                      <w:sz w:val="28"/>
                      <w:szCs w:val="28"/>
                    </w:rPr>
                    <w:t xml:space="preserve">     </w:t>
                  </w:r>
                  <w:r>
                    <w:rPr>
                      <w:sz w:val="28"/>
                    </w:rPr>
                    <w:t>( t</w:t>
                  </w:r>
                  <w:r w:rsidRPr="00EA03D6">
                    <w:rPr>
                      <w:sz w:val="28"/>
                    </w:rPr>
                    <w:t>ử</w:t>
                  </w:r>
                  <w:r>
                    <w:rPr>
                      <w:sz w:val="28"/>
                    </w:rPr>
                    <w:t xml:space="preserve"> 0.25; k</w:t>
                  </w:r>
                  <w:r w:rsidRPr="00EA03D6">
                    <w:rPr>
                      <w:sz w:val="28"/>
                    </w:rPr>
                    <w:t>ế</w:t>
                  </w:r>
                  <w:r>
                    <w:rPr>
                      <w:sz w:val="28"/>
                    </w:rPr>
                    <w:t>t qu</w:t>
                  </w:r>
                  <w:r w:rsidRPr="00EA03D6">
                    <w:rPr>
                      <w:sz w:val="28"/>
                    </w:rPr>
                    <w:t>ả</w:t>
                  </w:r>
                  <w:r>
                    <w:rPr>
                      <w:sz w:val="28"/>
                    </w:rPr>
                    <w:t xml:space="preserve"> 0.25)</w:t>
                  </w:r>
                </w:p>
              </w:tc>
              <w:tc>
                <w:tcPr>
                  <w:tcW w:w="1083" w:type="dxa"/>
                </w:tcPr>
                <w:p w:rsidR="009B7929" w:rsidRDefault="009B7929" w:rsidP="00FD7C15">
                  <w:pPr>
                    <w:jc w:val="center"/>
                    <w:rPr>
                      <w:sz w:val="28"/>
                      <w:szCs w:val="28"/>
                    </w:rPr>
                  </w:pPr>
                  <w:r>
                    <w:rPr>
                      <w:sz w:val="28"/>
                      <w:szCs w:val="28"/>
                    </w:rPr>
                    <w:t>0.25</w:t>
                  </w:r>
                </w:p>
                <w:p w:rsidR="009B7929" w:rsidRDefault="009B7929" w:rsidP="00FD7C15">
                  <w:pPr>
                    <w:jc w:val="center"/>
                    <w:rPr>
                      <w:sz w:val="28"/>
                      <w:szCs w:val="28"/>
                    </w:rPr>
                  </w:pPr>
                </w:p>
                <w:p w:rsidR="009B7929" w:rsidRDefault="009B7929" w:rsidP="00FD7C15">
                  <w:pPr>
                    <w:jc w:val="center"/>
                    <w:rPr>
                      <w:sz w:val="28"/>
                      <w:szCs w:val="28"/>
                    </w:rPr>
                  </w:pPr>
                </w:p>
                <w:p w:rsidR="009B7929" w:rsidRDefault="009B7929" w:rsidP="00FD7C15">
                  <w:pPr>
                    <w:jc w:val="center"/>
                    <w:rPr>
                      <w:sz w:val="28"/>
                      <w:szCs w:val="28"/>
                    </w:rPr>
                  </w:pPr>
                  <w:r>
                    <w:rPr>
                      <w:sz w:val="28"/>
                      <w:szCs w:val="28"/>
                    </w:rPr>
                    <w:t>0.5</w:t>
                  </w:r>
                </w:p>
                <w:p w:rsidR="009B7929" w:rsidRDefault="009B7929" w:rsidP="00FD7C15">
                  <w:pPr>
                    <w:jc w:val="center"/>
                    <w:rPr>
                      <w:sz w:val="28"/>
                      <w:szCs w:val="28"/>
                    </w:rPr>
                  </w:pPr>
                </w:p>
                <w:p w:rsidR="009B7929" w:rsidRDefault="009B7929" w:rsidP="00FD7C15">
                  <w:pPr>
                    <w:jc w:val="center"/>
                    <w:rPr>
                      <w:sz w:val="28"/>
                      <w:szCs w:val="28"/>
                    </w:rPr>
                  </w:pPr>
                </w:p>
                <w:p w:rsidR="009B7929" w:rsidRDefault="009B7929" w:rsidP="00FD7C15">
                  <w:pPr>
                    <w:jc w:val="center"/>
                    <w:rPr>
                      <w:sz w:val="28"/>
                      <w:szCs w:val="28"/>
                    </w:rPr>
                  </w:pPr>
                </w:p>
                <w:p w:rsidR="009B7929" w:rsidRPr="00220647" w:rsidRDefault="009B7929" w:rsidP="00FD7C15">
                  <w:pPr>
                    <w:jc w:val="center"/>
                    <w:rPr>
                      <w:sz w:val="28"/>
                      <w:szCs w:val="28"/>
                    </w:rPr>
                  </w:pPr>
                  <w:r>
                    <w:rPr>
                      <w:sz w:val="28"/>
                      <w:szCs w:val="28"/>
                    </w:rPr>
                    <w:t>0.5</w:t>
                  </w:r>
                </w:p>
              </w:tc>
            </w:tr>
            <w:tr w:rsidR="009B7929" w:rsidRPr="00220647" w:rsidTr="00FD7C15">
              <w:tc>
                <w:tcPr>
                  <w:tcW w:w="9897" w:type="dxa"/>
                  <w:gridSpan w:val="5"/>
                </w:tcPr>
                <w:p w:rsidR="009B7929" w:rsidRPr="00220647" w:rsidRDefault="009B7929" w:rsidP="00FD7C15">
                  <w:pPr>
                    <w:rPr>
                      <w:sz w:val="28"/>
                      <w:szCs w:val="28"/>
                    </w:rPr>
                  </w:pPr>
                  <w:r>
                    <w:rPr>
                      <w:sz w:val="28"/>
                      <w:szCs w:val="28"/>
                    </w:rPr>
                    <w:t xml:space="preserve">               A = 1</w:t>
                  </w:r>
                </w:p>
              </w:tc>
              <w:tc>
                <w:tcPr>
                  <w:tcW w:w="1083" w:type="dxa"/>
                </w:tcPr>
                <w:p w:rsidR="009B7929" w:rsidRDefault="009B7929" w:rsidP="00FD7C15">
                  <w:pPr>
                    <w:jc w:val="center"/>
                    <w:rPr>
                      <w:sz w:val="28"/>
                      <w:szCs w:val="28"/>
                    </w:rPr>
                  </w:pPr>
                  <w:r>
                    <w:rPr>
                      <w:sz w:val="28"/>
                      <w:szCs w:val="28"/>
                    </w:rPr>
                    <w:t>0.25</w:t>
                  </w:r>
                </w:p>
              </w:tc>
            </w:tr>
            <w:tr w:rsidR="009B7929" w:rsidRPr="00220647" w:rsidTr="00FD7C15">
              <w:tc>
                <w:tcPr>
                  <w:tcW w:w="9897" w:type="dxa"/>
                  <w:gridSpan w:val="5"/>
                </w:tcPr>
                <w:p w:rsidR="009B7929" w:rsidRDefault="009B7929" w:rsidP="00FD7C15">
                  <w:pPr>
                    <w:rPr>
                      <w:sz w:val="28"/>
                    </w:rPr>
                  </w:pPr>
                  <w:r>
                    <w:rPr>
                      <w:sz w:val="28"/>
                    </w:rPr>
                    <w:t xml:space="preserve">b/ </w:t>
                  </w:r>
                  <w:r>
                    <w:rPr>
                      <w:sz w:val="28"/>
                      <w:szCs w:val="28"/>
                    </w:rPr>
                    <w:t xml:space="preserve"> gt </w:t>
                  </w:r>
                  <w:r w:rsidRPr="008171D0">
                    <w:rPr>
                      <w:position w:val="-6"/>
                      <w:sz w:val="28"/>
                    </w:rPr>
                    <w:object w:dxaOrig="340" w:dyaOrig="240">
                      <v:shape id="_x0000_i2345" type="#_x0000_t75" style="width:17pt;height:12pt" o:ole="">
                        <v:imagedata r:id="rId2562" o:title=""/>
                      </v:shape>
                      <o:OLEObject Type="Embed" ProgID="Equation.DSMT4" ShapeID="_x0000_i2345" DrawAspect="Content" ObjectID="_1586752934" r:id="rId2563"/>
                    </w:object>
                  </w:r>
                  <w:r>
                    <w:rPr>
                      <w:sz w:val="28"/>
                      <w:szCs w:val="28"/>
                    </w:rPr>
                    <w:t xml:space="preserve"> x</w:t>
                  </w:r>
                  <w:r>
                    <w:rPr>
                      <w:sz w:val="28"/>
                      <w:szCs w:val="28"/>
                      <w:vertAlign w:val="superscript"/>
                    </w:rPr>
                    <w:t>2</w:t>
                  </w:r>
                  <w:r>
                    <w:rPr>
                      <w:sz w:val="28"/>
                      <w:szCs w:val="28"/>
                    </w:rPr>
                    <w:t xml:space="preserve"> + 2y = k</w:t>
                  </w:r>
                  <w:r>
                    <w:rPr>
                      <w:sz w:val="28"/>
                      <w:szCs w:val="28"/>
                      <w:vertAlign w:val="superscript"/>
                    </w:rPr>
                    <w:t>2</w:t>
                  </w:r>
                  <w:r>
                    <w:rPr>
                      <w:sz w:val="28"/>
                      <w:szCs w:val="28"/>
                    </w:rPr>
                    <w:t xml:space="preserve"> ( k </w:t>
                  </w:r>
                  <w:r w:rsidRPr="00215070">
                    <w:rPr>
                      <w:sz w:val="28"/>
                      <w:szCs w:val="28"/>
                    </w:rPr>
                    <w:sym w:font="Mathematica1" w:char="F0CE"/>
                  </w:r>
                  <w:r>
                    <w:rPr>
                      <w:sz w:val="28"/>
                      <w:szCs w:val="28"/>
                    </w:rPr>
                    <w:t xml:space="preserve"> N*)  suy ra  x v</w:t>
                  </w:r>
                  <w:r w:rsidRPr="00215070">
                    <w:rPr>
                      <w:sz w:val="28"/>
                      <w:szCs w:val="28"/>
                    </w:rPr>
                    <w:t>à</w:t>
                  </w:r>
                  <w:r>
                    <w:rPr>
                      <w:sz w:val="28"/>
                      <w:szCs w:val="28"/>
                    </w:rPr>
                    <w:t xml:space="preserve"> k c</w:t>
                  </w:r>
                  <w:r w:rsidRPr="00215070">
                    <w:rPr>
                      <w:sz w:val="28"/>
                      <w:szCs w:val="28"/>
                    </w:rPr>
                    <w:t>ù</w:t>
                  </w:r>
                  <w:r>
                    <w:rPr>
                      <w:sz w:val="28"/>
                      <w:szCs w:val="28"/>
                    </w:rPr>
                    <w:t>ng t</w:t>
                  </w:r>
                  <w:r w:rsidRPr="00215070">
                    <w:rPr>
                      <w:sz w:val="28"/>
                      <w:szCs w:val="28"/>
                    </w:rPr>
                    <w:t>ính</w:t>
                  </w:r>
                  <w:r>
                    <w:rPr>
                      <w:sz w:val="28"/>
                      <w:szCs w:val="28"/>
                    </w:rPr>
                    <w:t xml:space="preserve"> ch</w:t>
                  </w:r>
                  <w:r w:rsidRPr="00215070">
                    <w:rPr>
                      <w:sz w:val="28"/>
                      <w:szCs w:val="28"/>
                    </w:rPr>
                    <w:t>ẵ</w:t>
                  </w:r>
                  <w:r>
                    <w:rPr>
                      <w:sz w:val="28"/>
                      <w:szCs w:val="28"/>
                    </w:rPr>
                    <w:t>n, l</w:t>
                  </w:r>
                  <w:r w:rsidRPr="00215070">
                    <w:rPr>
                      <w:sz w:val="28"/>
                      <w:szCs w:val="28"/>
                    </w:rPr>
                    <w:t>ẻ</w:t>
                  </w:r>
                </w:p>
                <w:p w:rsidR="009B7929" w:rsidRDefault="009B7929" w:rsidP="00FD7C15">
                  <w:pPr>
                    <w:rPr>
                      <w:sz w:val="28"/>
                    </w:rPr>
                  </w:pPr>
                  <w:r>
                    <w:rPr>
                      <w:sz w:val="28"/>
                    </w:rPr>
                    <w:t>N</w:t>
                  </w:r>
                  <w:r w:rsidRPr="00215070">
                    <w:rPr>
                      <w:sz w:val="28"/>
                    </w:rPr>
                    <w:t>ế</w:t>
                  </w:r>
                  <w:r>
                    <w:rPr>
                      <w:sz w:val="28"/>
                    </w:rPr>
                    <w:t>u x ch</w:t>
                  </w:r>
                  <w:r w:rsidRPr="00215070">
                    <w:rPr>
                      <w:sz w:val="28"/>
                    </w:rPr>
                    <w:t>ẵ</w:t>
                  </w:r>
                  <w:r>
                    <w:rPr>
                      <w:sz w:val="28"/>
                    </w:rPr>
                    <w:t xml:space="preserve">n: x = 2m ( m </w:t>
                  </w:r>
                  <w:r w:rsidRPr="00215070">
                    <w:rPr>
                      <w:sz w:val="28"/>
                    </w:rPr>
                    <w:sym w:font="Mathematica1" w:char="F0CE"/>
                  </w:r>
                  <w:r>
                    <w:rPr>
                      <w:sz w:val="28"/>
                    </w:rPr>
                    <w:t xml:space="preserve"> N*) v</w:t>
                  </w:r>
                  <w:r w:rsidRPr="00215070">
                    <w:rPr>
                      <w:sz w:val="28"/>
                    </w:rPr>
                    <w:t>à</w:t>
                  </w:r>
                  <w:r>
                    <w:rPr>
                      <w:sz w:val="28"/>
                    </w:rPr>
                    <w:t xml:space="preserve"> k = 2n ( n</w:t>
                  </w:r>
                  <w:r w:rsidRPr="00215070">
                    <w:rPr>
                      <w:sz w:val="28"/>
                    </w:rPr>
                    <w:sym w:font="Mathematica1" w:char="F0CE"/>
                  </w:r>
                  <w:r>
                    <w:rPr>
                      <w:sz w:val="28"/>
                    </w:rPr>
                    <w:t xml:space="preserve"> N*) </w:t>
                  </w:r>
                </w:p>
                <w:p w:rsidR="009B7929" w:rsidRDefault="009B7929" w:rsidP="00FD7C15">
                  <w:pPr>
                    <w:rPr>
                      <w:sz w:val="28"/>
                    </w:rPr>
                  </w:pPr>
                  <w:r>
                    <w:rPr>
                      <w:sz w:val="28"/>
                    </w:rPr>
                    <w:t xml:space="preserve">Gt </w:t>
                  </w:r>
                  <w:r w:rsidRPr="008171D0">
                    <w:rPr>
                      <w:position w:val="-6"/>
                      <w:sz w:val="28"/>
                    </w:rPr>
                    <w:object w:dxaOrig="340" w:dyaOrig="240">
                      <v:shape id="_x0000_i2346" type="#_x0000_t75" style="width:17pt;height:12pt" o:ole="">
                        <v:imagedata r:id="rId2562" o:title=""/>
                      </v:shape>
                      <o:OLEObject Type="Embed" ProgID="Equation.DSMT4" ShapeID="_x0000_i2346" DrawAspect="Content" ObjectID="_1586752935" r:id="rId2564"/>
                    </w:object>
                  </w:r>
                  <w:r>
                    <w:rPr>
                      <w:sz w:val="28"/>
                    </w:rPr>
                    <w:t xml:space="preserve"> y = 2n</w:t>
                  </w:r>
                  <w:r>
                    <w:rPr>
                      <w:sz w:val="28"/>
                      <w:vertAlign w:val="superscript"/>
                    </w:rPr>
                    <w:t>2</w:t>
                  </w:r>
                  <w:r w:rsidRPr="00215070">
                    <w:rPr>
                      <w:sz w:val="28"/>
                    </w:rPr>
                    <w:sym w:font="Mathematica1" w:char="F02D"/>
                  </w:r>
                  <w:r>
                    <w:rPr>
                      <w:sz w:val="28"/>
                    </w:rPr>
                    <w:t xml:space="preserve"> 2m</w:t>
                  </w:r>
                  <w:r>
                    <w:rPr>
                      <w:sz w:val="28"/>
                      <w:vertAlign w:val="superscript"/>
                    </w:rPr>
                    <w:t>2</w:t>
                  </w:r>
                  <w:r>
                    <w:rPr>
                      <w:sz w:val="28"/>
                    </w:rPr>
                    <w:t xml:space="preserve"> </w:t>
                  </w:r>
                </w:p>
                <w:p w:rsidR="009B7929" w:rsidRPr="00215070" w:rsidRDefault="009B7929" w:rsidP="00FD7C15">
                  <w:pPr>
                    <w:rPr>
                      <w:sz w:val="28"/>
                    </w:rPr>
                  </w:pPr>
                  <w:r>
                    <w:rPr>
                      <w:sz w:val="28"/>
                    </w:rPr>
                    <w:t xml:space="preserve">Khi </w:t>
                  </w:r>
                  <w:r w:rsidRPr="00215070">
                    <w:rPr>
                      <w:sz w:val="28"/>
                    </w:rPr>
                    <w:t>đó</w:t>
                  </w:r>
                  <w:r>
                    <w:rPr>
                      <w:sz w:val="28"/>
                    </w:rPr>
                    <w:t xml:space="preserve"> x</w:t>
                  </w:r>
                  <w:r>
                    <w:rPr>
                      <w:sz w:val="28"/>
                      <w:vertAlign w:val="superscript"/>
                    </w:rPr>
                    <w:t>2</w:t>
                  </w:r>
                  <w:r>
                    <w:rPr>
                      <w:sz w:val="28"/>
                    </w:rPr>
                    <w:t xml:space="preserve"> + y = (2m)</w:t>
                  </w:r>
                  <w:r>
                    <w:rPr>
                      <w:sz w:val="28"/>
                      <w:vertAlign w:val="superscript"/>
                    </w:rPr>
                    <w:t xml:space="preserve">2 </w:t>
                  </w:r>
                  <w:r>
                    <w:rPr>
                      <w:sz w:val="28"/>
                    </w:rPr>
                    <w:t xml:space="preserve"> + 2n</w:t>
                  </w:r>
                  <w:r>
                    <w:rPr>
                      <w:sz w:val="28"/>
                      <w:vertAlign w:val="superscript"/>
                    </w:rPr>
                    <w:t>2</w:t>
                  </w:r>
                  <w:r w:rsidRPr="00215070">
                    <w:rPr>
                      <w:sz w:val="28"/>
                    </w:rPr>
                    <w:sym w:font="Mathematica1" w:char="F02D"/>
                  </w:r>
                  <w:r>
                    <w:rPr>
                      <w:sz w:val="28"/>
                    </w:rPr>
                    <w:t xml:space="preserve"> 2m</w:t>
                  </w:r>
                  <w:r>
                    <w:rPr>
                      <w:sz w:val="28"/>
                      <w:vertAlign w:val="superscript"/>
                    </w:rPr>
                    <w:t>2</w:t>
                  </w:r>
                  <w:r>
                    <w:rPr>
                      <w:sz w:val="28"/>
                    </w:rPr>
                    <w:t xml:space="preserve"> = 2m</w:t>
                  </w:r>
                  <w:r>
                    <w:rPr>
                      <w:sz w:val="28"/>
                      <w:vertAlign w:val="superscript"/>
                    </w:rPr>
                    <w:t>2</w:t>
                  </w:r>
                  <w:r>
                    <w:rPr>
                      <w:sz w:val="28"/>
                    </w:rPr>
                    <w:t xml:space="preserve"> + 2n</w:t>
                  </w:r>
                  <w:r>
                    <w:rPr>
                      <w:sz w:val="28"/>
                      <w:vertAlign w:val="superscript"/>
                    </w:rPr>
                    <w:t>2</w:t>
                  </w:r>
                  <w:r>
                    <w:rPr>
                      <w:sz w:val="28"/>
                    </w:rPr>
                    <w:t xml:space="preserve"> = ( m + n)</w:t>
                  </w:r>
                  <w:r>
                    <w:rPr>
                      <w:sz w:val="28"/>
                      <w:vertAlign w:val="superscript"/>
                    </w:rPr>
                    <w:t xml:space="preserve">2 </w:t>
                  </w:r>
                  <w:r>
                    <w:rPr>
                      <w:sz w:val="28"/>
                    </w:rPr>
                    <w:t xml:space="preserve"> + (m</w:t>
                  </w:r>
                  <w:r w:rsidRPr="00215070">
                    <w:rPr>
                      <w:sz w:val="28"/>
                    </w:rPr>
                    <w:sym w:font="Mathematica1" w:char="F02D"/>
                  </w:r>
                  <w:r>
                    <w:rPr>
                      <w:sz w:val="28"/>
                    </w:rPr>
                    <w:t>n)</w:t>
                  </w:r>
                  <w:r>
                    <w:rPr>
                      <w:sz w:val="28"/>
                      <w:vertAlign w:val="superscript"/>
                    </w:rPr>
                    <w:t>2</w:t>
                  </w:r>
                  <w:r>
                    <w:rPr>
                      <w:sz w:val="28"/>
                    </w:rPr>
                    <w:t xml:space="preserve"> ( </w:t>
                  </w:r>
                  <w:r w:rsidRPr="00215070">
                    <w:rPr>
                      <w:sz w:val="28"/>
                    </w:rPr>
                    <w:t>đ</w:t>
                  </w:r>
                  <w:r>
                    <w:rPr>
                      <w:sz w:val="28"/>
                    </w:rPr>
                    <w:t>pcm)</w:t>
                  </w:r>
                </w:p>
              </w:tc>
              <w:tc>
                <w:tcPr>
                  <w:tcW w:w="1083" w:type="dxa"/>
                </w:tcPr>
                <w:p w:rsidR="009B7929" w:rsidRDefault="009B7929" w:rsidP="00FD7C15">
                  <w:pPr>
                    <w:jc w:val="center"/>
                    <w:rPr>
                      <w:sz w:val="28"/>
                      <w:szCs w:val="28"/>
                    </w:rPr>
                  </w:pPr>
                </w:p>
                <w:p w:rsidR="009B7929" w:rsidRDefault="009B7929" w:rsidP="00FD7C15">
                  <w:pPr>
                    <w:jc w:val="center"/>
                    <w:rPr>
                      <w:sz w:val="28"/>
                      <w:szCs w:val="28"/>
                    </w:rPr>
                  </w:pPr>
                </w:p>
                <w:p w:rsidR="009B7929" w:rsidRDefault="009B7929" w:rsidP="00FD7C15">
                  <w:pPr>
                    <w:jc w:val="center"/>
                    <w:rPr>
                      <w:sz w:val="28"/>
                      <w:szCs w:val="28"/>
                    </w:rPr>
                  </w:pPr>
                  <w:r>
                    <w:rPr>
                      <w:sz w:val="28"/>
                      <w:szCs w:val="28"/>
                    </w:rPr>
                    <w:t>0.25</w:t>
                  </w:r>
                </w:p>
              </w:tc>
            </w:tr>
            <w:tr w:rsidR="009B7929" w:rsidRPr="00220647" w:rsidTr="00FD7C15">
              <w:trPr>
                <w:trHeight w:val="1950"/>
              </w:trPr>
              <w:tc>
                <w:tcPr>
                  <w:tcW w:w="9897" w:type="dxa"/>
                  <w:gridSpan w:val="5"/>
                </w:tcPr>
                <w:p w:rsidR="009B7929" w:rsidRDefault="009B7929" w:rsidP="00FD7C15">
                  <w:pPr>
                    <w:rPr>
                      <w:sz w:val="28"/>
                    </w:rPr>
                  </w:pPr>
                  <w:r>
                    <w:rPr>
                      <w:sz w:val="28"/>
                      <w:szCs w:val="28"/>
                    </w:rPr>
                    <w:t>N</w:t>
                  </w:r>
                  <w:r w:rsidRPr="007A339E">
                    <w:rPr>
                      <w:sz w:val="28"/>
                      <w:szCs w:val="28"/>
                    </w:rPr>
                    <w:t>ế</w:t>
                  </w:r>
                  <w:r>
                    <w:rPr>
                      <w:sz w:val="28"/>
                      <w:szCs w:val="28"/>
                    </w:rPr>
                    <w:t>u x; k l</w:t>
                  </w:r>
                  <w:r w:rsidRPr="007A339E">
                    <w:rPr>
                      <w:sz w:val="28"/>
                      <w:szCs w:val="28"/>
                    </w:rPr>
                    <w:t>ẻ</w:t>
                  </w:r>
                  <w:r>
                    <w:rPr>
                      <w:sz w:val="28"/>
                      <w:szCs w:val="28"/>
                    </w:rPr>
                    <w:t xml:space="preserve"> : </w:t>
                  </w:r>
                  <w:r>
                    <w:rPr>
                      <w:sz w:val="28"/>
                    </w:rPr>
                    <w:t xml:space="preserve">x = 2m +1( m </w:t>
                  </w:r>
                  <w:r w:rsidRPr="00215070">
                    <w:rPr>
                      <w:sz w:val="28"/>
                    </w:rPr>
                    <w:sym w:font="Mathematica1" w:char="F0CE"/>
                  </w:r>
                  <w:r>
                    <w:rPr>
                      <w:sz w:val="28"/>
                    </w:rPr>
                    <w:t xml:space="preserve"> N*) v</w:t>
                  </w:r>
                  <w:r w:rsidRPr="00215070">
                    <w:rPr>
                      <w:sz w:val="28"/>
                    </w:rPr>
                    <w:t>à</w:t>
                  </w:r>
                  <w:r>
                    <w:rPr>
                      <w:sz w:val="28"/>
                    </w:rPr>
                    <w:t xml:space="preserve"> k = 2n+ 1 ( n</w:t>
                  </w:r>
                  <w:r w:rsidRPr="00215070">
                    <w:rPr>
                      <w:sz w:val="28"/>
                    </w:rPr>
                    <w:sym w:font="Mathematica1" w:char="F0CE"/>
                  </w:r>
                  <w:r>
                    <w:rPr>
                      <w:sz w:val="28"/>
                    </w:rPr>
                    <w:t xml:space="preserve"> N*) </w:t>
                  </w:r>
                </w:p>
                <w:p w:rsidR="009B7929" w:rsidRDefault="009B7929" w:rsidP="00FD7C15">
                  <w:pPr>
                    <w:rPr>
                      <w:sz w:val="28"/>
                    </w:rPr>
                  </w:pPr>
                  <w:r>
                    <w:rPr>
                      <w:sz w:val="28"/>
                    </w:rPr>
                    <w:t xml:space="preserve">Gt </w:t>
                  </w:r>
                  <w:r w:rsidRPr="008171D0">
                    <w:rPr>
                      <w:position w:val="-6"/>
                      <w:sz w:val="28"/>
                    </w:rPr>
                    <w:object w:dxaOrig="340" w:dyaOrig="240">
                      <v:shape id="_x0000_i2347" type="#_x0000_t75" style="width:17pt;height:12pt" o:ole="">
                        <v:imagedata r:id="rId2562" o:title=""/>
                      </v:shape>
                      <o:OLEObject Type="Embed" ProgID="Equation.DSMT4" ShapeID="_x0000_i2347" DrawAspect="Content" ObjectID="_1586752936" r:id="rId2565"/>
                    </w:object>
                  </w:r>
                  <w:r>
                    <w:rPr>
                      <w:sz w:val="28"/>
                    </w:rPr>
                    <w:t xml:space="preserve"> y = 2n</w:t>
                  </w:r>
                  <w:r>
                    <w:rPr>
                      <w:sz w:val="28"/>
                      <w:vertAlign w:val="superscript"/>
                    </w:rPr>
                    <w:t>2</w:t>
                  </w:r>
                  <w:r w:rsidRPr="00215070">
                    <w:rPr>
                      <w:sz w:val="28"/>
                    </w:rPr>
                    <w:sym w:font="Mathematica1" w:char="F02D"/>
                  </w:r>
                  <w:r>
                    <w:rPr>
                      <w:sz w:val="28"/>
                    </w:rPr>
                    <w:t xml:space="preserve"> 2m</w:t>
                  </w:r>
                  <w:r>
                    <w:rPr>
                      <w:sz w:val="28"/>
                      <w:vertAlign w:val="superscript"/>
                    </w:rPr>
                    <w:t>2</w:t>
                  </w:r>
                  <w:r>
                    <w:rPr>
                      <w:sz w:val="28"/>
                    </w:rPr>
                    <w:t xml:space="preserve"> + 2n </w:t>
                  </w:r>
                  <w:r w:rsidRPr="007A339E">
                    <w:rPr>
                      <w:sz w:val="28"/>
                    </w:rPr>
                    <w:sym w:font="Mathematica1" w:char="F02D"/>
                  </w:r>
                  <w:r>
                    <w:rPr>
                      <w:sz w:val="28"/>
                    </w:rPr>
                    <w:t xml:space="preserve"> 2m </w:t>
                  </w:r>
                </w:p>
                <w:p w:rsidR="009B7929" w:rsidRDefault="009B7929" w:rsidP="00FD7C15">
                  <w:pPr>
                    <w:rPr>
                      <w:sz w:val="28"/>
                    </w:rPr>
                  </w:pPr>
                  <w:r>
                    <w:rPr>
                      <w:sz w:val="28"/>
                    </w:rPr>
                    <w:t xml:space="preserve">Khi </w:t>
                  </w:r>
                  <w:r w:rsidRPr="00215070">
                    <w:rPr>
                      <w:sz w:val="28"/>
                    </w:rPr>
                    <w:t>đó</w:t>
                  </w:r>
                  <w:r>
                    <w:rPr>
                      <w:sz w:val="28"/>
                    </w:rPr>
                    <w:t xml:space="preserve"> x</w:t>
                  </w:r>
                  <w:r>
                    <w:rPr>
                      <w:sz w:val="28"/>
                      <w:vertAlign w:val="superscript"/>
                    </w:rPr>
                    <w:t>2</w:t>
                  </w:r>
                  <w:r>
                    <w:rPr>
                      <w:sz w:val="28"/>
                    </w:rPr>
                    <w:t xml:space="preserve"> + y = (2m +1)</w:t>
                  </w:r>
                  <w:r>
                    <w:rPr>
                      <w:sz w:val="28"/>
                      <w:vertAlign w:val="superscript"/>
                    </w:rPr>
                    <w:t xml:space="preserve">2 </w:t>
                  </w:r>
                  <w:r>
                    <w:rPr>
                      <w:sz w:val="28"/>
                    </w:rPr>
                    <w:t xml:space="preserve"> + 2n</w:t>
                  </w:r>
                  <w:r>
                    <w:rPr>
                      <w:sz w:val="28"/>
                      <w:vertAlign w:val="superscript"/>
                    </w:rPr>
                    <w:t>2</w:t>
                  </w:r>
                  <w:r w:rsidRPr="00215070">
                    <w:rPr>
                      <w:sz w:val="28"/>
                    </w:rPr>
                    <w:sym w:font="Mathematica1" w:char="F02D"/>
                  </w:r>
                  <w:r>
                    <w:rPr>
                      <w:sz w:val="28"/>
                    </w:rPr>
                    <w:t xml:space="preserve"> 2m</w:t>
                  </w:r>
                  <w:r>
                    <w:rPr>
                      <w:sz w:val="28"/>
                      <w:vertAlign w:val="superscript"/>
                    </w:rPr>
                    <w:t>2</w:t>
                  </w:r>
                  <w:r>
                    <w:rPr>
                      <w:sz w:val="28"/>
                    </w:rPr>
                    <w:t xml:space="preserve"> + 2n </w:t>
                  </w:r>
                  <w:r w:rsidRPr="007A339E">
                    <w:rPr>
                      <w:sz w:val="28"/>
                    </w:rPr>
                    <w:sym w:font="Mathematica1" w:char="F02D"/>
                  </w:r>
                  <w:r>
                    <w:rPr>
                      <w:sz w:val="28"/>
                    </w:rPr>
                    <w:t xml:space="preserve"> 2m </w:t>
                  </w:r>
                </w:p>
                <w:p w:rsidR="009B7929" w:rsidRPr="007A339E" w:rsidRDefault="009B7929" w:rsidP="00FD7C15">
                  <w:pPr>
                    <w:rPr>
                      <w:sz w:val="28"/>
                    </w:rPr>
                  </w:pPr>
                  <w:r>
                    <w:rPr>
                      <w:sz w:val="28"/>
                    </w:rPr>
                    <w:t>= m</w:t>
                  </w:r>
                  <w:r>
                    <w:rPr>
                      <w:sz w:val="28"/>
                      <w:vertAlign w:val="superscript"/>
                    </w:rPr>
                    <w:t>2</w:t>
                  </w:r>
                  <w:r>
                    <w:rPr>
                      <w:sz w:val="28"/>
                    </w:rPr>
                    <w:t xml:space="preserve"> + n</w:t>
                  </w:r>
                  <w:r>
                    <w:rPr>
                      <w:sz w:val="28"/>
                      <w:vertAlign w:val="superscript"/>
                    </w:rPr>
                    <w:t>2</w:t>
                  </w:r>
                  <w:r>
                    <w:rPr>
                      <w:sz w:val="28"/>
                    </w:rPr>
                    <w:t xml:space="preserve"> + 1 + 2mn + 2m + 2n + m</w:t>
                  </w:r>
                  <w:r>
                    <w:rPr>
                      <w:sz w:val="28"/>
                      <w:vertAlign w:val="superscript"/>
                    </w:rPr>
                    <w:t>2</w:t>
                  </w:r>
                  <w:r>
                    <w:rPr>
                      <w:sz w:val="28"/>
                    </w:rPr>
                    <w:t xml:space="preserve"> + n</w:t>
                  </w:r>
                  <w:r>
                    <w:rPr>
                      <w:sz w:val="28"/>
                      <w:vertAlign w:val="superscript"/>
                    </w:rPr>
                    <w:t>2</w:t>
                  </w:r>
                  <w:r>
                    <w:rPr>
                      <w:sz w:val="28"/>
                    </w:rPr>
                    <w:t xml:space="preserve"> </w:t>
                  </w:r>
                  <w:r w:rsidRPr="007A339E">
                    <w:rPr>
                      <w:sz w:val="28"/>
                    </w:rPr>
                    <w:sym w:font="Mathematica1" w:char="F02D"/>
                  </w:r>
                  <w:r>
                    <w:rPr>
                      <w:sz w:val="28"/>
                    </w:rPr>
                    <w:t xml:space="preserve"> 2mn </w:t>
                  </w:r>
                </w:p>
                <w:p w:rsidR="009B7929" w:rsidRDefault="009B7929" w:rsidP="00FD7C15">
                  <w:pPr>
                    <w:rPr>
                      <w:sz w:val="28"/>
                    </w:rPr>
                  </w:pPr>
                  <w:r>
                    <w:rPr>
                      <w:sz w:val="28"/>
                    </w:rPr>
                    <w:t>= ( m + n + 1)</w:t>
                  </w:r>
                  <w:r>
                    <w:rPr>
                      <w:sz w:val="28"/>
                      <w:vertAlign w:val="superscript"/>
                    </w:rPr>
                    <w:t xml:space="preserve">2 </w:t>
                  </w:r>
                  <w:r>
                    <w:rPr>
                      <w:sz w:val="28"/>
                    </w:rPr>
                    <w:t xml:space="preserve"> + (m</w:t>
                  </w:r>
                  <w:r w:rsidRPr="00215070">
                    <w:rPr>
                      <w:sz w:val="28"/>
                    </w:rPr>
                    <w:sym w:font="Mathematica1" w:char="F02D"/>
                  </w:r>
                  <w:r>
                    <w:rPr>
                      <w:sz w:val="28"/>
                    </w:rPr>
                    <w:t>n)</w:t>
                  </w:r>
                  <w:r>
                    <w:rPr>
                      <w:sz w:val="28"/>
                      <w:vertAlign w:val="superscript"/>
                    </w:rPr>
                    <w:t>2</w:t>
                  </w:r>
                  <w:r>
                    <w:rPr>
                      <w:sz w:val="28"/>
                    </w:rPr>
                    <w:t xml:space="preserve"> ( </w:t>
                  </w:r>
                  <w:r w:rsidRPr="00215070">
                    <w:rPr>
                      <w:sz w:val="28"/>
                    </w:rPr>
                    <w:t>đ</w:t>
                  </w:r>
                  <w:r>
                    <w:rPr>
                      <w:sz w:val="28"/>
                    </w:rPr>
                    <w:t>pcm)</w:t>
                  </w:r>
                </w:p>
                <w:p w:rsidR="009B7929" w:rsidRPr="00BA5BC6" w:rsidRDefault="009B7929" w:rsidP="00FD7C15">
                  <w:pPr>
                    <w:rPr>
                      <w:b/>
                      <w:i/>
                      <w:sz w:val="28"/>
                      <w:szCs w:val="28"/>
                    </w:rPr>
                  </w:pPr>
                  <w:r>
                    <w:rPr>
                      <w:sz w:val="28"/>
                    </w:rPr>
                    <w:t>K</w:t>
                  </w:r>
                  <w:r w:rsidRPr="007A339E">
                    <w:rPr>
                      <w:sz w:val="28"/>
                    </w:rPr>
                    <w:t>ế</w:t>
                  </w:r>
                  <w:r>
                    <w:rPr>
                      <w:sz w:val="28"/>
                    </w:rPr>
                    <w:t>t lu</w:t>
                  </w:r>
                  <w:r w:rsidRPr="007A339E">
                    <w:rPr>
                      <w:sz w:val="28"/>
                    </w:rPr>
                    <w:t>ận</w:t>
                  </w:r>
                  <w:r>
                    <w:rPr>
                      <w:sz w:val="28"/>
                    </w:rPr>
                    <w:t xml:space="preserve"> : N</w:t>
                  </w:r>
                  <w:r w:rsidRPr="007A339E">
                    <w:rPr>
                      <w:sz w:val="28"/>
                    </w:rPr>
                    <w:t>ế</w:t>
                  </w:r>
                  <w:r>
                    <w:rPr>
                      <w:sz w:val="28"/>
                    </w:rPr>
                    <w:t>u x</w:t>
                  </w:r>
                  <w:r>
                    <w:rPr>
                      <w:sz w:val="28"/>
                      <w:vertAlign w:val="superscript"/>
                    </w:rPr>
                    <w:t>2</w:t>
                  </w:r>
                  <w:r>
                    <w:rPr>
                      <w:sz w:val="28"/>
                    </w:rPr>
                    <w:t xml:space="preserve"> + 2y ch</w:t>
                  </w:r>
                  <w:r w:rsidRPr="007A339E">
                    <w:rPr>
                      <w:sz w:val="28"/>
                    </w:rPr>
                    <w:t>ính</w:t>
                  </w:r>
                  <w:r>
                    <w:rPr>
                      <w:sz w:val="28"/>
                    </w:rPr>
                    <w:t xml:space="preserve"> ph</w:t>
                  </w:r>
                  <w:r w:rsidRPr="007A339E">
                    <w:rPr>
                      <w:sz w:val="28"/>
                    </w:rPr>
                    <w:t>ươ</w:t>
                  </w:r>
                  <w:r>
                    <w:rPr>
                      <w:sz w:val="28"/>
                    </w:rPr>
                    <w:t>ng th</w:t>
                  </w:r>
                  <w:r w:rsidRPr="007A339E">
                    <w:rPr>
                      <w:sz w:val="28"/>
                    </w:rPr>
                    <w:t>ì</w:t>
                  </w:r>
                  <w:r>
                    <w:rPr>
                      <w:sz w:val="28"/>
                    </w:rPr>
                    <w:t xml:space="preserve"> x</w:t>
                  </w:r>
                  <w:r>
                    <w:rPr>
                      <w:sz w:val="28"/>
                      <w:vertAlign w:val="superscript"/>
                    </w:rPr>
                    <w:t>2</w:t>
                  </w:r>
                  <w:r>
                    <w:rPr>
                      <w:sz w:val="28"/>
                    </w:rPr>
                    <w:t xml:space="preserve"> + y l</w:t>
                  </w:r>
                  <w:r w:rsidRPr="007A339E">
                    <w:rPr>
                      <w:sz w:val="28"/>
                    </w:rPr>
                    <w:t>à</w:t>
                  </w:r>
                  <w:r>
                    <w:rPr>
                      <w:sz w:val="28"/>
                    </w:rPr>
                    <w:t xml:space="preserve"> t</w:t>
                  </w:r>
                  <w:r w:rsidRPr="007A339E">
                    <w:rPr>
                      <w:sz w:val="28"/>
                    </w:rPr>
                    <w:t>ổng</w:t>
                  </w:r>
                  <w:r>
                    <w:rPr>
                      <w:sz w:val="28"/>
                    </w:rPr>
                    <w:t xml:space="preserve"> c</w:t>
                  </w:r>
                  <w:r w:rsidRPr="007A339E">
                    <w:rPr>
                      <w:sz w:val="28"/>
                    </w:rPr>
                    <w:t>ủa</w:t>
                  </w:r>
                  <w:r>
                    <w:rPr>
                      <w:sz w:val="28"/>
                    </w:rPr>
                    <w:t xml:space="preserve"> hai s</w:t>
                  </w:r>
                  <w:r w:rsidRPr="007A339E">
                    <w:rPr>
                      <w:sz w:val="28"/>
                    </w:rPr>
                    <w:t>ố</w:t>
                  </w:r>
                  <w:r>
                    <w:rPr>
                      <w:sz w:val="28"/>
                    </w:rPr>
                    <w:t xml:space="preserve"> ch</w:t>
                  </w:r>
                  <w:r w:rsidRPr="007A339E">
                    <w:rPr>
                      <w:sz w:val="28"/>
                    </w:rPr>
                    <w:t>ính</w:t>
                  </w:r>
                  <w:r>
                    <w:rPr>
                      <w:sz w:val="28"/>
                    </w:rPr>
                    <w:t xml:space="preserve"> ph</w:t>
                  </w:r>
                  <w:r w:rsidRPr="007A339E">
                    <w:rPr>
                      <w:sz w:val="28"/>
                    </w:rPr>
                    <w:t>ươ</w:t>
                  </w:r>
                  <w:r>
                    <w:rPr>
                      <w:sz w:val="28"/>
                    </w:rPr>
                    <w:t>ng</w:t>
                  </w:r>
                </w:p>
              </w:tc>
              <w:tc>
                <w:tcPr>
                  <w:tcW w:w="1083" w:type="dxa"/>
                </w:tcPr>
                <w:p w:rsidR="009B7929" w:rsidRDefault="009B7929" w:rsidP="00FD7C15">
                  <w:pPr>
                    <w:jc w:val="center"/>
                    <w:rPr>
                      <w:sz w:val="28"/>
                      <w:szCs w:val="28"/>
                    </w:rPr>
                  </w:pPr>
                </w:p>
                <w:p w:rsidR="009B7929" w:rsidRDefault="009B7929" w:rsidP="00FD7C15">
                  <w:pPr>
                    <w:jc w:val="center"/>
                    <w:rPr>
                      <w:sz w:val="28"/>
                      <w:szCs w:val="28"/>
                    </w:rPr>
                  </w:pPr>
                </w:p>
                <w:p w:rsidR="009B7929" w:rsidRDefault="009B7929" w:rsidP="00FD7C15">
                  <w:pPr>
                    <w:jc w:val="center"/>
                    <w:rPr>
                      <w:sz w:val="28"/>
                      <w:szCs w:val="28"/>
                    </w:rPr>
                  </w:pPr>
                </w:p>
                <w:p w:rsidR="009B7929" w:rsidRDefault="009B7929" w:rsidP="00FD7C15">
                  <w:pPr>
                    <w:jc w:val="center"/>
                    <w:rPr>
                      <w:sz w:val="28"/>
                      <w:szCs w:val="28"/>
                    </w:rPr>
                  </w:pPr>
                </w:p>
                <w:p w:rsidR="009B7929" w:rsidRDefault="009B7929" w:rsidP="00FD7C15">
                  <w:pPr>
                    <w:jc w:val="center"/>
                    <w:rPr>
                      <w:sz w:val="28"/>
                      <w:szCs w:val="28"/>
                    </w:rPr>
                  </w:pPr>
                  <w:r>
                    <w:rPr>
                      <w:sz w:val="28"/>
                      <w:szCs w:val="28"/>
                    </w:rPr>
                    <w:t>0.25</w:t>
                  </w:r>
                </w:p>
              </w:tc>
            </w:tr>
            <w:tr w:rsidR="009B7929" w:rsidRPr="00220647" w:rsidTr="00FD7C15">
              <w:trPr>
                <w:trHeight w:val="1260"/>
              </w:trPr>
              <w:tc>
                <w:tcPr>
                  <w:tcW w:w="9897" w:type="dxa"/>
                  <w:gridSpan w:val="5"/>
                </w:tcPr>
                <w:p w:rsidR="009B7929" w:rsidRPr="003E5113" w:rsidRDefault="009B7929" w:rsidP="00FD7C15">
                  <w:pPr>
                    <w:rPr>
                      <w:sz w:val="28"/>
                      <w:szCs w:val="28"/>
                      <w:lang w:val="pt-BR"/>
                    </w:rPr>
                  </w:pPr>
                  <w:r w:rsidRPr="00BA5BC6">
                    <w:rPr>
                      <w:b/>
                      <w:i/>
                      <w:sz w:val="28"/>
                    </w:rPr>
                    <w:t>Cách khác:</w:t>
                  </w:r>
                  <w:r>
                    <w:rPr>
                      <w:b/>
                      <w:i/>
                      <w:sz w:val="28"/>
                    </w:rPr>
                    <w:t xml:space="preserve">     </w:t>
                  </w:r>
                  <w:r w:rsidRPr="003E5113">
                    <w:rPr>
                      <w:sz w:val="28"/>
                      <w:szCs w:val="28"/>
                      <w:lang w:val="pt-BR"/>
                    </w:rPr>
                    <w:t xml:space="preserve">vì x; y là các số </w:t>
                  </w:r>
                  <w:r>
                    <w:rPr>
                      <w:sz w:val="28"/>
                      <w:szCs w:val="28"/>
                      <w:lang w:val="pt-BR"/>
                    </w:rPr>
                    <w:t>nguy</w:t>
                  </w:r>
                  <w:r w:rsidRPr="00A15C69">
                    <w:rPr>
                      <w:sz w:val="28"/>
                      <w:szCs w:val="28"/>
                      <w:lang w:val="pt-BR"/>
                    </w:rPr>
                    <w:t>ê</w:t>
                  </w:r>
                  <w:r>
                    <w:rPr>
                      <w:sz w:val="28"/>
                      <w:szCs w:val="28"/>
                      <w:lang w:val="pt-BR"/>
                    </w:rPr>
                    <w:t>n d</w:t>
                  </w:r>
                  <w:r w:rsidRPr="00A15C69">
                    <w:rPr>
                      <w:sz w:val="28"/>
                      <w:szCs w:val="28"/>
                      <w:lang w:val="pt-BR"/>
                    </w:rPr>
                    <w:t>ươ</w:t>
                  </w:r>
                  <w:r>
                    <w:rPr>
                      <w:sz w:val="28"/>
                      <w:szCs w:val="28"/>
                      <w:lang w:val="pt-BR"/>
                    </w:rPr>
                    <w:t>ng</w:t>
                  </w:r>
                  <w:r w:rsidRPr="003E5113">
                    <w:rPr>
                      <w:sz w:val="28"/>
                      <w:szCs w:val="28"/>
                      <w:lang w:val="pt-BR"/>
                    </w:rPr>
                    <w:t xml:space="preserve"> nên x</w:t>
                  </w:r>
                  <w:r w:rsidRPr="003E5113">
                    <w:rPr>
                      <w:sz w:val="28"/>
                      <w:szCs w:val="28"/>
                      <w:vertAlign w:val="superscript"/>
                      <w:lang w:val="pt-BR"/>
                    </w:rPr>
                    <w:t>2</w:t>
                  </w:r>
                  <w:r w:rsidRPr="003E5113">
                    <w:rPr>
                      <w:sz w:val="28"/>
                      <w:szCs w:val="28"/>
                      <w:lang w:val="pt-BR"/>
                    </w:rPr>
                    <w:t xml:space="preserve"> + 2y &gt; x; </w:t>
                  </w:r>
                </w:p>
                <w:p w:rsidR="009B7929" w:rsidRPr="003E5113" w:rsidRDefault="009B7929" w:rsidP="00FD7C15">
                  <w:pPr>
                    <w:rPr>
                      <w:sz w:val="28"/>
                      <w:szCs w:val="28"/>
                      <w:lang w:val="pt-BR"/>
                    </w:rPr>
                  </w:pPr>
                  <w:r w:rsidRPr="003E5113">
                    <w:rPr>
                      <w:sz w:val="28"/>
                      <w:szCs w:val="28"/>
                      <w:lang w:val="pt-BR"/>
                    </w:rPr>
                    <w:t xml:space="preserve"> x</w:t>
                  </w:r>
                  <w:r w:rsidRPr="003E5113">
                    <w:rPr>
                      <w:sz w:val="28"/>
                      <w:szCs w:val="28"/>
                      <w:vertAlign w:val="superscript"/>
                      <w:lang w:val="pt-BR"/>
                    </w:rPr>
                    <w:t>2</w:t>
                  </w:r>
                  <w:r w:rsidRPr="003E5113">
                    <w:rPr>
                      <w:sz w:val="28"/>
                      <w:szCs w:val="28"/>
                      <w:lang w:val="pt-BR"/>
                    </w:rPr>
                    <w:t xml:space="preserve"> + 2y là số chính phương nên x</w:t>
                  </w:r>
                  <w:r w:rsidRPr="003E5113">
                    <w:rPr>
                      <w:sz w:val="28"/>
                      <w:szCs w:val="28"/>
                      <w:vertAlign w:val="superscript"/>
                      <w:lang w:val="pt-BR"/>
                    </w:rPr>
                    <w:t>2</w:t>
                  </w:r>
                  <w:r w:rsidRPr="003E5113">
                    <w:rPr>
                      <w:sz w:val="28"/>
                      <w:szCs w:val="28"/>
                      <w:lang w:val="pt-BR"/>
                    </w:rPr>
                    <w:t xml:space="preserve"> + 2y = (x + t)</w:t>
                  </w:r>
                  <w:r w:rsidRPr="003E5113">
                    <w:rPr>
                      <w:sz w:val="28"/>
                      <w:szCs w:val="28"/>
                      <w:vertAlign w:val="superscript"/>
                      <w:lang w:val="pt-BR"/>
                    </w:rPr>
                    <w:t>2</w:t>
                  </w:r>
                  <w:r w:rsidRPr="003E5113">
                    <w:rPr>
                      <w:sz w:val="28"/>
                      <w:szCs w:val="28"/>
                      <w:lang w:val="pt-BR"/>
                    </w:rPr>
                    <w:t xml:space="preserve"> với t </w:t>
                  </w:r>
                  <w:r w:rsidRPr="003E5113">
                    <w:rPr>
                      <w:position w:val="-4"/>
                      <w:sz w:val="28"/>
                      <w:szCs w:val="28"/>
                    </w:rPr>
                    <w:object w:dxaOrig="200" w:dyaOrig="200">
                      <v:shape id="_x0000_i2348" type="#_x0000_t75" style="width:10pt;height:10pt" o:ole="">
                        <v:imagedata r:id="rId2566" o:title=""/>
                      </v:shape>
                      <o:OLEObject Type="Embed" ProgID="Equation.DSMT4" ShapeID="_x0000_i2348" DrawAspect="Content" ObjectID="_1586752937" r:id="rId2567"/>
                    </w:object>
                  </w:r>
                  <w:r w:rsidRPr="003E5113">
                    <w:rPr>
                      <w:position w:val="-6"/>
                      <w:sz w:val="28"/>
                      <w:szCs w:val="28"/>
                      <w:lang w:val="pt-BR"/>
                    </w:rPr>
                    <w:object w:dxaOrig="340" w:dyaOrig="320">
                      <v:shape id="_x0000_i2349" type="#_x0000_t75" style="width:17pt;height:16pt" o:ole="">
                        <v:imagedata r:id="rId2568" o:title=""/>
                      </v:shape>
                      <o:OLEObject Type="Embed" ProgID="Equation.DSMT4" ShapeID="_x0000_i2349" DrawAspect="Content" ObjectID="_1586752938" r:id="rId2569"/>
                    </w:object>
                  </w:r>
                  <w:r w:rsidRPr="003E5113">
                    <w:rPr>
                      <w:sz w:val="28"/>
                      <w:szCs w:val="28"/>
                      <w:lang w:val="pt-BR"/>
                    </w:rPr>
                    <w:t xml:space="preserve"> </w:t>
                  </w:r>
                </w:p>
                <w:p w:rsidR="009B7929" w:rsidRPr="003E5113" w:rsidRDefault="009B7929" w:rsidP="00FD7C15">
                  <w:pPr>
                    <w:rPr>
                      <w:sz w:val="28"/>
                      <w:szCs w:val="28"/>
                    </w:rPr>
                  </w:pPr>
                  <w:r w:rsidRPr="003E5113">
                    <w:rPr>
                      <w:position w:val="-6"/>
                      <w:sz w:val="28"/>
                      <w:szCs w:val="28"/>
                    </w:rPr>
                    <w:object w:dxaOrig="300" w:dyaOrig="240">
                      <v:shape id="_x0000_i2350" type="#_x0000_t75" style="width:15pt;height:12pt" o:ole="">
                        <v:imagedata r:id="rId2570" o:title=""/>
                      </v:shape>
                      <o:OLEObject Type="Embed" ProgID="Equation.DSMT4" ShapeID="_x0000_i2350" DrawAspect="Content" ObjectID="_1586752939" r:id="rId2571"/>
                    </w:object>
                  </w:r>
                  <w:r w:rsidRPr="003E5113">
                    <w:rPr>
                      <w:sz w:val="28"/>
                      <w:szCs w:val="28"/>
                    </w:rPr>
                    <w:t xml:space="preserve"> 2y = t</w:t>
                  </w:r>
                  <w:r w:rsidRPr="003E5113">
                    <w:rPr>
                      <w:sz w:val="28"/>
                      <w:szCs w:val="28"/>
                      <w:vertAlign w:val="superscript"/>
                    </w:rPr>
                    <w:t>2</w:t>
                  </w:r>
                  <w:r w:rsidRPr="003E5113">
                    <w:rPr>
                      <w:sz w:val="28"/>
                      <w:szCs w:val="28"/>
                    </w:rPr>
                    <w:t xml:space="preserve"> + 2tx </w:t>
                  </w:r>
                  <w:r w:rsidRPr="003E5113">
                    <w:rPr>
                      <w:position w:val="-6"/>
                      <w:sz w:val="28"/>
                      <w:szCs w:val="28"/>
                    </w:rPr>
                    <w:object w:dxaOrig="300" w:dyaOrig="240">
                      <v:shape id="_x0000_i2351" type="#_x0000_t75" style="width:15pt;height:12pt" o:ole="">
                        <v:imagedata r:id="rId2570" o:title=""/>
                      </v:shape>
                      <o:OLEObject Type="Embed" ProgID="Equation.DSMT4" ShapeID="_x0000_i2351" DrawAspect="Content" ObjectID="_1586752940" r:id="rId2572"/>
                    </w:object>
                  </w:r>
                  <w:r w:rsidRPr="003E5113">
                    <w:rPr>
                      <w:sz w:val="28"/>
                      <w:szCs w:val="28"/>
                    </w:rPr>
                    <w:t xml:space="preserve">t chẵn </w:t>
                  </w:r>
                  <w:r w:rsidRPr="003E5113">
                    <w:rPr>
                      <w:position w:val="-6"/>
                      <w:sz w:val="28"/>
                      <w:szCs w:val="28"/>
                    </w:rPr>
                    <w:object w:dxaOrig="300" w:dyaOrig="240">
                      <v:shape id="_x0000_i2352" type="#_x0000_t75" style="width:15pt;height:12pt" o:ole="">
                        <v:imagedata r:id="rId2570" o:title=""/>
                      </v:shape>
                      <o:OLEObject Type="Embed" ProgID="Equation.DSMT4" ShapeID="_x0000_i2352" DrawAspect="Content" ObjectID="_1586752941" r:id="rId2573"/>
                    </w:object>
                  </w:r>
                  <w:r w:rsidRPr="003E5113">
                    <w:rPr>
                      <w:sz w:val="28"/>
                      <w:szCs w:val="28"/>
                    </w:rPr>
                    <w:t xml:space="preserve"> t = 2k (k </w:t>
                  </w:r>
                  <w:r w:rsidRPr="003E5113">
                    <w:rPr>
                      <w:position w:val="-4"/>
                      <w:sz w:val="28"/>
                      <w:szCs w:val="28"/>
                    </w:rPr>
                    <w:object w:dxaOrig="200" w:dyaOrig="200">
                      <v:shape id="_x0000_i2353" type="#_x0000_t75" style="width:10pt;height:10pt" o:ole="">
                        <v:imagedata r:id="rId2566" o:title=""/>
                      </v:shape>
                      <o:OLEObject Type="Embed" ProgID="Equation.DSMT4" ShapeID="_x0000_i2353" DrawAspect="Content" ObjectID="_1586752942" r:id="rId2574"/>
                    </w:object>
                  </w:r>
                  <w:r w:rsidRPr="003E5113">
                    <w:rPr>
                      <w:sz w:val="28"/>
                      <w:szCs w:val="28"/>
                    </w:rPr>
                    <w:t xml:space="preserve"> </w:t>
                  </w:r>
                  <w:r w:rsidRPr="003E5113">
                    <w:rPr>
                      <w:position w:val="-6"/>
                      <w:sz w:val="28"/>
                      <w:szCs w:val="28"/>
                      <w:lang w:val="pt-BR"/>
                    </w:rPr>
                    <w:object w:dxaOrig="340" w:dyaOrig="320">
                      <v:shape id="_x0000_i2354" type="#_x0000_t75" style="width:17pt;height:16pt" o:ole="">
                        <v:imagedata r:id="rId2568" o:title=""/>
                      </v:shape>
                      <o:OLEObject Type="Embed" ProgID="Equation.DSMT4" ShapeID="_x0000_i2354" DrawAspect="Content" ObjectID="_1586752943" r:id="rId2575"/>
                    </w:object>
                  </w:r>
                  <w:r w:rsidRPr="003E5113">
                    <w:rPr>
                      <w:sz w:val="28"/>
                      <w:szCs w:val="28"/>
                    </w:rPr>
                    <w:t>)</w:t>
                  </w:r>
                </w:p>
                <w:p w:rsidR="009B7929" w:rsidRDefault="009B7929" w:rsidP="00FD7C15">
                  <w:pPr>
                    <w:rPr>
                      <w:sz w:val="28"/>
                      <w:szCs w:val="28"/>
                    </w:rPr>
                  </w:pPr>
                  <w:r w:rsidRPr="003E5113">
                    <w:rPr>
                      <w:sz w:val="28"/>
                      <w:szCs w:val="28"/>
                      <w:lang w:val="pt-BR"/>
                    </w:rPr>
                    <w:t>Do đó 2y = 4k</w:t>
                  </w:r>
                  <w:r w:rsidRPr="003E5113">
                    <w:rPr>
                      <w:sz w:val="28"/>
                      <w:szCs w:val="28"/>
                      <w:vertAlign w:val="superscript"/>
                      <w:lang w:val="pt-BR"/>
                    </w:rPr>
                    <w:t>2</w:t>
                  </w:r>
                  <w:r w:rsidRPr="003E5113">
                    <w:rPr>
                      <w:sz w:val="28"/>
                      <w:szCs w:val="28"/>
                      <w:lang w:val="pt-BR"/>
                    </w:rPr>
                    <w:t xml:space="preserve"> + 4kx </w:t>
                  </w:r>
                  <w:r w:rsidRPr="003E5113">
                    <w:rPr>
                      <w:position w:val="-6"/>
                      <w:sz w:val="28"/>
                      <w:szCs w:val="28"/>
                    </w:rPr>
                    <w:object w:dxaOrig="300" w:dyaOrig="240">
                      <v:shape id="_x0000_i2355" type="#_x0000_t75" style="width:15pt;height:12pt" o:ole="">
                        <v:imagedata r:id="rId2570" o:title=""/>
                      </v:shape>
                      <o:OLEObject Type="Embed" ProgID="Equation.DSMT4" ShapeID="_x0000_i2355" DrawAspect="Content" ObjectID="_1586752944" r:id="rId2576"/>
                    </w:object>
                  </w:r>
                  <w:r w:rsidRPr="003E5113">
                    <w:rPr>
                      <w:sz w:val="28"/>
                      <w:szCs w:val="28"/>
                      <w:lang w:val="pt-BR"/>
                    </w:rPr>
                    <w:t xml:space="preserve"> y =  2k</w:t>
                  </w:r>
                  <w:r w:rsidRPr="003E5113">
                    <w:rPr>
                      <w:sz w:val="28"/>
                      <w:szCs w:val="28"/>
                      <w:vertAlign w:val="superscript"/>
                      <w:lang w:val="pt-BR"/>
                    </w:rPr>
                    <w:t>2</w:t>
                  </w:r>
                  <w:r w:rsidRPr="003E5113">
                    <w:rPr>
                      <w:sz w:val="28"/>
                      <w:szCs w:val="28"/>
                      <w:lang w:val="pt-BR"/>
                    </w:rPr>
                    <w:t xml:space="preserve"> + 2kx </w:t>
                  </w:r>
                  <w:r w:rsidRPr="003E5113">
                    <w:rPr>
                      <w:position w:val="-6"/>
                      <w:sz w:val="28"/>
                      <w:szCs w:val="28"/>
                    </w:rPr>
                    <w:object w:dxaOrig="300" w:dyaOrig="240">
                      <v:shape id="_x0000_i2356" type="#_x0000_t75" style="width:15pt;height:12pt" o:ole="">
                        <v:imagedata r:id="rId2570" o:title=""/>
                      </v:shape>
                      <o:OLEObject Type="Embed" ProgID="Equation.DSMT4" ShapeID="_x0000_i2356" DrawAspect="Content" ObjectID="_1586752945" r:id="rId2577"/>
                    </w:object>
                  </w:r>
                  <w:r w:rsidRPr="003E5113">
                    <w:rPr>
                      <w:sz w:val="28"/>
                      <w:szCs w:val="28"/>
                      <w:lang w:val="pt-BR"/>
                    </w:rPr>
                    <w:t xml:space="preserve">  x</w:t>
                  </w:r>
                  <w:r w:rsidRPr="003E5113">
                    <w:rPr>
                      <w:sz w:val="28"/>
                      <w:szCs w:val="28"/>
                      <w:vertAlign w:val="superscript"/>
                      <w:lang w:val="pt-BR"/>
                    </w:rPr>
                    <w:t>2</w:t>
                  </w:r>
                  <w:r w:rsidRPr="003E5113">
                    <w:rPr>
                      <w:sz w:val="28"/>
                      <w:szCs w:val="28"/>
                      <w:lang w:val="pt-BR"/>
                    </w:rPr>
                    <w:t xml:space="preserve"> + y = (x + k)</w:t>
                  </w:r>
                  <w:r w:rsidRPr="003E5113">
                    <w:rPr>
                      <w:sz w:val="28"/>
                      <w:szCs w:val="28"/>
                      <w:vertAlign w:val="superscript"/>
                      <w:lang w:val="pt-BR"/>
                    </w:rPr>
                    <w:t>2</w:t>
                  </w:r>
                  <w:r w:rsidRPr="003E5113">
                    <w:rPr>
                      <w:sz w:val="28"/>
                      <w:szCs w:val="28"/>
                      <w:lang w:val="pt-BR"/>
                    </w:rPr>
                    <w:t xml:space="preserve"> + k</w:t>
                  </w:r>
                  <w:r w:rsidRPr="003E5113">
                    <w:rPr>
                      <w:sz w:val="28"/>
                      <w:szCs w:val="28"/>
                      <w:vertAlign w:val="superscript"/>
                      <w:lang w:val="pt-BR"/>
                    </w:rPr>
                    <w:t>2</w:t>
                  </w:r>
                </w:p>
              </w:tc>
              <w:tc>
                <w:tcPr>
                  <w:tcW w:w="1083" w:type="dxa"/>
                </w:tcPr>
                <w:p w:rsidR="009B7929" w:rsidRDefault="009B7929" w:rsidP="00FD7C15">
                  <w:pPr>
                    <w:jc w:val="center"/>
                    <w:rPr>
                      <w:sz w:val="28"/>
                      <w:szCs w:val="28"/>
                    </w:rPr>
                  </w:pPr>
                </w:p>
                <w:p w:rsidR="009B7929" w:rsidRDefault="009B7929" w:rsidP="00FD7C15">
                  <w:pPr>
                    <w:jc w:val="center"/>
                    <w:rPr>
                      <w:sz w:val="28"/>
                      <w:szCs w:val="28"/>
                    </w:rPr>
                  </w:pPr>
                  <w:r>
                    <w:rPr>
                      <w:sz w:val="28"/>
                      <w:szCs w:val="28"/>
                    </w:rPr>
                    <w:t>0.25</w:t>
                  </w:r>
                </w:p>
                <w:p w:rsidR="009B7929" w:rsidRDefault="009B7929" w:rsidP="00FD7C15">
                  <w:pPr>
                    <w:jc w:val="center"/>
                    <w:rPr>
                      <w:sz w:val="28"/>
                      <w:szCs w:val="28"/>
                    </w:rPr>
                  </w:pPr>
                </w:p>
                <w:p w:rsidR="009B7929" w:rsidRDefault="009B7929" w:rsidP="00FD7C15">
                  <w:pPr>
                    <w:jc w:val="center"/>
                    <w:rPr>
                      <w:sz w:val="28"/>
                      <w:szCs w:val="28"/>
                    </w:rPr>
                  </w:pPr>
                  <w:r>
                    <w:rPr>
                      <w:sz w:val="28"/>
                      <w:szCs w:val="28"/>
                    </w:rPr>
                    <w:t>0.25</w:t>
                  </w:r>
                </w:p>
              </w:tc>
            </w:tr>
            <w:tr w:rsidR="009B7929" w:rsidRPr="00220647" w:rsidTr="00FD7C15">
              <w:tc>
                <w:tcPr>
                  <w:tcW w:w="9897" w:type="dxa"/>
                  <w:gridSpan w:val="5"/>
                </w:tcPr>
                <w:p w:rsidR="009B7929" w:rsidRPr="009A2272" w:rsidRDefault="009B7929" w:rsidP="00FD7C15">
                  <w:pPr>
                    <w:rPr>
                      <w:b/>
                      <w:sz w:val="28"/>
                      <w:szCs w:val="28"/>
                    </w:rPr>
                  </w:pPr>
                  <w:r w:rsidRPr="009A2272">
                    <w:rPr>
                      <w:b/>
                      <w:sz w:val="28"/>
                      <w:szCs w:val="28"/>
                    </w:rPr>
                    <w:t xml:space="preserve">Câu 2:  2 điểm </w:t>
                  </w:r>
                </w:p>
              </w:tc>
              <w:tc>
                <w:tcPr>
                  <w:tcW w:w="1083" w:type="dxa"/>
                </w:tcPr>
                <w:p w:rsidR="009B7929" w:rsidRPr="00220647" w:rsidRDefault="009B7929" w:rsidP="00FD7C15">
                  <w:pPr>
                    <w:jc w:val="center"/>
                    <w:rPr>
                      <w:sz w:val="28"/>
                      <w:szCs w:val="28"/>
                    </w:rPr>
                  </w:pPr>
                </w:p>
              </w:tc>
            </w:tr>
            <w:tr w:rsidR="009B7929" w:rsidRPr="00220647" w:rsidTr="00FD7C15">
              <w:trPr>
                <w:trHeight w:val="675"/>
              </w:trPr>
              <w:tc>
                <w:tcPr>
                  <w:tcW w:w="9897" w:type="dxa"/>
                  <w:gridSpan w:val="5"/>
                </w:tcPr>
                <w:p w:rsidR="009B7929" w:rsidRPr="003E5113" w:rsidRDefault="009B7929" w:rsidP="00FD7C15">
                  <w:pPr>
                    <w:rPr>
                      <w:sz w:val="28"/>
                      <w:szCs w:val="28"/>
                      <w:lang w:val="fr-FR"/>
                    </w:rPr>
                  </w:pPr>
                  <w:r w:rsidRPr="003E5113">
                    <w:rPr>
                      <w:sz w:val="28"/>
                      <w:szCs w:val="28"/>
                      <w:lang w:val="fr-FR"/>
                    </w:rPr>
                    <w:t xml:space="preserve">ĐK: </w:t>
                  </w:r>
                  <w:r w:rsidRPr="003E5113">
                    <w:rPr>
                      <w:position w:val="-6"/>
                      <w:sz w:val="28"/>
                      <w:szCs w:val="28"/>
                      <w:lang w:val="pt-BR"/>
                    </w:rPr>
                    <w:object w:dxaOrig="999" w:dyaOrig="279">
                      <v:shape id="_x0000_i2357" type="#_x0000_t75" style="width:49.95pt;height:13.95pt" o:ole="">
                        <v:imagedata r:id="rId2578" o:title=""/>
                      </v:shape>
                      <o:OLEObject Type="Embed" ProgID="Equation.DSMT4" ShapeID="_x0000_i2357" DrawAspect="Content" ObjectID="_1586752946" r:id="rId2579"/>
                    </w:object>
                  </w:r>
                </w:p>
                <w:p w:rsidR="009B7929" w:rsidRPr="00C6500E" w:rsidRDefault="009B7929" w:rsidP="00FD7C15">
                  <w:pPr>
                    <w:rPr>
                      <w:sz w:val="28"/>
                      <w:szCs w:val="28"/>
                      <w:lang w:val="fr-FR"/>
                    </w:rPr>
                  </w:pPr>
                  <w:r w:rsidRPr="003E5113">
                    <w:rPr>
                      <w:sz w:val="28"/>
                      <w:szCs w:val="28"/>
                      <w:lang w:val="fr-FR"/>
                    </w:rPr>
                    <w:t xml:space="preserve">Đặt  </w:t>
                  </w:r>
                  <w:r w:rsidRPr="008171D0">
                    <w:rPr>
                      <w:position w:val="-10"/>
                      <w:sz w:val="28"/>
                      <w:szCs w:val="28"/>
                      <w:lang w:val="pt-BR"/>
                    </w:rPr>
                    <w:object w:dxaOrig="3400" w:dyaOrig="380">
                      <v:shape id="_x0000_i2358" type="#_x0000_t75" style="width:170pt;height:19pt" o:ole="">
                        <v:imagedata r:id="rId2580" o:title=""/>
                      </v:shape>
                      <o:OLEObject Type="Embed" ProgID="Equation.DSMT4" ShapeID="_x0000_i2358" DrawAspect="Content" ObjectID="_1586752947" r:id="rId2581"/>
                    </w:object>
                  </w:r>
                </w:p>
              </w:tc>
              <w:tc>
                <w:tcPr>
                  <w:tcW w:w="1083" w:type="dxa"/>
                </w:tcPr>
                <w:p w:rsidR="009B7929" w:rsidRPr="00220647" w:rsidRDefault="009B7929" w:rsidP="00FD7C15">
                  <w:pPr>
                    <w:jc w:val="center"/>
                    <w:rPr>
                      <w:sz w:val="28"/>
                      <w:szCs w:val="28"/>
                    </w:rPr>
                  </w:pPr>
                  <w:r>
                    <w:rPr>
                      <w:sz w:val="28"/>
                      <w:szCs w:val="28"/>
                    </w:rPr>
                    <w:t>0.25</w:t>
                  </w:r>
                </w:p>
              </w:tc>
            </w:tr>
            <w:tr w:rsidR="009B7929" w:rsidRPr="00220647" w:rsidTr="00FD7C15">
              <w:trPr>
                <w:trHeight w:val="1223"/>
              </w:trPr>
              <w:tc>
                <w:tcPr>
                  <w:tcW w:w="9897" w:type="dxa"/>
                  <w:gridSpan w:val="5"/>
                </w:tcPr>
                <w:p w:rsidR="009B7929" w:rsidRDefault="009B7929" w:rsidP="00FD7C15">
                  <w:pPr>
                    <w:rPr>
                      <w:sz w:val="28"/>
                      <w:szCs w:val="28"/>
                      <w:lang w:val="fr-FR"/>
                    </w:rPr>
                  </w:pPr>
                  <w:r>
                    <w:rPr>
                      <w:sz w:val="28"/>
                      <w:szCs w:val="28"/>
                      <w:lang w:val="fr-FR"/>
                    </w:rPr>
                    <w:t xml:space="preserve">     </w:t>
                  </w:r>
                  <w:r w:rsidRPr="008171D0">
                    <w:rPr>
                      <w:position w:val="-12"/>
                      <w:sz w:val="28"/>
                      <w:szCs w:val="28"/>
                      <w:lang w:val="fr-FR"/>
                    </w:rPr>
                    <w:object w:dxaOrig="2540" w:dyaOrig="400">
                      <v:shape id="_x0000_i2359" type="#_x0000_t75" style="width:127pt;height:20pt" o:ole="">
                        <v:imagedata r:id="rId2582" o:title=""/>
                      </v:shape>
                      <o:OLEObject Type="Embed" ProgID="Equation.DSMT4" ShapeID="_x0000_i2359" DrawAspect="Content" ObjectID="_1586752948" r:id="rId2583"/>
                    </w:object>
                  </w:r>
                </w:p>
                <w:p w:rsidR="009B7929" w:rsidRPr="00C6500E" w:rsidRDefault="009B7929" w:rsidP="00FD7C15">
                  <w:pPr>
                    <w:rPr>
                      <w:sz w:val="28"/>
                      <w:szCs w:val="28"/>
                      <w:lang w:val="fr-FR"/>
                    </w:rPr>
                  </w:pPr>
                  <w:r w:rsidRPr="00A15C69">
                    <w:rPr>
                      <w:position w:val="-6"/>
                      <w:sz w:val="28"/>
                      <w:szCs w:val="28"/>
                      <w:lang w:val="fr-FR"/>
                    </w:rPr>
                    <w:object w:dxaOrig="340" w:dyaOrig="240">
                      <v:shape id="_x0000_i2360" type="#_x0000_t75" style="width:17pt;height:12pt" o:ole="">
                        <v:imagedata r:id="rId2584" o:title=""/>
                      </v:shape>
                      <o:OLEObject Type="Embed" ProgID="Equation.DSMT4" ShapeID="_x0000_i2360" DrawAspect="Content" ObjectID="_1586752949" r:id="rId2585"/>
                    </w:object>
                  </w:r>
                  <w:r w:rsidRPr="003E5113">
                    <w:rPr>
                      <w:sz w:val="28"/>
                      <w:szCs w:val="28"/>
                      <w:lang w:val="fr-FR"/>
                    </w:rPr>
                    <w:t xml:space="preserve"> </w:t>
                  </w:r>
                  <w:r w:rsidRPr="008171D0">
                    <w:rPr>
                      <w:position w:val="-24"/>
                      <w:sz w:val="28"/>
                      <w:szCs w:val="28"/>
                      <w:lang w:val="pt-BR"/>
                    </w:rPr>
                    <w:object w:dxaOrig="2240" w:dyaOrig="660">
                      <v:shape id="_x0000_i2361" type="#_x0000_t75" style="width:112pt;height:33pt" o:ole="">
                        <v:imagedata r:id="rId2586" o:title=""/>
                      </v:shape>
                      <o:OLEObject Type="Embed" ProgID="Equation.DSMT4" ShapeID="_x0000_i2361" DrawAspect="Content" ObjectID="_1586752950" r:id="rId2587"/>
                    </w:object>
                  </w:r>
                  <w:r>
                    <w:rPr>
                      <w:sz w:val="28"/>
                      <w:szCs w:val="28"/>
                      <w:lang w:val="fr-FR"/>
                    </w:rPr>
                    <w:t xml:space="preserve"> Do đó pt </w:t>
                  </w:r>
                  <w:r w:rsidRPr="0028597A">
                    <w:rPr>
                      <w:sz w:val="28"/>
                      <w:szCs w:val="28"/>
                      <w:lang w:val="fr-FR"/>
                    </w:rPr>
                    <w:t>đã</w:t>
                  </w:r>
                  <w:r>
                    <w:rPr>
                      <w:sz w:val="28"/>
                      <w:szCs w:val="28"/>
                      <w:lang w:val="fr-FR"/>
                    </w:rPr>
                    <w:t xml:space="preserve"> cho</w:t>
                  </w:r>
                  <w:r w:rsidRPr="003E5113">
                    <w:rPr>
                      <w:sz w:val="28"/>
                      <w:szCs w:val="28"/>
                      <w:lang w:val="fr-FR"/>
                    </w:rPr>
                    <w:t xml:space="preserve"> trở thành : </w:t>
                  </w:r>
                  <w:r w:rsidRPr="003E5113">
                    <w:rPr>
                      <w:position w:val="-24"/>
                      <w:sz w:val="28"/>
                      <w:szCs w:val="28"/>
                      <w:lang w:val="pt-BR"/>
                    </w:rPr>
                    <w:object w:dxaOrig="1300" w:dyaOrig="660">
                      <v:shape id="_x0000_i2362" type="#_x0000_t75" style="width:65.95pt;height:33.4pt" o:ole="">
                        <v:imagedata r:id="rId2588" o:title=""/>
                      </v:shape>
                      <o:OLEObject Type="Embed" ProgID="Equation.DSMT4" ShapeID="_x0000_i2362" DrawAspect="Content" ObjectID="_1586752951" r:id="rId2589"/>
                    </w:object>
                  </w:r>
                </w:p>
              </w:tc>
              <w:tc>
                <w:tcPr>
                  <w:tcW w:w="1083" w:type="dxa"/>
                </w:tcPr>
                <w:p w:rsidR="009B7929" w:rsidRDefault="009B7929" w:rsidP="00FD7C15">
                  <w:pPr>
                    <w:jc w:val="center"/>
                    <w:rPr>
                      <w:sz w:val="28"/>
                      <w:szCs w:val="28"/>
                    </w:rPr>
                  </w:pPr>
                </w:p>
                <w:p w:rsidR="009B7929" w:rsidRDefault="009B7929" w:rsidP="00FD7C15">
                  <w:pPr>
                    <w:jc w:val="center"/>
                    <w:rPr>
                      <w:sz w:val="28"/>
                      <w:szCs w:val="28"/>
                    </w:rPr>
                  </w:pPr>
                  <w:r>
                    <w:rPr>
                      <w:sz w:val="28"/>
                      <w:szCs w:val="28"/>
                    </w:rPr>
                    <w:t>0.25</w:t>
                  </w:r>
                </w:p>
              </w:tc>
            </w:tr>
            <w:tr w:rsidR="009B7929" w:rsidRPr="00220647" w:rsidTr="00FD7C15">
              <w:trPr>
                <w:trHeight w:val="765"/>
              </w:trPr>
              <w:tc>
                <w:tcPr>
                  <w:tcW w:w="9897" w:type="dxa"/>
                  <w:gridSpan w:val="5"/>
                </w:tcPr>
                <w:p w:rsidR="009B7929" w:rsidRDefault="009B7929" w:rsidP="00FD7C15">
                  <w:pPr>
                    <w:rPr>
                      <w:sz w:val="28"/>
                      <w:szCs w:val="28"/>
                      <w:lang w:val="pt-BR"/>
                    </w:rPr>
                  </w:pPr>
                  <w:r w:rsidRPr="008171D0">
                    <w:rPr>
                      <w:position w:val="-10"/>
                      <w:sz w:val="28"/>
                      <w:szCs w:val="28"/>
                      <w:lang w:val="pt-BR"/>
                    </w:rPr>
                    <w:object w:dxaOrig="1620" w:dyaOrig="360">
                      <v:shape id="_x0000_i2363" type="#_x0000_t75" style="width:81pt;height:18pt" o:ole="">
                        <v:imagedata r:id="rId2590" o:title=""/>
                      </v:shape>
                      <o:OLEObject Type="Embed" ProgID="Equation.DSMT4" ShapeID="_x0000_i2363" DrawAspect="Content" ObjectID="_1586752952" r:id="rId2591"/>
                    </w:object>
                  </w:r>
                </w:p>
                <w:p w:rsidR="009B7929" w:rsidRDefault="009B7929" w:rsidP="00FD7C15">
                  <w:pPr>
                    <w:rPr>
                      <w:sz w:val="28"/>
                    </w:rPr>
                  </w:pPr>
                  <w:r w:rsidRPr="003E5113">
                    <w:rPr>
                      <w:position w:val="-6"/>
                      <w:sz w:val="28"/>
                      <w:szCs w:val="28"/>
                      <w:lang w:val="pt-BR"/>
                    </w:rPr>
                    <w:object w:dxaOrig="340" w:dyaOrig="240">
                      <v:shape id="_x0000_i2364" type="#_x0000_t75" style="width:17pt;height:12pt" o:ole="">
                        <v:imagedata r:id="rId2592" o:title=""/>
                      </v:shape>
                      <o:OLEObject Type="Embed" ProgID="Equation.DSMT4" ShapeID="_x0000_i2364" DrawAspect="Content" ObjectID="_1586752953" r:id="rId2593"/>
                    </w:object>
                  </w:r>
                  <w:r w:rsidRPr="003E5113">
                    <w:rPr>
                      <w:sz w:val="28"/>
                      <w:szCs w:val="28"/>
                      <w:lang w:val="fr-FR"/>
                    </w:rPr>
                    <w:t>(t – 2)(t</w:t>
                  </w:r>
                  <w:r w:rsidRPr="003E5113">
                    <w:rPr>
                      <w:sz w:val="28"/>
                      <w:szCs w:val="28"/>
                      <w:vertAlign w:val="superscript"/>
                      <w:lang w:val="fr-FR"/>
                    </w:rPr>
                    <w:t>2</w:t>
                  </w:r>
                  <w:r w:rsidRPr="003E5113">
                    <w:rPr>
                      <w:sz w:val="28"/>
                      <w:szCs w:val="28"/>
                      <w:lang w:val="fr-FR"/>
                    </w:rPr>
                    <w:t xml:space="preserve"> + 2t + 2) = 0 </w:t>
                  </w:r>
                  <w:r w:rsidRPr="003E5113">
                    <w:rPr>
                      <w:position w:val="-6"/>
                      <w:sz w:val="28"/>
                      <w:szCs w:val="28"/>
                      <w:lang w:val="pt-BR"/>
                    </w:rPr>
                    <w:object w:dxaOrig="340" w:dyaOrig="240">
                      <v:shape id="_x0000_i2365" type="#_x0000_t75" style="width:17pt;height:12pt" o:ole="">
                        <v:imagedata r:id="rId2592" o:title=""/>
                      </v:shape>
                      <o:OLEObject Type="Embed" ProgID="Equation.DSMT4" ShapeID="_x0000_i2365" DrawAspect="Content" ObjectID="_1586752954" r:id="rId2594"/>
                    </w:object>
                  </w:r>
                  <w:r w:rsidRPr="003E5113">
                    <w:rPr>
                      <w:sz w:val="28"/>
                      <w:szCs w:val="28"/>
                      <w:lang w:val="fr-FR"/>
                    </w:rPr>
                    <w:t>t = 2 (thỏa mãn)</w:t>
                  </w:r>
                </w:p>
              </w:tc>
              <w:tc>
                <w:tcPr>
                  <w:tcW w:w="1083" w:type="dxa"/>
                </w:tcPr>
                <w:p w:rsidR="009B7929" w:rsidRDefault="009B7929" w:rsidP="00FD7C15">
                  <w:pPr>
                    <w:jc w:val="center"/>
                    <w:rPr>
                      <w:sz w:val="28"/>
                      <w:szCs w:val="28"/>
                    </w:rPr>
                  </w:pPr>
                </w:p>
                <w:p w:rsidR="009B7929" w:rsidRDefault="009B7929" w:rsidP="00FD7C15">
                  <w:pPr>
                    <w:jc w:val="center"/>
                    <w:rPr>
                      <w:sz w:val="28"/>
                      <w:szCs w:val="28"/>
                    </w:rPr>
                  </w:pPr>
                  <w:r>
                    <w:rPr>
                      <w:sz w:val="28"/>
                      <w:szCs w:val="28"/>
                    </w:rPr>
                    <w:t>0.25</w:t>
                  </w:r>
                </w:p>
              </w:tc>
            </w:tr>
            <w:tr w:rsidR="009B7929" w:rsidRPr="00220647" w:rsidTr="00FD7C15">
              <w:trPr>
                <w:trHeight w:val="1350"/>
              </w:trPr>
              <w:tc>
                <w:tcPr>
                  <w:tcW w:w="9897" w:type="dxa"/>
                  <w:gridSpan w:val="5"/>
                </w:tcPr>
                <w:p w:rsidR="009B7929" w:rsidRDefault="009B7929" w:rsidP="00FD7C15">
                  <w:pPr>
                    <w:rPr>
                      <w:sz w:val="28"/>
                      <w:szCs w:val="28"/>
                      <w:lang w:val="fr-FR"/>
                    </w:rPr>
                  </w:pPr>
                  <w:r w:rsidRPr="003E5113">
                    <w:rPr>
                      <w:position w:val="-6"/>
                      <w:sz w:val="28"/>
                      <w:szCs w:val="28"/>
                      <w:lang w:val="pt-BR"/>
                    </w:rPr>
                    <w:object w:dxaOrig="340" w:dyaOrig="240">
                      <v:shape id="_x0000_i2366" type="#_x0000_t75" style="width:17pt;height:12pt" o:ole="">
                        <v:imagedata r:id="rId2592" o:title=""/>
                      </v:shape>
                      <o:OLEObject Type="Embed" ProgID="Equation.DSMT4" ShapeID="_x0000_i2366" DrawAspect="Content" ObjectID="_1586752955" r:id="rId2595"/>
                    </w:object>
                  </w:r>
                  <w:r w:rsidRPr="003E5113">
                    <w:rPr>
                      <w:position w:val="-12"/>
                      <w:sz w:val="28"/>
                      <w:szCs w:val="28"/>
                      <w:lang w:val="pt-BR"/>
                    </w:rPr>
                    <w:object w:dxaOrig="4900" w:dyaOrig="400">
                      <v:shape id="_x0000_i2367" type="#_x0000_t75" style="width:245pt;height:20pt" o:ole="">
                        <v:imagedata r:id="rId2596" o:title=""/>
                      </v:shape>
                      <o:OLEObject Type="Embed" ProgID="Equation.DSMT4" ShapeID="_x0000_i2367" DrawAspect="Content" ObjectID="_1586752956" r:id="rId2597"/>
                    </w:object>
                  </w:r>
                  <w:r w:rsidRPr="003E5113">
                    <w:rPr>
                      <w:sz w:val="28"/>
                      <w:szCs w:val="28"/>
                      <w:lang w:val="fr-FR"/>
                    </w:rPr>
                    <w:t xml:space="preserve"> hoặc x = 3</w:t>
                  </w:r>
                </w:p>
                <w:p w:rsidR="009B7929" w:rsidRPr="003E5113" w:rsidRDefault="009B7929" w:rsidP="00FD7C15">
                  <w:pPr>
                    <w:rPr>
                      <w:sz w:val="28"/>
                      <w:szCs w:val="28"/>
                      <w:lang w:val="fr-FR"/>
                    </w:rPr>
                  </w:pPr>
                  <w:r w:rsidRPr="003E5113">
                    <w:rPr>
                      <w:sz w:val="28"/>
                      <w:szCs w:val="28"/>
                      <w:lang w:val="fr-FR"/>
                    </w:rPr>
                    <w:t xml:space="preserve">Đối chiếu ĐK, cả hai giá trị </w:t>
                  </w:r>
                  <w:r w:rsidRPr="00D83F3A">
                    <w:rPr>
                      <w:sz w:val="28"/>
                      <w:szCs w:val="28"/>
                      <w:lang w:val="fr-FR"/>
                    </w:rPr>
                    <w:sym w:font="Mathematica1" w:char="F02D"/>
                  </w:r>
                  <w:r w:rsidRPr="003E5113">
                    <w:rPr>
                      <w:sz w:val="28"/>
                      <w:szCs w:val="28"/>
                      <w:lang w:val="fr-FR"/>
                    </w:rPr>
                    <w:t xml:space="preserve">1 và 3 đều thỏa mãn. </w:t>
                  </w:r>
                </w:p>
                <w:p w:rsidR="009B7929" w:rsidRDefault="009B7929" w:rsidP="00FD7C15">
                  <w:pPr>
                    <w:rPr>
                      <w:sz w:val="28"/>
                      <w:szCs w:val="28"/>
                      <w:lang w:val="pt-BR"/>
                    </w:rPr>
                  </w:pPr>
                  <w:r w:rsidRPr="003E5113">
                    <w:rPr>
                      <w:sz w:val="28"/>
                      <w:szCs w:val="28"/>
                      <w:lang w:val="fr-FR"/>
                    </w:rPr>
                    <w:t xml:space="preserve">Vậy PT có  tập nghiệm </w:t>
                  </w:r>
                  <w:r w:rsidRPr="003E5113">
                    <w:rPr>
                      <w:position w:val="-14"/>
                      <w:sz w:val="28"/>
                      <w:szCs w:val="28"/>
                      <w:lang w:val="pt-BR"/>
                    </w:rPr>
                    <w:object w:dxaOrig="680" w:dyaOrig="400">
                      <v:shape id="_x0000_i2368" type="#_x0000_t75" style="width:34pt;height:20pt" o:ole="">
                        <v:imagedata r:id="rId2598" o:title=""/>
                      </v:shape>
                      <o:OLEObject Type="Embed" ProgID="Equation.DSMT4" ShapeID="_x0000_i2368" DrawAspect="Content" ObjectID="_1586752957" r:id="rId2599"/>
                    </w:object>
                  </w:r>
                </w:p>
              </w:tc>
              <w:tc>
                <w:tcPr>
                  <w:tcW w:w="1083" w:type="dxa"/>
                </w:tcPr>
                <w:p w:rsidR="009B7929" w:rsidRDefault="009B7929" w:rsidP="00FD7C15">
                  <w:pPr>
                    <w:jc w:val="center"/>
                    <w:rPr>
                      <w:sz w:val="28"/>
                      <w:szCs w:val="28"/>
                    </w:rPr>
                  </w:pPr>
                </w:p>
                <w:p w:rsidR="009B7929" w:rsidRDefault="009B7929" w:rsidP="00FD7C15">
                  <w:pPr>
                    <w:jc w:val="center"/>
                    <w:rPr>
                      <w:sz w:val="28"/>
                      <w:szCs w:val="28"/>
                    </w:rPr>
                  </w:pPr>
                  <w:r>
                    <w:rPr>
                      <w:sz w:val="28"/>
                      <w:szCs w:val="28"/>
                    </w:rPr>
                    <w:t>0.25</w:t>
                  </w:r>
                </w:p>
                <w:p w:rsidR="009B7929" w:rsidRDefault="009B7929" w:rsidP="00FD7C15">
                  <w:pPr>
                    <w:jc w:val="center"/>
                    <w:rPr>
                      <w:sz w:val="28"/>
                      <w:szCs w:val="28"/>
                    </w:rPr>
                  </w:pPr>
                </w:p>
              </w:tc>
            </w:tr>
            <w:tr w:rsidR="009B7929" w:rsidRPr="00220647" w:rsidTr="00FD7C15">
              <w:trPr>
                <w:trHeight w:val="990"/>
              </w:trPr>
              <w:tc>
                <w:tcPr>
                  <w:tcW w:w="9897" w:type="dxa"/>
                  <w:gridSpan w:val="5"/>
                </w:tcPr>
                <w:p w:rsidR="009B7929" w:rsidRDefault="009B7929" w:rsidP="00FD7C15">
                  <w:pPr>
                    <w:rPr>
                      <w:sz w:val="28"/>
                    </w:rPr>
                  </w:pPr>
                  <w:r w:rsidRPr="00C6500E">
                    <w:rPr>
                      <w:sz w:val="28"/>
                      <w:szCs w:val="28"/>
                      <w:lang w:val="es-ES"/>
                    </w:rPr>
                    <w:t xml:space="preserve">b/  </w:t>
                  </w:r>
                  <w:r w:rsidRPr="00930D19">
                    <w:rPr>
                      <w:position w:val="-32"/>
                      <w:sz w:val="28"/>
                    </w:rPr>
                    <w:object w:dxaOrig="2680" w:dyaOrig="760">
                      <v:shape id="_x0000_i2369" type="#_x0000_t75" style="width:145.5pt;height:41.45pt" o:ole="">
                        <v:imagedata r:id="rId2600" o:title=""/>
                      </v:shape>
                      <o:OLEObject Type="Embed" ProgID="Equation.DSMT4" ShapeID="_x0000_i2369" DrawAspect="Content" ObjectID="_1586752958" r:id="rId2601"/>
                    </w:object>
                  </w:r>
                </w:p>
                <w:p w:rsidR="009B7929" w:rsidRDefault="009B7929" w:rsidP="00FD7C15">
                  <w:pPr>
                    <w:rPr>
                      <w:sz w:val="28"/>
                    </w:rPr>
                  </w:pPr>
                  <w:r>
                    <w:rPr>
                      <w:sz w:val="28"/>
                    </w:rPr>
                    <w:t xml:space="preserve">Pt (1) </w:t>
                  </w:r>
                  <w:r w:rsidRPr="00930D19">
                    <w:rPr>
                      <w:position w:val="-6"/>
                      <w:sz w:val="28"/>
                    </w:rPr>
                    <w:object w:dxaOrig="340" w:dyaOrig="240">
                      <v:shape id="_x0000_i2370" type="#_x0000_t75" style="width:17pt;height:12pt" o:ole="">
                        <v:imagedata r:id="rId2602" o:title=""/>
                      </v:shape>
                      <o:OLEObject Type="Embed" ProgID="Equation.DSMT4" ShapeID="_x0000_i2370" DrawAspect="Content" ObjectID="_1586752959" r:id="rId2603"/>
                    </w:object>
                  </w:r>
                  <w:r>
                    <w:rPr>
                      <w:sz w:val="28"/>
                    </w:rPr>
                    <w:t xml:space="preserve">(y </w:t>
                  </w:r>
                  <w:r w:rsidRPr="00930D19">
                    <w:rPr>
                      <w:sz w:val="28"/>
                    </w:rPr>
                    <w:sym w:font="Mathematica1" w:char="F02D"/>
                  </w:r>
                  <w:r>
                    <w:rPr>
                      <w:sz w:val="28"/>
                    </w:rPr>
                    <w:t xml:space="preserve"> 2</w:t>
                  </w:r>
                  <w:r w:rsidRPr="00930D19">
                    <w:rPr>
                      <w:sz w:val="28"/>
                    </w:rPr>
                    <w:t>x</w:t>
                  </w:r>
                  <w:r>
                    <w:rPr>
                      <w:sz w:val="28"/>
                    </w:rPr>
                    <w:t xml:space="preserve">)(y </w:t>
                  </w:r>
                  <w:r w:rsidRPr="00930D19">
                    <w:rPr>
                      <w:sz w:val="28"/>
                    </w:rPr>
                    <w:sym w:font="Mathematica1" w:char="F02D"/>
                  </w:r>
                  <w:r>
                    <w:rPr>
                      <w:sz w:val="28"/>
                    </w:rPr>
                    <w:t xml:space="preserve"> 2) = 0   </w:t>
                  </w:r>
                  <w:r w:rsidRPr="00930D19">
                    <w:rPr>
                      <w:position w:val="-6"/>
                      <w:sz w:val="28"/>
                    </w:rPr>
                    <w:object w:dxaOrig="340" w:dyaOrig="240">
                      <v:shape id="_x0000_i2371" type="#_x0000_t75" style="width:17pt;height:12pt" o:ole="">
                        <v:imagedata r:id="rId2602" o:title=""/>
                      </v:shape>
                      <o:OLEObject Type="Embed" ProgID="Equation.DSMT4" ShapeID="_x0000_i2371" DrawAspect="Content" ObjectID="_1586752960" r:id="rId2604"/>
                    </w:object>
                  </w:r>
                  <w:r>
                    <w:rPr>
                      <w:sz w:val="28"/>
                    </w:rPr>
                    <w:t xml:space="preserve"> y = 2 ho</w:t>
                  </w:r>
                  <w:r w:rsidRPr="00930D19">
                    <w:rPr>
                      <w:sz w:val="28"/>
                    </w:rPr>
                    <w:t>ặc</w:t>
                  </w:r>
                  <w:r>
                    <w:rPr>
                      <w:sz w:val="28"/>
                    </w:rPr>
                    <w:t xml:space="preserve"> y = 2x </w:t>
                  </w:r>
                </w:p>
                <w:p w:rsidR="009B7929" w:rsidRPr="00C6500E" w:rsidRDefault="009B7929" w:rsidP="00FD7C15">
                  <w:pPr>
                    <w:rPr>
                      <w:sz w:val="28"/>
                      <w:szCs w:val="28"/>
                      <w:lang w:val="es-ES"/>
                    </w:rPr>
                  </w:pPr>
                </w:p>
              </w:tc>
              <w:tc>
                <w:tcPr>
                  <w:tcW w:w="1083" w:type="dxa"/>
                </w:tcPr>
                <w:p w:rsidR="009B7929" w:rsidRPr="00C6500E" w:rsidRDefault="009B7929" w:rsidP="00FD7C15">
                  <w:pPr>
                    <w:jc w:val="center"/>
                    <w:rPr>
                      <w:sz w:val="28"/>
                      <w:szCs w:val="28"/>
                      <w:lang w:val="es-ES"/>
                    </w:rPr>
                  </w:pPr>
                </w:p>
                <w:p w:rsidR="009B7929" w:rsidRDefault="009B7929" w:rsidP="00FD7C15">
                  <w:pPr>
                    <w:jc w:val="center"/>
                    <w:rPr>
                      <w:sz w:val="28"/>
                      <w:szCs w:val="28"/>
                    </w:rPr>
                  </w:pPr>
                  <w:r>
                    <w:rPr>
                      <w:sz w:val="28"/>
                      <w:szCs w:val="28"/>
                    </w:rPr>
                    <w:t>0.25</w:t>
                  </w:r>
                </w:p>
                <w:p w:rsidR="009B7929" w:rsidRPr="00220647" w:rsidRDefault="009B7929" w:rsidP="00FD7C15">
                  <w:pPr>
                    <w:jc w:val="center"/>
                    <w:rPr>
                      <w:sz w:val="28"/>
                      <w:szCs w:val="28"/>
                    </w:rPr>
                  </w:pPr>
                </w:p>
              </w:tc>
            </w:tr>
            <w:tr w:rsidR="009B7929" w:rsidRPr="00220647" w:rsidTr="00FD7C15">
              <w:trPr>
                <w:trHeight w:val="705"/>
              </w:trPr>
              <w:tc>
                <w:tcPr>
                  <w:tcW w:w="9897" w:type="dxa"/>
                  <w:gridSpan w:val="5"/>
                </w:tcPr>
                <w:p w:rsidR="009B7929" w:rsidRPr="00C6500E" w:rsidRDefault="009B7929" w:rsidP="00FD7C15">
                  <w:pPr>
                    <w:rPr>
                      <w:sz w:val="28"/>
                      <w:szCs w:val="28"/>
                      <w:lang w:val="es-ES"/>
                    </w:rPr>
                  </w:pPr>
                  <w:r>
                    <w:rPr>
                      <w:sz w:val="28"/>
                    </w:rPr>
                    <w:t>N</w:t>
                  </w:r>
                  <w:r w:rsidRPr="00930D19">
                    <w:rPr>
                      <w:sz w:val="28"/>
                    </w:rPr>
                    <w:t>ế</w:t>
                  </w:r>
                  <w:r>
                    <w:rPr>
                      <w:sz w:val="28"/>
                    </w:rPr>
                    <w:t>u y = 2 th</w:t>
                  </w:r>
                  <w:r w:rsidRPr="00930D19">
                    <w:rPr>
                      <w:sz w:val="28"/>
                    </w:rPr>
                    <w:t>ì</w:t>
                  </w:r>
                  <w:r>
                    <w:rPr>
                      <w:sz w:val="28"/>
                    </w:rPr>
                    <w:t xml:space="preserve"> pt (2) tr</w:t>
                  </w:r>
                  <w:r w:rsidRPr="00930D19">
                    <w:rPr>
                      <w:sz w:val="28"/>
                    </w:rPr>
                    <w:t>ở</w:t>
                  </w:r>
                  <w:r>
                    <w:rPr>
                      <w:sz w:val="28"/>
                    </w:rPr>
                    <w:t xml:space="preserve"> th</w:t>
                  </w:r>
                  <w:r w:rsidRPr="00930D19">
                    <w:rPr>
                      <w:sz w:val="28"/>
                    </w:rPr>
                    <w:t>à</w:t>
                  </w:r>
                  <w:r>
                    <w:rPr>
                      <w:sz w:val="28"/>
                    </w:rPr>
                    <w:t>nh   x</w:t>
                  </w:r>
                  <w:r>
                    <w:rPr>
                      <w:sz w:val="28"/>
                      <w:vertAlign w:val="superscript"/>
                    </w:rPr>
                    <w:t>3</w:t>
                  </w:r>
                  <w:r>
                    <w:rPr>
                      <w:sz w:val="28"/>
                    </w:rPr>
                    <w:t xml:space="preserve"> + 3</w:t>
                  </w:r>
                  <w:r w:rsidRPr="00930D19">
                    <w:rPr>
                      <w:sz w:val="28"/>
                    </w:rPr>
                    <w:t>x</w:t>
                  </w:r>
                  <w:r>
                    <w:rPr>
                      <w:sz w:val="28"/>
                      <w:vertAlign w:val="superscript"/>
                    </w:rPr>
                    <w:t>2</w:t>
                  </w:r>
                  <w:r>
                    <w:rPr>
                      <w:sz w:val="28"/>
                    </w:rPr>
                    <w:t xml:space="preserve"> </w:t>
                  </w:r>
                  <w:r w:rsidRPr="00930D19">
                    <w:rPr>
                      <w:sz w:val="28"/>
                    </w:rPr>
                    <w:sym w:font="Mathematica1" w:char="F02D"/>
                  </w:r>
                  <w:r>
                    <w:rPr>
                      <w:sz w:val="28"/>
                    </w:rPr>
                    <w:t xml:space="preserve"> 4 = 0 </w:t>
                  </w:r>
                  <w:r w:rsidRPr="00930D19">
                    <w:rPr>
                      <w:position w:val="-6"/>
                      <w:sz w:val="28"/>
                    </w:rPr>
                    <w:object w:dxaOrig="340" w:dyaOrig="240">
                      <v:shape id="_x0000_i2372" type="#_x0000_t75" style="width:17pt;height:12pt" o:ole="">
                        <v:imagedata r:id="rId2602" o:title=""/>
                      </v:shape>
                      <o:OLEObject Type="Embed" ProgID="Equation.DSMT4" ShapeID="_x0000_i2372" DrawAspect="Content" ObjectID="_1586752961" r:id="rId2605"/>
                    </w:object>
                  </w:r>
                  <w:r>
                    <w:rPr>
                      <w:sz w:val="28"/>
                    </w:rPr>
                    <w:t>x =1 ho</w:t>
                  </w:r>
                  <w:r w:rsidRPr="00930D19">
                    <w:rPr>
                      <w:sz w:val="28"/>
                    </w:rPr>
                    <w:t>ă</w:t>
                  </w:r>
                  <w:r>
                    <w:rPr>
                      <w:sz w:val="28"/>
                    </w:rPr>
                    <w:t xml:space="preserve">c x = </w:t>
                  </w:r>
                  <w:r w:rsidRPr="00930D19">
                    <w:rPr>
                      <w:sz w:val="28"/>
                    </w:rPr>
                    <w:sym w:font="Mathematica1" w:char="F02D"/>
                  </w:r>
                  <w:r>
                    <w:rPr>
                      <w:sz w:val="28"/>
                    </w:rPr>
                    <w:t>2</w:t>
                  </w:r>
                </w:p>
              </w:tc>
              <w:tc>
                <w:tcPr>
                  <w:tcW w:w="1083" w:type="dxa"/>
                </w:tcPr>
                <w:p w:rsidR="009B7929" w:rsidRPr="00C6500E" w:rsidRDefault="009B7929" w:rsidP="00FD7C15">
                  <w:pPr>
                    <w:jc w:val="center"/>
                    <w:rPr>
                      <w:sz w:val="28"/>
                      <w:szCs w:val="28"/>
                      <w:lang w:val="es-ES"/>
                    </w:rPr>
                  </w:pPr>
                  <w:r>
                    <w:rPr>
                      <w:sz w:val="28"/>
                      <w:szCs w:val="28"/>
                      <w:lang w:val="es-ES"/>
                    </w:rPr>
                    <w:t>0.25</w:t>
                  </w:r>
                </w:p>
              </w:tc>
            </w:tr>
            <w:tr w:rsidR="009B7929" w:rsidRPr="00220647" w:rsidTr="00FD7C15">
              <w:trPr>
                <w:trHeight w:val="705"/>
              </w:trPr>
              <w:tc>
                <w:tcPr>
                  <w:tcW w:w="9897" w:type="dxa"/>
                  <w:gridSpan w:val="5"/>
                </w:tcPr>
                <w:p w:rsidR="009B7929" w:rsidRDefault="009B7929" w:rsidP="00FD7C15">
                  <w:pPr>
                    <w:rPr>
                      <w:sz w:val="28"/>
                    </w:rPr>
                  </w:pPr>
                  <w:r>
                    <w:rPr>
                      <w:sz w:val="28"/>
                    </w:rPr>
                    <w:t>N</w:t>
                  </w:r>
                  <w:r w:rsidRPr="00930D19">
                    <w:rPr>
                      <w:sz w:val="28"/>
                    </w:rPr>
                    <w:t>ế</w:t>
                  </w:r>
                  <w:r>
                    <w:rPr>
                      <w:sz w:val="28"/>
                    </w:rPr>
                    <w:t>u y = 2</w:t>
                  </w:r>
                  <w:r w:rsidRPr="00930D19">
                    <w:rPr>
                      <w:sz w:val="28"/>
                    </w:rPr>
                    <w:t>x</w:t>
                  </w:r>
                  <w:r>
                    <w:rPr>
                      <w:sz w:val="28"/>
                    </w:rPr>
                    <w:t xml:space="preserve"> th</w:t>
                  </w:r>
                  <w:r w:rsidRPr="00930D19">
                    <w:rPr>
                      <w:sz w:val="28"/>
                    </w:rPr>
                    <w:t>ì</w:t>
                  </w:r>
                  <w:r>
                    <w:rPr>
                      <w:sz w:val="28"/>
                    </w:rPr>
                    <w:t xml:space="preserve"> pt (2) tr</w:t>
                  </w:r>
                  <w:r w:rsidRPr="00930D19">
                    <w:rPr>
                      <w:sz w:val="28"/>
                    </w:rPr>
                    <w:t>ở</w:t>
                  </w:r>
                  <w:r>
                    <w:rPr>
                      <w:sz w:val="28"/>
                    </w:rPr>
                    <w:t xml:space="preserve"> th</w:t>
                  </w:r>
                  <w:r w:rsidRPr="00930D19">
                    <w:rPr>
                      <w:sz w:val="28"/>
                    </w:rPr>
                    <w:t>à</w:t>
                  </w:r>
                  <w:r>
                    <w:rPr>
                      <w:sz w:val="28"/>
                    </w:rPr>
                    <w:t>nh x</w:t>
                  </w:r>
                  <w:r>
                    <w:rPr>
                      <w:sz w:val="28"/>
                      <w:vertAlign w:val="superscript"/>
                    </w:rPr>
                    <w:t>3</w:t>
                  </w:r>
                  <w:r>
                    <w:rPr>
                      <w:sz w:val="28"/>
                    </w:rPr>
                    <w:t xml:space="preserve"> </w:t>
                  </w:r>
                  <w:r w:rsidRPr="00930D19">
                    <w:rPr>
                      <w:sz w:val="28"/>
                    </w:rPr>
                    <w:sym w:font="Mathematica1" w:char="F02D"/>
                  </w:r>
                  <w:r>
                    <w:rPr>
                      <w:sz w:val="28"/>
                    </w:rPr>
                    <w:t xml:space="preserve"> x</w:t>
                  </w:r>
                  <w:r>
                    <w:rPr>
                      <w:sz w:val="28"/>
                      <w:vertAlign w:val="superscript"/>
                    </w:rPr>
                    <w:t>2</w:t>
                  </w:r>
                  <w:r>
                    <w:rPr>
                      <w:sz w:val="28"/>
                    </w:rPr>
                    <w:t xml:space="preserve"> + 2</w:t>
                  </w:r>
                  <w:r w:rsidRPr="00930D19">
                    <w:rPr>
                      <w:sz w:val="28"/>
                    </w:rPr>
                    <w:t>x</w:t>
                  </w:r>
                  <w:r>
                    <w:rPr>
                      <w:sz w:val="28"/>
                    </w:rPr>
                    <w:t xml:space="preserve"> </w:t>
                  </w:r>
                  <w:r w:rsidRPr="00930D19">
                    <w:rPr>
                      <w:sz w:val="28"/>
                    </w:rPr>
                    <w:sym w:font="Mathematica1" w:char="F02D"/>
                  </w:r>
                  <w:r>
                    <w:rPr>
                      <w:sz w:val="28"/>
                    </w:rPr>
                    <w:t xml:space="preserve"> 2 = 0 </w:t>
                  </w:r>
                  <w:r w:rsidRPr="00930D19">
                    <w:rPr>
                      <w:position w:val="-6"/>
                      <w:sz w:val="28"/>
                    </w:rPr>
                    <w:object w:dxaOrig="340" w:dyaOrig="240">
                      <v:shape id="_x0000_i2373" type="#_x0000_t75" style="width:17pt;height:12pt" o:ole="">
                        <v:imagedata r:id="rId2602" o:title=""/>
                      </v:shape>
                      <o:OLEObject Type="Embed" ProgID="Equation.DSMT4" ShapeID="_x0000_i2373" DrawAspect="Content" ObjectID="_1586752962" r:id="rId2606"/>
                    </w:object>
                  </w:r>
                  <w:r>
                    <w:rPr>
                      <w:sz w:val="28"/>
                    </w:rPr>
                    <w:t xml:space="preserve">x = 1 </w:t>
                  </w:r>
                </w:p>
                <w:p w:rsidR="009B7929" w:rsidRDefault="009B7929" w:rsidP="00FD7C15">
                  <w:pPr>
                    <w:rPr>
                      <w:sz w:val="28"/>
                      <w:szCs w:val="28"/>
                    </w:rPr>
                  </w:pPr>
                  <w:r>
                    <w:rPr>
                      <w:sz w:val="28"/>
                    </w:rPr>
                    <w:t xml:space="preserve">           Suy ra  y = 2</w:t>
                  </w:r>
                </w:p>
              </w:tc>
              <w:tc>
                <w:tcPr>
                  <w:tcW w:w="1083" w:type="dxa"/>
                </w:tcPr>
                <w:p w:rsidR="009B7929" w:rsidRPr="00C6500E" w:rsidRDefault="009B7929" w:rsidP="00FD7C15">
                  <w:pPr>
                    <w:jc w:val="center"/>
                    <w:rPr>
                      <w:sz w:val="28"/>
                      <w:szCs w:val="28"/>
                      <w:lang w:val="es-ES"/>
                    </w:rPr>
                  </w:pPr>
                  <w:r>
                    <w:rPr>
                      <w:sz w:val="28"/>
                      <w:szCs w:val="28"/>
                      <w:lang w:val="es-ES"/>
                    </w:rPr>
                    <w:t>0.25</w:t>
                  </w:r>
                </w:p>
              </w:tc>
            </w:tr>
            <w:tr w:rsidR="009B7929" w:rsidRPr="00220647" w:rsidTr="00FD7C15">
              <w:trPr>
                <w:trHeight w:val="863"/>
              </w:trPr>
              <w:tc>
                <w:tcPr>
                  <w:tcW w:w="9897" w:type="dxa"/>
                  <w:gridSpan w:val="5"/>
                </w:tcPr>
                <w:p w:rsidR="009B7929" w:rsidRPr="00220647" w:rsidRDefault="009B7929" w:rsidP="00FD7C15">
                  <w:pPr>
                    <w:rPr>
                      <w:sz w:val="28"/>
                      <w:szCs w:val="28"/>
                    </w:rPr>
                  </w:pPr>
                  <w:r>
                    <w:rPr>
                      <w:sz w:val="28"/>
                    </w:rPr>
                    <w:t>K</w:t>
                  </w:r>
                  <w:r w:rsidRPr="00930D19">
                    <w:rPr>
                      <w:sz w:val="28"/>
                    </w:rPr>
                    <w:t>ế</w:t>
                  </w:r>
                  <w:r>
                    <w:rPr>
                      <w:sz w:val="28"/>
                    </w:rPr>
                    <w:t>t lu</w:t>
                  </w:r>
                  <w:r w:rsidRPr="00930D19">
                    <w:rPr>
                      <w:sz w:val="28"/>
                    </w:rPr>
                    <w:t>ận</w:t>
                  </w:r>
                  <w:r>
                    <w:rPr>
                      <w:sz w:val="28"/>
                    </w:rPr>
                    <w:t xml:space="preserve"> h</w:t>
                  </w:r>
                  <w:r w:rsidRPr="00930D19">
                    <w:rPr>
                      <w:sz w:val="28"/>
                    </w:rPr>
                    <w:t>ệ</w:t>
                  </w:r>
                  <w:r>
                    <w:rPr>
                      <w:sz w:val="28"/>
                    </w:rPr>
                    <w:t xml:space="preserve"> ph</w:t>
                  </w:r>
                  <w:r w:rsidRPr="00930D19">
                    <w:rPr>
                      <w:sz w:val="28"/>
                    </w:rPr>
                    <w:t>ươ</w:t>
                  </w:r>
                  <w:r>
                    <w:rPr>
                      <w:sz w:val="28"/>
                    </w:rPr>
                    <w:t>ng tr</w:t>
                  </w:r>
                  <w:r w:rsidRPr="00930D19">
                    <w:rPr>
                      <w:sz w:val="28"/>
                    </w:rPr>
                    <w:t>ình</w:t>
                  </w:r>
                  <w:r>
                    <w:rPr>
                      <w:sz w:val="28"/>
                    </w:rPr>
                    <w:t xml:space="preserve"> c</w:t>
                  </w:r>
                  <w:r w:rsidRPr="00930D19">
                    <w:rPr>
                      <w:sz w:val="28"/>
                    </w:rPr>
                    <w:t>ó</w:t>
                  </w:r>
                  <w:r>
                    <w:rPr>
                      <w:sz w:val="28"/>
                    </w:rPr>
                    <w:t xml:space="preserve"> hai nghi</w:t>
                  </w:r>
                  <w:r w:rsidRPr="00930D19">
                    <w:rPr>
                      <w:sz w:val="28"/>
                    </w:rPr>
                    <w:t>ệm</w:t>
                  </w:r>
                  <w:r>
                    <w:rPr>
                      <w:sz w:val="28"/>
                    </w:rPr>
                    <w:t xml:space="preserve"> </w:t>
                  </w:r>
                  <w:r w:rsidRPr="00930D19">
                    <w:rPr>
                      <w:position w:val="-32"/>
                      <w:sz w:val="28"/>
                    </w:rPr>
                    <w:object w:dxaOrig="1640" w:dyaOrig="760">
                      <v:shape id="_x0000_i2374" type="#_x0000_t75" style="width:82pt;height:38pt" o:ole="">
                        <v:imagedata r:id="rId2607" o:title=""/>
                      </v:shape>
                      <o:OLEObject Type="Embed" ProgID="Equation.DSMT4" ShapeID="_x0000_i2374" DrawAspect="Content" ObjectID="_1586752963" r:id="rId2608"/>
                    </w:object>
                  </w:r>
                </w:p>
              </w:tc>
              <w:tc>
                <w:tcPr>
                  <w:tcW w:w="1083" w:type="dxa"/>
                </w:tcPr>
                <w:p w:rsidR="009B7929" w:rsidRDefault="009B7929" w:rsidP="00FD7C15">
                  <w:pPr>
                    <w:jc w:val="center"/>
                    <w:rPr>
                      <w:sz w:val="28"/>
                      <w:szCs w:val="28"/>
                    </w:rPr>
                  </w:pPr>
                  <w:r>
                    <w:rPr>
                      <w:sz w:val="28"/>
                      <w:szCs w:val="28"/>
                    </w:rPr>
                    <w:t xml:space="preserve">0.25 </w:t>
                  </w:r>
                </w:p>
                <w:p w:rsidR="009B7929" w:rsidRDefault="009B7929" w:rsidP="00FD7C15">
                  <w:pPr>
                    <w:jc w:val="center"/>
                    <w:rPr>
                      <w:sz w:val="28"/>
                      <w:szCs w:val="28"/>
                    </w:rPr>
                  </w:pPr>
                </w:p>
                <w:p w:rsidR="009B7929" w:rsidRPr="00220647" w:rsidRDefault="009B7929" w:rsidP="00FD7C15">
                  <w:pPr>
                    <w:jc w:val="center"/>
                    <w:rPr>
                      <w:sz w:val="28"/>
                      <w:szCs w:val="28"/>
                    </w:rPr>
                  </w:pPr>
                </w:p>
              </w:tc>
            </w:tr>
            <w:tr w:rsidR="009B7929" w:rsidRPr="00220647" w:rsidTr="00FD7C15">
              <w:tc>
                <w:tcPr>
                  <w:tcW w:w="9897" w:type="dxa"/>
                  <w:gridSpan w:val="5"/>
                </w:tcPr>
                <w:p w:rsidR="009B7929" w:rsidRPr="009A2272" w:rsidRDefault="009B7929" w:rsidP="00FD7C15">
                  <w:pPr>
                    <w:rPr>
                      <w:b/>
                      <w:sz w:val="28"/>
                      <w:szCs w:val="28"/>
                    </w:rPr>
                  </w:pPr>
                  <w:r w:rsidRPr="009A2272">
                    <w:rPr>
                      <w:b/>
                      <w:sz w:val="28"/>
                      <w:szCs w:val="28"/>
                    </w:rPr>
                    <w:t xml:space="preserve">Câu 3:  1.điểm                                                   </w:t>
                  </w:r>
                </w:p>
              </w:tc>
              <w:tc>
                <w:tcPr>
                  <w:tcW w:w="1083" w:type="dxa"/>
                </w:tcPr>
                <w:p w:rsidR="009B7929" w:rsidRPr="00220647" w:rsidRDefault="009B7929" w:rsidP="00FD7C15">
                  <w:pPr>
                    <w:jc w:val="center"/>
                    <w:rPr>
                      <w:sz w:val="28"/>
                      <w:szCs w:val="28"/>
                    </w:rPr>
                  </w:pPr>
                  <w:r w:rsidRPr="00220647">
                    <w:rPr>
                      <w:sz w:val="28"/>
                      <w:szCs w:val="28"/>
                    </w:rPr>
                    <w:t xml:space="preserve">       </w:t>
                  </w:r>
                </w:p>
              </w:tc>
            </w:tr>
            <w:tr w:rsidR="009B7929" w:rsidRPr="00220647" w:rsidTr="00FD7C15">
              <w:tc>
                <w:tcPr>
                  <w:tcW w:w="9897" w:type="dxa"/>
                  <w:gridSpan w:val="5"/>
                </w:tcPr>
                <w:p w:rsidR="009B7929" w:rsidRPr="003E5113" w:rsidRDefault="009B7929" w:rsidP="00FD7C15">
                  <w:pPr>
                    <w:rPr>
                      <w:sz w:val="28"/>
                      <w:szCs w:val="28"/>
                      <w:lang w:val="fr-FR"/>
                    </w:rPr>
                  </w:pPr>
                  <w:r w:rsidRPr="003E5113">
                    <w:rPr>
                      <w:sz w:val="28"/>
                      <w:szCs w:val="28"/>
                      <w:lang w:val="fr-FR"/>
                    </w:rPr>
                    <w:t xml:space="preserve">PT hoành độ giao điểm </w:t>
                  </w:r>
                  <w:r w:rsidRPr="003E5113">
                    <w:rPr>
                      <w:position w:val="-24"/>
                      <w:sz w:val="28"/>
                      <w:szCs w:val="28"/>
                    </w:rPr>
                    <w:object w:dxaOrig="3820" w:dyaOrig="620">
                      <v:shape id="_x0000_i2375" type="#_x0000_t75" style="width:191pt;height:31pt" o:ole="">
                        <v:imagedata r:id="rId2609" o:title=""/>
                      </v:shape>
                      <o:OLEObject Type="Embed" ProgID="Equation.DSMT4" ShapeID="_x0000_i2375" DrawAspect="Content" ObjectID="_1586752964" r:id="rId2610"/>
                    </w:object>
                  </w:r>
                  <w:r w:rsidRPr="003E5113">
                    <w:rPr>
                      <w:sz w:val="28"/>
                      <w:szCs w:val="28"/>
                      <w:lang w:val="fr-FR"/>
                    </w:rPr>
                    <w:t xml:space="preserve"> (1)</w:t>
                  </w:r>
                </w:p>
                <w:p w:rsidR="009B7929" w:rsidRPr="003B012D" w:rsidRDefault="009B7929" w:rsidP="00FD7C15">
                  <w:pPr>
                    <w:rPr>
                      <w:sz w:val="28"/>
                      <w:szCs w:val="28"/>
                    </w:rPr>
                  </w:pPr>
                  <w:r w:rsidRPr="003E5113">
                    <w:rPr>
                      <w:sz w:val="28"/>
                      <w:szCs w:val="28"/>
                      <w:lang w:val="fr-FR"/>
                    </w:rPr>
                    <w:t>Đ</w:t>
                  </w:r>
                  <w:r w:rsidRPr="003E5113">
                    <w:rPr>
                      <w:sz w:val="28"/>
                      <w:szCs w:val="28"/>
                    </w:rPr>
                    <w:t>ồ thị (d) cắt đồ thị (P) tại hai điểm phân biệt nằm bên phải trục tung</w:t>
                  </w:r>
                  <w:r w:rsidRPr="003E5113">
                    <w:rPr>
                      <w:sz w:val="28"/>
                      <w:szCs w:val="28"/>
                      <w:lang w:val="fr-FR"/>
                    </w:rPr>
                    <w:t xml:space="preserve"> khi và chỉ khi PT (1) có hai nghiệm dương phân biệt. </w:t>
                  </w:r>
                </w:p>
              </w:tc>
              <w:tc>
                <w:tcPr>
                  <w:tcW w:w="1083" w:type="dxa"/>
                </w:tcPr>
                <w:p w:rsidR="009B7929" w:rsidRDefault="009B7929" w:rsidP="00FD7C15">
                  <w:pPr>
                    <w:jc w:val="center"/>
                    <w:rPr>
                      <w:sz w:val="28"/>
                      <w:szCs w:val="28"/>
                    </w:rPr>
                  </w:pPr>
                </w:p>
                <w:p w:rsidR="009B7929" w:rsidRDefault="009B7929" w:rsidP="00FD7C15">
                  <w:pPr>
                    <w:jc w:val="center"/>
                    <w:rPr>
                      <w:sz w:val="28"/>
                      <w:szCs w:val="28"/>
                    </w:rPr>
                  </w:pPr>
                </w:p>
                <w:p w:rsidR="009B7929" w:rsidRPr="00220647" w:rsidRDefault="009B7929" w:rsidP="00FD7C15">
                  <w:pPr>
                    <w:jc w:val="center"/>
                    <w:rPr>
                      <w:sz w:val="28"/>
                      <w:szCs w:val="28"/>
                    </w:rPr>
                  </w:pPr>
                  <w:r>
                    <w:rPr>
                      <w:sz w:val="28"/>
                      <w:szCs w:val="28"/>
                    </w:rPr>
                    <w:t>0.25</w:t>
                  </w:r>
                </w:p>
              </w:tc>
            </w:tr>
            <w:tr w:rsidR="009B7929" w:rsidRPr="00220647" w:rsidTr="00FD7C15">
              <w:tc>
                <w:tcPr>
                  <w:tcW w:w="9897" w:type="dxa"/>
                  <w:gridSpan w:val="5"/>
                </w:tcPr>
                <w:p w:rsidR="009B7929" w:rsidRPr="003E5113" w:rsidRDefault="009B7929" w:rsidP="00FD7C15">
                  <w:pPr>
                    <w:rPr>
                      <w:sz w:val="28"/>
                      <w:szCs w:val="28"/>
                      <w:lang w:val="fr-FR"/>
                    </w:rPr>
                  </w:pPr>
                  <w:r w:rsidRPr="003E5113">
                    <w:rPr>
                      <w:sz w:val="28"/>
                      <w:szCs w:val="28"/>
                      <w:lang w:val="fr-FR"/>
                    </w:rPr>
                    <w:t xml:space="preserve">PT (1) có hai nghiệm dương </w:t>
                  </w:r>
                  <w:r w:rsidRPr="003E5113">
                    <w:rPr>
                      <w:position w:val="-12"/>
                      <w:sz w:val="28"/>
                      <w:szCs w:val="28"/>
                      <w:lang w:val="fr-FR"/>
                    </w:rPr>
                    <w:object w:dxaOrig="540" w:dyaOrig="360">
                      <v:shape id="_x0000_i2376" type="#_x0000_t75" style="width:27pt;height:18pt" o:ole="">
                        <v:imagedata r:id="rId2611" o:title=""/>
                      </v:shape>
                      <o:OLEObject Type="Embed" ProgID="Equation.DSMT4" ShapeID="_x0000_i2376" DrawAspect="Content" ObjectID="_1586752965" r:id="rId2612"/>
                    </w:object>
                  </w:r>
                  <w:r w:rsidRPr="003E5113">
                    <w:rPr>
                      <w:sz w:val="28"/>
                      <w:szCs w:val="28"/>
                      <w:lang w:val="fr-FR"/>
                    </w:rPr>
                    <w:t xml:space="preserve"> phân biệt khi và chỉ khi :</w:t>
                  </w:r>
                </w:p>
                <w:p w:rsidR="009B7929" w:rsidRPr="00372A63" w:rsidRDefault="009B7929" w:rsidP="00FD7C15">
                  <w:pPr>
                    <w:rPr>
                      <w:sz w:val="28"/>
                      <w:szCs w:val="28"/>
                    </w:rPr>
                  </w:pPr>
                  <w:r w:rsidRPr="003E5113">
                    <w:rPr>
                      <w:position w:val="-90"/>
                      <w:sz w:val="28"/>
                      <w:szCs w:val="28"/>
                      <w:lang w:val="fr-FR"/>
                    </w:rPr>
                    <w:object w:dxaOrig="2820" w:dyaOrig="1920">
                      <v:shape id="_x0000_i2377" type="#_x0000_t75" style="width:141pt;height:96pt" o:ole="">
                        <v:imagedata r:id="rId2613" o:title=""/>
                      </v:shape>
                      <o:OLEObject Type="Embed" ProgID="Equation.DSMT4" ShapeID="_x0000_i2377" DrawAspect="Content" ObjectID="_1586752966" r:id="rId2614"/>
                    </w:object>
                  </w:r>
                </w:p>
              </w:tc>
              <w:tc>
                <w:tcPr>
                  <w:tcW w:w="1083" w:type="dxa"/>
                </w:tcPr>
                <w:p w:rsidR="009B7929" w:rsidRDefault="009B7929" w:rsidP="00FD7C15">
                  <w:pPr>
                    <w:jc w:val="center"/>
                    <w:rPr>
                      <w:sz w:val="28"/>
                      <w:szCs w:val="28"/>
                    </w:rPr>
                  </w:pPr>
                </w:p>
                <w:p w:rsidR="009B7929" w:rsidRDefault="009B7929" w:rsidP="00FD7C15">
                  <w:pPr>
                    <w:jc w:val="center"/>
                    <w:rPr>
                      <w:sz w:val="28"/>
                      <w:szCs w:val="28"/>
                    </w:rPr>
                  </w:pPr>
                </w:p>
                <w:p w:rsidR="009B7929" w:rsidRDefault="009B7929" w:rsidP="00FD7C15">
                  <w:pPr>
                    <w:jc w:val="center"/>
                    <w:rPr>
                      <w:sz w:val="28"/>
                      <w:szCs w:val="28"/>
                    </w:rPr>
                  </w:pPr>
                  <w:r>
                    <w:rPr>
                      <w:sz w:val="28"/>
                      <w:szCs w:val="28"/>
                    </w:rPr>
                    <w:t>0.25</w:t>
                  </w:r>
                </w:p>
                <w:p w:rsidR="009B7929" w:rsidRDefault="009B7929" w:rsidP="00FD7C15">
                  <w:pPr>
                    <w:jc w:val="center"/>
                    <w:rPr>
                      <w:sz w:val="28"/>
                      <w:szCs w:val="28"/>
                    </w:rPr>
                  </w:pPr>
                </w:p>
                <w:p w:rsidR="009B7929" w:rsidRDefault="009B7929" w:rsidP="00FD7C15">
                  <w:pPr>
                    <w:jc w:val="center"/>
                    <w:rPr>
                      <w:sz w:val="28"/>
                      <w:szCs w:val="28"/>
                    </w:rPr>
                  </w:pPr>
                  <w:r>
                    <w:rPr>
                      <w:sz w:val="28"/>
                      <w:szCs w:val="28"/>
                    </w:rPr>
                    <w:t>0.25</w:t>
                  </w:r>
                </w:p>
              </w:tc>
            </w:tr>
            <w:tr w:rsidR="009B7929" w:rsidRPr="00220647" w:rsidTr="00FD7C15">
              <w:tc>
                <w:tcPr>
                  <w:tcW w:w="9897" w:type="dxa"/>
                  <w:gridSpan w:val="5"/>
                </w:tcPr>
                <w:p w:rsidR="009B7929" w:rsidRPr="00C6500E" w:rsidRDefault="009B7929" w:rsidP="00FD7C15">
                  <w:pPr>
                    <w:rPr>
                      <w:sz w:val="28"/>
                      <w:szCs w:val="28"/>
                      <w:lang w:val="pt-BR"/>
                    </w:rPr>
                  </w:pPr>
                  <w:r w:rsidRPr="003E5113">
                    <w:rPr>
                      <w:sz w:val="28"/>
                      <w:szCs w:val="28"/>
                      <w:lang w:val="fr-FR"/>
                    </w:rPr>
                    <w:t xml:space="preserve">Kết luận : </w:t>
                  </w:r>
                  <w:r w:rsidRPr="003E5113">
                    <w:rPr>
                      <w:position w:val="-24"/>
                      <w:sz w:val="28"/>
                      <w:szCs w:val="28"/>
                      <w:lang w:val="fr-FR"/>
                    </w:rPr>
                    <w:object w:dxaOrig="980" w:dyaOrig="620">
                      <v:shape id="_x0000_i2378" type="#_x0000_t75" style="width:49pt;height:31pt" o:ole="">
                        <v:imagedata r:id="rId2615" o:title=""/>
                      </v:shape>
                      <o:OLEObject Type="Embed" ProgID="Equation.DSMT4" ShapeID="_x0000_i2378" DrawAspect="Content" ObjectID="_1586752967" r:id="rId2616"/>
                    </w:object>
                  </w:r>
                </w:p>
              </w:tc>
              <w:tc>
                <w:tcPr>
                  <w:tcW w:w="1083" w:type="dxa"/>
                </w:tcPr>
                <w:p w:rsidR="009B7929" w:rsidRDefault="009B7929" w:rsidP="00FD7C15">
                  <w:pPr>
                    <w:jc w:val="center"/>
                    <w:rPr>
                      <w:sz w:val="28"/>
                      <w:szCs w:val="28"/>
                    </w:rPr>
                  </w:pPr>
                </w:p>
                <w:p w:rsidR="009B7929" w:rsidRDefault="009B7929" w:rsidP="00FD7C15">
                  <w:pPr>
                    <w:jc w:val="center"/>
                    <w:rPr>
                      <w:sz w:val="28"/>
                      <w:szCs w:val="28"/>
                    </w:rPr>
                  </w:pPr>
                  <w:r>
                    <w:rPr>
                      <w:sz w:val="28"/>
                      <w:szCs w:val="28"/>
                    </w:rPr>
                    <w:t>0.25</w:t>
                  </w:r>
                </w:p>
              </w:tc>
            </w:tr>
            <w:tr w:rsidR="009B7929" w:rsidRPr="00220647" w:rsidTr="00FD7C15">
              <w:tc>
                <w:tcPr>
                  <w:tcW w:w="9897" w:type="dxa"/>
                  <w:gridSpan w:val="5"/>
                </w:tcPr>
                <w:p w:rsidR="009B7929" w:rsidRPr="009A2272" w:rsidRDefault="009B7929" w:rsidP="00FD7C15">
                  <w:pPr>
                    <w:rPr>
                      <w:b/>
                      <w:sz w:val="28"/>
                      <w:szCs w:val="28"/>
                    </w:rPr>
                  </w:pPr>
                  <w:r w:rsidRPr="009A2272">
                    <w:rPr>
                      <w:b/>
                      <w:sz w:val="28"/>
                      <w:szCs w:val="28"/>
                    </w:rPr>
                    <w:t>Câu 4: 2 điểm</w:t>
                  </w:r>
                </w:p>
              </w:tc>
              <w:tc>
                <w:tcPr>
                  <w:tcW w:w="1083" w:type="dxa"/>
                </w:tcPr>
                <w:p w:rsidR="009B7929" w:rsidRPr="00220647" w:rsidRDefault="009B7929" w:rsidP="00FD7C15">
                  <w:pPr>
                    <w:jc w:val="center"/>
                    <w:rPr>
                      <w:sz w:val="28"/>
                      <w:szCs w:val="28"/>
                    </w:rPr>
                  </w:pPr>
                </w:p>
              </w:tc>
            </w:tr>
            <w:tr w:rsidR="009B7929" w:rsidRPr="00220647" w:rsidTr="00FD7C15">
              <w:tc>
                <w:tcPr>
                  <w:tcW w:w="5760" w:type="dxa"/>
                </w:tcPr>
                <w:p w:rsidR="009B7929" w:rsidRPr="00220647" w:rsidRDefault="009B7929" w:rsidP="00FD7C15">
                  <w:pPr>
                    <w:rPr>
                      <w:sz w:val="28"/>
                      <w:szCs w:val="28"/>
                    </w:rPr>
                  </w:pPr>
                  <w:r w:rsidRPr="00220647">
                    <w:rPr>
                      <w:sz w:val="28"/>
                      <w:szCs w:val="28"/>
                    </w:rPr>
                    <w:t xml:space="preserve">Hình vẽ </w:t>
                  </w:r>
                  <w:r>
                    <w:rPr>
                      <w:sz w:val="28"/>
                      <w:szCs w:val="28"/>
                    </w:rPr>
                    <w:t>: phục vụ cho câu a, 0.25 đ</w:t>
                  </w:r>
                </w:p>
              </w:tc>
              <w:tc>
                <w:tcPr>
                  <w:tcW w:w="774" w:type="dxa"/>
                  <w:gridSpan w:val="2"/>
                </w:tcPr>
                <w:p w:rsidR="009B7929" w:rsidRPr="00220647" w:rsidRDefault="009B7929" w:rsidP="00FD7C15">
                  <w:pPr>
                    <w:rPr>
                      <w:sz w:val="28"/>
                      <w:szCs w:val="28"/>
                    </w:rPr>
                  </w:pPr>
                </w:p>
              </w:tc>
              <w:tc>
                <w:tcPr>
                  <w:tcW w:w="4446" w:type="dxa"/>
                  <w:gridSpan w:val="3"/>
                  <w:vMerge w:val="restart"/>
                </w:tcPr>
                <w:p w:rsidR="009B7929" w:rsidRPr="00220647" w:rsidRDefault="009B7929" w:rsidP="00FD7C15">
                  <w:pPr>
                    <w:jc w:val="center"/>
                    <w:rPr>
                      <w:sz w:val="28"/>
                      <w:szCs w:val="28"/>
                    </w:rPr>
                  </w:pPr>
                  <w:r>
                    <w:rPr>
                      <w:noProof/>
                      <w:sz w:val="28"/>
                      <w:szCs w:val="28"/>
                      <w:lang w:val="en-US"/>
                    </w:rPr>
                    <w:drawing>
                      <wp:inline distT="0" distB="0" distL="0" distR="0" wp14:anchorId="1957BF68" wp14:editId="5656ACEE">
                        <wp:extent cx="2266950" cy="27527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4"/>
                                <pic:cNvPicPr>
                                  <a:picLocks noChangeAspect="1" noChangeArrowheads="1"/>
                                </pic:cNvPicPr>
                              </pic:nvPicPr>
                              <pic:blipFill>
                                <a:blip r:embed="rId2617">
                                  <a:extLst>
                                    <a:ext uri="{28A0092B-C50C-407E-A947-70E740481C1C}">
                                      <a14:useLocalDpi xmlns:a14="http://schemas.microsoft.com/office/drawing/2010/main" val="0"/>
                                    </a:ext>
                                  </a:extLst>
                                </a:blip>
                                <a:srcRect/>
                                <a:stretch>
                                  <a:fillRect/>
                                </a:stretch>
                              </pic:blipFill>
                              <pic:spPr bwMode="auto">
                                <a:xfrm>
                                  <a:off x="0" y="0"/>
                                  <a:ext cx="2266950" cy="2752725"/>
                                </a:xfrm>
                                <a:prstGeom prst="rect">
                                  <a:avLst/>
                                </a:prstGeom>
                                <a:noFill/>
                                <a:ln>
                                  <a:noFill/>
                                </a:ln>
                              </pic:spPr>
                            </pic:pic>
                          </a:graphicData>
                        </a:graphic>
                      </wp:inline>
                    </w:drawing>
                  </w:r>
                </w:p>
              </w:tc>
            </w:tr>
            <w:tr w:rsidR="009B7929" w:rsidRPr="00220647" w:rsidTr="00FD7C15">
              <w:trPr>
                <w:trHeight w:val="1485"/>
              </w:trPr>
              <w:tc>
                <w:tcPr>
                  <w:tcW w:w="5760" w:type="dxa"/>
                </w:tcPr>
                <w:p w:rsidR="009B7929" w:rsidRDefault="009B7929" w:rsidP="00FD7C15">
                  <w:pPr>
                    <w:rPr>
                      <w:sz w:val="28"/>
                      <w:szCs w:val="28"/>
                    </w:rPr>
                  </w:pPr>
                  <w:r>
                    <w:rPr>
                      <w:sz w:val="28"/>
                      <w:szCs w:val="28"/>
                    </w:rPr>
                    <w:t>a/Ta c</w:t>
                  </w:r>
                  <w:r w:rsidRPr="009325FF">
                    <w:rPr>
                      <w:sz w:val="28"/>
                      <w:szCs w:val="28"/>
                    </w:rPr>
                    <w:t>ó</w:t>
                  </w:r>
                  <w:r>
                    <w:rPr>
                      <w:sz w:val="28"/>
                      <w:szCs w:val="28"/>
                    </w:rPr>
                    <w:t xml:space="preserve"> </w:t>
                  </w:r>
                  <w:r w:rsidRPr="009325FF">
                    <w:rPr>
                      <w:position w:val="-6"/>
                      <w:sz w:val="28"/>
                      <w:szCs w:val="28"/>
                    </w:rPr>
                    <w:object w:dxaOrig="1340" w:dyaOrig="360">
                      <v:shape id="_x0000_i2379" type="#_x0000_t75" style="width:67pt;height:18pt" o:ole="">
                        <v:imagedata r:id="rId2618" o:title=""/>
                      </v:shape>
                      <o:OLEObject Type="Embed" ProgID="Equation.DSMT4" ShapeID="_x0000_i2379" DrawAspect="Content" ObjectID="_1586752968" r:id="rId2619"/>
                    </w:object>
                  </w:r>
                  <w:r>
                    <w:rPr>
                      <w:sz w:val="28"/>
                      <w:szCs w:val="28"/>
                    </w:rPr>
                    <w:t xml:space="preserve"> ( g</w:t>
                  </w:r>
                  <w:r w:rsidRPr="009325FF">
                    <w:rPr>
                      <w:sz w:val="28"/>
                      <w:szCs w:val="28"/>
                    </w:rPr>
                    <w:t>ó</w:t>
                  </w:r>
                  <w:r>
                    <w:rPr>
                      <w:sz w:val="28"/>
                      <w:szCs w:val="28"/>
                    </w:rPr>
                    <w:t>c c</w:t>
                  </w:r>
                  <w:r w:rsidRPr="009325FF">
                    <w:rPr>
                      <w:sz w:val="28"/>
                      <w:szCs w:val="28"/>
                    </w:rPr>
                    <w:t>ó</w:t>
                  </w:r>
                  <w:r>
                    <w:rPr>
                      <w:sz w:val="28"/>
                      <w:szCs w:val="28"/>
                    </w:rPr>
                    <w:t xml:space="preserve"> c</w:t>
                  </w:r>
                  <w:r w:rsidRPr="009325FF">
                    <w:rPr>
                      <w:sz w:val="28"/>
                      <w:szCs w:val="28"/>
                    </w:rPr>
                    <w:t>ạnh</w:t>
                  </w:r>
                  <w:r>
                    <w:rPr>
                      <w:sz w:val="28"/>
                      <w:szCs w:val="28"/>
                    </w:rPr>
                    <w:t xml:space="preserve"> t</w:t>
                  </w:r>
                  <w:r w:rsidRPr="009325FF">
                    <w:rPr>
                      <w:sz w:val="28"/>
                      <w:szCs w:val="28"/>
                    </w:rPr>
                    <w:t>ươ</w:t>
                  </w:r>
                  <w:r>
                    <w:rPr>
                      <w:sz w:val="28"/>
                      <w:szCs w:val="28"/>
                    </w:rPr>
                    <w:t xml:space="preserve">ng </w:t>
                  </w:r>
                  <w:r w:rsidRPr="009325FF">
                    <w:rPr>
                      <w:sz w:val="28"/>
                      <w:szCs w:val="28"/>
                    </w:rPr>
                    <w:t>ứ</w:t>
                  </w:r>
                  <w:r>
                    <w:rPr>
                      <w:sz w:val="28"/>
                      <w:szCs w:val="28"/>
                    </w:rPr>
                    <w:t>ng vu</w:t>
                  </w:r>
                  <w:r w:rsidRPr="009325FF">
                    <w:rPr>
                      <w:sz w:val="28"/>
                      <w:szCs w:val="28"/>
                    </w:rPr>
                    <w:t>ô</w:t>
                  </w:r>
                  <w:r>
                    <w:rPr>
                      <w:sz w:val="28"/>
                      <w:szCs w:val="28"/>
                    </w:rPr>
                    <w:t>ng g</w:t>
                  </w:r>
                  <w:r w:rsidRPr="009325FF">
                    <w:rPr>
                      <w:sz w:val="28"/>
                      <w:szCs w:val="28"/>
                    </w:rPr>
                    <w:t>ó</w:t>
                  </w:r>
                  <w:r>
                    <w:rPr>
                      <w:sz w:val="28"/>
                      <w:szCs w:val="28"/>
                    </w:rPr>
                    <w:t>c)</w:t>
                  </w:r>
                </w:p>
                <w:p w:rsidR="009B7929" w:rsidRDefault="009B7929" w:rsidP="00FD7C15">
                  <w:pPr>
                    <w:rPr>
                      <w:sz w:val="28"/>
                      <w:szCs w:val="28"/>
                    </w:rPr>
                  </w:pPr>
                  <w:smartTag w:uri="urn:schemas-microsoft-com:office:smarttags" w:element="place">
                    <w:smartTag w:uri="urn:schemas-microsoft-com:office:smarttags" w:element="City">
                      <w:r>
                        <w:rPr>
                          <w:sz w:val="28"/>
                          <w:szCs w:val="28"/>
                        </w:rPr>
                        <w:t>M</w:t>
                      </w:r>
                      <w:r w:rsidRPr="009325FF">
                        <w:rPr>
                          <w:sz w:val="28"/>
                          <w:szCs w:val="28"/>
                        </w:rPr>
                        <w:t>à</w:t>
                      </w:r>
                    </w:smartTag>
                    <w:r>
                      <w:rPr>
                        <w:sz w:val="28"/>
                        <w:szCs w:val="28"/>
                      </w:rPr>
                      <w:t xml:space="preserve"> </w:t>
                    </w:r>
                    <w:smartTag w:uri="urn:schemas-microsoft-com:office:smarttags" w:element="State">
                      <w:r>
                        <w:rPr>
                          <w:sz w:val="28"/>
                          <w:szCs w:val="28"/>
                        </w:rPr>
                        <w:t>GA</w:t>
                      </w:r>
                    </w:smartTag>
                  </w:smartTag>
                  <w:r>
                    <w:rPr>
                      <w:sz w:val="28"/>
                      <w:szCs w:val="28"/>
                    </w:rPr>
                    <w:t>’ = GH n</w:t>
                  </w:r>
                  <w:r w:rsidRPr="009325FF">
                    <w:rPr>
                      <w:sz w:val="28"/>
                      <w:szCs w:val="28"/>
                    </w:rPr>
                    <w:t>ê</w:t>
                  </w:r>
                  <w:r>
                    <w:rPr>
                      <w:sz w:val="28"/>
                      <w:szCs w:val="28"/>
                    </w:rPr>
                    <w:t xml:space="preserve">n </w:t>
                  </w:r>
                </w:p>
                <w:p w:rsidR="009B7929" w:rsidRDefault="009B7929" w:rsidP="00FD7C15">
                  <w:pPr>
                    <w:rPr>
                      <w:sz w:val="28"/>
                      <w:szCs w:val="28"/>
                    </w:rPr>
                  </w:pPr>
                  <w:r w:rsidRPr="009325FF">
                    <w:rPr>
                      <w:position w:val="-24"/>
                      <w:sz w:val="28"/>
                      <w:szCs w:val="28"/>
                    </w:rPr>
                    <w:object w:dxaOrig="1140" w:dyaOrig="620">
                      <v:shape id="_x0000_i2380" type="#_x0000_t75" style="width:57pt;height:31pt" o:ole="">
                        <v:imagedata r:id="rId2620" o:title=""/>
                      </v:shape>
                      <o:OLEObject Type="Embed" ProgID="Equation.DSMT4" ShapeID="_x0000_i2380" DrawAspect="Content" ObjectID="_1586752969" r:id="rId2621"/>
                    </w:object>
                  </w:r>
                  <w:r>
                    <w:rPr>
                      <w:sz w:val="28"/>
                      <w:szCs w:val="28"/>
                    </w:rPr>
                    <w:t xml:space="preserve"> (gt) </w:t>
                  </w:r>
                </w:p>
                <w:p w:rsidR="009B7929" w:rsidRDefault="009B7929" w:rsidP="00FD7C15">
                  <w:pPr>
                    <w:rPr>
                      <w:sz w:val="28"/>
                      <w:szCs w:val="28"/>
                    </w:rPr>
                  </w:pPr>
                  <w:r>
                    <w:rPr>
                      <w:sz w:val="28"/>
                      <w:szCs w:val="28"/>
                    </w:rPr>
                    <w:t xml:space="preserve">do </w:t>
                  </w:r>
                  <w:r w:rsidRPr="009325FF">
                    <w:rPr>
                      <w:sz w:val="28"/>
                      <w:szCs w:val="28"/>
                    </w:rPr>
                    <w:t>đó</w:t>
                  </w:r>
                  <w:r>
                    <w:rPr>
                      <w:sz w:val="28"/>
                      <w:szCs w:val="28"/>
                    </w:rPr>
                    <w:t xml:space="preserve"> </w:t>
                  </w:r>
                  <w:r w:rsidRPr="009325FF">
                    <w:rPr>
                      <w:sz w:val="28"/>
                      <w:szCs w:val="28"/>
                    </w:rPr>
                    <w:t>Δ</w:t>
                  </w:r>
                  <w:r>
                    <w:rPr>
                      <w:sz w:val="28"/>
                      <w:szCs w:val="28"/>
                    </w:rPr>
                    <w:t xml:space="preserve">ABC </w:t>
                  </w:r>
                  <w:r w:rsidRPr="009325FF">
                    <w:rPr>
                      <w:sz w:val="28"/>
                      <w:szCs w:val="28"/>
                    </w:rPr>
                    <w:t>đồng</w:t>
                  </w:r>
                  <w:r>
                    <w:rPr>
                      <w:sz w:val="28"/>
                      <w:szCs w:val="28"/>
                    </w:rPr>
                    <w:t xml:space="preserve"> d</w:t>
                  </w:r>
                  <w:r w:rsidRPr="00350EFE">
                    <w:rPr>
                      <w:sz w:val="28"/>
                      <w:szCs w:val="28"/>
                    </w:rPr>
                    <w:t>ạ</w:t>
                  </w:r>
                  <w:r>
                    <w:rPr>
                      <w:sz w:val="28"/>
                      <w:szCs w:val="28"/>
                    </w:rPr>
                    <w:t>ng  v</w:t>
                  </w:r>
                  <w:r w:rsidRPr="009325FF">
                    <w:rPr>
                      <w:sz w:val="28"/>
                      <w:szCs w:val="28"/>
                    </w:rPr>
                    <w:t>ới</w:t>
                  </w:r>
                  <w:r>
                    <w:rPr>
                      <w:sz w:val="28"/>
                      <w:szCs w:val="28"/>
                    </w:rPr>
                    <w:t xml:space="preserve"> </w:t>
                  </w:r>
                  <w:r w:rsidRPr="009325FF">
                    <w:rPr>
                      <w:sz w:val="28"/>
                      <w:szCs w:val="28"/>
                    </w:rPr>
                    <w:t>Δ</w:t>
                  </w:r>
                  <w:r>
                    <w:rPr>
                      <w:sz w:val="28"/>
                      <w:szCs w:val="28"/>
                    </w:rPr>
                    <w:t>B’HG (c</w:t>
                  </w:r>
                  <w:r w:rsidRPr="009325FF">
                    <w:rPr>
                      <w:sz w:val="28"/>
                      <w:szCs w:val="28"/>
                    </w:rPr>
                    <w:sym w:font="Mathematica1" w:char="F02D"/>
                  </w:r>
                  <w:r>
                    <w:rPr>
                      <w:sz w:val="28"/>
                      <w:szCs w:val="28"/>
                    </w:rPr>
                    <w:t>g</w:t>
                  </w:r>
                  <w:r w:rsidRPr="009325FF">
                    <w:rPr>
                      <w:sz w:val="28"/>
                      <w:szCs w:val="28"/>
                    </w:rPr>
                    <w:sym w:font="Mathematica1" w:char="F02D"/>
                  </w:r>
                  <w:r>
                    <w:rPr>
                      <w:sz w:val="28"/>
                      <w:szCs w:val="28"/>
                    </w:rPr>
                    <w:t>c)</w:t>
                  </w:r>
                </w:p>
                <w:p w:rsidR="009B7929" w:rsidRDefault="009B7929" w:rsidP="00FD7C15">
                  <w:pPr>
                    <w:rPr>
                      <w:sz w:val="28"/>
                      <w:szCs w:val="28"/>
                    </w:rPr>
                  </w:pPr>
                  <w:r>
                    <w:rPr>
                      <w:sz w:val="28"/>
                      <w:szCs w:val="28"/>
                    </w:rPr>
                    <w:t xml:space="preserve">=&gt; </w:t>
                  </w:r>
                  <w:r w:rsidRPr="009325FF">
                    <w:rPr>
                      <w:position w:val="-6"/>
                      <w:sz w:val="28"/>
                      <w:szCs w:val="28"/>
                    </w:rPr>
                    <w:object w:dxaOrig="1420" w:dyaOrig="360">
                      <v:shape id="_x0000_i2381" type="#_x0000_t75" style="width:71pt;height:18pt" o:ole="">
                        <v:imagedata r:id="rId2622" o:title=""/>
                      </v:shape>
                      <o:OLEObject Type="Embed" ProgID="Equation.DSMT4" ShapeID="_x0000_i2381" DrawAspect="Content" ObjectID="_1586752970" r:id="rId2623"/>
                    </w:object>
                  </w:r>
                </w:p>
                <w:p w:rsidR="009B7929" w:rsidRDefault="009B7929" w:rsidP="00FD7C15">
                  <w:pPr>
                    <w:rPr>
                      <w:sz w:val="28"/>
                      <w:szCs w:val="28"/>
                    </w:rPr>
                  </w:pPr>
                  <w:r>
                    <w:rPr>
                      <w:sz w:val="28"/>
                      <w:szCs w:val="28"/>
                    </w:rPr>
                    <w:t>g</w:t>
                  </w:r>
                  <w:r w:rsidRPr="00003919">
                    <w:rPr>
                      <w:sz w:val="28"/>
                      <w:szCs w:val="28"/>
                    </w:rPr>
                    <w:t>ọi</w:t>
                  </w:r>
                  <w:r>
                    <w:rPr>
                      <w:sz w:val="28"/>
                      <w:szCs w:val="28"/>
                    </w:rPr>
                    <w:t xml:space="preserve"> K giao </w:t>
                  </w:r>
                  <w:r w:rsidRPr="00003919">
                    <w:rPr>
                      <w:sz w:val="28"/>
                      <w:szCs w:val="28"/>
                    </w:rPr>
                    <w:t>đ</w:t>
                  </w:r>
                  <w:r>
                    <w:rPr>
                      <w:sz w:val="28"/>
                      <w:szCs w:val="28"/>
                    </w:rPr>
                    <w:t>i</w:t>
                  </w:r>
                  <w:r w:rsidRPr="00003919">
                    <w:rPr>
                      <w:sz w:val="28"/>
                      <w:szCs w:val="28"/>
                    </w:rPr>
                    <w:t>ể</w:t>
                  </w:r>
                  <w:r>
                    <w:rPr>
                      <w:sz w:val="28"/>
                      <w:szCs w:val="28"/>
                    </w:rPr>
                    <w:t>m B’H v</w:t>
                  </w:r>
                  <w:r w:rsidRPr="00003919">
                    <w:rPr>
                      <w:sz w:val="28"/>
                      <w:szCs w:val="28"/>
                    </w:rPr>
                    <w:t>ới</w:t>
                  </w:r>
                  <w:r>
                    <w:rPr>
                      <w:sz w:val="28"/>
                      <w:szCs w:val="28"/>
                    </w:rPr>
                    <w:t xml:space="preserve"> </w:t>
                  </w:r>
                  <w:r w:rsidRPr="00003919">
                    <w:rPr>
                      <w:sz w:val="28"/>
                      <w:szCs w:val="28"/>
                    </w:rPr>
                    <w:t>đ</w:t>
                  </w:r>
                  <w:r>
                    <w:rPr>
                      <w:sz w:val="28"/>
                      <w:szCs w:val="28"/>
                    </w:rPr>
                    <w:t xml:space="preserve">t AB ta ch/m </w:t>
                  </w:r>
                  <w:r w:rsidRPr="00003919">
                    <w:rPr>
                      <w:sz w:val="28"/>
                      <w:szCs w:val="28"/>
                    </w:rPr>
                    <w:t>được</w:t>
                  </w:r>
                  <w:r>
                    <w:rPr>
                      <w:sz w:val="28"/>
                      <w:szCs w:val="28"/>
                    </w:rPr>
                    <w:t xml:space="preserve"> t</w:t>
                  </w:r>
                  <w:r w:rsidRPr="00003919">
                    <w:rPr>
                      <w:sz w:val="28"/>
                      <w:szCs w:val="28"/>
                    </w:rPr>
                    <w:t>ứ</w:t>
                  </w:r>
                  <w:r>
                    <w:rPr>
                      <w:sz w:val="28"/>
                      <w:szCs w:val="28"/>
                    </w:rPr>
                    <w:t xml:space="preserve"> gi</w:t>
                  </w:r>
                  <w:r w:rsidRPr="00003919">
                    <w:rPr>
                      <w:sz w:val="28"/>
                      <w:szCs w:val="28"/>
                    </w:rPr>
                    <w:t>á</w:t>
                  </w:r>
                  <w:r>
                    <w:rPr>
                      <w:sz w:val="28"/>
                      <w:szCs w:val="28"/>
                    </w:rPr>
                    <w:t>c BDHK n</w:t>
                  </w:r>
                  <w:r w:rsidRPr="00003919">
                    <w:rPr>
                      <w:sz w:val="28"/>
                      <w:szCs w:val="28"/>
                    </w:rPr>
                    <w:t>ội</w:t>
                  </w:r>
                  <w:r>
                    <w:rPr>
                      <w:sz w:val="28"/>
                      <w:szCs w:val="28"/>
                    </w:rPr>
                    <w:t xml:space="preserve"> ti</w:t>
                  </w:r>
                  <w:r w:rsidRPr="00003919">
                    <w:rPr>
                      <w:sz w:val="28"/>
                      <w:szCs w:val="28"/>
                    </w:rPr>
                    <w:t>ế</w:t>
                  </w:r>
                  <w:r>
                    <w:rPr>
                      <w:sz w:val="28"/>
                      <w:szCs w:val="28"/>
                    </w:rPr>
                    <w:t xml:space="preserve">p </w:t>
                  </w:r>
                </w:p>
                <w:p w:rsidR="009B7929" w:rsidRDefault="009B7929" w:rsidP="00FD7C15">
                  <w:pPr>
                    <w:rPr>
                      <w:sz w:val="28"/>
                      <w:szCs w:val="28"/>
                    </w:rPr>
                  </w:pPr>
                  <w:r w:rsidRPr="00200018">
                    <w:rPr>
                      <w:position w:val="-6"/>
                      <w:sz w:val="28"/>
                      <w:szCs w:val="28"/>
                    </w:rPr>
                    <w:object w:dxaOrig="300" w:dyaOrig="240">
                      <v:shape id="_x0000_i2382" type="#_x0000_t75" style="width:15pt;height:12pt" o:ole="">
                        <v:imagedata r:id="rId2624" o:title=""/>
                      </v:shape>
                      <o:OLEObject Type="Embed" ProgID="Equation.DSMT4" ShapeID="_x0000_i2382" DrawAspect="Content" ObjectID="_1586752971" r:id="rId2625"/>
                    </w:object>
                  </w:r>
                  <w:r>
                    <w:rPr>
                      <w:sz w:val="28"/>
                      <w:szCs w:val="28"/>
                    </w:rPr>
                    <w:t xml:space="preserve"> HB’ </w:t>
                  </w:r>
                  <w:r w:rsidRPr="005B3ACF">
                    <w:rPr>
                      <w:sz w:val="28"/>
                      <w:szCs w:val="28"/>
                    </w:rPr>
                    <w:sym w:font="Mathematica1" w:char="F05E"/>
                  </w:r>
                  <w:r>
                    <w:rPr>
                      <w:sz w:val="28"/>
                      <w:szCs w:val="28"/>
                    </w:rPr>
                    <w:t xml:space="preserve">  AB </w:t>
                  </w:r>
                </w:p>
                <w:p w:rsidR="009B7929" w:rsidRPr="00A02B46" w:rsidRDefault="009B7929" w:rsidP="00FD7C15">
                  <w:pPr>
                    <w:rPr>
                      <w:sz w:val="28"/>
                      <w:szCs w:val="28"/>
                    </w:rPr>
                  </w:pPr>
                  <w:r>
                    <w:rPr>
                      <w:sz w:val="28"/>
                      <w:szCs w:val="28"/>
                    </w:rPr>
                    <w:t xml:space="preserve"> M</w:t>
                  </w:r>
                  <w:r w:rsidRPr="005B3ACF">
                    <w:rPr>
                      <w:sz w:val="28"/>
                      <w:szCs w:val="28"/>
                    </w:rPr>
                    <w:t>à</w:t>
                  </w:r>
                  <w:r>
                    <w:rPr>
                      <w:sz w:val="28"/>
                      <w:szCs w:val="28"/>
                    </w:rPr>
                    <w:t xml:space="preserve"> GC’ </w:t>
                  </w:r>
                  <w:r w:rsidRPr="005B3ACF">
                    <w:rPr>
                      <w:sz w:val="28"/>
                      <w:szCs w:val="28"/>
                    </w:rPr>
                    <w:sym w:font="Mathematica1" w:char="F05E"/>
                  </w:r>
                  <w:r>
                    <w:rPr>
                      <w:sz w:val="28"/>
                      <w:szCs w:val="28"/>
                    </w:rPr>
                    <w:t xml:space="preserve"> AB n</w:t>
                  </w:r>
                  <w:r w:rsidRPr="005B3ACF">
                    <w:rPr>
                      <w:sz w:val="28"/>
                      <w:szCs w:val="28"/>
                    </w:rPr>
                    <w:t>ê</w:t>
                  </w:r>
                  <w:r>
                    <w:rPr>
                      <w:sz w:val="28"/>
                      <w:szCs w:val="28"/>
                    </w:rPr>
                    <w:t>n HB’ // GC’</w:t>
                  </w:r>
                  <w:r>
                    <w:rPr>
                      <w:sz w:val="28"/>
                    </w:rPr>
                    <w:t xml:space="preserve">   </w:t>
                  </w:r>
                </w:p>
              </w:tc>
              <w:tc>
                <w:tcPr>
                  <w:tcW w:w="774" w:type="dxa"/>
                  <w:gridSpan w:val="2"/>
                </w:tcPr>
                <w:p w:rsidR="009B7929" w:rsidRDefault="009B7929" w:rsidP="00FD7C15">
                  <w:pPr>
                    <w:rPr>
                      <w:sz w:val="28"/>
                      <w:szCs w:val="28"/>
                    </w:rPr>
                  </w:pPr>
                </w:p>
                <w:p w:rsidR="009B7929" w:rsidRDefault="009B7929" w:rsidP="00FD7C15">
                  <w:pPr>
                    <w:rPr>
                      <w:sz w:val="28"/>
                      <w:szCs w:val="28"/>
                    </w:rPr>
                  </w:pPr>
                </w:p>
                <w:p w:rsidR="009B7929" w:rsidRDefault="009B7929" w:rsidP="00FD7C15">
                  <w:pPr>
                    <w:rPr>
                      <w:sz w:val="28"/>
                      <w:szCs w:val="28"/>
                    </w:rPr>
                  </w:pPr>
                  <w:r>
                    <w:rPr>
                      <w:sz w:val="28"/>
                      <w:szCs w:val="28"/>
                    </w:rPr>
                    <w:t>0.25</w:t>
                  </w:r>
                </w:p>
                <w:p w:rsidR="009B7929" w:rsidRDefault="009B7929" w:rsidP="00FD7C15">
                  <w:pPr>
                    <w:rPr>
                      <w:sz w:val="28"/>
                      <w:szCs w:val="28"/>
                    </w:rPr>
                  </w:pPr>
                </w:p>
                <w:p w:rsidR="009B7929" w:rsidRDefault="009B7929" w:rsidP="00FD7C15">
                  <w:pPr>
                    <w:rPr>
                      <w:sz w:val="28"/>
                      <w:szCs w:val="28"/>
                    </w:rPr>
                  </w:pPr>
                </w:p>
                <w:p w:rsidR="009B7929" w:rsidRDefault="009B7929" w:rsidP="00FD7C15">
                  <w:pPr>
                    <w:rPr>
                      <w:sz w:val="28"/>
                      <w:szCs w:val="28"/>
                    </w:rPr>
                  </w:pPr>
                </w:p>
                <w:p w:rsidR="009B7929" w:rsidRDefault="009B7929" w:rsidP="00FD7C15">
                  <w:pPr>
                    <w:rPr>
                      <w:sz w:val="28"/>
                      <w:szCs w:val="28"/>
                    </w:rPr>
                  </w:pPr>
                  <w:r>
                    <w:rPr>
                      <w:sz w:val="28"/>
                      <w:szCs w:val="28"/>
                    </w:rPr>
                    <w:t>0.25</w:t>
                  </w:r>
                </w:p>
                <w:p w:rsidR="009B7929" w:rsidRDefault="009B7929" w:rsidP="00FD7C15">
                  <w:pPr>
                    <w:rPr>
                      <w:sz w:val="28"/>
                      <w:szCs w:val="28"/>
                    </w:rPr>
                  </w:pPr>
                </w:p>
                <w:p w:rsidR="009B7929" w:rsidRDefault="009B7929" w:rsidP="00FD7C15">
                  <w:pPr>
                    <w:rPr>
                      <w:sz w:val="28"/>
                      <w:szCs w:val="28"/>
                    </w:rPr>
                  </w:pPr>
                </w:p>
                <w:p w:rsidR="009B7929" w:rsidRDefault="009B7929" w:rsidP="00FD7C15">
                  <w:pPr>
                    <w:rPr>
                      <w:sz w:val="28"/>
                      <w:szCs w:val="28"/>
                    </w:rPr>
                  </w:pPr>
                </w:p>
                <w:p w:rsidR="009B7929" w:rsidRPr="00220647" w:rsidRDefault="009B7929" w:rsidP="00FD7C15">
                  <w:pPr>
                    <w:rPr>
                      <w:sz w:val="28"/>
                      <w:szCs w:val="28"/>
                    </w:rPr>
                  </w:pPr>
                  <w:r>
                    <w:rPr>
                      <w:sz w:val="28"/>
                      <w:szCs w:val="28"/>
                    </w:rPr>
                    <w:t>0.25</w:t>
                  </w:r>
                </w:p>
              </w:tc>
              <w:tc>
                <w:tcPr>
                  <w:tcW w:w="4446" w:type="dxa"/>
                  <w:gridSpan w:val="3"/>
                  <w:vMerge/>
                </w:tcPr>
                <w:p w:rsidR="009B7929" w:rsidRPr="00220647" w:rsidRDefault="009B7929" w:rsidP="00FD7C15">
                  <w:pPr>
                    <w:jc w:val="center"/>
                    <w:rPr>
                      <w:sz w:val="28"/>
                      <w:szCs w:val="28"/>
                    </w:rPr>
                  </w:pPr>
                </w:p>
              </w:tc>
            </w:tr>
            <w:tr w:rsidR="009B7929" w:rsidRPr="00220647" w:rsidTr="00FD7C15">
              <w:trPr>
                <w:trHeight w:val="660"/>
              </w:trPr>
              <w:tc>
                <w:tcPr>
                  <w:tcW w:w="5760" w:type="dxa"/>
                </w:tcPr>
                <w:p w:rsidR="009B7929" w:rsidRDefault="009B7929" w:rsidP="00FD7C15">
                  <w:pPr>
                    <w:rPr>
                      <w:sz w:val="28"/>
                      <w:szCs w:val="28"/>
                    </w:rPr>
                  </w:pPr>
                </w:p>
                <w:p w:rsidR="009B7929" w:rsidRDefault="009B7929" w:rsidP="00FD7C15">
                  <w:pPr>
                    <w:rPr>
                      <w:sz w:val="28"/>
                      <w:szCs w:val="28"/>
                    </w:rPr>
                  </w:pPr>
                </w:p>
                <w:p w:rsidR="009B7929" w:rsidRDefault="009B7929" w:rsidP="00FD7C15">
                  <w:pPr>
                    <w:rPr>
                      <w:sz w:val="28"/>
                      <w:szCs w:val="28"/>
                    </w:rPr>
                  </w:pPr>
                </w:p>
                <w:p w:rsidR="009B7929" w:rsidRDefault="009B7929" w:rsidP="00FD7C15">
                  <w:pPr>
                    <w:rPr>
                      <w:sz w:val="28"/>
                      <w:szCs w:val="28"/>
                    </w:rPr>
                  </w:pPr>
                </w:p>
                <w:p w:rsidR="009B7929" w:rsidRDefault="009B7929" w:rsidP="00FD7C15">
                  <w:pPr>
                    <w:rPr>
                      <w:sz w:val="28"/>
                      <w:szCs w:val="28"/>
                    </w:rPr>
                  </w:pPr>
                  <w:r>
                    <w:rPr>
                      <w:sz w:val="28"/>
                      <w:szCs w:val="28"/>
                    </w:rPr>
                    <w:t>b</w:t>
                  </w:r>
                  <w:r w:rsidRPr="00220647">
                    <w:rPr>
                      <w:sz w:val="28"/>
                      <w:szCs w:val="28"/>
                    </w:rPr>
                    <w:t>/</w:t>
                  </w:r>
                  <w:r>
                    <w:rPr>
                      <w:sz w:val="28"/>
                      <w:szCs w:val="28"/>
                    </w:rPr>
                    <w:t xml:space="preserve">  G</w:t>
                  </w:r>
                  <w:r w:rsidRPr="005B3ACF">
                    <w:rPr>
                      <w:sz w:val="28"/>
                      <w:szCs w:val="28"/>
                    </w:rPr>
                    <w:t>ọi</w:t>
                  </w:r>
                  <w:r>
                    <w:rPr>
                      <w:sz w:val="28"/>
                      <w:szCs w:val="28"/>
                    </w:rPr>
                    <w:t xml:space="preserve"> M trung </w:t>
                  </w:r>
                  <w:r w:rsidRPr="005B3ACF">
                    <w:rPr>
                      <w:sz w:val="28"/>
                      <w:szCs w:val="28"/>
                    </w:rPr>
                    <w:t>đ</w:t>
                  </w:r>
                  <w:r>
                    <w:rPr>
                      <w:sz w:val="28"/>
                      <w:szCs w:val="28"/>
                    </w:rPr>
                    <w:t>i</w:t>
                  </w:r>
                  <w:r w:rsidRPr="005B3ACF">
                    <w:rPr>
                      <w:sz w:val="28"/>
                      <w:szCs w:val="28"/>
                    </w:rPr>
                    <w:t>ể</w:t>
                  </w:r>
                  <w:r>
                    <w:rPr>
                      <w:sz w:val="28"/>
                      <w:szCs w:val="28"/>
                    </w:rPr>
                    <w:t xml:space="preserve">m A’B’ </w:t>
                  </w:r>
                </w:p>
                <w:p w:rsidR="009B7929" w:rsidRPr="00C6500E" w:rsidRDefault="009B7929" w:rsidP="00FD7C15">
                  <w:pPr>
                    <w:rPr>
                      <w:sz w:val="28"/>
                      <w:szCs w:val="28"/>
                      <w:lang w:val="pt-BR"/>
                    </w:rPr>
                  </w:pPr>
                  <w:r>
                    <w:rPr>
                      <w:sz w:val="28"/>
                      <w:szCs w:val="28"/>
                    </w:rPr>
                    <w:t xml:space="preserve">=&gt; GM // HB’ ( </w:t>
                  </w:r>
                  <w:r w:rsidRPr="005B3ACF">
                    <w:rPr>
                      <w:sz w:val="28"/>
                      <w:szCs w:val="28"/>
                    </w:rPr>
                    <w:t>đ</w:t>
                  </w:r>
                  <w:r>
                    <w:rPr>
                      <w:sz w:val="28"/>
                      <w:szCs w:val="28"/>
                    </w:rPr>
                    <w:t xml:space="preserve">trb </w:t>
                  </w:r>
                  <w:r w:rsidRPr="005B3ACF">
                    <w:rPr>
                      <w:sz w:val="28"/>
                      <w:szCs w:val="28"/>
                    </w:rPr>
                    <w:t>Δ</w:t>
                  </w:r>
                  <w:r>
                    <w:rPr>
                      <w:sz w:val="28"/>
                      <w:szCs w:val="28"/>
                    </w:rPr>
                    <w:t xml:space="preserve"> A’HB’)</w:t>
                  </w:r>
                </w:p>
              </w:tc>
              <w:tc>
                <w:tcPr>
                  <w:tcW w:w="774" w:type="dxa"/>
                  <w:gridSpan w:val="2"/>
                </w:tcPr>
                <w:p w:rsidR="009B7929" w:rsidRDefault="009B7929" w:rsidP="00FD7C15">
                  <w:pPr>
                    <w:rPr>
                      <w:sz w:val="28"/>
                      <w:szCs w:val="28"/>
                    </w:rPr>
                  </w:pPr>
                </w:p>
                <w:p w:rsidR="009B7929" w:rsidRDefault="009B7929" w:rsidP="00FD7C15">
                  <w:pPr>
                    <w:rPr>
                      <w:sz w:val="28"/>
                      <w:szCs w:val="28"/>
                    </w:rPr>
                  </w:pPr>
                </w:p>
                <w:p w:rsidR="009B7929" w:rsidRDefault="009B7929" w:rsidP="00FD7C15">
                  <w:pPr>
                    <w:rPr>
                      <w:sz w:val="28"/>
                      <w:szCs w:val="28"/>
                    </w:rPr>
                  </w:pPr>
                </w:p>
                <w:p w:rsidR="009B7929" w:rsidRDefault="009B7929" w:rsidP="00FD7C15">
                  <w:pPr>
                    <w:rPr>
                      <w:sz w:val="28"/>
                      <w:szCs w:val="28"/>
                    </w:rPr>
                  </w:pPr>
                </w:p>
                <w:p w:rsidR="009B7929" w:rsidRDefault="009B7929" w:rsidP="00FD7C15">
                  <w:pPr>
                    <w:rPr>
                      <w:sz w:val="28"/>
                      <w:szCs w:val="28"/>
                    </w:rPr>
                  </w:pPr>
                  <w:r>
                    <w:rPr>
                      <w:sz w:val="28"/>
                      <w:szCs w:val="28"/>
                    </w:rPr>
                    <w:t>0.25</w:t>
                  </w:r>
                </w:p>
                <w:p w:rsidR="009B7929" w:rsidRPr="009A2272" w:rsidRDefault="009B7929" w:rsidP="00FD7C15">
                  <w:pPr>
                    <w:rPr>
                      <w:sz w:val="28"/>
                      <w:szCs w:val="28"/>
                    </w:rPr>
                  </w:pPr>
                </w:p>
              </w:tc>
              <w:tc>
                <w:tcPr>
                  <w:tcW w:w="4446" w:type="dxa"/>
                  <w:gridSpan w:val="3"/>
                  <w:vMerge/>
                </w:tcPr>
                <w:p w:rsidR="009B7929" w:rsidRPr="00220647" w:rsidRDefault="009B7929" w:rsidP="00FD7C15">
                  <w:pPr>
                    <w:jc w:val="center"/>
                    <w:rPr>
                      <w:sz w:val="28"/>
                      <w:szCs w:val="28"/>
                    </w:rPr>
                  </w:pPr>
                </w:p>
              </w:tc>
            </w:tr>
            <w:tr w:rsidR="009B7929" w:rsidRPr="00220647" w:rsidTr="00FD7C15">
              <w:trPr>
                <w:trHeight w:val="1808"/>
              </w:trPr>
              <w:tc>
                <w:tcPr>
                  <w:tcW w:w="5760" w:type="dxa"/>
                </w:tcPr>
                <w:p w:rsidR="009B7929" w:rsidRDefault="009B7929" w:rsidP="00FD7C15">
                  <w:pPr>
                    <w:rPr>
                      <w:sz w:val="28"/>
                      <w:szCs w:val="28"/>
                    </w:rPr>
                  </w:pPr>
                  <w:r>
                    <w:rPr>
                      <w:sz w:val="28"/>
                      <w:szCs w:val="28"/>
                    </w:rPr>
                    <w:t xml:space="preserve">=&gt; GM </w:t>
                  </w:r>
                  <w:r w:rsidRPr="005B3ACF">
                    <w:rPr>
                      <w:sz w:val="28"/>
                      <w:szCs w:val="28"/>
                    </w:rPr>
                    <w:sym w:font="Mathematica1" w:char="F05E"/>
                  </w:r>
                  <w:r>
                    <w:rPr>
                      <w:sz w:val="28"/>
                      <w:szCs w:val="28"/>
                    </w:rPr>
                    <w:t xml:space="preserve"> AB ( c</w:t>
                  </w:r>
                  <w:r w:rsidRPr="005B3ACF">
                    <w:rPr>
                      <w:sz w:val="28"/>
                      <w:szCs w:val="28"/>
                    </w:rPr>
                    <w:t>ùng</w:t>
                  </w:r>
                  <w:r>
                    <w:rPr>
                      <w:sz w:val="28"/>
                      <w:szCs w:val="28"/>
                    </w:rPr>
                    <w:t xml:space="preserve"> song song HB’)</w:t>
                  </w:r>
                </w:p>
                <w:p w:rsidR="009B7929" w:rsidRDefault="009B7929" w:rsidP="00FD7C15">
                  <w:pPr>
                    <w:rPr>
                      <w:sz w:val="28"/>
                      <w:szCs w:val="28"/>
                    </w:rPr>
                  </w:pPr>
                  <w:r>
                    <w:rPr>
                      <w:sz w:val="28"/>
                      <w:szCs w:val="28"/>
                    </w:rPr>
                    <w:t>=&gt; C’ ; G; M th</w:t>
                  </w:r>
                  <w:r w:rsidRPr="005B3ACF">
                    <w:rPr>
                      <w:sz w:val="28"/>
                      <w:szCs w:val="28"/>
                    </w:rPr>
                    <w:t>ẳ</w:t>
                  </w:r>
                  <w:r>
                    <w:rPr>
                      <w:sz w:val="28"/>
                      <w:szCs w:val="28"/>
                    </w:rPr>
                    <w:t>ng h</w:t>
                  </w:r>
                  <w:r w:rsidRPr="005B3ACF">
                    <w:rPr>
                      <w:sz w:val="28"/>
                      <w:szCs w:val="28"/>
                    </w:rPr>
                    <w:t>à</w:t>
                  </w:r>
                  <w:r>
                    <w:rPr>
                      <w:sz w:val="28"/>
                      <w:szCs w:val="28"/>
                    </w:rPr>
                    <w:t>ng ( c</w:t>
                  </w:r>
                  <w:r w:rsidRPr="005B3ACF">
                    <w:rPr>
                      <w:sz w:val="28"/>
                      <w:szCs w:val="28"/>
                    </w:rPr>
                    <w:t>ùng</w:t>
                  </w:r>
                  <w:r>
                    <w:rPr>
                      <w:sz w:val="28"/>
                      <w:szCs w:val="28"/>
                    </w:rPr>
                    <w:t xml:space="preserve"> </w:t>
                  </w:r>
                  <w:r w:rsidRPr="005B3ACF">
                    <w:rPr>
                      <w:sz w:val="28"/>
                      <w:szCs w:val="28"/>
                    </w:rPr>
                    <w:sym w:font="Mathematica1" w:char="F05E"/>
                  </w:r>
                  <w:r>
                    <w:rPr>
                      <w:sz w:val="28"/>
                      <w:szCs w:val="28"/>
                    </w:rPr>
                    <w:t xml:space="preserve"> AB) </w:t>
                  </w:r>
                </w:p>
                <w:p w:rsidR="009B7929" w:rsidRDefault="009B7929" w:rsidP="00FD7C15">
                  <w:pPr>
                    <w:rPr>
                      <w:sz w:val="28"/>
                      <w:szCs w:val="28"/>
                    </w:rPr>
                  </w:pPr>
                  <w:r>
                    <w:rPr>
                      <w:sz w:val="28"/>
                      <w:szCs w:val="28"/>
                    </w:rPr>
                    <w:t>=&gt; C’M l</w:t>
                  </w:r>
                  <w:r w:rsidRPr="005B3ACF">
                    <w:rPr>
                      <w:sz w:val="28"/>
                      <w:szCs w:val="28"/>
                    </w:rPr>
                    <w:t>à</w:t>
                  </w:r>
                  <w:r>
                    <w:rPr>
                      <w:sz w:val="28"/>
                      <w:szCs w:val="28"/>
                    </w:rPr>
                    <w:t xml:space="preserve"> trung tuy</w:t>
                  </w:r>
                  <w:r w:rsidRPr="005B3ACF">
                    <w:rPr>
                      <w:sz w:val="28"/>
                      <w:szCs w:val="28"/>
                    </w:rPr>
                    <w:t>ế</w:t>
                  </w:r>
                  <w:r>
                    <w:rPr>
                      <w:sz w:val="28"/>
                      <w:szCs w:val="28"/>
                    </w:rPr>
                    <w:t xml:space="preserve">n </w:t>
                  </w:r>
                  <w:r w:rsidRPr="005B3ACF">
                    <w:rPr>
                      <w:sz w:val="28"/>
                      <w:szCs w:val="28"/>
                    </w:rPr>
                    <w:t>Δ</w:t>
                  </w:r>
                  <w:r>
                    <w:rPr>
                      <w:sz w:val="28"/>
                      <w:szCs w:val="28"/>
                    </w:rPr>
                    <w:t xml:space="preserve">A’B’C’ </w:t>
                  </w:r>
                </w:p>
                <w:p w:rsidR="009B7929" w:rsidRDefault="009B7929" w:rsidP="00FD7C15">
                  <w:pPr>
                    <w:rPr>
                      <w:sz w:val="28"/>
                      <w:szCs w:val="28"/>
                    </w:rPr>
                  </w:pPr>
                  <w:r>
                    <w:rPr>
                      <w:sz w:val="28"/>
                      <w:szCs w:val="28"/>
                    </w:rPr>
                    <w:t>T</w:t>
                  </w:r>
                  <w:r w:rsidRPr="005B3ACF">
                    <w:rPr>
                      <w:sz w:val="28"/>
                      <w:szCs w:val="28"/>
                    </w:rPr>
                    <w:t>ươ</w:t>
                  </w:r>
                  <w:r>
                    <w:rPr>
                      <w:sz w:val="28"/>
                      <w:szCs w:val="28"/>
                    </w:rPr>
                    <w:t>ng t</w:t>
                  </w:r>
                  <w:r w:rsidRPr="005B3ACF">
                    <w:rPr>
                      <w:sz w:val="28"/>
                      <w:szCs w:val="28"/>
                    </w:rPr>
                    <w:t>ự</w:t>
                  </w:r>
                  <w:r>
                    <w:rPr>
                      <w:sz w:val="28"/>
                      <w:szCs w:val="28"/>
                    </w:rPr>
                    <w:t xml:space="preserve"> ta c</w:t>
                  </w:r>
                  <w:r w:rsidRPr="005B3ACF">
                    <w:rPr>
                      <w:sz w:val="28"/>
                      <w:szCs w:val="28"/>
                    </w:rPr>
                    <w:t>ũng</w:t>
                  </w:r>
                  <w:r>
                    <w:rPr>
                      <w:sz w:val="28"/>
                      <w:szCs w:val="28"/>
                    </w:rPr>
                    <w:t xml:space="preserve"> ch/m </w:t>
                  </w:r>
                  <w:r w:rsidRPr="005B3ACF">
                    <w:rPr>
                      <w:sz w:val="28"/>
                      <w:szCs w:val="28"/>
                    </w:rPr>
                    <w:t>được</w:t>
                  </w:r>
                  <w:r>
                    <w:rPr>
                      <w:sz w:val="28"/>
                      <w:szCs w:val="28"/>
                    </w:rPr>
                    <w:t xml:space="preserve"> A’G  l</w:t>
                  </w:r>
                  <w:r w:rsidRPr="005B3ACF">
                    <w:rPr>
                      <w:sz w:val="28"/>
                      <w:szCs w:val="28"/>
                    </w:rPr>
                    <w:t>à</w:t>
                  </w:r>
                  <w:r>
                    <w:rPr>
                      <w:sz w:val="28"/>
                      <w:szCs w:val="28"/>
                    </w:rPr>
                    <w:t xml:space="preserve">  trung tuy</w:t>
                  </w:r>
                  <w:r w:rsidRPr="005B3ACF">
                    <w:rPr>
                      <w:sz w:val="28"/>
                      <w:szCs w:val="28"/>
                    </w:rPr>
                    <w:t>ế</w:t>
                  </w:r>
                  <w:r>
                    <w:rPr>
                      <w:sz w:val="28"/>
                      <w:szCs w:val="28"/>
                    </w:rPr>
                    <w:t xml:space="preserve">n </w:t>
                  </w:r>
                </w:p>
                <w:p w:rsidR="009B7929" w:rsidRDefault="009B7929" w:rsidP="00FD7C15">
                  <w:pPr>
                    <w:rPr>
                      <w:sz w:val="28"/>
                      <w:szCs w:val="28"/>
                    </w:rPr>
                  </w:pPr>
                  <w:r>
                    <w:rPr>
                      <w:sz w:val="28"/>
                      <w:szCs w:val="28"/>
                    </w:rPr>
                    <w:t>V</w:t>
                  </w:r>
                  <w:r w:rsidRPr="005B3ACF">
                    <w:rPr>
                      <w:sz w:val="28"/>
                      <w:szCs w:val="28"/>
                    </w:rPr>
                    <w:t>ậy</w:t>
                  </w:r>
                  <w:r>
                    <w:rPr>
                      <w:sz w:val="28"/>
                      <w:szCs w:val="28"/>
                    </w:rPr>
                    <w:t xml:space="preserve">  G l</w:t>
                  </w:r>
                  <w:r w:rsidRPr="005B3ACF">
                    <w:rPr>
                      <w:sz w:val="28"/>
                      <w:szCs w:val="28"/>
                    </w:rPr>
                    <w:t>à</w:t>
                  </w:r>
                  <w:r>
                    <w:rPr>
                      <w:sz w:val="28"/>
                      <w:szCs w:val="28"/>
                    </w:rPr>
                    <w:t xml:space="preserve"> tr</w:t>
                  </w:r>
                  <w:r w:rsidRPr="005B3ACF">
                    <w:rPr>
                      <w:sz w:val="28"/>
                      <w:szCs w:val="28"/>
                    </w:rPr>
                    <w:t>ọng</w:t>
                  </w:r>
                  <w:r>
                    <w:rPr>
                      <w:sz w:val="28"/>
                      <w:szCs w:val="28"/>
                    </w:rPr>
                    <w:t xml:space="preserve"> t</w:t>
                  </w:r>
                  <w:r w:rsidRPr="005B3ACF">
                    <w:rPr>
                      <w:sz w:val="28"/>
                      <w:szCs w:val="28"/>
                    </w:rPr>
                    <w:t>â</w:t>
                  </w:r>
                  <w:r>
                    <w:rPr>
                      <w:sz w:val="28"/>
                      <w:szCs w:val="28"/>
                    </w:rPr>
                    <w:t xml:space="preserve">m </w:t>
                  </w:r>
                  <w:r w:rsidRPr="005B3ACF">
                    <w:rPr>
                      <w:sz w:val="28"/>
                      <w:szCs w:val="28"/>
                    </w:rPr>
                    <w:t>Δ</w:t>
                  </w:r>
                  <w:r>
                    <w:rPr>
                      <w:sz w:val="28"/>
                      <w:szCs w:val="28"/>
                    </w:rPr>
                    <w:t xml:space="preserve"> A’B’C’</w:t>
                  </w:r>
                </w:p>
              </w:tc>
              <w:tc>
                <w:tcPr>
                  <w:tcW w:w="774" w:type="dxa"/>
                  <w:gridSpan w:val="2"/>
                </w:tcPr>
                <w:p w:rsidR="009B7929" w:rsidRDefault="009B7929" w:rsidP="00FD7C15">
                  <w:pPr>
                    <w:rPr>
                      <w:sz w:val="28"/>
                      <w:szCs w:val="28"/>
                    </w:rPr>
                  </w:pPr>
                  <w:r>
                    <w:rPr>
                      <w:sz w:val="28"/>
                      <w:szCs w:val="28"/>
                    </w:rPr>
                    <w:t>0.25</w:t>
                  </w:r>
                </w:p>
                <w:p w:rsidR="009B7929" w:rsidRDefault="009B7929" w:rsidP="00FD7C15">
                  <w:pPr>
                    <w:rPr>
                      <w:sz w:val="28"/>
                      <w:szCs w:val="28"/>
                    </w:rPr>
                  </w:pPr>
                </w:p>
                <w:p w:rsidR="009B7929" w:rsidRDefault="009B7929" w:rsidP="00FD7C15">
                  <w:pPr>
                    <w:rPr>
                      <w:sz w:val="28"/>
                      <w:szCs w:val="28"/>
                    </w:rPr>
                  </w:pPr>
                  <w:r>
                    <w:rPr>
                      <w:sz w:val="28"/>
                      <w:szCs w:val="28"/>
                    </w:rPr>
                    <w:t>0.25</w:t>
                  </w:r>
                </w:p>
                <w:p w:rsidR="009B7929" w:rsidRDefault="009B7929" w:rsidP="00FD7C15">
                  <w:pPr>
                    <w:rPr>
                      <w:sz w:val="28"/>
                      <w:szCs w:val="28"/>
                    </w:rPr>
                  </w:pPr>
                </w:p>
                <w:p w:rsidR="009B7929" w:rsidRDefault="009B7929" w:rsidP="00FD7C15">
                  <w:pPr>
                    <w:rPr>
                      <w:sz w:val="28"/>
                      <w:szCs w:val="28"/>
                    </w:rPr>
                  </w:pPr>
                  <w:r>
                    <w:rPr>
                      <w:sz w:val="28"/>
                      <w:szCs w:val="28"/>
                    </w:rPr>
                    <w:t>0.25</w:t>
                  </w:r>
                </w:p>
              </w:tc>
              <w:tc>
                <w:tcPr>
                  <w:tcW w:w="4446" w:type="dxa"/>
                  <w:gridSpan w:val="3"/>
                  <w:vMerge/>
                </w:tcPr>
                <w:p w:rsidR="009B7929" w:rsidRPr="00220647" w:rsidRDefault="009B7929" w:rsidP="00FD7C15">
                  <w:pPr>
                    <w:jc w:val="center"/>
                    <w:rPr>
                      <w:sz w:val="28"/>
                      <w:szCs w:val="28"/>
                    </w:rPr>
                  </w:pPr>
                </w:p>
              </w:tc>
            </w:tr>
            <w:tr w:rsidR="009B7929" w:rsidRPr="00220647" w:rsidTr="00FD7C15">
              <w:tc>
                <w:tcPr>
                  <w:tcW w:w="9897" w:type="dxa"/>
                  <w:gridSpan w:val="5"/>
                </w:tcPr>
                <w:p w:rsidR="009B7929" w:rsidRPr="009A2272" w:rsidRDefault="009B7929" w:rsidP="00FD7C15">
                  <w:pPr>
                    <w:rPr>
                      <w:b/>
                      <w:sz w:val="28"/>
                      <w:szCs w:val="28"/>
                    </w:rPr>
                  </w:pPr>
                  <w:r w:rsidRPr="009A2272">
                    <w:rPr>
                      <w:b/>
                      <w:sz w:val="28"/>
                      <w:szCs w:val="28"/>
                    </w:rPr>
                    <w:t xml:space="preserve">Câu 5:  2 điểm </w:t>
                  </w:r>
                </w:p>
              </w:tc>
              <w:tc>
                <w:tcPr>
                  <w:tcW w:w="1083" w:type="dxa"/>
                </w:tcPr>
                <w:p w:rsidR="009B7929" w:rsidRPr="00220647" w:rsidRDefault="009B7929" w:rsidP="00FD7C15">
                  <w:pPr>
                    <w:jc w:val="center"/>
                    <w:rPr>
                      <w:sz w:val="28"/>
                      <w:szCs w:val="28"/>
                    </w:rPr>
                  </w:pPr>
                </w:p>
              </w:tc>
            </w:tr>
            <w:tr w:rsidR="009B7929" w:rsidRPr="00220647" w:rsidTr="00FD7C15">
              <w:trPr>
                <w:trHeight w:val="368"/>
              </w:trPr>
              <w:tc>
                <w:tcPr>
                  <w:tcW w:w="5938" w:type="dxa"/>
                  <w:gridSpan w:val="2"/>
                </w:tcPr>
                <w:p w:rsidR="009B7929" w:rsidRPr="00220647" w:rsidRDefault="009B7929" w:rsidP="00FD7C15">
                  <w:pPr>
                    <w:rPr>
                      <w:sz w:val="28"/>
                      <w:szCs w:val="28"/>
                    </w:rPr>
                  </w:pPr>
                  <w:r w:rsidRPr="00220647">
                    <w:rPr>
                      <w:sz w:val="28"/>
                      <w:szCs w:val="28"/>
                    </w:rPr>
                    <w:t xml:space="preserve">Hình vẽ </w:t>
                  </w:r>
                  <w:r>
                    <w:rPr>
                      <w:sz w:val="28"/>
                      <w:szCs w:val="28"/>
                    </w:rPr>
                    <w:t xml:space="preserve"> ph</w:t>
                  </w:r>
                  <w:r w:rsidRPr="003009AE">
                    <w:rPr>
                      <w:sz w:val="28"/>
                      <w:szCs w:val="28"/>
                    </w:rPr>
                    <w:t>ụ</w:t>
                  </w:r>
                  <w:r>
                    <w:rPr>
                      <w:sz w:val="28"/>
                      <w:szCs w:val="28"/>
                    </w:rPr>
                    <w:t>c v</w:t>
                  </w:r>
                  <w:r w:rsidRPr="003009AE">
                    <w:rPr>
                      <w:sz w:val="28"/>
                      <w:szCs w:val="28"/>
                    </w:rPr>
                    <w:t>ụ</w:t>
                  </w:r>
                  <w:r>
                    <w:rPr>
                      <w:sz w:val="28"/>
                      <w:szCs w:val="28"/>
                    </w:rPr>
                    <w:t xml:space="preserve"> c</w:t>
                  </w:r>
                  <w:r w:rsidRPr="003009AE">
                    <w:rPr>
                      <w:sz w:val="28"/>
                      <w:szCs w:val="28"/>
                    </w:rPr>
                    <w:t>â</w:t>
                  </w:r>
                  <w:r>
                    <w:rPr>
                      <w:sz w:val="28"/>
                      <w:szCs w:val="28"/>
                    </w:rPr>
                    <w:t>u a v</w:t>
                  </w:r>
                  <w:r w:rsidRPr="003009AE">
                    <w:rPr>
                      <w:sz w:val="28"/>
                      <w:szCs w:val="28"/>
                    </w:rPr>
                    <w:t>à</w:t>
                  </w:r>
                  <w:r>
                    <w:rPr>
                      <w:sz w:val="28"/>
                      <w:szCs w:val="28"/>
                    </w:rPr>
                    <w:t xml:space="preserve"> b  </w:t>
                  </w:r>
                </w:p>
              </w:tc>
              <w:tc>
                <w:tcPr>
                  <w:tcW w:w="720" w:type="dxa"/>
                  <w:gridSpan w:val="2"/>
                </w:tcPr>
                <w:p w:rsidR="009B7929" w:rsidRPr="00220647" w:rsidRDefault="009B7929" w:rsidP="00FD7C15">
                  <w:pPr>
                    <w:rPr>
                      <w:sz w:val="28"/>
                      <w:szCs w:val="28"/>
                    </w:rPr>
                  </w:pPr>
                  <w:r>
                    <w:rPr>
                      <w:sz w:val="28"/>
                      <w:szCs w:val="28"/>
                    </w:rPr>
                    <w:t>0.25</w:t>
                  </w:r>
                </w:p>
              </w:tc>
              <w:tc>
                <w:tcPr>
                  <w:tcW w:w="4322" w:type="dxa"/>
                  <w:gridSpan w:val="2"/>
                  <w:vMerge w:val="restart"/>
                </w:tcPr>
                <w:p w:rsidR="009B7929" w:rsidRDefault="009B7929" w:rsidP="00FD7C15">
                  <w:pPr>
                    <w:jc w:val="center"/>
                    <w:rPr>
                      <w:sz w:val="28"/>
                      <w:szCs w:val="28"/>
                    </w:rPr>
                  </w:pPr>
                </w:p>
                <w:p w:rsidR="009B7929" w:rsidRPr="00A15C69" w:rsidRDefault="009B7929" w:rsidP="00FD7C15">
                  <w:pPr>
                    <w:jc w:val="center"/>
                    <w:rPr>
                      <w:sz w:val="28"/>
                      <w:szCs w:val="28"/>
                    </w:rPr>
                  </w:pPr>
                  <w:r>
                    <w:rPr>
                      <w:noProof/>
                      <w:sz w:val="28"/>
                      <w:szCs w:val="28"/>
                      <w:lang w:val="en-US"/>
                    </w:rPr>
                    <w:drawing>
                      <wp:inline distT="0" distB="0" distL="0" distR="0" wp14:anchorId="5635107C" wp14:editId="4CC63FB6">
                        <wp:extent cx="2476500" cy="27622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9"/>
                                <pic:cNvPicPr>
                                  <a:picLocks noChangeAspect="1" noChangeArrowheads="1"/>
                                </pic:cNvPicPr>
                              </pic:nvPicPr>
                              <pic:blipFill>
                                <a:blip r:embed="rId2626">
                                  <a:extLst>
                                    <a:ext uri="{28A0092B-C50C-407E-A947-70E740481C1C}">
                                      <a14:useLocalDpi xmlns:a14="http://schemas.microsoft.com/office/drawing/2010/main" val="0"/>
                                    </a:ext>
                                  </a:extLst>
                                </a:blip>
                                <a:srcRect/>
                                <a:stretch>
                                  <a:fillRect/>
                                </a:stretch>
                              </pic:blipFill>
                              <pic:spPr bwMode="auto">
                                <a:xfrm>
                                  <a:off x="0" y="0"/>
                                  <a:ext cx="2476500" cy="2762250"/>
                                </a:xfrm>
                                <a:prstGeom prst="rect">
                                  <a:avLst/>
                                </a:prstGeom>
                                <a:noFill/>
                                <a:ln>
                                  <a:noFill/>
                                </a:ln>
                              </pic:spPr>
                            </pic:pic>
                          </a:graphicData>
                        </a:graphic>
                      </wp:inline>
                    </w:drawing>
                  </w:r>
                </w:p>
                <w:p w:rsidR="009B7929" w:rsidRDefault="009B7929" w:rsidP="00FD7C15">
                  <w:pPr>
                    <w:jc w:val="center"/>
                    <w:rPr>
                      <w:sz w:val="28"/>
                      <w:szCs w:val="28"/>
                    </w:rPr>
                  </w:pPr>
                </w:p>
                <w:p w:rsidR="009B7929" w:rsidRDefault="009B7929" w:rsidP="00FD7C15">
                  <w:pPr>
                    <w:jc w:val="center"/>
                    <w:rPr>
                      <w:sz w:val="28"/>
                      <w:szCs w:val="28"/>
                    </w:rPr>
                  </w:pPr>
                </w:p>
                <w:p w:rsidR="009B7929" w:rsidRPr="009325FF" w:rsidRDefault="009B7929" w:rsidP="00FD7C15">
                  <w:pPr>
                    <w:jc w:val="center"/>
                    <w:rPr>
                      <w:sz w:val="28"/>
                      <w:szCs w:val="28"/>
                    </w:rPr>
                  </w:pPr>
                </w:p>
              </w:tc>
            </w:tr>
            <w:tr w:rsidR="009B7929" w:rsidRPr="00220647" w:rsidTr="00FD7C15">
              <w:trPr>
                <w:trHeight w:val="1772"/>
              </w:trPr>
              <w:tc>
                <w:tcPr>
                  <w:tcW w:w="5938" w:type="dxa"/>
                  <w:gridSpan w:val="2"/>
                </w:tcPr>
                <w:p w:rsidR="009B7929" w:rsidRDefault="009B7929" w:rsidP="00FD7C15">
                  <w:pPr>
                    <w:rPr>
                      <w:sz w:val="28"/>
                      <w:szCs w:val="28"/>
                      <w:lang w:val="fr-FR"/>
                    </w:rPr>
                  </w:pPr>
                  <w:r w:rsidRPr="00220647">
                    <w:rPr>
                      <w:sz w:val="28"/>
                      <w:szCs w:val="28"/>
                    </w:rPr>
                    <w:t>a/</w:t>
                  </w:r>
                  <w:r>
                    <w:rPr>
                      <w:sz w:val="28"/>
                      <w:szCs w:val="28"/>
                    </w:rPr>
                    <w:t xml:space="preserve">  </w:t>
                  </w:r>
                  <w:r>
                    <w:rPr>
                      <w:sz w:val="28"/>
                      <w:szCs w:val="28"/>
                      <w:lang w:val="fr-FR"/>
                    </w:rPr>
                    <w:t xml:space="preserve">Các tứ giác BIHE ; CIHD nội tiếp suy ra </w:t>
                  </w:r>
                </w:p>
                <w:p w:rsidR="009B7929" w:rsidRDefault="009B7929" w:rsidP="00FD7C15">
                  <w:pPr>
                    <w:ind w:left="360"/>
                    <w:rPr>
                      <w:sz w:val="28"/>
                      <w:szCs w:val="28"/>
                      <w:lang w:val="fr-FR"/>
                    </w:rPr>
                  </w:pPr>
                  <w:r w:rsidRPr="00BA2642">
                    <w:rPr>
                      <w:position w:val="-6"/>
                      <w:sz w:val="28"/>
                      <w:szCs w:val="28"/>
                      <w:lang w:val="fr-FR"/>
                    </w:rPr>
                    <w:object w:dxaOrig="2620" w:dyaOrig="360">
                      <v:shape id="_x0000_i2383" type="#_x0000_t75" style="width:131pt;height:18pt" o:ole="">
                        <v:imagedata r:id="rId2627" o:title=""/>
                      </v:shape>
                      <o:OLEObject Type="Embed" ProgID="Equation.DSMT4" ShapeID="_x0000_i2383" DrawAspect="Content" ObjectID="_1586752972" r:id="rId2628"/>
                    </w:object>
                  </w:r>
                  <w:r>
                    <w:rPr>
                      <w:sz w:val="28"/>
                      <w:szCs w:val="28"/>
                      <w:lang w:val="fr-FR"/>
                    </w:rPr>
                    <w:t xml:space="preserve"> suy ra IH là phân giác của góc EID</w:t>
                  </w:r>
                  <w:r w:rsidRPr="003E5113">
                    <w:rPr>
                      <w:sz w:val="28"/>
                      <w:szCs w:val="28"/>
                      <w:lang w:val="fr-FR"/>
                    </w:rPr>
                    <w:t xml:space="preserve">  </w:t>
                  </w:r>
                </w:p>
                <w:p w:rsidR="009B7929" w:rsidRDefault="009B7929" w:rsidP="00FD7C15">
                  <w:pPr>
                    <w:ind w:left="360"/>
                    <w:rPr>
                      <w:sz w:val="28"/>
                      <w:szCs w:val="28"/>
                      <w:lang w:val="fr-FR"/>
                    </w:rPr>
                  </w:pPr>
                  <w:r>
                    <w:rPr>
                      <w:sz w:val="28"/>
                      <w:szCs w:val="28"/>
                      <w:lang w:val="fr-FR"/>
                    </w:rPr>
                    <w:t>C/minh tương tự DH là phân giác của góc EDI</w:t>
                  </w:r>
                  <w:r w:rsidRPr="003E5113">
                    <w:rPr>
                      <w:sz w:val="28"/>
                      <w:szCs w:val="28"/>
                      <w:lang w:val="fr-FR"/>
                    </w:rPr>
                    <w:t xml:space="preserve">  </w:t>
                  </w:r>
                </w:p>
                <w:p w:rsidR="009B7929" w:rsidRPr="00220647" w:rsidRDefault="009B7929" w:rsidP="00FD7C15">
                  <w:pPr>
                    <w:rPr>
                      <w:sz w:val="28"/>
                      <w:szCs w:val="28"/>
                    </w:rPr>
                  </w:pPr>
                  <w:r w:rsidRPr="003E5113">
                    <w:rPr>
                      <w:sz w:val="28"/>
                      <w:szCs w:val="28"/>
                      <w:lang w:val="fr-FR"/>
                    </w:rPr>
                    <w:t xml:space="preserve"> </w:t>
                  </w:r>
                  <w:r>
                    <w:rPr>
                      <w:sz w:val="28"/>
                      <w:szCs w:val="28"/>
                      <w:lang w:val="fr-FR"/>
                    </w:rPr>
                    <w:t>Suy ra H là tâm đường tròn nội tiếp của</w:t>
                  </w:r>
                  <w:r w:rsidRPr="003E5113">
                    <w:rPr>
                      <w:position w:val="-4"/>
                      <w:sz w:val="28"/>
                      <w:szCs w:val="28"/>
                      <w:lang w:val="pt-BR"/>
                    </w:rPr>
                    <w:object w:dxaOrig="220" w:dyaOrig="260">
                      <v:shape id="_x0000_i2384" type="#_x0000_t75" style="width:11pt;height:13pt" o:ole="">
                        <v:imagedata r:id="rId2629" o:title=""/>
                      </v:shape>
                      <o:OLEObject Type="Embed" ProgID="Equation.DSMT4" ShapeID="_x0000_i2384" DrawAspect="Content" ObjectID="_1586752973" r:id="rId2630"/>
                    </w:object>
                  </w:r>
                  <w:r>
                    <w:rPr>
                      <w:sz w:val="28"/>
                      <w:szCs w:val="28"/>
                      <w:lang w:val="fr-FR"/>
                    </w:rPr>
                    <w:t>EDI</w:t>
                  </w:r>
                </w:p>
              </w:tc>
              <w:tc>
                <w:tcPr>
                  <w:tcW w:w="720" w:type="dxa"/>
                  <w:gridSpan w:val="2"/>
                </w:tcPr>
                <w:p w:rsidR="009B7929" w:rsidRDefault="009B7929" w:rsidP="00FD7C15">
                  <w:pPr>
                    <w:rPr>
                      <w:sz w:val="28"/>
                      <w:szCs w:val="28"/>
                    </w:rPr>
                  </w:pPr>
                </w:p>
                <w:p w:rsidR="009B7929" w:rsidRDefault="009B7929" w:rsidP="00FD7C15">
                  <w:pPr>
                    <w:rPr>
                      <w:sz w:val="28"/>
                      <w:szCs w:val="28"/>
                    </w:rPr>
                  </w:pPr>
                </w:p>
                <w:p w:rsidR="009B7929" w:rsidRDefault="009B7929" w:rsidP="00FD7C15">
                  <w:pPr>
                    <w:rPr>
                      <w:sz w:val="28"/>
                      <w:szCs w:val="28"/>
                    </w:rPr>
                  </w:pPr>
                  <w:r>
                    <w:rPr>
                      <w:sz w:val="28"/>
                      <w:szCs w:val="28"/>
                    </w:rPr>
                    <w:t>0.25</w:t>
                  </w:r>
                </w:p>
                <w:p w:rsidR="009B7929" w:rsidRDefault="009B7929" w:rsidP="00FD7C15">
                  <w:pPr>
                    <w:rPr>
                      <w:sz w:val="28"/>
                      <w:szCs w:val="28"/>
                    </w:rPr>
                  </w:pPr>
                  <w:r>
                    <w:rPr>
                      <w:sz w:val="28"/>
                      <w:szCs w:val="28"/>
                    </w:rPr>
                    <w:t>0.25</w:t>
                  </w:r>
                </w:p>
                <w:p w:rsidR="009B7929" w:rsidRPr="00220647" w:rsidRDefault="009B7929" w:rsidP="00FD7C15">
                  <w:pPr>
                    <w:rPr>
                      <w:sz w:val="28"/>
                      <w:szCs w:val="28"/>
                    </w:rPr>
                  </w:pPr>
                  <w:r>
                    <w:rPr>
                      <w:sz w:val="28"/>
                      <w:szCs w:val="28"/>
                    </w:rPr>
                    <w:t>0.25</w:t>
                  </w:r>
                </w:p>
              </w:tc>
              <w:tc>
                <w:tcPr>
                  <w:tcW w:w="4322" w:type="dxa"/>
                  <w:gridSpan w:val="2"/>
                  <w:vMerge/>
                </w:tcPr>
                <w:p w:rsidR="009B7929" w:rsidRPr="00220647" w:rsidRDefault="009B7929" w:rsidP="00FD7C15">
                  <w:pPr>
                    <w:jc w:val="center"/>
                    <w:rPr>
                      <w:sz w:val="28"/>
                      <w:szCs w:val="28"/>
                    </w:rPr>
                  </w:pPr>
                </w:p>
              </w:tc>
            </w:tr>
            <w:tr w:rsidR="009B7929" w:rsidRPr="00220647" w:rsidTr="00FD7C15">
              <w:trPr>
                <w:trHeight w:val="885"/>
              </w:trPr>
              <w:tc>
                <w:tcPr>
                  <w:tcW w:w="5938" w:type="dxa"/>
                  <w:gridSpan w:val="2"/>
                </w:tcPr>
                <w:p w:rsidR="009B7929" w:rsidRPr="003E5113" w:rsidRDefault="009B7929" w:rsidP="00FD7C15">
                  <w:pPr>
                    <w:jc w:val="both"/>
                    <w:rPr>
                      <w:sz w:val="28"/>
                      <w:szCs w:val="28"/>
                      <w:lang w:val="fr-FR"/>
                    </w:rPr>
                  </w:pPr>
                  <w:r>
                    <w:rPr>
                      <w:sz w:val="28"/>
                      <w:szCs w:val="28"/>
                    </w:rPr>
                    <w:t xml:space="preserve">b/ </w:t>
                  </w:r>
                  <w:r w:rsidRPr="003E5113">
                    <w:rPr>
                      <w:sz w:val="28"/>
                      <w:szCs w:val="28"/>
                      <w:lang w:val="fr-FR"/>
                    </w:rPr>
                    <w:t>Chứng minh được AH.AI = AE.AB = AM</w:t>
                  </w:r>
                  <w:r w:rsidRPr="003E5113">
                    <w:rPr>
                      <w:sz w:val="28"/>
                      <w:szCs w:val="28"/>
                      <w:vertAlign w:val="superscript"/>
                      <w:lang w:val="fr-FR"/>
                    </w:rPr>
                    <w:t>2</w:t>
                  </w:r>
                  <w:r w:rsidRPr="003E5113">
                    <w:rPr>
                      <w:sz w:val="28"/>
                      <w:szCs w:val="28"/>
                      <w:lang w:val="fr-FR"/>
                    </w:rPr>
                    <w:t xml:space="preserve"> </w:t>
                  </w:r>
                </w:p>
                <w:p w:rsidR="009B7929" w:rsidRPr="003E5113" w:rsidRDefault="009B7929" w:rsidP="00FD7C15">
                  <w:pPr>
                    <w:rPr>
                      <w:sz w:val="28"/>
                      <w:szCs w:val="28"/>
                      <w:lang w:val="fr-FR"/>
                    </w:rPr>
                  </w:pPr>
                  <w:r w:rsidRPr="003E5113">
                    <w:rPr>
                      <w:position w:val="-6"/>
                      <w:sz w:val="28"/>
                      <w:szCs w:val="28"/>
                      <w:lang w:val="fr-FR"/>
                    </w:rPr>
                    <w:object w:dxaOrig="300" w:dyaOrig="240">
                      <v:shape id="_x0000_i2385" type="#_x0000_t75" style="width:15pt;height:12pt" o:ole="">
                        <v:imagedata r:id="rId2631" o:title=""/>
                      </v:shape>
                      <o:OLEObject Type="Embed" ProgID="Equation.DSMT4" ShapeID="_x0000_i2385" DrawAspect="Content" ObjectID="_1586752974" r:id="rId2632"/>
                    </w:object>
                  </w:r>
                  <w:r w:rsidRPr="003E5113">
                    <w:rPr>
                      <w:sz w:val="28"/>
                      <w:szCs w:val="28"/>
                      <w:lang w:val="fr-FR"/>
                    </w:rPr>
                    <w:t xml:space="preserve"> </w:t>
                  </w:r>
                  <w:r w:rsidRPr="003E5113">
                    <w:rPr>
                      <w:position w:val="-4"/>
                      <w:sz w:val="28"/>
                      <w:szCs w:val="28"/>
                      <w:lang w:val="fr-FR"/>
                    </w:rPr>
                    <w:object w:dxaOrig="220" w:dyaOrig="260">
                      <v:shape id="_x0000_i2386" type="#_x0000_t75" style="width:11pt;height:13pt" o:ole="">
                        <v:imagedata r:id="rId2633" o:title=""/>
                      </v:shape>
                      <o:OLEObject Type="Embed" ProgID="Equation.DSMT4" ShapeID="_x0000_i2386" DrawAspect="Content" ObjectID="_1586752975" r:id="rId2634"/>
                    </w:object>
                  </w:r>
                  <w:r w:rsidRPr="003E5113">
                    <w:rPr>
                      <w:sz w:val="28"/>
                      <w:szCs w:val="28"/>
                      <w:lang w:val="fr-FR"/>
                    </w:rPr>
                    <w:t xml:space="preserve">AHM đồng dạng với </w:t>
                  </w:r>
                  <w:r w:rsidRPr="003E5113">
                    <w:rPr>
                      <w:position w:val="-4"/>
                      <w:sz w:val="28"/>
                      <w:szCs w:val="28"/>
                      <w:lang w:val="fr-FR"/>
                    </w:rPr>
                    <w:object w:dxaOrig="220" w:dyaOrig="260">
                      <v:shape id="_x0000_i2387" type="#_x0000_t75" style="width:11pt;height:13pt" o:ole="">
                        <v:imagedata r:id="rId2633" o:title=""/>
                      </v:shape>
                      <o:OLEObject Type="Embed" ProgID="Equation.DSMT4" ShapeID="_x0000_i2387" DrawAspect="Content" ObjectID="_1586752976" r:id="rId2635"/>
                    </w:object>
                  </w:r>
                  <w:r w:rsidRPr="003E5113">
                    <w:rPr>
                      <w:sz w:val="28"/>
                      <w:szCs w:val="28"/>
                      <w:lang w:val="fr-FR"/>
                    </w:rPr>
                    <w:t xml:space="preserve">AMI  </w:t>
                  </w:r>
                  <w:r w:rsidRPr="003E5113">
                    <w:rPr>
                      <w:position w:val="-6"/>
                      <w:sz w:val="28"/>
                      <w:szCs w:val="28"/>
                      <w:lang w:val="fr-FR"/>
                    </w:rPr>
                    <w:object w:dxaOrig="300" w:dyaOrig="240">
                      <v:shape id="_x0000_i2388" type="#_x0000_t75" style="width:15pt;height:12pt" o:ole="">
                        <v:imagedata r:id="rId2631" o:title=""/>
                      </v:shape>
                      <o:OLEObject Type="Embed" ProgID="Equation.DSMT4" ShapeID="_x0000_i2388" DrawAspect="Content" ObjectID="_1586752977" r:id="rId2636"/>
                    </w:object>
                  </w:r>
                  <w:r w:rsidRPr="003E5113">
                    <w:rPr>
                      <w:sz w:val="28"/>
                      <w:szCs w:val="28"/>
                      <w:lang w:val="fr-FR"/>
                    </w:rPr>
                    <w:t xml:space="preserve"> </w:t>
                  </w:r>
                  <w:r w:rsidRPr="003E5113">
                    <w:rPr>
                      <w:position w:val="-4"/>
                      <w:sz w:val="28"/>
                      <w:szCs w:val="28"/>
                    </w:rPr>
                    <w:object w:dxaOrig="639" w:dyaOrig="340">
                      <v:shape id="_x0000_i2389" type="#_x0000_t75" style="width:31.95pt;height:17pt" o:ole="">
                        <v:imagedata r:id="rId2637" o:title=""/>
                      </v:shape>
                      <o:OLEObject Type="Embed" ProgID="Equation.DSMT4" ShapeID="_x0000_i2389" DrawAspect="Content" ObjectID="_1586752978" r:id="rId2638"/>
                    </w:object>
                  </w:r>
                  <w:r w:rsidRPr="003E5113">
                    <w:rPr>
                      <w:sz w:val="28"/>
                      <w:szCs w:val="28"/>
                      <w:lang w:val="fr-FR"/>
                    </w:rPr>
                    <w:t xml:space="preserve">= </w:t>
                  </w:r>
                  <w:r w:rsidRPr="003E5113">
                    <w:rPr>
                      <w:position w:val="-4"/>
                      <w:sz w:val="28"/>
                      <w:szCs w:val="28"/>
                    </w:rPr>
                    <w:object w:dxaOrig="540" w:dyaOrig="340">
                      <v:shape id="_x0000_i2390" type="#_x0000_t75" style="width:27pt;height:17pt" o:ole="">
                        <v:imagedata r:id="rId2639" o:title=""/>
                      </v:shape>
                      <o:OLEObject Type="Embed" ProgID="Equation.DSMT4" ShapeID="_x0000_i2390" DrawAspect="Content" ObjectID="_1586752979" r:id="rId2640"/>
                    </w:object>
                  </w:r>
                  <w:r w:rsidRPr="003E5113">
                    <w:rPr>
                      <w:sz w:val="28"/>
                      <w:szCs w:val="28"/>
                      <w:lang w:val="fr-FR"/>
                    </w:rPr>
                    <w:t xml:space="preserve"> </w:t>
                  </w:r>
                </w:p>
                <w:p w:rsidR="009B7929" w:rsidRPr="005B3ACF" w:rsidRDefault="009B7929" w:rsidP="00FD7C15">
                  <w:pPr>
                    <w:rPr>
                      <w:sz w:val="28"/>
                      <w:szCs w:val="28"/>
                    </w:rPr>
                  </w:pPr>
                </w:p>
              </w:tc>
              <w:tc>
                <w:tcPr>
                  <w:tcW w:w="720" w:type="dxa"/>
                  <w:gridSpan w:val="2"/>
                </w:tcPr>
                <w:p w:rsidR="009B7929" w:rsidRDefault="009B7929" w:rsidP="00FD7C15">
                  <w:pPr>
                    <w:rPr>
                      <w:sz w:val="28"/>
                      <w:szCs w:val="28"/>
                    </w:rPr>
                  </w:pPr>
                </w:p>
                <w:p w:rsidR="009B7929" w:rsidRDefault="009B7929" w:rsidP="00FD7C15">
                  <w:pPr>
                    <w:rPr>
                      <w:sz w:val="28"/>
                      <w:szCs w:val="28"/>
                    </w:rPr>
                  </w:pPr>
                  <w:r>
                    <w:rPr>
                      <w:sz w:val="28"/>
                      <w:szCs w:val="28"/>
                    </w:rPr>
                    <w:t>0.25</w:t>
                  </w:r>
                </w:p>
              </w:tc>
              <w:tc>
                <w:tcPr>
                  <w:tcW w:w="4322" w:type="dxa"/>
                  <w:gridSpan w:val="2"/>
                  <w:vMerge/>
                </w:tcPr>
                <w:p w:rsidR="009B7929" w:rsidRPr="00220647" w:rsidRDefault="009B7929" w:rsidP="00FD7C15">
                  <w:pPr>
                    <w:jc w:val="center"/>
                    <w:rPr>
                      <w:sz w:val="28"/>
                      <w:szCs w:val="28"/>
                    </w:rPr>
                  </w:pPr>
                </w:p>
              </w:tc>
            </w:tr>
            <w:tr w:rsidR="009B7929" w:rsidRPr="00220647" w:rsidTr="00FD7C15">
              <w:trPr>
                <w:trHeight w:val="1727"/>
              </w:trPr>
              <w:tc>
                <w:tcPr>
                  <w:tcW w:w="5938" w:type="dxa"/>
                  <w:gridSpan w:val="2"/>
                </w:tcPr>
                <w:p w:rsidR="009B7929" w:rsidRPr="003E5113" w:rsidRDefault="009B7929" w:rsidP="00FD7C15">
                  <w:pPr>
                    <w:ind w:left="360"/>
                    <w:rPr>
                      <w:sz w:val="28"/>
                      <w:szCs w:val="28"/>
                      <w:lang w:val="fr-FR"/>
                    </w:rPr>
                  </w:pPr>
                  <w:r w:rsidRPr="003E5113">
                    <w:rPr>
                      <w:sz w:val="28"/>
                      <w:szCs w:val="28"/>
                      <w:lang w:val="fr-FR"/>
                    </w:rPr>
                    <w:t xml:space="preserve">Chứng minh tương tự </w:t>
                  </w:r>
                  <w:r w:rsidRPr="003E5113">
                    <w:rPr>
                      <w:position w:val="-6"/>
                      <w:sz w:val="28"/>
                      <w:szCs w:val="28"/>
                      <w:lang w:val="fr-FR"/>
                    </w:rPr>
                    <w:object w:dxaOrig="300" w:dyaOrig="240">
                      <v:shape id="_x0000_i2391" type="#_x0000_t75" style="width:15pt;height:12pt" o:ole="">
                        <v:imagedata r:id="rId2631" o:title=""/>
                      </v:shape>
                      <o:OLEObject Type="Embed" ProgID="Equation.DSMT4" ShapeID="_x0000_i2391" DrawAspect="Content" ObjectID="_1586752980" r:id="rId2641"/>
                    </w:object>
                  </w:r>
                  <w:r w:rsidRPr="003E5113">
                    <w:rPr>
                      <w:sz w:val="28"/>
                      <w:szCs w:val="28"/>
                      <w:lang w:val="fr-FR"/>
                    </w:rPr>
                    <w:t xml:space="preserve"> </w:t>
                  </w:r>
                  <w:r w:rsidRPr="003E5113">
                    <w:rPr>
                      <w:position w:val="-6"/>
                      <w:sz w:val="28"/>
                      <w:szCs w:val="28"/>
                    </w:rPr>
                    <w:object w:dxaOrig="600" w:dyaOrig="360">
                      <v:shape id="_x0000_i2392" type="#_x0000_t75" style="width:30pt;height:18pt" o:ole="">
                        <v:imagedata r:id="rId2642" o:title=""/>
                      </v:shape>
                      <o:OLEObject Type="Embed" ProgID="Equation.DSMT4" ShapeID="_x0000_i2392" DrawAspect="Content" ObjectID="_1586752981" r:id="rId2643"/>
                    </w:object>
                  </w:r>
                  <w:r w:rsidRPr="003E5113">
                    <w:rPr>
                      <w:sz w:val="28"/>
                      <w:szCs w:val="28"/>
                      <w:lang w:val="fr-FR"/>
                    </w:rPr>
                    <w:t xml:space="preserve">= </w:t>
                  </w:r>
                  <w:r w:rsidRPr="003E5113">
                    <w:rPr>
                      <w:position w:val="-6"/>
                      <w:sz w:val="28"/>
                      <w:szCs w:val="28"/>
                    </w:rPr>
                    <w:object w:dxaOrig="499" w:dyaOrig="360">
                      <v:shape id="_x0000_i2393" type="#_x0000_t75" style="width:24.95pt;height:18pt" o:ole="">
                        <v:imagedata r:id="rId2644" o:title=""/>
                      </v:shape>
                      <o:OLEObject Type="Embed" ProgID="Equation.DSMT4" ShapeID="_x0000_i2393" DrawAspect="Content" ObjectID="_1586752982" r:id="rId2645"/>
                    </w:object>
                  </w:r>
                </w:p>
                <w:p w:rsidR="009B7929" w:rsidRPr="003E5113" w:rsidRDefault="009B7929" w:rsidP="00FD7C15">
                  <w:pPr>
                    <w:ind w:left="360"/>
                    <w:rPr>
                      <w:sz w:val="28"/>
                      <w:szCs w:val="28"/>
                      <w:lang w:val="fr-FR"/>
                    </w:rPr>
                  </w:pPr>
                  <w:r w:rsidRPr="003E5113">
                    <w:rPr>
                      <w:sz w:val="28"/>
                      <w:szCs w:val="28"/>
                      <w:lang w:val="fr-FR"/>
                    </w:rPr>
                    <w:t>C/m</w:t>
                  </w:r>
                  <w:r>
                    <w:rPr>
                      <w:sz w:val="28"/>
                      <w:szCs w:val="28"/>
                      <w:lang w:val="fr-FR"/>
                    </w:rPr>
                    <w:t xml:space="preserve">inh </w:t>
                  </w:r>
                  <w:r w:rsidRPr="003E5113">
                    <w:rPr>
                      <w:sz w:val="28"/>
                      <w:szCs w:val="28"/>
                      <w:lang w:val="fr-FR"/>
                    </w:rPr>
                    <w:t xml:space="preserve"> </w:t>
                  </w:r>
                  <w:r>
                    <w:rPr>
                      <w:sz w:val="28"/>
                      <w:szCs w:val="28"/>
                      <w:lang w:val="fr-FR"/>
                    </w:rPr>
                    <w:t>t</w:t>
                  </w:r>
                  <w:r w:rsidRPr="0028597A">
                    <w:rPr>
                      <w:sz w:val="28"/>
                      <w:szCs w:val="28"/>
                      <w:lang w:val="fr-FR"/>
                    </w:rPr>
                    <w:t>ứ</w:t>
                  </w:r>
                  <w:r>
                    <w:rPr>
                      <w:sz w:val="28"/>
                      <w:szCs w:val="28"/>
                      <w:lang w:val="fr-FR"/>
                    </w:rPr>
                    <w:t xml:space="preserve"> gi</w:t>
                  </w:r>
                  <w:r w:rsidRPr="0028597A">
                    <w:rPr>
                      <w:sz w:val="28"/>
                      <w:szCs w:val="28"/>
                      <w:lang w:val="fr-FR"/>
                    </w:rPr>
                    <w:t>á</w:t>
                  </w:r>
                  <w:r>
                    <w:rPr>
                      <w:sz w:val="28"/>
                      <w:szCs w:val="28"/>
                      <w:lang w:val="fr-FR"/>
                    </w:rPr>
                    <w:t>c AMIN n</w:t>
                  </w:r>
                  <w:r w:rsidRPr="0028597A">
                    <w:rPr>
                      <w:sz w:val="28"/>
                      <w:szCs w:val="28"/>
                      <w:lang w:val="fr-FR"/>
                    </w:rPr>
                    <w:t>ội</w:t>
                  </w:r>
                  <w:r>
                    <w:rPr>
                      <w:sz w:val="28"/>
                      <w:szCs w:val="28"/>
                      <w:lang w:val="fr-FR"/>
                    </w:rPr>
                    <w:t xml:space="preserve"> ti</w:t>
                  </w:r>
                  <w:r w:rsidRPr="0028597A">
                    <w:rPr>
                      <w:sz w:val="28"/>
                      <w:szCs w:val="28"/>
                      <w:lang w:val="fr-FR"/>
                    </w:rPr>
                    <w:t>ế</w:t>
                  </w:r>
                  <w:r>
                    <w:rPr>
                      <w:sz w:val="28"/>
                      <w:szCs w:val="28"/>
                      <w:lang w:val="fr-FR"/>
                    </w:rPr>
                    <w:t xml:space="preserve">p </w:t>
                  </w:r>
                  <w:r w:rsidRPr="003E5113">
                    <w:rPr>
                      <w:sz w:val="28"/>
                      <w:szCs w:val="28"/>
                      <w:lang w:val="fr-FR"/>
                    </w:rPr>
                    <w:t>một đường tròn</w:t>
                  </w:r>
                </w:p>
                <w:p w:rsidR="009B7929" w:rsidRDefault="009B7929" w:rsidP="00FD7C15">
                  <w:pPr>
                    <w:ind w:left="360"/>
                    <w:rPr>
                      <w:sz w:val="28"/>
                      <w:szCs w:val="28"/>
                      <w:lang w:val="pt-BR"/>
                    </w:rPr>
                  </w:pPr>
                  <w:r w:rsidRPr="003E5113">
                    <w:rPr>
                      <w:position w:val="-6"/>
                      <w:sz w:val="28"/>
                      <w:szCs w:val="28"/>
                      <w:lang w:val="fr-FR"/>
                    </w:rPr>
                    <w:object w:dxaOrig="300" w:dyaOrig="240">
                      <v:shape id="_x0000_i2394" type="#_x0000_t75" style="width:15pt;height:12pt" o:ole="">
                        <v:imagedata r:id="rId2631" o:title=""/>
                      </v:shape>
                      <o:OLEObject Type="Embed" ProgID="Equation.DSMT4" ShapeID="_x0000_i2394" DrawAspect="Content" ObjectID="_1586752983" r:id="rId2646"/>
                    </w:object>
                  </w:r>
                  <w:r w:rsidRPr="003E5113">
                    <w:rPr>
                      <w:sz w:val="28"/>
                      <w:szCs w:val="28"/>
                      <w:lang w:val="fr-FR"/>
                    </w:rPr>
                    <w:t xml:space="preserve"> </w:t>
                  </w:r>
                  <w:r w:rsidRPr="003E5113">
                    <w:rPr>
                      <w:position w:val="-4"/>
                      <w:sz w:val="28"/>
                      <w:szCs w:val="28"/>
                    </w:rPr>
                    <w:object w:dxaOrig="639" w:dyaOrig="340">
                      <v:shape id="_x0000_i2395" type="#_x0000_t75" style="width:31.95pt;height:17pt" o:ole="">
                        <v:imagedata r:id="rId2647" o:title=""/>
                      </v:shape>
                      <o:OLEObject Type="Embed" ProgID="Equation.DSMT4" ShapeID="_x0000_i2395" DrawAspect="Content" ObjectID="_1586752984" r:id="rId2648"/>
                    </w:object>
                  </w:r>
                  <w:r w:rsidRPr="003E5113">
                    <w:rPr>
                      <w:sz w:val="28"/>
                      <w:szCs w:val="28"/>
                      <w:lang w:val="pt-BR"/>
                    </w:rPr>
                    <w:t xml:space="preserve">+ </w:t>
                  </w:r>
                  <w:r w:rsidRPr="003E5113">
                    <w:rPr>
                      <w:position w:val="-6"/>
                      <w:sz w:val="28"/>
                      <w:szCs w:val="28"/>
                    </w:rPr>
                    <w:object w:dxaOrig="600" w:dyaOrig="360">
                      <v:shape id="_x0000_i2396" type="#_x0000_t75" style="width:30pt;height:18pt" o:ole="">
                        <v:imagedata r:id="rId2649" o:title=""/>
                      </v:shape>
                      <o:OLEObject Type="Embed" ProgID="Equation.DSMT4" ShapeID="_x0000_i2396" DrawAspect="Content" ObjectID="_1586752985" r:id="rId2650"/>
                    </w:object>
                  </w:r>
                  <w:r w:rsidRPr="003E5113">
                    <w:rPr>
                      <w:sz w:val="28"/>
                      <w:szCs w:val="28"/>
                      <w:lang w:val="pt-BR"/>
                    </w:rPr>
                    <w:t xml:space="preserve">= </w:t>
                  </w:r>
                  <w:r w:rsidRPr="003E5113">
                    <w:rPr>
                      <w:position w:val="-6"/>
                      <w:sz w:val="28"/>
                      <w:szCs w:val="28"/>
                    </w:rPr>
                    <w:object w:dxaOrig="1900" w:dyaOrig="360">
                      <v:shape id="_x0000_i2397" type="#_x0000_t75" style="width:95pt;height:18pt" o:ole="">
                        <v:imagedata r:id="rId2651" o:title=""/>
                      </v:shape>
                      <o:OLEObject Type="Embed" ProgID="Equation.DSMT4" ShapeID="_x0000_i2397" DrawAspect="Content" ObjectID="_1586752986" r:id="rId2652"/>
                    </w:object>
                  </w:r>
                  <w:r w:rsidRPr="003E5113">
                    <w:rPr>
                      <w:sz w:val="28"/>
                      <w:szCs w:val="28"/>
                      <w:lang w:val="pt-BR"/>
                    </w:rPr>
                    <w:t xml:space="preserve"> </w:t>
                  </w:r>
                </w:p>
                <w:p w:rsidR="009B7929" w:rsidRDefault="009B7929" w:rsidP="00FD7C15">
                  <w:pPr>
                    <w:ind w:left="360"/>
                    <w:rPr>
                      <w:sz w:val="28"/>
                      <w:szCs w:val="28"/>
                      <w:lang w:val="fr-FR"/>
                    </w:rPr>
                  </w:pPr>
                  <w:r w:rsidRPr="003E5113">
                    <w:rPr>
                      <w:sz w:val="28"/>
                      <w:szCs w:val="28"/>
                      <w:lang w:val="fr-FR"/>
                    </w:rPr>
                    <w:t xml:space="preserve"> </w:t>
                  </w:r>
                  <w:r w:rsidRPr="003E5113">
                    <w:rPr>
                      <w:position w:val="-6"/>
                      <w:sz w:val="28"/>
                      <w:szCs w:val="28"/>
                      <w:lang w:val="fr-FR"/>
                    </w:rPr>
                    <w:object w:dxaOrig="300" w:dyaOrig="240">
                      <v:shape id="_x0000_i2398" type="#_x0000_t75" style="width:15pt;height:12pt" o:ole="">
                        <v:imagedata r:id="rId2631" o:title=""/>
                      </v:shape>
                      <o:OLEObject Type="Embed" ProgID="Equation.DSMT4" ShapeID="_x0000_i2398" DrawAspect="Content" ObjectID="_1586752987" r:id="rId2653"/>
                    </w:object>
                  </w:r>
                  <w:r w:rsidRPr="003E5113">
                    <w:rPr>
                      <w:sz w:val="28"/>
                      <w:szCs w:val="28"/>
                      <w:lang w:val="fr-FR"/>
                    </w:rPr>
                    <w:t xml:space="preserve"> M, H, N thẳng hàng.</w:t>
                  </w:r>
                </w:p>
                <w:p w:rsidR="009B7929" w:rsidRPr="00B71099" w:rsidRDefault="009B7929" w:rsidP="00FD7C15">
                  <w:pPr>
                    <w:ind w:left="360"/>
                    <w:rPr>
                      <w:sz w:val="28"/>
                      <w:szCs w:val="28"/>
                      <w:lang w:val="fr-FR"/>
                    </w:rPr>
                  </w:pPr>
                  <w:r>
                    <w:rPr>
                      <w:sz w:val="28"/>
                      <w:szCs w:val="28"/>
                      <w:lang w:val="fr-FR"/>
                    </w:rPr>
                    <w:t>V</w:t>
                  </w:r>
                  <w:r w:rsidRPr="00B71099">
                    <w:rPr>
                      <w:sz w:val="28"/>
                      <w:szCs w:val="28"/>
                      <w:lang w:val="fr-FR"/>
                    </w:rPr>
                    <w:t>ậy</w:t>
                  </w:r>
                  <w:r>
                    <w:rPr>
                      <w:sz w:val="28"/>
                      <w:szCs w:val="28"/>
                      <w:lang w:val="fr-FR"/>
                    </w:rPr>
                    <w:t xml:space="preserve"> ba </w:t>
                  </w:r>
                  <w:r w:rsidRPr="00B71099">
                    <w:rPr>
                      <w:sz w:val="28"/>
                      <w:szCs w:val="28"/>
                      <w:lang w:val="fr-FR"/>
                    </w:rPr>
                    <w:t>đường</w:t>
                  </w:r>
                  <w:r>
                    <w:rPr>
                      <w:sz w:val="28"/>
                      <w:szCs w:val="28"/>
                      <w:lang w:val="fr-FR"/>
                    </w:rPr>
                    <w:t xml:space="preserve"> th</w:t>
                  </w:r>
                  <w:r w:rsidRPr="00B71099">
                    <w:rPr>
                      <w:sz w:val="28"/>
                      <w:szCs w:val="28"/>
                      <w:lang w:val="fr-FR"/>
                    </w:rPr>
                    <w:t>ẳ</w:t>
                  </w:r>
                  <w:r>
                    <w:rPr>
                      <w:sz w:val="28"/>
                      <w:szCs w:val="28"/>
                      <w:lang w:val="fr-FR"/>
                    </w:rPr>
                    <w:t xml:space="preserve">ng MN, BD, CE </w:t>
                  </w:r>
                  <w:r w:rsidRPr="00B71099">
                    <w:rPr>
                      <w:sz w:val="28"/>
                      <w:szCs w:val="28"/>
                      <w:lang w:val="fr-FR"/>
                    </w:rPr>
                    <w:t>đồng</w:t>
                  </w:r>
                  <w:r>
                    <w:rPr>
                      <w:sz w:val="28"/>
                      <w:szCs w:val="28"/>
                      <w:lang w:val="fr-FR"/>
                    </w:rPr>
                    <w:t xml:space="preserve"> quy.</w:t>
                  </w:r>
                </w:p>
                <w:p w:rsidR="009B7929" w:rsidRPr="005B3ACF" w:rsidRDefault="009B7929" w:rsidP="00FD7C15">
                  <w:pPr>
                    <w:rPr>
                      <w:sz w:val="28"/>
                      <w:szCs w:val="28"/>
                    </w:rPr>
                  </w:pPr>
                </w:p>
              </w:tc>
              <w:tc>
                <w:tcPr>
                  <w:tcW w:w="720" w:type="dxa"/>
                  <w:gridSpan w:val="2"/>
                </w:tcPr>
                <w:p w:rsidR="009B7929" w:rsidRDefault="009B7929" w:rsidP="00FD7C15">
                  <w:pPr>
                    <w:rPr>
                      <w:sz w:val="28"/>
                      <w:szCs w:val="28"/>
                    </w:rPr>
                  </w:pPr>
                  <w:r>
                    <w:rPr>
                      <w:sz w:val="28"/>
                      <w:szCs w:val="28"/>
                    </w:rPr>
                    <w:t>0.25</w:t>
                  </w:r>
                </w:p>
                <w:p w:rsidR="009B7929" w:rsidRDefault="009B7929" w:rsidP="00FD7C15">
                  <w:pPr>
                    <w:rPr>
                      <w:sz w:val="28"/>
                      <w:szCs w:val="28"/>
                    </w:rPr>
                  </w:pPr>
                  <w:r>
                    <w:rPr>
                      <w:sz w:val="28"/>
                      <w:szCs w:val="28"/>
                    </w:rPr>
                    <w:t>0.25</w:t>
                  </w:r>
                </w:p>
                <w:p w:rsidR="009B7929" w:rsidRDefault="009B7929" w:rsidP="00FD7C15">
                  <w:pPr>
                    <w:rPr>
                      <w:sz w:val="28"/>
                      <w:szCs w:val="28"/>
                    </w:rPr>
                  </w:pPr>
                </w:p>
                <w:p w:rsidR="009B7929" w:rsidRDefault="009B7929" w:rsidP="00FD7C15">
                  <w:pPr>
                    <w:rPr>
                      <w:sz w:val="28"/>
                      <w:szCs w:val="28"/>
                    </w:rPr>
                  </w:pPr>
                </w:p>
                <w:p w:rsidR="009B7929" w:rsidRDefault="009B7929" w:rsidP="00FD7C15">
                  <w:pPr>
                    <w:rPr>
                      <w:sz w:val="28"/>
                      <w:szCs w:val="28"/>
                    </w:rPr>
                  </w:pPr>
                  <w:r>
                    <w:rPr>
                      <w:sz w:val="28"/>
                      <w:szCs w:val="28"/>
                    </w:rPr>
                    <w:t>0.25</w:t>
                  </w:r>
                </w:p>
              </w:tc>
              <w:tc>
                <w:tcPr>
                  <w:tcW w:w="4322" w:type="dxa"/>
                  <w:gridSpan w:val="2"/>
                  <w:vMerge/>
                </w:tcPr>
                <w:p w:rsidR="009B7929" w:rsidRPr="00220647" w:rsidRDefault="009B7929" w:rsidP="00FD7C15">
                  <w:pPr>
                    <w:jc w:val="center"/>
                    <w:rPr>
                      <w:sz w:val="28"/>
                      <w:szCs w:val="28"/>
                    </w:rPr>
                  </w:pPr>
                </w:p>
              </w:tc>
            </w:tr>
            <w:tr w:rsidR="009B7929" w:rsidRPr="00220647" w:rsidTr="00FD7C15">
              <w:tc>
                <w:tcPr>
                  <w:tcW w:w="9897" w:type="dxa"/>
                  <w:gridSpan w:val="5"/>
                </w:tcPr>
                <w:p w:rsidR="009B7929" w:rsidRPr="00220647" w:rsidRDefault="009B7929" w:rsidP="00FD7C15">
                  <w:pPr>
                    <w:rPr>
                      <w:sz w:val="28"/>
                      <w:szCs w:val="28"/>
                    </w:rPr>
                  </w:pPr>
                  <w:r w:rsidRPr="009A2272">
                    <w:rPr>
                      <w:b/>
                      <w:sz w:val="28"/>
                      <w:szCs w:val="28"/>
                    </w:rPr>
                    <w:t>Câu 6:  1 điểm</w:t>
                  </w:r>
                </w:p>
              </w:tc>
              <w:tc>
                <w:tcPr>
                  <w:tcW w:w="1083" w:type="dxa"/>
                </w:tcPr>
                <w:p w:rsidR="009B7929" w:rsidRPr="00220647" w:rsidRDefault="009B7929" w:rsidP="00FD7C15">
                  <w:pPr>
                    <w:jc w:val="center"/>
                    <w:rPr>
                      <w:sz w:val="28"/>
                      <w:szCs w:val="28"/>
                    </w:rPr>
                  </w:pPr>
                </w:p>
              </w:tc>
            </w:tr>
            <w:tr w:rsidR="009B7929" w:rsidRPr="00220647" w:rsidTr="00FD7C15">
              <w:tc>
                <w:tcPr>
                  <w:tcW w:w="9897" w:type="dxa"/>
                  <w:gridSpan w:val="5"/>
                </w:tcPr>
                <w:p w:rsidR="009B7929" w:rsidRPr="009A2272" w:rsidRDefault="009B7929" w:rsidP="00FD7C15">
                  <w:pPr>
                    <w:rPr>
                      <w:b/>
                      <w:sz w:val="28"/>
                      <w:szCs w:val="28"/>
                    </w:rPr>
                  </w:pPr>
                  <w:r>
                    <w:rPr>
                      <w:sz w:val="28"/>
                      <w:szCs w:val="28"/>
                    </w:rPr>
                    <w:t>Ta c</w:t>
                  </w:r>
                  <w:r w:rsidRPr="00212998">
                    <w:rPr>
                      <w:sz w:val="28"/>
                      <w:szCs w:val="28"/>
                    </w:rPr>
                    <w:t>ó</w:t>
                  </w:r>
                  <w:r>
                    <w:rPr>
                      <w:sz w:val="28"/>
                      <w:szCs w:val="28"/>
                    </w:rPr>
                    <w:t xml:space="preserve"> A(2014 ; 0) v</w:t>
                  </w:r>
                  <w:r w:rsidRPr="00212998">
                    <w:rPr>
                      <w:sz w:val="28"/>
                      <w:szCs w:val="28"/>
                    </w:rPr>
                    <w:t>à</w:t>
                  </w:r>
                  <w:r>
                    <w:rPr>
                      <w:sz w:val="28"/>
                      <w:szCs w:val="28"/>
                    </w:rPr>
                    <w:t xml:space="preserve"> B( 0; 2014) theo gi</w:t>
                  </w:r>
                  <w:r w:rsidRPr="00212998">
                    <w:rPr>
                      <w:sz w:val="28"/>
                      <w:szCs w:val="28"/>
                    </w:rPr>
                    <w:t>ả</w:t>
                  </w:r>
                  <w:r>
                    <w:rPr>
                      <w:sz w:val="28"/>
                      <w:szCs w:val="28"/>
                    </w:rPr>
                    <w:t xml:space="preserve"> thi</w:t>
                  </w:r>
                  <w:r w:rsidRPr="00212998">
                    <w:rPr>
                      <w:sz w:val="28"/>
                      <w:szCs w:val="28"/>
                    </w:rPr>
                    <w:t>ết</w:t>
                  </w:r>
                  <w:r>
                    <w:rPr>
                      <w:sz w:val="28"/>
                      <w:szCs w:val="28"/>
                    </w:rPr>
                    <w:t xml:space="preserve"> th</w:t>
                  </w:r>
                  <w:r w:rsidRPr="00212998">
                    <w:rPr>
                      <w:sz w:val="28"/>
                      <w:szCs w:val="28"/>
                    </w:rPr>
                    <w:t>ì</w:t>
                  </w:r>
                  <w:r>
                    <w:rPr>
                      <w:sz w:val="28"/>
                      <w:szCs w:val="28"/>
                    </w:rPr>
                    <w:t xml:space="preserve"> 0 &lt; x ; y &lt; 2014</w:t>
                  </w:r>
                </w:p>
              </w:tc>
              <w:tc>
                <w:tcPr>
                  <w:tcW w:w="1083" w:type="dxa"/>
                </w:tcPr>
                <w:p w:rsidR="009B7929" w:rsidRPr="00220647" w:rsidRDefault="009B7929" w:rsidP="00FD7C15">
                  <w:pPr>
                    <w:jc w:val="center"/>
                    <w:rPr>
                      <w:sz w:val="28"/>
                      <w:szCs w:val="28"/>
                    </w:rPr>
                  </w:pPr>
                  <w:r>
                    <w:rPr>
                      <w:sz w:val="28"/>
                      <w:szCs w:val="28"/>
                    </w:rPr>
                    <w:t>0.25</w:t>
                  </w:r>
                </w:p>
              </w:tc>
            </w:tr>
            <w:tr w:rsidR="009B7929" w:rsidRPr="00220647" w:rsidTr="00FD7C15">
              <w:tc>
                <w:tcPr>
                  <w:tcW w:w="9897" w:type="dxa"/>
                  <w:gridSpan w:val="5"/>
                </w:tcPr>
                <w:p w:rsidR="009B7929" w:rsidRPr="0012738E" w:rsidRDefault="009B7929" w:rsidP="00FD7C15">
                  <w:pPr>
                    <w:rPr>
                      <w:sz w:val="28"/>
                      <w:szCs w:val="28"/>
                    </w:rPr>
                  </w:pPr>
                  <w:r>
                    <w:rPr>
                      <w:sz w:val="28"/>
                      <w:szCs w:val="28"/>
                    </w:rPr>
                    <w:t>Ta c</w:t>
                  </w:r>
                  <w:r w:rsidRPr="0012738E">
                    <w:rPr>
                      <w:sz w:val="28"/>
                      <w:szCs w:val="28"/>
                    </w:rPr>
                    <w:t>ó</w:t>
                  </w:r>
                  <w:r>
                    <w:rPr>
                      <w:sz w:val="28"/>
                      <w:szCs w:val="28"/>
                    </w:rPr>
                    <w:t xml:space="preserve"> </w:t>
                  </w:r>
                </w:p>
                <w:p w:rsidR="009B7929" w:rsidRPr="002864D8" w:rsidRDefault="009B7929" w:rsidP="00FD7C15">
                  <w:pPr>
                    <w:rPr>
                      <w:sz w:val="28"/>
                      <w:szCs w:val="28"/>
                    </w:rPr>
                  </w:pPr>
                  <w:r w:rsidRPr="007E6B5E">
                    <w:rPr>
                      <w:position w:val="-50"/>
                      <w:sz w:val="28"/>
                      <w:szCs w:val="28"/>
                    </w:rPr>
                    <w:object w:dxaOrig="8680" w:dyaOrig="1120">
                      <v:shape id="_x0000_i2399" type="#_x0000_t75" style="width:434pt;height:56pt" o:ole="">
                        <v:imagedata r:id="rId2654" o:title=""/>
                      </v:shape>
                      <o:OLEObject Type="Embed" ProgID="Equation.DSMT4" ShapeID="_x0000_i2399" DrawAspect="Content" ObjectID="_1586752988" r:id="rId2655"/>
                    </w:object>
                  </w:r>
                </w:p>
              </w:tc>
              <w:tc>
                <w:tcPr>
                  <w:tcW w:w="1083" w:type="dxa"/>
                </w:tcPr>
                <w:p w:rsidR="009B7929" w:rsidRPr="00220647" w:rsidRDefault="009B7929" w:rsidP="00FD7C15">
                  <w:pPr>
                    <w:jc w:val="center"/>
                    <w:rPr>
                      <w:sz w:val="28"/>
                      <w:szCs w:val="28"/>
                    </w:rPr>
                  </w:pPr>
                  <w:r>
                    <w:rPr>
                      <w:sz w:val="28"/>
                      <w:szCs w:val="28"/>
                    </w:rPr>
                    <w:t>0.25</w:t>
                  </w:r>
                </w:p>
              </w:tc>
            </w:tr>
            <w:tr w:rsidR="009B7929" w:rsidRPr="00220647" w:rsidTr="00FD7C15">
              <w:tc>
                <w:tcPr>
                  <w:tcW w:w="9897" w:type="dxa"/>
                  <w:gridSpan w:val="5"/>
                </w:tcPr>
                <w:p w:rsidR="009B7929" w:rsidRDefault="009B7929" w:rsidP="00FD7C15">
                  <w:pPr>
                    <w:rPr>
                      <w:sz w:val="28"/>
                      <w:szCs w:val="28"/>
                    </w:rPr>
                  </w:pPr>
                  <w:r>
                    <w:rPr>
                      <w:sz w:val="28"/>
                      <w:szCs w:val="28"/>
                    </w:rPr>
                    <w:t>L</w:t>
                  </w:r>
                  <w:r w:rsidRPr="004C3D8C">
                    <w:rPr>
                      <w:sz w:val="28"/>
                      <w:szCs w:val="28"/>
                    </w:rPr>
                    <w:t>ại</w:t>
                  </w:r>
                  <w:r>
                    <w:rPr>
                      <w:sz w:val="28"/>
                      <w:szCs w:val="28"/>
                    </w:rPr>
                    <w:t xml:space="preserve"> c</w:t>
                  </w:r>
                  <w:r w:rsidRPr="004C3D8C">
                    <w:rPr>
                      <w:sz w:val="28"/>
                      <w:szCs w:val="28"/>
                    </w:rPr>
                    <w:t>ó</w:t>
                  </w:r>
                  <w:r>
                    <w:rPr>
                      <w:sz w:val="28"/>
                      <w:szCs w:val="28"/>
                    </w:rPr>
                    <w:t xml:space="preserve"> </w:t>
                  </w:r>
                  <w:r w:rsidRPr="00212998">
                    <w:rPr>
                      <w:position w:val="-32"/>
                      <w:sz w:val="28"/>
                      <w:szCs w:val="28"/>
                    </w:rPr>
                    <w:object w:dxaOrig="8300" w:dyaOrig="700">
                      <v:shape id="_x0000_i2400" type="#_x0000_t75" style="width:415pt;height:35pt" o:ole="">
                        <v:imagedata r:id="rId2656" o:title=""/>
                      </v:shape>
                      <o:OLEObject Type="Embed" ProgID="Equation.DSMT4" ShapeID="_x0000_i2400" DrawAspect="Content" ObjectID="_1586752989" r:id="rId2657"/>
                    </w:object>
                  </w:r>
                </w:p>
                <w:p w:rsidR="009B7929" w:rsidRPr="00C6500E" w:rsidRDefault="009B7929" w:rsidP="00FD7C15">
                  <w:pPr>
                    <w:rPr>
                      <w:sz w:val="28"/>
                      <w:szCs w:val="28"/>
                      <w:lang w:val="fr-FR"/>
                    </w:rPr>
                  </w:pPr>
                  <w:r>
                    <w:rPr>
                      <w:sz w:val="28"/>
                      <w:szCs w:val="28"/>
                    </w:rPr>
                    <w:t>T</w:t>
                  </w:r>
                  <w:r w:rsidRPr="004C3D8C">
                    <w:rPr>
                      <w:sz w:val="28"/>
                      <w:szCs w:val="28"/>
                    </w:rPr>
                    <w:t>ừ</w:t>
                  </w:r>
                  <w:r>
                    <w:rPr>
                      <w:sz w:val="28"/>
                      <w:szCs w:val="28"/>
                    </w:rPr>
                    <w:t xml:space="preserve"> (1) v</w:t>
                  </w:r>
                  <w:r w:rsidRPr="004C3D8C">
                    <w:rPr>
                      <w:sz w:val="28"/>
                      <w:szCs w:val="28"/>
                    </w:rPr>
                    <w:t>à</w:t>
                  </w:r>
                  <w:r>
                    <w:rPr>
                      <w:sz w:val="28"/>
                      <w:szCs w:val="28"/>
                    </w:rPr>
                    <w:t xml:space="preserve"> (2) ta c</w:t>
                  </w:r>
                  <w:r w:rsidRPr="004C3D8C">
                    <w:rPr>
                      <w:sz w:val="28"/>
                      <w:szCs w:val="28"/>
                    </w:rPr>
                    <w:t>ó</w:t>
                  </w:r>
                  <w:r>
                    <w:rPr>
                      <w:sz w:val="28"/>
                      <w:szCs w:val="28"/>
                    </w:rPr>
                    <w:t xml:space="preserve">  </w:t>
                  </w:r>
                  <w:r w:rsidRPr="004C3D8C">
                    <w:rPr>
                      <w:position w:val="-60"/>
                      <w:sz w:val="28"/>
                      <w:szCs w:val="28"/>
                    </w:rPr>
                    <w:object w:dxaOrig="5140" w:dyaOrig="980">
                      <v:shape id="_x0000_i2401" type="#_x0000_t75" style="width:257pt;height:49pt" o:ole="">
                        <v:imagedata r:id="rId2658" o:title=""/>
                      </v:shape>
                      <o:OLEObject Type="Embed" ProgID="Equation.DSMT4" ShapeID="_x0000_i2401" DrawAspect="Content" ObjectID="_1586752990" r:id="rId2659"/>
                    </w:object>
                  </w:r>
                </w:p>
              </w:tc>
              <w:tc>
                <w:tcPr>
                  <w:tcW w:w="1083" w:type="dxa"/>
                </w:tcPr>
                <w:p w:rsidR="009B7929" w:rsidRPr="00220647" w:rsidRDefault="009B7929" w:rsidP="00FD7C15">
                  <w:pPr>
                    <w:jc w:val="center"/>
                    <w:rPr>
                      <w:sz w:val="28"/>
                      <w:szCs w:val="28"/>
                    </w:rPr>
                  </w:pPr>
                  <w:r>
                    <w:rPr>
                      <w:sz w:val="28"/>
                      <w:szCs w:val="28"/>
                    </w:rPr>
                    <w:t>0.25</w:t>
                  </w:r>
                </w:p>
              </w:tc>
            </w:tr>
            <w:tr w:rsidR="009B7929" w:rsidRPr="00220647" w:rsidTr="00FD7C15">
              <w:tc>
                <w:tcPr>
                  <w:tcW w:w="9897" w:type="dxa"/>
                  <w:gridSpan w:val="5"/>
                </w:tcPr>
                <w:p w:rsidR="009B7929" w:rsidRDefault="009B7929" w:rsidP="00FD7C15">
                  <w:pPr>
                    <w:rPr>
                      <w:sz w:val="28"/>
                      <w:szCs w:val="28"/>
                    </w:rPr>
                  </w:pPr>
                  <w:r>
                    <w:rPr>
                      <w:sz w:val="28"/>
                      <w:szCs w:val="28"/>
                    </w:rPr>
                    <w:t xml:space="preserve">Suy ra </w:t>
                  </w:r>
                  <w:r w:rsidRPr="004C3D8C">
                    <w:rPr>
                      <w:position w:val="-60"/>
                      <w:sz w:val="28"/>
                      <w:szCs w:val="28"/>
                    </w:rPr>
                    <w:object w:dxaOrig="2220" w:dyaOrig="980">
                      <v:shape id="_x0000_i2402" type="#_x0000_t75" style="width:111pt;height:49pt" o:ole="">
                        <v:imagedata r:id="rId2660" o:title=""/>
                      </v:shape>
                      <o:OLEObject Type="Embed" ProgID="Equation.DSMT4" ShapeID="_x0000_i2402" DrawAspect="Content" ObjectID="_1586752991" r:id="rId2661"/>
                    </w:object>
                  </w:r>
                  <w:r>
                    <w:rPr>
                      <w:sz w:val="28"/>
                      <w:szCs w:val="28"/>
                    </w:rPr>
                    <w:t>, d</w:t>
                  </w:r>
                  <w:r w:rsidRPr="004C3D8C">
                    <w:rPr>
                      <w:sz w:val="28"/>
                      <w:szCs w:val="28"/>
                    </w:rPr>
                    <w:t>ấ</w:t>
                  </w:r>
                  <w:r>
                    <w:rPr>
                      <w:sz w:val="28"/>
                      <w:szCs w:val="28"/>
                    </w:rPr>
                    <w:t>u b</w:t>
                  </w:r>
                  <w:r w:rsidRPr="004C3D8C">
                    <w:rPr>
                      <w:sz w:val="28"/>
                      <w:szCs w:val="28"/>
                    </w:rPr>
                    <w:t>ằ</w:t>
                  </w:r>
                  <w:r>
                    <w:rPr>
                      <w:sz w:val="28"/>
                      <w:szCs w:val="28"/>
                    </w:rPr>
                    <w:t>ng x</w:t>
                  </w:r>
                  <w:r w:rsidRPr="004C3D8C">
                    <w:rPr>
                      <w:sz w:val="28"/>
                      <w:szCs w:val="28"/>
                    </w:rPr>
                    <w:t>ả</w:t>
                  </w:r>
                  <w:r>
                    <w:rPr>
                      <w:sz w:val="28"/>
                      <w:szCs w:val="28"/>
                    </w:rPr>
                    <w:t>y ra khi v</w:t>
                  </w:r>
                  <w:r w:rsidRPr="004C3D8C">
                    <w:rPr>
                      <w:sz w:val="28"/>
                      <w:szCs w:val="28"/>
                    </w:rPr>
                    <w:t>à</w:t>
                  </w:r>
                  <w:r>
                    <w:rPr>
                      <w:sz w:val="28"/>
                      <w:szCs w:val="28"/>
                    </w:rPr>
                    <w:t xml:space="preserve"> ch</w:t>
                  </w:r>
                  <w:r w:rsidRPr="004C3D8C">
                    <w:rPr>
                      <w:sz w:val="28"/>
                      <w:szCs w:val="28"/>
                    </w:rPr>
                    <w:t>ỉ</w:t>
                  </w:r>
                  <w:r>
                    <w:rPr>
                      <w:sz w:val="28"/>
                      <w:szCs w:val="28"/>
                    </w:rPr>
                    <w:t xml:space="preserve"> khi x = y = </w:t>
                  </w:r>
                  <w:r w:rsidRPr="0012738E">
                    <w:rPr>
                      <w:position w:val="-6"/>
                      <w:sz w:val="28"/>
                      <w:szCs w:val="28"/>
                    </w:rPr>
                    <w:object w:dxaOrig="540" w:dyaOrig="279">
                      <v:shape id="_x0000_i2403" type="#_x0000_t75" style="width:27pt;height:13.95pt" o:ole="">
                        <v:imagedata r:id="rId2662" o:title=""/>
                      </v:shape>
                      <o:OLEObject Type="Embed" ProgID="Equation.DSMT4" ShapeID="_x0000_i2403" DrawAspect="Content" ObjectID="_1586752992" r:id="rId2663"/>
                    </w:object>
                  </w:r>
                </w:p>
                <w:p w:rsidR="009B7929" w:rsidRPr="00C6500E" w:rsidRDefault="009B7929" w:rsidP="00FD7C15">
                  <w:pPr>
                    <w:rPr>
                      <w:sz w:val="28"/>
                      <w:szCs w:val="28"/>
                      <w:lang w:val="es-ES"/>
                    </w:rPr>
                  </w:pPr>
                  <w:r>
                    <w:rPr>
                      <w:sz w:val="28"/>
                      <w:szCs w:val="28"/>
                    </w:rPr>
                    <w:tab/>
                    <w:t>V</w:t>
                  </w:r>
                  <w:r w:rsidRPr="00501D06">
                    <w:rPr>
                      <w:sz w:val="28"/>
                      <w:szCs w:val="28"/>
                    </w:rPr>
                    <w:t>ậy</w:t>
                  </w:r>
                  <w:r>
                    <w:rPr>
                      <w:sz w:val="28"/>
                      <w:szCs w:val="28"/>
                    </w:rPr>
                    <w:t xml:space="preserve"> GTNN c</w:t>
                  </w:r>
                  <w:r w:rsidRPr="00501D06">
                    <w:rPr>
                      <w:sz w:val="28"/>
                      <w:szCs w:val="28"/>
                    </w:rPr>
                    <w:t>ủa</w:t>
                  </w:r>
                  <w:r>
                    <w:rPr>
                      <w:sz w:val="28"/>
                      <w:szCs w:val="28"/>
                    </w:rPr>
                    <w:t xml:space="preserve"> </w:t>
                  </w:r>
                  <w:r w:rsidRPr="003079B9">
                    <w:rPr>
                      <w:i/>
                      <w:sz w:val="28"/>
                      <w:szCs w:val="28"/>
                    </w:rPr>
                    <w:t>P</w:t>
                  </w:r>
                  <w:r>
                    <w:rPr>
                      <w:sz w:val="28"/>
                      <w:szCs w:val="28"/>
                    </w:rPr>
                    <w:t xml:space="preserve"> l</w:t>
                  </w:r>
                  <w:r w:rsidRPr="00501D06">
                    <w:rPr>
                      <w:sz w:val="28"/>
                      <w:szCs w:val="28"/>
                    </w:rPr>
                    <w:t>à</w:t>
                  </w:r>
                  <w:r>
                    <w:rPr>
                      <w:sz w:val="28"/>
                      <w:szCs w:val="28"/>
                    </w:rPr>
                    <w:t xml:space="preserve"> </w:t>
                  </w:r>
                  <w:r w:rsidRPr="00501D06">
                    <w:rPr>
                      <w:position w:val="-8"/>
                      <w:sz w:val="28"/>
                      <w:szCs w:val="28"/>
                    </w:rPr>
                    <w:object w:dxaOrig="840" w:dyaOrig="360">
                      <v:shape id="_x0000_i2404" type="#_x0000_t75" style="width:42pt;height:18pt" o:ole="">
                        <v:imagedata r:id="rId2664" o:title=""/>
                      </v:shape>
                      <o:OLEObject Type="Embed" ProgID="Equation.DSMT4" ShapeID="_x0000_i2404" DrawAspect="Content" ObjectID="_1586752993" r:id="rId2665"/>
                    </w:object>
                  </w:r>
                </w:p>
              </w:tc>
              <w:tc>
                <w:tcPr>
                  <w:tcW w:w="1083" w:type="dxa"/>
                </w:tcPr>
                <w:p w:rsidR="009B7929" w:rsidRPr="00C6500E" w:rsidRDefault="009B7929" w:rsidP="00FD7C15">
                  <w:pPr>
                    <w:jc w:val="center"/>
                    <w:rPr>
                      <w:sz w:val="28"/>
                      <w:szCs w:val="28"/>
                      <w:lang w:val="es-ES"/>
                    </w:rPr>
                  </w:pPr>
                </w:p>
                <w:p w:rsidR="009B7929" w:rsidRPr="00220647" w:rsidRDefault="009B7929" w:rsidP="00FD7C15">
                  <w:pPr>
                    <w:jc w:val="center"/>
                    <w:rPr>
                      <w:sz w:val="28"/>
                      <w:szCs w:val="28"/>
                    </w:rPr>
                  </w:pPr>
                  <w:r>
                    <w:rPr>
                      <w:sz w:val="28"/>
                      <w:szCs w:val="28"/>
                    </w:rPr>
                    <w:t>0.25</w:t>
                  </w:r>
                </w:p>
              </w:tc>
            </w:tr>
          </w:tbl>
          <w:p w:rsidR="009B7929" w:rsidRDefault="009B7929" w:rsidP="009B7929"/>
          <w:p w:rsidR="009B7929" w:rsidRDefault="009B7929" w:rsidP="009B7929">
            <w:pPr>
              <w:rPr>
                <w:i/>
                <w:sz w:val="28"/>
              </w:rPr>
            </w:pPr>
            <w:r w:rsidRPr="003079B9">
              <w:rPr>
                <w:i/>
                <w:sz w:val="28"/>
              </w:rPr>
              <w:t>Chú ý : Thí sinh giải cách khác đáp án, các giám khảo thống nhất  theo thang điểm của đáp án</w:t>
            </w:r>
          </w:p>
          <w:p w:rsidR="009B7929" w:rsidRPr="003079B9" w:rsidRDefault="009B7929" w:rsidP="009B7929">
            <w:pPr>
              <w:rPr>
                <w:i/>
                <w:sz w:val="28"/>
              </w:rPr>
            </w:pPr>
            <w:r>
              <w:rPr>
                <w:i/>
                <w:sz w:val="28"/>
              </w:rPr>
              <w:t xml:space="preserve">                                                                   </w:t>
            </w:r>
          </w:p>
          <w:p w:rsidR="009B7929" w:rsidRDefault="009B7929" w:rsidP="009B7929">
            <w:pPr>
              <w:jc w:val="both"/>
            </w:pPr>
          </w:p>
          <w:p w:rsidR="009B7929" w:rsidRDefault="009B7929" w:rsidP="009B7929"/>
          <w:p w:rsidR="009B7929" w:rsidRPr="00733A51" w:rsidRDefault="009B7929"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342</w:t>
            </w:r>
          </w:p>
          <w:p w:rsidR="009B7929" w:rsidRPr="00D95D8C" w:rsidRDefault="009B7929" w:rsidP="009B7929">
            <w:pPr>
              <w:ind w:left="-180"/>
              <w:jc w:val="both"/>
              <w:rPr>
                <w:rFonts w:ascii="Times New Roman" w:hAnsi="Times New Roman"/>
                <w:b/>
                <w:sz w:val="26"/>
                <w:szCs w:val="26"/>
              </w:rPr>
            </w:pPr>
            <w:r w:rsidRPr="00D95D8C">
              <w:rPr>
                <w:rFonts w:ascii="Times New Roman" w:hAnsi="Times New Roman"/>
                <w:b/>
                <w:sz w:val="26"/>
                <w:szCs w:val="26"/>
              </w:rPr>
              <w:t>SỞ GIÁO DỤC VÀ ĐÀO TẠO</w:t>
            </w:r>
            <w:r w:rsidRPr="00D95D8C">
              <w:rPr>
                <w:rFonts w:ascii="Times New Roman" w:hAnsi="Times New Roman"/>
                <w:b/>
                <w:sz w:val="26"/>
                <w:szCs w:val="26"/>
              </w:rPr>
              <w:tab/>
              <w:t>KỲ THI TUYỂN SINH VÀO LỚP 10 THPT</w:t>
            </w:r>
          </w:p>
          <w:p w:rsidR="009B7929" w:rsidRPr="00D95D8C" w:rsidRDefault="009B7929" w:rsidP="009B7929">
            <w:pPr>
              <w:jc w:val="both"/>
              <w:rPr>
                <w:rFonts w:ascii="Times New Roman" w:hAnsi="Times New Roman"/>
                <w:b/>
                <w:sz w:val="26"/>
                <w:szCs w:val="26"/>
              </w:rPr>
            </w:pPr>
            <w:r w:rsidRPr="00D95D8C">
              <w:rPr>
                <w:rFonts w:ascii="Times New Roman" w:hAnsi="Times New Roman"/>
                <w:b/>
                <w:sz w:val="26"/>
                <w:szCs w:val="26"/>
              </w:rPr>
              <w:t xml:space="preserve">        </w:t>
            </w:r>
            <w:r w:rsidRPr="00D95D8C">
              <w:rPr>
                <w:rFonts w:ascii="Times New Roman" w:hAnsi="Times New Roman"/>
                <w:b/>
                <w:sz w:val="26"/>
                <w:szCs w:val="26"/>
                <w:u w:val="single"/>
              </w:rPr>
              <w:t>BÌNH THUẬN</w:t>
            </w:r>
            <w:r w:rsidRPr="00D95D8C">
              <w:rPr>
                <w:rFonts w:ascii="Times New Roman" w:hAnsi="Times New Roman"/>
                <w:b/>
                <w:sz w:val="26"/>
                <w:szCs w:val="26"/>
              </w:rPr>
              <w:tab/>
            </w:r>
            <w:r w:rsidRPr="00D95D8C">
              <w:rPr>
                <w:rFonts w:ascii="Times New Roman" w:hAnsi="Times New Roman"/>
                <w:b/>
                <w:sz w:val="26"/>
                <w:szCs w:val="26"/>
              </w:rPr>
              <w:tab/>
              <w:t>Năm học: 2015 – 2016 – Khoá ngày: 15/06/2015</w:t>
            </w:r>
          </w:p>
          <w:p w:rsidR="009B7929" w:rsidRPr="00D95D8C" w:rsidRDefault="009B7929" w:rsidP="009B7929">
            <w:pPr>
              <w:jc w:val="both"/>
              <w:rPr>
                <w:rFonts w:ascii="Times New Roman" w:hAnsi="Times New Roman"/>
                <w:b/>
                <w:sz w:val="26"/>
                <w:szCs w:val="26"/>
              </w:rPr>
            </w:pPr>
            <w:r w:rsidRPr="00D95D8C">
              <w:rPr>
                <w:rFonts w:ascii="Times New Roman" w:hAnsi="Times New Roman"/>
                <w:b/>
                <w:sz w:val="26"/>
                <w:szCs w:val="26"/>
              </w:rPr>
              <w:tab/>
            </w:r>
            <w:r w:rsidRPr="00D95D8C">
              <w:rPr>
                <w:rFonts w:ascii="Times New Roman" w:hAnsi="Times New Roman"/>
                <w:b/>
                <w:sz w:val="26"/>
                <w:szCs w:val="26"/>
              </w:rPr>
              <w:tab/>
            </w:r>
            <w:r w:rsidRPr="00D95D8C">
              <w:rPr>
                <w:rFonts w:ascii="Times New Roman" w:hAnsi="Times New Roman"/>
                <w:b/>
                <w:sz w:val="26"/>
                <w:szCs w:val="26"/>
              </w:rPr>
              <w:tab/>
            </w:r>
            <w:r w:rsidRPr="00D95D8C">
              <w:rPr>
                <w:rFonts w:ascii="Times New Roman" w:hAnsi="Times New Roman"/>
                <w:b/>
                <w:sz w:val="26"/>
                <w:szCs w:val="26"/>
              </w:rPr>
              <w:tab/>
            </w:r>
            <w:r w:rsidRPr="00D95D8C">
              <w:rPr>
                <w:rFonts w:ascii="Times New Roman" w:hAnsi="Times New Roman"/>
                <w:b/>
                <w:sz w:val="26"/>
                <w:szCs w:val="26"/>
              </w:rPr>
              <w:tab/>
              <w:t xml:space="preserve">                         Môn thi: TOÁN</w:t>
            </w:r>
          </w:p>
          <w:p w:rsidR="009B7929" w:rsidRPr="00D95D8C" w:rsidRDefault="009B7929" w:rsidP="009B7929">
            <w:pPr>
              <w:jc w:val="both"/>
              <w:rPr>
                <w:rFonts w:ascii="Times New Roman" w:hAnsi="Times New Roman"/>
                <w:b/>
                <w:sz w:val="26"/>
                <w:szCs w:val="26"/>
              </w:rPr>
            </w:pPr>
            <w:r w:rsidRPr="00D95D8C">
              <w:rPr>
                <w:rFonts w:ascii="Times New Roman" w:hAnsi="Times New Roman"/>
                <w:b/>
                <w:sz w:val="26"/>
                <w:szCs w:val="26"/>
              </w:rPr>
              <w:t>ĐỀ CHÍNH THỨC                                         Thời gian làm bài:120 phút</w:t>
            </w:r>
            <w:r w:rsidRPr="00D95D8C">
              <w:rPr>
                <w:rFonts w:ascii="Times New Roman" w:hAnsi="Times New Roman"/>
                <w:b/>
                <w:sz w:val="26"/>
                <w:szCs w:val="26"/>
              </w:rPr>
              <w:tab/>
            </w:r>
            <w:r w:rsidRPr="00D95D8C">
              <w:rPr>
                <w:rFonts w:ascii="Times New Roman" w:hAnsi="Times New Roman"/>
                <w:b/>
                <w:sz w:val="26"/>
                <w:szCs w:val="26"/>
              </w:rPr>
              <w:tab/>
            </w:r>
            <w:r w:rsidRPr="00D95D8C">
              <w:rPr>
                <w:rFonts w:ascii="Times New Roman" w:hAnsi="Times New Roman"/>
                <w:b/>
                <w:sz w:val="26"/>
                <w:szCs w:val="26"/>
              </w:rPr>
              <w:tab/>
              <w:t xml:space="preserve">               </w:t>
            </w:r>
          </w:p>
          <w:p w:rsidR="009B7929" w:rsidRPr="00D95D8C" w:rsidRDefault="009B7929" w:rsidP="009B7929">
            <w:pPr>
              <w:rPr>
                <w:rFonts w:ascii="Times New Roman" w:hAnsi="Times New Roman"/>
                <w:b/>
                <w:sz w:val="26"/>
                <w:szCs w:val="26"/>
              </w:rPr>
            </w:pPr>
            <w:r w:rsidRPr="00D95D8C">
              <w:rPr>
                <w:rFonts w:ascii="Times New Roman" w:hAnsi="Times New Roman"/>
                <w:i/>
                <w:sz w:val="26"/>
                <w:szCs w:val="26"/>
              </w:rPr>
              <w:t xml:space="preserve"> (Đề thi có 01 trang)</w:t>
            </w:r>
            <w:r w:rsidRPr="00D95D8C">
              <w:rPr>
                <w:rFonts w:ascii="Times New Roman" w:hAnsi="Times New Roman"/>
                <w:b/>
                <w:sz w:val="26"/>
                <w:szCs w:val="26"/>
              </w:rPr>
              <w:t xml:space="preserve">                                     </w:t>
            </w:r>
            <w:r w:rsidRPr="00D95D8C">
              <w:rPr>
                <w:rFonts w:ascii="Times New Roman" w:hAnsi="Times New Roman"/>
                <w:sz w:val="26"/>
                <w:szCs w:val="26"/>
              </w:rPr>
              <w:t>(</w:t>
            </w:r>
            <w:r w:rsidRPr="00D95D8C">
              <w:rPr>
                <w:rFonts w:ascii="Times New Roman" w:hAnsi="Times New Roman"/>
                <w:i/>
                <w:sz w:val="26"/>
                <w:szCs w:val="26"/>
              </w:rPr>
              <w:t>Không kể thời gian phát đề</w:t>
            </w:r>
            <w:r w:rsidRPr="00D95D8C">
              <w:rPr>
                <w:rFonts w:ascii="Times New Roman" w:hAnsi="Times New Roman"/>
                <w:sz w:val="26"/>
                <w:szCs w:val="26"/>
              </w:rPr>
              <w:t>)</w:t>
            </w:r>
          </w:p>
          <w:p w:rsidR="009B7929" w:rsidRPr="00D95D8C" w:rsidRDefault="009B7929" w:rsidP="009B7929">
            <w:pPr>
              <w:jc w:val="both"/>
              <w:rPr>
                <w:rFonts w:ascii="Times New Roman" w:hAnsi="Times New Roman"/>
                <w:sz w:val="26"/>
                <w:szCs w:val="26"/>
              </w:rPr>
            </w:pPr>
            <w:r w:rsidRPr="00D95D8C">
              <w:rPr>
                <w:rFonts w:ascii="Times New Roman" w:hAnsi="Times New Roman"/>
                <w:i/>
                <w:sz w:val="26"/>
                <w:szCs w:val="26"/>
              </w:rPr>
              <w:t xml:space="preserve"> </w:t>
            </w:r>
            <w:r>
              <w:rPr>
                <w:rFonts w:ascii="Times New Roman" w:hAnsi="Times New Roman"/>
                <w:noProof/>
                <w:sz w:val="26"/>
                <w:szCs w:val="26"/>
                <w:lang w:val="en-US"/>
              </w:rPr>
              <mc:AlternateContent>
                <mc:Choice Requires="wps">
                  <w:drawing>
                    <wp:anchor distT="0" distB="0" distL="114300" distR="114300" simplePos="0" relativeHeight="251725824" behindDoc="0" locked="0" layoutInCell="1" allowOverlap="1" wp14:anchorId="38DB03CC" wp14:editId="452D7C0E">
                      <wp:simplePos x="0" y="0"/>
                      <wp:positionH relativeFrom="column">
                        <wp:posOffset>238125</wp:posOffset>
                      </wp:positionH>
                      <wp:positionV relativeFrom="paragraph">
                        <wp:posOffset>106045</wp:posOffset>
                      </wp:positionV>
                      <wp:extent cx="5486400" cy="0"/>
                      <wp:effectExtent l="5715" t="8890" r="13335" b="10160"/>
                      <wp:wrapNone/>
                      <wp:docPr id="1392" name="Straight Connector 1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2"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5pt,8.35pt" to="450.75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eab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"/>
                  </w:pict>
                </mc:Fallback>
              </mc:AlternateContent>
            </w:r>
          </w:p>
          <w:p w:rsidR="009B7929" w:rsidRPr="00D95D8C" w:rsidRDefault="009B7929" w:rsidP="009B7929">
            <w:pPr>
              <w:jc w:val="center"/>
              <w:rPr>
                <w:rFonts w:ascii="Times New Roman" w:hAnsi="Times New Roman"/>
                <w:b/>
                <w:sz w:val="26"/>
                <w:szCs w:val="26"/>
                <w:u w:val="single"/>
              </w:rPr>
            </w:pPr>
            <w:r w:rsidRPr="00D95D8C">
              <w:rPr>
                <w:rFonts w:ascii="Times New Roman" w:hAnsi="Times New Roman"/>
                <w:b/>
                <w:sz w:val="26"/>
                <w:szCs w:val="26"/>
                <w:u w:val="single"/>
              </w:rPr>
              <w:t>ĐỀ</w:t>
            </w:r>
          </w:p>
          <w:p w:rsidR="009B7929" w:rsidRPr="00D95D8C" w:rsidRDefault="009B7929" w:rsidP="009B7929">
            <w:pPr>
              <w:jc w:val="center"/>
              <w:rPr>
                <w:rFonts w:ascii="Times New Roman" w:hAnsi="Times New Roman"/>
                <w:b/>
                <w:sz w:val="26"/>
                <w:szCs w:val="26"/>
                <w:u w:val="single"/>
              </w:rPr>
            </w:pPr>
          </w:p>
          <w:p w:rsidR="009B7929" w:rsidRPr="00D95D8C" w:rsidRDefault="009B7929" w:rsidP="009B7929">
            <w:pPr>
              <w:ind w:left="540"/>
              <w:jc w:val="both"/>
              <w:rPr>
                <w:rFonts w:ascii="Times New Roman" w:hAnsi="Times New Roman"/>
                <w:sz w:val="26"/>
                <w:szCs w:val="26"/>
              </w:rPr>
            </w:pPr>
            <w:r w:rsidRPr="00D95D8C">
              <w:rPr>
                <w:rFonts w:ascii="Times New Roman" w:hAnsi="Times New Roman"/>
                <w:b/>
                <w:sz w:val="26"/>
                <w:szCs w:val="26"/>
              </w:rPr>
              <w:t>Bài 1:</w:t>
            </w:r>
            <w:r w:rsidRPr="00D95D8C">
              <w:rPr>
                <w:rFonts w:ascii="Times New Roman" w:hAnsi="Times New Roman"/>
                <w:sz w:val="26"/>
                <w:szCs w:val="26"/>
              </w:rPr>
              <w:t xml:space="preserve"> (</w:t>
            </w:r>
            <w:r w:rsidRPr="00D95D8C">
              <w:rPr>
                <w:rFonts w:ascii="Times New Roman" w:hAnsi="Times New Roman"/>
                <w:i/>
                <w:sz w:val="26"/>
                <w:szCs w:val="26"/>
              </w:rPr>
              <w:t>2 điểm</w:t>
            </w:r>
            <w:r w:rsidRPr="00D95D8C">
              <w:rPr>
                <w:rFonts w:ascii="Times New Roman" w:hAnsi="Times New Roman"/>
                <w:sz w:val="26"/>
                <w:szCs w:val="26"/>
              </w:rPr>
              <w:t>) Giải phương trình và hệ phương trình sau:</w:t>
            </w:r>
          </w:p>
          <w:p w:rsidR="009B7929" w:rsidRPr="00D95D8C" w:rsidRDefault="009B7929" w:rsidP="009B7929">
            <w:pPr>
              <w:ind w:left="540"/>
              <w:jc w:val="both"/>
              <w:rPr>
                <w:rFonts w:ascii="Times New Roman" w:hAnsi="Times New Roman"/>
                <w:sz w:val="26"/>
                <w:szCs w:val="26"/>
              </w:rPr>
            </w:pPr>
            <w:r w:rsidRPr="00D95D8C">
              <w:rPr>
                <w:rFonts w:ascii="Times New Roman" w:hAnsi="Times New Roman"/>
                <w:sz w:val="26"/>
                <w:szCs w:val="26"/>
              </w:rPr>
              <w:tab/>
              <w:t>a) x</w:t>
            </w:r>
            <w:r w:rsidRPr="00D95D8C">
              <w:rPr>
                <w:rFonts w:ascii="Times New Roman" w:hAnsi="Times New Roman"/>
                <w:sz w:val="26"/>
                <w:szCs w:val="26"/>
                <w:vertAlign w:val="superscript"/>
              </w:rPr>
              <w:t>2</w:t>
            </w:r>
            <w:r w:rsidRPr="00D95D8C">
              <w:rPr>
                <w:rFonts w:ascii="Times New Roman" w:hAnsi="Times New Roman"/>
                <w:sz w:val="26"/>
                <w:szCs w:val="26"/>
              </w:rPr>
              <w:t xml:space="preserve"> + x - 6 = 0 </w:t>
            </w:r>
            <w:r w:rsidRPr="00D95D8C">
              <w:rPr>
                <w:rFonts w:ascii="Times New Roman" w:hAnsi="Times New Roman"/>
                <w:sz w:val="26"/>
                <w:szCs w:val="26"/>
              </w:rPr>
              <w:tab/>
            </w:r>
            <w:r w:rsidRPr="00D95D8C">
              <w:rPr>
                <w:rFonts w:ascii="Times New Roman" w:hAnsi="Times New Roman"/>
                <w:sz w:val="26"/>
                <w:szCs w:val="26"/>
              </w:rPr>
              <w:tab/>
            </w:r>
            <w:r w:rsidRPr="00D95D8C">
              <w:rPr>
                <w:rFonts w:ascii="Times New Roman" w:hAnsi="Times New Roman"/>
                <w:sz w:val="26"/>
                <w:szCs w:val="26"/>
              </w:rPr>
              <w:tab/>
              <w:t xml:space="preserve">b) </w:t>
            </w:r>
            <w:r w:rsidRPr="00D95D8C">
              <w:rPr>
                <w:rFonts w:ascii="Times New Roman" w:hAnsi="Times New Roman"/>
                <w:position w:val="-34"/>
                <w:sz w:val="26"/>
                <w:szCs w:val="26"/>
              </w:rPr>
              <w:object w:dxaOrig="1120" w:dyaOrig="820">
                <v:shape id="_x0000_i2406" type="#_x0000_t75" style="width:56pt;height:41pt" o:ole="">
                  <v:imagedata r:id="rId2666" o:title=""/>
                </v:shape>
                <o:OLEObject Type="Embed" ProgID="Equation.DSMT4" ShapeID="_x0000_i2406" DrawAspect="Content" ObjectID="_1586752994" r:id="rId2667"/>
              </w:object>
            </w:r>
          </w:p>
          <w:p w:rsidR="009B7929" w:rsidRPr="00D95D8C" w:rsidRDefault="009B7929" w:rsidP="009B7929">
            <w:pPr>
              <w:ind w:left="540"/>
              <w:jc w:val="both"/>
              <w:rPr>
                <w:rFonts w:ascii="Times New Roman" w:hAnsi="Times New Roman"/>
                <w:sz w:val="26"/>
                <w:szCs w:val="26"/>
              </w:rPr>
            </w:pPr>
          </w:p>
          <w:p w:rsidR="009B7929" w:rsidRPr="00D95D8C" w:rsidRDefault="009B7929" w:rsidP="009B7929">
            <w:pPr>
              <w:ind w:left="540"/>
              <w:jc w:val="both"/>
              <w:rPr>
                <w:rFonts w:ascii="Times New Roman" w:hAnsi="Times New Roman"/>
                <w:sz w:val="26"/>
                <w:szCs w:val="26"/>
              </w:rPr>
            </w:pPr>
            <w:r w:rsidRPr="00D95D8C">
              <w:rPr>
                <w:rFonts w:ascii="Times New Roman" w:hAnsi="Times New Roman"/>
                <w:b/>
                <w:sz w:val="26"/>
                <w:szCs w:val="26"/>
              </w:rPr>
              <w:t xml:space="preserve">Bài 2: </w:t>
            </w:r>
            <w:r w:rsidRPr="00D95D8C">
              <w:rPr>
                <w:rFonts w:ascii="Times New Roman" w:hAnsi="Times New Roman"/>
                <w:sz w:val="26"/>
                <w:szCs w:val="26"/>
              </w:rPr>
              <w:t>(2</w:t>
            </w:r>
            <w:r w:rsidRPr="00D95D8C">
              <w:rPr>
                <w:rFonts w:ascii="Times New Roman" w:hAnsi="Times New Roman"/>
                <w:i/>
                <w:sz w:val="26"/>
                <w:szCs w:val="26"/>
              </w:rPr>
              <w:t xml:space="preserve"> điểm</w:t>
            </w:r>
            <w:r w:rsidRPr="00D95D8C">
              <w:rPr>
                <w:rFonts w:ascii="Times New Roman" w:hAnsi="Times New Roman"/>
                <w:sz w:val="26"/>
                <w:szCs w:val="26"/>
              </w:rPr>
              <w:t xml:space="preserve">) Rút gọn  biểu thức : </w:t>
            </w:r>
          </w:p>
          <w:p w:rsidR="009B7929" w:rsidRPr="00D95D8C" w:rsidRDefault="009B7929" w:rsidP="009B7929">
            <w:pPr>
              <w:ind w:left="540"/>
              <w:jc w:val="both"/>
              <w:rPr>
                <w:rFonts w:ascii="Times New Roman" w:hAnsi="Times New Roman"/>
                <w:sz w:val="26"/>
                <w:szCs w:val="26"/>
              </w:rPr>
            </w:pPr>
            <w:r w:rsidRPr="00D95D8C">
              <w:rPr>
                <w:rFonts w:ascii="Times New Roman" w:hAnsi="Times New Roman"/>
                <w:b/>
                <w:sz w:val="26"/>
                <w:szCs w:val="26"/>
              </w:rPr>
              <w:t xml:space="preserve">a) </w:t>
            </w:r>
            <w:r w:rsidRPr="00D95D8C">
              <w:rPr>
                <w:rFonts w:ascii="Times New Roman" w:hAnsi="Times New Roman"/>
                <w:position w:val="-8"/>
                <w:sz w:val="26"/>
                <w:szCs w:val="26"/>
              </w:rPr>
              <w:object w:dxaOrig="2480" w:dyaOrig="420">
                <v:shape id="_x0000_i2407" type="#_x0000_t75" style="width:124pt;height:21pt" o:ole="">
                  <v:imagedata r:id="rId2668" o:title=""/>
                </v:shape>
                <o:OLEObject Type="Embed" ProgID="Equation.DSMT4" ShapeID="_x0000_i2407" DrawAspect="Content" ObjectID="_1586752995" r:id="rId2669"/>
              </w:object>
            </w:r>
          </w:p>
          <w:p w:rsidR="009B7929" w:rsidRPr="00D95D8C" w:rsidRDefault="009B7929" w:rsidP="009B7929">
            <w:pPr>
              <w:ind w:left="540"/>
              <w:jc w:val="both"/>
              <w:rPr>
                <w:rFonts w:ascii="Times New Roman" w:hAnsi="Times New Roman"/>
                <w:sz w:val="26"/>
                <w:szCs w:val="26"/>
              </w:rPr>
            </w:pPr>
            <w:r w:rsidRPr="00D95D8C">
              <w:rPr>
                <w:rFonts w:ascii="Times New Roman" w:hAnsi="Times New Roman"/>
                <w:sz w:val="26"/>
                <w:szCs w:val="26"/>
              </w:rPr>
              <w:t xml:space="preserve">b) </w:t>
            </w:r>
            <w:r w:rsidRPr="00D95D8C">
              <w:rPr>
                <w:rFonts w:ascii="Times New Roman" w:hAnsi="Times New Roman"/>
                <w:position w:val="-32"/>
                <w:sz w:val="26"/>
                <w:szCs w:val="26"/>
              </w:rPr>
              <w:object w:dxaOrig="2180" w:dyaOrig="760">
                <v:shape id="_x0000_i2408" type="#_x0000_t75" style="width:109pt;height:38pt" o:ole="">
                  <v:imagedata r:id="rId2670" o:title=""/>
                </v:shape>
                <o:OLEObject Type="Embed" ProgID="Equation.DSMT4" ShapeID="_x0000_i2408" DrawAspect="Content" ObjectID="_1586752996" r:id="rId2671"/>
              </w:object>
            </w:r>
          </w:p>
          <w:p w:rsidR="009B7929" w:rsidRPr="00D95D8C" w:rsidRDefault="009B7929" w:rsidP="009B7929">
            <w:pPr>
              <w:ind w:left="540"/>
              <w:jc w:val="both"/>
              <w:rPr>
                <w:rFonts w:ascii="Times New Roman" w:hAnsi="Times New Roman"/>
                <w:sz w:val="26"/>
                <w:szCs w:val="26"/>
              </w:rPr>
            </w:pPr>
            <w:r w:rsidRPr="00D95D8C">
              <w:rPr>
                <w:rFonts w:ascii="Times New Roman" w:hAnsi="Times New Roman"/>
                <w:sz w:val="26"/>
                <w:szCs w:val="26"/>
              </w:rPr>
              <w:tab/>
            </w:r>
            <w:r w:rsidRPr="00D95D8C">
              <w:rPr>
                <w:rFonts w:ascii="Times New Roman" w:hAnsi="Times New Roman"/>
                <w:sz w:val="26"/>
                <w:szCs w:val="26"/>
              </w:rPr>
              <w:tab/>
            </w:r>
          </w:p>
          <w:p w:rsidR="009B7929" w:rsidRPr="00D95D8C" w:rsidRDefault="009B7929" w:rsidP="009B7929">
            <w:pPr>
              <w:ind w:left="540"/>
              <w:jc w:val="both"/>
              <w:rPr>
                <w:rFonts w:ascii="Times New Roman" w:hAnsi="Times New Roman"/>
                <w:sz w:val="26"/>
                <w:szCs w:val="26"/>
              </w:rPr>
            </w:pPr>
            <w:r w:rsidRPr="00D95D8C">
              <w:rPr>
                <w:rFonts w:ascii="Times New Roman" w:hAnsi="Times New Roman"/>
                <w:b/>
                <w:sz w:val="26"/>
                <w:szCs w:val="26"/>
              </w:rPr>
              <w:t>Bài 3:</w:t>
            </w:r>
            <w:r w:rsidRPr="00D95D8C">
              <w:rPr>
                <w:rFonts w:ascii="Times New Roman" w:hAnsi="Times New Roman"/>
                <w:sz w:val="26"/>
                <w:szCs w:val="26"/>
              </w:rPr>
              <w:t xml:space="preserve"> (2</w:t>
            </w:r>
            <w:r w:rsidRPr="00D95D8C">
              <w:rPr>
                <w:rFonts w:ascii="Times New Roman" w:hAnsi="Times New Roman"/>
                <w:i/>
                <w:sz w:val="26"/>
                <w:szCs w:val="26"/>
              </w:rPr>
              <w:t xml:space="preserve"> điểm</w:t>
            </w:r>
            <w:r w:rsidRPr="00D95D8C">
              <w:rPr>
                <w:rFonts w:ascii="Times New Roman" w:hAnsi="Times New Roman"/>
                <w:sz w:val="26"/>
                <w:szCs w:val="26"/>
              </w:rPr>
              <w:t>)</w:t>
            </w:r>
          </w:p>
          <w:p w:rsidR="009B7929" w:rsidRPr="00D95D8C" w:rsidRDefault="009B7929" w:rsidP="009B7929">
            <w:pPr>
              <w:numPr>
                <w:ilvl w:val="0"/>
                <w:numId w:val="57"/>
              </w:numPr>
              <w:jc w:val="both"/>
              <w:rPr>
                <w:rFonts w:ascii="Times New Roman" w:hAnsi="Times New Roman"/>
                <w:sz w:val="26"/>
                <w:szCs w:val="26"/>
              </w:rPr>
            </w:pPr>
            <w:r w:rsidRPr="00D95D8C">
              <w:rPr>
                <w:rFonts w:ascii="Times New Roman" w:hAnsi="Times New Roman"/>
                <w:sz w:val="26"/>
                <w:szCs w:val="26"/>
              </w:rPr>
              <w:t>Vẽ đồ thị ( P) của hàm số y = x</w:t>
            </w:r>
            <w:r w:rsidRPr="00D95D8C">
              <w:rPr>
                <w:rFonts w:ascii="Times New Roman" w:hAnsi="Times New Roman"/>
                <w:sz w:val="26"/>
                <w:szCs w:val="26"/>
                <w:vertAlign w:val="superscript"/>
              </w:rPr>
              <w:t>2</w:t>
            </w:r>
            <w:r w:rsidRPr="00D95D8C">
              <w:rPr>
                <w:rFonts w:ascii="Times New Roman" w:hAnsi="Times New Roman"/>
                <w:sz w:val="26"/>
                <w:szCs w:val="26"/>
              </w:rPr>
              <w:t xml:space="preserve"> </w:t>
            </w:r>
          </w:p>
          <w:p w:rsidR="009B7929" w:rsidRPr="00D95D8C" w:rsidRDefault="009B7929" w:rsidP="009B7929">
            <w:pPr>
              <w:numPr>
                <w:ilvl w:val="0"/>
                <w:numId w:val="57"/>
              </w:numPr>
              <w:jc w:val="both"/>
              <w:rPr>
                <w:rFonts w:ascii="Times New Roman" w:hAnsi="Times New Roman"/>
                <w:sz w:val="26"/>
                <w:szCs w:val="26"/>
              </w:rPr>
            </w:pPr>
            <w:r w:rsidRPr="00D95D8C">
              <w:rPr>
                <w:rFonts w:ascii="Times New Roman" w:hAnsi="Times New Roman"/>
                <w:sz w:val="26"/>
                <w:szCs w:val="26"/>
              </w:rPr>
              <w:t>Chứng minh rằng đường thẳng (d) : y = kx + 1 luôn cắt đồ thị (P) tại hai điểm phân biệt với mọi k .</w:t>
            </w:r>
          </w:p>
          <w:p w:rsidR="009B7929" w:rsidRPr="00D95D8C" w:rsidRDefault="009B7929" w:rsidP="009B7929">
            <w:pPr>
              <w:ind w:left="540"/>
              <w:jc w:val="both"/>
              <w:rPr>
                <w:rFonts w:ascii="Times New Roman" w:hAnsi="Times New Roman"/>
                <w:sz w:val="26"/>
                <w:szCs w:val="26"/>
              </w:rPr>
            </w:pPr>
          </w:p>
          <w:p w:rsidR="009B7929" w:rsidRPr="00D95D8C" w:rsidRDefault="009B7929" w:rsidP="009B7929">
            <w:pPr>
              <w:ind w:left="540"/>
              <w:jc w:val="both"/>
              <w:rPr>
                <w:rFonts w:ascii="Times New Roman" w:hAnsi="Times New Roman"/>
                <w:sz w:val="26"/>
                <w:szCs w:val="26"/>
              </w:rPr>
            </w:pPr>
            <w:r w:rsidRPr="00D95D8C">
              <w:rPr>
                <w:rFonts w:ascii="Times New Roman" w:hAnsi="Times New Roman"/>
                <w:b/>
                <w:sz w:val="26"/>
                <w:szCs w:val="26"/>
              </w:rPr>
              <w:t>Bài 4:</w:t>
            </w:r>
            <w:r w:rsidRPr="00D95D8C">
              <w:rPr>
                <w:rFonts w:ascii="Times New Roman" w:hAnsi="Times New Roman"/>
                <w:sz w:val="26"/>
                <w:szCs w:val="26"/>
              </w:rPr>
              <w:t xml:space="preserve"> (4</w:t>
            </w:r>
            <w:r w:rsidRPr="00D95D8C">
              <w:rPr>
                <w:rFonts w:ascii="Times New Roman" w:hAnsi="Times New Roman"/>
                <w:i/>
                <w:sz w:val="26"/>
                <w:szCs w:val="26"/>
              </w:rPr>
              <w:t xml:space="preserve"> điểm</w:t>
            </w:r>
            <w:r w:rsidRPr="00D95D8C">
              <w:rPr>
                <w:rFonts w:ascii="Times New Roman" w:hAnsi="Times New Roman"/>
                <w:sz w:val="26"/>
                <w:szCs w:val="26"/>
              </w:rPr>
              <w:t>)</w:t>
            </w:r>
          </w:p>
          <w:p w:rsidR="009B7929" w:rsidRPr="00D95D8C" w:rsidRDefault="009B7929" w:rsidP="009B7929">
            <w:pPr>
              <w:ind w:left="540" w:right="540"/>
              <w:jc w:val="both"/>
              <w:rPr>
                <w:rFonts w:ascii="Times New Roman" w:hAnsi="Times New Roman"/>
                <w:sz w:val="26"/>
                <w:szCs w:val="26"/>
              </w:rPr>
            </w:pPr>
            <w:r w:rsidRPr="00D95D8C">
              <w:rPr>
                <w:rFonts w:ascii="Times New Roman" w:hAnsi="Times New Roman"/>
                <w:sz w:val="26"/>
                <w:szCs w:val="26"/>
              </w:rPr>
              <w:tab/>
              <w:t xml:space="preserve"> </w:t>
            </w:r>
            <w:r w:rsidRPr="00D95D8C">
              <w:rPr>
                <w:rFonts w:ascii="Times New Roman" w:hAnsi="Times New Roman"/>
                <w:sz w:val="26"/>
                <w:szCs w:val="26"/>
              </w:rPr>
              <w:tab/>
              <w:t xml:space="preserve">Cho nửa đường tròn tâm O đường kính AB = 2R, D là một điểm tùy ý trên nửa đường tròn ( D khác A và D khác B) . Các tiếp tuyến với nửa đường tròn (O) tại A và D cắt nhau tại C, BC cắt nửa đường tròn (O) tại điểm thứ hai là E. Kẻ DF vuông góc với AB tại F. </w:t>
            </w:r>
          </w:p>
          <w:p w:rsidR="009B7929" w:rsidRPr="00D95D8C" w:rsidRDefault="009B7929" w:rsidP="009B7929">
            <w:pPr>
              <w:numPr>
                <w:ilvl w:val="0"/>
                <w:numId w:val="58"/>
              </w:numPr>
              <w:ind w:right="540"/>
              <w:jc w:val="both"/>
              <w:rPr>
                <w:rFonts w:ascii="Times New Roman" w:hAnsi="Times New Roman"/>
                <w:sz w:val="26"/>
                <w:szCs w:val="26"/>
              </w:rPr>
            </w:pPr>
            <w:r w:rsidRPr="00D95D8C">
              <w:rPr>
                <w:rFonts w:ascii="Times New Roman" w:hAnsi="Times New Roman"/>
                <w:sz w:val="26"/>
                <w:szCs w:val="26"/>
              </w:rPr>
              <w:t>Chứng minh : Tứ giác OACD nội tiếp.</w:t>
            </w:r>
          </w:p>
          <w:p w:rsidR="009B7929" w:rsidRPr="00D95D8C" w:rsidRDefault="009B7929" w:rsidP="009B7929">
            <w:pPr>
              <w:numPr>
                <w:ilvl w:val="0"/>
                <w:numId w:val="58"/>
              </w:numPr>
              <w:ind w:right="540"/>
              <w:jc w:val="both"/>
              <w:rPr>
                <w:rFonts w:ascii="Times New Roman" w:hAnsi="Times New Roman"/>
                <w:sz w:val="26"/>
                <w:szCs w:val="26"/>
              </w:rPr>
            </w:pPr>
            <w:r w:rsidRPr="00D95D8C">
              <w:rPr>
                <w:rFonts w:ascii="Times New Roman" w:hAnsi="Times New Roman"/>
                <w:sz w:val="26"/>
                <w:szCs w:val="26"/>
              </w:rPr>
              <w:t>Chứng minh  : CD</w:t>
            </w:r>
            <w:r w:rsidRPr="00D95D8C">
              <w:rPr>
                <w:rFonts w:ascii="Times New Roman" w:hAnsi="Times New Roman"/>
                <w:sz w:val="26"/>
                <w:szCs w:val="26"/>
                <w:vertAlign w:val="superscript"/>
              </w:rPr>
              <w:t>2</w:t>
            </w:r>
            <w:r w:rsidRPr="00D95D8C">
              <w:rPr>
                <w:rFonts w:ascii="Times New Roman" w:hAnsi="Times New Roman"/>
                <w:sz w:val="26"/>
                <w:szCs w:val="26"/>
              </w:rPr>
              <w:t xml:space="preserve"> = CE.CB</w:t>
            </w:r>
          </w:p>
          <w:p w:rsidR="009B7929" w:rsidRPr="00D95D8C" w:rsidRDefault="009B7929" w:rsidP="009B7929">
            <w:pPr>
              <w:ind w:left="1440" w:right="540"/>
              <w:jc w:val="both"/>
              <w:rPr>
                <w:rFonts w:ascii="Times New Roman" w:hAnsi="Times New Roman"/>
                <w:sz w:val="26"/>
                <w:szCs w:val="26"/>
              </w:rPr>
            </w:pPr>
            <w:r w:rsidRPr="00D95D8C">
              <w:rPr>
                <w:rFonts w:ascii="Times New Roman" w:hAnsi="Times New Roman"/>
                <w:sz w:val="26"/>
                <w:szCs w:val="26"/>
              </w:rPr>
              <w:t>c) Chứng minh  : Đường thẳng BC đi qua trung điểm của DF.</w:t>
            </w:r>
          </w:p>
          <w:p w:rsidR="009B7929" w:rsidRPr="00D95D8C" w:rsidRDefault="009B7929" w:rsidP="009B7929">
            <w:pPr>
              <w:ind w:left="1440" w:right="540"/>
              <w:jc w:val="both"/>
              <w:rPr>
                <w:rFonts w:ascii="Times New Roman" w:hAnsi="Times New Roman"/>
                <w:sz w:val="26"/>
                <w:szCs w:val="26"/>
              </w:rPr>
            </w:pPr>
            <w:r w:rsidRPr="00D95D8C">
              <w:rPr>
                <w:rFonts w:ascii="Times New Roman" w:hAnsi="Times New Roman"/>
                <w:sz w:val="26"/>
                <w:szCs w:val="26"/>
              </w:rPr>
              <w:t>d) Giả sử OC = 2R, tính diện tích phần tam giác ACD nằm ngoài nửa đường tròn (O) theo R.</w:t>
            </w:r>
          </w:p>
          <w:p w:rsidR="009B7929" w:rsidRPr="00D95D8C" w:rsidRDefault="009B7929" w:rsidP="009B7929">
            <w:pPr>
              <w:ind w:left="540" w:right="540"/>
              <w:jc w:val="both"/>
              <w:rPr>
                <w:rFonts w:ascii="Times New Roman" w:hAnsi="Times New Roman"/>
                <w:sz w:val="26"/>
                <w:szCs w:val="26"/>
              </w:rPr>
            </w:pPr>
            <w:r w:rsidRPr="00D95D8C">
              <w:rPr>
                <w:rFonts w:ascii="Times New Roman" w:hAnsi="Times New Roman"/>
                <w:sz w:val="26"/>
                <w:szCs w:val="26"/>
              </w:rPr>
              <w:tab/>
            </w:r>
            <w:r w:rsidRPr="00D95D8C">
              <w:rPr>
                <w:rFonts w:ascii="Times New Roman" w:hAnsi="Times New Roman"/>
                <w:sz w:val="26"/>
                <w:szCs w:val="26"/>
              </w:rPr>
              <w:tab/>
            </w:r>
          </w:p>
          <w:p w:rsidR="009B7929" w:rsidRPr="00D95D8C" w:rsidRDefault="009B7929" w:rsidP="009B7929">
            <w:pPr>
              <w:ind w:left="540"/>
              <w:jc w:val="center"/>
              <w:rPr>
                <w:rFonts w:ascii="Times New Roman" w:hAnsi="Times New Roman"/>
                <w:b/>
                <w:sz w:val="26"/>
                <w:szCs w:val="26"/>
              </w:rPr>
            </w:pPr>
            <w:r w:rsidRPr="00D95D8C">
              <w:rPr>
                <w:rFonts w:ascii="Times New Roman" w:hAnsi="Times New Roman"/>
                <w:b/>
                <w:sz w:val="26"/>
                <w:szCs w:val="26"/>
              </w:rPr>
              <w:t>------------------ HẾT -----------------</w:t>
            </w:r>
          </w:p>
          <w:p w:rsidR="009B7929" w:rsidRPr="00D95D8C" w:rsidRDefault="009B7929" w:rsidP="009B7929">
            <w:pPr>
              <w:ind w:left="540"/>
              <w:jc w:val="center"/>
              <w:rPr>
                <w:rFonts w:ascii="Times New Roman" w:hAnsi="Times New Roman"/>
                <w:i/>
                <w:sz w:val="26"/>
                <w:szCs w:val="26"/>
              </w:rPr>
            </w:pPr>
            <w:r w:rsidRPr="00D95D8C">
              <w:rPr>
                <w:rFonts w:ascii="Times New Roman" w:hAnsi="Times New Roman"/>
                <w:i/>
                <w:sz w:val="26"/>
                <w:szCs w:val="26"/>
              </w:rPr>
              <w:t>Giám thị không giải thích gì thêm</w:t>
            </w:r>
          </w:p>
          <w:p w:rsidR="009B7929" w:rsidRPr="00D95D8C" w:rsidRDefault="009B7929" w:rsidP="009B7929">
            <w:pPr>
              <w:ind w:left="540"/>
              <w:jc w:val="both"/>
              <w:rPr>
                <w:rFonts w:ascii="Times New Roman" w:hAnsi="Times New Roman"/>
                <w:sz w:val="26"/>
                <w:szCs w:val="26"/>
              </w:rPr>
            </w:pPr>
          </w:p>
          <w:p w:rsidR="009B7929" w:rsidRPr="00D95D8C" w:rsidRDefault="009B7929" w:rsidP="009B7929">
            <w:pPr>
              <w:ind w:left="540"/>
              <w:jc w:val="both"/>
              <w:rPr>
                <w:rFonts w:ascii="Times New Roman" w:hAnsi="Times New Roman"/>
                <w:sz w:val="26"/>
                <w:szCs w:val="26"/>
              </w:rPr>
            </w:pPr>
            <w:r w:rsidRPr="00D95D8C">
              <w:rPr>
                <w:rFonts w:ascii="Times New Roman" w:hAnsi="Times New Roman"/>
                <w:sz w:val="26"/>
                <w:szCs w:val="26"/>
              </w:rPr>
              <w:t xml:space="preserve">Họ và tên thí sinh: . . . . . . . . . . . . . . . . . . . Số báo danh: . . . . . . . . . . . . . . . . . . . . . . . . Chữ ký của giám thị 1 : . . . . . . . . . . . . . . . . Chữ ký của giám thị 2 : . . . . . . . . . . . . . . . . </w:t>
            </w:r>
          </w:p>
          <w:p w:rsidR="009B7929" w:rsidRPr="00D95D8C" w:rsidRDefault="009B7929" w:rsidP="009B7929">
            <w:pPr>
              <w:ind w:left="540"/>
              <w:jc w:val="both"/>
              <w:rPr>
                <w:rFonts w:ascii="Times New Roman" w:hAnsi="Times New Roman"/>
                <w:sz w:val="26"/>
                <w:szCs w:val="26"/>
              </w:rPr>
            </w:pPr>
            <w:r>
              <w:rPr>
                <w:rFonts w:ascii="Times New Roman" w:hAnsi="Times New Roman"/>
                <w:sz w:val="26"/>
                <w:szCs w:val="26"/>
              </w:rPr>
              <w:br w:type="column"/>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519"/>
              <w:gridCol w:w="9021"/>
            </w:tblGrid>
            <w:tr w:rsidR="009B7929" w:rsidRPr="00D95D8C" w:rsidTr="00FD7C15">
              <w:tc>
                <w:tcPr>
                  <w:tcW w:w="810" w:type="dxa"/>
                </w:tcPr>
                <w:p w:rsidR="009B7929" w:rsidRPr="00D95D8C" w:rsidRDefault="009B7929" w:rsidP="00FD7C15">
                  <w:pPr>
                    <w:tabs>
                      <w:tab w:val="num" w:pos="720"/>
                    </w:tabs>
                    <w:jc w:val="center"/>
                    <w:rPr>
                      <w:rFonts w:ascii="Franklin Gothic Medium" w:hAnsi="Franklin Gothic Medium"/>
                      <w:b/>
                      <w:sz w:val="26"/>
                      <w:szCs w:val="26"/>
                    </w:rPr>
                  </w:pPr>
                </w:p>
              </w:tc>
              <w:tc>
                <w:tcPr>
                  <w:tcW w:w="519" w:type="dxa"/>
                </w:tcPr>
                <w:p w:rsidR="009B7929" w:rsidRPr="00D95D8C" w:rsidRDefault="009B7929" w:rsidP="00FD7C15">
                  <w:pPr>
                    <w:tabs>
                      <w:tab w:val="num" w:pos="720"/>
                    </w:tabs>
                    <w:jc w:val="center"/>
                    <w:rPr>
                      <w:rFonts w:ascii="Franklin Gothic Medium" w:hAnsi="Franklin Gothic Medium"/>
                      <w:b/>
                      <w:sz w:val="26"/>
                      <w:szCs w:val="26"/>
                    </w:rPr>
                  </w:pPr>
                </w:p>
              </w:tc>
              <w:tc>
                <w:tcPr>
                  <w:tcW w:w="9021" w:type="dxa"/>
                </w:tcPr>
                <w:p w:rsidR="009B7929" w:rsidRPr="00D95D8C" w:rsidRDefault="009B7929" w:rsidP="00FD7C15">
                  <w:pPr>
                    <w:tabs>
                      <w:tab w:val="num" w:pos="720"/>
                    </w:tabs>
                    <w:jc w:val="center"/>
                    <w:rPr>
                      <w:rFonts w:ascii="Times New Roman" w:hAnsi="Times New Roman"/>
                      <w:b/>
                      <w:sz w:val="26"/>
                      <w:szCs w:val="26"/>
                    </w:rPr>
                  </w:pPr>
                  <w:r w:rsidRPr="00D95D8C">
                    <w:rPr>
                      <w:rFonts w:ascii="Times New Roman" w:hAnsi="Times New Roman"/>
                      <w:b/>
                      <w:sz w:val="26"/>
                      <w:szCs w:val="26"/>
                    </w:rPr>
                    <w:t>Đáp án</w:t>
                  </w:r>
                </w:p>
              </w:tc>
            </w:tr>
            <w:tr w:rsidR="009B7929" w:rsidRPr="00D95D8C" w:rsidTr="00FD7C15">
              <w:tc>
                <w:tcPr>
                  <w:tcW w:w="810" w:type="dxa"/>
                </w:tcPr>
                <w:p w:rsidR="009B7929" w:rsidRPr="00D95D8C" w:rsidRDefault="009B7929" w:rsidP="00FD7C15">
                  <w:pPr>
                    <w:tabs>
                      <w:tab w:val="num" w:pos="720"/>
                    </w:tabs>
                    <w:jc w:val="center"/>
                    <w:rPr>
                      <w:rFonts w:ascii="Times New Roman" w:hAnsi="Times New Roman"/>
                      <w:b/>
                      <w:sz w:val="26"/>
                      <w:szCs w:val="26"/>
                    </w:rPr>
                  </w:pPr>
                  <w:r w:rsidRPr="00D95D8C">
                    <w:rPr>
                      <w:rFonts w:ascii="Times New Roman" w:hAnsi="Times New Roman"/>
                      <w:b/>
                      <w:sz w:val="26"/>
                      <w:szCs w:val="26"/>
                    </w:rPr>
                    <w:t>1</w:t>
                  </w:r>
                </w:p>
              </w:tc>
              <w:tc>
                <w:tcPr>
                  <w:tcW w:w="9540" w:type="dxa"/>
                  <w:gridSpan w:val="2"/>
                </w:tcPr>
                <w:p w:rsidR="009B7929" w:rsidRPr="00D95D8C" w:rsidRDefault="009B7929" w:rsidP="00FD7C15">
                  <w:pPr>
                    <w:tabs>
                      <w:tab w:val="num" w:pos="720"/>
                    </w:tabs>
                    <w:jc w:val="center"/>
                    <w:rPr>
                      <w:rFonts w:ascii="Times New Roman" w:hAnsi="Times New Roman"/>
                      <w:sz w:val="26"/>
                      <w:szCs w:val="26"/>
                    </w:rPr>
                  </w:pPr>
                </w:p>
              </w:tc>
            </w:tr>
            <w:tr w:rsidR="009B7929" w:rsidRPr="00D95D8C" w:rsidTr="00FD7C15">
              <w:tc>
                <w:tcPr>
                  <w:tcW w:w="810" w:type="dxa"/>
                </w:tcPr>
                <w:p w:rsidR="009B7929" w:rsidRPr="00D95D8C" w:rsidRDefault="009B7929" w:rsidP="00FD7C15">
                  <w:pPr>
                    <w:tabs>
                      <w:tab w:val="num" w:pos="720"/>
                    </w:tabs>
                    <w:jc w:val="center"/>
                    <w:rPr>
                      <w:rFonts w:ascii="Times New Roman" w:hAnsi="Times New Roman"/>
                      <w:sz w:val="26"/>
                      <w:szCs w:val="26"/>
                    </w:rPr>
                  </w:pPr>
                  <w:r w:rsidRPr="00D95D8C">
                    <w:rPr>
                      <w:rFonts w:ascii="Times New Roman" w:hAnsi="Times New Roman"/>
                      <w:sz w:val="26"/>
                      <w:szCs w:val="26"/>
                    </w:rPr>
                    <w:t>1đ</w:t>
                  </w:r>
                </w:p>
              </w:tc>
              <w:tc>
                <w:tcPr>
                  <w:tcW w:w="519" w:type="dxa"/>
                  <w:vAlign w:val="center"/>
                </w:tcPr>
                <w:p w:rsidR="009B7929" w:rsidRPr="00D95D8C" w:rsidRDefault="009B7929" w:rsidP="00FD7C15">
                  <w:pPr>
                    <w:tabs>
                      <w:tab w:val="num" w:pos="720"/>
                    </w:tabs>
                    <w:jc w:val="center"/>
                    <w:rPr>
                      <w:rFonts w:ascii="Times New Roman" w:hAnsi="Times New Roman"/>
                      <w:sz w:val="26"/>
                      <w:szCs w:val="26"/>
                    </w:rPr>
                  </w:pPr>
                  <w:r w:rsidRPr="00D95D8C">
                    <w:rPr>
                      <w:rFonts w:ascii="Times New Roman" w:hAnsi="Times New Roman"/>
                      <w:sz w:val="26"/>
                      <w:szCs w:val="26"/>
                    </w:rPr>
                    <w:t>a</w:t>
                  </w:r>
                </w:p>
              </w:tc>
              <w:tc>
                <w:tcPr>
                  <w:tcW w:w="9021" w:type="dxa"/>
                </w:tcPr>
                <w:p w:rsidR="009B7929" w:rsidRPr="00D95D8C" w:rsidRDefault="009B7929" w:rsidP="00FD7C15">
                  <w:pPr>
                    <w:tabs>
                      <w:tab w:val="num" w:pos="720"/>
                    </w:tabs>
                    <w:rPr>
                      <w:rFonts w:ascii="Times New Roman" w:hAnsi="Times New Roman"/>
                      <w:sz w:val="26"/>
                      <w:szCs w:val="26"/>
                    </w:rPr>
                  </w:pPr>
                  <w:r w:rsidRPr="00D95D8C">
                    <w:rPr>
                      <w:rFonts w:ascii="Times New Roman" w:hAnsi="Times New Roman"/>
                      <w:sz w:val="26"/>
                      <w:szCs w:val="26"/>
                    </w:rPr>
                    <w:t xml:space="preserve">        </w:t>
                  </w:r>
                </w:p>
                <w:p w:rsidR="009B7929" w:rsidRPr="00D95D8C" w:rsidRDefault="009B7929" w:rsidP="00FD7C15">
                  <w:pPr>
                    <w:tabs>
                      <w:tab w:val="num" w:pos="720"/>
                    </w:tabs>
                    <w:rPr>
                      <w:rFonts w:ascii="Times New Roman" w:hAnsi="Times New Roman"/>
                      <w:sz w:val="26"/>
                      <w:szCs w:val="26"/>
                    </w:rPr>
                  </w:pPr>
                  <w:r w:rsidRPr="00D95D8C">
                    <w:rPr>
                      <w:rFonts w:ascii="Times New Roman" w:hAnsi="Times New Roman"/>
                      <w:sz w:val="26"/>
                      <w:szCs w:val="26"/>
                    </w:rPr>
                    <w:t>x</w:t>
                  </w:r>
                  <w:r w:rsidRPr="00D95D8C">
                    <w:rPr>
                      <w:rFonts w:ascii="Times New Roman" w:hAnsi="Times New Roman"/>
                      <w:sz w:val="26"/>
                      <w:szCs w:val="26"/>
                      <w:vertAlign w:val="superscript"/>
                    </w:rPr>
                    <w:t>2</w:t>
                  </w:r>
                  <w:r w:rsidRPr="00D95D8C">
                    <w:rPr>
                      <w:rFonts w:ascii="Times New Roman" w:hAnsi="Times New Roman"/>
                      <w:sz w:val="26"/>
                      <w:szCs w:val="26"/>
                    </w:rPr>
                    <w:t xml:space="preserve"> + x - 6 = 0 </w:t>
                  </w:r>
                  <w:r w:rsidRPr="00D95D8C">
                    <w:rPr>
                      <w:rFonts w:ascii="Times New Roman" w:hAnsi="Times New Roman"/>
                      <w:sz w:val="26"/>
                      <w:szCs w:val="26"/>
                    </w:rPr>
                    <w:tab/>
                  </w:r>
                </w:p>
                <w:p w:rsidR="009B7929" w:rsidRPr="00D95D8C" w:rsidRDefault="009B7929" w:rsidP="00FD7C15">
                  <w:pPr>
                    <w:tabs>
                      <w:tab w:val="num" w:pos="720"/>
                    </w:tabs>
                    <w:rPr>
                      <w:rFonts w:ascii="Times New Roman" w:hAnsi="Times New Roman"/>
                      <w:sz w:val="26"/>
                      <w:szCs w:val="26"/>
                    </w:rPr>
                  </w:pPr>
                  <w:r w:rsidRPr="00D95D8C">
                    <w:rPr>
                      <w:rFonts w:ascii="Times New Roman" w:hAnsi="Times New Roman"/>
                      <w:position w:val="-4"/>
                      <w:sz w:val="26"/>
                      <w:szCs w:val="26"/>
                    </w:rPr>
                    <w:object w:dxaOrig="220" w:dyaOrig="260">
                      <v:shape id="_x0000_i2409" type="#_x0000_t75" style="width:11pt;height:13pt" o:ole="">
                        <v:imagedata r:id="rId2672" o:title=""/>
                      </v:shape>
                      <o:OLEObject Type="Embed" ProgID="Equation.DSMT4" ShapeID="_x0000_i2409" DrawAspect="Content" ObjectID="_1586752997" r:id="rId2673"/>
                    </w:object>
                  </w:r>
                  <w:r w:rsidRPr="00D95D8C">
                    <w:rPr>
                      <w:rFonts w:ascii="Times New Roman" w:hAnsi="Times New Roman"/>
                      <w:sz w:val="26"/>
                      <w:szCs w:val="26"/>
                    </w:rPr>
                    <w:t>= 1</w:t>
                  </w:r>
                  <w:r w:rsidRPr="00D95D8C">
                    <w:rPr>
                      <w:rFonts w:ascii="Times New Roman" w:hAnsi="Times New Roman"/>
                      <w:sz w:val="26"/>
                      <w:szCs w:val="26"/>
                      <w:vertAlign w:val="superscript"/>
                    </w:rPr>
                    <w:t>2</w:t>
                  </w:r>
                  <w:r w:rsidRPr="00D95D8C">
                    <w:rPr>
                      <w:rFonts w:ascii="Times New Roman" w:hAnsi="Times New Roman"/>
                      <w:sz w:val="26"/>
                      <w:szCs w:val="26"/>
                    </w:rPr>
                    <w:t xml:space="preserve"> – 4.(-6) = 25</w:t>
                  </w:r>
                </w:p>
                <w:p w:rsidR="009B7929" w:rsidRPr="00D95D8C" w:rsidRDefault="009B7929" w:rsidP="00FD7C15">
                  <w:pPr>
                    <w:tabs>
                      <w:tab w:val="num" w:pos="720"/>
                    </w:tabs>
                    <w:rPr>
                      <w:rFonts w:ascii="Times New Roman" w:hAnsi="Times New Roman"/>
                      <w:sz w:val="26"/>
                      <w:szCs w:val="26"/>
                    </w:rPr>
                  </w:pPr>
                  <w:r w:rsidRPr="00D95D8C">
                    <w:rPr>
                      <w:rFonts w:ascii="Times New Roman" w:hAnsi="Times New Roman"/>
                      <w:position w:val="-6"/>
                      <w:sz w:val="26"/>
                      <w:szCs w:val="26"/>
                    </w:rPr>
                    <w:object w:dxaOrig="760" w:dyaOrig="340">
                      <v:shape id="_x0000_i2410" type="#_x0000_t75" style="width:38pt;height:17pt" o:ole="">
                        <v:imagedata r:id="rId2674" o:title=""/>
                      </v:shape>
                      <o:OLEObject Type="Embed" ProgID="Equation.DSMT4" ShapeID="_x0000_i2410" DrawAspect="Content" ObjectID="_1586752998" r:id="rId2675"/>
                    </w:object>
                  </w:r>
                </w:p>
                <w:p w:rsidR="009B7929" w:rsidRPr="00D95D8C" w:rsidRDefault="009B7929" w:rsidP="00FD7C15">
                  <w:pPr>
                    <w:tabs>
                      <w:tab w:val="num" w:pos="720"/>
                    </w:tabs>
                    <w:rPr>
                      <w:rFonts w:ascii="Times New Roman" w:hAnsi="Times New Roman"/>
                      <w:sz w:val="26"/>
                      <w:szCs w:val="26"/>
                    </w:rPr>
                  </w:pPr>
                  <w:r w:rsidRPr="00D95D8C">
                    <w:rPr>
                      <w:rFonts w:ascii="Times New Roman" w:hAnsi="Times New Roman"/>
                      <w:sz w:val="26"/>
                      <w:szCs w:val="26"/>
                    </w:rPr>
                    <w:t xml:space="preserve">       </w:t>
                  </w:r>
                  <w:r w:rsidRPr="00D95D8C">
                    <w:rPr>
                      <w:rFonts w:ascii="Times New Roman" w:hAnsi="Times New Roman"/>
                      <w:position w:val="-84"/>
                      <w:sz w:val="26"/>
                      <w:szCs w:val="26"/>
                    </w:rPr>
                    <w:object w:dxaOrig="2880" w:dyaOrig="1860">
                      <v:shape id="_x0000_i2411" type="#_x0000_t75" style="width:113.6pt;height:75.8pt" o:ole="">
                        <v:imagedata r:id="rId2676" o:title=""/>
                      </v:shape>
                      <o:OLEObject Type="Embed" ProgID="Equation.DSMT4" ShapeID="_x0000_i2411" DrawAspect="Content" ObjectID="_1586752999" r:id="rId2677"/>
                    </w:object>
                  </w:r>
                </w:p>
                <w:p w:rsidR="009B7929" w:rsidRPr="00D95D8C" w:rsidRDefault="009B7929" w:rsidP="00FD7C15">
                  <w:pPr>
                    <w:tabs>
                      <w:tab w:val="num" w:pos="720"/>
                    </w:tabs>
                    <w:rPr>
                      <w:rFonts w:ascii="Times New Roman" w:hAnsi="Times New Roman"/>
                      <w:sz w:val="26"/>
                      <w:szCs w:val="26"/>
                    </w:rPr>
                  </w:pPr>
                </w:p>
              </w:tc>
            </w:tr>
            <w:tr w:rsidR="009B7929" w:rsidRPr="00D95D8C" w:rsidTr="00FD7C15">
              <w:tc>
                <w:tcPr>
                  <w:tcW w:w="810" w:type="dxa"/>
                </w:tcPr>
                <w:p w:rsidR="009B7929" w:rsidRPr="00D95D8C" w:rsidRDefault="009B7929" w:rsidP="00FD7C15">
                  <w:pPr>
                    <w:tabs>
                      <w:tab w:val="num" w:pos="720"/>
                    </w:tabs>
                    <w:jc w:val="center"/>
                    <w:rPr>
                      <w:rFonts w:ascii="Times New Roman" w:hAnsi="Times New Roman"/>
                      <w:sz w:val="26"/>
                      <w:szCs w:val="26"/>
                    </w:rPr>
                  </w:pPr>
                  <w:r w:rsidRPr="00D95D8C">
                    <w:rPr>
                      <w:rFonts w:ascii="Times New Roman" w:hAnsi="Times New Roman"/>
                      <w:sz w:val="26"/>
                      <w:szCs w:val="26"/>
                    </w:rPr>
                    <w:t>1đ</w:t>
                  </w:r>
                </w:p>
              </w:tc>
              <w:tc>
                <w:tcPr>
                  <w:tcW w:w="519" w:type="dxa"/>
                  <w:vAlign w:val="center"/>
                </w:tcPr>
                <w:p w:rsidR="009B7929" w:rsidRPr="00D95D8C" w:rsidRDefault="009B7929" w:rsidP="00FD7C15">
                  <w:pPr>
                    <w:tabs>
                      <w:tab w:val="num" w:pos="720"/>
                    </w:tabs>
                    <w:jc w:val="center"/>
                    <w:rPr>
                      <w:rFonts w:ascii="Times New Roman" w:hAnsi="Times New Roman"/>
                      <w:sz w:val="26"/>
                      <w:szCs w:val="26"/>
                    </w:rPr>
                  </w:pPr>
                  <w:r w:rsidRPr="00D95D8C">
                    <w:rPr>
                      <w:rFonts w:ascii="Times New Roman" w:hAnsi="Times New Roman"/>
                      <w:sz w:val="26"/>
                      <w:szCs w:val="26"/>
                    </w:rPr>
                    <w:t>b</w:t>
                  </w:r>
                </w:p>
              </w:tc>
              <w:tc>
                <w:tcPr>
                  <w:tcW w:w="9021" w:type="dxa"/>
                </w:tcPr>
                <w:p w:rsidR="009B7929" w:rsidRPr="00D95D8C" w:rsidRDefault="009B7929" w:rsidP="00FD7C15">
                  <w:pPr>
                    <w:tabs>
                      <w:tab w:val="num" w:pos="720"/>
                    </w:tabs>
                    <w:rPr>
                      <w:rFonts w:ascii="Times New Roman" w:hAnsi="Times New Roman"/>
                      <w:sz w:val="26"/>
                      <w:szCs w:val="26"/>
                    </w:rPr>
                  </w:pPr>
                </w:p>
                <w:p w:rsidR="009B7929" w:rsidRPr="00D95D8C" w:rsidRDefault="009B7929" w:rsidP="00FD7C15">
                  <w:pPr>
                    <w:tabs>
                      <w:tab w:val="num" w:pos="720"/>
                    </w:tabs>
                    <w:rPr>
                      <w:rFonts w:ascii="Times New Roman" w:hAnsi="Times New Roman"/>
                      <w:sz w:val="26"/>
                      <w:szCs w:val="26"/>
                    </w:rPr>
                  </w:pPr>
                  <w:r w:rsidRPr="00D95D8C">
                    <w:rPr>
                      <w:rFonts w:ascii="Times New Roman" w:hAnsi="Times New Roman"/>
                      <w:sz w:val="26"/>
                      <w:szCs w:val="26"/>
                    </w:rPr>
                    <w:t xml:space="preserve">    </w:t>
                  </w:r>
                  <w:r w:rsidRPr="00D95D8C">
                    <w:rPr>
                      <w:rFonts w:ascii="Times New Roman" w:hAnsi="Times New Roman"/>
                      <w:position w:val="-34"/>
                      <w:sz w:val="26"/>
                      <w:szCs w:val="26"/>
                    </w:rPr>
                    <w:object w:dxaOrig="3600" w:dyaOrig="820">
                      <v:shape id="_x0000_i2412" type="#_x0000_t75" style="width:180pt;height:41pt" o:ole="">
                        <v:imagedata r:id="rId2678" o:title=""/>
                      </v:shape>
                      <o:OLEObject Type="Embed" ProgID="Equation.DSMT4" ShapeID="_x0000_i2412" DrawAspect="Content" ObjectID="_1586753000" r:id="rId2679"/>
                    </w:object>
                  </w:r>
                  <w:r w:rsidRPr="00D95D8C">
                    <w:rPr>
                      <w:rFonts w:ascii="Times New Roman" w:hAnsi="Times New Roman"/>
                      <w:sz w:val="26"/>
                      <w:szCs w:val="26"/>
                    </w:rPr>
                    <w:t xml:space="preserve">     </w:t>
                  </w:r>
                </w:p>
                <w:p w:rsidR="009B7929" w:rsidRPr="00D95D8C" w:rsidRDefault="009B7929" w:rsidP="00FD7C15">
                  <w:pPr>
                    <w:tabs>
                      <w:tab w:val="num" w:pos="720"/>
                    </w:tabs>
                    <w:rPr>
                      <w:rFonts w:ascii="Times New Roman" w:hAnsi="Times New Roman"/>
                      <w:sz w:val="26"/>
                      <w:szCs w:val="26"/>
                    </w:rPr>
                  </w:pPr>
                  <w:r w:rsidRPr="00D95D8C">
                    <w:rPr>
                      <w:rFonts w:ascii="Times New Roman" w:hAnsi="Times New Roman"/>
                      <w:sz w:val="26"/>
                      <w:szCs w:val="26"/>
                    </w:rPr>
                    <w:t xml:space="preserve">                                                                                                           </w:t>
                  </w:r>
                </w:p>
              </w:tc>
            </w:tr>
            <w:tr w:rsidR="009B7929" w:rsidRPr="00D95D8C" w:rsidTr="00FD7C15">
              <w:tc>
                <w:tcPr>
                  <w:tcW w:w="810" w:type="dxa"/>
                </w:tcPr>
                <w:p w:rsidR="009B7929" w:rsidRPr="00D95D8C" w:rsidRDefault="009B7929" w:rsidP="00FD7C15">
                  <w:pPr>
                    <w:tabs>
                      <w:tab w:val="num" w:pos="720"/>
                    </w:tabs>
                    <w:jc w:val="center"/>
                    <w:rPr>
                      <w:rFonts w:ascii="Times New Roman" w:hAnsi="Times New Roman"/>
                      <w:b/>
                      <w:sz w:val="26"/>
                      <w:szCs w:val="26"/>
                    </w:rPr>
                  </w:pPr>
                  <w:r w:rsidRPr="00D95D8C">
                    <w:rPr>
                      <w:rFonts w:ascii="Times New Roman" w:hAnsi="Times New Roman"/>
                      <w:b/>
                      <w:sz w:val="26"/>
                      <w:szCs w:val="26"/>
                    </w:rPr>
                    <w:t>2</w:t>
                  </w:r>
                </w:p>
              </w:tc>
              <w:tc>
                <w:tcPr>
                  <w:tcW w:w="9540" w:type="dxa"/>
                  <w:gridSpan w:val="2"/>
                </w:tcPr>
                <w:p w:rsidR="009B7929" w:rsidRPr="00D95D8C" w:rsidRDefault="009B7929" w:rsidP="00FD7C15">
                  <w:pPr>
                    <w:tabs>
                      <w:tab w:val="num" w:pos="720"/>
                    </w:tabs>
                    <w:jc w:val="center"/>
                    <w:rPr>
                      <w:rFonts w:ascii="Times New Roman" w:hAnsi="Times New Roman"/>
                      <w:sz w:val="26"/>
                      <w:szCs w:val="26"/>
                    </w:rPr>
                  </w:pPr>
                </w:p>
              </w:tc>
            </w:tr>
            <w:tr w:rsidR="009B7929" w:rsidRPr="00D95D8C" w:rsidTr="00FD7C15">
              <w:trPr>
                <w:trHeight w:val="1052"/>
              </w:trPr>
              <w:tc>
                <w:tcPr>
                  <w:tcW w:w="810" w:type="dxa"/>
                  <w:vMerge w:val="restart"/>
                </w:tcPr>
                <w:p w:rsidR="009B7929" w:rsidRPr="00D95D8C" w:rsidRDefault="009B7929" w:rsidP="00FD7C15">
                  <w:pPr>
                    <w:tabs>
                      <w:tab w:val="num" w:pos="720"/>
                    </w:tabs>
                    <w:jc w:val="center"/>
                    <w:rPr>
                      <w:rFonts w:ascii="Times New Roman" w:hAnsi="Times New Roman"/>
                      <w:sz w:val="26"/>
                      <w:szCs w:val="26"/>
                    </w:rPr>
                  </w:pPr>
                </w:p>
              </w:tc>
              <w:tc>
                <w:tcPr>
                  <w:tcW w:w="519" w:type="dxa"/>
                  <w:vAlign w:val="center"/>
                </w:tcPr>
                <w:p w:rsidR="009B7929" w:rsidRPr="00D95D8C" w:rsidRDefault="009B7929" w:rsidP="00FD7C15">
                  <w:pPr>
                    <w:tabs>
                      <w:tab w:val="num" w:pos="720"/>
                    </w:tabs>
                    <w:jc w:val="center"/>
                    <w:rPr>
                      <w:rFonts w:ascii="Times New Roman" w:hAnsi="Times New Roman"/>
                      <w:sz w:val="26"/>
                      <w:szCs w:val="26"/>
                    </w:rPr>
                  </w:pPr>
                  <w:r w:rsidRPr="00D95D8C">
                    <w:rPr>
                      <w:rFonts w:ascii="Times New Roman" w:hAnsi="Times New Roman"/>
                      <w:sz w:val="26"/>
                      <w:szCs w:val="26"/>
                    </w:rPr>
                    <w:t>a</w:t>
                  </w:r>
                </w:p>
              </w:tc>
              <w:tc>
                <w:tcPr>
                  <w:tcW w:w="9021" w:type="dxa"/>
                </w:tcPr>
                <w:p w:rsidR="009B7929" w:rsidRPr="00D95D8C" w:rsidRDefault="009B7929" w:rsidP="00FD7C15">
                  <w:pPr>
                    <w:tabs>
                      <w:tab w:val="num" w:pos="720"/>
                    </w:tabs>
                    <w:rPr>
                      <w:rFonts w:ascii="Times New Roman" w:hAnsi="Times New Roman"/>
                      <w:sz w:val="26"/>
                      <w:szCs w:val="26"/>
                      <w:lang w:val="fr-FR"/>
                    </w:rPr>
                  </w:pPr>
                  <w:r w:rsidRPr="00D95D8C">
                    <w:rPr>
                      <w:rFonts w:ascii="Times New Roman" w:hAnsi="Times New Roman"/>
                      <w:sz w:val="26"/>
                      <w:szCs w:val="26"/>
                      <w:lang w:val="fr-FR"/>
                    </w:rPr>
                    <w:t xml:space="preserve">                </w:t>
                  </w:r>
                </w:p>
                <w:p w:rsidR="009B7929" w:rsidRPr="00D95D8C" w:rsidRDefault="009B7929" w:rsidP="00FD7C15">
                  <w:pPr>
                    <w:jc w:val="both"/>
                    <w:rPr>
                      <w:rFonts w:ascii="Times New Roman" w:hAnsi="Times New Roman"/>
                      <w:sz w:val="26"/>
                      <w:szCs w:val="26"/>
                    </w:rPr>
                  </w:pPr>
                  <w:r w:rsidRPr="00D95D8C">
                    <w:rPr>
                      <w:rFonts w:ascii="Times New Roman" w:hAnsi="Times New Roman"/>
                      <w:position w:val="-8"/>
                      <w:sz w:val="26"/>
                      <w:szCs w:val="26"/>
                    </w:rPr>
                    <w:object w:dxaOrig="2480" w:dyaOrig="420">
                      <v:shape id="_x0000_i2413" type="#_x0000_t75" style="width:124pt;height:21pt" o:ole="">
                        <v:imagedata r:id="rId2668" o:title=""/>
                      </v:shape>
                      <o:OLEObject Type="Embed" ProgID="Equation.DSMT4" ShapeID="_x0000_i2413" DrawAspect="Content" ObjectID="_1586753001" r:id="rId2680"/>
                    </w:object>
                  </w:r>
                  <w:r w:rsidRPr="00D95D8C">
                    <w:rPr>
                      <w:rFonts w:ascii="Times New Roman" w:hAnsi="Times New Roman"/>
                      <w:sz w:val="26"/>
                      <w:szCs w:val="26"/>
                    </w:rPr>
                    <w:t>=</w:t>
                  </w:r>
                  <w:r w:rsidRPr="00D95D8C">
                    <w:rPr>
                      <w:rFonts w:ascii="Times New Roman" w:hAnsi="Times New Roman"/>
                      <w:position w:val="-8"/>
                      <w:sz w:val="26"/>
                      <w:szCs w:val="26"/>
                    </w:rPr>
                    <w:object w:dxaOrig="1880" w:dyaOrig="420">
                      <v:shape id="_x0000_i2414" type="#_x0000_t75" style="width:94pt;height:21pt" o:ole="">
                        <v:imagedata r:id="rId2681" o:title=""/>
                      </v:shape>
                      <o:OLEObject Type="Embed" ProgID="Equation.DSMT4" ShapeID="_x0000_i2414" DrawAspect="Content" ObjectID="_1586753002" r:id="rId2682"/>
                    </w:object>
                  </w:r>
                  <w:r w:rsidRPr="00D95D8C">
                    <w:rPr>
                      <w:rFonts w:ascii="Times New Roman" w:hAnsi="Times New Roman"/>
                      <w:sz w:val="26"/>
                      <w:szCs w:val="26"/>
                    </w:rPr>
                    <w:t>=-6</w:t>
                  </w:r>
                  <w:r w:rsidRPr="00D95D8C">
                    <w:rPr>
                      <w:rFonts w:ascii="Times New Roman" w:hAnsi="Times New Roman"/>
                      <w:position w:val="-8"/>
                      <w:sz w:val="26"/>
                      <w:szCs w:val="26"/>
                    </w:rPr>
                    <w:object w:dxaOrig="360" w:dyaOrig="360">
                      <v:shape id="_x0000_i2415" type="#_x0000_t75" style="width:18pt;height:18pt" o:ole="">
                        <v:imagedata r:id="rId2683" o:title=""/>
                      </v:shape>
                      <o:OLEObject Type="Embed" ProgID="Equation.DSMT4" ShapeID="_x0000_i2415" DrawAspect="Content" ObjectID="_1586753003" r:id="rId2684"/>
                    </w:object>
                  </w:r>
                </w:p>
                <w:p w:rsidR="009B7929" w:rsidRPr="00D95D8C" w:rsidRDefault="009B7929" w:rsidP="00FD7C15">
                  <w:pPr>
                    <w:tabs>
                      <w:tab w:val="num" w:pos="720"/>
                    </w:tabs>
                    <w:rPr>
                      <w:rFonts w:ascii="Times New Roman" w:hAnsi="Times New Roman"/>
                      <w:sz w:val="26"/>
                      <w:szCs w:val="26"/>
                      <w:lang w:val="fr-FR"/>
                    </w:rPr>
                  </w:pPr>
                </w:p>
                <w:p w:rsidR="009B7929" w:rsidRPr="00D95D8C" w:rsidRDefault="009B7929" w:rsidP="00FD7C15">
                  <w:pPr>
                    <w:tabs>
                      <w:tab w:val="num" w:pos="720"/>
                    </w:tabs>
                    <w:rPr>
                      <w:rFonts w:ascii="Times New Roman" w:hAnsi="Times New Roman"/>
                      <w:sz w:val="26"/>
                      <w:szCs w:val="26"/>
                      <w:lang w:val="fr-FR"/>
                    </w:rPr>
                  </w:pPr>
                </w:p>
              </w:tc>
            </w:tr>
            <w:tr w:rsidR="009B7929" w:rsidRPr="00D95D8C" w:rsidTr="00FD7C15">
              <w:trPr>
                <w:trHeight w:val="2348"/>
              </w:trPr>
              <w:tc>
                <w:tcPr>
                  <w:tcW w:w="810" w:type="dxa"/>
                  <w:vMerge/>
                </w:tcPr>
                <w:p w:rsidR="009B7929" w:rsidRPr="00D95D8C" w:rsidRDefault="009B7929" w:rsidP="00FD7C15">
                  <w:pPr>
                    <w:tabs>
                      <w:tab w:val="num" w:pos="720"/>
                    </w:tabs>
                    <w:jc w:val="center"/>
                    <w:rPr>
                      <w:rFonts w:ascii="Times New Roman" w:hAnsi="Times New Roman"/>
                      <w:sz w:val="26"/>
                      <w:szCs w:val="26"/>
                    </w:rPr>
                  </w:pPr>
                </w:p>
              </w:tc>
              <w:tc>
                <w:tcPr>
                  <w:tcW w:w="519" w:type="dxa"/>
                  <w:vAlign w:val="center"/>
                </w:tcPr>
                <w:p w:rsidR="009B7929" w:rsidRPr="00D95D8C" w:rsidRDefault="009B7929" w:rsidP="00FD7C15">
                  <w:pPr>
                    <w:tabs>
                      <w:tab w:val="num" w:pos="720"/>
                    </w:tabs>
                    <w:jc w:val="center"/>
                    <w:rPr>
                      <w:rFonts w:ascii="Times New Roman" w:hAnsi="Times New Roman"/>
                      <w:sz w:val="26"/>
                      <w:szCs w:val="26"/>
                    </w:rPr>
                  </w:pPr>
                  <w:r w:rsidRPr="00D95D8C">
                    <w:rPr>
                      <w:rFonts w:ascii="Times New Roman" w:hAnsi="Times New Roman"/>
                      <w:sz w:val="26"/>
                      <w:szCs w:val="26"/>
                    </w:rPr>
                    <w:t>b</w:t>
                  </w:r>
                </w:p>
              </w:tc>
              <w:tc>
                <w:tcPr>
                  <w:tcW w:w="9021" w:type="dxa"/>
                </w:tcPr>
                <w:p w:rsidR="009B7929" w:rsidRPr="00D95D8C" w:rsidRDefault="009B7929" w:rsidP="00FD7C15">
                  <w:pPr>
                    <w:tabs>
                      <w:tab w:val="num" w:pos="720"/>
                    </w:tabs>
                    <w:rPr>
                      <w:rFonts w:ascii="Times New Roman" w:hAnsi="Times New Roman"/>
                      <w:sz w:val="26"/>
                      <w:szCs w:val="26"/>
                      <w:lang w:val="fr-FR"/>
                    </w:rPr>
                  </w:pPr>
                </w:p>
                <w:p w:rsidR="009B7929" w:rsidRPr="00D95D8C" w:rsidRDefault="009B7929" w:rsidP="00FD7C15">
                  <w:pPr>
                    <w:tabs>
                      <w:tab w:val="num" w:pos="720"/>
                    </w:tabs>
                    <w:rPr>
                      <w:rFonts w:ascii="Times New Roman" w:hAnsi="Times New Roman"/>
                      <w:sz w:val="26"/>
                      <w:szCs w:val="26"/>
                      <w:lang w:val="fr-FR"/>
                    </w:rPr>
                  </w:pPr>
                  <w:r w:rsidRPr="00D95D8C">
                    <w:rPr>
                      <w:rFonts w:ascii="Times New Roman" w:hAnsi="Times New Roman"/>
                      <w:position w:val="-32"/>
                      <w:sz w:val="26"/>
                      <w:szCs w:val="26"/>
                    </w:rPr>
                    <w:object w:dxaOrig="2180" w:dyaOrig="760">
                      <v:shape id="_x0000_i2416" type="#_x0000_t75" style="width:109pt;height:38pt" o:ole="">
                        <v:imagedata r:id="rId2670" o:title=""/>
                      </v:shape>
                      <o:OLEObject Type="Embed" ProgID="Equation.DSMT4" ShapeID="_x0000_i2416" DrawAspect="Content" ObjectID="_1586753004" r:id="rId2685"/>
                    </w:object>
                  </w:r>
                  <w:r w:rsidRPr="00D95D8C">
                    <w:rPr>
                      <w:rFonts w:ascii="Times New Roman" w:hAnsi="Times New Roman"/>
                      <w:sz w:val="26"/>
                      <w:szCs w:val="26"/>
                    </w:rPr>
                    <w:t>=</w:t>
                  </w:r>
                  <w:r w:rsidRPr="00D95D8C">
                    <w:rPr>
                      <w:rFonts w:ascii="Times New Roman" w:hAnsi="Times New Roman"/>
                      <w:position w:val="-32"/>
                      <w:sz w:val="26"/>
                      <w:szCs w:val="26"/>
                    </w:rPr>
                    <w:object w:dxaOrig="2000" w:dyaOrig="700">
                      <v:shape id="_x0000_i2417" type="#_x0000_t75" style="width:100pt;height:35pt" o:ole="">
                        <v:imagedata r:id="rId2686" o:title=""/>
                      </v:shape>
                      <o:OLEObject Type="Embed" ProgID="Equation.DSMT4" ShapeID="_x0000_i2417" DrawAspect="Content" ObjectID="_1586753005" r:id="rId2687"/>
                    </w:object>
                  </w:r>
                </w:p>
                <w:p w:rsidR="009B7929" w:rsidRPr="00D95D8C" w:rsidRDefault="009B7929" w:rsidP="00FD7C15">
                  <w:pPr>
                    <w:tabs>
                      <w:tab w:val="num" w:pos="720"/>
                    </w:tabs>
                    <w:rPr>
                      <w:rFonts w:ascii="Times New Roman" w:hAnsi="Times New Roman"/>
                      <w:sz w:val="26"/>
                      <w:szCs w:val="26"/>
                      <w:lang w:val="fr-FR"/>
                    </w:rPr>
                  </w:pPr>
                </w:p>
              </w:tc>
            </w:tr>
            <w:tr w:rsidR="009B7929" w:rsidRPr="00D95D8C" w:rsidTr="00FD7C15">
              <w:trPr>
                <w:trHeight w:val="305"/>
              </w:trPr>
              <w:tc>
                <w:tcPr>
                  <w:tcW w:w="810" w:type="dxa"/>
                </w:tcPr>
                <w:p w:rsidR="009B7929" w:rsidRPr="00D95D8C" w:rsidRDefault="009B7929" w:rsidP="00FD7C15">
                  <w:pPr>
                    <w:rPr>
                      <w:rFonts w:ascii="Times New Roman" w:hAnsi="Times New Roman"/>
                      <w:b/>
                      <w:sz w:val="26"/>
                      <w:szCs w:val="26"/>
                    </w:rPr>
                  </w:pPr>
                  <w:r w:rsidRPr="00D95D8C">
                    <w:rPr>
                      <w:rFonts w:ascii="Times New Roman" w:hAnsi="Times New Roman"/>
                      <w:sz w:val="26"/>
                      <w:szCs w:val="26"/>
                    </w:rPr>
                    <w:t xml:space="preserve"> </w:t>
                  </w:r>
                  <w:r w:rsidRPr="00D95D8C">
                    <w:rPr>
                      <w:rFonts w:ascii="Times New Roman" w:hAnsi="Times New Roman"/>
                      <w:b/>
                      <w:sz w:val="26"/>
                      <w:szCs w:val="26"/>
                    </w:rPr>
                    <w:t xml:space="preserve"> 3</w:t>
                  </w:r>
                </w:p>
              </w:tc>
              <w:tc>
                <w:tcPr>
                  <w:tcW w:w="9540" w:type="dxa"/>
                  <w:gridSpan w:val="2"/>
                  <w:vAlign w:val="center"/>
                </w:tcPr>
                <w:p w:rsidR="009B7929" w:rsidRPr="00D95D8C" w:rsidRDefault="009B7929" w:rsidP="00FD7C15">
                  <w:pPr>
                    <w:jc w:val="center"/>
                    <w:rPr>
                      <w:rFonts w:ascii="Times New Roman" w:hAnsi="Times New Roman"/>
                      <w:sz w:val="26"/>
                      <w:szCs w:val="26"/>
                    </w:rPr>
                  </w:pPr>
                </w:p>
              </w:tc>
            </w:tr>
            <w:tr w:rsidR="009B7929" w:rsidRPr="00D95D8C" w:rsidTr="00FD7C15">
              <w:tc>
                <w:tcPr>
                  <w:tcW w:w="810" w:type="dxa"/>
                </w:tcPr>
                <w:p w:rsidR="009B7929" w:rsidRPr="00D95D8C" w:rsidRDefault="009B7929" w:rsidP="00FD7C15">
                  <w:pPr>
                    <w:tabs>
                      <w:tab w:val="num" w:pos="720"/>
                    </w:tabs>
                    <w:jc w:val="center"/>
                    <w:rPr>
                      <w:rFonts w:ascii="Times New Roman" w:hAnsi="Times New Roman"/>
                      <w:sz w:val="26"/>
                      <w:szCs w:val="26"/>
                    </w:rPr>
                  </w:pPr>
                </w:p>
              </w:tc>
              <w:tc>
                <w:tcPr>
                  <w:tcW w:w="519" w:type="dxa"/>
                  <w:vAlign w:val="center"/>
                </w:tcPr>
                <w:p w:rsidR="009B7929" w:rsidRPr="00D95D8C" w:rsidRDefault="009B7929" w:rsidP="00FD7C15">
                  <w:pPr>
                    <w:tabs>
                      <w:tab w:val="num" w:pos="720"/>
                    </w:tabs>
                    <w:jc w:val="center"/>
                    <w:rPr>
                      <w:rFonts w:ascii="Times New Roman" w:hAnsi="Times New Roman"/>
                      <w:sz w:val="26"/>
                      <w:szCs w:val="26"/>
                    </w:rPr>
                  </w:pPr>
                  <w:r w:rsidRPr="00D95D8C">
                    <w:rPr>
                      <w:rFonts w:ascii="Times New Roman" w:hAnsi="Times New Roman"/>
                      <w:sz w:val="26"/>
                      <w:szCs w:val="26"/>
                    </w:rPr>
                    <w:t xml:space="preserve">a </w:t>
                  </w:r>
                </w:p>
              </w:tc>
              <w:tc>
                <w:tcPr>
                  <w:tcW w:w="9021" w:type="dxa"/>
                </w:tcPr>
                <w:p w:rsidR="009B7929" w:rsidRPr="00D95D8C" w:rsidRDefault="009B7929" w:rsidP="00FD7C15">
                  <w:pPr>
                    <w:rPr>
                      <w:rFonts w:ascii="Times New Roman" w:hAnsi="Times New Roman"/>
                      <w:sz w:val="26"/>
                      <w:szCs w:val="26"/>
                    </w:rPr>
                  </w:pPr>
                  <w:r>
                    <w:rPr>
                      <w:rFonts w:ascii="Times New Roman" w:hAnsi="Times New Roman"/>
                      <w:noProof/>
                      <w:sz w:val="26"/>
                      <w:szCs w:val="26"/>
                      <w:lang w:val="en-US"/>
                    </w:rPr>
                    <w:drawing>
                      <wp:inline distT="0" distB="0" distL="0" distR="0" wp14:anchorId="7CFD01D8" wp14:editId="113CB6BB">
                        <wp:extent cx="3771900" cy="308610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88">
                                  <a:extLst>
                                    <a:ext uri="{28A0092B-C50C-407E-A947-70E740481C1C}">
                                      <a14:useLocalDpi xmlns:a14="http://schemas.microsoft.com/office/drawing/2010/main" val="0"/>
                                    </a:ext>
                                  </a:extLst>
                                </a:blip>
                                <a:srcRect/>
                                <a:stretch>
                                  <a:fillRect/>
                                </a:stretch>
                              </pic:blipFill>
                              <pic:spPr bwMode="auto">
                                <a:xfrm>
                                  <a:off x="0" y="0"/>
                                  <a:ext cx="3771900" cy="3086100"/>
                                </a:xfrm>
                                <a:prstGeom prst="rect">
                                  <a:avLst/>
                                </a:prstGeom>
                                <a:noFill/>
                                <a:ln>
                                  <a:noFill/>
                                </a:ln>
                              </pic:spPr>
                            </pic:pic>
                          </a:graphicData>
                        </a:graphic>
                      </wp:inline>
                    </w:drawing>
                  </w:r>
                </w:p>
                <w:p w:rsidR="009B7929" w:rsidRPr="00D95D8C" w:rsidRDefault="009B7929" w:rsidP="00FD7C15">
                  <w:pPr>
                    <w:ind w:left="720"/>
                    <w:rPr>
                      <w:rFonts w:ascii="Times New Roman" w:hAnsi="Times New Roman"/>
                      <w:sz w:val="26"/>
                      <w:szCs w:val="26"/>
                      <w:vertAlign w:val="superscript"/>
                    </w:rPr>
                  </w:pPr>
                  <w:r w:rsidRPr="00D95D8C">
                    <w:rPr>
                      <w:rFonts w:ascii="Times New Roman" w:hAnsi="Times New Roman"/>
                      <w:sz w:val="26"/>
                      <w:szCs w:val="26"/>
                    </w:rPr>
                    <w:t>Lập đúng bảng giá trị và hình vẽ ( 1đ) y = x</w:t>
                  </w:r>
                  <w:r w:rsidRPr="00D95D8C">
                    <w:rPr>
                      <w:rFonts w:ascii="Times New Roman" w:hAnsi="Times New Roman"/>
                      <w:sz w:val="26"/>
                      <w:szCs w:val="26"/>
                      <w:vertAlign w:val="superscript"/>
                    </w:rPr>
                    <w:t>2</w:t>
                  </w:r>
                </w:p>
                <w:p w:rsidR="009B7929" w:rsidRPr="00D95D8C" w:rsidRDefault="009B7929" w:rsidP="00FD7C15">
                  <w:pPr>
                    <w:ind w:left="720"/>
                    <w:rPr>
                      <w:rFonts w:ascii="Times New Roman" w:hAnsi="Times New Roman"/>
                      <w:sz w:val="26"/>
                      <w:szCs w:val="26"/>
                    </w:rPr>
                  </w:pPr>
                </w:p>
              </w:tc>
            </w:tr>
            <w:tr w:rsidR="009B7929" w:rsidRPr="00D95D8C" w:rsidTr="00FD7C15">
              <w:tc>
                <w:tcPr>
                  <w:tcW w:w="810" w:type="dxa"/>
                </w:tcPr>
                <w:p w:rsidR="009B7929" w:rsidRPr="00D95D8C" w:rsidRDefault="009B7929" w:rsidP="00FD7C15">
                  <w:pPr>
                    <w:tabs>
                      <w:tab w:val="num" w:pos="720"/>
                    </w:tabs>
                    <w:jc w:val="center"/>
                    <w:rPr>
                      <w:rFonts w:ascii="Times New Roman" w:hAnsi="Times New Roman"/>
                      <w:sz w:val="26"/>
                      <w:szCs w:val="26"/>
                    </w:rPr>
                  </w:pPr>
                </w:p>
              </w:tc>
              <w:tc>
                <w:tcPr>
                  <w:tcW w:w="519" w:type="dxa"/>
                  <w:vAlign w:val="center"/>
                </w:tcPr>
                <w:p w:rsidR="009B7929" w:rsidRPr="00D95D8C" w:rsidRDefault="009B7929" w:rsidP="00FD7C15">
                  <w:pPr>
                    <w:tabs>
                      <w:tab w:val="num" w:pos="720"/>
                    </w:tabs>
                    <w:jc w:val="center"/>
                    <w:rPr>
                      <w:rFonts w:ascii="Times New Roman" w:hAnsi="Times New Roman"/>
                      <w:sz w:val="26"/>
                      <w:szCs w:val="26"/>
                    </w:rPr>
                  </w:pPr>
                  <w:r w:rsidRPr="00D95D8C">
                    <w:rPr>
                      <w:rFonts w:ascii="Times New Roman" w:hAnsi="Times New Roman"/>
                      <w:sz w:val="26"/>
                      <w:szCs w:val="26"/>
                    </w:rPr>
                    <w:t>b</w:t>
                  </w:r>
                </w:p>
              </w:tc>
              <w:tc>
                <w:tcPr>
                  <w:tcW w:w="9021" w:type="dxa"/>
                </w:tcPr>
                <w:p w:rsidR="009B7929" w:rsidRPr="00D95D8C" w:rsidRDefault="009B7929" w:rsidP="00FD7C15">
                  <w:pPr>
                    <w:rPr>
                      <w:rFonts w:ascii="Times New Roman" w:hAnsi="Times New Roman"/>
                      <w:sz w:val="26"/>
                      <w:szCs w:val="26"/>
                    </w:rPr>
                  </w:pPr>
                  <w:r w:rsidRPr="00D95D8C">
                    <w:rPr>
                      <w:rFonts w:ascii="Times New Roman" w:hAnsi="Times New Roman"/>
                      <w:sz w:val="26"/>
                      <w:szCs w:val="26"/>
                    </w:rPr>
                    <w:t>PT hoành độ giao điểm của (P) và (d) là:</w:t>
                  </w:r>
                </w:p>
                <w:p w:rsidR="009B7929" w:rsidRPr="00D95D8C" w:rsidRDefault="009B7929" w:rsidP="00FD7C15">
                  <w:pPr>
                    <w:rPr>
                      <w:rFonts w:ascii="Times New Roman" w:hAnsi="Times New Roman"/>
                      <w:sz w:val="26"/>
                      <w:szCs w:val="26"/>
                    </w:rPr>
                  </w:pPr>
                  <w:r w:rsidRPr="00D95D8C">
                    <w:rPr>
                      <w:rFonts w:ascii="Times New Roman" w:hAnsi="Times New Roman"/>
                      <w:sz w:val="26"/>
                      <w:szCs w:val="26"/>
                    </w:rPr>
                    <w:t xml:space="preserve">                      </w:t>
                  </w:r>
                  <w:r w:rsidRPr="00D95D8C">
                    <w:rPr>
                      <w:rFonts w:ascii="Times New Roman" w:hAnsi="Times New Roman"/>
                      <w:position w:val="-6"/>
                      <w:sz w:val="26"/>
                      <w:szCs w:val="26"/>
                    </w:rPr>
                    <w:object w:dxaOrig="1520" w:dyaOrig="440">
                      <v:shape id="_x0000_i2418" type="#_x0000_t75" style="width:70.3pt;height:21pt" o:ole="">
                        <v:imagedata r:id="rId2689" o:title=""/>
                      </v:shape>
                      <o:OLEObject Type="Embed" ProgID="Equation.DSMT4" ShapeID="_x0000_i2418" DrawAspect="Content" ObjectID="_1586753006" r:id="rId2690"/>
                    </w:object>
                  </w:r>
                </w:p>
                <w:p w:rsidR="009B7929" w:rsidRPr="00D95D8C" w:rsidRDefault="009B7929" w:rsidP="00FD7C15">
                  <w:pPr>
                    <w:rPr>
                      <w:rFonts w:ascii="Times New Roman" w:hAnsi="Times New Roman"/>
                      <w:sz w:val="26"/>
                      <w:szCs w:val="26"/>
                    </w:rPr>
                  </w:pPr>
                  <w:r w:rsidRPr="00D95D8C">
                    <w:rPr>
                      <w:rFonts w:ascii="Times New Roman" w:hAnsi="Times New Roman"/>
                      <w:sz w:val="26"/>
                      <w:szCs w:val="26"/>
                    </w:rPr>
                    <w:t xml:space="preserve">              </w:t>
                  </w:r>
                  <w:r w:rsidRPr="00D95D8C">
                    <w:rPr>
                      <w:rFonts w:ascii="Times New Roman" w:hAnsi="Times New Roman"/>
                      <w:position w:val="-6"/>
                      <w:sz w:val="26"/>
                      <w:szCs w:val="26"/>
                    </w:rPr>
                    <w:object w:dxaOrig="2480" w:dyaOrig="440">
                      <v:shape id="_x0000_i2419" type="#_x0000_t75" style="width:116.45pt;height:21pt" o:ole="">
                        <v:imagedata r:id="rId2691" o:title=""/>
                      </v:shape>
                      <o:OLEObject Type="Embed" ProgID="Equation.DSMT4" ShapeID="_x0000_i2419" DrawAspect="Content" ObjectID="_1586753007" r:id="rId2692"/>
                    </w:object>
                  </w:r>
                  <w:r w:rsidRPr="00D95D8C">
                    <w:rPr>
                      <w:rFonts w:ascii="Times New Roman" w:hAnsi="Times New Roman"/>
                      <w:sz w:val="26"/>
                      <w:szCs w:val="26"/>
                    </w:rPr>
                    <w:t xml:space="preserve"> (1) </w:t>
                  </w:r>
                </w:p>
                <w:p w:rsidR="009B7929" w:rsidRPr="00D95D8C" w:rsidRDefault="009B7929" w:rsidP="00FD7C15">
                  <w:pPr>
                    <w:ind w:left="720"/>
                    <w:rPr>
                      <w:rFonts w:ascii="Times New Roman" w:hAnsi="Times New Roman"/>
                      <w:sz w:val="26"/>
                      <w:szCs w:val="26"/>
                    </w:rPr>
                  </w:pPr>
                  <w:r w:rsidRPr="00D95D8C">
                    <w:rPr>
                      <w:rFonts w:ascii="Times New Roman" w:hAnsi="Times New Roman"/>
                      <w:sz w:val="26"/>
                      <w:szCs w:val="26"/>
                    </w:rPr>
                    <w:t xml:space="preserve"> </w:t>
                  </w:r>
                  <w:r w:rsidRPr="00D95D8C">
                    <w:rPr>
                      <w:rFonts w:ascii="Times New Roman" w:hAnsi="Times New Roman"/>
                      <w:position w:val="-4"/>
                      <w:sz w:val="26"/>
                      <w:szCs w:val="26"/>
                    </w:rPr>
                    <w:object w:dxaOrig="220" w:dyaOrig="260">
                      <v:shape id="_x0000_i2420" type="#_x0000_t75" style="width:11pt;height:13pt" o:ole="">
                        <v:imagedata r:id="rId2672" o:title=""/>
                      </v:shape>
                      <o:OLEObject Type="Embed" ProgID="Equation.DSMT4" ShapeID="_x0000_i2420" DrawAspect="Content" ObjectID="_1586753008" r:id="rId2693"/>
                    </w:object>
                  </w:r>
                  <w:r w:rsidRPr="00D95D8C">
                    <w:rPr>
                      <w:rFonts w:ascii="Times New Roman" w:hAnsi="Times New Roman"/>
                      <w:sz w:val="26"/>
                      <w:szCs w:val="26"/>
                    </w:rPr>
                    <w:t>= k</w:t>
                  </w:r>
                  <w:r w:rsidRPr="00D95D8C">
                    <w:rPr>
                      <w:rFonts w:ascii="Times New Roman" w:hAnsi="Times New Roman"/>
                      <w:sz w:val="26"/>
                      <w:szCs w:val="26"/>
                      <w:vertAlign w:val="superscript"/>
                    </w:rPr>
                    <w:t>2</w:t>
                  </w:r>
                  <w:r w:rsidRPr="00D95D8C">
                    <w:rPr>
                      <w:rFonts w:ascii="Times New Roman" w:hAnsi="Times New Roman"/>
                      <w:sz w:val="26"/>
                      <w:szCs w:val="26"/>
                      <w:vertAlign w:val="subscript"/>
                    </w:rPr>
                    <w:t xml:space="preserve"> </w:t>
                  </w:r>
                  <w:r w:rsidRPr="00D95D8C">
                    <w:rPr>
                      <w:rFonts w:ascii="Times New Roman" w:hAnsi="Times New Roman"/>
                      <w:sz w:val="26"/>
                      <w:szCs w:val="26"/>
                      <w:vertAlign w:val="superscript"/>
                    </w:rPr>
                    <w:t xml:space="preserve"> </w:t>
                  </w:r>
                  <w:r w:rsidRPr="00D95D8C">
                    <w:rPr>
                      <w:rFonts w:ascii="Times New Roman" w:hAnsi="Times New Roman"/>
                      <w:sz w:val="26"/>
                      <w:szCs w:val="26"/>
                    </w:rPr>
                    <w:t xml:space="preserve">+ 4 </w:t>
                  </w:r>
                </w:p>
                <w:p w:rsidR="009B7929" w:rsidRPr="00D95D8C" w:rsidRDefault="009B7929" w:rsidP="00FD7C15">
                  <w:pPr>
                    <w:ind w:left="720"/>
                    <w:rPr>
                      <w:rFonts w:ascii="Times New Roman" w:hAnsi="Times New Roman"/>
                      <w:sz w:val="26"/>
                      <w:szCs w:val="26"/>
                    </w:rPr>
                  </w:pPr>
                  <w:r w:rsidRPr="00D95D8C">
                    <w:rPr>
                      <w:rFonts w:ascii="Times New Roman" w:hAnsi="Times New Roman"/>
                      <w:sz w:val="26"/>
                      <w:szCs w:val="26"/>
                    </w:rPr>
                    <w:t>Vì k</w:t>
                  </w:r>
                  <w:r w:rsidRPr="00D95D8C">
                    <w:rPr>
                      <w:rFonts w:ascii="Times New Roman" w:hAnsi="Times New Roman"/>
                      <w:sz w:val="26"/>
                      <w:szCs w:val="26"/>
                      <w:vertAlign w:val="superscript"/>
                    </w:rPr>
                    <w:t>2</w:t>
                  </w:r>
                  <w:r w:rsidRPr="00D95D8C">
                    <w:rPr>
                      <w:rFonts w:ascii="Times New Roman" w:hAnsi="Times New Roman"/>
                      <w:sz w:val="26"/>
                      <w:szCs w:val="26"/>
                      <w:vertAlign w:val="subscript"/>
                    </w:rPr>
                    <w:t xml:space="preserve"> </w:t>
                  </w:r>
                  <w:r w:rsidRPr="00D95D8C">
                    <w:rPr>
                      <w:rFonts w:ascii="Times New Roman" w:hAnsi="Times New Roman"/>
                      <w:sz w:val="26"/>
                      <w:szCs w:val="26"/>
                      <w:vertAlign w:val="superscript"/>
                    </w:rPr>
                    <w:t xml:space="preserve"> </w:t>
                  </w:r>
                  <w:r w:rsidRPr="00D95D8C">
                    <w:rPr>
                      <w:rFonts w:ascii="Times New Roman" w:hAnsi="Times New Roman"/>
                      <w:sz w:val="26"/>
                      <w:szCs w:val="26"/>
                    </w:rPr>
                    <w:t xml:space="preserve"> </w:t>
                  </w:r>
                  <w:r w:rsidRPr="00D95D8C">
                    <w:rPr>
                      <w:rFonts w:ascii="Times New Roman" w:hAnsi="Times New Roman"/>
                      <w:position w:val="-4"/>
                      <w:sz w:val="26"/>
                      <w:szCs w:val="26"/>
                    </w:rPr>
                    <w:object w:dxaOrig="200" w:dyaOrig="240">
                      <v:shape id="_x0000_i2421" type="#_x0000_t75" style="width:10pt;height:12pt" o:ole="">
                        <v:imagedata r:id="rId2694" o:title=""/>
                      </v:shape>
                      <o:OLEObject Type="Embed" ProgID="Equation.DSMT4" ShapeID="_x0000_i2421" DrawAspect="Content" ObjectID="_1586753009" r:id="rId2695"/>
                    </w:object>
                  </w:r>
                  <w:r w:rsidRPr="00D95D8C">
                    <w:rPr>
                      <w:rFonts w:ascii="Times New Roman" w:hAnsi="Times New Roman"/>
                      <w:sz w:val="26"/>
                      <w:szCs w:val="26"/>
                    </w:rPr>
                    <w:t xml:space="preserve"> 0 với mọi giá trị k</w:t>
                  </w:r>
                </w:p>
                <w:p w:rsidR="009B7929" w:rsidRPr="00D95D8C" w:rsidRDefault="009B7929" w:rsidP="00FD7C15">
                  <w:pPr>
                    <w:ind w:left="720"/>
                    <w:rPr>
                      <w:rFonts w:ascii="Times New Roman" w:hAnsi="Times New Roman"/>
                      <w:sz w:val="26"/>
                      <w:szCs w:val="26"/>
                    </w:rPr>
                  </w:pPr>
                  <w:r w:rsidRPr="00D95D8C">
                    <w:rPr>
                      <w:rFonts w:ascii="Times New Roman" w:hAnsi="Times New Roman"/>
                      <w:sz w:val="26"/>
                      <w:szCs w:val="26"/>
                    </w:rPr>
                    <w:t xml:space="preserve"> Nên k</w:t>
                  </w:r>
                  <w:r w:rsidRPr="00D95D8C">
                    <w:rPr>
                      <w:rFonts w:ascii="Times New Roman" w:hAnsi="Times New Roman"/>
                      <w:sz w:val="26"/>
                      <w:szCs w:val="26"/>
                      <w:vertAlign w:val="superscript"/>
                    </w:rPr>
                    <w:t>2</w:t>
                  </w:r>
                  <w:r w:rsidRPr="00D95D8C">
                    <w:rPr>
                      <w:rFonts w:ascii="Times New Roman" w:hAnsi="Times New Roman"/>
                      <w:sz w:val="26"/>
                      <w:szCs w:val="26"/>
                      <w:vertAlign w:val="subscript"/>
                    </w:rPr>
                    <w:t xml:space="preserve"> </w:t>
                  </w:r>
                  <w:r w:rsidRPr="00D95D8C">
                    <w:rPr>
                      <w:rFonts w:ascii="Times New Roman" w:hAnsi="Times New Roman"/>
                      <w:sz w:val="26"/>
                      <w:szCs w:val="26"/>
                      <w:vertAlign w:val="superscript"/>
                    </w:rPr>
                    <w:t xml:space="preserve"> </w:t>
                  </w:r>
                  <w:r w:rsidRPr="00D95D8C">
                    <w:rPr>
                      <w:rFonts w:ascii="Times New Roman" w:hAnsi="Times New Roman"/>
                      <w:sz w:val="26"/>
                      <w:szCs w:val="26"/>
                    </w:rPr>
                    <w:t>+ 4 &gt; 0 với mọi giá trị k</w:t>
                  </w:r>
                </w:p>
                <w:p w:rsidR="009B7929" w:rsidRPr="00D95D8C" w:rsidRDefault="009B7929" w:rsidP="00FD7C15">
                  <w:pPr>
                    <w:ind w:left="720"/>
                    <w:rPr>
                      <w:rFonts w:ascii="Times New Roman" w:hAnsi="Times New Roman"/>
                      <w:sz w:val="26"/>
                      <w:szCs w:val="26"/>
                    </w:rPr>
                  </w:pPr>
                  <w:r w:rsidRPr="00D95D8C">
                    <w:rPr>
                      <w:rFonts w:ascii="Times New Roman" w:hAnsi="Times New Roman"/>
                      <w:sz w:val="26"/>
                      <w:szCs w:val="26"/>
                    </w:rPr>
                    <w:t xml:space="preserve">=&gt; </w:t>
                  </w:r>
                  <w:r w:rsidRPr="00D95D8C">
                    <w:rPr>
                      <w:rFonts w:ascii="Times New Roman" w:hAnsi="Times New Roman"/>
                      <w:position w:val="-4"/>
                      <w:sz w:val="26"/>
                      <w:szCs w:val="26"/>
                    </w:rPr>
                    <w:object w:dxaOrig="220" w:dyaOrig="260">
                      <v:shape id="_x0000_i2422" type="#_x0000_t75" style="width:11pt;height:13pt" o:ole="">
                        <v:imagedata r:id="rId2672" o:title=""/>
                      </v:shape>
                      <o:OLEObject Type="Embed" ProgID="Equation.DSMT4" ShapeID="_x0000_i2422" DrawAspect="Content" ObjectID="_1586753010" r:id="rId2696"/>
                    </w:object>
                  </w:r>
                  <w:r w:rsidRPr="00D95D8C">
                    <w:rPr>
                      <w:rFonts w:ascii="Times New Roman" w:hAnsi="Times New Roman"/>
                      <w:sz w:val="26"/>
                      <w:szCs w:val="26"/>
                    </w:rPr>
                    <w:t>&gt; 0 với mọi giá trị k</w:t>
                  </w:r>
                </w:p>
                <w:p w:rsidR="009B7929" w:rsidRPr="00D95D8C" w:rsidRDefault="009B7929" w:rsidP="00FD7C15">
                  <w:pPr>
                    <w:rPr>
                      <w:rFonts w:ascii="Times New Roman" w:hAnsi="Times New Roman"/>
                      <w:sz w:val="26"/>
                      <w:szCs w:val="26"/>
                    </w:rPr>
                  </w:pPr>
                  <w:r w:rsidRPr="00D95D8C">
                    <w:rPr>
                      <w:rFonts w:ascii="Times New Roman" w:hAnsi="Times New Roman"/>
                      <w:sz w:val="26"/>
                      <w:szCs w:val="26"/>
                    </w:rPr>
                    <w:t>Vậy đường thẳng (d) : y = kx + 1 luôn cắt đồ thị (P) tại hai điểm phân biệt với mọi k .</w:t>
                  </w:r>
                </w:p>
              </w:tc>
            </w:tr>
            <w:tr w:rsidR="009B7929" w:rsidRPr="00D95D8C" w:rsidTr="00FD7C15">
              <w:trPr>
                <w:trHeight w:val="360"/>
              </w:trPr>
              <w:tc>
                <w:tcPr>
                  <w:tcW w:w="810" w:type="dxa"/>
                </w:tcPr>
                <w:p w:rsidR="009B7929" w:rsidRPr="00D95D8C" w:rsidRDefault="009B7929" w:rsidP="00FD7C15">
                  <w:pPr>
                    <w:tabs>
                      <w:tab w:val="num" w:pos="720"/>
                    </w:tabs>
                    <w:jc w:val="center"/>
                    <w:rPr>
                      <w:rFonts w:ascii="Times New Roman" w:hAnsi="Times New Roman"/>
                      <w:sz w:val="26"/>
                      <w:szCs w:val="26"/>
                    </w:rPr>
                  </w:pPr>
                  <w:r w:rsidRPr="00D95D8C">
                    <w:rPr>
                      <w:rFonts w:ascii="Times New Roman" w:hAnsi="Times New Roman"/>
                      <w:sz w:val="26"/>
                      <w:szCs w:val="26"/>
                    </w:rPr>
                    <w:t>4</w:t>
                  </w:r>
                </w:p>
              </w:tc>
              <w:tc>
                <w:tcPr>
                  <w:tcW w:w="9540" w:type="dxa"/>
                  <w:gridSpan w:val="2"/>
                  <w:vAlign w:val="center"/>
                </w:tcPr>
                <w:p w:rsidR="009B7929" w:rsidRPr="00D95D8C" w:rsidRDefault="009B7929" w:rsidP="00FD7C15">
                  <w:pPr>
                    <w:rPr>
                      <w:rFonts w:ascii="Times New Roman" w:hAnsi="Times New Roman"/>
                      <w:sz w:val="26"/>
                      <w:szCs w:val="26"/>
                    </w:rPr>
                  </w:pPr>
                </w:p>
              </w:tc>
            </w:tr>
            <w:tr w:rsidR="009B7929" w:rsidRPr="00D95D8C" w:rsidTr="00FD7C15">
              <w:trPr>
                <w:trHeight w:val="3572"/>
              </w:trPr>
              <w:tc>
                <w:tcPr>
                  <w:tcW w:w="810" w:type="dxa"/>
                  <w:vMerge w:val="restart"/>
                </w:tcPr>
                <w:p w:rsidR="009B7929" w:rsidRPr="00D95D8C" w:rsidRDefault="009B7929" w:rsidP="00FD7C15">
                  <w:pPr>
                    <w:tabs>
                      <w:tab w:val="num" w:pos="720"/>
                    </w:tabs>
                    <w:jc w:val="center"/>
                    <w:rPr>
                      <w:rFonts w:ascii="Times New Roman" w:hAnsi="Times New Roman"/>
                      <w:sz w:val="26"/>
                      <w:szCs w:val="26"/>
                    </w:rPr>
                  </w:pPr>
                </w:p>
              </w:tc>
              <w:tc>
                <w:tcPr>
                  <w:tcW w:w="519" w:type="dxa"/>
                  <w:vAlign w:val="center"/>
                </w:tcPr>
                <w:p w:rsidR="009B7929" w:rsidRPr="00D95D8C" w:rsidRDefault="009B7929" w:rsidP="00FD7C15">
                  <w:pPr>
                    <w:tabs>
                      <w:tab w:val="num" w:pos="720"/>
                    </w:tabs>
                    <w:jc w:val="center"/>
                    <w:rPr>
                      <w:rFonts w:ascii="Times New Roman" w:hAnsi="Times New Roman"/>
                      <w:sz w:val="26"/>
                      <w:szCs w:val="26"/>
                    </w:rPr>
                  </w:pPr>
                  <w:r w:rsidRPr="00D95D8C">
                    <w:rPr>
                      <w:rFonts w:ascii="Times New Roman" w:hAnsi="Times New Roman"/>
                      <w:sz w:val="26"/>
                      <w:szCs w:val="26"/>
                    </w:rPr>
                    <w:t>a</w:t>
                  </w:r>
                </w:p>
              </w:tc>
              <w:tc>
                <w:tcPr>
                  <w:tcW w:w="9021" w:type="dxa"/>
                </w:tcPr>
                <w:p w:rsidR="009B7929" w:rsidRPr="00D95D8C" w:rsidRDefault="009B7929" w:rsidP="00FD7C15">
                  <w:pPr>
                    <w:rPr>
                      <w:rFonts w:ascii="Times New Roman" w:hAnsi="Times New Roman"/>
                      <w:sz w:val="26"/>
                      <w:szCs w:val="26"/>
                    </w:rPr>
                  </w:pPr>
                </w:p>
                <w:p w:rsidR="009B7929" w:rsidRPr="00D95D8C" w:rsidRDefault="009B7929" w:rsidP="00FD7C15">
                  <w:pPr>
                    <w:rPr>
                      <w:rFonts w:ascii="Times New Roman" w:hAnsi="Times New Roman"/>
                      <w:sz w:val="26"/>
                      <w:szCs w:val="26"/>
                    </w:rPr>
                  </w:pPr>
                  <w:r>
                    <w:rPr>
                      <w:rFonts w:ascii="Times New Roman" w:hAnsi="Times New Roman"/>
                      <w:noProof/>
                      <w:sz w:val="26"/>
                      <w:szCs w:val="26"/>
                      <w:lang w:val="en-US"/>
                    </w:rPr>
                    <mc:AlternateContent>
                      <mc:Choice Requires="wpg">
                        <w:drawing>
                          <wp:anchor distT="0" distB="0" distL="114300" distR="114300" simplePos="0" relativeHeight="251726848" behindDoc="0" locked="0" layoutInCell="1" allowOverlap="1" wp14:anchorId="613ACFC4" wp14:editId="28417602">
                            <wp:simplePos x="0" y="0"/>
                            <wp:positionH relativeFrom="column">
                              <wp:posOffset>47625</wp:posOffset>
                            </wp:positionH>
                            <wp:positionV relativeFrom="paragraph">
                              <wp:posOffset>91440</wp:posOffset>
                            </wp:positionV>
                            <wp:extent cx="3066415" cy="3543300"/>
                            <wp:effectExtent l="3810" t="1905" r="0" b="0"/>
                            <wp:wrapNone/>
                            <wp:docPr id="1384" name="Group 13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6415" cy="3543300"/>
                                      <a:chOff x="2646" y="3977"/>
                                      <a:chExt cx="4829" cy="5580"/>
                                    </a:xfrm>
                                  </wpg:grpSpPr>
                                  <wpg:grpSp>
                                    <wpg:cNvPr id="1385" name="Group 135"/>
                                    <wpg:cNvGrpSpPr>
                                      <a:grpSpLocks/>
                                    </wpg:cNvGrpSpPr>
                                    <wpg:grpSpPr bwMode="auto">
                                      <a:xfrm>
                                        <a:off x="2646" y="7209"/>
                                        <a:ext cx="4829" cy="2348"/>
                                        <a:chOff x="2646" y="7209"/>
                                        <a:chExt cx="4829" cy="2348"/>
                                      </a:xfrm>
                                    </wpg:grpSpPr>
                                    <wps:wsp>
                                      <wps:cNvPr id="1386" name="Rectangle 136"/>
                                      <wps:cNvSpPr>
                                        <a:spLocks noChangeArrowheads="1"/>
                                      </wps:cNvSpPr>
                                      <wps:spPr bwMode="auto">
                                        <a:xfrm>
                                          <a:off x="2826" y="7472"/>
                                          <a:ext cx="4500" cy="2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7" name="Rectangle 137"/>
                                      <wps:cNvSpPr>
                                        <a:spLocks noChangeArrowheads="1"/>
                                      </wps:cNvSpPr>
                                      <wps:spPr bwMode="auto">
                                        <a:xfrm>
                                          <a:off x="2646" y="739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9B7929">
                                            <w:r>
                                              <w:t>A</w:t>
                                            </w:r>
                                          </w:p>
                                        </w:txbxContent>
                                      </wps:txbx>
                                      <wps:bodyPr rot="0" vert="horz" wrap="square" lIns="91440" tIns="45720" rIns="91440" bIns="45720" anchor="t" anchorCtr="0" upright="1">
                                        <a:noAutofit/>
                                      </wps:bodyPr>
                                    </wps:wsp>
                                    <wps:wsp>
                                      <wps:cNvPr id="1388" name="Rectangle 138"/>
                                      <wps:cNvSpPr>
                                        <a:spLocks noChangeArrowheads="1"/>
                                      </wps:cNvSpPr>
                                      <wps:spPr bwMode="auto">
                                        <a:xfrm>
                                          <a:off x="3679" y="7426"/>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9B7929">
                                            <w:r>
                                              <w:t>F</w:t>
                                            </w:r>
                                          </w:p>
                                        </w:txbxContent>
                                      </wps:txbx>
                                      <wps:bodyPr rot="0" vert="horz" wrap="square" lIns="91440" tIns="45720" rIns="91440" bIns="45720" anchor="t" anchorCtr="0" upright="1">
                                        <a:noAutofit/>
                                      </wps:bodyPr>
                                    </wps:wsp>
                                    <wps:wsp>
                                      <wps:cNvPr id="1389" name="Rectangle 139"/>
                                      <wps:cNvSpPr>
                                        <a:spLocks noChangeArrowheads="1"/>
                                      </wps:cNvSpPr>
                                      <wps:spPr bwMode="auto">
                                        <a:xfrm>
                                          <a:off x="4804" y="7411"/>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9B7929">
                                            <w:r>
                                              <w:t>O</w:t>
                                            </w:r>
                                          </w:p>
                                        </w:txbxContent>
                                      </wps:txbx>
                                      <wps:bodyPr rot="0" vert="horz" wrap="square" lIns="91440" tIns="45720" rIns="91440" bIns="45720" anchor="t" anchorCtr="0" upright="1">
                                        <a:noAutofit/>
                                      </wps:bodyPr>
                                    </wps:wsp>
                                    <wps:wsp>
                                      <wps:cNvPr id="1390" name="Rectangle 140"/>
                                      <wps:cNvSpPr>
                                        <a:spLocks noChangeArrowheads="1"/>
                                      </wps:cNvSpPr>
                                      <wps:spPr bwMode="auto">
                                        <a:xfrm>
                                          <a:off x="6935" y="7209"/>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9B7929">
                                            <w:r>
                                              <w:t>B</w:t>
                                            </w:r>
                                          </w:p>
                                        </w:txbxContent>
                                      </wps:txbx>
                                      <wps:bodyPr rot="0" vert="horz" wrap="square" lIns="91440" tIns="45720" rIns="91440" bIns="45720" anchor="t" anchorCtr="0" upright="1">
                                        <a:noAutofit/>
                                      </wps:bodyPr>
                                    </wps:wsp>
                                  </wpg:grpSp>
                                  <wps:wsp>
                                    <wps:cNvPr id="1391" name="Rectangle 141"/>
                                    <wps:cNvSpPr>
                                      <a:spLocks noChangeArrowheads="1"/>
                                    </wps:cNvSpPr>
                                    <wps:spPr bwMode="auto">
                                      <a:xfrm>
                                        <a:off x="3186" y="3977"/>
                                        <a:ext cx="3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Default="00FD7C15" w:rsidP="009B7929">
                                          <w: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84" o:spid="_x0000_s1113" style="position:absolute;margin-left:3.75pt;margin-top:7.2pt;width:241.45pt;height:279pt;z-index:251726848" coordorigin="2646,3977" coordsize="4829,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">
                            <v:group id="Group 135" o:spid="_x0000_s1114" style="position:absolute;left:2646;top:7209;width:4829;height:2348" coordorigin="2646,7209" coordsize="4829,2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uo3cMAAADdAAAADwAAAGRycy9kb3ducmV2LnhtbERPTYvCMBC9C/6HMII3&#10;Tau4SDWKiMoeZGHrwuJtaMa22ExKE9v67zcLgrd5vM9Zb3tTiZYaV1pWEE8jEMSZ1SXnCn4ux8kS&#10;hPPIGivLpOBJDrab4WCNibYdf1Ob+lyEEHYJKii8rxMpXVaQQTe1NXHgbrYx6ANscqkb7EK4qeQs&#10;ij6kwZJDQ4E17QvK7unDKDh12O3m8aE932/75/Wy+Po9x6TUeNTvViA89f4tfrk/dZg/Xy7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G6jdwwAAAN0AAAAP&#10;AAAAAAAAAAAAAAAAAKoCAABkcnMvZG93bnJldi54bWxQSwUGAAAAAAQABAD6AAAAmgMAAAAA&#10;">
                              <v:rect id="Rectangle 136" o:spid="_x0000_s1115" style="position:absolute;left:2826;top:7472;width:4500;height:20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tYgsQA&#10;AADdAAAADwAAAGRycy9kb3ducmV2LnhtbERPTWvCQBC9C/0PyxR6091WDTa6CaUQKKiHaqHXITsm&#10;wexsml1j+u/dQsHbPN7nbPLRtmKg3jeONTzPFAji0pmGKw1fx2K6AuEDssHWMWn4JQ959jDZYGrc&#10;lT9pOIRKxBD2KWqoQ+hSKX1Zk0U/cx1x5E6utxgi7CtperzGcNvKF6USabHh2FBjR+81lefDxWrA&#10;ZGF+9qf57ri9JPhajapYfiutnx7HtzWIQGO4i//dHybOn68S+Psmni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LWILEAAAA3QAAAA8AAAAAAAAAAAAAAAAAmAIAAGRycy9k&#10;b3ducmV2LnhtbFBLBQYAAAAABAAEAPUAAACJAwAAAAA=&#10;" stroked="f"/>
                              <v:rect id="Rectangle 137" o:spid="_x0000_s1116" style="position:absolute;left:2646;top:7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EFDMQA&#10;AADdAAAADwAAAGRycy9kb3ducmV2LnhtbERPTWvCQBC9C/0PyxR6kbppBZXUVYogBhHE2HoestMk&#10;NDsbs2sS/70rCN7m8T5nvuxNJVpqXGlZwccoAkGcWV1yruDnuH6fgXAeWWNlmRRcycFy8TKYY6xt&#10;xwdqU5+LEMIuRgWF93UspcsKMuhGtiYO3J9tDPoAm1zqBrsQbir5GUUTabDk0FBgTauCsv/0YhR0&#10;2b49HXcbuR+eEsvn5LxKf7dKvb32318gPPX+KX64Ex3mj2dTuH8TTp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RBQzEAAAA3QAAAA8AAAAAAAAAAAAAAAAAmAIAAGRycy9k&#10;b3ducmV2LnhtbFBLBQYAAAAABAAEAPUAAACJAwAAAAA=&#10;" filled="f" stroked="f">
                                <v:textbox>
                                  <w:txbxContent>
                                    <w:p w:rsidR="00FD7C15" w:rsidRDefault="00FD7C15" w:rsidP="009B7929">
                                      <w:r>
                                        <w:t>A</w:t>
                                      </w:r>
                                    </w:p>
                                  </w:txbxContent>
                                </v:textbox>
                              </v:rect>
                              <v:rect id="Rectangle 138" o:spid="_x0000_s1117" style="position:absolute;left:3679;top:7426;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6RfsYA&#10;AADdAAAADwAAAGRycy9kb3ducmV2LnhtbESPQWvCQBCF74X+h2UKXkrdtIJI6ipFKA1SEGPreciO&#10;STA7G7PbJP33zkHwNsN78943y/XoGtVTF2rPBl6nCSjiwtuaSwM/h8+XBagQkS02nsnAPwVYrx4f&#10;lphaP/Ce+jyWSkI4pGigirFNtQ5FRQ7D1LfEop185zDK2pXadjhIuGv0W5LMtcOapaHCljYVFef8&#10;zxkYil1/PHx/6d3zMfN8yS6b/HdrzORp/HgHFWmMd/PtOrOCP1sIrnwjI+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6RfsYAAADdAAAADwAAAAAAAAAAAAAAAACYAgAAZHJz&#10;L2Rvd25yZXYueG1sUEsFBgAAAAAEAAQA9QAAAIsDAAAAAA==&#10;" filled="f" stroked="f">
                                <v:textbox>
                                  <w:txbxContent>
                                    <w:p w:rsidR="00FD7C15" w:rsidRDefault="00FD7C15" w:rsidP="009B7929">
                                      <w:r>
                                        <w:t>F</w:t>
                                      </w:r>
                                    </w:p>
                                  </w:txbxContent>
                                </v:textbox>
                              </v:rect>
                              <v:rect id="Rectangle 139" o:spid="_x0000_s1118" style="position:absolute;left:4804;top:741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05cQA&#10;AADdAAAADwAAAGRycy9kb3ducmV2LnhtbERPTWvCQBC9C/6HZQpexGxqodiYVUQohlKQxup5yI5J&#10;aHY2Ztck/ffdQqG3ebzPSbejaURPnastK3iMYhDEhdU1lwo+T6+LFQjnkTU2lknBNznYbqaTFBNt&#10;B/6gPvelCCHsElRQed8mUrqiIoMusi1x4K62M+gD7EqpOxxCuGnkMo6fpcGaQ0OFLe0rKr7yu1Ew&#10;FMf+cno/yOP8klm+Zbd9fn5TavYw7tYgPI3+X/znznSY/7R6gd9vwgl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CNOXEAAAA3QAAAA8AAAAAAAAAAAAAAAAAmAIAAGRycy9k&#10;b3ducmV2LnhtbFBLBQYAAAAABAAEAPUAAACJAwAAAAA=&#10;" filled="f" stroked="f">
                                <v:textbox>
                                  <w:txbxContent>
                                    <w:p w:rsidR="00FD7C15" w:rsidRDefault="00FD7C15" w:rsidP="009B7929">
                                      <w:r>
                                        <w:t>O</w:t>
                                      </w:r>
                                    </w:p>
                                  </w:txbxContent>
                                </v:textbox>
                              </v:rect>
                              <v:rect id="Rectangle 140" o:spid="_x0000_s1119" style="position:absolute;left:6935;top:720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ELpccA&#10;AADdAAAADwAAAGRycy9kb3ducmV2LnhtbESPT0vDQBDF7wW/wzKCF2k3KohNuy1SEIMUiumf85Cd&#10;JsHsbJpdk/jtnUOhtxnem/d+s1yPrlE9daH2bOBploAiLrytuTRw2H9M30CFiGyx8UwG/ijAenU3&#10;WWJq/cDf1OexVBLCIUUDVYxtqnUoKnIYZr4lFu3sO4dR1q7UtsNBwl2jn5PkVTusWRoqbGlTUfGT&#10;/zoDQ7HrT/vtp949njLPl+yyyY9fxjzcj+8LUJHGeDNfrzMr+C9z4ZdvZAS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hC6XHAAAA3QAAAA8AAAAAAAAAAAAAAAAAmAIAAGRy&#10;cy9kb3ducmV2LnhtbFBLBQYAAAAABAAEAPUAAACMAwAAAAA=&#10;" filled="f" stroked="f">
                                <v:textbox>
                                  <w:txbxContent>
                                    <w:p w:rsidR="00FD7C15" w:rsidRDefault="00FD7C15" w:rsidP="009B7929">
                                      <w:r>
                                        <w:t>B</w:t>
                                      </w:r>
                                    </w:p>
                                  </w:txbxContent>
                                </v:textbox>
                              </v:rect>
                            </v:group>
                            <v:rect id="Rectangle 141" o:spid="_x0000_s1120" style="position:absolute;left:3186;top:3977;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2uPsQA&#10;AADdAAAADwAAAGRycy9kb3ducmV2LnhtbERPTWvCQBC9F/wPyxR6Ed1YodjoKiKIoQhirJ6H7JiE&#10;ZmdjdpvEf+8WhN7m8T5nsepNJVpqXGlZwWQcgSDOrC45V/B92o5mIJxH1lhZJgV3crBaDl4WGGvb&#10;8ZHa1OcihLCLUUHhfR1L6bKCDLqxrYkDd7WNQR9gk0vdYBfCTSXfo+hDGiw5NBRY06ag7Cf9NQq6&#10;7NBeTvudPAwvieVbctuk5y+l3l779RyEp97/i5/uRIf5088J/H0TTp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trj7EAAAA3QAAAA8AAAAAAAAAAAAAAAAAmAIAAGRycy9k&#10;b3ducmV2LnhtbFBLBQYAAAAABAAEAPUAAACJAwAAAAA=&#10;" filled="f" stroked="f">
                              <v:textbox>
                                <w:txbxContent>
                                  <w:p w:rsidR="00FD7C15" w:rsidRDefault="00FD7C15" w:rsidP="009B7929">
                                    <w:r>
                                      <w:t>x</w:t>
                                    </w:r>
                                  </w:p>
                                </w:txbxContent>
                              </v:textbox>
                            </v:rect>
                          </v:group>
                        </w:pict>
                      </mc:Fallback>
                    </mc:AlternateContent>
                  </w:r>
                  <w:r>
                    <w:rPr>
                      <w:rFonts w:ascii="Times New Roman" w:hAnsi="Times New Roman"/>
                      <w:noProof/>
                      <w:sz w:val="26"/>
                      <w:szCs w:val="26"/>
                      <w:lang w:val="en-US"/>
                    </w:rPr>
                    <w:drawing>
                      <wp:inline distT="0" distB="0" distL="0" distR="0" wp14:anchorId="72590277" wp14:editId="5BC083F8">
                        <wp:extent cx="3095625" cy="3609975"/>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97" cstate="print">
                                  <a:extLst>
                                    <a:ext uri="{28A0092B-C50C-407E-A947-70E740481C1C}">
                                      <a14:useLocalDpi xmlns:a14="http://schemas.microsoft.com/office/drawing/2010/main" val="0"/>
                                    </a:ext>
                                  </a:extLst>
                                </a:blip>
                                <a:srcRect/>
                                <a:stretch>
                                  <a:fillRect/>
                                </a:stretch>
                              </pic:blipFill>
                              <pic:spPr bwMode="auto">
                                <a:xfrm>
                                  <a:off x="0" y="0"/>
                                  <a:ext cx="3095625" cy="3609975"/>
                                </a:xfrm>
                                <a:prstGeom prst="rect">
                                  <a:avLst/>
                                </a:prstGeom>
                                <a:noFill/>
                                <a:ln>
                                  <a:noFill/>
                                </a:ln>
                              </pic:spPr>
                            </pic:pic>
                          </a:graphicData>
                        </a:graphic>
                      </wp:inline>
                    </w:drawing>
                  </w:r>
                </w:p>
                <w:p w:rsidR="009B7929" w:rsidRPr="00D95D8C" w:rsidRDefault="009B7929" w:rsidP="00FD7C15">
                  <w:pPr>
                    <w:rPr>
                      <w:rFonts w:ascii="Times New Roman" w:hAnsi="Times New Roman"/>
                      <w:sz w:val="26"/>
                      <w:szCs w:val="26"/>
                    </w:rPr>
                  </w:pPr>
                  <w:r w:rsidRPr="00D95D8C">
                    <w:rPr>
                      <w:rFonts w:ascii="Times New Roman" w:hAnsi="Times New Roman"/>
                      <w:sz w:val="26"/>
                      <w:szCs w:val="26"/>
                    </w:rPr>
                    <w:t xml:space="preserve">   </w:t>
                  </w:r>
                </w:p>
                <w:p w:rsidR="009B7929" w:rsidRPr="00D95D8C" w:rsidRDefault="009B7929" w:rsidP="00FD7C15">
                  <w:pPr>
                    <w:rPr>
                      <w:rFonts w:ascii="Times New Roman" w:hAnsi="Times New Roman"/>
                      <w:sz w:val="26"/>
                      <w:szCs w:val="26"/>
                    </w:rPr>
                  </w:pPr>
                  <w:r w:rsidRPr="00D95D8C">
                    <w:rPr>
                      <w:rFonts w:ascii="Times New Roman" w:hAnsi="Times New Roman"/>
                      <w:sz w:val="26"/>
                      <w:szCs w:val="26"/>
                    </w:rPr>
                    <w:t>Xét tứ giác OACD có:</w:t>
                  </w:r>
                </w:p>
                <w:p w:rsidR="009B7929" w:rsidRPr="00D95D8C" w:rsidRDefault="009B7929" w:rsidP="00FD7C15">
                  <w:pPr>
                    <w:rPr>
                      <w:rFonts w:ascii="Times New Roman" w:hAnsi="Times New Roman"/>
                      <w:sz w:val="26"/>
                      <w:szCs w:val="26"/>
                    </w:rPr>
                  </w:pPr>
                  <w:r w:rsidRPr="00D95D8C">
                    <w:rPr>
                      <w:rFonts w:ascii="Times New Roman" w:hAnsi="Times New Roman"/>
                      <w:sz w:val="26"/>
                      <w:szCs w:val="26"/>
                    </w:rPr>
                    <w:t xml:space="preserve">     </w:t>
                  </w:r>
                  <w:r w:rsidRPr="00D95D8C">
                    <w:rPr>
                      <w:rFonts w:ascii="Times New Roman" w:hAnsi="Times New Roman"/>
                      <w:position w:val="-6"/>
                      <w:sz w:val="26"/>
                      <w:szCs w:val="26"/>
                    </w:rPr>
                    <w:object w:dxaOrig="1600" w:dyaOrig="480">
                      <v:shape id="_x0000_i2423" type="#_x0000_t75" style="width:62.5pt;height:18.75pt" o:ole="">
                        <v:imagedata r:id="rId2698" o:title=""/>
                      </v:shape>
                      <o:OLEObject Type="Embed" ProgID="Equation.DSMT4" ShapeID="_x0000_i2423" DrawAspect="Content" ObjectID="_1586753011" r:id="rId2699"/>
                    </w:object>
                  </w:r>
                  <w:r w:rsidRPr="00D95D8C">
                    <w:rPr>
                      <w:rFonts w:ascii="Times New Roman" w:hAnsi="Times New Roman"/>
                      <w:sz w:val="26"/>
                      <w:szCs w:val="26"/>
                    </w:rPr>
                    <w:t xml:space="preserve"> (CA là tiếp tuyến ) </w:t>
                  </w:r>
                </w:p>
                <w:p w:rsidR="009B7929" w:rsidRPr="00D95D8C" w:rsidRDefault="009B7929" w:rsidP="00FD7C15">
                  <w:pPr>
                    <w:rPr>
                      <w:rFonts w:ascii="Times New Roman" w:hAnsi="Times New Roman"/>
                      <w:sz w:val="26"/>
                      <w:szCs w:val="26"/>
                    </w:rPr>
                  </w:pPr>
                  <w:r w:rsidRPr="00D95D8C">
                    <w:rPr>
                      <w:rFonts w:ascii="Times New Roman" w:hAnsi="Times New Roman"/>
                      <w:sz w:val="26"/>
                      <w:szCs w:val="26"/>
                    </w:rPr>
                    <w:t xml:space="preserve">     </w:t>
                  </w:r>
                  <w:r w:rsidRPr="00D95D8C">
                    <w:rPr>
                      <w:rFonts w:ascii="Times New Roman" w:hAnsi="Times New Roman"/>
                      <w:position w:val="-6"/>
                      <w:sz w:val="26"/>
                      <w:szCs w:val="26"/>
                    </w:rPr>
                    <w:object w:dxaOrig="1640" w:dyaOrig="480">
                      <v:shape id="_x0000_i2424" type="#_x0000_t75" style="width:63.7pt;height:18.75pt" o:ole="">
                        <v:imagedata r:id="rId2700" o:title=""/>
                      </v:shape>
                      <o:OLEObject Type="Embed" ProgID="Equation.DSMT4" ShapeID="_x0000_i2424" DrawAspect="Content" ObjectID="_1586753012" r:id="rId2701"/>
                    </w:object>
                  </w:r>
                  <w:r w:rsidRPr="00D95D8C">
                    <w:rPr>
                      <w:rFonts w:ascii="Times New Roman" w:hAnsi="Times New Roman"/>
                      <w:sz w:val="26"/>
                      <w:szCs w:val="26"/>
                    </w:rPr>
                    <w:t xml:space="preserve">(CD là tiếp tuyến ) </w:t>
                  </w:r>
                </w:p>
                <w:p w:rsidR="009B7929" w:rsidRPr="00D95D8C" w:rsidRDefault="009B7929" w:rsidP="00FD7C15">
                  <w:pPr>
                    <w:rPr>
                      <w:rFonts w:ascii="Times New Roman" w:hAnsi="Times New Roman"/>
                      <w:sz w:val="26"/>
                      <w:szCs w:val="26"/>
                    </w:rPr>
                  </w:pPr>
                  <w:r w:rsidRPr="00D95D8C">
                    <w:rPr>
                      <w:rFonts w:ascii="Times New Roman" w:hAnsi="Times New Roman"/>
                      <w:position w:val="-6"/>
                      <w:sz w:val="26"/>
                      <w:szCs w:val="26"/>
                    </w:rPr>
                    <w:object w:dxaOrig="3260" w:dyaOrig="480">
                      <v:shape id="_x0000_i2425" type="#_x0000_t75" style="width:127.8pt;height:18.75pt" o:ole="">
                        <v:imagedata r:id="rId2702" o:title=""/>
                      </v:shape>
                      <o:OLEObject Type="Embed" ProgID="Equation.DSMT4" ShapeID="_x0000_i2425" DrawAspect="Content" ObjectID="_1586753013" r:id="rId2703"/>
                    </w:object>
                  </w:r>
                </w:p>
                <w:p w:rsidR="009B7929" w:rsidRPr="00D95D8C" w:rsidRDefault="009B7929" w:rsidP="00FD7C15">
                  <w:pPr>
                    <w:rPr>
                      <w:rFonts w:ascii="Times New Roman" w:hAnsi="Times New Roman"/>
                      <w:sz w:val="26"/>
                      <w:szCs w:val="26"/>
                    </w:rPr>
                  </w:pPr>
                  <w:r w:rsidRPr="00D95D8C">
                    <w:rPr>
                      <w:rFonts w:ascii="Times New Roman" w:hAnsi="Times New Roman"/>
                      <w:position w:val="-6"/>
                      <w:sz w:val="26"/>
                      <w:szCs w:val="26"/>
                    </w:rPr>
                    <w:object w:dxaOrig="420" w:dyaOrig="300">
                      <v:shape id="_x0000_i2426" type="#_x0000_t75" style="width:16.5pt;height:12pt" o:ole="">
                        <v:imagedata r:id="rId2704" o:title=""/>
                      </v:shape>
                      <o:OLEObject Type="Embed" ProgID="Equation.DSMT4" ShapeID="_x0000_i2426" DrawAspect="Content" ObjectID="_1586753014" r:id="rId2705"/>
                    </w:object>
                  </w:r>
                  <w:r w:rsidRPr="00D95D8C">
                    <w:rPr>
                      <w:rFonts w:ascii="Times New Roman" w:hAnsi="Times New Roman"/>
                      <w:sz w:val="26"/>
                      <w:szCs w:val="26"/>
                    </w:rPr>
                    <w:t xml:space="preserve"> Tứ giác OACD  nội tiếp</w:t>
                  </w:r>
                </w:p>
              </w:tc>
            </w:tr>
            <w:tr w:rsidR="009B7929" w:rsidRPr="00D95D8C" w:rsidTr="00FD7C15">
              <w:trPr>
                <w:trHeight w:val="1485"/>
              </w:trPr>
              <w:tc>
                <w:tcPr>
                  <w:tcW w:w="810" w:type="dxa"/>
                  <w:vMerge/>
                </w:tcPr>
                <w:p w:rsidR="009B7929" w:rsidRPr="00D95D8C" w:rsidRDefault="009B7929" w:rsidP="00FD7C15">
                  <w:pPr>
                    <w:tabs>
                      <w:tab w:val="num" w:pos="720"/>
                    </w:tabs>
                    <w:jc w:val="center"/>
                    <w:rPr>
                      <w:rFonts w:ascii="Times New Roman" w:hAnsi="Times New Roman"/>
                      <w:sz w:val="26"/>
                      <w:szCs w:val="26"/>
                    </w:rPr>
                  </w:pPr>
                </w:p>
              </w:tc>
              <w:tc>
                <w:tcPr>
                  <w:tcW w:w="519" w:type="dxa"/>
                  <w:vAlign w:val="center"/>
                </w:tcPr>
                <w:p w:rsidR="009B7929" w:rsidRPr="00D95D8C" w:rsidRDefault="009B7929" w:rsidP="00FD7C15">
                  <w:pPr>
                    <w:tabs>
                      <w:tab w:val="num" w:pos="720"/>
                    </w:tabs>
                    <w:jc w:val="center"/>
                    <w:rPr>
                      <w:rFonts w:ascii="Times New Roman" w:hAnsi="Times New Roman"/>
                      <w:sz w:val="26"/>
                      <w:szCs w:val="26"/>
                    </w:rPr>
                  </w:pPr>
                  <w:r w:rsidRPr="00D95D8C">
                    <w:rPr>
                      <w:rFonts w:ascii="Times New Roman" w:hAnsi="Times New Roman"/>
                      <w:sz w:val="26"/>
                      <w:szCs w:val="26"/>
                    </w:rPr>
                    <w:t>b</w:t>
                  </w:r>
                </w:p>
              </w:tc>
              <w:tc>
                <w:tcPr>
                  <w:tcW w:w="9021" w:type="dxa"/>
                </w:tcPr>
                <w:p w:rsidR="009B7929" w:rsidRPr="00D95D8C" w:rsidRDefault="009B7929" w:rsidP="00FD7C15">
                  <w:pPr>
                    <w:rPr>
                      <w:rFonts w:ascii="Times New Roman" w:hAnsi="Times New Roman"/>
                      <w:sz w:val="26"/>
                      <w:szCs w:val="26"/>
                    </w:rPr>
                  </w:pPr>
                </w:p>
                <w:p w:rsidR="009B7929" w:rsidRPr="00D95D8C" w:rsidRDefault="009B7929" w:rsidP="00FD7C15">
                  <w:pPr>
                    <w:rPr>
                      <w:rFonts w:ascii="Times New Roman" w:hAnsi="Times New Roman"/>
                      <w:sz w:val="26"/>
                      <w:szCs w:val="26"/>
                    </w:rPr>
                  </w:pPr>
                  <w:r w:rsidRPr="00D95D8C">
                    <w:rPr>
                      <w:rFonts w:ascii="Times New Roman" w:hAnsi="Times New Roman"/>
                      <w:sz w:val="26"/>
                      <w:szCs w:val="26"/>
                    </w:rPr>
                    <w:t xml:space="preserve">+ Xét </w:t>
                  </w:r>
                  <w:r w:rsidRPr="00D95D8C">
                    <w:rPr>
                      <w:rFonts w:ascii="Times New Roman" w:hAnsi="Times New Roman"/>
                      <w:position w:val="-6"/>
                      <w:sz w:val="26"/>
                      <w:szCs w:val="26"/>
                    </w:rPr>
                    <w:object w:dxaOrig="1020" w:dyaOrig="360">
                      <v:shape id="_x0000_i2427" type="#_x0000_t75" style="width:39.85pt;height:14.25pt" o:ole="">
                        <v:imagedata r:id="rId2706" o:title=""/>
                      </v:shape>
                      <o:OLEObject Type="Embed" ProgID="Equation.DSMT4" ShapeID="_x0000_i2427" DrawAspect="Content" ObjectID="_1586753015" r:id="rId2707"/>
                    </w:object>
                  </w:r>
                  <w:r w:rsidRPr="00D95D8C">
                    <w:rPr>
                      <w:rFonts w:ascii="Times New Roman" w:hAnsi="Times New Roman"/>
                      <w:sz w:val="26"/>
                      <w:szCs w:val="26"/>
                    </w:rPr>
                    <w:t xml:space="preserve"> và </w:t>
                  </w:r>
                  <w:r w:rsidRPr="00D95D8C">
                    <w:rPr>
                      <w:rFonts w:ascii="Times New Roman" w:hAnsi="Times New Roman"/>
                      <w:position w:val="-6"/>
                      <w:sz w:val="26"/>
                      <w:szCs w:val="26"/>
                    </w:rPr>
                    <w:object w:dxaOrig="1020" w:dyaOrig="360">
                      <v:shape id="_x0000_i2428" type="#_x0000_t75" style="width:40pt;height:14.25pt" o:ole="">
                        <v:imagedata r:id="rId2708" o:title=""/>
                      </v:shape>
                      <o:OLEObject Type="Embed" ProgID="Equation.DSMT4" ShapeID="_x0000_i2428" DrawAspect="Content" ObjectID="_1586753016" r:id="rId2709"/>
                    </w:object>
                  </w:r>
                  <w:r w:rsidRPr="00D95D8C">
                    <w:rPr>
                      <w:rFonts w:ascii="Times New Roman" w:hAnsi="Times New Roman"/>
                      <w:sz w:val="26"/>
                      <w:szCs w:val="26"/>
                    </w:rPr>
                    <w:t xml:space="preserve"> có:</w:t>
                  </w:r>
                </w:p>
                <w:p w:rsidR="009B7929" w:rsidRPr="00D95D8C" w:rsidRDefault="009B7929" w:rsidP="00FD7C15">
                  <w:pPr>
                    <w:rPr>
                      <w:rFonts w:ascii="Times New Roman" w:hAnsi="Times New Roman"/>
                      <w:sz w:val="26"/>
                      <w:szCs w:val="26"/>
                    </w:rPr>
                  </w:pPr>
                  <w:r w:rsidRPr="00D95D8C">
                    <w:rPr>
                      <w:rFonts w:ascii="Times New Roman" w:hAnsi="Times New Roman"/>
                      <w:sz w:val="26"/>
                      <w:szCs w:val="26"/>
                    </w:rPr>
                    <w:t xml:space="preserve">       </w:t>
                  </w:r>
                  <w:r w:rsidRPr="00D95D8C">
                    <w:rPr>
                      <w:rFonts w:ascii="Times New Roman" w:hAnsi="Times New Roman"/>
                      <w:position w:val="-6"/>
                      <w:sz w:val="26"/>
                      <w:szCs w:val="26"/>
                    </w:rPr>
                    <w:object w:dxaOrig="800" w:dyaOrig="480">
                      <v:shape id="_x0000_i2429" type="#_x0000_t75" style="width:31.75pt;height:19.55pt" o:ole="">
                        <v:imagedata r:id="rId2710" o:title=""/>
                      </v:shape>
                      <o:OLEObject Type="Embed" ProgID="Equation.DSMT4" ShapeID="_x0000_i2429" DrawAspect="Content" ObjectID="_1586753017" r:id="rId2711"/>
                    </w:object>
                  </w:r>
                  <w:r w:rsidRPr="00D95D8C">
                    <w:rPr>
                      <w:rFonts w:ascii="Times New Roman" w:hAnsi="Times New Roman"/>
                      <w:sz w:val="26"/>
                      <w:szCs w:val="26"/>
                    </w:rPr>
                    <w:t xml:space="preserve">chung  và  </w:t>
                  </w:r>
                  <w:r w:rsidRPr="00D95D8C">
                    <w:rPr>
                      <w:rFonts w:ascii="Times New Roman" w:hAnsi="Times New Roman"/>
                      <w:position w:val="-40"/>
                      <w:sz w:val="26"/>
                      <w:szCs w:val="26"/>
                    </w:rPr>
                    <w:object w:dxaOrig="4340" w:dyaOrig="980">
                      <v:shape id="_x0000_i2430" type="#_x0000_t75" style="width:171.2pt;height:38.75pt" o:ole="">
                        <v:imagedata r:id="rId2712" o:title=""/>
                      </v:shape>
                      <o:OLEObject Type="Embed" ProgID="Equation.DSMT4" ShapeID="_x0000_i2430" DrawAspect="Content" ObjectID="_1586753018" r:id="rId2713"/>
                    </w:object>
                  </w:r>
                  <w:r w:rsidRPr="00D95D8C">
                    <w:rPr>
                      <w:rFonts w:ascii="Times New Roman" w:hAnsi="Times New Roman"/>
                      <w:sz w:val="26"/>
                      <w:szCs w:val="26"/>
                    </w:rPr>
                    <w:t xml:space="preserve"> </w:t>
                  </w:r>
                </w:p>
                <w:p w:rsidR="009B7929" w:rsidRPr="00D95D8C" w:rsidRDefault="009B7929" w:rsidP="00FD7C15">
                  <w:pPr>
                    <w:rPr>
                      <w:rFonts w:ascii="Times New Roman" w:hAnsi="Times New Roman"/>
                      <w:sz w:val="26"/>
                      <w:szCs w:val="26"/>
                    </w:rPr>
                  </w:pPr>
                  <w:r w:rsidRPr="00D95D8C">
                    <w:rPr>
                      <w:rFonts w:ascii="Times New Roman" w:hAnsi="Times New Roman"/>
                      <w:position w:val="-6"/>
                      <w:sz w:val="26"/>
                      <w:szCs w:val="26"/>
                    </w:rPr>
                    <w:object w:dxaOrig="420" w:dyaOrig="300">
                      <v:shape id="_x0000_i2431" type="#_x0000_t75" style="width:16.5pt;height:12pt" o:ole="">
                        <v:imagedata r:id="rId2714" o:title=""/>
                      </v:shape>
                      <o:OLEObject Type="Embed" ProgID="Equation.DSMT4" ShapeID="_x0000_i2431" DrawAspect="Content" ObjectID="_1586753019" r:id="rId2715"/>
                    </w:object>
                  </w:r>
                  <w:r w:rsidRPr="00D95D8C">
                    <w:rPr>
                      <w:rFonts w:ascii="Times New Roman" w:hAnsi="Times New Roman"/>
                      <w:position w:val="-6"/>
                      <w:sz w:val="26"/>
                      <w:szCs w:val="26"/>
                    </w:rPr>
                    <w:object w:dxaOrig="1020" w:dyaOrig="360">
                      <v:shape id="_x0000_i2432" type="#_x0000_t75" style="width:39.85pt;height:14.25pt" o:ole="">
                        <v:imagedata r:id="rId2706" o:title=""/>
                      </v:shape>
                      <o:OLEObject Type="Embed" ProgID="Equation.DSMT4" ShapeID="_x0000_i2432" DrawAspect="Content" ObjectID="_1586753020" r:id="rId2716"/>
                    </w:object>
                  </w:r>
                  <w:r w:rsidRPr="00D95D8C">
                    <w:rPr>
                      <w:rFonts w:ascii="Times New Roman" w:hAnsi="Times New Roman"/>
                      <w:sz w:val="26"/>
                      <w:szCs w:val="26"/>
                    </w:rPr>
                    <w:t xml:space="preserve">  </w:t>
                  </w:r>
                  <w:r w:rsidRPr="00D95D8C">
                    <w:rPr>
                      <w:rFonts w:ascii="Times New Roman" w:hAnsi="Times New Roman"/>
                      <w:sz w:val="26"/>
                      <w:szCs w:val="26"/>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405" type="#_x0000_t136" style="width:6pt;height:11.25pt;rotation:90" fillcolor="black" stroked="f">
                        <v:shadow on="t" color="white" offset=",1pt" offset2=",-2pt"/>
                        <v:textpath style="font-family:&quot;VNI-Helve-Condense&quot;;font-size:10pt;v-text-kern:t" trim="t" fitpath="t" string="S"/>
                      </v:shape>
                    </w:pict>
                  </w:r>
                  <w:r w:rsidRPr="00D95D8C">
                    <w:rPr>
                      <w:rFonts w:ascii="Times New Roman" w:hAnsi="Times New Roman"/>
                      <w:position w:val="-6"/>
                      <w:sz w:val="26"/>
                      <w:szCs w:val="26"/>
                    </w:rPr>
                    <w:object w:dxaOrig="1020" w:dyaOrig="360">
                      <v:shape id="_x0000_i2433" type="#_x0000_t75" style="width:40pt;height:14.25pt" o:ole="">
                        <v:imagedata r:id="rId2708" o:title=""/>
                      </v:shape>
                      <o:OLEObject Type="Embed" ProgID="Equation.DSMT4" ShapeID="_x0000_i2433" DrawAspect="Content" ObjectID="_1586753021" r:id="rId2717"/>
                    </w:object>
                  </w:r>
                  <w:r w:rsidRPr="00D95D8C">
                    <w:rPr>
                      <w:rFonts w:ascii="Times New Roman" w:hAnsi="Times New Roman"/>
                      <w:sz w:val="26"/>
                      <w:szCs w:val="26"/>
                    </w:rPr>
                    <w:t xml:space="preserve"> (g.g)</w:t>
                  </w:r>
                </w:p>
                <w:p w:rsidR="009B7929" w:rsidRPr="00D95D8C" w:rsidRDefault="009B7929" w:rsidP="00FD7C15">
                  <w:pPr>
                    <w:rPr>
                      <w:rFonts w:ascii="Times New Roman" w:hAnsi="Times New Roman"/>
                      <w:sz w:val="26"/>
                      <w:szCs w:val="26"/>
                    </w:rPr>
                  </w:pPr>
                  <w:r w:rsidRPr="00D95D8C">
                    <w:rPr>
                      <w:rFonts w:ascii="Times New Roman" w:hAnsi="Times New Roman"/>
                      <w:position w:val="-34"/>
                      <w:sz w:val="26"/>
                      <w:szCs w:val="26"/>
                    </w:rPr>
                    <w:object w:dxaOrig="1960" w:dyaOrig="900">
                      <v:shape id="_x0000_i2434" type="#_x0000_t75" style="width:77.2pt;height:36pt" o:ole="">
                        <v:imagedata r:id="rId2718" o:title=""/>
                      </v:shape>
                      <o:OLEObject Type="Embed" ProgID="Equation.DSMT4" ShapeID="_x0000_i2434" DrawAspect="Content" ObjectID="_1586753022" r:id="rId2719"/>
                    </w:object>
                  </w:r>
                  <w:r w:rsidRPr="00D95D8C">
                    <w:rPr>
                      <w:rFonts w:ascii="Times New Roman" w:hAnsi="Times New Roman"/>
                      <w:sz w:val="26"/>
                      <w:szCs w:val="26"/>
                    </w:rPr>
                    <w:t xml:space="preserve">  </w:t>
                  </w:r>
                  <w:r w:rsidRPr="00D95D8C">
                    <w:rPr>
                      <w:rFonts w:ascii="Times New Roman" w:hAnsi="Times New Roman"/>
                      <w:position w:val="-6"/>
                      <w:sz w:val="26"/>
                      <w:szCs w:val="26"/>
                    </w:rPr>
                    <w:object w:dxaOrig="2500" w:dyaOrig="440">
                      <v:shape id="_x0000_i2435" type="#_x0000_t75" style="width:98.4pt;height:17.25pt" o:ole="">
                        <v:imagedata r:id="rId2720" o:title=""/>
                      </v:shape>
                      <o:OLEObject Type="Embed" ProgID="Equation.DSMT4" ShapeID="_x0000_i2435" DrawAspect="Content" ObjectID="_1586753023" r:id="rId2721"/>
                    </w:object>
                  </w:r>
                </w:p>
              </w:tc>
            </w:tr>
            <w:tr w:rsidR="009B7929" w:rsidRPr="00D95D8C" w:rsidTr="00FD7C15">
              <w:trPr>
                <w:trHeight w:val="690"/>
              </w:trPr>
              <w:tc>
                <w:tcPr>
                  <w:tcW w:w="810" w:type="dxa"/>
                  <w:vMerge/>
                </w:tcPr>
                <w:p w:rsidR="009B7929" w:rsidRPr="00D95D8C" w:rsidRDefault="009B7929" w:rsidP="00FD7C15">
                  <w:pPr>
                    <w:tabs>
                      <w:tab w:val="num" w:pos="720"/>
                    </w:tabs>
                    <w:jc w:val="center"/>
                    <w:rPr>
                      <w:rFonts w:ascii="Times New Roman" w:hAnsi="Times New Roman"/>
                      <w:sz w:val="26"/>
                      <w:szCs w:val="26"/>
                    </w:rPr>
                  </w:pPr>
                </w:p>
              </w:tc>
              <w:tc>
                <w:tcPr>
                  <w:tcW w:w="519" w:type="dxa"/>
                  <w:vAlign w:val="center"/>
                </w:tcPr>
                <w:p w:rsidR="009B7929" w:rsidRPr="00D95D8C" w:rsidRDefault="009B7929" w:rsidP="00FD7C15">
                  <w:pPr>
                    <w:tabs>
                      <w:tab w:val="num" w:pos="720"/>
                    </w:tabs>
                    <w:jc w:val="center"/>
                    <w:rPr>
                      <w:rFonts w:ascii="Times New Roman" w:hAnsi="Times New Roman"/>
                      <w:sz w:val="26"/>
                      <w:szCs w:val="26"/>
                    </w:rPr>
                  </w:pPr>
                  <w:r w:rsidRPr="00D95D8C">
                    <w:rPr>
                      <w:rFonts w:ascii="Times New Roman" w:hAnsi="Times New Roman"/>
                      <w:sz w:val="26"/>
                      <w:szCs w:val="26"/>
                    </w:rPr>
                    <w:t>c</w:t>
                  </w:r>
                </w:p>
              </w:tc>
              <w:tc>
                <w:tcPr>
                  <w:tcW w:w="9021" w:type="dxa"/>
                </w:tcPr>
                <w:p w:rsidR="009B7929" w:rsidRPr="00D95D8C" w:rsidRDefault="009B7929" w:rsidP="00FD7C15">
                  <w:pPr>
                    <w:jc w:val="both"/>
                    <w:rPr>
                      <w:rFonts w:ascii="Times New Roman" w:hAnsi="Times New Roman"/>
                      <w:sz w:val="26"/>
                      <w:szCs w:val="26"/>
                      <w:lang w:val="pt-BR"/>
                    </w:rPr>
                  </w:pPr>
                  <w:r w:rsidRPr="00D95D8C">
                    <w:rPr>
                      <w:rFonts w:ascii="Times New Roman" w:hAnsi="Times New Roman"/>
                      <w:sz w:val="26"/>
                      <w:szCs w:val="26"/>
                      <w:lang w:val="pt-BR"/>
                    </w:rPr>
                    <w:t>Tia BD cắt Ax tại A’ . Gọi I là giao điểm của BC và DF</w:t>
                  </w:r>
                </w:p>
                <w:p w:rsidR="009B7929" w:rsidRPr="00D95D8C" w:rsidRDefault="009B7929" w:rsidP="00FD7C15">
                  <w:pPr>
                    <w:jc w:val="both"/>
                    <w:rPr>
                      <w:rFonts w:ascii="Times New Roman" w:hAnsi="Times New Roman"/>
                      <w:sz w:val="26"/>
                      <w:szCs w:val="26"/>
                      <w:lang w:val="pt-BR"/>
                    </w:rPr>
                  </w:pPr>
                  <w:r w:rsidRPr="00D95D8C">
                    <w:rPr>
                      <w:rFonts w:ascii="Times New Roman" w:hAnsi="Times New Roman"/>
                      <w:sz w:val="26"/>
                      <w:szCs w:val="26"/>
                      <w:lang w:val="pt-BR"/>
                    </w:rPr>
                    <w:t xml:space="preserve">Ta có </w:t>
                  </w:r>
                  <w:r w:rsidRPr="00D95D8C">
                    <w:rPr>
                      <w:rFonts w:ascii="Times New Roman" w:hAnsi="Times New Roman"/>
                      <w:position w:val="-6"/>
                      <w:sz w:val="26"/>
                      <w:szCs w:val="26"/>
                    </w:rPr>
                    <w:object w:dxaOrig="1120" w:dyaOrig="360">
                      <v:shape id="_x0000_i2436" type="#_x0000_t75" style="width:56pt;height:18pt" o:ole="">
                        <v:imagedata r:id="rId2722" o:title=""/>
                      </v:shape>
                      <o:OLEObject Type="Embed" ProgID="Equation.DSMT4" ShapeID="_x0000_i2436" DrawAspect="Content" ObjectID="_1586753024" r:id="rId2723"/>
                    </w:object>
                  </w:r>
                  <w:r w:rsidRPr="00D95D8C">
                    <w:rPr>
                      <w:rFonts w:ascii="Times New Roman" w:hAnsi="Times New Roman"/>
                      <w:sz w:val="26"/>
                      <w:szCs w:val="26"/>
                      <w:lang w:val="pt-BR"/>
                    </w:rPr>
                    <w:t xml:space="preserve">(góc nội tiếp chắn nửa đường tròn) </w:t>
                  </w:r>
                </w:p>
                <w:p w:rsidR="009B7929" w:rsidRPr="00D95D8C" w:rsidRDefault="009B7929" w:rsidP="00FD7C15">
                  <w:pPr>
                    <w:jc w:val="both"/>
                    <w:rPr>
                      <w:rFonts w:ascii="Times New Roman" w:hAnsi="Times New Roman"/>
                      <w:sz w:val="26"/>
                      <w:szCs w:val="26"/>
                      <w:lang w:val="pt-BR"/>
                    </w:rPr>
                  </w:pPr>
                  <w:r w:rsidRPr="00D95D8C">
                    <w:rPr>
                      <w:rFonts w:ascii="Times New Roman" w:hAnsi="Times New Roman"/>
                      <w:position w:val="-6"/>
                      <w:sz w:val="26"/>
                      <w:szCs w:val="26"/>
                    </w:rPr>
                    <w:object w:dxaOrig="1480" w:dyaOrig="380">
                      <v:shape id="_x0000_i2437" type="#_x0000_t75" style="width:74pt;height:19pt" o:ole="">
                        <v:imagedata r:id="rId2724" o:title=""/>
                      </v:shape>
                      <o:OLEObject Type="Embed" ProgID="Equation.DSMT4" ShapeID="_x0000_i2437" DrawAspect="Content" ObjectID="_1586753025" r:id="rId2725"/>
                    </w:object>
                  </w:r>
                  <w:r w:rsidRPr="00D95D8C">
                    <w:rPr>
                      <w:rFonts w:ascii="Times New Roman" w:hAnsi="Times New Roman"/>
                      <w:sz w:val="26"/>
                      <w:szCs w:val="26"/>
                      <w:lang w:val="pt-BR"/>
                    </w:rPr>
                    <w:t xml:space="preserve">, suy ra ∆ADA’ vuông tại D. </w:t>
                  </w:r>
                </w:p>
                <w:p w:rsidR="009B7929" w:rsidRPr="00D95D8C" w:rsidRDefault="009B7929" w:rsidP="00FD7C15">
                  <w:pPr>
                    <w:jc w:val="both"/>
                    <w:rPr>
                      <w:rFonts w:ascii="Times New Roman" w:hAnsi="Times New Roman"/>
                      <w:sz w:val="26"/>
                      <w:szCs w:val="26"/>
                      <w:lang w:val="pt-BR"/>
                    </w:rPr>
                  </w:pPr>
                  <w:r w:rsidRPr="00D95D8C">
                    <w:rPr>
                      <w:rFonts w:ascii="Times New Roman" w:hAnsi="Times New Roman"/>
                      <w:sz w:val="26"/>
                      <w:szCs w:val="26"/>
                      <w:lang w:val="pt-BR"/>
                    </w:rPr>
                    <w:t xml:space="preserve">Lại có CD = CA ( t/c 2 tiếp tuyến cắt nhau)  </w:t>
                  </w:r>
                </w:p>
                <w:p w:rsidR="009B7929" w:rsidRPr="00D95D8C" w:rsidRDefault="009B7929" w:rsidP="00FD7C15">
                  <w:pPr>
                    <w:jc w:val="both"/>
                    <w:rPr>
                      <w:rFonts w:ascii="Times New Roman" w:hAnsi="Times New Roman"/>
                      <w:sz w:val="26"/>
                      <w:szCs w:val="26"/>
                      <w:lang w:val="pt-BR"/>
                    </w:rPr>
                  </w:pPr>
                  <w:r w:rsidRPr="00D95D8C">
                    <w:rPr>
                      <w:rFonts w:ascii="Times New Roman" w:hAnsi="Times New Roman"/>
                      <w:sz w:val="26"/>
                      <w:szCs w:val="26"/>
                      <w:lang w:val="pt-BR"/>
                    </w:rPr>
                    <w:t xml:space="preserve">nên suy ra được CD = C A’, do đó CA = A’C (1). </w:t>
                  </w:r>
                </w:p>
                <w:p w:rsidR="009B7929" w:rsidRPr="00D95D8C" w:rsidRDefault="009B7929" w:rsidP="00FD7C15">
                  <w:pPr>
                    <w:jc w:val="both"/>
                    <w:rPr>
                      <w:rFonts w:ascii="Times New Roman" w:hAnsi="Times New Roman"/>
                      <w:sz w:val="26"/>
                      <w:szCs w:val="26"/>
                      <w:lang w:val="pt-BR"/>
                    </w:rPr>
                  </w:pPr>
                  <w:r w:rsidRPr="00D95D8C">
                    <w:rPr>
                      <w:rFonts w:ascii="Times New Roman" w:hAnsi="Times New Roman"/>
                      <w:sz w:val="26"/>
                      <w:szCs w:val="26"/>
                      <w:lang w:val="pt-BR"/>
                    </w:rPr>
                    <w:t xml:space="preserve">Mặt khác ta có DF // AA’ (cùng vuông góc với AB) </w:t>
                  </w:r>
                </w:p>
                <w:p w:rsidR="009B7929" w:rsidRPr="00D95D8C" w:rsidRDefault="009B7929" w:rsidP="00FD7C15">
                  <w:pPr>
                    <w:jc w:val="both"/>
                    <w:rPr>
                      <w:rFonts w:ascii="Times New Roman" w:hAnsi="Times New Roman"/>
                      <w:sz w:val="26"/>
                      <w:szCs w:val="26"/>
                      <w:lang w:val="pt-BR"/>
                    </w:rPr>
                  </w:pPr>
                  <w:r w:rsidRPr="00D95D8C">
                    <w:rPr>
                      <w:rFonts w:ascii="Times New Roman" w:hAnsi="Times New Roman"/>
                      <w:sz w:val="26"/>
                      <w:szCs w:val="26"/>
                      <w:lang w:val="pt-BR"/>
                    </w:rPr>
                    <w:t xml:space="preserve">nên theo định lí Ta-lét thì </w:t>
                  </w:r>
                  <w:r w:rsidRPr="00D95D8C">
                    <w:rPr>
                      <w:rFonts w:ascii="Times New Roman" w:hAnsi="Times New Roman"/>
                      <w:position w:val="-28"/>
                      <w:sz w:val="26"/>
                      <w:szCs w:val="26"/>
                    </w:rPr>
                    <w:object w:dxaOrig="1900" w:dyaOrig="680">
                      <v:shape id="_x0000_i2438" type="#_x0000_t75" style="width:95pt;height:34pt" o:ole="">
                        <v:imagedata r:id="rId2726" o:title=""/>
                      </v:shape>
                      <o:OLEObject Type="Embed" ProgID="Equation.DSMT4" ShapeID="_x0000_i2438" DrawAspect="Content" ObjectID="_1586753026" r:id="rId2727"/>
                    </w:object>
                  </w:r>
                  <w:r w:rsidRPr="00D95D8C">
                    <w:rPr>
                      <w:rFonts w:ascii="Times New Roman" w:hAnsi="Times New Roman"/>
                      <w:sz w:val="26"/>
                      <w:szCs w:val="26"/>
                      <w:lang w:val="pt-BR"/>
                    </w:rPr>
                    <w:t>(2).</w:t>
                  </w:r>
                </w:p>
                <w:p w:rsidR="009B7929" w:rsidRPr="00D95D8C" w:rsidRDefault="009B7929" w:rsidP="00FD7C15">
                  <w:pPr>
                    <w:rPr>
                      <w:rFonts w:ascii="Times New Roman" w:hAnsi="Times New Roman"/>
                      <w:sz w:val="26"/>
                      <w:szCs w:val="26"/>
                    </w:rPr>
                  </w:pPr>
                  <w:r w:rsidRPr="00D95D8C">
                    <w:rPr>
                      <w:rFonts w:ascii="Times New Roman" w:hAnsi="Times New Roman"/>
                      <w:sz w:val="26"/>
                      <w:szCs w:val="26"/>
                    </w:rPr>
                    <w:t>Từ (1) và (2) suy ra ID = IF</w:t>
                  </w:r>
                </w:p>
                <w:p w:rsidR="009B7929" w:rsidRPr="00D95D8C" w:rsidRDefault="009B7929" w:rsidP="00FD7C15">
                  <w:pPr>
                    <w:rPr>
                      <w:rFonts w:ascii="Times New Roman" w:hAnsi="Times New Roman"/>
                      <w:sz w:val="26"/>
                      <w:szCs w:val="26"/>
                    </w:rPr>
                  </w:pPr>
                  <w:r w:rsidRPr="00D95D8C">
                    <w:rPr>
                      <w:rFonts w:ascii="Times New Roman" w:hAnsi="Times New Roman"/>
                      <w:sz w:val="26"/>
                      <w:szCs w:val="26"/>
                    </w:rPr>
                    <w:t>Vậy BC đi qua trung điểm của DF.</w:t>
                  </w:r>
                </w:p>
                <w:p w:rsidR="009B7929" w:rsidRPr="00D95D8C" w:rsidRDefault="009B7929" w:rsidP="00FD7C15">
                  <w:pPr>
                    <w:rPr>
                      <w:rFonts w:ascii="Times New Roman" w:hAnsi="Times New Roman"/>
                      <w:b/>
                      <w:sz w:val="26"/>
                      <w:szCs w:val="26"/>
                    </w:rPr>
                  </w:pPr>
                </w:p>
              </w:tc>
            </w:tr>
            <w:tr w:rsidR="009B7929" w:rsidRPr="00D95D8C" w:rsidTr="00FD7C15">
              <w:trPr>
                <w:trHeight w:val="435"/>
              </w:trPr>
              <w:tc>
                <w:tcPr>
                  <w:tcW w:w="810" w:type="dxa"/>
                  <w:vMerge/>
                </w:tcPr>
                <w:p w:rsidR="009B7929" w:rsidRPr="00D95D8C" w:rsidRDefault="009B7929" w:rsidP="00FD7C15">
                  <w:pPr>
                    <w:tabs>
                      <w:tab w:val="num" w:pos="720"/>
                    </w:tabs>
                    <w:jc w:val="center"/>
                    <w:rPr>
                      <w:rFonts w:ascii="Times New Roman" w:hAnsi="Times New Roman"/>
                      <w:sz w:val="26"/>
                      <w:szCs w:val="26"/>
                    </w:rPr>
                  </w:pPr>
                </w:p>
              </w:tc>
              <w:tc>
                <w:tcPr>
                  <w:tcW w:w="519" w:type="dxa"/>
                  <w:vAlign w:val="center"/>
                </w:tcPr>
                <w:p w:rsidR="009B7929" w:rsidRPr="00D95D8C" w:rsidRDefault="009B7929" w:rsidP="00FD7C15">
                  <w:pPr>
                    <w:tabs>
                      <w:tab w:val="num" w:pos="720"/>
                    </w:tabs>
                    <w:jc w:val="center"/>
                    <w:rPr>
                      <w:rFonts w:ascii="Times New Roman" w:hAnsi="Times New Roman"/>
                      <w:sz w:val="26"/>
                      <w:szCs w:val="26"/>
                    </w:rPr>
                  </w:pPr>
                  <w:r w:rsidRPr="00D95D8C">
                    <w:rPr>
                      <w:rFonts w:ascii="Times New Roman" w:hAnsi="Times New Roman"/>
                      <w:sz w:val="26"/>
                      <w:szCs w:val="26"/>
                    </w:rPr>
                    <w:t>d</w:t>
                  </w:r>
                </w:p>
              </w:tc>
              <w:tc>
                <w:tcPr>
                  <w:tcW w:w="9021" w:type="dxa"/>
                </w:tcPr>
                <w:p w:rsidR="009B7929" w:rsidRPr="00D95D8C" w:rsidRDefault="009B7929" w:rsidP="00FD7C15">
                  <w:pPr>
                    <w:rPr>
                      <w:rFonts w:ascii="Times New Roman" w:hAnsi="Times New Roman"/>
                      <w:position w:val="-4"/>
                      <w:sz w:val="26"/>
                      <w:szCs w:val="26"/>
                      <w:lang w:val="pt-BR"/>
                    </w:rPr>
                  </w:pPr>
                  <w:r w:rsidRPr="00D95D8C">
                    <w:rPr>
                      <w:rFonts w:ascii="Times New Roman" w:hAnsi="Times New Roman"/>
                      <w:sz w:val="26"/>
                      <w:szCs w:val="26"/>
                      <w:lang w:val="fr-FR"/>
                    </w:rPr>
                    <w:t xml:space="preserve"> Tính cos</w:t>
                  </w:r>
                  <w:r w:rsidRPr="00D95D8C">
                    <w:rPr>
                      <w:rFonts w:ascii="Times New Roman" w:hAnsi="Times New Roman"/>
                      <w:position w:val="-6"/>
                      <w:sz w:val="26"/>
                      <w:szCs w:val="26"/>
                    </w:rPr>
                    <w:object w:dxaOrig="820" w:dyaOrig="480">
                      <v:shape id="_x0000_i2439" type="#_x0000_t75" style="width:32.55pt;height:19.55pt" o:ole="">
                        <v:imagedata r:id="rId2728" o:title=""/>
                      </v:shape>
                      <o:OLEObject Type="Embed" ProgID="Equation.DSMT4" ShapeID="_x0000_i2439" DrawAspect="Content" ObjectID="_1586753027" r:id="rId2729"/>
                    </w:object>
                  </w:r>
                  <w:r w:rsidRPr="00D95D8C">
                    <w:rPr>
                      <w:rFonts w:ascii="Times New Roman" w:hAnsi="Times New Roman"/>
                      <w:position w:val="-4"/>
                      <w:sz w:val="26"/>
                      <w:szCs w:val="26"/>
                      <w:lang w:val="pt-BR"/>
                    </w:rPr>
                    <w:t>=</w:t>
                  </w:r>
                  <w:r w:rsidRPr="00D95D8C">
                    <w:rPr>
                      <w:rFonts w:ascii="Times New Roman" w:hAnsi="Times New Roman"/>
                      <w:position w:val="-24"/>
                      <w:sz w:val="26"/>
                      <w:szCs w:val="26"/>
                    </w:rPr>
                    <w:object w:dxaOrig="859" w:dyaOrig="620">
                      <v:shape id="_x0000_i2440" type="#_x0000_t75" style="width:42.95pt;height:31pt" o:ole="">
                        <v:imagedata r:id="rId2730" o:title=""/>
                      </v:shape>
                      <o:OLEObject Type="Embed" ProgID="Equation.DSMT4" ShapeID="_x0000_i2440" DrawAspect="Content" ObjectID="_1586753028" r:id="rId2731"/>
                    </w:object>
                  </w:r>
                  <w:r w:rsidRPr="00D95D8C">
                    <w:rPr>
                      <w:rFonts w:ascii="Times New Roman" w:hAnsi="Times New Roman"/>
                      <w:position w:val="-4"/>
                      <w:sz w:val="26"/>
                      <w:szCs w:val="26"/>
                      <w:lang w:val="pt-BR"/>
                    </w:rPr>
                    <w:t xml:space="preserve">=&gt; </w:t>
                  </w:r>
                  <w:r w:rsidRPr="00D95D8C">
                    <w:rPr>
                      <w:rFonts w:ascii="Times New Roman" w:hAnsi="Times New Roman"/>
                      <w:position w:val="-6"/>
                      <w:sz w:val="26"/>
                      <w:szCs w:val="26"/>
                    </w:rPr>
                    <w:object w:dxaOrig="820" w:dyaOrig="480">
                      <v:shape id="_x0000_i2441" type="#_x0000_t75" style="width:32.55pt;height:19.55pt" o:ole="">
                        <v:imagedata r:id="rId2728" o:title=""/>
                      </v:shape>
                      <o:OLEObject Type="Embed" ProgID="Equation.DSMT4" ShapeID="_x0000_i2441" DrawAspect="Content" ObjectID="_1586753029" r:id="rId2732"/>
                    </w:object>
                  </w:r>
                  <w:r w:rsidRPr="00D95D8C">
                    <w:rPr>
                      <w:rFonts w:ascii="Times New Roman" w:hAnsi="Times New Roman"/>
                      <w:position w:val="-4"/>
                      <w:sz w:val="26"/>
                      <w:szCs w:val="26"/>
                      <w:lang w:val="pt-BR"/>
                    </w:rPr>
                    <w:t xml:space="preserve"> = 60</w:t>
                  </w:r>
                  <w:r w:rsidRPr="00D95D8C">
                    <w:rPr>
                      <w:rFonts w:ascii="Times New Roman" w:hAnsi="Times New Roman"/>
                      <w:position w:val="-4"/>
                      <w:sz w:val="26"/>
                      <w:szCs w:val="26"/>
                      <w:vertAlign w:val="superscript"/>
                      <w:lang w:val="pt-BR"/>
                    </w:rPr>
                    <w:t>0</w:t>
                  </w:r>
                  <w:r w:rsidRPr="00D95D8C">
                    <w:rPr>
                      <w:rFonts w:ascii="Times New Roman" w:hAnsi="Times New Roman"/>
                      <w:position w:val="-4"/>
                      <w:sz w:val="26"/>
                      <w:szCs w:val="26"/>
                      <w:lang w:val="pt-BR"/>
                    </w:rPr>
                    <w:t xml:space="preserve"> </w:t>
                  </w:r>
                </w:p>
                <w:p w:rsidR="009B7929" w:rsidRPr="00D95D8C" w:rsidRDefault="009B7929" w:rsidP="00FD7C15">
                  <w:pPr>
                    <w:rPr>
                      <w:rFonts w:ascii="Times New Roman" w:hAnsi="Times New Roman"/>
                      <w:position w:val="-4"/>
                      <w:sz w:val="26"/>
                      <w:szCs w:val="26"/>
                      <w:lang w:val="pt-BR"/>
                    </w:rPr>
                  </w:pPr>
                  <w:r w:rsidRPr="00D95D8C">
                    <w:rPr>
                      <w:rFonts w:ascii="Times New Roman" w:hAnsi="Times New Roman"/>
                      <w:position w:val="-4"/>
                      <w:sz w:val="26"/>
                      <w:szCs w:val="26"/>
                      <w:lang w:val="pt-BR"/>
                    </w:rPr>
                    <w:t xml:space="preserve">=&gt; </w:t>
                  </w:r>
                  <w:r w:rsidRPr="00D95D8C">
                    <w:rPr>
                      <w:rFonts w:ascii="Times New Roman" w:hAnsi="Times New Roman"/>
                      <w:position w:val="-6"/>
                      <w:sz w:val="26"/>
                      <w:szCs w:val="26"/>
                    </w:rPr>
                    <w:object w:dxaOrig="840" w:dyaOrig="480">
                      <v:shape id="_x0000_i2442" type="#_x0000_t75" style="width:33.35pt;height:19.55pt" o:ole="">
                        <v:imagedata r:id="rId2733" o:title=""/>
                      </v:shape>
                      <o:OLEObject Type="Embed" ProgID="Equation.DSMT4" ShapeID="_x0000_i2442" DrawAspect="Content" ObjectID="_1586753030" r:id="rId2734"/>
                    </w:object>
                  </w:r>
                  <w:r w:rsidRPr="00D95D8C">
                    <w:rPr>
                      <w:rFonts w:ascii="Times New Roman" w:hAnsi="Times New Roman"/>
                      <w:position w:val="-4"/>
                      <w:sz w:val="26"/>
                      <w:szCs w:val="26"/>
                      <w:lang w:val="pt-BR"/>
                    </w:rPr>
                    <w:t xml:space="preserve"> = 120</w:t>
                  </w:r>
                  <w:r w:rsidRPr="00D95D8C">
                    <w:rPr>
                      <w:rFonts w:ascii="Times New Roman" w:hAnsi="Times New Roman"/>
                      <w:position w:val="-4"/>
                      <w:sz w:val="26"/>
                      <w:szCs w:val="26"/>
                      <w:vertAlign w:val="superscript"/>
                      <w:lang w:val="pt-BR"/>
                    </w:rPr>
                    <w:t>0</w:t>
                  </w:r>
                </w:p>
                <w:p w:rsidR="009B7929" w:rsidRPr="00D95D8C" w:rsidRDefault="009B7929" w:rsidP="00FD7C15">
                  <w:pPr>
                    <w:rPr>
                      <w:rFonts w:ascii="Times New Roman" w:hAnsi="Times New Roman"/>
                      <w:sz w:val="26"/>
                      <w:szCs w:val="26"/>
                      <w:lang w:val="fr-FR"/>
                    </w:rPr>
                  </w:pPr>
                  <w:r w:rsidRPr="00D95D8C">
                    <w:rPr>
                      <w:rFonts w:ascii="Times New Roman" w:hAnsi="Times New Roman"/>
                      <w:position w:val="-24"/>
                      <w:sz w:val="26"/>
                      <w:szCs w:val="26"/>
                      <w:lang w:val="fr-FR"/>
                    </w:rPr>
                    <w:object w:dxaOrig="2320" w:dyaOrig="660">
                      <v:shape id="_x0000_i2443" type="#_x0000_t75" style="width:116pt;height:33pt" o:ole="">
                        <v:imagedata r:id="rId2735" o:title=""/>
                      </v:shape>
                      <o:OLEObject Type="Embed" ProgID="Equation.DSMT4" ShapeID="_x0000_i2443" DrawAspect="Content" ObjectID="_1586753031" r:id="rId2736"/>
                    </w:object>
                  </w:r>
                  <w:r w:rsidRPr="00D95D8C">
                    <w:rPr>
                      <w:rFonts w:ascii="Times New Roman" w:hAnsi="Times New Roman"/>
                      <w:sz w:val="26"/>
                      <w:szCs w:val="26"/>
                      <w:lang w:val="fr-FR"/>
                    </w:rPr>
                    <w:t>(đvdt)</w:t>
                  </w:r>
                </w:p>
                <w:p w:rsidR="009B7929" w:rsidRPr="00D95D8C" w:rsidRDefault="009B7929" w:rsidP="00FD7C15">
                  <w:pPr>
                    <w:rPr>
                      <w:rFonts w:ascii="Times New Roman" w:hAnsi="Times New Roman"/>
                      <w:sz w:val="26"/>
                      <w:szCs w:val="26"/>
                      <w:lang w:val="fr-FR"/>
                    </w:rPr>
                  </w:pPr>
                  <w:r w:rsidRPr="00D95D8C">
                    <w:rPr>
                      <w:rFonts w:ascii="Times New Roman" w:hAnsi="Times New Roman"/>
                      <w:sz w:val="26"/>
                      <w:szCs w:val="26"/>
                      <w:lang w:val="fr-FR"/>
                    </w:rPr>
                    <w:t>Tính CD = R</w:t>
                  </w:r>
                  <w:r w:rsidRPr="00D95D8C">
                    <w:rPr>
                      <w:rFonts w:ascii="Times New Roman" w:hAnsi="Times New Roman"/>
                      <w:position w:val="-8"/>
                      <w:sz w:val="26"/>
                      <w:szCs w:val="26"/>
                      <w:lang w:val="fr-FR"/>
                    </w:rPr>
                    <w:object w:dxaOrig="360" w:dyaOrig="360">
                      <v:shape id="_x0000_i2444" type="#_x0000_t75" style="width:18pt;height:18pt" o:ole="">
                        <v:imagedata r:id="rId2737" o:title=""/>
                      </v:shape>
                      <o:OLEObject Type="Embed" ProgID="Equation.DSMT4" ShapeID="_x0000_i2444" DrawAspect="Content" ObjectID="_1586753032" r:id="rId2738"/>
                    </w:object>
                  </w:r>
                </w:p>
                <w:p w:rsidR="009B7929" w:rsidRPr="00D95D8C" w:rsidRDefault="009B7929" w:rsidP="00FD7C15">
                  <w:pPr>
                    <w:rPr>
                      <w:rFonts w:ascii="Times New Roman" w:hAnsi="Times New Roman"/>
                      <w:sz w:val="26"/>
                      <w:szCs w:val="26"/>
                      <w:lang w:val="fr-FR"/>
                    </w:rPr>
                  </w:pPr>
                  <w:r w:rsidRPr="00D95D8C">
                    <w:rPr>
                      <w:rFonts w:ascii="Times New Roman" w:hAnsi="Times New Roman"/>
                      <w:position w:val="-24"/>
                      <w:sz w:val="26"/>
                      <w:szCs w:val="26"/>
                      <w:lang w:val="fr-FR"/>
                    </w:rPr>
                    <w:object w:dxaOrig="2940" w:dyaOrig="620">
                      <v:shape id="_x0000_i2445" type="#_x0000_t75" style="width:147pt;height:31pt" o:ole="">
                        <v:imagedata r:id="rId2739" o:title=""/>
                      </v:shape>
                      <o:OLEObject Type="Embed" ProgID="Equation.DSMT4" ShapeID="_x0000_i2445" DrawAspect="Content" ObjectID="_1586753033" r:id="rId2740"/>
                    </w:object>
                  </w:r>
                  <w:r w:rsidRPr="00D95D8C">
                    <w:rPr>
                      <w:rFonts w:ascii="Times New Roman" w:hAnsi="Times New Roman"/>
                      <w:sz w:val="26"/>
                      <w:szCs w:val="26"/>
                      <w:lang w:val="fr-FR"/>
                    </w:rPr>
                    <w:t xml:space="preserve">= </w:t>
                  </w:r>
                  <w:r w:rsidRPr="00D95D8C">
                    <w:rPr>
                      <w:rFonts w:ascii="Times New Roman" w:hAnsi="Times New Roman"/>
                      <w:position w:val="-24"/>
                      <w:sz w:val="26"/>
                      <w:szCs w:val="26"/>
                      <w:lang w:val="fr-FR"/>
                    </w:rPr>
                    <w:object w:dxaOrig="660" w:dyaOrig="680">
                      <v:shape id="_x0000_i2446" type="#_x0000_t75" style="width:33pt;height:34pt" o:ole="">
                        <v:imagedata r:id="rId2741" o:title=""/>
                      </v:shape>
                      <o:OLEObject Type="Embed" ProgID="Equation.DSMT4" ShapeID="_x0000_i2446" DrawAspect="Content" ObjectID="_1586753034" r:id="rId2742"/>
                    </w:object>
                  </w:r>
                  <w:r w:rsidRPr="00D95D8C">
                    <w:rPr>
                      <w:rFonts w:ascii="Times New Roman" w:hAnsi="Times New Roman"/>
                      <w:sz w:val="26"/>
                      <w:szCs w:val="26"/>
                      <w:lang w:val="fr-FR"/>
                    </w:rPr>
                    <w:t>(đvdt)</w:t>
                  </w:r>
                </w:p>
                <w:p w:rsidR="009B7929" w:rsidRPr="00D95D8C" w:rsidRDefault="009B7929" w:rsidP="00FD7C15">
                  <w:pPr>
                    <w:rPr>
                      <w:rFonts w:ascii="Times New Roman" w:hAnsi="Times New Roman"/>
                      <w:sz w:val="26"/>
                      <w:szCs w:val="26"/>
                      <w:lang w:val="fr-FR"/>
                    </w:rPr>
                  </w:pPr>
                  <w:r w:rsidRPr="00D95D8C">
                    <w:rPr>
                      <w:rFonts w:ascii="Times New Roman" w:hAnsi="Times New Roman"/>
                      <w:position w:val="-12"/>
                      <w:sz w:val="26"/>
                      <w:szCs w:val="26"/>
                      <w:lang w:val="fr-FR"/>
                    </w:rPr>
                    <w:object w:dxaOrig="1540" w:dyaOrig="360">
                      <v:shape id="_x0000_i2447" type="#_x0000_t75" style="width:77pt;height:18pt" o:ole="">
                        <v:imagedata r:id="rId2743" o:title=""/>
                      </v:shape>
                      <o:OLEObject Type="Embed" ProgID="Equation.DSMT4" ShapeID="_x0000_i2447" DrawAspect="Content" ObjectID="_1586753035" r:id="rId2744"/>
                    </w:object>
                  </w:r>
                  <w:r w:rsidRPr="00D95D8C">
                    <w:rPr>
                      <w:rFonts w:ascii="Times New Roman" w:hAnsi="Times New Roman"/>
                      <w:sz w:val="26"/>
                      <w:szCs w:val="26"/>
                      <w:lang w:val="fr-FR"/>
                    </w:rPr>
                    <w:t xml:space="preserve">= </w:t>
                  </w:r>
                  <w:r w:rsidRPr="00D95D8C">
                    <w:rPr>
                      <w:rFonts w:ascii="Times New Roman" w:hAnsi="Times New Roman"/>
                      <w:position w:val="-8"/>
                      <w:sz w:val="26"/>
                      <w:szCs w:val="26"/>
                      <w:lang w:val="fr-FR"/>
                    </w:rPr>
                    <w:object w:dxaOrig="580" w:dyaOrig="360">
                      <v:shape id="_x0000_i2448" type="#_x0000_t75" style="width:29pt;height:18pt" o:ole="">
                        <v:imagedata r:id="rId2745" o:title=""/>
                      </v:shape>
                      <o:OLEObject Type="Embed" ProgID="Equation.DSMT4" ShapeID="_x0000_i2448" DrawAspect="Content" ObjectID="_1586753036" r:id="rId2746"/>
                    </w:object>
                  </w:r>
                  <w:r w:rsidRPr="00D95D8C">
                    <w:rPr>
                      <w:rFonts w:ascii="Times New Roman" w:hAnsi="Times New Roman"/>
                      <w:sz w:val="26"/>
                      <w:szCs w:val="26"/>
                      <w:lang w:val="fr-FR"/>
                    </w:rPr>
                    <w:t>(đvdt)</w:t>
                  </w:r>
                </w:p>
                <w:p w:rsidR="009B7929" w:rsidRPr="00D95D8C" w:rsidRDefault="009B7929" w:rsidP="00FD7C15">
                  <w:pPr>
                    <w:rPr>
                      <w:rFonts w:ascii="Times New Roman" w:hAnsi="Times New Roman"/>
                      <w:sz w:val="26"/>
                      <w:szCs w:val="26"/>
                      <w:lang w:val="fr-FR"/>
                    </w:rPr>
                  </w:pPr>
                  <w:r w:rsidRPr="00D95D8C">
                    <w:rPr>
                      <w:rFonts w:ascii="Times New Roman" w:hAnsi="Times New Roman"/>
                      <w:sz w:val="26"/>
                      <w:szCs w:val="26"/>
                      <w:lang w:val="fr-FR"/>
                    </w:rPr>
                    <w:t>Diện tích phần tam giác ACD nằm ngoài nửa đường tròn (O)</w:t>
                  </w:r>
                </w:p>
                <w:p w:rsidR="009B7929" w:rsidRPr="00D95D8C" w:rsidRDefault="009B7929" w:rsidP="00FD7C15">
                  <w:pPr>
                    <w:rPr>
                      <w:rFonts w:ascii="Times New Roman" w:hAnsi="Times New Roman"/>
                      <w:sz w:val="26"/>
                      <w:szCs w:val="26"/>
                      <w:lang w:val="fr-FR"/>
                    </w:rPr>
                  </w:pPr>
                  <w:r w:rsidRPr="00D95D8C">
                    <w:rPr>
                      <w:rFonts w:ascii="Times New Roman" w:hAnsi="Times New Roman"/>
                      <w:position w:val="-14"/>
                      <w:sz w:val="26"/>
                      <w:szCs w:val="26"/>
                      <w:lang w:val="fr-FR"/>
                    </w:rPr>
                    <w:object w:dxaOrig="1219" w:dyaOrig="380">
                      <v:shape id="_x0000_i2449" type="#_x0000_t75" style="width:60.95pt;height:19pt" o:ole="">
                        <v:imagedata r:id="rId2747" o:title=""/>
                      </v:shape>
                      <o:OLEObject Type="Embed" ProgID="Equation.DSMT4" ShapeID="_x0000_i2449" DrawAspect="Content" ObjectID="_1586753037" r:id="rId2748"/>
                    </w:object>
                  </w:r>
                  <w:r w:rsidRPr="00D95D8C">
                    <w:rPr>
                      <w:rFonts w:ascii="Times New Roman" w:hAnsi="Times New Roman"/>
                      <w:sz w:val="26"/>
                      <w:szCs w:val="26"/>
                      <w:lang w:val="fr-FR"/>
                    </w:rPr>
                    <w:t xml:space="preserve">= </w:t>
                  </w:r>
                  <w:r w:rsidRPr="00D95D8C">
                    <w:rPr>
                      <w:rFonts w:ascii="Times New Roman" w:hAnsi="Times New Roman"/>
                      <w:position w:val="-8"/>
                      <w:sz w:val="26"/>
                      <w:szCs w:val="26"/>
                      <w:lang w:val="fr-FR"/>
                    </w:rPr>
                    <w:object w:dxaOrig="580" w:dyaOrig="360">
                      <v:shape id="_x0000_i2450" type="#_x0000_t75" style="width:29pt;height:18pt" o:ole="">
                        <v:imagedata r:id="rId2745" o:title=""/>
                      </v:shape>
                      <o:OLEObject Type="Embed" ProgID="Equation.DSMT4" ShapeID="_x0000_i2450" DrawAspect="Content" ObjectID="_1586753038" r:id="rId2749"/>
                    </w:object>
                  </w:r>
                  <w:r w:rsidRPr="00D95D8C">
                    <w:rPr>
                      <w:rFonts w:ascii="Times New Roman" w:hAnsi="Times New Roman"/>
                      <w:sz w:val="26"/>
                      <w:szCs w:val="26"/>
                      <w:lang w:val="fr-FR"/>
                    </w:rPr>
                    <w:t xml:space="preserve">- </w:t>
                  </w:r>
                  <w:r w:rsidRPr="00D95D8C">
                    <w:rPr>
                      <w:rFonts w:ascii="Times New Roman" w:hAnsi="Times New Roman"/>
                      <w:position w:val="-24"/>
                      <w:sz w:val="26"/>
                      <w:szCs w:val="26"/>
                      <w:lang w:val="fr-FR"/>
                    </w:rPr>
                    <w:object w:dxaOrig="520" w:dyaOrig="660">
                      <v:shape id="_x0000_i2451" type="#_x0000_t75" style="width:26pt;height:33pt" o:ole="">
                        <v:imagedata r:id="rId2750" o:title=""/>
                      </v:shape>
                      <o:OLEObject Type="Embed" ProgID="Equation.DSMT4" ShapeID="_x0000_i2451" DrawAspect="Content" ObjectID="_1586753039" r:id="rId2751"/>
                    </w:object>
                  </w:r>
                  <w:r w:rsidRPr="00D95D8C">
                    <w:rPr>
                      <w:rFonts w:ascii="Times New Roman" w:hAnsi="Times New Roman"/>
                      <w:sz w:val="26"/>
                      <w:szCs w:val="26"/>
                      <w:lang w:val="fr-FR"/>
                    </w:rPr>
                    <w:t>=</w:t>
                  </w:r>
                  <w:r w:rsidRPr="00D95D8C">
                    <w:rPr>
                      <w:rFonts w:ascii="Times New Roman" w:hAnsi="Times New Roman"/>
                      <w:position w:val="-28"/>
                      <w:sz w:val="26"/>
                      <w:szCs w:val="26"/>
                      <w:lang w:val="fr-FR"/>
                    </w:rPr>
                    <w:object w:dxaOrig="1260" w:dyaOrig="680">
                      <v:shape id="_x0000_i2452" type="#_x0000_t75" style="width:63pt;height:34pt" o:ole="">
                        <v:imagedata r:id="rId2752" o:title=""/>
                      </v:shape>
                      <o:OLEObject Type="Embed" ProgID="Equation.DSMT4" ShapeID="_x0000_i2452" DrawAspect="Content" ObjectID="_1586753040" r:id="rId2753"/>
                    </w:object>
                  </w:r>
                  <w:r w:rsidRPr="00D95D8C">
                    <w:rPr>
                      <w:rFonts w:ascii="Times New Roman" w:hAnsi="Times New Roman"/>
                      <w:sz w:val="26"/>
                      <w:szCs w:val="26"/>
                      <w:lang w:val="fr-FR"/>
                    </w:rPr>
                    <w:t>(đvdt)</w:t>
                  </w:r>
                </w:p>
              </w:tc>
            </w:tr>
            <w:tr w:rsidR="009B7929" w:rsidRPr="00D95D8C" w:rsidTr="00FD7C15">
              <w:trPr>
                <w:trHeight w:val="435"/>
              </w:trPr>
              <w:tc>
                <w:tcPr>
                  <w:tcW w:w="810" w:type="dxa"/>
                </w:tcPr>
                <w:p w:rsidR="009B7929" w:rsidRPr="00D95D8C" w:rsidRDefault="009B7929" w:rsidP="00FD7C15">
                  <w:pPr>
                    <w:tabs>
                      <w:tab w:val="num" w:pos="720"/>
                    </w:tabs>
                    <w:jc w:val="center"/>
                    <w:rPr>
                      <w:rFonts w:ascii="Times New Roman" w:hAnsi="Times New Roman"/>
                      <w:sz w:val="26"/>
                      <w:szCs w:val="26"/>
                    </w:rPr>
                  </w:pPr>
                </w:p>
              </w:tc>
              <w:tc>
                <w:tcPr>
                  <w:tcW w:w="519" w:type="dxa"/>
                  <w:vAlign w:val="center"/>
                </w:tcPr>
                <w:p w:rsidR="009B7929" w:rsidRPr="00D95D8C" w:rsidRDefault="009B7929" w:rsidP="00FD7C15">
                  <w:pPr>
                    <w:tabs>
                      <w:tab w:val="num" w:pos="720"/>
                    </w:tabs>
                    <w:jc w:val="center"/>
                    <w:rPr>
                      <w:rFonts w:ascii="Times New Roman" w:hAnsi="Times New Roman"/>
                      <w:sz w:val="26"/>
                      <w:szCs w:val="26"/>
                    </w:rPr>
                  </w:pPr>
                </w:p>
              </w:tc>
              <w:tc>
                <w:tcPr>
                  <w:tcW w:w="9021" w:type="dxa"/>
                </w:tcPr>
                <w:p w:rsidR="009B7929" w:rsidRPr="00D95D8C" w:rsidRDefault="009B7929" w:rsidP="00FD7C15">
                  <w:pPr>
                    <w:rPr>
                      <w:rFonts w:ascii="Times New Roman" w:hAnsi="Times New Roman"/>
                      <w:sz w:val="26"/>
                      <w:szCs w:val="26"/>
                      <w:lang w:val="fr-FR"/>
                    </w:rPr>
                  </w:pPr>
                </w:p>
              </w:tc>
            </w:tr>
          </w:tbl>
          <w:p w:rsidR="009B7929" w:rsidRPr="00D95D8C" w:rsidRDefault="009B7929" w:rsidP="009B7929"/>
          <w:p w:rsidR="009B7929" w:rsidRPr="00733A51" w:rsidRDefault="009B7929"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343</w:t>
            </w:r>
          </w:p>
          <w:tbl>
            <w:tblPr>
              <w:tblStyle w:val="TableGrid"/>
              <w:tblW w:w="96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62"/>
              <w:gridCol w:w="6160"/>
            </w:tblGrid>
            <w:tr w:rsidR="009B7929" w:rsidRPr="009E0A82" w:rsidTr="00FD7C15">
              <w:trPr>
                <w:jc w:val="center"/>
              </w:trPr>
              <w:tc>
                <w:tcPr>
                  <w:tcW w:w="3462" w:type="dxa"/>
                </w:tcPr>
                <w:p w:rsidR="009B7929" w:rsidRPr="009E0A82" w:rsidRDefault="009B7929" w:rsidP="00FD7C15">
                  <w:pPr>
                    <w:spacing w:before="60" w:after="60"/>
                    <w:jc w:val="center"/>
                    <w:rPr>
                      <w:b/>
                    </w:rPr>
                  </w:pPr>
                  <w:r w:rsidRPr="009E0A82">
                    <w:rPr>
                      <w:b/>
                    </w:rPr>
                    <w:t>SỞ GIÁO DỤC VÀ ĐÀO TẠO</w:t>
                  </w:r>
                </w:p>
                <w:p w:rsidR="009B7929" w:rsidRPr="009E0A82" w:rsidRDefault="009B7929" w:rsidP="00FD7C15">
                  <w:pPr>
                    <w:spacing w:before="60" w:after="60"/>
                    <w:jc w:val="center"/>
                    <w:rPr>
                      <w:b/>
                      <w:u w:val="single"/>
                    </w:rPr>
                  </w:pPr>
                  <w:r w:rsidRPr="009E0A82">
                    <w:rPr>
                      <w:b/>
                      <w:u w:val="single"/>
                    </w:rPr>
                    <w:t>HẢI PHÒNG</w:t>
                  </w:r>
                </w:p>
                <w:p w:rsidR="009B7929" w:rsidRPr="009E0A82" w:rsidRDefault="009B7929" w:rsidP="00FD7C15">
                  <w:pPr>
                    <w:spacing w:before="60" w:after="60"/>
                    <w:jc w:val="center"/>
                    <w:rPr>
                      <w:b/>
                      <w:u w:val="single"/>
                    </w:rPr>
                  </w:pPr>
                  <w:r>
                    <w:rPr>
                      <w:b/>
                      <w:noProof/>
                      <w:lang w:val="en-US"/>
                    </w:rPr>
                    <mc:AlternateContent>
                      <mc:Choice Requires="wps">
                        <w:drawing>
                          <wp:anchor distT="0" distB="0" distL="114300" distR="114300" simplePos="0" relativeHeight="251728896" behindDoc="0" locked="0" layoutInCell="1" allowOverlap="1" wp14:anchorId="0BF1B34B" wp14:editId="5277F7B9">
                            <wp:simplePos x="0" y="0"/>
                            <wp:positionH relativeFrom="column">
                              <wp:posOffset>230505</wp:posOffset>
                            </wp:positionH>
                            <wp:positionV relativeFrom="paragraph">
                              <wp:posOffset>19050</wp:posOffset>
                            </wp:positionV>
                            <wp:extent cx="1511300" cy="246380"/>
                            <wp:effectExtent l="11430" t="9525" r="10795" b="10795"/>
                            <wp:wrapNone/>
                            <wp:docPr id="1399" name="Text Box 1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1300" cy="246380"/>
                                    </a:xfrm>
                                    <a:prstGeom prst="rect">
                                      <a:avLst/>
                                    </a:prstGeom>
                                    <a:solidFill>
                                      <a:srgbClr val="FFFFFF"/>
                                    </a:solidFill>
                                    <a:ln w="9525">
                                      <a:solidFill>
                                        <a:srgbClr val="000000"/>
                                      </a:solidFill>
                                      <a:miter lim="800000"/>
                                      <a:headEnd/>
                                      <a:tailEnd/>
                                    </a:ln>
                                  </wps:spPr>
                                  <wps:txbx>
                                    <w:txbxContent>
                                      <w:p w:rsidR="00FD7C15" w:rsidRPr="000F1C2C" w:rsidRDefault="00FD7C15" w:rsidP="009B7929">
                                        <w:pPr>
                                          <w:jc w:val="center"/>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99" o:spid="_x0000_s1121" type="#_x0000_t202" style="position:absolute;left:0;text-align:left;margin-left:18.15pt;margin-top:1.5pt;width:119pt;height:19.4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">
                            <v:textbox>
                              <w:txbxContent>
                                <w:p w:rsidR="00FD7C15" w:rsidRPr="000F1C2C" w:rsidRDefault="00FD7C15" w:rsidP="009B7929">
                                  <w:pPr>
                                    <w:jc w:val="center"/>
                                    <w:rPr>
                                      <w:b/>
                                    </w:rPr>
                                  </w:pPr>
                                  <w:r>
                                    <w:rPr>
                                      <w:b/>
                                    </w:rPr>
                                    <w:t>ĐỀ CHÍNH THỨC</w:t>
                                  </w:r>
                                </w:p>
                              </w:txbxContent>
                            </v:textbox>
                          </v:shape>
                        </w:pict>
                      </mc:Fallback>
                    </mc:AlternateContent>
                  </w:r>
                </w:p>
              </w:tc>
              <w:tc>
                <w:tcPr>
                  <w:tcW w:w="6160" w:type="dxa"/>
                </w:tcPr>
                <w:p w:rsidR="009B7929" w:rsidRPr="009E0A82" w:rsidRDefault="009B7929" w:rsidP="00FD7C15">
                  <w:pPr>
                    <w:spacing w:before="60" w:after="60"/>
                    <w:jc w:val="center"/>
                    <w:rPr>
                      <w:b/>
                    </w:rPr>
                  </w:pPr>
                  <w:r w:rsidRPr="009E0A82">
                    <w:rPr>
                      <w:b/>
                    </w:rPr>
                    <w:t>KỲ THI TUYỂN SINH LỚP 10 THPT CHUYÊN</w:t>
                  </w:r>
                </w:p>
                <w:p w:rsidR="009B7929" w:rsidRPr="009E0A82" w:rsidRDefault="009B7929" w:rsidP="00FD7C15">
                  <w:pPr>
                    <w:spacing w:before="60" w:after="60"/>
                    <w:jc w:val="center"/>
                    <w:rPr>
                      <w:b/>
                      <w:u w:val="single"/>
                    </w:rPr>
                  </w:pPr>
                  <w:r w:rsidRPr="009E0A82">
                    <w:rPr>
                      <w:b/>
                      <w:u w:val="single"/>
                    </w:rPr>
                    <w:t>Năm học 2013 – 2014</w:t>
                  </w:r>
                </w:p>
                <w:p w:rsidR="009B7929" w:rsidRPr="009E0A82" w:rsidRDefault="009B7929" w:rsidP="00FD7C15">
                  <w:pPr>
                    <w:spacing w:before="60" w:after="60"/>
                    <w:jc w:val="center"/>
                    <w:rPr>
                      <w:b/>
                    </w:rPr>
                  </w:pPr>
                  <w:r w:rsidRPr="009E0A82">
                    <w:rPr>
                      <w:b/>
                    </w:rPr>
                    <w:t>ĐỀ THI MÔN TOÁN</w:t>
                  </w:r>
                </w:p>
                <w:p w:rsidR="009B7929" w:rsidRPr="009E0A82" w:rsidRDefault="009B7929" w:rsidP="00FD7C15">
                  <w:pPr>
                    <w:spacing w:before="60" w:after="60"/>
                    <w:jc w:val="center"/>
                    <w:rPr>
                      <w:i/>
                    </w:rPr>
                  </w:pPr>
                  <w:r w:rsidRPr="009E0A82">
                    <w:rPr>
                      <w:i/>
                    </w:rPr>
                    <w:t>Thời gian làm bài: 150 phút (không kể thời gian giao đề)</w:t>
                  </w:r>
                </w:p>
                <w:p w:rsidR="009B7929" w:rsidRPr="009E0A82" w:rsidRDefault="009B7929" w:rsidP="00FD7C15">
                  <w:pPr>
                    <w:spacing w:before="60" w:after="60"/>
                    <w:jc w:val="center"/>
                    <w:rPr>
                      <w:i/>
                    </w:rPr>
                  </w:pPr>
                  <w:r w:rsidRPr="009E0A82">
                    <w:rPr>
                      <w:i/>
                    </w:rPr>
                    <w:t>Lưu ý: Đề thi gồm 01 trang, thí sinh làm bài vào tờ giấy thi</w:t>
                  </w:r>
                </w:p>
              </w:tc>
            </w:tr>
          </w:tbl>
          <w:p w:rsidR="009B7929" w:rsidRPr="00E4316A" w:rsidRDefault="009B7929" w:rsidP="009B7929">
            <w:pPr>
              <w:spacing w:before="60" w:after="60"/>
              <w:jc w:val="both"/>
              <w:rPr>
                <w:b/>
                <w:sz w:val="26"/>
                <w:szCs w:val="26"/>
                <w:lang w:val="pt-BR"/>
              </w:rPr>
            </w:pPr>
            <w:r w:rsidRPr="00E4316A">
              <w:rPr>
                <w:b/>
                <w:sz w:val="26"/>
                <w:szCs w:val="26"/>
                <w:lang w:val="pt-BR"/>
              </w:rPr>
              <w:t>Bài 1. (2.0 điểm)</w:t>
            </w:r>
          </w:p>
          <w:p w:rsidR="009B7929" w:rsidRPr="00E4316A" w:rsidRDefault="009B7929" w:rsidP="009B7929">
            <w:pPr>
              <w:spacing w:before="60" w:after="60"/>
              <w:jc w:val="both"/>
              <w:rPr>
                <w:sz w:val="26"/>
                <w:szCs w:val="26"/>
                <w:lang w:val="pt-BR"/>
              </w:rPr>
            </w:pPr>
            <w:r w:rsidRPr="00E4316A">
              <w:rPr>
                <w:sz w:val="26"/>
                <w:szCs w:val="26"/>
                <w:lang w:val="pt-BR"/>
              </w:rPr>
              <w:t xml:space="preserve">a) Cho </w:t>
            </w:r>
            <w:r w:rsidRPr="00477B26">
              <w:rPr>
                <w:position w:val="-36"/>
                <w:sz w:val="26"/>
                <w:szCs w:val="26"/>
              </w:rPr>
              <w:object w:dxaOrig="5600" w:dyaOrig="840">
                <v:shape id="_x0000_i2453" type="#_x0000_t75" style="width:280pt;height:42pt" o:ole="">
                  <v:imagedata r:id="rId2754" o:title=""/>
                </v:shape>
                <o:OLEObject Type="Embed" ProgID="Equation.DSMT4" ShapeID="_x0000_i2453" DrawAspect="Content" ObjectID="_1586753041" r:id="rId2755"/>
              </w:object>
            </w:r>
            <w:r w:rsidRPr="00E4316A">
              <w:rPr>
                <w:sz w:val="26"/>
                <w:szCs w:val="26"/>
                <w:lang w:val="pt-BR"/>
              </w:rPr>
              <w:t xml:space="preserve">. Tìm </w:t>
            </w:r>
            <w:r w:rsidRPr="00477B26">
              <w:rPr>
                <w:position w:val="-6"/>
                <w:sz w:val="26"/>
                <w:szCs w:val="26"/>
              </w:rPr>
              <w:object w:dxaOrig="200" w:dyaOrig="220">
                <v:shape id="_x0000_i2454" type="#_x0000_t75" style="width:10pt;height:11pt" o:ole="">
                  <v:imagedata r:id="rId2756" o:title=""/>
                </v:shape>
                <o:OLEObject Type="Embed" ProgID="Equation.DSMT4" ShapeID="_x0000_i2454" DrawAspect="Content" ObjectID="_1586753042" r:id="rId2757"/>
              </w:object>
            </w:r>
            <w:r w:rsidRPr="00E4316A">
              <w:rPr>
                <w:sz w:val="26"/>
                <w:szCs w:val="26"/>
                <w:lang w:val="pt-BR"/>
              </w:rPr>
              <w:t xml:space="preserve"> sao cho </w:t>
            </w:r>
            <w:r w:rsidRPr="00477B26">
              <w:rPr>
                <w:position w:val="-4"/>
                <w:sz w:val="26"/>
                <w:szCs w:val="26"/>
              </w:rPr>
              <w:object w:dxaOrig="639" w:dyaOrig="260">
                <v:shape id="_x0000_i2455" type="#_x0000_t75" style="width:31.95pt;height:13pt" o:ole="">
                  <v:imagedata r:id="rId2758" o:title=""/>
                </v:shape>
                <o:OLEObject Type="Embed" ProgID="Equation.DSMT4" ShapeID="_x0000_i2455" DrawAspect="Content" ObjectID="_1586753043" r:id="rId2759"/>
              </w:object>
            </w:r>
            <w:r w:rsidRPr="00E4316A">
              <w:rPr>
                <w:sz w:val="26"/>
                <w:szCs w:val="26"/>
                <w:lang w:val="pt-BR"/>
              </w:rPr>
              <w:t>.</w:t>
            </w:r>
          </w:p>
          <w:p w:rsidR="009B7929" w:rsidRPr="00E4316A" w:rsidRDefault="009B7929" w:rsidP="009B7929">
            <w:pPr>
              <w:spacing w:before="60" w:after="60"/>
              <w:jc w:val="both"/>
              <w:rPr>
                <w:sz w:val="26"/>
                <w:szCs w:val="26"/>
                <w:lang w:val="pt-BR"/>
              </w:rPr>
            </w:pPr>
            <w:r w:rsidRPr="00E4316A">
              <w:rPr>
                <w:sz w:val="26"/>
                <w:szCs w:val="26"/>
                <w:lang w:val="pt-BR"/>
              </w:rPr>
              <w:t xml:space="preserve">b) Tìm </w:t>
            </w:r>
            <w:r w:rsidRPr="00477B26">
              <w:rPr>
                <w:position w:val="-6"/>
                <w:sz w:val="26"/>
                <w:szCs w:val="26"/>
              </w:rPr>
              <w:object w:dxaOrig="260" w:dyaOrig="220">
                <v:shape id="_x0000_i2456" type="#_x0000_t75" style="width:13pt;height:11pt" o:ole="">
                  <v:imagedata r:id="rId2760" o:title=""/>
                </v:shape>
                <o:OLEObject Type="Embed" ProgID="Equation.DSMT4" ShapeID="_x0000_i2456" DrawAspect="Content" ObjectID="_1586753044" r:id="rId2761"/>
              </w:object>
            </w:r>
            <w:r w:rsidRPr="00E4316A">
              <w:rPr>
                <w:sz w:val="26"/>
                <w:szCs w:val="26"/>
                <w:lang w:val="pt-BR"/>
              </w:rPr>
              <w:t xml:space="preserve"> để phương trình </w:t>
            </w:r>
            <w:r w:rsidRPr="00477B26">
              <w:rPr>
                <w:position w:val="-14"/>
                <w:sz w:val="26"/>
                <w:szCs w:val="26"/>
              </w:rPr>
              <w:object w:dxaOrig="2920" w:dyaOrig="420">
                <v:shape id="_x0000_i2457" type="#_x0000_t75" style="width:146pt;height:21pt" o:ole="">
                  <v:imagedata r:id="rId2762" o:title=""/>
                </v:shape>
                <o:OLEObject Type="Embed" ProgID="Equation.DSMT4" ShapeID="_x0000_i2457" DrawAspect="Content" ObjectID="_1586753045" r:id="rId2763"/>
              </w:object>
            </w:r>
            <w:r w:rsidRPr="00E4316A">
              <w:rPr>
                <w:sz w:val="26"/>
                <w:szCs w:val="26"/>
                <w:lang w:val="pt-BR"/>
              </w:rPr>
              <w:t xml:space="preserve"> có hai nghiệm phân biệt </w:t>
            </w:r>
            <w:r w:rsidRPr="00477B26">
              <w:rPr>
                <w:position w:val="-12"/>
                <w:sz w:val="26"/>
                <w:szCs w:val="26"/>
              </w:rPr>
              <w:object w:dxaOrig="560" w:dyaOrig="360">
                <v:shape id="_x0000_i2458" type="#_x0000_t75" style="width:28pt;height:18pt" o:ole="">
                  <v:imagedata r:id="rId2764" o:title=""/>
                </v:shape>
                <o:OLEObject Type="Embed" ProgID="Equation.DSMT4" ShapeID="_x0000_i2458" DrawAspect="Content" ObjectID="_1586753046" r:id="rId2765"/>
              </w:object>
            </w:r>
            <w:r w:rsidRPr="00E4316A">
              <w:rPr>
                <w:sz w:val="26"/>
                <w:szCs w:val="26"/>
                <w:lang w:val="pt-BR"/>
              </w:rPr>
              <w:t xml:space="preserve"> thỏa mãn </w:t>
            </w:r>
            <w:r w:rsidRPr="00477B26">
              <w:rPr>
                <w:position w:val="-12"/>
                <w:sz w:val="26"/>
                <w:szCs w:val="26"/>
              </w:rPr>
              <w:object w:dxaOrig="1260" w:dyaOrig="360">
                <v:shape id="_x0000_i2459" type="#_x0000_t75" style="width:63pt;height:18pt" o:ole="">
                  <v:imagedata r:id="rId2766" o:title=""/>
                </v:shape>
                <o:OLEObject Type="Embed" ProgID="Equation.DSMT4" ShapeID="_x0000_i2459" DrawAspect="Content" ObjectID="_1586753047" r:id="rId2767"/>
              </w:object>
            </w:r>
            <w:r w:rsidRPr="00E4316A">
              <w:rPr>
                <w:sz w:val="26"/>
                <w:szCs w:val="26"/>
                <w:lang w:val="pt-BR"/>
              </w:rPr>
              <w:t>.</w:t>
            </w:r>
          </w:p>
          <w:p w:rsidR="009B7929" w:rsidRPr="00E4316A" w:rsidRDefault="009B7929" w:rsidP="009B7929">
            <w:pPr>
              <w:jc w:val="both"/>
              <w:rPr>
                <w:sz w:val="26"/>
                <w:szCs w:val="26"/>
                <w:lang w:val="pt-BR"/>
              </w:rPr>
            </w:pPr>
            <w:r w:rsidRPr="00E4316A">
              <w:rPr>
                <w:b/>
                <w:sz w:val="26"/>
                <w:szCs w:val="26"/>
                <w:lang w:val="pt-BR"/>
              </w:rPr>
              <w:t>Bài 2.</w:t>
            </w:r>
            <w:r w:rsidRPr="00E4316A">
              <w:rPr>
                <w:sz w:val="26"/>
                <w:szCs w:val="26"/>
                <w:lang w:val="pt-BR"/>
              </w:rPr>
              <w:t xml:space="preserve"> </w:t>
            </w:r>
            <w:r w:rsidRPr="00E4316A">
              <w:rPr>
                <w:b/>
                <w:sz w:val="26"/>
                <w:szCs w:val="26"/>
                <w:lang w:val="pt-BR"/>
              </w:rPr>
              <w:t>(2.0 điểm)</w:t>
            </w:r>
          </w:p>
          <w:p w:rsidR="009B7929" w:rsidRPr="00E4316A" w:rsidRDefault="009B7929" w:rsidP="009B7929">
            <w:pPr>
              <w:jc w:val="both"/>
              <w:rPr>
                <w:sz w:val="26"/>
                <w:szCs w:val="26"/>
                <w:lang w:val="pt-BR"/>
              </w:rPr>
            </w:pPr>
            <w:r w:rsidRPr="00E4316A">
              <w:rPr>
                <w:sz w:val="26"/>
                <w:szCs w:val="26"/>
                <w:lang w:val="pt-BR"/>
              </w:rPr>
              <w:t xml:space="preserve">a) Giải phương trình </w:t>
            </w:r>
            <w:r w:rsidRPr="00477B26">
              <w:rPr>
                <w:position w:val="-26"/>
                <w:sz w:val="26"/>
                <w:szCs w:val="26"/>
              </w:rPr>
              <w:object w:dxaOrig="2780" w:dyaOrig="680">
                <v:shape id="_x0000_i2460" type="#_x0000_t75" style="width:139pt;height:34pt" o:ole="">
                  <v:imagedata r:id="rId2768" o:title=""/>
                </v:shape>
                <o:OLEObject Type="Embed" ProgID="Equation.DSMT4" ShapeID="_x0000_i2460" DrawAspect="Content" ObjectID="_1586753048" r:id="rId2769"/>
              </w:object>
            </w:r>
            <w:r w:rsidRPr="00E4316A">
              <w:rPr>
                <w:sz w:val="26"/>
                <w:szCs w:val="26"/>
                <w:lang w:val="pt-BR"/>
              </w:rPr>
              <w:t>.</w:t>
            </w:r>
          </w:p>
          <w:p w:rsidR="009B7929" w:rsidRPr="00E4316A" w:rsidRDefault="009B7929" w:rsidP="009B7929">
            <w:pPr>
              <w:jc w:val="both"/>
              <w:rPr>
                <w:sz w:val="26"/>
                <w:szCs w:val="26"/>
                <w:lang w:val="pt-BR"/>
              </w:rPr>
            </w:pPr>
            <w:r w:rsidRPr="00E4316A">
              <w:rPr>
                <w:sz w:val="26"/>
                <w:szCs w:val="26"/>
                <w:lang w:val="pt-BR"/>
              </w:rPr>
              <w:t xml:space="preserve">b) Giải hệ phương trình </w:t>
            </w:r>
            <w:r w:rsidRPr="00477B26">
              <w:rPr>
                <w:position w:val="-36"/>
                <w:sz w:val="26"/>
                <w:szCs w:val="26"/>
                <w:lang w:val="fr-FR"/>
              </w:rPr>
              <w:object w:dxaOrig="2460" w:dyaOrig="859">
                <v:shape id="_x0000_i2461" type="#_x0000_t75" style="width:123pt;height:42.95pt" o:ole="">
                  <v:imagedata r:id="rId2770" o:title=""/>
                </v:shape>
                <o:OLEObject Type="Embed" ProgID="Equation.DSMT4" ShapeID="_x0000_i2461" DrawAspect="Content" ObjectID="_1586753049" r:id="rId2771"/>
              </w:object>
            </w:r>
            <w:r w:rsidRPr="00E4316A">
              <w:rPr>
                <w:sz w:val="26"/>
                <w:szCs w:val="26"/>
                <w:lang w:val="pt-BR"/>
              </w:rPr>
              <w:t xml:space="preserve"> .</w:t>
            </w:r>
          </w:p>
          <w:p w:rsidR="009B7929" w:rsidRPr="00E4316A" w:rsidRDefault="009B7929" w:rsidP="009B7929">
            <w:pPr>
              <w:spacing w:before="60" w:after="60"/>
              <w:jc w:val="both"/>
              <w:rPr>
                <w:sz w:val="26"/>
                <w:szCs w:val="26"/>
                <w:lang w:val="pt-BR"/>
              </w:rPr>
            </w:pPr>
            <w:r w:rsidRPr="00E4316A">
              <w:rPr>
                <w:b/>
                <w:sz w:val="26"/>
                <w:szCs w:val="26"/>
                <w:lang w:val="pt-BR"/>
              </w:rPr>
              <w:t>Bài 3. (3.0 điểm)</w:t>
            </w:r>
            <w:r w:rsidRPr="00E4316A">
              <w:rPr>
                <w:sz w:val="26"/>
                <w:szCs w:val="26"/>
                <w:lang w:val="pt-BR"/>
              </w:rPr>
              <w:t xml:space="preserve">     </w:t>
            </w:r>
          </w:p>
          <w:p w:rsidR="009B7929" w:rsidRPr="00E4316A" w:rsidRDefault="009B7929" w:rsidP="009B7929">
            <w:pPr>
              <w:spacing w:before="60" w:after="60"/>
              <w:jc w:val="both"/>
              <w:rPr>
                <w:sz w:val="26"/>
                <w:szCs w:val="26"/>
                <w:lang w:val="pt-BR"/>
              </w:rPr>
            </w:pPr>
            <w:r w:rsidRPr="00E4316A">
              <w:rPr>
                <w:sz w:val="26"/>
                <w:szCs w:val="26"/>
                <w:lang w:val="pt-BR"/>
              </w:rPr>
              <w:t xml:space="preserve">Cho hai điểm A, B </w:t>
            </w:r>
            <w:r>
              <w:rPr>
                <w:sz w:val="26"/>
                <w:szCs w:val="26"/>
              </w:rPr>
              <w:t>cố định.</w:t>
            </w:r>
            <w:r w:rsidRPr="00E4316A">
              <w:rPr>
                <w:sz w:val="26"/>
                <w:szCs w:val="26"/>
                <w:lang w:val="pt-BR"/>
              </w:rPr>
              <w:t xml:space="preserve"> Một điểm C khác B di chuyển trên đường tròn (O) đường kính AB sao cho </w:t>
            </w:r>
            <w:r w:rsidRPr="00477B26">
              <w:rPr>
                <w:position w:val="-6"/>
                <w:sz w:val="26"/>
                <w:szCs w:val="26"/>
              </w:rPr>
              <w:object w:dxaOrig="1060" w:dyaOrig="279">
                <v:shape id="_x0000_i2462" type="#_x0000_t75" style="width:53pt;height:13.95pt" o:ole="">
                  <v:imagedata r:id="rId2772" o:title=""/>
                </v:shape>
                <o:OLEObject Type="Embed" ProgID="Equation.DSMT4" ShapeID="_x0000_i2462" DrawAspect="Content" ObjectID="_1586753050" r:id="rId2773"/>
              </w:object>
            </w:r>
            <w:r w:rsidRPr="00E4316A">
              <w:rPr>
                <w:sz w:val="26"/>
                <w:szCs w:val="26"/>
                <w:lang w:val="pt-BR"/>
              </w:rPr>
              <w:t xml:space="preserve">. Tiếp tuyến của đường tròn </w:t>
            </w:r>
            <w:r>
              <w:rPr>
                <w:sz w:val="26"/>
                <w:szCs w:val="26"/>
              </w:rPr>
              <w:t xml:space="preserve">(O) </w:t>
            </w:r>
            <w:r w:rsidRPr="00E4316A">
              <w:rPr>
                <w:sz w:val="26"/>
                <w:szCs w:val="26"/>
                <w:lang w:val="pt-BR"/>
              </w:rPr>
              <w:t xml:space="preserve">tại C cắt tiếp tuyến tại A ở D, cắt AB ở E. </w:t>
            </w:r>
            <w:r>
              <w:rPr>
                <w:sz w:val="26"/>
                <w:szCs w:val="26"/>
              </w:rPr>
              <w:t xml:space="preserve">Hạ </w:t>
            </w:r>
            <w:r w:rsidRPr="00E4316A">
              <w:rPr>
                <w:sz w:val="26"/>
                <w:szCs w:val="26"/>
                <w:lang w:val="pt-BR"/>
              </w:rPr>
              <w:t>AH vuông góc với CD tại H.</w:t>
            </w:r>
          </w:p>
          <w:p w:rsidR="009B7929" w:rsidRPr="00E4316A" w:rsidRDefault="009B7929" w:rsidP="009B7929">
            <w:pPr>
              <w:spacing w:before="60" w:after="60"/>
              <w:jc w:val="both"/>
              <w:rPr>
                <w:sz w:val="26"/>
                <w:szCs w:val="26"/>
                <w:lang w:val="pt-BR"/>
              </w:rPr>
            </w:pPr>
            <w:r w:rsidRPr="00E4316A">
              <w:rPr>
                <w:sz w:val="26"/>
                <w:szCs w:val="26"/>
                <w:lang w:val="pt-BR"/>
              </w:rPr>
              <w:t xml:space="preserve">a) Chứng minh rằng </w:t>
            </w:r>
            <w:r w:rsidRPr="00477B26">
              <w:rPr>
                <w:position w:val="-6"/>
                <w:sz w:val="26"/>
                <w:szCs w:val="26"/>
              </w:rPr>
              <w:object w:dxaOrig="1900" w:dyaOrig="279">
                <v:shape id="_x0000_i2463" type="#_x0000_t75" style="width:95pt;height:13.95pt" o:ole="">
                  <v:imagedata r:id="rId2774" o:title=""/>
                </v:shape>
                <o:OLEObject Type="Embed" ProgID="Equation.DSMT4" ShapeID="_x0000_i2463" DrawAspect="Content" ObjectID="_1586753051" r:id="rId2775"/>
              </w:object>
            </w:r>
            <w:r w:rsidRPr="00E4316A">
              <w:rPr>
                <w:sz w:val="26"/>
                <w:szCs w:val="26"/>
                <w:lang w:val="pt-BR"/>
              </w:rPr>
              <w:t>.</w:t>
            </w:r>
          </w:p>
          <w:p w:rsidR="009B7929" w:rsidRPr="00E4316A" w:rsidRDefault="009B7929" w:rsidP="009B7929">
            <w:pPr>
              <w:spacing w:before="60" w:after="60"/>
              <w:jc w:val="both"/>
              <w:rPr>
                <w:sz w:val="26"/>
                <w:szCs w:val="26"/>
                <w:lang w:val="pt-BR"/>
              </w:rPr>
            </w:pPr>
            <w:r w:rsidRPr="00E4316A">
              <w:rPr>
                <w:sz w:val="26"/>
                <w:szCs w:val="26"/>
                <w:lang w:val="pt-BR"/>
              </w:rPr>
              <w:t xml:space="preserve">b) Chứng minh rằng </w:t>
            </w:r>
            <w:r w:rsidRPr="00477B26">
              <w:rPr>
                <w:position w:val="-6"/>
                <w:sz w:val="26"/>
                <w:szCs w:val="26"/>
              </w:rPr>
              <w:object w:dxaOrig="840" w:dyaOrig="279">
                <v:shape id="_x0000_i2464" type="#_x0000_t75" style="width:42pt;height:13.95pt" o:ole="">
                  <v:imagedata r:id="rId2776" o:title=""/>
                </v:shape>
                <o:OLEObject Type="Embed" ProgID="Equation.DSMT4" ShapeID="_x0000_i2464" DrawAspect="Content" ObjectID="_1586753052" r:id="rId2777"/>
              </w:object>
            </w:r>
            <w:r w:rsidRPr="00E4316A">
              <w:rPr>
                <w:sz w:val="26"/>
                <w:szCs w:val="26"/>
                <w:lang w:val="pt-BR"/>
              </w:rPr>
              <w:t xml:space="preserve"> là một hằng số.</w:t>
            </w:r>
          </w:p>
          <w:p w:rsidR="009B7929" w:rsidRPr="00AC0C35" w:rsidRDefault="009B7929" w:rsidP="009B7929">
            <w:pPr>
              <w:spacing w:before="60" w:after="60"/>
              <w:jc w:val="both"/>
              <w:rPr>
                <w:sz w:val="26"/>
                <w:szCs w:val="26"/>
              </w:rPr>
            </w:pPr>
            <w:r>
              <w:rPr>
                <w:sz w:val="26"/>
                <w:szCs w:val="26"/>
              </w:rPr>
              <w:t>c) Giả sử đường thẳng đi qua E, vuông góc với AB cắt AC, BD lần lượt tại F, G. Gọi I là trung điểm AE. Chứng minh rằng trực tâm tam giác IFG là một điểm cố định.</w:t>
            </w:r>
          </w:p>
          <w:p w:rsidR="009B7929" w:rsidRPr="00AB3628" w:rsidRDefault="009B7929" w:rsidP="009B7929">
            <w:pPr>
              <w:jc w:val="both"/>
              <w:rPr>
                <w:sz w:val="26"/>
                <w:szCs w:val="26"/>
              </w:rPr>
            </w:pPr>
            <w:r w:rsidRPr="00AB3628">
              <w:rPr>
                <w:b/>
                <w:sz w:val="26"/>
                <w:szCs w:val="26"/>
              </w:rPr>
              <w:t>Bài 4.</w:t>
            </w:r>
            <w:r w:rsidRPr="00AB3628">
              <w:rPr>
                <w:sz w:val="26"/>
                <w:szCs w:val="26"/>
              </w:rPr>
              <w:t xml:space="preserve"> </w:t>
            </w:r>
            <w:r>
              <w:rPr>
                <w:b/>
                <w:sz w:val="26"/>
                <w:szCs w:val="26"/>
              </w:rPr>
              <w:t>(1.</w:t>
            </w:r>
            <w:r w:rsidRPr="00AB3628">
              <w:rPr>
                <w:b/>
                <w:sz w:val="26"/>
                <w:szCs w:val="26"/>
              </w:rPr>
              <w:t>0 điểm)</w:t>
            </w:r>
          </w:p>
          <w:p w:rsidR="009B7929" w:rsidRDefault="009B7929" w:rsidP="009B7929">
            <w:pPr>
              <w:jc w:val="both"/>
              <w:rPr>
                <w:sz w:val="26"/>
                <w:szCs w:val="26"/>
              </w:rPr>
            </w:pPr>
            <w:r>
              <w:rPr>
                <w:sz w:val="26"/>
                <w:szCs w:val="26"/>
              </w:rPr>
              <w:t xml:space="preserve">a) Chứng minh rằng nếu </w:t>
            </w:r>
            <w:r w:rsidRPr="00477B26">
              <w:rPr>
                <w:position w:val="-10"/>
                <w:sz w:val="26"/>
                <w:szCs w:val="26"/>
              </w:rPr>
              <w:object w:dxaOrig="960" w:dyaOrig="320">
                <v:shape id="_x0000_i2465" type="#_x0000_t75" style="width:48pt;height:16pt" o:ole="">
                  <v:imagedata r:id="rId2778" o:title=""/>
                </v:shape>
                <o:OLEObject Type="Embed" ProgID="Equation.DSMT4" ShapeID="_x0000_i2465" DrawAspect="Content" ObjectID="_1586753053" r:id="rId2779"/>
              </w:object>
            </w:r>
            <w:r>
              <w:rPr>
                <w:sz w:val="26"/>
                <w:szCs w:val="26"/>
              </w:rPr>
              <w:t xml:space="preserve"> thì </w:t>
            </w:r>
            <w:r w:rsidRPr="00477B26">
              <w:rPr>
                <w:position w:val="-30"/>
                <w:sz w:val="26"/>
                <w:szCs w:val="26"/>
              </w:rPr>
              <w:object w:dxaOrig="1460" w:dyaOrig="720">
                <v:shape id="_x0000_i2466" type="#_x0000_t75" style="width:73pt;height:36pt" o:ole="">
                  <v:imagedata r:id="rId2780" o:title=""/>
                </v:shape>
                <o:OLEObject Type="Embed" ProgID="Equation.DSMT4" ShapeID="_x0000_i2466" DrawAspect="Content" ObjectID="_1586753054" r:id="rId2781"/>
              </w:object>
            </w:r>
            <w:r>
              <w:rPr>
                <w:sz w:val="26"/>
                <w:szCs w:val="26"/>
              </w:rPr>
              <w:t>.</w:t>
            </w:r>
          </w:p>
          <w:p w:rsidR="009B7929" w:rsidRPr="00C331D6" w:rsidRDefault="009B7929" w:rsidP="009B7929">
            <w:pPr>
              <w:jc w:val="both"/>
              <w:rPr>
                <w:sz w:val="26"/>
                <w:szCs w:val="26"/>
              </w:rPr>
            </w:pPr>
            <w:r>
              <w:rPr>
                <w:sz w:val="26"/>
                <w:szCs w:val="26"/>
              </w:rPr>
              <w:t xml:space="preserve">b) </w:t>
            </w:r>
            <w:r w:rsidRPr="00883171">
              <w:rPr>
                <w:sz w:val="26"/>
                <w:szCs w:val="26"/>
              </w:rPr>
              <w:t xml:space="preserve">Cho </w:t>
            </w:r>
            <w:r w:rsidRPr="00477B26">
              <w:rPr>
                <w:position w:val="-10"/>
                <w:sz w:val="26"/>
                <w:szCs w:val="26"/>
              </w:rPr>
              <w:object w:dxaOrig="1359" w:dyaOrig="340">
                <v:shape id="_x0000_i2467" type="#_x0000_t75" style="width:67.95pt;height:17pt" o:ole="">
                  <v:imagedata r:id="rId2782" o:title=""/>
                </v:shape>
                <o:OLEObject Type="Embed" ProgID="Equation.DSMT4" ShapeID="_x0000_i2467" DrawAspect="Content" ObjectID="_1586753055" r:id="rId2783"/>
              </w:object>
            </w:r>
            <w:r>
              <w:rPr>
                <w:sz w:val="26"/>
                <w:szCs w:val="26"/>
              </w:rPr>
              <w:t xml:space="preserve">. Chứng minh rằng </w:t>
            </w:r>
            <w:r w:rsidRPr="00477B26">
              <w:rPr>
                <w:position w:val="-30"/>
                <w:sz w:val="26"/>
                <w:szCs w:val="26"/>
              </w:rPr>
              <w:object w:dxaOrig="2880" w:dyaOrig="740">
                <v:shape id="_x0000_i2468" type="#_x0000_t75" style="width:2in;height:37pt" o:ole="">
                  <v:imagedata r:id="rId2784" o:title=""/>
                </v:shape>
                <o:OLEObject Type="Embed" ProgID="Equation.DSMT4" ShapeID="_x0000_i2468" DrawAspect="Content" ObjectID="_1586753056" r:id="rId2785"/>
              </w:object>
            </w:r>
            <w:r>
              <w:rPr>
                <w:sz w:val="26"/>
                <w:szCs w:val="26"/>
              </w:rPr>
              <w:t>.</w:t>
            </w:r>
          </w:p>
          <w:p w:rsidR="009B7929" w:rsidRPr="00C331D6" w:rsidRDefault="009B7929" w:rsidP="009B7929">
            <w:pPr>
              <w:jc w:val="both"/>
              <w:rPr>
                <w:b/>
                <w:sz w:val="26"/>
                <w:szCs w:val="26"/>
              </w:rPr>
            </w:pPr>
            <w:r w:rsidRPr="00C331D6">
              <w:rPr>
                <w:b/>
                <w:sz w:val="26"/>
                <w:szCs w:val="26"/>
              </w:rPr>
              <w:t>Bài 5.</w:t>
            </w:r>
            <w:r w:rsidRPr="00C331D6">
              <w:rPr>
                <w:sz w:val="26"/>
                <w:szCs w:val="26"/>
              </w:rPr>
              <w:t xml:space="preserve"> </w:t>
            </w:r>
            <w:r>
              <w:rPr>
                <w:b/>
                <w:sz w:val="26"/>
                <w:szCs w:val="26"/>
              </w:rPr>
              <w:t>(2.</w:t>
            </w:r>
            <w:r w:rsidRPr="00C331D6">
              <w:rPr>
                <w:b/>
                <w:sz w:val="26"/>
                <w:szCs w:val="26"/>
              </w:rPr>
              <w:t>0 điểm)</w:t>
            </w:r>
          </w:p>
          <w:p w:rsidR="009B7929" w:rsidRPr="00C331D6" w:rsidRDefault="009B7929" w:rsidP="009B7929">
            <w:pPr>
              <w:jc w:val="both"/>
              <w:rPr>
                <w:sz w:val="26"/>
                <w:szCs w:val="26"/>
              </w:rPr>
            </w:pPr>
            <w:r w:rsidRPr="00C331D6">
              <w:rPr>
                <w:sz w:val="26"/>
                <w:szCs w:val="26"/>
              </w:rPr>
              <w:t xml:space="preserve">a) Cho </w:t>
            </w:r>
            <w:r w:rsidRPr="00477B26">
              <w:rPr>
                <w:position w:val="-10"/>
                <w:sz w:val="26"/>
                <w:szCs w:val="26"/>
              </w:rPr>
              <w:object w:dxaOrig="420" w:dyaOrig="340">
                <v:shape id="_x0000_i2469" type="#_x0000_t75" style="width:21pt;height:17pt" o:ole="">
                  <v:imagedata r:id="rId2786" o:title=""/>
                </v:shape>
                <o:OLEObject Type="Embed" ProgID="Equation.DSMT4" ShapeID="_x0000_i2469" DrawAspect="Content" ObjectID="_1586753057" r:id="rId2787"/>
              </w:object>
            </w:r>
            <w:r>
              <w:rPr>
                <w:sz w:val="26"/>
                <w:szCs w:val="26"/>
              </w:rPr>
              <w:t xml:space="preserve"> </w:t>
            </w:r>
            <w:r w:rsidRPr="00C331D6">
              <w:rPr>
                <w:sz w:val="26"/>
                <w:szCs w:val="26"/>
              </w:rPr>
              <w:t xml:space="preserve">là hai số nguyên dương thỏa mãn </w:t>
            </w:r>
            <w:r w:rsidRPr="00477B26">
              <w:rPr>
                <w:position w:val="-6"/>
                <w:sz w:val="26"/>
                <w:szCs w:val="26"/>
              </w:rPr>
              <w:object w:dxaOrig="700" w:dyaOrig="279">
                <v:shape id="_x0000_i2470" type="#_x0000_t75" style="width:35pt;height:13.95pt" o:ole="">
                  <v:imagedata r:id="rId2788" o:title=""/>
                </v:shape>
                <o:OLEObject Type="Embed" ProgID="Equation.DSMT4" ShapeID="_x0000_i2470" DrawAspect="Content" ObjectID="_1586753058" r:id="rId2789"/>
              </w:object>
            </w:r>
            <w:r w:rsidRPr="00C331D6">
              <w:rPr>
                <w:sz w:val="26"/>
                <w:szCs w:val="26"/>
              </w:rPr>
              <w:t xml:space="preserve"> và </w:t>
            </w:r>
            <w:r w:rsidRPr="00477B26">
              <w:rPr>
                <w:position w:val="-6"/>
                <w:sz w:val="26"/>
                <w:szCs w:val="26"/>
              </w:rPr>
              <w:object w:dxaOrig="660" w:dyaOrig="300">
                <v:shape id="_x0000_i2471" type="#_x0000_t75" style="width:33pt;height:15pt" o:ole="">
                  <v:imagedata r:id="rId2790" o:title=""/>
                </v:shape>
                <o:OLEObject Type="Embed" ProgID="Equation.DSMT4" ShapeID="_x0000_i2471" DrawAspect="Content" ObjectID="_1586753059" r:id="rId2791"/>
              </w:object>
            </w:r>
            <w:r w:rsidRPr="00C331D6">
              <w:rPr>
                <w:sz w:val="26"/>
                <w:szCs w:val="26"/>
              </w:rPr>
              <w:t xml:space="preserve"> </w:t>
            </w:r>
            <w:r>
              <w:rPr>
                <w:sz w:val="26"/>
                <w:szCs w:val="26"/>
              </w:rPr>
              <w:t xml:space="preserve">cùng </w:t>
            </w:r>
            <w:r w:rsidRPr="00C331D6">
              <w:rPr>
                <w:sz w:val="26"/>
                <w:szCs w:val="26"/>
              </w:rPr>
              <w:t xml:space="preserve">chia hết cho 21. Tìm số dư của phép chia </w:t>
            </w:r>
            <w:r w:rsidRPr="00477B26">
              <w:rPr>
                <w:position w:val="-6"/>
                <w:sz w:val="26"/>
                <w:szCs w:val="26"/>
              </w:rPr>
              <w:object w:dxaOrig="1960" w:dyaOrig="340">
                <v:shape id="_x0000_i2472" type="#_x0000_t75" style="width:98pt;height:17pt" o:ole="">
                  <v:imagedata r:id="rId2792" o:title=""/>
                </v:shape>
                <o:OLEObject Type="Embed" ProgID="Equation.DSMT4" ShapeID="_x0000_i2472" DrawAspect="Content" ObjectID="_1586753060" r:id="rId2793"/>
              </w:object>
            </w:r>
            <w:r w:rsidRPr="00C331D6">
              <w:rPr>
                <w:sz w:val="26"/>
                <w:szCs w:val="26"/>
              </w:rPr>
              <w:t xml:space="preserve"> cho 21.</w: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jc w:val="both"/>
              <w:rPr>
                <w:sz w:val="26"/>
                <w:szCs w:val="26"/>
              </w:rPr>
            </w:pPr>
            <w:r w:rsidRPr="00C331D6">
              <w:rPr>
                <w:sz w:val="26"/>
                <w:szCs w:val="26"/>
              </w:rPr>
              <w:t xml:space="preserve">b) Có thể phủ kín bảng </w:t>
            </w:r>
            <w:r w:rsidRPr="00477B26">
              <w:rPr>
                <w:position w:val="-6"/>
                <w:sz w:val="26"/>
                <w:szCs w:val="26"/>
              </w:rPr>
              <w:object w:dxaOrig="760" w:dyaOrig="279">
                <v:shape id="_x0000_i2473" type="#_x0000_t75" style="width:38pt;height:13.95pt" o:ole="">
                  <v:imagedata r:id="rId2794" o:title=""/>
                </v:shape>
                <o:OLEObject Type="Embed" ProgID="Equation.DSMT4" ShapeID="_x0000_i2473" DrawAspect="Content" ObjectID="_1586753061" r:id="rId2795"/>
              </w:object>
            </w:r>
            <w:r w:rsidRPr="00C331D6">
              <w:rPr>
                <w:sz w:val="26"/>
                <w:szCs w:val="26"/>
              </w:rPr>
              <w:t xml:space="preserve"> ô vuông bằng các miếng lát có một trong hai dạng dưới (có thể xoay và sử dụng đồng thời cả hai dạng miếng lát) sao cho các miếng lát không chờm lên nhau không?</w:t>
            </w:r>
          </w:p>
          <w:p w:rsidR="009B7929" w:rsidRPr="008228AB"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jc w:val="center"/>
              <w:rPr>
                <w:sz w:val="26"/>
                <w:szCs w:val="26"/>
              </w:rPr>
            </w:pPr>
            <w:r>
              <w:rPr>
                <w:noProof/>
                <w:sz w:val="26"/>
                <w:szCs w:val="26"/>
                <w:lang w:val="en-US"/>
              </w:rPr>
              <w:drawing>
                <wp:inline distT="0" distB="0" distL="0" distR="0" wp14:anchorId="5F6745E1" wp14:editId="17F0A221">
                  <wp:extent cx="3067050" cy="94297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4"/>
                          <pic:cNvPicPr>
                            <a:picLocks noChangeAspect="1" noChangeArrowheads="1"/>
                          </pic:cNvPicPr>
                        </pic:nvPicPr>
                        <pic:blipFill>
                          <a:blip r:embed="rId2796">
                            <a:extLst>
                              <a:ext uri="{28A0092B-C50C-407E-A947-70E740481C1C}">
                                <a14:useLocalDpi xmlns:a14="http://schemas.microsoft.com/office/drawing/2010/main" val="0"/>
                              </a:ext>
                            </a:extLst>
                          </a:blip>
                          <a:srcRect/>
                          <a:stretch>
                            <a:fillRect/>
                          </a:stretch>
                        </pic:blipFill>
                        <pic:spPr bwMode="auto">
                          <a:xfrm>
                            <a:off x="0" y="0"/>
                            <a:ext cx="3067050" cy="942975"/>
                          </a:xfrm>
                          <a:prstGeom prst="rect">
                            <a:avLst/>
                          </a:prstGeom>
                          <a:noFill/>
                          <a:ln>
                            <a:noFill/>
                          </a:ln>
                        </pic:spPr>
                      </pic:pic>
                    </a:graphicData>
                  </a:graphic>
                </wp:inline>
              </w:drawing>
            </w:r>
          </w:p>
          <w:p w:rsidR="009B7929" w:rsidRPr="00C331D6"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jc w:val="center"/>
              <w:rPr>
                <w:sz w:val="26"/>
                <w:szCs w:val="26"/>
              </w:rPr>
            </w:pPr>
            <w:r w:rsidRPr="00C331D6">
              <w:rPr>
                <w:sz w:val="26"/>
                <w:szCs w:val="26"/>
              </w:rPr>
              <w:t>----- Hết -----</w:t>
            </w:r>
          </w:p>
          <w:p w:rsidR="009B7929" w:rsidRPr="00C331D6"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spacing w:line="360" w:lineRule="auto"/>
              <w:jc w:val="center"/>
              <w:rPr>
                <w:sz w:val="26"/>
                <w:szCs w:val="26"/>
              </w:rPr>
            </w:pPr>
            <w:r w:rsidRPr="00C331D6">
              <w:rPr>
                <w:sz w:val="26"/>
                <w:szCs w:val="26"/>
              </w:rPr>
              <w:t>Họ tên thí sinh:……………….………………….Số báo danh: …………................................</w:t>
            </w:r>
          </w:p>
          <w:p w:rsidR="009B7929"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spacing w:line="360" w:lineRule="auto"/>
              <w:jc w:val="center"/>
              <w:rPr>
                <w:sz w:val="26"/>
                <w:szCs w:val="26"/>
              </w:rPr>
            </w:pPr>
            <w:r w:rsidRPr="00C331D6">
              <w:rPr>
                <w:sz w:val="26"/>
                <w:szCs w:val="26"/>
              </w:rPr>
              <w:t>Họ tên giám thị 1:……….………...….................Họ tên giám thị 2: ………..………..............</w:t>
            </w:r>
          </w:p>
          <w:p w:rsidR="009B7929" w:rsidRPr="00E4316A" w:rsidRDefault="009B7929" w:rsidP="009B7929">
            <w:pPr>
              <w:jc w:val="both"/>
            </w:pPr>
            <w:r w:rsidRPr="00E4316A">
              <w:rPr>
                <w:b/>
                <w:bCs/>
              </w:rPr>
              <w:t xml:space="preserve">SỞ GIÁO DỤC VÀ ĐÀO TẠO               KỲ THI TUYỂN SINH LỚP 10 THPT CHUYÊN </w:t>
            </w:r>
          </w:p>
          <w:p w:rsidR="009B7929" w:rsidRPr="00E4316A"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891"/>
              </w:tabs>
              <w:jc w:val="both"/>
              <w:rPr>
                <w:b/>
                <w:bCs/>
              </w:rPr>
            </w:pPr>
            <w:r w:rsidRPr="00E4316A">
              <w:rPr>
                <w:b/>
                <w:bCs/>
              </w:rPr>
              <w:t xml:space="preserve">            HẢI PHÒNG</w:t>
            </w:r>
            <w:r w:rsidRPr="00E4316A">
              <w:rPr>
                <w:b/>
                <w:bCs/>
              </w:rPr>
              <w:tab/>
            </w:r>
            <w:r w:rsidRPr="00E4316A">
              <w:rPr>
                <w:b/>
                <w:bCs/>
              </w:rPr>
              <w:tab/>
              <w:t xml:space="preserve">                                    Năm học 2013 - 2014</w:t>
            </w:r>
            <w:r w:rsidRPr="00E4316A">
              <w:rPr>
                <w:b/>
                <w:bCs/>
              </w:rPr>
              <w:tab/>
            </w:r>
          </w:p>
          <w:p w:rsidR="009B7929" w:rsidRPr="00E4316A" w:rsidRDefault="009B7929" w:rsidP="009B7929">
            <w:pPr>
              <w:jc w:val="both"/>
            </w:pPr>
            <w:r>
              <w:rPr>
                <w:noProof/>
                <w:lang w:val="en-US"/>
              </w:rPr>
              <mc:AlternateContent>
                <mc:Choice Requires="wps">
                  <w:drawing>
                    <wp:anchor distT="0" distB="0" distL="114300" distR="114300" simplePos="0" relativeHeight="251730944" behindDoc="0" locked="0" layoutInCell="1" allowOverlap="1" wp14:anchorId="05889A38" wp14:editId="6490FBBB">
                      <wp:simplePos x="0" y="0"/>
                      <wp:positionH relativeFrom="column">
                        <wp:posOffset>4800600</wp:posOffset>
                      </wp:positionH>
                      <wp:positionV relativeFrom="paragraph">
                        <wp:posOffset>137160</wp:posOffset>
                      </wp:positionV>
                      <wp:extent cx="1485900" cy="228600"/>
                      <wp:effectExtent l="9525" t="13335" r="9525" b="5715"/>
                      <wp:wrapNone/>
                      <wp:docPr id="1398" name="Text Box 1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28600"/>
                              </a:xfrm>
                              <a:prstGeom prst="rect">
                                <a:avLst/>
                              </a:prstGeom>
                              <a:solidFill>
                                <a:srgbClr val="FFFFFF"/>
                              </a:solidFill>
                              <a:ln w="9525">
                                <a:solidFill>
                                  <a:srgbClr val="000000"/>
                                </a:solidFill>
                                <a:miter lim="800000"/>
                                <a:headEnd/>
                                <a:tailEnd/>
                              </a:ln>
                            </wps:spPr>
                            <wps:txbx>
                              <w:txbxContent>
                                <w:p w:rsidR="00FD7C15" w:rsidRPr="002E33AD" w:rsidRDefault="00FD7C15" w:rsidP="009B7929">
                                  <w:pPr>
                                    <w:rPr>
                                      <w:b/>
                                      <w:sz w:val="18"/>
                                      <w:szCs w:val="18"/>
                                    </w:rPr>
                                  </w:pPr>
                                  <w:r>
                                    <w:rPr>
                                      <w:b/>
                                      <w:sz w:val="18"/>
                                      <w:szCs w:val="18"/>
                                    </w:rPr>
                                    <w:t xml:space="preserve">  Hướng dẫn</w:t>
                                  </w:r>
                                  <w:r w:rsidRPr="002E33AD">
                                    <w:rPr>
                                      <w:b/>
                                      <w:sz w:val="18"/>
                                      <w:szCs w:val="18"/>
                                    </w:rPr>
                                    <w:t xml:space="preserve"> gồm </w:t>
                                  </w:r>
                                  <w:r>
                                    <w:rPr>
                                      <w:b/>
                                      <w:sz w:val="18"/>
                                      <w:szCs w:val="18"/>
                                    </w:rPr>
                                    <w:t>03</w:t>
                                  </w:r>
                                  <w:r w:rsidRPr="002E33AD">
                                    <w:rPr>
                                      <w:b/>
                                      <w:sz w:val="18"/>
                                      <w:szCs w:val="18"/>
                                    </w:rPr>
                                    <w:t xml:space="preserve"> trang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98" o:spid="_x0000_s1122" type="#_x0000_t202" style="position:absolute;left:0;text-align:left;margin-left:378pt;margin-top:10.8pt;width:117pt;height:1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">
                      <v:textbox>
                        <w:txbxContent>
                          <w:p w:rsidR="00FD7C15" w:rsidRPr="002E33AD" w:rsidRDefault="00FD7C15" w:rsidP="009B7929">
                            <w:pPr>
                              <w:rPr>
                                <w:b/>
                                <w:sz w:val="18"/>
                                <w:szCs w:val="18"/>
                              </w:rPr>
                            </w:pPr>
                            <w:r>
                              <w:rPr>
                                <w:b/>
                                <w:sz w:val="18"/>
                                <w:szCs w:val="18"/>
                              </w:rPr>
                              <w:t xml:space="preserve">  Hướng dẫn</w:t>
                            </w:r>
                            <w:r w:rsidRPr="002E33AD">
                              <w:rPr>
                                <w:b/>
                                <w:sz w:val="18"/>
                                <w:szCs w:val="18"/>
                              </w:rPr>
                              <w:t xml:space="preserve"> gồm </w:t>
                            </w:r>
                            <w:r>
                              <w:rPr>
                                <w:b/>
                                <w:sz w:val="18"/>
                                <w:szCs w:val="18"/>
                              </w:rPr>
                              <w:t>03</w:t>
                            </w:r>
                            <w:r w:rsidRPr="002E33AD">
                              <w:rPr>
                                <w:b/>
                                <w:sz w:val="18"/>
                                <w:szCs w:val="18"/>
                              </w:rPr>
                              <w:t xml:space="preserve"> trang</w:t>
                            </w:r>
                          </w:p>
                        </w:txbxContent>
                      </v:textbox>
                    </v:shape>
                  </w:pict>
                </mc:Fallback>
              </mc:AlternateContent>
            </w:r>
            <w:r>
              <w:rPr>
                <w:noProof/>
                <w:lang w:val="en-US"/>
              </w:rPr>
              <mc:AlternateContent>
                <mc:Choice Requires="wps">
                  <w:drawing>
                    <wp:anchor distT="0" distB="0" distL="114300" distR="114300" simplePos="0" relativeHeight="251732992" behindDoc="0" locked="0" layoutInCell="1" allowOverlap="1" wp14:anchorId="29162747" wp14:editId="51ED8950">
                      <wp:simplePos x="0" y="0"/>
                      <wp:positionH relativeFrom="column">
                        <wp:posOffset>114300</wp:posOffset>
                      </wp:positionH>
                      <wp:positionV relativeFrom="paragraph">
                        <wp:posOffset>45720</wp:posOffset>
                      </wp:positionV>
                      <wp:extent cx="1511300" cy="246380"/>
                      <wp:effectExtent l="9525" t="7620" r="12700" b="12700"/>
                      <wp:wrapNone/>
                      <wp:docPr id="1397" name="Text Box 1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1300" cy="246380"/>
                              </a:xfrm>
                              <a:prstGeom prst="rect">
                                <a:avLst/>
                              </a:prstGeom>
                              <a:solidFill>
                                <a:srgbClr val="FFFFFF"/>
                              </a:solidFill>
                              <a:ln w="9525">
                                <a:solidFill>
                                  <a:srgbClr val="000000"/>
                                </a:solidFill>
                                <a:miter lim="800000"/>
                                <a:headEnd/>
                                <a:tailEnd/>
                              </a:ln>
                            </wps:spPr>
                            <wps:txbx>
                              <w:txbxContent>
                                <w:p w:rsidR="00FD7C15" w:rsidRPr="000F1C2C" w:rsidRDefault="00FD7C15" w:rsidP="009B7929">
                                  <w:pPr>
                                    <w:jc w:val="center"/>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97" o:spid="_x0000_s1123" type="#_x0000_t202" style="position:absolute;left:0;text-align:left;margin-left:9pt;margin-top:3.6pt;width:119pt;height:19.4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">
                      <v:textbox>
                        <w:txbxContent>
                          <w:p w:rsidR="00FD7C15" w:rsidRPr="000F1C2C" w:rsidRDefault="00FD7C15" w:rsidP="009B7929">
                            <w:pPr>
                              <w:jc w:val="center"/>
                              <w:rPr>
                                <w:b/>
                              </w:rPr>
                            </w:pPr>
                            <w:r>
                              <w:rPr>
                                <w:b/>
                              </w:rPr>
                              <w:t>ĐỀ CHÍNH THỨC</w:t>
                            </w:r>
                          </w:p>
                        </w:txbxContent>
                      </v:textbox>
                    </v:shape>
                  </w:pict>
                </mc:Fallback>
              </mc:AlternateContent>
            </w:r>
            <w:r>
              <w:rPr>
                <w:noProof/>
                <w:lang w:val="en-US"/>
              </w:rPr>
              <mc:AlternateContent>
                <mc:Choice Requires="wps">
                  <w:drawing>
                    <wp:anchor distT="0" distB="0" distL="114300" distR="114300" simplePos="0" relativeHeight="251731968" behindDoc="0" locked="0" layoutInCell="1" allowOverlap="1" wp14:anchorId="20B99695" wp14:editId="0AD2A7C7">
                      <wp:simplePos x="0" y="0"/>
                      <wp:positionH relativeFrom="column">
                        <wp:posOffset>489585</wp:posOffset>
                      </wp:positionH>
                      <wp:positionV relativeFrom="paragraph">
                        <wp:posOffset>13335</wp:posOffset>
                      </wp:positionV>
                      <wp:extent cx="800100" cy="0"/>
                      <wp:effectExtent l="13335" t="13335" r="5715" b="5715"/>
                      <wp:wrapNone/>
                      <wp:docPr id="1396" name="Straight Connector 1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6"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55pt,1.05pt" to="101.5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FriHgIAADsEAAAOAAAAZHJzL2Uyb0RvYy54bWysU8GO2jAQvVfqP1i+QxIWK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"/>
                  </w:pict>
                </mc:Fallback>
              </mc:AlternateContent>
            </w:r>
            <w:r>
              <w:rPr>
                <w:noProof/>
                <w:lang w:val="en-US"/>
              </w:rPr>
              <mc:AlternateContent>
                <mc:Choice Requires="wps">
                  <w:drawing>
                    <wp:anchor distT="0" distB="0" distL="114300" distR="114300" simplePos="0" relativeHeight="251729920" behindDoc="0" locked="0" layoutInCell="1" allowOverlap="1" wp14:anchorId="4E7B2202" wp14:editId="64D480B7">
                      <wp:simplePos x="0" y="0"/>
                      <wp:positionH relativeFrom="column">
                        <wp:posOffset>3211195</wp:posOffset>
                      </wp:positionH>
                      <wp:positionV relativeFrom="paragraph">
                        <wp:posOffset>1905</wp:posOffset>
                      </wp:positionV>
                      <wp:extent cx="1331595" cy="5715"/>
                      <wp:effectExtent l="10795" t="11430" r="10160" b="11430"/>
                      <wp:wrapNone/>
                      <wp:docPr id="1395" name="Straight Connector 1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31595" cy="5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5" o:spid="_x0000_s1026" style="position:absolute;flip:y;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85pt,.15pt" to="357.7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"/>
                  </w:pict>
                </mc:Fallback>
              </mc:AlternateContent>
            </w:r>
            <w:r w:rsidRPr="00E4316A">
              <w:t xml:space="preserve">                </w:t>
            </w:r>
            <w:r w:rsidRPr="00E4316A">
              <w:tab/>
            </w:r>
            <w:r w:rsidRPr="00E4316A">
              <w:tab/>
            </w:r>
            <w:r w:rsidRPr="00E4316A">
              <w:tab/>
              <w:t xml:space="preserve"> </w:t>
            </w:r>
          </w:p>
          <w:p w:rsidR="009B7929" w:rsidRPr="00E4316A" w:rsidRDefault="009B7929" w:rsidP="009B7929">
            <w:pPr>
              <w:jc w:val="center"/>
              <w:rPr>
                <w:b/>
                <w:bCs/>
              </w:rPr>
            </w:pPr>
            <w:r w:rsidRPr="00E4316A">
              <w:rPr>
                <w:b/>
                <w:bCs/>
              </w:rPr>
              <w:t>HƯỚNG DẪN CHẤM MÔN TOÁN</w:t>
            </w:r>
          </w:p>
          <w:p w:rsidR="009B7929" w:rsidRPr="00E4316A" w:rsidRDefault="009B7929" w:rsidP="009B7929">
            <w:pPr>
              <w:jc w:val="center"/>
            </w:pPr>
          </w:p>
          <w:tbl>
            <w:tblPr>
              <w:tblStyle w:val="TableGrid"/>
              <w:tblW w:w="10876" w:type="dxa"/>
              <w:jc w:val="center"/>
              <w:tblLook w:val="01E0" w:firstRow="1" w:lastRow="1" w:firstColumn="1" w:lastColumn="1" w:noHBand="0" w:noVBand="0"/>
            </w:tblPr>
            <w:tblGrid>
              <w:gridCol w:w="1329"/>
              <w:gridCol w:w="8784"/>
              <w:gridCol w:w="763"/>
            </w:tblGrid>
            <w:tr w:rsidR="009B7929" w:rsidRPr="00CC3F23" w:rsidTr="00FD7C15">
              <w:trPr>
                <w:jc w:val="center"/>
              </w:trPr>
              <w:tc>
                <w:tcPr>
                  <w:tcW w:w="1329" w:type="dxa"/>
                  <w:vAlign w:val="center"/>
                </w:tcPr>
                <w:p w:rsidR="009B7929" w:rsidRPr="00CC3F23" w:rsidRDefault="009B7929" w:rsidP="00FD7C15">
                  <w:pPr>
                    <w:jc w:val="center"/>
                    <w:rPr>
                      <w:b/>
                    </w:rPr>
                  </w:pPr>
                  <w:r w:rsidRPr="00CC3F23">
                    <w:rPr>
                      <w:b/>
                    </w:rPr>
                    <w:t>Bài</w:t>
                  </w:r>
                </w:p>
              </w:tc>
              <w:tc>
                <w:tcPr>
                  <w:tcW w:w="8784" w:type="dxa"/>
                  <w:vAlign w:val="center"/>
                </w:tcPr>
                <w:p w:rsidR="009B7929" w:rsidRPr="00CC3F23" w:rsidRDefault="009B7929" w:rsidP="00FD7C15">
                  <w:pPr>
                    <w:jc w:val="center"/>
                    <w:rPr>
                      <w:b/>
                    </w:rPr>
                  </w:pPr>
                  <w:r w:rsidRPr="00CC3F23">
                    <w:rPr>
                      <w:b/>
                    </w:rPr>
                    <w:t>Đáp án</w:t>
                  </w:r>
                </w:p>
              </w:tc>
              <w:tc>
                <w:tcPr>
                  <w:tcW w:w="763" w:type="dxa"/>
                  <w:vAlign w:val="center"/>
                </w:tcPr>
                <w:p w:rsidR="009B7929" w:rsidRPr="00CC3F23" w:rsidRDefault="009B7929" w:rsidP="00FD7C15">
                  <w:pPr>
                    <w:jc w:val="center"/>
                    <w:rPr>
                      <w:b/>
                    </w:rPr>
                  </w:pPr>
                  <w:r w:rsidRPr="00CC3F23">
                    <w:rPr>
                      <w:b/>
                    </w:rPr>
                    <w:t>Điểm</w:t>
                  </w:r>
                </w:p>
              </w:tc>
            </w:tr>
            <w:tr w:rsidR="009B7929" w:rsidRPr="00CC3F23" w:rsidTr="00FD7C15">
              <w:trPr>
                <w:jc w:val="center"/>
              </w:trPr>
              <w:tc>
                <w:tcPr>
                  <w:tcW w:w="1329" w:type="dxa"/>
                  <w:vMerge w:val="restart"/>
                  <w:vAlign w:val="center"/>
                </w:tcPr>
                <w:p w:rsidR="009B7929" w:rsidRPr="00CC3F23" w:rsidRDefault="009B7929" w:rsidP="00FD7C15">
                  <w:pPr>
                    <w:jc w:val="center"/>
                    <w:rPr>
                      <w:b/>
                    </w:rPr>
                  </w:pPr>
                  <w:r w:rsidRPr="00CC3F23">
                    <w:rPr>
                      <w:b/>
                    </w:rPr>
                    <w:t>1</w:t>
                  </w:r>
                </w:p>
                <w:p w:rsidR="009B7929" w:rsidRPr="00CC3F23" w:rsidRDefault="009B7929" w:rsidP="00FD7C15">
                  <w:pPr>
                    <w:jc w:val="center"/>
                    <w:rPr>
                      <w:b/>
                    </w:rPr>
                  </w:pPr>
                  <w:r w:rsidRPr="00CC3F23">
                    <w:rPr>
                      <w:b/>
                    </w:rPr>
                    <w:t>(2.0 điểm)</w:t>
                  </w:r>
                </w:p>
              </w:tc>
              <w:tc>
                <w:tcPr>
                  <w:tcW w:w="9547" w:type="dxa"/>
                  <w:gridSpan w:val="2"/>
                  <w:tcBorders>
                    <w:bottom w:val="single" w:sz="4" w:space="0" w:color="auto"/>
                  </w:tcBorders>
                  <w:vAlign w:val="center"/>
                </w:tcPr>
                <w:p w:rsidR="009B7929" w:rsidRPr="00CC3F23" w:rsidRDefault="009B7929" w:rsidP="00FD7C15">
                  <w:pPr>
                    <w:jc w:val="both"/>
                    <w:rPr>
                      <w:b/>
                    </w:rPr>
                  </w:pPr>
                  <w:r w:rsidRPr="00CC3F23">
                    <w:rPr>
                      <w:b/>
                    </w:rPr>
                    <w:t>a) (1.0 điểm)</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bottom w:val="dashSmallGap" w:sz="4" w:space="0" w:color="auto"/>
                  </w:tcBorders>
                  <w:vAlign w:val="center"/>
                </w:tcPr>
                <w:p w:rsidR="009B7929" w:rsidRPr="00CC3F23" w:rsidRDefault="009B7929" w:rsidP="00FD7C15">
                  <w:pPr>
                    <w:spacing w:before="60" w:after="60"/>
                    <w:jc w:val="both"/>
                  </w:pPr>
                  <w:r w:rsidRPr="00CC3F23">
                    <w:t xml:space="preserve">ĐKXĐ: </w:t>
                  </w:r>
                  <w:r w:rsidRPr="004E62EF">
                    <w:rPr>
                      <w:position w:val="-6"/>
                    </w:rPr>
                    <w:object w:dxaOrig="560" w:dyaOrig="279">
                      <v:shape id="_x0000_i2474" type="#_x0000_t75" style="width:28pt;height:13.95pt" o:ole="">
                        <v:imagedata r:id="rId2797" o:title=""/>
                      </v:shape>
                      <o:OLEObject Type="Embed" ProgID="Equation.DSMT4" ShapeID="_x0000_i2474" DrawAspect="Content" ObjectID="_1586753062" r:id="rId2798"/>
                    </w:object>
                  </w:r>
                  <w:r w:rsidRPr="00CC3F23">
                    <w:t xml:space="preserve"> và </w:t>
                  </w:r>
                  <w:r w:rsidRPr="004E62EF">
                    <w:rPr>
                      <w:position w:val="-6"/>
                    </w:rPr>
                    <w:object w:dxaOrig="560" w:dyaOrig="279">
                      <v:shape id="_x0000_i2475" type="#_x0000_t75" style="width:28pt;height:13.95pt" o:ole="">
                        <v:imagedata r:id="rId2799" o:title=""/>
                      </v:shape>
                      <o:OLEObject Type="Embed" ProgID="Equation.DSMT4" ShapeID="_x0000_i2475" DrawAspect="Content" ObjectID="_1586753063" r:id="rId2800"/>
                    </w:object>
                  </w:r>
                  <w:r w:rsidRPr="00CC3F23">
                    <w:t>.</w:t>
                  </w:r>
                </w:p>
              </w:tc>
              <w:tc>
                <w:tcPr>
                  <w:tcW w:w="763" w:type="dxa"/>
                  <w:tcBorders>
                    <w:bottom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bottom w:val="dashSmallGap" w:sz="4" w:space="0" w:color="auto"/>
                  </w:tcBorders>
                  <w:vAlign w:val="center"/>
                </w:tcPr>
                <w:p w:rsidR="009B7929" w:rsidRDefault="009B7929" w:rsidP="00FD7C15">
                  <w:pPr>
                    <w:spacing w:before="60" w:after="60"/>
                    <w:jc w:val="both"/>
                  </w:pPr>
                  <w:r w:rsidRPr="004E62EF">
                    <w:rPr>
                      <w:position w:val="-42"/>
                    </w:rPr>
                    <w:object w:dxaOrig="6340" w:dyaOrig="960">
                      <v:shape id="_x0000_i2476" type="#_x0000_t75" style="width:317pt;height:48pt" o:ole="">
                        <v:imagedata r:id="rId2801" o:title=""/>
                      </v:shape>
                      <o:OLEObject Type="Embed" ProgID="Equation.DSMT4" ShapeID="_x0000_i2476" DrawAspect="Content" ObjectID="_1586753064" r:id="rId2802"/>
                    </w:object>
                  </w:r>
                </w:p>
                <w:p w:rsidR="009B7929" w:rsidRPr="00CC3F23" w:rsidRDefault="009B7929" w:rsidP="00FD7C15">
                  <w:pPr>
                    <w:spacing w:before="60" w:after="60"/>
                    <w:jc w:val="both"/>
                  </w:pPr>
                  <w:r w:rsidRPr="004E62EF">
                    <w:rPr>
                      <w:position w:val="-42"/>
                    </w:rPr>
                    <w:object w:dxaOrig="5240" w:dyaOrig="960">
                      <v:shape id="_x0000_i2477" type="#_x0000_t75" style="width:262pt;height:48pt" o:ole="">
                        <v:imagedata r:id="rId2803" o:title=""/>
                      </v:shape>
                      <o:OLEObject Type="Embed" ProgID="Equation.DSMT4" ShapeID="_x0000_i2477" DrawAspect="Content" ObjectID="_1586753065" r:id="rId2804"/>
                    </w:object>
                  </w:r>
                </w:p>
              </w:tc>
              <w:tc>
                <w:tcPr>
                  <w:tcW w:w="763" w:type="dxa"/>
                  <w:tcBorders>
                    <w:top w:val="dashSmallGap" w:sz="4" w:space="0" w:color="auto"/>
                    <w:bottom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bottom w:val="dashSmallGap" w:sz="4" w:space="0" w:color="auto"/>
                  </w:tcBorders>
                  <w:vAlign w:val="center"/>
                </w:tcPr>
                <w:p w:rsidR="009B7929" w:rsidRPr="00CC3F23" w:rsidRDefault="009B7929" w:rsidP="00FD7C15">
                  <w:pPr>
                    <w:spacing w:before="60" w:after="60"/>
                    <w:jc w:val="both"/>
                  </w:pPr>
                  <w:r w:rsidRPr="004E62EF">
                    <w:rPr>
                      <w:position w:val="-18"/>
                    </w:rPr>
                    <w:object w:dxaOrig="4620" w:dyaOrig="480">
                      <v:shape id="_x0000_i2478" type="#_x0000_t75" style="width:231pt;height:24pt" o:ole="">
                        <v:imagedata r:id="rId2805" o:title=""/>
                      </v:shape>
                      <o:OLEObject Type="Embed" ProgID="Equation.DSMT4" ShapeID="_x0000_i2478" DrawAspect="Content" ObjectID="_1586753066" r:id="rId2806"/>
                    </w:object>
                  </w:r>
                </w:p>
              </w:tc>
              <w:tc>
                <w:tcPr>
                  <w:tcW w:w="763" w:type="dxa"/>
                  <w:tcBorders>
                    <w:top w:val="dashSmallGap" w:sz="4" w:space="0" w:color="auto"/>
                    <w:bottom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tcBorders>
                  <w:vAlign w:val="center"/>
                </w:tcPr>
                <w:p w:rsidR="009B7929" w:rsidRPr="00CC3F23" w:rsidRDefault="009B7929" w:rsidP="00FD7C15">
                  <w:pPr>
                    <w:spacing w:before="60" w:after="60"/>
                    <w:jc w:val="both"/>
                  </w:pPr>
                  <w:r w:rsidRPr="00CC3F23">
                    <w:t xml:space="preserve">Kết hợp với điều kiện ta có </w:t>
                  </w:r>
                  <w:r w:rsidRPr="004E62EF">
                    <w:rPr>
                      <w:position w:val="-30"/>
                    </w:rPr>
                    <w:object w:dxaOrig="1020" w:dyaOrig="720">
                      <v:shape id="_x0000_i2479" type="#_x0000_t75" style="width:51pt;height:36pt" o:ole="">
                        <v:imagedata r:id="rId2807" o:title=""/>
                      </v:shape>
                      <o:OLEObject Type="Embed" ProgID="Equation.DSMT4" ShapeID="_x0000_i2479" DrawAspect="Content" ObjectID="_1586753067" r:id="rId2808"/>
                    </w:object>
                  </w:r>
                  <w:r w:rsidRPr="00CC3F23">
                    <w:t>.</w:t>
                  </w:r>
                </w:p>
              </w:tc>
              <w:tc>
                <w:tcPr>
                  <w:tcW w:w="763" w:type="dxa"/>
                  <w:tcBorders>
                    <w:top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9547" w:type="dxa"/>
                  <w:gridSpan w:val="2"/>
                  <w:tcBorders>
                    <w:bottom w:val="single" w:sz="4" w:space="0" w:color="auto"/>
                  </w:tcBorders>
                  <w:vAlign w:val="center"/>
                </w:tcPr>
                <w:p w:rsidR="009B7929" w:rsidRPr="00CC3F23" w:rsidRDefault="009B7929" w:rsidP="00FD7C15">
                  <w:pPr>
                    <w:jc w:val="both"/>
                    <w:rPr>
                      <w:b/>
                    </w:rPr>
                  </w:pPr>
                  <w:r w:rsidRPr="00CC3F23">
                    <w:rPr>
                      <w:b/>
                    </w:rPr>
                    <w:t>b) (1.0 điểm)</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bottom w:val="dashSmallGap" w:sz="4" w:space="0" w:color="auto"/>
                  </w:tcBorders>
                  <w:vAlign w:val="center"/>
                </w:tcPr>
                <w:p w:rsidR="009B7929" w:rsidRPr="00CC3F23" w:rsidRDefault="009B7929" w:rsidP="00FD7C15">
                  <w:pPr>
                    <w:spacing w:before="60" w:after="60"/>
                    <w:jc w:val="both"/>
                  </w:pPr>
                  <w:r w:rsidRPr="004E62EF">
                    <w:rPr>
                      <w:position w:val="-28"/>
                    </w:rPr>
                    <w:object w:dxaOrig="5840" w:dyaOrig="740">
                      <v:shape id="_x0000_i2480" type="#_x0000_t75" style="width:292pt;height:37pt" o:ole="">
                        <v:imagedata r:id="rId2809" o:title=""/>
                      </v:shape>
                      <o:OLEObject Type="Embed" ProgID="Equation.DSMT4" ShapeID="_x0000_i2480" DrawAspect="Content" ObjectID="_1586753068" r:id="rId2810"/>
                    </w:object>
                  </w:r>
                  <w:r>
                    <w:t>.</w:t>
                  </w:r>
                </w:p>
                <w:p w:rsidR="009B7929" w:rsidRPr="00CC3F23" w:rsidRDefault="009B7929" w:rsidP="00FD7C15">
                  <w:pPr>
                    <w:spacing w:before="60" w:after="60"/>
                    <w:jc w:val="both"/>
                  </w:pPr>
                  <w:r w:rsidRPr="00CC3F23">
                    <w:t>Do đó phương trình luôn có hai nghiệm phân biệt.</w:t>
                  </w:r>
                </w:p>
              </w:tc>
              <w:tc>
                <w:tcPr>
                  <w:tcW w:w="763" w:type="dxa"/>
                  <w:tcBorders>
                    <w:bottom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bottom w:val="dashSmallGap" w:sz="4" w:space="0" w:color="auto"/>
                  </w:tcBorders>
                  <w:vAlign w:val="center"/>
                </w:tcPr>
                <w:p w:rsidR="009B7929" w:rsidRPr="00CC3F23" w:rsidRDefault="009B7929" w:rsidP="00FD7C15">
                  <w:pPr>
                    <w:spacing w:before="60" w:after="60"/>
                    <w:jc w:val="both"/>
                  </w:pPr>
                  <w:r w:rsidRPr="00CC3F23">
                    <w:t xml:space="preserve">Theo đề bài và </w:t>
                  </w:r>
                  <w:r>
                    <w:t>định lý Vié</w:t>
                  </w:r>
                  <w:r w:rsidRPr="00CC3F23">
                    <w:t xml:space="preserve">t ta có: </w:t>
                  </w:r>
                  <w:r w:rsidRPr="004E62EF">
                    <w:rPr>
                      <w:position w:val="-60"/>
                    </w:rPr>
                    <w:object w:dxaOrig="3379" w:dyaOrig="1320">
                      <v:shape id="_x0000_i2481" type="#_x0000_t75" style="width:168.95pt;height:66pt" o:ole="">
                        <v:imagedata r:id="rId2811" o:title=""/>
                      </v:shape>
                      <o:OLEObject Type="Embed" ProgID="Equation.DSMT4" ShapeID="_x0000_i2481" DrawAspect="Content" ObjectID="_1586753069" r:id="rId2812"/>
                    </w:object>
                  </w:r>
                </w:p>
              </w:tc>
              <w:tc>
                <w:tcPr>
                  <w:tcW w:w="763" w:type="dxa"/>
                  <w:tcBorders>
                    <w:top w:val="dashSmallGap" w:sz="4" w:space="0" w:color="auto"/>
                    <w:bottom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bottom w:val="dashSmallGap" w:sz="4" w:space="0" w:color="auto"/>
                  </w:tcBorders>
                  <w:vAlign w:val="center"/>
                </w:tcPr>
                <w:p w:rsidR="009B7929" w:rsidRPr="00CC3F23" w:rsidRDefault="009B7929" w:rsidP="00FD7C15">
                  <w:pPr>
                    <w:spacing w:before="60" w:after="60"/>
                    <w:jc w:val="both"/>
                  </w:pPr>
                  <w:r w:rsidRPr="004E62EF">
                    <w:rPr>
                      <w:position w:val="-24"/>
                    </w:rPr>
                    <w:object w:dxaOrig="2700" w:dyaOrig="620">
                      <v:shape id="_x0000_i2482" type="#_x0000_t75" style="width:135pt;height:31pt" o:ole="">
                        <v:imagedata r:id="rId2813" o:title=""/>
                      </v:shape>
                      <o:OLEObject Type="Embed" ProgID="Equation.DSMT4" ShapeID="_x0000_i2482" DrawAspect="Content" ObjectID="_1586753070" r:id="rId2814"/>
                    </w:object>
                  </w:r>
                </w:p>
              </w:tc>
              <w:tc>
                <w:tcPr>
                  <w:tcW w:w="763" w:type="dxa"/>
                  <w:tcBorders>
                    <w:top w:val="dashSmallGap" w:sz="4" w:space="0" w:color="auto"/>
                    <w:bottom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tcBorders>
                  <w:vAlign w:val="center"/>
                </w:tcPr>
                <w:p w:rsidR="009B7929" w:rsidRPr="00CC3F23" w:rsidRDefault="009B7929" w:rsidP="00FD7C15">
                  <w:pPr>
                    <w:spacing w:before="60" w:after="60"/>
                    <w:jc w:val="both"/>
                  </w:pPr>
                  <w:r w:rsidRPr="004E62EF">
                    <w:rPr>
                      <w:position w:val="-46"/>
                    </w:rPr>
                    <w:object w:dxaOrig="3060" w:dyaOrig="1040">
                      <v:shape id="_x0000_i2483" type="#_x0000_t75" style="width:153pt;height:52pt" o:ole="">
                        <v:imagedata r:id="rId2815" o:title=""/>
                      </v:shape>
                      <o:OLEObject Type="Embed" ProgID="Equation.DSMT4" ShapeID="_x0000_i2483" DrawAspect="Content" ObjectID="_1586753071" r:id="rId2816"/>
                    </w:object>
                  </w:r>
                  <w:r>
                    <w:t>.</w:t>
                  </w:r>
                </w:p>
              </w:tc>
              <w:tc>
                <w:tcPr>
                  <w:tcW w:w="763" w:type="dxa"/>
                  <w:tcBorders>
                    <w:top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restart"/>
                </w:tcPr>
                <w:p w:rsidR="009B7929" w:rsidRDefault="009B7929" w:rsidP="00FD7C15">
                  <w:pPr>
                    <w:jc w:val="center"/>
                    <w:rPr>
                      <w:b/>
                    </w:rPr>
                  </w:pPr>
                </w:p>
                <w:p w:rsidR="009B7929" w:rsidRDefault="009B7929" w:rsidP="00FD7C15">
                  <w:pPr>
                    <w:jc w:val="center"/>
                    <w:rPr>
                      <w:b/>
                    </w:rPr>
                  </w:pPr>
                </w:p>
                <w:p w:rsidR="009B7929" w:rsidRDefault="009B7929" w:rsidP="00FD7C15">
                  <w:pPr>
                    <w:jc w:val="center"/>
                    <w:rPr>
                      <w:b/>
                    </w:rPr>
                  </w:pPr>
                </w:p>
                <w:p w:rsidR="009B7929" w:rsidRDefault="009B7929" w:rsidP="00FD7C15">
                  <w:pPr>
                    <w:jc w:val="center"/>
                    <w:rPr>
                      <w:b/>
                    </w:rPr>
                  </w:pPr>
                </w:p>
                <w:p w:rsidR="009B7929" w:rsidRDefault="009B7929" w:rsidP="00FD7C15">
                  <w:pPr>
                    <w:jc w:val="center"/>
                    <w:rPr>
                      <w:b/>
                    </w:rPr>
                  </w:pPr>
                </w:p>
                <w:p w:rsidR="009B7929" w:rsidRPr="00CC3F23" w:rsidRDefault="009B7929" w:rsidP="00FD7C15">
                  <w:pPr>
                    <w:jc w:val="center"/>
                    <w:rPr>
                      <w:b/>
                    </w:rPr>
                  </w:pPr>
                  <w:r w:rsidRPr="00CC3F23">
                    <w:rPr>
                      <w:b/>
                    </w:rPr>
                    <w:t>2</w:t>
                  </w:r>
                </w:p>
                <w:p w:rsidR="009B7929" w:rsidRPr="00CC3F23" w:rsidRDefault="009B7929" w:rsidP="00FD7C15">
                  <w:pPr>
                    <w:jc w:val="center"/>
                    <w:rPr>
                      <w:b/>
                    </w:rPr>
                  </w:pPr>
                  <w:r w:rsidRPr="00CC3F23">
                    <w:rPr>
                      <w:b/>
                    </w:rPr>
                    <w:t>(2.0 điểm)</w:t>
                  </w:r>
                </w:p>
              </w:tc>
              <w:tc>
                <w:tcPr>
                  <w:tcW w:w="9547" w:type="dxa"/>
                  <w:gridSpan w:val="2"/>
                  <w:tcBorders>
                    <w:bottom w:val="single" w:sz="4" w:space="0" w:color="auto"/>
                  </w:tcBorders>
                  <w:vAlign w:val="center"/>
                </w:tcPr>
                <w:p w:rsidR="009B7929" w:rsidRPr="00CC3F23" w:rsidRDefault="009B7929" w:rsidP="00FD7C15">
                  <w:pPr>
                    <w:jc w:val="both"/>
                    <w:rPr>
                      <w:b/>
                    </w:rPr>
                  </w:pPr>
                  <w:r w:rsidRPr="00CC3F23">
                    <w:rPr>
                      <w:b/>
                    </w:rPr>
                    <w:t>a) (1.0 điểm)</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bottom w:val="dashSmallGap" w:sz="4" w:space="0" w:color="auto"/>
                  </w:tcBorders>
                  <w:vAlign w:val="center"/>
                </w:tcPr>
                <w:p w:rsidR="009B7929" w:rsidRPr="00CC3F23" w:rsidRDefault="009B7929" w:rsidP="00FD7C15">
                  <w:pPr>
                    <w:jc w:val="both"/>
                  </w:pPr>
                  <w:r w:rsidRPr="00CC3F23">
                    <w:t xml:space="preserve">ĐKXĐ: </w:t>
                  </w:r>
                  <w:r w:rsidRPr="004E62EF">
                    <w:rPr>
                      <w:position w:val="-24"/>
                    </w:rPr>
                    <w:object w:dxaOrig="580" w:dyaOrig="620">
                      <v:shape id="_x0000_i2484" type="#_x0000_t75" style="width:29pt;height:31pt" o:ole="">
                        <v:imagedata r:id="rId2817" o:title=""/>
                      </v:shape>
                      <o:OLEObject Type="Embed" ProgID="Equation.DSMT4" ShapeID="_x0000_i2484" DrawAspect="Content" ObjectID="_1586753072" r:id="rId2818"/>
                    </w:object>
                  </w:r>
                  <w:r>
                    <w:t>.</w:t>
                  </w:r>
                </w:p>
              </w:tc>
              <w:tc>
                <w:tcPr>
                  <w:tcW w:w="763" w:type="dxa"/>
                  <w:tcBorders>
                    <w:bottom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trHeight w:val="180"/>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bottom w:val="dashSmallGap" w:sz="4" w:space="0" w:color="auto"/>
                  </w:tcBorders>
                  <w:vAlign w:val="center"/>
                </w:tcPr>
                <w:p w:rsidR="009B7929" w:rsidRPr="00CC3F23" w:rsidRDefault="009B7929" w:rsidP="00FD7C15">
                  <w:pPr>
                    <w:jc w:val="both"/>
                  </w:pPr>
                  <w:r w:rsidRPr="004E62EF">
                    <w:rPr>
                      <w:position w:val="-24"/>
                    </w:rPr>
                    <w:object w:dxaOrig="6820" w:dyaOrig="620">
                      <v:shape id="_x0000_i2485" type="#_x0000_t75" style="width:341pt;height:31pt" o:ole="">
                        <v:imagedata r:id="rId2819" o:title=""/>
                      </v:shape>
                      <o:OLEObject Type="Embed" ProgID="Equation.DSMT4" ShapeID="_x0000_i2485" DrawAspect="Content" ObjectID="_1586753073" r:id="rId2820"/>
                    </w:object>
                  </w:r>
                  <w:r>
                    <w:t>.</w:t>
                  </w:r>
                </w:p>
              </w:tc>
              <w:tc>
                <w:tcPr>
                  <w:tcW w:w="763" w:type="dxa"/>
                  <w:tcBorders>
                    <w:top w:val="dashSmallGap" w:sz="4" w:space="0" w:color="auto"/>
                    <w:bottom w:val="dashSmallGap" w:sz="4" w:space="0" w:color="auto"/>
                  </w:tcBorders>
                  <w:shd w:val="clear" w:color="auto" w:fill="auto"/>
                  <w:vAlign w:val="center"/>
                </w:tcPr>
                <w:p w:rsidR="009B7929" w:rsidRPr="00CC3F23" w:rsidRDefault="009B7929" w:rsidP="00FD7C15">
                  <w:pPr>
                    <w:jc w:val="center"/>
                    <w:rPr>
                      <w:b/>
                    </w:rPr>
                  </w:pPr>
                  <w:r w:rsidRPr="00CC3F23">
                    <w:rPr>
                      <w:b/>
                    </w:rPr>
                    <w:t>0.25</w:t>
                  </w:r>
                </w:p>
              </w:tc>
            </w:tr>
            <w:tr w:rsidR="009B7929" w:rsidRPr="00CC3F23" w:rsidTr="00FD7C15">
              <w:trPr>
                <w:trHeight w:val="180"/>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bottom w:val="dashSmallGap" w:sz="4" w:space="0" w:color="auto"/>
                  </w:tcBorders>
                  <w:vAlign w:val="center"/>
                </w:tcPr>
                <w:p w:rsidR="009B7929" w:rsidRPr="00CC3F23" w:rsidRDefault="009B7929" w:rsidP="00FD7C15">
                  <w:pPr>
                    <w:jc w:val="both"/>
                  </w:pPr>
                  <w:r w:rsidRPr="00CC3F23">
                    <w:t>*</w:t>
                  </w:r>
                  <w:r w:rsidRPr="004E62EF">
                    <w:rPr>
                      <w:position w:val="-8"/>
                    </w:rPr>
                    <w:object w:dxaOrig="2180" w:dyaOrig="360">
                      <v:shape id="_x0000_i2486" type="#_x0000_t75" style="width:109pt;height:18pt" o:ole="">
                        <v:imagedata r:id="rId2821" o:title=""/>
                      </v:shape>
                      <o:OLEObject Type="Embed" ProgID="Equation.DSMT4" ShapeID="_x0000_i2486" DrawAspect="Content" ObjectID="_1586753074" r:id="rId2822"/>
                    </w:object>
                  </w:r>
                  <w:r w:rsidRPr="00CC3F23">
                    <w:t xml:space="preserve"> </w:t>
                  </w:r>
                  <w:r w:rsidRPr="004E62EF">
                    <w:rPr>
                      <w:position w:val="-6"/>
                    </w:rPr>
                    <w:object w:dxaOrig="340" w:dyaOrig="240">
                      <v:shape id="_x0000_i2487" type="#_x0000_t75" style="width:17pt;height:12pt" o:ole="">
                        <v:imagedata r:id="rId2823" o:title=""/>
                      </v:shape>
                      <o:OLEObject Type="Embed" ProgID="Equation.DSMT4" ShapeID="_x0000_i2487" DrawAspect="Content" ObjectID="_1586753075" r:id="rId2824"/>
                    </w:object>
                  </w:r>
                  <w:r w:rsidRPr="004E62EF">
                    <w:rPr>
                      <w:position w:val="-8"/>
                    </w:rPr>
                    <w:object w:dxaOrig="1860" w:dyaOrig="360">
                      <v:shape id="_x0000_i2488" type="#_x0000_t75" style="width:93pt;height:18pt" o:ole="">
                        <v:imagedata r:id="rId2825" o:title=""/>
                      </v:shape>
                      <o:OLEObject Type="Embed" ProgID="Equation.DSMT4" ShapeID="_x0000_i2488" DrawAspect="Content" ObjectID="_1586753076" r:id="rId2826"/>
                    </w:object>
                  </w:r>
                  <w:r w:rsidRPr="00CC3F23">
                    <w:t xml:space="preserve"> </w:t>
                  </w:r>
                  <w:r w:rsidRPr="004E62EF">
                    <w:rPr>
                      <w:position w:val="-6"/>
                    </w:rPr>
                    <w:object w:dxaOrig="340" w:dyaOrig="240">
                      <v:shape id="_x0000_i2489" type="#_x0000_t75" style="width:17pt;height:12pt" o:ole="">
                        <v:imagedata r:id="rId2827" o:title=""/>
                      </v:shape>
                      <o:OLEObject Type="Embed" ProgID="Equation.DSMT4" ShapeID="_x0000_i2489" DrawAspect="Content" ObjectID="_1586753077" r:id="rId2828"/>
                    </w:object>
                  </w:r>
                  <w:r w:rsidRPr="004E62EF">
                    <w:rPr>
                      <w:position w:val="-6"/>
                    </w:rPr>
                    <w:object w:dxaOrig="1480" w:dyaOrig="279">
                      <v:shape id="_x0000_i2490" type="#_x0000_t75" style="width:74pt;height:13.95pt" o:ole="">
                        <v:imagedata r:id="rId2829" o:title=""/>
                      </v:shape>
                      <o:OLEObject Type="Embed" ProgID="Equation.DSMT4" ShapeID="_x0000_i2490" DrawAspect="Content" ObjectID="_1586753078" r:id="rId2830"/>
                    </w:object>
                  </w:r>
                  <w:r w:rsidRPr="00CC3F23">
                    <w:t xml:space="preserve"> </w:t>
                  </w:r>
                  <w:r w:rsidRPr="004E62EF">
                    <w:rPr>
                      <w:position w:val="-6"/>
                    </w:rPr>
                    <w:object w:dxaOrig="340" w:dyaOrig="240">
                      <v:shape id="_x0000_i2491" type="#_x0000_t75" style="width:17pt;height:12pt" o:ole="">
                        <v:imagedata r:id="rId2831" o:title=""/>
                      </v:shape>
                      <o:OLEObject Type="Embed" ProgID="Equation.DSMT4" ShapeID="_x0000_i2491" DrawAspect="Content" ObjectID="_1586753079" r:id="rId2832"/>
                    </w:object>
                  </w:r>
                  <w:r w:rsidRPr="004E62EF">
                    <w:rPr>
                      <w:position w:val="-6"/>
                    </w:rPr>
                    <w:object w:dxaOrig="560" w:dyaOrig="279">
                      <v:shape id="_x0000_i2492" type="#_x0000_t75" style="width:28pt;height:13.95pt" o:ole="">
                        <v:imagedata r:id="rId2833" o:title=""/>
                      </v:shape>
                      <o:OLEObject Type="Embed" ProgID="Equation.DSMT4" ShapeID="_x0000_i2492" DrawAspect="Content" ObjectID="_1586753080" r:id="rId2834"/>
                    </w:object>
                  </w:r>
                  <w:r>
                    <w:t xml:space="preserve"> (thỏa mãn).</w:t>
                  </w:r>
                </w:p>
              </w:tc>
              <w:tc>
                <w:tcPr>
                  <w:tcW w:w="763" w:type="dxa"/>
                  <w:tcBorders>
                    <w:top w:val="dashSmallGap" w:sz="4" w:space="0" w:color="auto"/>
                    <w:bottom w:val="dashSmallGap" w:sz="4" w:space="0" w:color="auto"/>
                  </w:tcBorders>
                  <w:shd w:val="clear" w:color="auto" w:fill="auto"/>
                  <w:vAlign w:val="center"/>
                </w:tcPr>
                <w:p w:rsidR="009B7929" w:rsidRPr="00CC3F23" w:rsidRDefault="009B7929" w:rsidP="00FD7C15">
                  <w:pPr>
                    <w:jc w:val="center"/>
                    <w:rPr>
                      <w:b/>
                    </w:rPr>
                  </w:pPr>
                  <w:r>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tcBorders>
                  <w:vAlign w:val="center"/>
                </w:tcPr>
                <w:p w:rsidR="009B7929" w:rsidRPr="00CC3F23" w:rsidRDefault="009B7929" w:rsidP="00FD7C15">
                  <w:pPr>
                    <w:jc w:val="both"/>
                  </w:pPr>
                  <w:r w:rsidRPr="00CC3F23">
                    <w:t>*</w:t>
                  </w:r>
                  <w:r w:rsidRPr="004E62EF">
                    <w:rPr>
                      <w:position w:val="-8"/>
                    </w:rPr>
                    <w:object w:dxaOrig="2180" w:dyaOrig="360">
                      <v:shape id="_x0000_i2493" type="#_x0000_t75" style="width:109pt;height:18pt" o:ole="">
                        <v:imagedata r:id="rId2835" o:title=""/>
                      </v:shape>
                      <o:OLEObject Type="Embed" ProgID="Equation.DSMT4" ShapeID="_x0000_i2493" DrawAspect="Content" ObjectID="_1586753081" r:id="rId2836"/>
                    </w:object>
                  </w:r>
                  <w:r>
                    <w:t xml:space="preserve">  (1)</w:t>
                  </w:r>
                  <w:r w:rsidRPr="00CC3F23">
                    <w:t xml:space="preserve"> </w:t>
                  </w:r>
                </w:p>
                <w:p w:rsidR="009B7929" w:rsidRPr="00CC3F23" w:rsidRDefault="009B7929" w:rsidP="00FD7C15">
                  <w:pPr>
                    <w:jc w:val="both"/>
                  </w:pPr>
                  <w:r w:rsidRPr="00CC3F23">
                    <w:t xml:space="preserve">Nếu </w:t>
                  </w:r>
                  <w:r w:rsidRPr="004E62EF">
                    <w:rPr>
                      <w:position w:val="-6"/>
                    </w:rPr>
                    <w:object w:dxaOrig="520" w:dyaOrig="279">
                      <v:shape id="_x0000_i2494" type="#_x0000_t75" style="width:26pt;height:13.95pt" o:ole="">
                        <v:imagedata r:id="rId2837" o:title=""/>
                      </v:shape>
                      <o:OLEObject Type="Embed" ProgID="Equation.DSMT4" ShapeID="_x0000_i2494" DrawAspect="Content" ObjectID="_1586753082" r:id="rId2838"/>
                    </w:object>
                  </w:r>
                  <w:r>
                    <w:t xml:space="preserve"> thì VT (1</w:t>
                  </w:r>
                  <w:r w:rsidRPr="00CC3F23">
                    <w:t xml:space="preserve">) &gt; </w:t>
                  </w:r>
                  <w:r w:rsidRPr="004E62EF">
                    <w:rPr>
                      <w:position w:val="-8"/>
                    </w:rPr>
                    <w:object w:dxaOrig="1180" w:dyaOrig="360">
                      <v:shape id="_x0000_i2495" type="#_x0000_t75" style="width:59pt;height:18pt" o:ole="">
                        <v:imagedata r:id="rId2839" o:title=""/>
                      </v:shape>
                      <o:OLEObject Type="Embed" ProgID="Equation.DSMT4" ShapeID="_x0000_i2495" DrawAspect="Content" ObjectID="_1586753083" r:id="rId2840"/>
                    </w:object>
                  </w:r>
                  <w:r w:rsidRPr="00CC3F23">
                    <w:t xml:space="preserve">6; còn nếu </w:t>
                  </w:r>
                  <w:r w:rsidRPr="004E62EF">
                    <w:rPr>
                      <w:position w:val="-6"/>
                    </w:rPr>
                    <w:object w:dxaOrig="499" w:dyaOrig="279">
                      <v:shape id="_x0000_i2496" type="#_x0000_t75" style="width:24.95pt;height:13.95pt" o:ole="">
                        <v:imagedata r:id="rId2841" o:title=""/>
                      </v:shape>
                      <o:OLEObject Type="Embed" ProgID="Equation.DSMT4" ShapeID="_x0000_i2496" DrawAspect="Content" ObjectID="_1586753084" r:id="rId2842"/>
                    </w:object>
                  </w:r>
                  <w:r>
                    <w:t xml:space="preserve"> thì VT (1</w:t>
                  </w:r>
                  <w:r w:rsidRPr="00CC3F23">
                    <w:t xml:space="preserve">) &lt; </w:t>
                  </w:r>
                  <w:r w:rsidRPr="004E62EF">
                    <w:rPr>
                      <w:position w:val="-8"/>
                    </w:rPr>
                    <w:object w:dxaOrig="1180" w:dyaOrig="360">
                      <v:shape id="_x0000_i2497" type="#_x0000_t75" style="width:59pt;height:18pt" o:ole="">
                        <v:imagedata r:id="rId2843" o:title=""/>
                      </v:shape>
                      <o:OLEObject Type="Embed" ProgID="Equation.DSMT4" ShapeID="_x0000_i2497" DrawAspect="Content" ObjectID="_1586753085" r:id="rId2844"/>
                    </w:object>
                  </w:r>
                  <w:r>
                    <w:t>6.</w:t>
                  </w:r>
                  <w:r w:rsidRPr="00CC3F23">
                    <w:t xml:space="preserve"> </w:t>
                  </w:r>
                </w:p>
                <w:p w:rsidR="009B7929" w:rsidRPr="00CC3F23" w:rsidRDefault="009B7929" w:rsidP="00FD7C15">
                  <w:pPr>
                    <w:jc w:val="both"/>
                  </w:pPr>
                  <w:r w:rsidRPr="00CC3F23">
                    <w:t xml:space="preserve">Dễ thấy </w:t>
                  </w:r>
                  <w:r w:rsidRPr="004E62EF">
                    <w:rPr>
                      <w:position w:val="-6"/>
                    </w:rPr>
                    <w:object w:dxaOrig="520" w:dyaOrig="279">
                      <v:shape id="_x0000_i2498" type="#_x0000_t75" style="width:26pt;height:13.95pt" o:ole="">
                        <v:imagedata r:id="rId2845" o:title=""/>
                      </v:shape>
                      <o:OLEObject Type="Embed" ProgID="Equation.DSMT4" ShapeID="_x0000_i2498" DrawAspect="Content" ObjectID="_1586753086" r:id="rId2846"/>
                    </w:object>
                  </w:r>
                  <w:r w:rsidRPr="00CC3F23">
                    <w:t xml:space="preserve"> là nghiệm phươn</w:t>
                  </w:r>
                  <w:r>
                    <w:t>g trình (1</w:t>
                  </w:r>
                  <w:r w:rsidRPr="00CC3F23">
                    <w:t>).</w:t>
                  </w:r>
                </w:p>
                <w:p w:rsidR="009B7929" w:rsidRPr="00CC3F23" w:rsidRDefault="009B7929" w:rsidP="00FD7C15">
                  <w:pPr>
                    <w:jc w:val="both"/>
                  </w:pPr>
                  <w:r w:rsidRPr="00CC3F23">
                    <w:t xml:space="preserve">Vậy phương trình ban đầu có hai nghiệm </w:t>
                  </w:r>
                  <w:r w:rsidRPr="004E62EF">
                    <w:rPr>
                      <w:position w:val="-12"/>
                    </w:rPr>
                    <w:object w:dxaOrig="580" w:dyaOrig="360">
                      <v:shape id="_x0000_i2499" type="#_x0000_t75" style="width:29pt;height:18pt" o:ole="">
                        <v:imagedata r:id="rId2847" o:title=""/>
                      </v:shape>
                      <o:OLEObject Type="Embed" ProgID="Equation.DSMT4" ShapeID="_x0000_i2499" DrawAspect="Content" ObjectID="_1586753087" r:id="rId2848"/>
                    </w:object>
                  </w:r>
                  <w:r w:rsidRPr="00CC3F23">
                    <w:t>;</w:t>
                  </w:r>
                  <w:r w:rsidRPr="004E62EF">
                    <w:rPr>
                      <w:position w:val="-12"/>
                    </w:rPr>
                    <w:object w:dxaOrig="639" w:dyaOrig="360">
                      <v:shape id="_x0000_i2500" type="#_x0000_t75" style="width:31.95pt;height:18pt" o:ole="">
                        <v:imagedata r:id="rId2849" o:title=""/>
                      </v:shape>
                      <o:OLEObject Type="Embed" ProgID="Equation.DSMT4" ShapeID="_x0000_i2500" DrawAspect="Content" ObjectID="_1586753088" r:id="rId2850"/>
                    </w:object>
                  </w:r>
                  <w:r w:rsidRPr="00CC3F23">
                    <w:t>.</w:t>
                  </w:r>
                </w:p>
              </w:tc>
              <w:tc>
                <w:tcPr>
                  <w:tcW w:w="763" w:type="dxa"/>
                  <w:tcBorders>
                    <w:top w:val="dashSmallGap" w:sz="4" w:space="0" w:color="auto"/>
                  </w:tcBorders>
                  <w:vAlign w:val="center"/>
                </w:tcPr>
                <w:p w:rsidR="009B7929" w:rsidRPr="00CC3F23" w:rsidRDefault="009B7929" w:rsidP="00FD7C15">
                  <w:pPr>
                    <w:jc w:val="center"/>
                    <w:rPr>
                      <w:b/>
                    </w:rPr>
                  </w:pPr>
                  <w:r w:rsidRPr="00CC3F23">
                    <w:rPr>
                      <w:b/>
                    </w:rPr>
                    <w:t>0.</w:t>
                  </w:r>
                  <w:r>
                    <w:rPr>
                      <w:b/>
                    </w:rPr>
                    <w:t>2</w:t>
                  </w:r>
                  <w:r w:rsidRPr="00CC3F23">
                    <w:rPr>
                      <w:b/>
                    </w:rPr>
                    <w:t>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9547" w:type="dxa"/>
                  <w:gridSpan w:val="2"/>
                  <w:tcBorders>
                    <w:bottom w:val="single" w:sz="4" w:space="0" w:color="auto"/>
                  </w:tcBorders>
                  <w:vAlign w:val="center"/>
                </w:tcPr>
                <w:p w:rsidR="009B7929" w:rsidRPr="00CC3F23" w:rsidRDefault="009B7929" w:rsidP="00FD7C15">
                  <w:pPr>
                    <w:jc w:val="both"/>
                    <w:rPr>
                      <w:b/>
                    </w:rPr>
                  </w:pPr>
                  <w:r w:rsidRPr="0085755B">
                    <w:rPr>
                      <w:b/>
                    </w:rPr>
                    <w:t>b) (1.0 điểm)</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bottom w:val="dashSmallGap" w:sz="4" w:space="0" w:color="auto"/>
                  </w:tcBorders>
                  <w:vAlign w:val="center"/>
                </w:tcPr>
                <w:p w:rsidR="009B7929" w:rsidRPr="00E4316A" w:rsidRDefault="009B7929" w:rsidP="00FD7C15">
                  <w:pPr>
                    <w:jc w:val="both"/>
                  </w:pPr>
                  <w:r w:rsidRPr="004E62EF">
                    <w:rPr>
                      <w:position w:val="-14"/>
                      <w:lang w:val="fr-FR"/>
                    </w:rPr>
                    <w:object w:dxaOrig="5000" w:dyaOrig="400">
                      <v:shape id="_x0000_i2501" type="#_x0000_t75" style="width:250pt;height:20pt" o:ole="">
                        <v:imagedata r:id="rId2851" o:title=""/>
                      </v:shape>
                      <o:OLEObject Type="Embed" ProgID="Equation.DSMT4" ShapeID="_x0000_i2501" DrawAspect="Content" ObjectID="_1586753089" r:id="rId2852"/>
                    </w:object>
                  </w:r>
                  <w:r w:rsidRPr="00E4316A">
                    <w:t>.</w:t>
                  </w:r>
                </w:p>
                <w:p w:rsidR="009B7929" w:rsidRPr="00E4316A" w:rsidRDefault="009B7929" w:rsidP="00FD7C15">
                  <w:pPr>
                    <w:jc w:val="both"/>
                  </w:pPr>
                  <w:r w:rsidRPr="00E4316A">
                    <w:t xml:space="preserve">Coi đây là phương trình bậc hai ẩn </w:t>
                  </w:r>
                  <w:r w:rsidRPr="004E62EF">
                    <w:rPr>
                      <w:position w:val="-10"/>
                      <w:lang w:val="fr-FR"/>
                    </w:rPr>
                    <w:object w:dxaOrig="220" w:dyaOrig="260">
                      <v:shape id="_x0000_i2502" type="#_x0000_t75" style="width:11pt;height:13pt" o:ole="">
                        <v:imagedata r:id="rId2853" o:title=""/>
                      </v:shape>
                      <o:OLEObject Type="Embed" ProgID="Equation.DSMT4" ShapeID="_x0000_i2502" DrawAspect="Content" ObjectID="_1586753090" r:id="rId2854"/>
                    </w:object>
                  </w:r>
                  <w:r w:rsidRPr="00E4316A">
                    <w:t xml:space="preserve"> tham số </w:t>
                  </w:r>
                  <w:r w:rsidRPr="004E62EF">
                    <w:rPr>
                      <w:position w:val="-6"/>
                      <w:lang w:val="fr-FR"/>
                    </w:rPr>
                    <w:object w:dxaOrig="200" w:dyaOrig="220">
                      <v:shape id="_x0000_i2503" type="#_x0000_t75" style="width:10pt;height:11pt" o:ole="">
                        <v:imagedata r:id="rId2855" o:title=""/>
                      </v:shape>
                      <o:OLEObject Type="Embed" ProgID="Equation.DSMT4" ShapeID="_x0000_i2503" DrawAspect="Content" ObjectID="_1586753091" r:id="rId2856"/>
                    </w:object>
                  </w:r>
                  <w:r w:rsidRPr="00E4316A">
                    <w:t>, ta có :</w:t>
                  </w:r>
                </w:p>
                <w:p w:rsidR="009B7929" w:rsidRPr="00CC3F23" w:rsidRDefault="009B7929" w:rsidP="00FD7C15">
                  <w:pPr>
                    <w:jc w:val="both"/>
                    <w:rPr>
                      <w:lang w:val="fr-FR"/>
                    </w:rPr>
                  </w:pPr>
                  <w:r w:rsidRPr="004E62EF">
                    <w:rPr>
                      <w:position w:val="-16"/>
                      <w:lang w:val="fr-FR"/>
                    </w:rPr>
                    <w:object w:dxaOrig="4780" w:dyaOrig="460">
                      <v:shape id="_x0000_i2504" type="#_x0000_t75" style="width:239pt;height:23pt" o:ole="">
                        <v:imagedata r:id="rId2857" o:title=""/>
                      </v:shape>
                      <o:OLEObject Type="Embed" ProgID="Equation.DSMT4" ShapeID="_x0000_i2504" DrawAspect="Content" ObjectID="_1586753092" r:id="rId2858"/>
                    </w:object>
                  </w:r>
                  <w:r>
                    <w:rPr>
                      <w:lang w:val="fr-FR"/>
                    </w:rPr>
                    <w:t>.</w:t>
                  </w:r>
                </w:p>
              </w:tc>
              <w:tc>
                <w:tcPr>
                  <w:tcW w:w="763" w:type="dxa"/>
                  <w:tcBorders>
                    <w:bottom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bottom w:val="dashSmallGap" w:sz="4" w:space="0" w:color="auto"/>
                  </w:tcBorders>
                  <w:vAlign w:val="center"/>
                </w:tcPr>
                <w:p w:rsidR="009B7929" w:rsidRPr="00CC3F23" w:rsidRDefault="009B7929" w:rsidP="00FD7C15">
                  <w:pPr>
                    <w:jc w:val="both"/>
                    <w:rPr>
                      <w:lang w:val="fr-FR"/>
                    </w:rPr>
                  </w:pPr>
                  <w:r w:rsidRPr="00CC3F23">
                    <w:rPr>
                      <w:lang w:val="fr-FR"/>
                    </w:rPr>
                    <w:t xml:space="preserve">Suy ra </w:t>
                  </w:r>
                  <w:r w:rsidRPr="004E62EF">
                    <w:rPr>
                      <w:position w:val="-60"/>
                      <w:lang w:val="fr-FR"/>
                    </w:rPr>
                    <w:object w:dxaOrig="2600" w:dyaOrig="1320">
                      <v:shape id="_x0000_i2505" type="#_x0000_t75" style="width:130pt;height:66pt" o:ole="">
                        <v:imagedata r:id="rId2859" o:title=""/>
                      </v:shape>
                      <o:OLEObject Type="Embed" ProgID="Equation.DSMT4" ShapeID="_x0000_i2505" DrawAspect="Content" ObjectID="_1586753093" r:id="rId2860"/>
                    </w:object>
                  </w:r>
                  <w:r>
                    <w:rPr>
                      <w:lang w:val="fr-FR"/>
                    </w:rPr>
                    <w:t>.</w:t>
                  </w:r>
                </w:p>
              </w:tc>
              <w:tc>
                <w:tcPr>
                  <w:tcW w:w="763" w:type="dxa"/>
                  <w:tcBorders>
                    <w:top w:val="dashSmallGap" w:sz="4" w:space="0" w:color="auto"/>
                    <w:bottom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bottom w:val="dashSmallGap" w:sz="4" w:space="0" w:color="auto"/>
                  </w:tcBorders>
                  <w:vAlign w:val="center"/>
                </w:tcPr>
                <w:p w:rsidR="009B7929" w:rsidRPr="00CC3F23" w:rsidRDefault="009B7929" w:rsidP="00FD7C15">
                  <w:pPr>
                    <w:jc w:val="both"/>
                    <w:rPr>
                      <w:lang w:val="fr-FR"/>
                    </w:rPr>
                  </w:pPr>
                  <w:r w:rsidRPr="004E62EF">
                    <w:rPr>
                      <w:position w:val="-34"/>
                      <w:lang w:val="fr-FR"/>
                    </w:rPr>
                    <w:object w:dxaOrig="6240" w:dyaOrig="800">
                      <v:shape id="_x0000_i2506" type="#_x0000_t75" style="width:312pt;height:40pt" o:ole="">
                        <v:imagedata r:id="rId2861" o:title=""/>
                      </v:shape>
                      <o:OLEObject Type="Embed" ProgID="Equation.DSMT4" ShapeID="_x0000_i2506" DrawAspect="Content" ObjectID="_1586753094" r:id="rId2862"/>
                    </w:object>
                  </w:r>
                  <w:r>
                    <w:rPr>
                      <w:lang w:val="fr-FR"/>
                    </w:rPr>
                    <w:t>.</w:t>
                  </w:r>
                </w:p>
              </w:tc>
              <w:tc>
                <w:tcPr>
                  <w:tcW w:w="763" w:type="dxa"/>
                  <w:tcBorders>
                    <w:top w:val="dashSmallGap" w:sz="4" w:space="0" w:color="auto"/>
                    <w:bottom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tcBorders>
                  <w:vAlign w:val="center"/>
                </w:tcPr>
                <w:p w:rsidR="009B7929" w:rsidRPr="00CC3F23" w:rsidRDefault="009B7929" w:rsidP="00FD7C15">
                  <w:pPr>
                    <w:jc w:val="both"/>
                    <w:rPr>
                      <w:lang w:val="fr-FR"/>
                    </w:rPr>
                  </w:pPr>
                  <w:r w:rsidRPr="004E62EF">
                    <w:rPr>
                      <w:position w:val="-32"/>
                      <w:lang w:val="fr-FR"/>
                    </w:rPr>
                    <w:object w:dxaOrig="4040" w:dyaOrig="760">
                      <v:shape id="_x0000_i2507" type="#_x0000_t75" style="width:202pt;height:38pt" o:ole="">
                        <v:imagedata r:id="rId2863" o:title=""/>
                      </v:shape>
                      <o:OLEObject Type="Embed" ProgID="Equation.DSMT4" ShapeID="_x0000_i2507" DrawAspect="Content" ObjectID="_1586753095" r:id="rId2864"/>
                    </w:object>
                  </w:r>
                  <w:r>
                    <w:rPr>
                      <w:lang w:val="fr-FR"/>
                    </w:rPr>
                    <w:t>.</w:t>
                  </w:r>
                </w:p>
              </w:tc>
              <w:tc>
                <w:tcPr>
                  <w:tcW w:w="763" w:type="dxa"/>
                  <w:tcBorders>
                    <w:top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restart"/>
                </w:tcPr>
                <w:p w:rsidR="009B7929" w:rsidRDefault="009B7929" w:rsidP="00FD7C15">
                  <w:pPr>
                    <w:jc w:val="center"/>
                    <w:rPr>
                      <w:b/>
                    </w:rPr>
                  </w:pPr>
                </w:p>
                <w:p w:rsidR="009B7929" w:rsidRDefault="009B7929" w:rsidP="00FD7C15">
                  <w:pPr>
                    <w:jc w:val="center"/>
                    <w:rPr>
                      <w:b/>
                    </w:rPr>
                  </w:pPr>
                </w:p>
                <w:p w:rsidR="009B7929" w:rsidRDefault="009B7929" w:rsidP="00FD7C15">
                  <w:pPr>
                    <w:jc w:val="center"/>
                    <w:rPr>
                      <w:b/>
                    </w:rPr>
                  </w:pPr>
                </w:p>
                <w:p w:rsidR="009B7929" w:rsidRDefault="009B7929" w:rsidP="00FD7C15">
                  <w:pPr>
                    <w:jc w:val="center"/>
                    <w:rPr>
                      <w:b/>
                    </w:rPr>
                  </w:pPr>
                </w:p>
                <w:p w:rsidR="009B7929" w:rsidRDefault="009B7929" w:rsidP="00FD7C15">
                  <w:pPr>
                    <w:jc w:val="center"/>
                    <w:rPr>
                      <w:b/>
                    </w:rPr>
                  </w:pPr>
                </w:p>
                <w:p w:rsidR="009B7929" w:rsidRDefault="009B7929" w:rsidP="00FD7C15">
                  <w:pPr>
                    <w:jc w:val="center"/>
                    <w:rPr>
                      <w:b/>
                    </w:rPr>
                  </w:pPr>
                </w:p>
                <w:p w:rsidR="009B7929" w:rsidRDefault="009B7929" w:rsidP="00FD7C15">
                  <w:pPr>
                    <w:jc w:val="center"/>
                    <w:rPr>
                      <w:b/>
                    </w:rPr>
                  </w:pPr>
                </w:p>
                <w:p w:rsidR="009B7929" w:rsidRDefault="009B7929" w:rsidP="00FD7C15">
                  <w:pPr>
                    <w:jc w:val="center"/>
                    <w:rPr>
                      <w:b/>
                    </w:rPr>
                  </w:pPr>
                </w:p>
                <w:p w:rsidR="009B7929" w:rsidRDefault="009B7929" w:rsidP="00FD7C15">
                  <w:pPr>
                    <w:jc w:val="center"/>
                    <w:rPr>
                      <w:b/>
                    </w:rPr>
                  </w:pPr>
                </w:p>
                <w:p w:rsidR="009B7929" w:rsidRDefault="009B7929" w:rsidP="00FD7C15">
                  <w:pPr>
                    <w:jc w:val="center"/>
                    <w:rPr>
                      <w:b/>
                    </w:rPr>
                  </w:pPr>
                </w:p>
                <w:p w:rsidR="009B7929" w:rsidRDefault="009B7929" w:rsidP="00FD7C15">
                  <w:pPr>
                    <w:jc w:val="center"/>
                    <w:rPr>
                      <w:b/>
                    </w:rPr>
                  </w:pPr>
                </w:p>
                <w:p w:rsidR="009B7929" w:rsidRDefault="009B7929" w:rsidP="00FD7C15">
                  <w:pPr>
                    <w:jc w:val="center"/>
                    <w:rPr>
                      <w:b/>
                    </w:rPr>
                  </w:pPr>
                </w:p>
                <w:p w:rsidR="009B7929" w:rsidRDefault="009B7929" w:rsidP="00FD7C15">
                  <w:pPr>
                    <w:jc w:val="center"/>
                    <w:rPr>
                      <w:b/>
                    </w:rPr>
                  </w:pPr>
                </w:p>
                <w:p w:rsidR="009B7929" w:rsidRDefault="009B7929" w:rsidP="00FD7C15">
                  <w:pPr>
                    <w:jc w:val="center"/>
                    <w:rPr>
                      <w:b/>
                    </w:rPr>
                  </w:pPr>
                </w:p>
                <w:p w:rsidR="009B7929" w:rsidRDefault="009B7929" w:rsidP="00FD7C15">
                  <w:pPr>
                    <w:jc w:val="center"/>
                    <w:rPr>
                      <w:b/>
                    </w:rPr>
                  </w:pPr>
                </w:p>
                <w:p w:rsidR="009B7929" w:rsidRDefault="009B7929" w:rsidP="00FD7C15">
                  <w:pPr>
                    <w:jc w:val="center"/>
                    <w:rPr>
                      <w:b/>
                    </w:rPr>
                  </w:pPr>
                </w:p>
                <w:p w:rsidR="009B7929" w:rsidRPr="00CC3F23" w:rsidRDefault="009B7929" w:rsidP="00FD7C15">
                  <w:pPr>
                    <w:jc w:val="center"/>
                    <w:rPr>
                      <w:b/>
                    </w:rPr>
                  </w:pPr>
                  <w:r w:rsidRPr="00CC3F23">
                    <w:rPr>
                      <w:b/>
                    </w:rPr>
                    <w:t>3</w:t>
                  </w:r>
                </w:p>
                <w:p w:rsidR="009B7929" w:rsidRPr="00CC3F23" w:rsidRDefault="009B7929" w:rsidP="00FD7C15">
                  <w:pPr>
                    <w:jc w:val="center"/>
                    <w:rPr>
                      <w:b/>
                    </w:rPr>
                  </w:pPr>
                  <w:r w:rsidRPr="00CC3F23">
                    <w:rPr>
                      <w:b/>
                    </w:rPr>
                    <w:t>(3.0 điểm)</w:t>
                  </w:r>
                </w:p>
              </w:tc>
              <w:tc>
                <w:tcPr>
                  <w:tcW w:w="9547" w:type="dxa"/>
                  <w:gridSpan w:val="2"/>
                  <w:vAlign w:val="center"/>
                </w:tcPr>
                <w:p w:rsidR="009B7929" w:rsidRPr="00CC3F23" w:rsidRDefault="009B7929" w:rsidP="00FD7C15">
                  <w:pPr>
                    <w:jc w:val="center"/>
                    <w:rPr>
                      <w:b/>
                    </w:rPr>
                  </w:pPr>
                  <w:r>
                    <w:rPr>
                      <w:noProof/>
                      <w:lang w:val="en-US"/>
                    </w:rPr>
                    <w:drawing>
                      <wp:anchor distT="0" distB="0" distL="114300" distR="114300" simplePos="0" relativeHeight="251734016" behindDoc="1" locked="0" layoutInCell="1" allowOverlap="1" wp14:anchorId="475ACC17" wp14:editId="01545F82">
                        <wp:simplePos x="0" y="0"/>
                        <wp:positionH relativeFrom="column">
                          <wp:align>center</wp:align>
                        </wp:positionH>
                        <wp:positionV relativeFrom="paragraph">
                          <wp:posOffset>-3432175</wp:posOffset>
                        </wp:positionV>
                        <wp:extent cx="2655570" cy="2578100"/>
                        <wp:effectExtent l="0" t="0" r="0" b="0"/>
                        <wp:wrapSquare wrapText="bothSides"/>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865">
                                  <a:extLst>
                                    <a:ext uri="{28A0092B-C50C-407E-A947-70E740481C1C}">
                                      <a14:useLocalDpi xmlns:a14="http://schemas.microsoft.com/office/drawing/2010/main" val="0"/>
                                    </a:ext>
                                  </a:extLst>
                                </a:blip>
                                <a:srcRect/>
                                <a:stretch>
                                  <a:fillRect/>
                                </a:stretch>
                              </pic:blipFill>
                              <pic:spPr bwMode="auto">
                                <a:xfrm>
                                  <a:off x="0" y="0"/>
                                  <a:ext cx="2655570" cy="25781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9547" w:type="dxa"/>
                  <w:gridSpan w:val="2"/>
                  <w:tcBorders>
                    <w:bottom w:val="single" w:sz="4" w:space="0" w:color="auto"/>
                  </w:tcBorders>
                  <w:vAlign w:val="center"/>
                </w:tcPr>
                <w:p w:rsidR="009B7929" w:rsidRPr="00CC3F23" w:rsidRDefault="009B7929" w:rsidP="00FD7C15">
                  <w:pPr>
                    <w:jc w:val="both"/>
                    <w:rPr>
                      <w:b/>
                    </w:rPr>
                  </w:pPr>
                  <w:r w:rsidRPr="00E911DB">
                    <w:rPr>
                      <w:b/>
                    </w:rPr>
                    <w:t>a) (1.0 điểm)</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bottom w:val="dashSmallGap" w:sz="4" w:space="0" w:color="auto"/>
                  </w:tcBorders>
                  <w:vAlign w:val="center"/>
                </w:tcPr>
                <w:p w:rsidR="009B7929" w:rsidRPr="00CC3F23" w:rsidRDefault="009B7929" w:rsidP="00FD7C15">
                  <w:pPr>
                    <w:jc w:val="both"/>
                  </w:pPr>
                  <w:r w:rsidRPr="004E62EF">
                    <w:rPr>
                      <w:position w:val="-24"/>
                    </w:rPr>
                    <w:object w:dxaOrig="2240" w:dyaOrig="620">
                      <v:shape id="_x0000_i2508" type="#_x0000_t75" style="width:112pt;height:31pt" o:ole="">
                        <v:imagedata r:id="rId2866" o:title=""/>
                      </v:shape>
                      <o:OLEObject Type="Embed" ProgID="Equation.DSMT4" ShapeID="_x0000_i2508" DrawAspect="Content" ObjectID="_1586753096" r:id="rId2867"/>
                    </w:object>
                  </w:r>
                  <w:r>
                    <w:t>.</w:t>
                  </w:r>
                  <w:r w:rsidRPr="00BB45EB">
                    <w:tab/>
                  </w:r>
                  <w:r w:rsidRPr="00BB45EB">
                    <w:tab/>
                  </w:r>
                  <w:r w:rsidRPr="00BB45EB">
                    <w:tab/>
                  </w:r>
                  <w:r w:rsidRPr="00BB45EB">
                    <w:tab/>
                    <w:t>(1)</w:t>
                  </w:r>
                </w:p>
              </w:tc>
              <w:tc>
                <w:tcPr>
                  <w:tcW w:w="763" w:type="dxa"/>
                  <w:tcBorders>
                    <w:bottom w:val="dashSmallGap" w:sz="4" w:space="0" w:color="auto"/>
                  </w:tcBorders>
                  <w:vAlign w:val="center"/>
                </w:tcPr>
                <w:p w:rsidR="009B7929" w:rsidRPr="00CC3F23" w:rsidRDefault="009B7929" w:rsidP="00FD7C15">
                  <w:pPr>
                    <w:jc w:val="center"/>
                    <w:rPr>
                      <w:b/>
                    </w:rPr>
                  </w:pPr>
                  <w:r w:rsidRPr="00CC3F23">
                    <w:rPr>
                      <w:b/>
                    </w:rPr>
                    <w:t>0.</w:t>
                  </w:r>
                  <w:r>
                    <w:rPr>
                      <w:b/>
                    </w:rPr>
                    <w:t>2</w:t>
                  </w:r>
                  <w:r w:rsidRPr="00CC3F23">
                    <w:rPr>
                      <w:b/>
                    </w:rPr>
                    <w:t>5</w:t>
                  </w:r>
                </w:p>
              </w:tc>
            </w:tr>
            <w:tr w:rsidR="009B7929" w:rsidRPr="00CC3F23" w:rsidTr="00FD7C15">
              <w:trPr>
                <w:trHeight w:val="368"/>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tcBorders>
                  <w:vAlign w:val="center"/>
                </w:tcPr>
                <w:p w:rsidR="009B7929" w:rsidRPr="00CC3F23" w:rsidRDefault="009B7929" w:rsidP="00FD7C15">
                  <w:pPr>
                    <w:spacing w:before="60" w:after="60"/>
                    <w:jc w:val="both"/>
                  </w:pPr>
                  <w:r w:rsidRPr="00BB45EB">
                    <w:t xml:space="preserve">OD là phân giác </w:t>
                  </w:r>
                  <w:r>
                    <w:t xml:space="preserve">của </w:t>
                  </w:r>
                  <w:r w:rsidRPr="00BB45EB">
                    <w:t xml:space="preserve">góc </w:t>
                  </w:r>
                  <w:r w:rsidRPr="004E62EF">
                    <w:rPr>
                      <w:position w:val="-24"/>
                    </w:rPr>
                    <w:object w:dxaOrig="1900" w:dyaOrig="620">
                      <v:shape id="_x0000_i2509" type="#_x0000_t75" style="width:95pt;height:31pt" o:ole="">
                        <v:imagedata r:id="rId2868" o:title=""/>
                      </v:shape>
                      <o:OLEObject Type="Embed" ProgID="Equation.DSMT4" ShapeID="_x0000_i2509" DrawAspect="Content" ObjectID="_1586753097" r:id="rId2869"/>
                    </w:object>
                  </w:r>
                  <w:r>
                    <w:t>.</w:t>
                  </w:r>
                  <w:r>
                    <w:tab/>
                  </w:r>
                  <w:r w:rsidRPr="00BB45EB">
                    <w:t>(2)</w:t>
                  </w:r>
                </w:p>
              </w:tc>
              <w:tc>
                <w:tcPr>
                  <w:tcW w:w="763" w:type="dxa"/>
                  <w:tcBorders>
                    <w:top w:val="dashSmallGap" w:sz="4" w:space="0" w:color="auto"/>
                    <w:bottom w:val="dashSmallGap" w:sz="4" w:space="0" w:color="auto"/>
                  </w:tcBorders>
                  <w:shd w:val="clear" w:color="auto" w:fill="auto"/>
                  <w:vAlign w:val="center"/>
                </w:tcPr>
                <w:p w:rsidR="009B7929" w:rsidRPr="00CC3F23" w:rsidRDefault="009B7929" w:rsidP="00FD7C15">
                  <w:pPr>
                    <w:jc w:val="center"/>
                    <w:rPr>
                      <w:b/>
                    </w:rPr>
                  </w:pPr>
                  <w:r w:rsidRPr="00CC3F23">
                    <w:rPr>
                      <w:b/>
                    </w:rPr>
                    <w:t>0.5</w:t>
                  </w:r>
                </w:p>
              </w:tc>
            </w:tr>
            <w:tr w:rsidR="009B7929" w:rsidRPr="00CC3F23" w:rsidTr="00FD7C15">
              <w:trPr>
                <w:trHeight w:val="367"/>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tcBorders>
                  <w:vAlign w:val="center"/>
                </w:tcPr>
                <w:p w:rsidR="009B7929" w:rsidRPr="00BB45EB" w:rsidRDefault="009B7929" w:rsidP="00FD7C15">
                  <w:pPr>
                    <w:spacing w:before="60" w:after="60"/>
                    <w:jc w:val="both"/>
                  </w:pPr>
                  <w:r w:rsidRPr="00BB45EB">
                    <w:t xml:space="preserve">Từ (1) và (2) suy ra </w:t>
                  </w:r>
                  <w:r w:rsidRPr="004E62EF">
                    <w:rPr>
                      <w:position w:val="-24"/>
                    </w:rPr>
                    <w:object w:dxaOrig="3120" w:dyaOrig="620">
                      <v:shape id="_x0000_i2510" type="#_x0000_t75" style="width:156pt;height:31pt" o:ole="">
                        <v:imagedata r:id="rId2870" o:title=""/>
                      </v:shape>
                      <o:OLEObject Type="Embed" ProgID="Equation.DSMT4" ShapeID="_x0000_i2510" DrawAspect="Content" ObjectID="_1586753098" r:id="rId2871"/>
                    </w:object>
                  </w:r>
                  <w:r>
                    <w:t>.</w:t>
                  </w:r>
                </w:p>
              </w:tc>
              <w:tc>
                <w:tcPr>
                  <w:tcW w:w="763" w:type="dxa"/>
                  <w:tcBorders>
                    <w:top w:val="dashSmallGap" w:sz="4" w:space="0" w:color="auto"/>
                  </w:tcBorders>
                  <w:shd w:val="clear" w:color="auto" w:fill="auto"/>
                  <w:vAlign w:val="center"/>
                </w:tcPr>
                <w:p w:rsidR="009B7929" w:rsidRPr="00CC3F23" w:rsidRDefault="009B7929" w:rsidP="00FD7C15">
                  <w:pPr>
                    <w:jc w:val="center"/>
                    <w:rPr>
                      <w:b/>
                    </w:rPr>
                  </w:pPr>
                  <w:r>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9547" w:type="dxa"/>
                  <w:gridSpan w:val="2"/>
                  <w:tcBorders>
                    <w:bottom w:val="single" w:sz="4" w:space="0" w:color="auto"/>
                  </w:tcBorders>
                  <w:vAlign w:val="center"/>
                </w:tcPr>
                <w:p w:rsidR="009B7929" w:rsidRPr="00CC3F23" w:rsidRDefault="009B7929" w:rsidP="00FD7C15">
                  <w:pPr>
                    <w:jc w:val="both"/>
                    <w:rPr>
                      <w:b/>
                    </w:rPr>
                  </w:pPr>
                  <w:r w:rsidRPr="0075035B">
                    <w:rPr>
                      <w:b/>
                    </w:rPr>
                    <w:t>b) (1.0 điểm)</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bottom w:val="dashSmallGap" w:sz="4" w:space="0" w:color="auto"/>
                  </w:tcBorders>
                  <w:vAlign w:val="center"/>
                </w:tcPr>
                <w:p w:rsidR="009B7929" w:rsidRPr="00CC3F23" w:rsidRDefault="009B7929" w:rsidP="00FD7C15">
                  <w:pPr>
                    <w:spacing w:before="60" w:after="60"/>
                    <w:jc w:val="both"/>
                  </w:pPr>
                  <w:r w:rsidRPr="00BB45EB">
                    <w:t xml:space="preserve">Ta có </w:t>
                  </w:r>
                  <w:r w:rsidRPr="004E62EF">
                    <w:rPr>
                      <w:position w:val="-6"/>
                    </w:rPr>
                    <w:object w:dxaOrig="680" w:dyaOrig="279">
                      <v:shape id="_x0000_i2511" type="#_x0000_t75" style="width:34pt;height:13.95pt" o:ole="">
                        <v:imagedata r:id="rId2872" o:title=""/>
                      </v:shape>
                      <o:OLEObject Type="Embed" ProgID="Equation.DSMT4" ShapeID="_x0000_i2511" DrawAspect="Content" ObjectID="_1586753099" r:id="rId2873"/>
                    </w:object>
                  </w:r>
                  <w:r w:rsidRPr="00BB45EB">
                    <w:t xml:space="preserve"> </w:t>
                  </w:r>
                  <w:r w:rsidRPr="00BB45EB">
                    <w:sym w:font="Lamsymbol" w:char="F023"/>
                  </w:r>
                  <w:r w:rsidRPr="00BB45EB">
                    <w:t xml:space="preserve"> </w:t>
                  </w:r>
                  <w:r w:rsidRPr="004E62EF">
                    <w:rPr>
                      <w:position w:val="-6"/>
                    </w:rPr>
                    <w:object w:dxaOrig="700" w:dyaOrig="279">
                      <v:shape id="_x0000_i2512" type="#_x0000_t75" style="width:35pt;height:13.95pt" o:ole="">
                        <v:imagedata r:id="rId2874" o:title=""/>
                      </v:shape>
                      <o:OLEObject Type="Embed" ProgID="Equation.DSMT4" ShapeID="_x0000_i2512" DrawAspect="Content" ObjectID="_1586753100" r:id="rId2875"/>
                    </w:object>
                  </w:r>
                  <w:r w:rsidRPr="00BB45EB">
                    <w:t xml:space="preserve"> (</w:t>
                  </w:r>
                  <w:r>
                    <w:t>g – g</w:t>
                  </w:r>
                  <w:r w:rsidRPr="00BB45EB">
                    <w:t>).</w:t>
                  </w:r>
                </w:p>
              </w:tc>
              <w:tc>
                <w:tcPr>
                  <w:tcW w:w="763" w:type="dxa"/>
                  <w:tcBorders>
                    <w:bottom w:val="dashSmallGap" w:sz="4" w:space="0" w:color="auto"/>
                  </w:tcBorders>
                  <w:vAlign w:val="center"/>
                </w:tcPr>
                <w:p w:rsidR="009B7929" w:rsidRPr="00CC3F23" w:rsidRDefault="009B7929" w:rsidP="00FD7C15">
                  <w:pPr>
                    <w:jc w:val="center"/>
                    <w:rPr>
                      <w:b/>
                    </w:rPr>
                  </w:pPr>
                  <w:r>
                    <w:rPr>
                      <w:b/>
                    </w:rPr>
                    <w:t>0.</w:t>
                  </w:r>
                  <w:r w:rsidRPr="00CC3F23">
                    <w:rPr>
                      <w:b/>
                    </w:rPr>
                    <w:t>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bottom w:val="single" w:sz="4" w:space="0" w:color="auto"/>
                  </w:tcBorders>
                  <w:vAlign w:val="center"/>
                </w:tcPr>
                <w:p w:rsidR="009B7929" w:rsidRPr="00CC3F23" w:rsidRDefault="009B7929" w:rsidP="00FD7C15">
                  <w:pPr>
                    <w:spacing w:before="60" w:after="60"/>
                    <w:jc w:val="both"/>
                  </w:pPr>
                  <w:r w:rsidRPr="004E62EF">
                    <w:rPr>
                      <w:position w:val="-24"/>
                    </w:rPr>
                    <w:object w:dxaOrig="3780" w:dyaOrig="660">
                      <v:shape id="_x0000_i2513" type="#_x0000_t75" style="width:189pt;height:33pt" o:ole="">
                        <v:imagedata r:id="rId2876" o:title=""/>
                      </v:shape>
                      <o:OLEObject Type="Embed" ProgID="Equation.DSMT4" ShapeID="_x0000_i2513" DrawAspect="Content" ObjectID="_1586753101" r:id="rId2877"/>
                    </w:object>
                  </w:r>
                  <w:r>
                    <w:t>.</w:t>
                  </w:r>
                </w:p>
              </w:tc>
              <w:tc>
                <w:tcPr>
                  <w:tcW w:w="763" w:type="dxa"/>
                  <w:tcBorders>
                    <w:top w:val="dashSmallGap" w:sz="4" w:space="0" w:color="auto"/>
                    <w:bottom w:val="single" w:sz="4" w:space="0" w:color="auto"/>
                  </w:tcBorders>
                  <w:vAlign w:val="center"/>
                </w:tcPr>
                <w:p w:rsidR="009B7929" w:rsidRPr="00CC3F23" w:rsidRDefault="009B7929" w:rsidP="00FD7C15">
                  <w:pPr>
                    <w:jc w:val="center"/>
                    <w:rPr>
                      <w:b/>
                    </w:rPr>
                  </w:pPr>
                  <w:r w:rsidRPr="00CC3F23">
                    <w:rPr>
                      <w:b/>
                    </w:rPr>
                    <w:t>0.5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9547" w:type="dxa"/>
                  <w:gridSpan w:val="2"/>
                  <w:tcBorders>
                    <w:top w:val="single" w:sz="4" w:space="0" w:color="auto"/>
                    <w:bottom w:val="single" w:sz="4" w:space="0" w:color="auto"/>
                  </w:tcBorders>
                  <w:vAlign w:val="center"/>
                </w:tcPr>
                <w:p w:rsidR="009B7929" w:rsidRPr="00351FF4" w:rsidRDefault="009B7929" w:rsidP="00FD7C15">
                  <w:pPr>
                    <w:jc w:val="both"/>
                    <w:rPr>
                      <w:b/>
                    </w:rPr>
                  </w:pPr>
                  <w:r w:rsidRPr="00351FF4">
                    <w:rPr>
                      <w:b/>
                    </w:rPr>
                    <w:t>c) (1.0 điểm)</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bottom w:val="dashSmallGap" w:sz="4" w:space="0" w:color="auto"/>
                  </w:tcBorders>
                  <w:vAlign w:val="center"/>
                </w:tcPr>
                <w:p w:rsidR="009B7929" w:rsidRPr="00CC3F23" w:rsidRDefault="009B7929" w:rsidP="00FD7C15">
                  <w:pPr>
                    <w:spacing w:before="60" w:after="60"/>
                    <w:jc w:val="both"/>
                  </w:pPr>
                  <w:r w:rsidRPr="004E62EF">
                    <w:rPr>
                      <w:position w:val="-24"/>
                    </w:rPr>
                    <w:object w:dxaOrig="4520" w:dyaOrig="620">
                      <v:shape id="_x0000_i2514" type="#_x0000_t75" style="width:226pt;height:31pt" o:ole="">
                        <v:imagedata r:id="rId2878" o:title=""/>
                      </v:shape>
                      <o:OLEObject Type="Embed" ProgID="Equation.DSMT4" ShapeID="_x0000_i2514" DrawAspect="Content" ObjectID="_1586753102" r:id="rId2879"/>
                    </w:object>
                  </w:r>
                </w:p>
              </w:tc>
              <w:tc>
                <w:tcPr>
                  <w:tcW w:w="763" w:type="dxa"/>
                  <w:tcBorders>
                    <w:bottom w:val="dashSmallGap" w:sz="4" w:space="0" w:color="auto"/>
                  </w:tcBorders>
                  <w:vAlign w:val="center"/>
                </w:tcPr>
                <w:p w:rsidR="009B7929" w:rsidRPr="00CC3F23" w:rsidRDefault="009B7929" w:rsidP="00FD7C15">
                  <w:pPr>
                    <w:jc w:val="center"/>
                    <w:rPr>
                      <w:b/>
                    </w:rPr>
                  </w:pPr>
                  <w:r w:rsidRPr="00CC3F23">
                    <w:rPr>
                      <w:b/>
                    </w:rPr>
                    <w:t>0.</w:t>
                  </w:r>
                  <w:r>
                    <w:rPr>
                      <w:b/>
                    </w:rPr>
                    <w:t>2</w:t>
                  </w:r>
                  <w:r w:rsidRPr="00CC3F23">
                    <w:rPr>
                      <w:b/>
                    </w:rPr>
                    <w:t>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bottom w:val="single" w:sz="4" w:space="0" w:color="auto"/>
                  </w:tcBorders>
                  <w:vAlign w:val="center"/>
                </w:tcPr>
                <w:p w:rsidR="009B7929" w:rsidRPr="00CC3F23" w:rsidRDefault="009B7929" w:rsidP="00FD7C15">
                  <w:pPr>
                    <w:spacing w:before="60" w:after="60"/>
                    <w:jc w:val="both"/>
                  </w:pPr>
                  <w:r w:rsidRPr="004E62EF">
                    <w:rPr>
                      <w:position w:val="-6"/>
                    </w:rPr>
                    <w:object w:dxaOrig="4380" w:dyaOrig="320">
                      <v:shape id="_x0000_i2515" type="#_x0000_t75" style="width:219pt;height:16pt" o:ole="">
                        <v:imagedata r:id="rId2880" o:title=""/>
                      </v:shape>
                      <o:OLEObject Type="Embed" ProgID="Equation.DSMT4" ShapeID="_x0000_i2515" DrawAspect="Content" ObjectID="_1586753103" r:id="rId2881"/>
                    </w:object>
                  </w:r>
                  <w:r>
                    <w:t>.</w:t>
                  </w:r>
                </w:p>
              </w:tc>
              <w:tc>
                <w:tcPr>
                  <w:tcW w:w="763" w:type="dxa"/>
                  <w:tcBorders>
                    <w:top w:val="dashSmallGap" w:sz="4" w:space="0" w:color="auto"/>
                    <w:bottom w:val="single"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trHeight w:val="278"/>
                <w:jc w:val="center"/>
              </w:trPr>
              <w:tc>
                <w:tcPr>
                  <w:tcW w:w="1329" w:type="dxa"/>
                  <w:vMerge/>
                  <w:vAlign w:val="center"/>
                </w:tcPr>
                <w:p w:rsidR="009B7929" w:rsidRPr="00CC3F23" w:rsidRDefault="009B7929" w:rsidP="00FD7C15">
                  <w:pPr>
                    <w:jc w:val="center"/>
                    <w:rPr>
                      <w:b/>
                    </w:rPr>
                  </w:pPr>
                </w:p>
              </w:tc>
              <w:tc>
                <w:tcPr>
                  <w:tcW w:w="8784" w:type="dxa"/>
                  <w:tcBorders>
                    <w:top w:val="single" w:sz="4" w:space="0" w:color="auto"/>
                    <w:bottom w:val="single" w:sz="4" w:space="0" w:color="auto"/>
                  </w:tcBorders>
                  <w:vAlign w:val="center"/>
                </w:tcPr>
                <w:p w:rsidR="009B7929" w:rsidRPr="00CC3F23" w:rsidRDefault="009B7929" w:rsidP="00FD7C15">
                  <w:pPr>
                    <w:spacing w:before="60" w:after="60"/>
                    <w:jc w:val="both"/>
                  </w:pPr>
                  <w:r w:rsidRPr="004E62EF">
                    <w:rPr>
                      <w:position w:val="-6"/>
                    </w:rPr>
                    <w:object w:dxaOrig="980" w:dyaOrig="279">
                      <v:shape id="_x0000_i2516" type="#_x0000_t75" style="width:49pt;height:13.95pt" o:ole="">
                        <v:imagedata r:id="rId2882" o:title=""/>
                      </v:shape>
                      <o:OLEObject Type="Embed" ProgID="Equation.DSMT4" ShapeID="_x0000_i2516" DrawAspect="Content" ObjectID="_1586753104" r:id="rId2883"/>
                    </w:object>
                  </w:r>
                  <w:r w:rsidRPr="00BB45EB">
                    <w:t xml:space="preserve"> </w:t>
                  </w:r>
                  <w:r w:rsidRPr="00BB45EB">
                    <w:sym w:font="Lamsymbol" w:char="F023"/>
                  </w:r>
                  <w:r w:rsidRPr="00BB45EB">
                    <w:t xml:space="preserve"> </w:t>
                  </w:r>
                  <w:r w:rsidRPr="004E62EF">
                    <w:rPr>
                      <w:position w:val="-14"/>
                    </w:rPr>
                    <w:object w:dxaOrig="4340" w:dyaOrig="440">
                      <v:shape id="_x0000_i2517" type="#_x0000_t75" style="width:217pt;height:22pt" o:ole="">
                        <v:imagedata r:id="rId2884" o:title=""/>
                      </v:shape>
                      <o:OLEObject Type="Embed" ProgID="Equation.DSMT4" ShapeID="_x0000_i2517" DrawAspect="Content" ObjectID="_1586753105" r:id="rId2885"/>
                    </w:object>
                  </w:r>
                  <w:r>
                    <w:t>.</w:t>
                  </w:r>
                </w:p>
              </w:tc>
              <w:tc>
                <w:tcPr>
                  <w:tcW w:w="763" w:type="dxa"/>
                  <w:tcBorders>
                    <w:top w:val="single" w:sz="4" w:space="0" w:color="auto"/>
                    <w:bottom w:val="dashSmallGap" w:sz="4" w:space="0" w:color="auto"/>
                  </w:tcBorders>
                  <w:shd w:val="clear" w:color="auto" w:fill="auto"/>
                  <w:vAlign w:val="center"/>
                </w:tcPr>
                <w:p w:rsidR="009B7929" w:rsidRPr="00CC3F23" w:rsidRDefault="009B7929" w:rsidP="00FD7C15">
                  <w:pPr>
                    <w:jc w:val="center"/>
                    <w:rPr>
                      <w:b/>
                    </w:rPr>
                  </w:pPr>
                  <w:r w:rsidRPr="00CC3F23">
                    <w:rPr>
                      <w:b/>
                    </w:rPr>
                    <w:t>0.25</w:t>
                  </w:r>
                </w:p>
              </w:tc>
            </w:tr>
            <w:tr w:rsidR="009B7929" w:rsidRPr="00CC3F23" w:rsidTr="00FD7C15">
              <w:trPr>
                <w:trHeight w:val="277"/>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bottom w:val="single" w:sz="4" w:space="0" w:color="auto"/>
                  </w:tcBorders>
                  <w:vAlign w:val="center"/>
                </w:tcPr>
                <w:p w:rsidR="009B7929" w:rsidRDefault="009B7929" w:rsidP="00FD7C15">
                  <w:pPr>
                    <w:spacing w:before="60" w:after="60"/>
                    <w:jc w:val="both"/>
                  </w:pPr>
                  <w:r w:rsidRPr="00BB45EB">
                    <w:t xml:space="preserve">Mà </w:t>
                  </w:r>
                  <w:r w:rsidRPr="004E62EF">
                    <w:rPr>
                      <w:position w:val="-6"/>
                    </w:rPr>
                    <w:object w:dxaOrig="1880" w:dyaOrig="279">
                      <v:shape id="_x0000_i2518" type="#_x0000_t75" style="width:94pt;height:13.95pt" o:ole="">
                        <v:imagedata r:id="rId2886" o:title=""/>
                      </v:shape>
                      <o:OLEObject Type="Embed" ProgID="Equation.DSMT4" ShapeID="_x0000_i2518" DrawAspect="Content" ObjectID="_1586753106" r:id="rId2887"/>
                    </w:object>
                  </w:r>
                  <w:r w:rsidRPr="00BB45EB">
                    <w:t xml:space="preserve"> nhận B cố định là trực tâm.</w:t>
                  </w:r>
                </w:p>
              </w:tc>
              <w:tc>
                <w:tcPr>
                  <w:tcW w:w="763" w:type="dxa"/>
                  <w:tcBorders>
                    <w:top w:val="dashSmallGap" w:sz="4" w:space="0" w:color="auto"/>
                    <w:bottom w:val="single" w:sz="4" w:space="0" w:color="auto"/>
                  </w:tcBorders>
                  <w:shd w:val="clear" w:color="auto" w:fill="auto"/>
                  <w:vAlign w:val="center"/>
                </w:tcPr>
                <w:p w:rsidR="009B7929" w:rsidRPr="00CC3F23" w:rsidRDefault="009B7929" w:rsidP="00FD7C15">
                  <w:pPr>
                    <w:jc w:val="center"/>
                    <w:rPr>
                      <w:b/>
                    </w:rPr>
                  </w:pPr>
                  <w:r>
                    <w:rPr>
                      <w:b/>
                    </w:rPr>
                    <w:t>0.25</w:t>
                  </w:r>
                </w:p>
              </w:tc>
            </w:tr>
            <w:tr w:rsidR="009B7929" w:rsidRPr="00CC3F23" w:rsidTr="00FD7C15">
              <w:trPr>
                <w:jc w:val="center"/>
              </w:trPr>
              <w:tc>
                <w:tcPr>
                  <w:tcW w:w="1329" w:type="dxa"/>
                  <w:vMerge w:val="restart"/>
                  <w:vAlign w:val="center"/>
                </w:tcPr>
                <w:p w:rsidR="009B7929" w:rsidRPr="00CC3F23" w:rsidRDefault="009B7929" w:rsidP="00FD7C15">
                  <w:pPr>
                    <w:jc w:val="center"/>
                    <w:rPr>
                      <w:b/>
                    </w:rPr>
                  </w:pPr>
                  <w:r w:rsidRPr="00CC3F23">
                    <w:rPr>
                      <w:b/>
                    </w:rPr>
                    <w:t>4</w:t>
                  </w:r>
                </w:p>
                <w:p w:rsidR="009B7929" w:rsidRPr="00CC3F23" w:rsidRDefault="009B7929" w:rsidP="00FD7C15">
                  <w:pPr>
                    <w:jc w:val="center"/>
                    <w:rPr>
                      <w:b/>
                    </w:rPr>
                  </w:pPr>
                  <w:r w:rsidRPr="00CC3F23">
                    <w:rPr>
                      <w:b/>
                    </w:rPr>
                    <w:t>(1.0 điểm)</w:t>
                  </w:r>
                </w:p>
              </w:tc>
              <w:tc>
                <w:tcPr>
                  <w:tcW w:w="9547" w:type="dxa"/>
                  <w:gridSpan w:val="2"/>
                  <w:tcBorders>
                    <w:bottom w:val="single" w:sz="4" w:space="0" w:color="auto"/>
                  </w:tcBorders>
                  <w:vAlign w:val="center"/>
                </w:tcPr>
                <w:p w:rsidR="009B7929" w:rsidRPr="00CC3F23" w:rsidRDefault="009B7929" w:rsidP="00FD7C15">
                  <w:pPr>
                    <w:jc w:val="both"/>
                    <w:rPr>
                      <w:b/>
                    </w:rPr>
                  </w:pPr>
                  <w:r>
                    <w:rPr>
                      <w:b/>
                    </w:rPr>
                    <w:t>a) (0.25 điểm)</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single" w:sz="4" w:space="0" w:color="auto"/>
                    <w:bottom w:val="single" w:sz="4" w:space="0" w:color="auto"/>
                  </w:tcBorders>
                  <w:vAlign w:val="center"/>
                </w:tcPr>
                <w:p w:rsidR="009B7929" w:rsidRPr="00BB45EB" w:rsidRDefault="009B7929" w:rsidP="00FD7C15">
                  <w:pPr>
                    <w:jc w:val="both"/>
                  </w:pPr>
                  <w:r w:rsidRPr="004E62EF">
                    <w:rPr>
                      <w:position w:val="-28"/>
                    </w:rPr>
                    <w:object w:dxaOrig="3480" w:dyaOrig="700">
                      <v:shape id="_x0000_i2519" type="#_x0000_t75" style="width:174pt;height:35pt" o:ole="">
                        <v:imagedata r:id="rId2888" o:title=""/>
                      </v:shape>
                      <o:OLEObject Type="Embed" ProgID="Equation.DSMT4" ShapeID="_x0000_i2519" DrawAspect="Content" ObjectID="_1586753107" r:id="rId2889"/>
                    </w:object>
                  </w:r>
                  <w:r>
                    <w:t>.</w:t>
                  </w:r>
                </w:p>
                <w:p w:rsidR="009B7929" w:rsidRPr="00CC3F23" w:rsidRDefault="009B7929" w:rsidP="00FD7C15">
                  <w:pPr>
                    <w:jc w:val="both"/>
                  </w:pPr>
                  <w:r w:rsidRPr="00BB45EB">
                    <w:t xml:space="preserve">Đẳng thức xảy ra khi và chỉ khi </w:t>
                  </w:r>
                  <w:r w:rsidRPr="004E62EF">
                    <w:rPr>
                      <w:position w:val="-10"/>
                    </w:rPr>
                    <w:object w:dxaOrig="580" w:dyaOrig="260">
                      <v:shape id="_x0000_i2520" type="#_x0000_t75" style="width:29pt;height:13pt" o:ole="">
                        <v:imagedata r:id="rId2890" o:title=""/>
                      </v:shape>
                      <o:OLEObject Type="Embed" ProgID="Equation.DSMT4" ShapeID="_x0000_i2520" DrawAspect="Content" ObjectID="_1586753108" r:id="rId2891"/>
                    </w:object>
                  </w:r>
                  <w:r w:rsidRPr="00BB45EB">
                    <w:t>.</w:t>
                  </w:r>
                </w:p>
              </w:tc>
              <w:tc>
                <w:tcPr>
                  <w:tcW w:w="763" w:type="dxa"/>
                  <w:tcBorders>
                    <w:top w:val="single" w:sz="4" w:space="0" w:color="auto"/>
                    <w:bottom w:val="single"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9547" w:type="dxa"/>
                  <w:gridSpan w:val="2"/>
                  <w:tcBorders>
                    <w:top w:val="single" w:sz="4" w:space="0" w:color="auto"/>
                    <w:bottom w:val="single" w:sz="4" w:space="0" w:color="auto"/>
                  </w:tcBorders>
                  <w:vAlign w:val="center"/>
                </w:tcPr>
                <w:p w:rsidR="009B7929" w:rsidRPr="00CC3F23" w:rsidRDefault="009B7929" w:rsidP="00FD7C15">
                  <w:pPr>
                    <w:jc w:val="both"/>
                    <w:rPr>
                      <w:b/>
                    </w:rPr>
                  </w:pPr>
                  <w:r>
                    <w:rPr>
                      <w:b/>
                    </w:rPr>
                    <w:t>b) (0.75 điểm)</w:t>
                  </w:r>
                </w:p>
              </w:tc>
            </w:tr>
            <w:tr w:rsidR="009B7929" w:rsidRPr="00CC3F23" w:rsidTr="00FD7C15">
              <w:trPr>
                <w:trHeight w:val="575"/>
                <w:jc w:val="center"/>
              </w:trPr>
              <w:tc>
                <w:tcPr>
                  <w:tcW w:w="1329" w:type="dxa"/>
                  <w:vMerge/>
                  <w:vAlign w:val="center"/>
                </w:tcPr>
                <w:p w:rsidR="009B7929" w:rsidRPr="00CC3F23" w:rsidRDefault="009B7929" w:rsidP="00FD7C15">
                  <w:pPr>
                    <w:jc w:val="center"/>
                    <w:rPr>
                      <w:b/>
                    </w:rPr>
                  </w:pPr>
                </w:p>
              </w:tc>
              <w:tc>
                <w:tcPr>
                  <w:tcW w:w="8784" w:type="dxa"/>
                  <w:tcBorders>
                    <w:top w:val="single" w:sz="4" w:space="0" w:color="auto"/>
                    <w:bottom w:val="dashSmallGap" w:sz="4" w:space="0" w:color="auto"/>
                  </w:tcBorders>
                  <w:vAlign w:val="center"/>
                </w:tcPr>
                <w:p w:rsidR="009B7929" w:rsidRPr="00BB45EB" w:rsidRDefault="009B7929" w:rsidP="00FD7C15">
                  <w:pPr>
                    <w:jc w:val="both"/>
                  </w:pPr>
                  <w:r w:rsidRPr="00BB45EB">
                    <w:t xml:space="preserve">Không mất tính tổng quát giả sử </w:t>
                  </w:r>
                  <w:r w:rsidRPr="004E62EF">
                    <w:rPr>
                      <w:position w:val="-6"/>
                    </w:rPr>
                    <w:object w:dxaOrig="1560" w:dyaOrig="279">
                      <v:shape id="_x0000_i2521" type="#_x0000_t75" style="width:78pt;height:13.95pt" o:ole="">
                        <v:imagedata r:id="rId2892" o:title=""/>
                      </v:shape>
                      <o:OLEObject Type="Embed" ProgID="Equation.DSMT4" ShapeID="_x0000_i2521" DrawAspect="Content" ObjectID="_1586753109" r:id="rId2893"/>
                    </w:object>
                  </w:r>
                  <w:r w:rsidRPr="00BB45EB">
                    <w:t>, ta có</w:t>
                  </w:r>
                  <w:r>
                    <w:t>:</w:t>
                  </w:r>
                </w:p>
                <w:p w:rsidR="009B7929" w:rsidRPr="00CC3F23" w:rsidRDefault="009B7929" w:rsidP="00FD7C15">
                  <w:pPr>
                    <w:jc w:val="both"/>
                  </w:pPr>
                  <w:r w:rsidRPr="004E62EF">
                    <w:rPr>
                      <w:position w:val="-66"/>
                    </w:rPr>
                    <w:object w:dxaOrig="7699" w:dyaOrig="1440">
                      <v:shape id="_x0000_i2522" type="#_x0000_t75" style="width:384.95pt;height:1in" o:ole="">
                        <v:imagedata r:id="rId2894" o:title=""/>
                      </v:shape>
                      <o:OLEObject Type="Embed" ProgID="Equation.DSMT4" ShapeID="_x0000_i2522" DrawAspect="Content" ObjectID="_1586753110" r:id="rId2895"/>
                    </w:object>
                  </w:r>
                </w:p>
              </w:tc>
              <w:tc>
                <w:tcPr>
                  <w:tcW w:w="763" w:type="dxa"/>
                  <w:tcBorders>
                    <w:top w:val="single" w:sz="4" w:space="0" w:color="auto"/>
                    <w:bottom w:val="dashSmallGap" w:sz="4" w:space="0" w:color="auto"/>
                  </w:tcBorders>
                  <w:shd w:val="clear" w:color="auto" w:fill="auto"/>
                  <w:vAlign w:val="center"/>
                </w:tcPr>
                <w:p w:rsidR="009B7929" w:rsidRPr="00CC3F23" w:rsidRDefault="009B7929" w:rsidP="00FD7C15">
                  <w:pPr>
                    <w:jc w:val="center"/>
                    <w:rPr>
                      <w:b/>
                    </w:rPr>
                  </w:pPr>
                  <w:r w:rsidRPr="00CC3F23">
                    <w:rPr>
                      <w:b/>
                    </w:rPr>
                    <w:t>0.25</w:t>
                  </w:r>
                </w:p>
              </w:tc>
            </w:tr>
            <w:tr w:rsidR="009B7929" w:rsidRPr="00CC3F23" w:rsidTr="00FD7C15">
              <w:trPr>
                <w:trHeight w:val="575"/>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bottom w:val="dashSmallGap" w:sz="4" w:space="0" w:color="auto"/>
                  </w:tcBorders>
                  <w:vAlign w:val="center"/>
                </w:tcPr>
                <w:p w:rsidR="009B7929" w:rsidRPr="00BB45EB" w:rsidRDefault="009B7929" w:rsidP="00FD7C15">
                  <w:pPr>
                    <w:jc w:val="both"/>
                  </w:pPr>
                  <w:r w:rsidRPr="004E62EF">
                    <w:rPr>
                      <w:position w:val="-28"/>
                    </w:rPr>
                    <w:object w:dxaOrig="6520" w:dyaOrig="700">
                      <v:shape id="_x0000_i2523" type="#_x0000_t75" style="width:326pt;height:35pt" o:ole="">
                        <v:imagedata r:id="rId2896" o:title=""/>
                      </v:shape>
                      <o:OLEObject Type="Embed" ProgID="Equation.DSMT4" ShapeID="_x0000_i2523" DrawAspect="Content" ObjectID="_1586753111" r:id="rId2897"/>
                    </w:object>
                  </w:r>
                  <w:r>
                    <w:t>.</w:t>
                  </w:r>
                </w:p>
              </w:tc>
              <w:tc>
                <w:tcPr>
                  <w:tcW w:w="763" w:type="dxa"/>
                  <w:tcBorders>
                    <w:top w:val="dashSmallGap" w:sz="4" w:space="0" w:color="auto"/>
                    <w:bottom w:val="dashSmallGap" w:sz="4" w:space="0" w:color="auto"/>
                  </w:tcBorders>
                  <w:shd w:val="clear" w:color="auto" w:fill="auto"/>
                  <w:vAlign w:val="center"/>
                </w:tcPr>
                <w:p w:rsidR="009B7929" w:rsidRPr="00CC3F23" w:rsidRDefault="009B7929" w:rsidP="00FD7C15">
                  <w:pPr>
                    <w:jc w:val="center"/>
                    <w:rPr>
                      <w:b/>
                    </w:rPr>
                  </w:pPr>
                  <w:r>
                    <w:rPr>
                      <w:b/>
                    </w:rPr>
                    <w:t>0.25</w:t>
                  </w:r>
                </w:p>
              </w:tc>
            </w:tr>
            <w:tr w:rsidR="009B7929" w:rsidRPr="00CC3F23" w:rsidTr="00FD7C15">
              <w:trPr>
                <w:trHeight w:val="575"/>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tcBorders>
                  <w:vAlign w:val="center"/>
                </w:tcPr>
                <w:p w:rsidR="009B7929" w:rsidRPr="00BB45EB" w:rsidRDefault="009B7929" w:rsidP="00FD7C15">
                  <w:pPr>
                    <w:jc w:val="both"/>
                  </w:pPr>
                  <w:r w:rsidRPr="00BB45EB">
                    <w:t xml:space="preserve">Đẳng thức xảy ra khi và chỉ khi </w:t>
                  </w:r>
                  <w:r w:rsidRPr="004E62EF">
                    <w:rPr>
                      <w:position w:val="-30"/>
                    </w:rPr>
                    <w:object w:dxaOrig="1540" w:dyaOrig="720">
                      <v:shape id="_x0000_i2524" type="#_x0000_t75" style="width:77pt;height:36pt" o:ole="">
                        <v:imagedata r:id="rId2898" o:title=""/>
                      </v:shape>
                      <o:OLEObject Type="Embed" ProgID="Equation.DSMT4" ShapeID="_x0000_i2524" DrawAspect="Content" ObjectID="_1586753112" r:id="rId2899"/>
                    </w:object>
                  </w:r>
                  <w:r w:rsidRPr="00BB45EB">
                    <w:t xml:space="preserve"> và các hoán vị.</w:t>
                  </w:r>
                </w:p>
              </w:tc>
              <w:tc>
                <w:tcPr>
                  <w:tcW w:w="763" w:type="dxa"/>
                  <w:tcBorders>
                    <w:top w:val="dashSmallGap" w:sz="4" w:space="0" w:color="auto"/>
                  </w:tcBorders>
                  <w:shd w:val="clear" w:color="auto" w:fill="auto"/>
                  <w:vAlign w:val="center"/>
                </w:tcPr>
                <w:p w:rsidR="009B7929" w:rsidRPr="00CC3F23" w:rsidRDefault="009B7929" w:rsidP="00FD7C15">
                  <w:pPr>
                    <w:jc w:val="center"/>
                    <w:rPr>
                      <w:b/>
                    </w:rPr>
                  </w:pPr>
                  <w:r>
                    <w:rPr>
                      <w:b/>
                    </w:rPr>
                    <w:t>0.25</w:t>
                  </w:r>
                </w:p>
              </w:tc>
            </w:tr>
            <w:tr w:rsidR="009B7929" w:rsidRPr="00CC3F23" w:rsidTr="00FD7C15">
              <w:trPr>
                <w:jc w:val="center"/>
              </w:trPr>
              <w:tc>
                <w:tcPr>
                  <w:tcW w:w="1329" w:type="dxa"/>
                  <w:vMerge w:val="restart"/>
                  <w:vAlign w:val="center"/>
                </w:tcPr>
                <w:p w:rsidR="009B7929" w:rsidRPr="00CC3F23" w:rsidRDefault="009B7929" w:rsidP="00FD7C15">
                  <w:pPr>
                    <w:jc w:val="center"/>
                    <w:rPr>
                      <w:b/>
                    </w:rPr>
                  </w:pPr>
                  <w:r w:rsidRPr="00CC3F23">
                    <w:rPr>
                      <w:b/>
                    </w:rPr>
                    <w:t>5</w:t>
                  </w:r>
                </w:p>
                <w:p w:rsidR="009B7929" w:rsidRPr="00CC3F23" w:rsidRDefault="009B7929" w:rsidP="00FD7C15">
                  <w:pPr>
                    <w:jc w:val="center"/>
                    <w:rPr>
                      <w:b/>
                    </w:rPr>
                  </w:pPr>
                  <w:r w:rsidRPr="00CC3F23">
                    <w:rPr>
                      <w:b/>
                    </w:rPr>
                    <w:t>(2.0 điểm)</w:t>
                  </w:r>
                </w:p>
              </w:tc>
              <w:tc>
                <w:tcPr>
                  <w:tcW w:w="9547" w:type="dxa"/>
                  <w:gridSpan w:val="2"/>
                  <w:tcBorders>
                    <w:bottom w:val="single" w:sz="4" w:space="0" w:color="auto"/>
                  </w:tcBorders>
                  <w:vAlign w:val="center"/>
                </w:tcPr>
                <w:p w:rsidR="009B7929" w:rsidRPr="009C4186" w:rsidRDefault="009B7929" w:rsidP="00FD7C15">
                  <w:pPr>
                    <w:jc w:val="both"/>
                    <w:rPr>
                      <w:b/>
                    </w:rPr>
                  </w:pPr>
                  <w:r w:rsidRPr="009C4186">
                    <w:rPr>
                      <w:b/>
                    </w:rPr>
                    <w:t>a) (1.0 điểm)</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bottom w:val="dashSmallGap" w:sz="4" w:space="0" w:color="auto"/>
                  </w:tcBorders>
                  <w:vAlign w:val="center"/>
                </w:tcPr>
                <w:p w:rsidR="009B7929" w:rsidRPr="00CC3F23" w:rsidRDefault="009B7929" w:rsidP="00FD7C15">
                  <w:pPr>
                    <w:jc w:val="both"/>
                  </w:pPr>
                  <w:r w:rsidRPr="00CC3F23">
                    <w:t xml:space="preserve">Từ giả thiết suy ra </w:t>
                  </w:r>
                  <w:r w:rsidRPr="004E62EF">
                    <w:rPr>
                      <w:position w:val="-10"/>
                    </w:rPr>
                    <w:object w:dxaOrig="1320" w:dyaOrig="320">
                      <v:shape id="_x0000_i2525" type="#_x0000_t75" style="width:66pt;height:16pt" o:ole="">
                        <v:imagedata r:id="rId2900" o:title=""/>
                      </v:shape>
                      <o:OLEObject Type="Embed" ProgID="Equation.DSMT4" ShapeID="_x0000_i2525" DrawAspect="Content" ObjectID="_1586753113" r:id="rId2901"/>
                    </w:object>
                  </w:r>
                  <w:r w:rsidRPr="00CC3F23">
                    <w:t xml:space="preserve">, </w:t>
                  </w:r>
                  <w:r w:rsidRPr="004E62EF">
                    <w:rPr>
                      <w:position w:val="-10"/>
                    </w:rPr>
                    <w:object w:dxaOrig="1700" w:dyaOrig="320">
                      <v:shape id="_x0000_i2526" type="#_x0000_t75" style="width:85pt;height:16pt" o:ole="">
                        <v:imagedata r:id="rId2902" o:title=""/>
                      </v:shape>
                      <o:OLEObject Type="Embed" ProgID="Equation.DSMT4" ShapeID="_x0000_i2526" DrawAspect="Content" ObjectID="_1586753114" r:id="rId2903"/>
                    </w:object>
                  </w:r>
                  <w:r w:rsidRPr="00CC3F23">
                    <w:t>;</w:t>
                  </w:r>
                  <w:r w:rsidRPr="004E62EF">
                    <w:rPr>
                      <w:position w:val="-10"/>
                    </w:rPr>
                    <w:object w:dxaOrig="1400" w:dyaOrig="320">
                      <v:shape id="_x0000_i2527" type="#_x0000_t75" style="width:70pt;height:16pt" o:ole="">
                        <v:imagedata r:id="rId2904" o:title=""/>
                      </v:shape>
                      <o:OLEObject Type="Embed" ProgID="Equation.DSMT4" ShapeID="_x0000_i2527" DrawAspect="Content" ObjectID="_1586753115" r:id="rId2905"/>
                    </w:object>
                  </w:r>
                  <w:r w:rsidRPr="00CC3F23">
                    <w:t xml:space="preserve">, </w:t>
                  </w:r>
                  <w:r w:rsidRPr="004E62EF">
                    <w:rPr>
                      <w:position w:val="-10"/>
                    </w:rPr>
                    <w:object w:dxaOrig="1719" w:dyaOrig="320">
                      <v:shape id="_x0000_i2528" type="#_x0000_t75" style="width:85.95pt;height:16pt" o:ole="">
                        <v:imagedata r:id="rId2906" o:title=""/>
                      </v:shape>
                      <o:OLEObject Type="Embed" ProgID="Equation.DSMT4" ShapeID="_x0000_i2528" DrawAspect="Content" ObjectID="_1586753116" r:id="rId2907"/>
                    </w:object>
                  </w:r>
                  <w:r w:rsidRPr="00CC3F23">
                    <w:t>.</w:t>
                  </w:r>
                </w:p>
                <w:p w:rsidR="009B7929" w:rsidRPr="00CC3F23" w:rsidRDefault="009B7929" w:rsidP="00FD7C15">
                  <w:pPr>
                    <w:jc w:val="both"/>
                  </w:pPr>
                  <w:r w:rsidRPr="00CC3F23">
                    <w:t xml:space="preserve">Suy ra </w:t>
                  </w:r>
                  <w:r w:rsidRPr="004E62EF">
                    <w:rPr>
                      <w:position w:val="-10"/>
                    </w:rPr>
                    <w:object w:dxaOrig="3920" w:dyaOrig="360">
                      <v:shape id="_x0000_i2529" type="#_x0000_t75" style="width:196pt;height:18pt" o:ole="">
                        <v:imagedata r:id="rId2908" o:title=""/>
                      </v:shape>
                      <o:OLEObject Type="Embed" ProgID="Equation.DSMT4" ShapeID="_x0000_i2529" DrawAspect="Content" ObjectID="_1586753117" r:id="rId2909"/>
                    </w:object>
                  </w:r>
                  <w:r>
                    <w:t xml:space="preserve"> </w:t>
                  </w:r>
                  <w:r w:rsidRPr="00CC3F23">
                    <w:t xml:space="preserve">hay </w:t>
                  </w:r>
                  <w:r w:rsidRPr="004E62EF">
                    <w:rPr>
                      <w:position w:val="-10"/>
                    </w:rPr>
                    <w:object w:dxaOrig="1440" w:dyaOrig="320">
                      <v:shape id="_x0000_i2530" type="#_x0000_t75" style="width:1in;height:16pt" o:ole="">
                        <v:imagedata r:id="rId2910" o:title=""/>
                      </v:shape>
                      <o:OLEObject Type="Embed" ProgID="Equation.DSMT4" ShapeID="_x0000_i2530" DrawAspect="Content" ObjectID="_1586753118" r:id="rId2911"/>
                    </w:object>
                  </w:r>
                  <w:r>
                    <w:t xml:space="preserve">. </w:t>
                  </w:r>
                  <w:r>
                    <w:tab/>
                  </w:r>
                  <w:r>
                    <w:tab/>
                    <w:t>(1)</w:t>
                  </w:r>
                </w:p>
              </w:tc>
              <w:tc>
                <w:tcPr>
                  <w:tcW w:w="763" w:type="dxa"/>
                  <w:tcBorders>
                    <w:bottom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bottom w:val="dashSmallGap" w:sz="4" w:space="0" w:color="auto"/>
                  </w:tcBorders>
                  <w:vAlign w:val="center"/>
                </w:tcPr>
                <w:p w:rsidR="009B7929" w:rsidRPr="00CC3F23" w:rsidRDefault="009B7929" w:rsidP="00FD7C15">
                  <w:pPr>
                    <w:jc w:val="both"/>
                  </w:pPr>
                  <w:r w:rsidRPr="00CC3F23">
                    <w:t xml:space="preserve">Lại có: </w:t>
                  </w:r>
                  <w:r w:rsidRPr="004E62EF">
                    <w:rPr>
                      <w:position w:val="-10"/>
                    </w:rPr>
                    <w:object w:dxaOrig="2960" w:dyaOrig="360">
                      <v:shape id="_x0000_i2531" type="#_x0000_t75" style="width:148pt;height:18pt" o:ole="">
                        <v:imagedata r:id="rId2912" o:title=""/>
                      </v:shape>
                      <o:OLEObject Type="Embed" ProgID="Equation.DSMT4" ShapeID="_x0000_i2531" DrawAspect="Content" ObjectID="_1586753119" r:id="rId2913"/>
                    </w:object>
                  </w:r>
                </w:p>
                <w:p w:rsidR="009B7929" w:rsidRPr="00CC3F23" w:rsidRDefault="009B7929" w:rsidP="00FD7C15">
                  <w:pPr>
                    <w:jc w:val="both"/>
                  </w:pPr>
                  <w:r w:rsidRPr="00CC3F23">
                    <w:tab/>
                    <w:t xml:space="preserve"> </w:t>
                  </w:r>
                  <w:r w:rsidRPr="004E62EF">
                    <w:rPr>
                      <w:position w:val="-10"/>
                    </w:rPr>
                    <w:object w:dxaOrig="2500" w:dyaOrig="360">
                      <v:shape id="_x0000_i2532" type="#_x0000_t75" style="width:125pt;height:18pt" o:ole="">
                        <v:imagedata r:id="rId2914" o:title=""/>
                      </v:shape>
                      <o:OLEObject Type="Embed" ProgID="Equation.DSMT4" ShapeID="_x0000_i2532" DrawAspect="Content" ObjectID="_1586753120" r:id="rId2915"/>
                    </w:object>
                  </w:r>
                  <w:r w:rsidRPr="00CC3F23">
                    <w:t xml:space="preserve"> </w:t>
                  </w:r>
                  <w:r w:rsidRPr="004E62EF">
                    <w:rPr>
                      <w:position w:val="-6"/>
                    </w:rPr>
                    <w:object w:dxaOrig="300" w:dyaOrig="240">
                      <v:shape id="_x0000_i2533" type="#_x0000_t75" style="width:15pt;height:12pt" o:ole="">
                        <v:imagedata r:id="rId2916" o:title=""/>
                      </v:shape>
                      <o:OLEObject Type="Embed" ProgID="Equation.DSMT4" ShapeID="_x0000_i2533" DrawAspect="Content" ObjectID="_1586753121" r:id="rId2917"/>
                    </w:object>
                  </w:r>
                  <w:r w:rsidRPr="00CC3F23">
                    <w:t xml:space="preserve"> </w:t>
                  </w:r>
                  <w:r w:rsidRPr="004E62EF">
                    <w:rPr>
                      <w:position w:val="-10"/>
                    </w:rPr>
                    <w:object w:dxaOrig="2100" w:dyaOrig="360">
                      <v:shape id="_x0000_i2534" type="#_x0000_t75" style="width:105pt;height:18pt" o:ole="">
                        <v:imagedata r:id="rId2918" o:title=""/>
                      </v:shape>
                      <o:OLEObject Type="Embed" ProgID="Equation.DSMT4" ShapeID="_x0000_i2534" DrawAspect="Content" ObjectID="_1586753122" r:id="rId2919"/>
                    </w:object>
                  </w:r>
                  <w:r w:rsidRPr="00CC3F23">
                    <w:t>.</w:t>
                  </w:r>
                </w:p>
              </w:tc>
              <w:tc>
                <w:tcPr>
                  <w:tcW w:w="763" w:type="dxa"/>
                  <w:tcBorders>
                    <w:top w:val="dashSmallGap" w:sz="4" w:space="0" w:color="auto"/>
                    <w:bottom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bottom w:val="dashSmallGap" w:sz="4" w:space="0" w:color="auto"/>
                  </w:tcBorders>
                  <w:vAlign w:val="center"/>
                </w:tcPr>
                <w:p w:rsidR="009B7929" w:rsidRDefault="009B7929" w:rsidP="00FD7C15">
                  <w:pPr>
                    <w:jc w:val="both"/>
                  </w:pPr>
                  <w:r w:rsidRPr="00CC3F23">
                    <w:t xml:space="preserve">Từ giả thiết ta còn suy ra </w:t>
                  </w:r>
                  <w:r w:rsidRPr="004E62EF">
                    <w:rPr>
                      <w:position w:val="-10"/>
                    </w:rPr>
                    <w:object w:dxaOrig="1340" w:dyaOrig="320">
                      <v:shape id="_x0000_i2535" type="#_x0000_t75" style="width:67pt;height:16pt" o:ole="">
                        <v:imagedata r:id="rId2920" o:title=""/>
                      </v:shape>
                      <o:OLEObject Type="Embed" ProgID="Equation.DSMT4" ShapeID="_x0000_i2535" DrawAspect="Content" ObjectID="_1586753123" r:id="rId2921"/>
                    </w:object>
                  </w:r>
                  <w:r w:rsidRPr="00CC3F23">
                    <w:t>,</w:t>
                  </w:r>
                  <w:r w:rsidRPr="004E62EF">
                    <w:rPr>
                      <w:position w:val="-10"/>
                    </w:rPr>
                    <w:object w:dxaOrig="1359" w:dyaOrig="320">
                      <v:shape id="_x0000_i2536" type="#_x0000_t75" style="width:67.95pt;height:16pt" o:ole="">
                        <v:imagedata r:id="rId2922" o:title=""/>
                      </v:shape>
                      <o:OLEObject Type="Embed" ProgID="Equation.DSMT4" ShapeID="_x0000_i2536" DrawAspect="Content" ObjectID="_1586753124" r:id="rId2923"/>
                    </w:object>
                  </w:r>
                  <w:r>
                    <w:t>.</w:t>
                  </w:r>
                </w:p>
                <w:p w:rsidR="009B7929" w:rsidRPr="00CC3F23" w:rsidRDefault="009B7929" w:rsidP="00FD7C15">
                  <w:pPr>
                    <w:jc w:val="both"/>
                  </w:pPr>
                  <w:r w:rsidRPr="00CC3F23">
                    <w:t>Dẫn đến</w:t>
                  </w:r>
                  <w:r>
                    <w:t xml:space="preserve"> </w:t>
                  </w:r>
                  <w:r w:rsidRPr="004E62EF">
                    <w:rPr>
                      <w:position w:val="-10"/>
                    </w:rPr>
                    <w:object w:dxaOrig="3920" w:dyaOrig="360">
                      <v:shape id="_x0000_i2537" type="#_x0000_t75" style="width:196pt;height:18pt" o:ole="">
                        <v:imagedata r:id="rId2924" o:title=""/>
                      </v:shape>
                      <o:OLEObject Type="Embed" ProgID="Equation.DSMT4" ShapeID="_x0000_i2537" DrawAspect="Content" ObjectID="_1586753125" r:id="rId2925"/>
                    </w:object>
                  </w:r>
                  <w:r w:rsidRPr="00CC3F23">
                    <w:t xml:space="preserve"> hay </w:t>
                  </w:r>
                  <w:r w:rsidRPr="004E62EF">
                    <w:rPr>
                      <w:position w:val="-10"/>
                    </w:rPr>
                    <w:object w:dxaOrig="1540" w:dyaOrig="320">
                      <v:shape id="_x0000_i2538" type="#_x0000_t75" style="width:77pt;height:16pt" o:ole="">
                        <v:imagedata r:id="rId2926" o:title=""/>
                      </v:shape>
                      <o:OLEObject Type="Embed" ProgID="Equation.DSMT4" ShapeID="_x0000_i2538" DrawAspect="Content" ObjectID="_1586753126" r:id="rId2927"/>
                    </w:object>
                  </w:r>
                  <w:r>
                    <w:t>.</w:t>
                  </w:r>
                </w:p>
              </w:tc>
              <w:tc>
                <w:tcPr>
                  <w:tcW w:w="763" w:type="dxa"/>
                  <w:tcBorders>
                    <w:top w:val="dashSmallGap" w:sz="4" w:space="0" w:color="auto"/>
                    <w:bottom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tcBorders>
                  <w:vAlign w:val="center"/>
                </w:tcPr>
                <w:p w:rsidR="009B7929" w:rsidRDefault="009B7929" w:rsidP="00FD7C15">
                  <w:pPr>
                    <w:jc w:val="both"/>
                  </w:pPr>
                  <w:r w:rsidRPr="00CC3F23">
                    <w:t xml:space="preserve">Từ (1) suy ra </w:t>
                  </w:r>
                  <w:r w:rsidRPr="004E62EF">
                    <w:rPr>
                      <w:position w:val="-10"/>
                    </w:rPr>
                    <w:object w:dxaOrig="1540" w:dyaOrig="320">
                      <v:shape id="_x0000_i2539" type="#_x0000_t75" style="width:77pt;height:16pt" o:ole="">
                        <v:imagedata r:id="rId2928" o:title=""/>
                      </v:shape>
                      <o:OLEObject Type="Embed" ProgID="Equation.DSMT4" ShapeID="_x0000_i2539" DrawAspect="Content" ObjectID="_1586753127" r:id="rId2929"/>
                    </w:object>
                  </w:r>
                  <w:r w:rsidRPr="00CC3F23">
                    <w:t>; mà 3 và 7 nguyên tố cùng nhau nên</w:t>
                  </w:r>
                  <w:r>
                    <w:t xml:space="preserve"> </w:t>
                  </w:r>
                  <w:r w:rsidRPr="004E62EF">
                    <w:rPr>
                      <w:position w:val="-10"/>
                    </w:rPr>
                    <w:object w:dxaOrig="1640" w:dyaOrig="320">
                      <v:shape id="_x0000_i2540" type="#_x0000_t75" style="width:82pt;height:16pt" o:ole="">
                        <v:imagedata r:id="rId2930" o:title=""/>
                      </v:shape>
                      <o:OLEObject Type="Embed" ProgID="Equation.DSMT4" ShapeID="_x0000_i2540" DrawAspect="Content" ObjectID="_1586753128" r:id="rId2931"/>
                    </w:object>
                  </w:r>
                  <w:r w:rsidRPr="00CC3F23">
                    <w:t xml:space="preserve">. </w:t>
                  </w:r>
                </w:p>
                <w:p w:rsidR="009B7929" w:rsidRPr="00CC3F23" w:rsidRDefault="009B7929" w:rsidP="00FD7C15">
                  <w:pPr>
                    <w:jc w:val="both"/>
                  </w:pPr>
                  <w:r w:rsidRPr="00CC3F23">
                    <w:t xml:space="preserve">Vậy </w:t>
                  </w:r>
                  <w:r w:rsidRPr="004E62EF">
                    <w:rPr>
                      <w:position w:val="-4"/>
                    </w:rPr>
                    <w:object w:dxaOrig="240" w:dyaOrig="260">
                      <v:shape id="_x0000_i2541" type="#_x0000_t75" style="width:12pt;height:13pt" o:ole="">
                        <v:imagedata r:id="rId2932" o:title=""/>
                      </v:shape>
                      <o:OLEObject Type="Embed" ProgID="Equation.DSMT4" ShapeID="_x0000_i2541" DrawAspect="Content" ObjectID="_1586753129" r:id="rId2933"/>
                    </w:object>
                  </w:r>
                  <w:r w:rsidRPr="00CC3F23">
                    <w:t xml:space="preserve"> chia cho 21 dư 1</w:t>
                  </w:r>
                  <w:r>
                    <w:t>0</w:t>
                  </w:r>
                  <w:r w:rsidRPr="00CC3F23">
                    <w:t>.</w:t>
                  </w:r>
                  <w:r w:rsidRPr="00CC3F23">
                    <w:tab/>
                  </w:r>
                </w:p>
              </w:tc>
              <w:tc>
                <w:tcPr>
                  <w:tcW w:w="763" w:type="dxa"/>
                  <w:tcBorders>
                    <w:top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9547" w:type="dxa"/>
                  <w:gridSpan w:val="2"/>
                  <w:tcBorders>
                    <w:bottom w:val="single" w:sz="4" w:space="0" w:color="auto"/>
                  </w:tcBorders>
                  <w:vAlign w:val="center"/>
                </w:tcPr>
                <w:p w:rsidR="009B7929" w:rsidRPr="00A3557D" w:rsidRDefault="009B7929" w:rsidP="00FD7C15">
                  <w:pPr>
                    <w:jc w:val="both"/>
                    <w:rPr>
                      <w:b/>
                    </w:rPr>
                  </w:pPr>
                  <w:r w:rsidRPr="00A3557D">
                    <w:rPr>
                      <w:b/>
                    </w:rPr>
                    <w:t>b) (1.0 điểm)</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bottom w:val="dashSmallGap" w:sz="4" w:space="0" w:color="auto"/>
                  </w:tcBorders>
                  <w:vAlign w:val="center"/>
                </w:tcPr>
                <w:p w:rsidR="009B7929" w:rsidRPr="00CC3F23" w:rsidRDefault="009B7929" w:rsidP="00FD7C15">
                  <w:pPr>
                    <w:jc w:val="both"/>
                  </w:pPr>
                  <w:r w:rsidRPr="00CC3F23">
                    <w:t xml:space="preserve">Tô màu các dòng của bảng ô vuông bằng hai màu đen trắng xen kẽ: dòng 1 đen, dòng 2 trắng, dòng 3 đen, dòng 4 trắng, … </w:t>
                  </w:r>
                </w:p>
              </w:tc>
              <w:tc>
                <w:tcPr>
                  <w:tcW w:w="763" w:type="dxa"/>
                  <w:tcBorders>
                    <w:bottom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bottom w:val="dashSmallGap" w:sz="4" w:space="0" w:color="auto"/>
                  </w:tcBorders>
                  <w:vAlign w:val="center"/>
                </w:tcPr>
                <w:p w:rsidR="009B7929" w:rsidRPr="00CC3F23" w:rsidRDefault="009B7929" w:rsidP="00FD7C15">
                  <w:pPr>
                    <w:jc w:val="both"/>
                  </w:pPr>
                  <w:r w:rsidRPr="00CC3F23">
                    <w:t>Khi đó mỗi miếng lát sẽ luôn phủ đúng 3 ô đen 1 ô trắng hoặc 3 ô trắng 1 ô đen.</w:t>
                  </w:r>
                </w:p>
              </w:tc>
              <w:tc>
                <w:tcPr>
                  <w:tcW w:w="763" w:type="dxa"/>
                  <w:tcBorders>
                    <w:top w:val="dashSmallGap" w:sz="4" w:space="0" w:color="auto"/>
                    <w:bottom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bottom w:val="dashSmallGap" w:sz="4" w:space="0" w:color="auto"/>
                  </w:tcBorders>
                  <w:vAlign w:val="center"/>
                </w:tcPr>
                <w:p w:rsidR="009B7929" w:rsidRPr="00CC3F23" w:rsidRDefault="009B7929" w:rsidP="00FD7C15">
                  <w:pPr>
                    <w:jc w:val="both"/>
                  </w:pPr>
                  <w:r w:rsidRPr="00CC3F23">
                    <w:t>Trong bảng</w:t>
                  </w:r>
                  <w:r>
                    <w:t>,</w:t>
                  </w:r>
                  <w:r w:rsidRPr="00CC3F23">
                    <w:t xml:space="preserve"> số ô đen bằng số ô trắng nên số miếng lát phủ 3 ô đen 1 ô trắng bằng số miếng lát phủ 3 ô trắng 1 ô đen, do đó phải có chẵn miếng lát.</w:t>
                  </w:r>
                </w:p>
              </w:tc>
              <w:tc>
                <w:tcPr>
                  <w:tcW w:w="763" w:type="dxa"/>
                  <w:tcBorders>
                    <w:top w:val="dashSmallGap" w:sz="4" w:space="0" w:color="auto"/>
                    <w:bottom w:val="dashSmallGap" w:sz="4" w:space="0" w:color="auto"/>
                  </w:tcBorders>
                  <w:vAlign w:val="center"/>
                </w:tcPr>
                <w:p w:rsidR="009B7929" w:rsidRPr="00CC3F23" w:rsidRDefault="009B7929" w:rsidP="00FD7C15">
                  <w:pPr>
                    <w:jc w:val="center"/>
                    <w:rPr>
                      <w:b/>
                    </w:rPr>
                  </w:pPr>
                  <w:r w:rsidRPr="00CC3F23">
                    <w:rPr>
                      <w:b/>
                    </w:rPr>
                    <w:t>0.25</w:t>
                  </w:r>
                </w:p>
              </w:tc>
            </w:tr>
            <w:tr w:rsidR="009B7929" w:rsidRPr="00CC3F23" w:rsidTr="00FD7C15">
              <w:trPr>
                <w:trHeight w:val="70"/>
                <w:jc w:val="center"/>
              </w:trPr>
              <w:tc>
                <w:tcPr>
                  <w:tcW w:w="1329" w:type="dxa"/>
                  <w:vMerge/>
                  <w:vAlign w:val="center"/>
                </w:tcPr>
                <w:p w:rsidR="009B7929" w:rsidRPr="00CC3F23" w:rsidRDefault="009B7929" w:rsidP="00FD7C15">
                  <w:pPr>
                    <w:jc w:val="center"/>
                    <w:rPr>
                      <w:b/>
                    </w:rPr>
                  </w:pPr>
                </w:p>
              </w:tc>
              <w:tc>
                <w:tcPr>
                  <w:tcW w:w="8784" w:type="dxa"/>
                  <w:tcBorders>
                    <w:top w:val="dashSmallGap" w:sz="4" w:space="0" w:color="auto"/>
                  </w:tcBorders>
                  <w:vAlign w:val="center"/>
                </w:tcPr>
                <w:p w:rsidR="009B7929" w:rsidRPr="00CC3F23" w:rsidRDefault="009B7929" w:rsidP="00FD7C15">
                  <w:pPr>
                    <w:jc w:val="both"/>
                  </w:pPr>
                  <w:r w:rsidRPr="00CC3F23">
                    <w:t>Tuy nhiên trong bảng có 65 miếng lát, mâu thuẫn. Vậy không thể phủ được bảng thỏa mãn.</w:t>
                  </w:r>
                </w:p>
              </w:tc>
              <w:tc>
                <w:tcPr>
                  <w:tcW w:w="763" w:type="dxa"/>
                  <w:tcBorders>
                    <w:top w:val="dashSmallGap" w:sz="4" w:space="0" w:color="auto"/>
                  </w:tcBorders>
                  <w:vAlign w:val="center"/>
                </w:tcPr>
                <w:p w:rsidR="009B7929" w:rsidRPr="00CC3F23" w:rsidRDefault="009B7929" w:rsidP="00FD7C15">
                  <w:pPr>
                    <w:jc w:val="center"/>
                    <w:rPr>
                      <w:b/>
                    </w:rPr>
                  </w:pPr>
                  <w:r w:rsidRPr="00CC3F23">
                    <w:rPr>
                      <w:b/>
                    </w:rPr>
                    <w:t>0.25</w:t>
                  </w:r>
                </w:p>
              </w:tc>
            </w:tr>
          </w:tbl>
          <w:p w:rsidR="009B7929" w:rsidRPr="00E4316A" w:rsidRDefault="009B7929" w:rsidP="009B7929">
            <w:pPr>
              <w:jc w:val="both"/>
              <w:rPr>
                <w:i/>
                <w:iCs/>
              </w:rPr>
            </w:pPr>
            <w:r w:rsidRPr="00E4316A">
              <w:rPr>
                <w:b/>
                <w:bCs/>
                <w:u w:val="single"/>
              </w:rPr>
              <w:t>Chú ý:</w:t>
            </w:r>
            <w:r w:rsidRPr="00E4316A">
              <w:rPr>
                <w:i/>
                <w:iCs/>
              </w:rPr>
              <w:t xml:space="preserve">- Trên đây chỉ trình bày tóm tắt một cách giải, nếu thí sinh làm theo cách khác mà đúng thì cho điểm tối đa ứng với điểm của câu đó trong biểu điểm. </w:t>
            </w:r>
          </w:p>
          <w:p w:rsidR="009B7929" w:rsidRPr="00E4316A" w:rsidRDefault="009B7929" w:rsidP="009B7929">
            <w:pPr>
              <w:jc w:val="both"/>
              <w:rPr>
                <w:i/>
                <w:iCs/>
              </w:rPr>
            </w:pPr>
            <w:r w:rsidRPr="00E4316A">
              <w:tab/>
            </w:r>
            <w:r w:rsidRPr="00E4316A">
              <w:rPr>
                <w:i/>
                <w:iCs/>
              </w:rPr>
              <w:t>- Thí sinh làm đúng đến đâu cho điểm đến đó theo đúng biểu điểm.</w:t>
            </w:r>
          </w:p>
          <w:p w:rsidR="009B7929" w:rsidRPr="00E4316A" w:rsidRDefault="009B7929" w:rsidP="009B7929">
            <w:pPr>
              <w:jc w:val="both"/>
              <w:rPr>
                <w:i/>
                <w:iCs/>
              </w:rPr>
            </w:pPr>
            <w:r w:rsidRPr="00E4316A">
              <w:rPr>
                <w:i/>
                <w:iCs/>
              </w:rPr>
              <w:tab/>
              <w:t>- Trong một câu, nếu thí sinh làm phần trên sai, dưới đúng thì không chấm điểm.</w:t>
            </w:r>
          </w:p>
          <w:p w:rsidR="009B7929" w:rsidRPr="00E4316A" w:rsidRDefault="009B7929" w:rsidP="009B7929">
            <w:pPr>
              <w:jc w:val="both"/>
              <w:rPr>
                <w:i/>
                <w:iCs/>
              </w:rPr>
            </w:pPr>
            <w:r w:rsidRPr="00E4316A">
              <w:rPr>
                <w:i/>
                <w:iCs/>
              </w:rPr>
              <w:tab/>
              <w:t>- Bài hình học, thí sinh vẽ hình sai thì không chấm điểm. Thí sinh không vẽ hình mà làm vẫn làm đúng thì cho nửa số điểm của các câu làm được.</w:t>
            </w:r>
          </w:p>
          <w:p w:rsidR="009B7929" w:rsidRPr="00E4316A" w:rsidRDefault="009B7929" w:rsidP="009B7929">
            <w:pPr>
              <w:jc w:val="both"/>
              <w:rPr>
                <w:i/>
                <w:iCs/>
              </w:rPr>
            </w:pPr>
            <w:r w:rsidRPr="00E4316A">
              <w:rPr>
                <w:i/>
                <w:iCs/>
              </w:rPr>
              <w:tab/>
              <w:t>- Bài có nhiều ý liên quan tới nhau, nếu thí sinh công nhận ý trên để làm ý dưới mà thí sinh làm đúng thì chấm điểm ý đó.</w:t>
            </w:r>
          </w:p>
          <w:p w:rsidR="009B7929" w:rsidRPr="00E4316A" w:rsidRDefault="009B7929" w:rsidP="009B7929">
            <w:pPr>
              <w:jc w:val="both"/>
            </w:pPr>
            <w:r w:rsidRPr="00E4316A">
              <w:rPr>
                <w:i/>
                <w:iCs/>
              </w:rPr>
              <w:tab/>
              <w:t>- Điểm của bài thi là tổng điểm các câu làm đúng và không được làm tròn.</w:t>
            </w:r>
          </w:p>
          <w:p w:rsidR="009B7929" w:rsidRPr="00C331D6" w:rsidRDefault="009B7929" w:rsidP="009B7929">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spacing w:line="360" w:lineRule="auto"/>
              <w:jc w:val="center"/>
              <w:rPr>
                <w:sz w:val="26"/>
                <w:szCs w:val="26"/>
              </w:rPr>
            </w:pPr>
          </w:p>
          <w:p w:rsidR="009B7929" w:rsidRPr="00733A51" w:rsidRDefault="009B7929"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344</w:t>
            </w:r>
          </w:p>
          <w:tbl>
            <w:tblPr>
              <w:tblW w:w="10620" w:type="dxa"/>
              <w:tblLook w:val="01E0" w:firstRow="1" w:lastRow="1" w:firstColumn="1" w:lastColumn="1" w:noHBand="0" w:noVBand="0"/>
            </w:tblPr>
            <w:tblGrid>
              <w:gridCol w:w="5220"/>
              <w:gridCol w:w="5400"/>
            </w:tblGrid>
            <w:tr w:rsidR="00FD7C15" w:rsidRPr="00A90425" w:rsidTr="00FD7C15">
              <w:tc>
                <w:tcPr>
                  <w:tcW w:w="5220" w:type="dxa"/>
                </w:tcPr>
                <w:p w:rsidR="00FD7C15" w:rsidRPr="00A90425" w:rsidRDefault="00FD7C15" w:rsidP="00FD7C15">
                  <w:pPr>
                    <w:tabs>
                      <w:tab w:val="left" w:pos="360"/>
                    </w:tabs>
                    <w:jc w:val="center"/>
                    <w:rPr>
                      <w:rFonts w:ascii="Times New Roman" w:hAnsi="Times New Roman"/>
                      <w:b/>
                      <w:sz w:val="26"/>
                      <w:szCs w:val="26"/>
                    </w:rPr>
                  </w:pPr>
                  <w:r w:rsidRPr="00A90425">
                    <w:rPr>
                      <w:rFonts w:ascii="Times New Roman" w:hAnsi="Times New Roman"/>
                      <w:b/>
                      <w:sz w:val="26"/>
                      <w:szCs w:val="26"/>
                    </w:rPr>
                    <w:t>SỞ GIÁO DỤC VÀ ĐÀO TẠO TÂY NINH</w:t>
                  </w:r>
                </w:p>
              </w:tc>
              <w:tc>
                <w:tcPr>
                  <w:tcW w:w="5400" w:type="dxa"/>
                </w:tcPr>
                <w:p w:rsidR="00FD7C15" w:rsidRPr="00A90425" w:rsidRDefault="00FD7C15" w:rsidP="00FD7C15">
                  <w:pPr>
                    <w:tabs>
                      <w:tab w:val="left" w:pos="360"/>
                    </w:tabs>
                    <w:jc w:val="center"/>
                    <w:rPr>
                      <w:rFonts w:ascii="Times New Roman" w:hAnsi="Times New Roman"/>
                      <w:b/>
                      <w:sz w:val="26"/>
                      <w:szCs w:val="26"/>
                    </w:rPr>
                  </w:pPr>
                </w:p>
              </w:tc>
            </w:tr>
          </w:tbl>
          <w:p w:rsidR="00FD7C15" w:rsidRPr="00C16E8D" w:rsidRDefault="00FD7C15" w:rsidP="00FD7C15">
            <w:pPr>
              <w:tabs>
                <w:tab w:val="left" w:pos="360"/>
              </w:tabs>
              <w:jc w:val="center"/>
              <w:rPr>
                <w:rFonts w:ascii="Times New Roman" w:hAnsi="Times New Roman"/>
                <w:b/>
                <w:sz w:val="26"/>
                <w:szCs w:val="26"/>
              </w:rPr>
            </w:pPr>
          </w:p>
          <w:p w:rsidR="00FD7C15" w:rsidRPr="00C16E8D" w:rsidRDefault="00FD7C15" w:rsidP="00FD7C15">
            <w:pPr>
              <w:tabs>
                <w:tab w:val="left" w:pos="360"/>
              </w:tabs>
              <w:jc w:val="center"/>
              <w:rPr>
                <w:rFonts w:ascii="Times New Roman" w:hAnsi="Times New Roman"/>
                <w:b/>
                <w:sz w:val="26"/>
                <w:szCs w:val="26"/>
              </w:rPr>
            </w:pPr>
            <w:r w:rsidRPr="00C16E8D">
              <w:rPr>
                <w:rFonts w:ascii="Times New Roman" w:hAnsi="Times New Roman"/>
                <w:b/>
                <w:sz w:val="26"/>
                <w:szCs w:val="26"/>
              </w:rPr>
              <w:t>KÌ THI TUYỂN SINH VÀO LỚP 10 NĂM HỌC 2015 – 2016</w:t>
            </w:r>
          </w:p>
          <w:p w:rsidR="00FD7C15" w:rsidRPr="00C16E8D" w:rsidRDefault="00FD7C15" w:rsidP="00FD7C15">
            <w:pPr>
              <w:tabs>
                <w:tab w:val="left" w:pos="360"/>
                <w:tab w:val="left" w:pos="2520"/>
              </w:tabs>
              <w:jc w:val="both"/>
              <w:rPr>
                <w:rFonts w:ascii="Times New Roman" w:hAnsi="Times New Roman"/>
                <w:sz w:val="26"/>
                <w:szCs w:val="26"/>
              </w:rPr>
            </w:pPr>
            <w:r w:rsidRPr="00C16E8D">
              <w:rPr>
                <w:rFonts w:ascii="Times New Roman" w:hAnsi="Times New Roman"/>
                <w:sz w:val="26"/>
                <w:szCs w:val="26"/>
              </w:rPr>
              <w:tab/>
            </w:r>
            <w:r w:rsidRPr="00C16E8D">
              <w:rPr>
                <w:rFonts w:ascii="Times New Roman" w:hAnsi="Times New Roman"/>
                <w:sz w:val="26"/>
                <w:szCs w:val="26"/>
              </w:rPr>
              <w:tab/>
              <w:t xml:space="preserve">Ngày thi : </w:t>
            </w:r>
            <w:r w:rsidRPr="00C16E8D">
              <w:rPr>
                <w:rFonts w:ascii="Times New Roman" w:hAnsi="Times New Roman"/>
                <w:b/>
                <w:sz w:val="26"/>
                <w:szCs w:val="26"/>
              </w:rPr>
              <w:t>11</w:t>
            </w:r>
            <w:r w:rsidRPr="00C16E8D">
              <w:rPr>
                <w:rFonts w:ascii="Times New Roman" w:hAnsi="Times New Roman"/>
                <w:sz w:val="26"/>
                <w:szCs w:val="26"/>
              </w:rPr>
              <w:t xml:space="preserve"> tháng </w:t>
            </w:r>
            <w:r w:rsidRPr="00C16E8D">
              <w:rPr>
                <w:rFonts w:ascii="Times New Roman" w:hAnsi="Times New Roman"/>
                <w:b/>
                <w:sz w:val="26"/>
                <w:szCs w:val="26"/>
              </w:rPr>
              <w:t>6</w:t>
            </w:r>
            <w:r w:rsidRPr="00C16E8D">
              <w:rPr>
                <w:rFonts w:ascii="Times New Roman" w:hAnsi="Times New Roman"/>
                <w:sz w:val="26"/>
                <w:szCs w:val="26"/>
              </w:rPr>
              <w:t xml:space="preserve"> năm </w:t>
            </w:r>
            <w:r w:rsidRPr="00C16E8D">
              <w:rPr>
                <w:rFonts w:ascii="Times New Roman" w:hAnsi="Times New Roman"/>
                <w:b/>
                <w:sz w:val="26"/>
                <w:szCs w:val="26"/>
              </w:rPr>
              <w:t>2015</w:t>
            </w:r>
          </w:p>
          <w:p w:rsidR="00FD7C15" w:rsidRPr="00C16E8D" w:rsidRDefault="00FD7C15" w:rsidP="00FD7C15">
            <w:pPr>
              <w:tabs>
                <w:tab w:val="left" w:pos="360"/>
                <w:tab w:val="left" w:pos="2520"/>
              </w:tabs>
              <w:jc w:val="both"/>
              <w:rPr>
                <w:rFonts w:ascii="Times New Roman" w:hAnsi="Times New Roman"/>
                <w:b/>
                <w:sz w:val="26"/>
                <w:szCs w:val="26"/>
              </w:rPr>
            </w:pPr>
            <w:r w:rsidRPr="00C16E8D">
              <w:rPr>
                <w:rFonts w:ascii="Times New Roman" w:hAnsi="Times New Roman"/>
                <w:sz w:val="26"/>
                <w:szCs w:val="26"/>
              </w:rPr>
              <w:tab/>
            </w:r>
            <w:r w:rsidRPr="00C16E8D">
              <w:rPr>
                <w:rFonts w:ascii="Times New Roman" w:hAnsi="Times New Roman"/>
                <w:sz w:val="26"/>
                <w:szCs w:val="26"/>
              </w:rPr>
              <w:tab/>
              <w:t>Môn thi</w:t>
            </w:r>
            <w:r w:rsidRPr="00C16E8D">
              <w:rPr>
                <w:rFonts w:ascii="Times New Roman" w:hAnsi="Times New Roman"/>
                <w:b/>
                <w:sz w:val="26"/>
                <w:szCs w:val="26"/>
              </w:rPr>
              <w:t xml:space="preserve"> : TOÁN (</w:t>
            </w:r>
            <w:r w:rsidRPr="00C16E8D">
              <w:rPr>
                <w:rFonts w:ascii="Times New Roman" w:hAnsi="Times New Roman"/>
                <w:b/>
                <w:i/>
                <w:sz w:val="26"/>
                <w:szCs w:val="26"/>
              </w:rPr>
              <w:t>Không chuyên</w:t>
            </w:r>
            <w:r w:rsidRPr="00C16E8D">
              <w:rPr>
                <w:rFonts w:ascii="Times New Roman" w:hAnsi="Times New Roman"/>
                <w:b/>
                <w:sz w:val="26"/>
                <w:szCs w:val="26"/>
              </w:rPr>
              <w:t xml:space="preserve">) </w:t>
            </w:r>
          </w:p>
          <w:p w:rsidR="00FD7C15" w:rsidRDefault="00FD7C15" w:rsidP="00FD7C15">
            <w:pPr>
              <w:tabs>
                <w:tab w:val="left" w:pos="360"/>
                <w:tab w:val="left" w:pos="2520"/>
              </w:tabs>
              <w:jc w:val="both"/>
              <w:rPr>
                <w:rFonts w:ascii="Times New Roman" w:hAnsi="Times New Roman"/>
                <w:sz w:val="26"/>
                <w:szCs w:val="26"/>
              </w:rPr>
            </w:pPr>
            <w:r w:rsidRPr="00C16E8D">
              <w:rPr>
                <w:rFonts w:ascii="Times New Roman" w:hAnsi="Times New Roman"/>
                <w:sz w:val="26"/>
                <w:szCs w:val="26"/>
              </w:rPr>
              <w:tab/>
            </w:r>
            <w:r w:rsidRPr="00C16E8D">
              <w:rPr>
                <w:rFonts w:ascii="Times New Roman" w:hAnsi="Times New Roman"/>
                <w:sz w:val="26"/>
                <w:szCs w:val="26"/>
              </w:rPr>
              <w:tab/>
              <w:t>Thời gian</w:t>
            </w:r>
            <w:r w:rsidRPr="00C16E8D">
              <w:rPr>
                <w:rFonts w:ascii="Times New Roman" w:hAnsi="Times New Roman"/>
                <w:b/>
                <w:sz w:val="26"/>
                <w:szCs w:val="26"/>
              </w:rPr>
              <w:t xml:space="preserve"> : 120 phút </w:t>
            </w:r>
            <w:r w:rsidRPr="00C16E8D">
              <w:rPr>
                <w:rFonts w:ascii="Times New Roman" w:hAnsi="Times New Roman"/>
                <w:sz w:val="26"/>
                <w:szCs w:val="26"/>
              </w:rPr>
              <w:t>(</w:t>
            </w:r>
            <w:r w:rsidRPr="00C16E8D">
              <w:rPr>
                <w:rFonts w:ascii="Times New Roman" w:hAnsi="Times New Roman"/>
                <w:i/>
                <w:sz w:val="26"/>
                <w:szCs w:val="26"/>
              </w:rPr>
              <w:t>Không kể thời gian giao đề</w:t>
            </w:r>
            <w:r w:rsidRPr="00C16E8D">
              <w:rPr>
                <w:rFonts w:ascii="Times New Roman" w:hAnsi="Times New Roman"/>
                <w:sz w:val="26"/>
                <w:szCs w:val="26"/>
              </w:rPr>
              <w:t>)</w:t>
            </w:r>
          </w:p>
          <w:p w:rsidR="00FD7C15" w:rsidRPr="00C16E8D" w:rsidRDefault="00FD7C15" w:rsidP="00FD7C15">
            <w:pPr>
              <w:tabs>
                <w:tab w:val="left" w:pos="360"/>
                <w:tab w:val="left" w:pos="2520"/>
              </w:tabs>
              <w:jc w:val="both"/>
              <w:rPr>
                <w:rFonts w:ascii="Times New Roman" w:hAnsi="Times New Roman"/>
                <w:sz w:val="26"/>
                <w:szCs w:val="26"/>
              </w:rPr>
            </w:pPr>
          </w:p>
          <w:p w:rsidR="00FD7C15" w:rsidRPr="00C16E8D" w:rsidRDefault="00FD7C15" w:rsidP="00FD7C15">
            <w:pPr>
              <w:tabs>
                <w:tab w:val="left" w:pos="360"/>
              </w:tabs>
              <w:jc w:val="center"/>
              <w:rPr>
                <w:rFonts w:ascii="Times New Roman" w:hAnsi="Times New Roman"/>
                <w:sz w:val="26"/>
                <w:szCs w:val="26"/>
              </w:rPr>
            </w:pPr>
            <w:r w:rsidRPr="00C16E8D">
              <w:rPr>
                <w:rFonts w:ascii="Times New Roman" w:hAnsi="Times New Roman"/>
                <w:sz w:val="26"/>
                <w:szCs w:val="26"/>
              </w:rPr>
              <w:t xml:space="preserve"> -------------------------------------------------------------------------------------</w:t>
            </w:r>
          </w:p>
          <w:p w:rsidR="00FD7C15" w:rsidRPr="00C16E8D" w:rsidRDefault="00FD7C15" w:rsidP="00FD7C15">
            <w:pPr>
              <w:tabs>
                <w:tab w:val="left" w:pos="360"/>
                <w:tab w:val="left" w:pos="720"/>
              </w:tabs>
              <w:rPr>
                <w:rFonts w:ascii="Times New Roman" w:hAnsi="Times New Roman"/>
                <w:b/>
                <w:sz w:val="26"/>
                <w:szCs w:val="26"/>
              </w:rPr>
            </w:pPr>
          </w:p>
          <w:p w:rsidR="00FD7C15" w:rsidRPr="00C16E8D" w:rsidRDefault="00FD7C15" w:rsidP="00FD7C15">
            <w:pPr>
              <w:tabs>
                <w:tab w:val="left" w:pos="360"/>
                <w:tab w:val="left" w:pos="720"/>
              </w:tabs>
              <w:jc w:val="center"/>
              <w:rPr>
                <w:rFonts w:ascii="Times New Roman" w:hAnsi="Times New Roman"/>
                <w:b/>
                <w:sz w:val="26"/>
                <w:szCs w:val="26"/>
              </w:rPr>
            </w:pPr>
            <w:r w:rsidRPr="00C16E8D">
              <w:rPr>
                <w:rFonts w:ascii="Times New Roman" w:hAnsi="Times New Roman"/>
                <w:b/>
                <w:sz w:val="26"/>
                <w:szCs w:val="26"/>
              </w:rPr>
              <w:t>ĐỀ CHÍNH THỨC</w:t>
            </w:r>
          </w:p>
          <w:p w:rsidR="00FD7C15" w:rsidRPr="00C16E8D" w:rsidRDefault="00FD7C15" w:rsidP="00FD7C15">
            <w:pPr>
              <w:tabs>
                <w:tab w:val="left" w:pos="360"/>
                <w:tab w:val="left" w:pos="720"/>
              </w:tabs>
              <w:jc w:val="center"/>
              <w:rPr>
                <w:rFonts w:ascii="Times New Roman" w:hAnsi="Times New Roman"/>
                <w:sz w:val="26"/>
                <w:szCs w:val="26"/>
              </w:rPr>
            </w:pPr>
            <w:r w:rsidRPr="00C16E8D">
              <w:rPr>
                <w:rFonts w:ascii="Times New Roman" w:hAnsi="Times New Roman"/>
                <w:sz w:val="26"/>
                <w:szCs w:val="26"/>
              </w:rPr>
              <w:t>(</w:t>
            </w:r>
            <w:r w:rsidRPr="00C16E8D">
              <w:rPr>
                <w:rFonts w:ascii="Times New Roman" w:hAnsi="Times New Roman"/>
                <w:i/>
                <w:sz w:val="26"/>
                <w:szCs w:val="26"/>
              </w:rPr>
              <w:t>Đề thi có 01 trang, thí sinh không phải chép đề vào giấy thi</w: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b/>
                <w:sz w:val="26"/>
                <w:szCs w:val="26"/>
              </w:rPr>
            </w:pP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b/>
                <w:sz w:val="26"/>
                <w:szCs w:val="26"/>
              </w:rPr>
              <w:t>Câu 1</w:t>
            </w:r>
            <w:r w:rsidRPr="00C16E8D">
              <w:rPr>
                <w:rFonts w:ascii="Times New Roman" w:hAnsi="Times New Roman"/>
                <w:sz w:val="26"/>
                <w:szCs w:val="26"/>
              </w:rPr>
              <w:t>: (</w:t>
            </w:r>
            <w:r w:rsidRPr="00C16E8D">
              <w:rPr>
                <w:rFonts w:ascii="Times New Roman" w:hAnsi="Times New Roman"/>
                <w:i/>
                <w:sz w:val="26"/>
                <w:szCs w:val="26"/>
              </w:rPr>
              <w:t>1điểm</w:t>
            </w:r>
            <w:r w:rsidRPr="00C16E8D">
              <w:rPr>
                <w:rFonts w:ascii="Times New Roman" w:hAnsi="Times New Roman"/>
                <w:sz w:val="26"/>
                <w:szCs w:val="26"/>
              </w:rPr>
              <w:t>) Thực hiện các phép tính</w:t>
            </w:r>
          </w:p>
          <w:p w:rsidR="00FD7C15" w:rsidRPr="00C16E8D" w:rsidRDefault="00FD7C15" w:rsidP="00FD7C15">
            <w:pPr>
              <w:tabs>
                <w:tab w:val="left" w:pos="360"/>
                <w:tab w:val="left" w:pos="540"/>
              </w:tabs>
              <w:jc w:val="both"/>
              <w:rPr>
                <w:rFonts w:ascii="Times New Roman" w:hAnsi="Times New Roman"/>
                <w:sz w:val="26"/>
                <w:szCs w:val="26"/>
              </w:rPr>
            </w:pPr>
            <w:r w:rsidRPr="00C16E8D">
              <w:rPr>
                <w:rFonts w:ascii="Times New Roman" w:hAnsi="Times New Roman"/>
                <w:sz w:val="26"/>
                <w:szCs w:val="26"/>
              </w:rPr>
              <w:tab/>
              <w:t>a) (0,5</w:t>
            </w:r>
            <w:r w:rsidRPr="00C16E8D">
              <w:rPr>
                <w:rFonts w:ascii="Times New Roman" w:hAnsi="Times New Roman"/>
                <w:i/>
                <w:sz w:val="26"/>
                <w:szCs w:val="26"/>
              </w:rPr>
              <w:t xml:space="preserve"> điểm</w:t>
            </w:r>
            <w:r w:rsidRPr="00C16E8D">
              <w:rPr>
                <w:rFonts w:ascii="Times New Roman" w:hAnsi="Times New Roman"/>
                <w:sz w:val="26"/>
                <w:szCs w:val="26"/>
              </w:rPr>
              <w:t xml:space="preserve">) </w:t>
            </w:r>
            <w:r w:rsidRPr="00C16E8D">
              <w:rPr>
                <w:rFonts w:ascii="Times New Roman" w:hAnsi="Times New Roman"/>
                <w:position w:val="-8"/>
                <w:sz w:val="26"/>
                <w:szCs w:val="26"/>
              </w:rPr>
              <w:object w:dxaOrig="2200" w:dyaOrig="380">
                <v:shape id="_x0000_i2542" type="#_x0000_t75" style="width:110pt;height:19pt" o:ole="">
                  <v:imagedata r:id="rId2934" o:title=""/>
                </v:shape>
                <o:OLEObject Type="Embed" ProgID="Equation.DSMT4" ShapeID="_x0000_i2542" DrawAspect="Content" ObjectID="_1586753130" r:id="rId2935"/>
              </w:object>
            </w:r>
            <w:r w:rsidRPr="00C16E8D">
              <w:rPr>
                <w:rFonts w:ascii="Times New Roman" w:hAnsi="Times New Roman"/>
                <w:sz w:val="26"/>
                <w:szCs w:val="26"/>
              </w:rPr>
              <w:tab/>
            </w:r>
            <w:r w:rsidRPr="00C16E8D">
              <w:rPr>
                <w:rFonts w:ascii="Times New Roman" w:hAnsi="Times New Roman"/>
                <w:sz w:val="26"/>
                <w:szCs w:val="26"/>
              </w:rPr>
              <w:tab/>
            </w:r>
            <w:r w:rsidRPr="00C16E8D">
              <w:rPr>
                <w:rFonts w:ascii="Times New Roman" w:hAnsi="Times New Roman"/>
                <w:sz w:val="26"/>
                <w:szCs w:val="26"/>
              </w:rPr>
              <w:tab/>
              <w:t>b) (0,5</w:t>
            </w:r>
            <w:r w:rsidRPr="00C16E8D">
              <w:rPr>
                <w:rFonts w:ascii="Times New Roman" w:hAnsi="Times New Roman"/>
                <w:i/>
                <w:sz w:val="26"/>
                <w:szCs w:val="26"/>
              </w:rPr>
              <w:t xml:space="preserve"> điểm</w:t>
            </w:r>
            <w:r w:rsidRPr="00C16E8D">
              <w:rPr>
                <w:rFonts w:ascii="Times New Roman" w:hAnsi="Times New Roman"/>
                <w:sz w:val="26"/>
                <w:szCs w:val="26"/>
              </w:rPr>
              <w:t xml:space="preserve">) </w:t>
            </w:r>
            <w:r w:rsidRPr="00C16E8D">
              <w:rPr>
                <w:rFonts w:ascii="Times New Roman" w:hAnsi="Times New Roman"/>
                <w:position w:val="-20"/>
                <w:sz w:val="26"/>
                <w:szCs w:val="26"/>
              </w:rPr>
              <w:object w:dxaOrig="2180" w:dyaOrig="520">
                <v:shape id="_x0000_i2543" type="#_x0000_t75" style="width:109pt;height:26pt" o:ole="">
                  <v:imagedata r:id="rId2936" o:title=""/>
                </v:shape>
                <o:OLEObject Type="Embed" ProgID="Equation.DSMT4" ShapeID="_x0000_i2543" DrawAspect="Content" ObjectID="_1586753131" r:id="rId2937"/>
              </w:objec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b/>
                <w:sz w:val="26"/>
                <w:szCs w:val="26"/>
              </w:rPr>
              <w:t>Câu 2</w:t>
            </w:r>
            <w:r w:rsidRPr="00C16E8D">
              <w:rPr>
                <w:rFonts w:ascii="Times New Roman" w:hAnsi="Times New Roman"/>
                <w:sz w:val="26"/>
                <w:szCs w:val="26"/>
              </w:rPr>
              <w:t>: (</w:t>
            </w:r>
            <w:r w:rsidRPr="00C16E8D">
              <w:rPr>
                <w:rFonts w:ascii="Times New Roman" w:hAnsi="Times New Roman"/>
                <w:i/>
                <w:sz w:val="26"/>
                <w:szCs w:val="26"/>
              </w:rPr>
              <w:t>1 điểm</w:t>
            </w:r>
            <w:r w:rsidRPr="00C16E8D">
              <w:rPr>
                <w:rFonts w:ascii="Times New Roman" w:hAnsi="Times New Roman"/>
                <w:sz w:val="26"/>
                <w:szCs w:val="26"/>
              </w:rPr>
              <w:t xml:space="preserve">) Giải phương trình </w:t>
            </w:r>
            <w:r w:rsidRPr="00C16E8D">
              <w:rPr>
                <w:rFonts w:ascii="Times New Roman" w:hAnsi="Times New Roman"/>
                <w:position w:val="-6"/>
                <w:sz w:val="26"/>
                <w:szCs w:val="26"/>
              </w:rPr>
              <w:object w:dxaOrig="1680" w:dyaOrig="340">
                <v:shape id="_x0000_i2544" type="#_x0000_t75" style="width:84pt;height:17pt" o:ole="">
                  <v:imagedata r:id="rId2938" o:title=""/>
                </v:shape>
                <o:OLEObject Type="Embed" ProgID="Equation.DSMT4" ShapeID="_x0000_i2544" DrawAspect="Content" ObjectID="_1586753132" r:id="rId2939"/>
              </w:objec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b/>
                <w:sz w:val="26"/>
                <w:szCs w:val="26"/>
              </w:rPr>
              <w:t>Câu 3</w:t>
            </w:r>
            <w:r w:rsidRPr="00C16E8D">
              <w:rPr>
                <w:rFonts w:ascii="Times New Roman" w:hAnsi="Times New Roman"/>
                <w:sz w:val="26"/>
                <w:szCs w:val="26"/>
              </w:rPr>
              <w:t>: (</w:t>
            </w:r>
            <w:r w:rsidRPr="00C16E8D">
              <w:rPr>
                <w:rFonts w:ascii="Times New Roman" w:hAnsi="Times New Roman"/>
                <w:i/>
                <w:sz w:val="26"/>
                <w:szCs w:val="26"/>
              </w:rPr>
              <w:t>1 điểm</w:t>
            </w:r>
            <w:r w:rsidRPr="00C16E8D">
              <w:rPr>
                <w:rFonts w:ascii="Times New Roman" w:hAnsi="Times New Roman"/>
                <w:sz w:val="26"/>
                <w:szCs w:val="26"/>
              </w:rPr>
              <w:t xml:space="preserve">) Giải hệ phương trình </w:t>
            </w:r>
            <w:r w:rsidRPr="00C16E8D">
              <w:rPr>
                <w:rFonts w:ascii="Times New Roman" w:hAnsi="Times New Roman"/>
                <w:position w:val="-32"/>
                <w:sz w:val="26"/>
                <w:szCs w:val="26"/>
              </w:rPr>
              <w:object w:dxaOrig="1240" w:dyaOrig="780">
                <v:shape id="_x0000_i2545" type="#_x0000_t75" style="width:62pt;height:39pt" o:ole="">
                  <v:imagedata r:id="rId2940" o:title=""/>
                </v:shape>
                <o:OLEObject Type="Embed" ProgID="Equation.DSMT4" ShapeID="_x0000_i2545" DrawAspect="Content" ObjectID="_1586753133" r:id="rId2941"/>
              </w:objec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b/>
                <w:sz w:val="26"/>
                <w:szCs w:val="26"/>
              </w:rPr>
              <w:t>Câu 4</w:t>
            </w:r>
            <w:r w:rsidRPr="00C16E8D">
              <w:rPr>
                <w:rFonts w:ascii="Times New Roman" w:hAnsi="Times New Roman"/>
                <w:sz w:val="26"/>
                <w:szCs w:val="26"/>
              </w:rPr>
              <w:t>: (</w:t>
            </w:r>
            <w:r w:rsidRPr="00C16E8D">
              <w:rPr>
                <w:rFonts w:ascii="Times New Roman" w:hAnsi="Times New Roman"/>
                <w:i/>
                <w:sz w:val="26"/>
                <w:szCs w:val="26"/>
              </w:rPr>
              <w:t>1 điểm</w:t>
            </w:r>
            <w:r w:rsidRPr="00C16E8D">
              <w:rPr>
                <w:rFonts w:ascii="Times New Roman" w:hAnsi="Times New Roman"/>
                <w:sz w:val="26"/>
                <w:szCs w:val="26"/>
              </w:rPr>
              <w:t xml:space="preserve">) Tìm m, n biết rằng đường thẳng </w:t>
            </w:r>
            <w:r w:rsidRPr="00C16E8D">
              <w:rPr>
                <w:rFonts w:ascii="Times New Roman" w:hAnsi="Times New Roman"/>
                <w:position w:val="-12"/>
                <w:sz w:val="26"/>
                <w:szCs w:val="26"/>
              </w:rPr>
              <w:object w:dxaOrig="1820" w:dyaOrig="360">
                <v:shape id="_x0000_i2546" type="#_x0000_t75" style="width:91pt;height:18pt" o:ole="">
                  <v:imagedata r:id="rId2942" o:title=""/>
                </v:shape>
                <o:OLEObject Type="Embed" ProgID="Equation.DSMT4" ShapeID="_x0000_i2546" DrawAspect="Content" ObjectID="_1586753134" r:id="rId2943"/>
              </w:object>
            </w:r>
            <w:r w:rsidRPr="00C16E8D">
              <w:rPr>
                <w:rFonts w:ascii="Times New Roman" w:hAnsi="Times New Roman"/>
                <w:sz w:val="26"/>
                <w:szCs w:val="26"/>
              </w:rPr>
              <w:t xml:space="preserve"> đi qua điểm A(2; 0) và song song với đường thẳng </w:t>
            </w:r>
            <w:r w:rsidRPr="00C16E8D">
              <w:rPr>
                <w:rFonts w:ascii="Times New Roman" w:hAnsi="Times New Roman"/>
                <w:position w:val="-12"/>
                <w:sz w:val="26"/>
                <w:szCs w:val="26"/>
              </w:rPr>
              <w:object w:dxaOrig="1500" w:dyaOrig="360">
                <v:shape id="_x0000_i2547" type="#_x0000_t75" style="width:75pt;height:18pt" o:ole="">
                  <v:imagedata r:id="rId2944" o:title=""/>
                </v:shape>
                <o:OLEObject Type="Embed" ProgID="Equation.DSMT4" ShapeID="_x0000_i2547" DrawAspect="Content" ObjectID="_1586753135" r:id="rId2945"/>
              </w:objec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b/>
                <w:sz w:val="26"/>
                <w:szCs w:val="26"/>
              </w:rPr>
              <w:t>Câu 5</w:t>
            </w:r>
            <w:r w:rsidRPr="00C16E8D">
              <w:rPr>
                <w:rFonts w:ascii="Times New Roman" w:hAnsi="Times New Roman"/>
                <w:sz w:val="26"/>
                <w:szCs w:val="26"/>
              </w:rPr>
              <w:t>: (</w:t>
            </w:r>
            <w:r w:rsidRPr="00C16E8D">
              <w:rPr>
                <w:rFonts w:ascii="Times New Roman" w:hAnsi="Times New Roman"/>
                <w:i/>
                <w:sz w:val="26"/>
                <w:szCs w:val="26"/>
              </w:rPr>
              <w:t>1 điểm</w:t>
            </w:r>
            <w:r w:rsidRPr="00C16E8D">
              <w:rPr>
                <w:rFonts w:ascii="Times New Roman" w:hAnsi="Times New Roman"/>
                <w:sz w:val="26"/>
                <w:szCs w:val="26"/>
              </w:rPr>
              <w:t xml:space="preserve">) Vẽ đồ thị hàm số </w:t>
            </w:r>
            <w:r w:rsidRPr="00C16E8D">
              <w:rPr>
                <w:rFonts w:ascii="Times New Roman" w:hAnsi="Times New Roman"/>
                <w:position w:val="-26"/>
                <w:sz w:val="26"/>
                <w:szCs w:val="26"/>
              </w:rPr>
              <w:object w:dxaOrig="1080" w:dyaOrig="680">
                <v:shape id="_x0000_i2548" type="#_x0000_t75" style="width:54pt;height:34pt" o:ole="">
                  <v:imagedata r:id="rId2946" o:title=""/>
                </v:shape>
                <o:OLEObject Type="Embed" ProgID="Equation.DSMT4" ShapeID="_x0000_i2548" DrawAspect="Content" ObjectID="_1586753136" r:id="rId2947"/>
              </w:objec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b/>
                <w:sz w:val="26"/>
                <w:szCs w:val="26"/>
              </w:rPr>
              <w:t>Câu 6</w:t>
            </w:r>
            <w:r w:rsidRPr="00C16E8D">
              <w:rPr>
                <w:rFonts w:ascii="Times New Roman" w:hAnsi="Times New Roman"/>
                <w:sz w:val="26"/>
                <w:szCs w:val="26"/>
              </w:rPr>
              <w:t>: (</w:t>
            </w:r>
            <w:r w:rsidRPr="00C16E8D">
              <w:rPr>
                <w:rFonts w:ascii="Times New Roman" w:hAnsi="Times New Roman"/>
                <w:i/>
                <w:sz w:val="26"/>
                <w:szCs w:val="26"/>
              </w:rPr>
              <w:t>1 điểm</w:t>
            </w:r>
            <w:r w:rsidRPr="00C16E8D">
              <w:rPr>
                <w:rFonts w:ascii="Times New Roman" w:hAnsi="Times New Roman"/>
                <w:sz w:val="26"/>
                <w:szCs w:val="26"/>
              </w:rPr>
              <w:t xml:space="preserve">) Cho phương trình bậc hai </w:t>
            </w:r>
            <w:r w:rsidRPr="00C16E8D">
              <w:rPr>
                <w:rFonts w:ascii="Times New Roman" w:hAnsi="Times New Roman"/>
                <w:position w:val="-14"/>
                <w:sz w:val="26"/>
                <w:szCs w:val="26"/>
              </w:rPr>
              <w:object w:dxaOrig="2799" w:dyaOrig="420">
                <v:shape id="_x0000_i2549" type="#_x0000_t75" style="width:139.95pt;height:21pt" o:ole="">
                  <v:imagedata r:id="rId2948" o:title=""/>
                </v:shape>
                <o:OLEObject Type="Embed" ProgID="Equation.DSMT4" ShapeID="_x0000_i2549" DrawAspect="Content" ObjectID="_1586753137" r:id="rId2949"/>
              </w:object>
            </w:r>
            <w:r w:rsidRPr="00C16E8D">
              <w:rPr>
                <w:rFonts w:ascii="Times New Roman" w:hAnsi="Times New Roman"/>
                <w:sz w:val="26"/>
                <w:szCs w:val="26"/>
              </w:rPr>
              <w:t xml:space="preserve">. Chứng minh rằng phương trình đã cho luôn có hai nghiệm phận biệt </w:t>
            </w:r>
            <w:r w:rsidRPr="00C16E8D">
              <w:rPr>
                <w:rFonts w:ascii="Times New Roman" w:hAnsi="Times New Roman"/>
                <w:position w:val="-12"/>
                <w:sz w:val="26"/>
                <w:szCs w:val="26"/>
              </w:rPr>
              <w:object w:dxaOrig="260" w:dyaOrig="360">
                <v:shape id="_x0000_i2550" type="#_x0000_t75" style="width:13pt;height:18pt" o:ole="">
                  <v:imagedata r:id="rId2950" o:title=""/>
                </v:shape>
                <o:OLEObject Type="Embed" ProgID="Equation.DSMT4" ShapeID="_x0000_i2550" DrawAspect="Content" ObjectID="_1586753138" r:id="rId2951"/>
              </w:object>
            </w:r>
            <w:r w:rsidRPr="00C16E8D">
              <w:rPr>
                <w:rFonts w:ascii="Times New Roman" w:hAnsi="Times New Roman"/>
                <w:sz w:val="26"/>
                <w:szCs w:val="26"/>
              </w:rPr>
              <w:t xml:space="preserve">, </w:t>
            </w:r>
            <w:r w:rsidRPr="00C16E8D">
              <w:rPr>
                <w:rFonts w:ascii="Times New Roman" w:hAnsi="Times New Roman"/>
                <w:position w:val="-12"/>
                <w:sz w:val="26"/>
                <w:szCs w:val="26"/>
              </w:rPr>
              <w:object w:dxaOrig="279" w:dyaOrig="360">
                <v:shape id="_x0000_i2551" type="#_x0000_t75" style="width:13.95pt;height:18pt" o:ole="">
                  <v:imagedata r:id="rId2952" o:title=""/>
                </v:shape>
                <o:OLEObject Type="Embed" ProgID="Equation.DSMT4" ShapeID="_x0000_i2551" DrawAspect="Content" ObjectID="_1586753139" r:id="rId2953"/>
              </w:object>
            </w:r>
            <w:r w:rsidRPr="00C16E8D">
              <w:rPr>
                <w:rFonts w:ascii="Times New Roman" w:hAnsi="Times New Roman"/>
                <w:sz w:val="26"/>
                <w:szCs w:val="26"/>
              </w:rPr>
              <w:t xml:space="preserve">. Tìm hệ thức liên hệ giữa </w:t>
            </w:r>
            <w:r w:rsidRPr="00C16E8D">
              <w:rPr>
                <w:rFonts w:ascii="Times New Roman" w:hAnsi="Times New Roman"/>
                <w:position w:val="-12"/>
                <w:sz w:val="26"/>
                <w:szCs w:val="26"/>
              </w:rPr>
              <w:object w:dxaOrig="260" w:dyaOrig="360">
                <v:shape id="_x0000_i2552" type="#_x0000_t75" style="width:13pt;height:18pt" o:ole="">
                  <v:imagedata r:id="rId2950" o:title=""/>
                </v:shape>
                <o:OLEObject Type="Embed" ProgID="Equation.DSMT4" ShapeID="_x0000_i2552" DrawAspect="Content" ObjectID="_1586753140" r:id="rId2954"/>
              </w:object>
            </w:r>
            <w:r w:rsidRPr="00C16E8D">
              <w:rPr>
                <w:rFonts w:ascii="Times New Roman" w:hAnsi="Times New Roman"/>
                <w:sz w:val="26"/>
                <w:szCs w:val="26"/>
              </w:rPr>
              <w:t xml:space="preserve">, </w:t>
            </w:r>
            <w:r w:rsidRPr="00C16E8D">
              <w:rPr>
                <w:rFonts w:ascii="Times New Roman" w:hAnsi="Times New Roman"/>
                <w:position w:val="-12"/>
                <w:sz w:val="26"/>
                <w:szCs w:val="26"/>
              </w:rPr>
              <w:object w:dxaOrig="279" w:dyaOrig="360">
                <v:shape id="_x0000_i2553" type="#_x0000_t75" style="width:13.95pt;height:18pt" o:ole="">
                  <v:imagedata r:id="rId2952" o:title=""/>
                </v:shape>
                <o:OLEObject Type="Embed" ProgID="Equation.DSMT4" ShapeID="_x0000_i2553" DrawAspect="Content" ObjectID="_1586753141" r:id="rId2955"/>
              </w:object>
            </w:r>
            <w:r w:rsidRPr="00C16E8D">
              <w:rPr>
                <w:rFonts w:ascii="Times New Roman" w:hAnsi="Times New Roman"/>
                <w:sz w:val="26"/>
                <w:szCs w:val="26"/>
              </w:rPr>
              <w:t xml:space="preserve"> không phụ thuộc vào m.</w:t>
            </w:r>
            <w:r w:rsidRPr="00C16E8D">
              <w:rPr>
                <w:rFonts w:ascii="Times New Roman" w:hAnsi="Times New Roman"/>
                <w:sz w:val="26"/>
                <w:szCs w:val="26"/>
              </w:rPr>
              <w:tab/>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b/>
                <w:sz w:val="26"/>
                <w:szCs w:val="26"/>
              </w:rPr>
              <w:t>Câu 7</w:t>
            </w:r>
            <w:r w:rsidRPr="00C16E8D">
              <w:rPr>
                <w:rFonts w:ascii="Times New Roman" w:hAnsi="Times New Roman"/>
                <w:sz w:val="26"/>
                <w:szCs w:val="26"/>
              </w:rPr>
              <w:t>: (</w:t>
            </w:r>
            <w:r w:rsidRPr="00C16E8D">
              <w:rPr>
                <w:rFonts w:ascii="Times New Roman" w:hAnsi="Times New Roman"/>
                <w:i/>
                <w:sz w:val="26"/>
                <w:szCs w:val="26"/>
              </w:rPr>
              <w:t>1 điểm</w:t>
            </w:r>
            <w:r w:rsidRPr="00C16E8D">
              <w:rPr>
                <w:rFonts w:ascii="Times New Roman" w:hAnsi="Times New Roman"/>
                <w:sz w:val="26"/>
                <w:szCs w:val="26"/>
              </w:rPr>
              <w:t>) Một đoàn xe vận tải nhận chuyên chở 30 tấn hàng. Khi sắp khởi hành thì được bổ sung thêm 2 xe nên mỗi xe chở ít hơn 0,5 tấn hàng. Hỏi lúc đầu đoàn xe có bao nhiêu chiếc xe?</w:t>
            </w:r>
          </w:p>
          <w:p w:rsidR="00FD7C15" w:rsidRPr="00C16E8D" w:rsidRDefault="00FD7C15" w:rsidP="00FD7C15">
            <w:pPr>
              <w:tabs>
                <w:tab w:val="left" w:pos="360"/>
                <w:tab w:val="left" w:pos="540"/>
              </w:tabs>
              <w:jc w:val="both"/>
              <w:rPr>
                <w:rFonts w:ascii="Times New Roman" w:hAnsi="Times New Roman"/>
                <w:sz w:val="26"/>
                <w:szCs w:val="26"/>
              </w:rPr>
            </w:pPr>
            <w:r w:rsidRPr="00C16E8D">
              <w:rPr>
                <w:rFonts w:ascii="Times New Roman" w:hAnsi="Times New Roman"/>
                <w:b/>
                <w:sz w:val="26"/>
                <w:szCs w:val="26"/>
              </w:rPr>
              <w:t>Câu 8</w:t>
            </w:r>
            <w:r w:rsidRPr="00C16E8D">
              <w:rPr>
                <w:rFonts w:ascii="Times New Roman" w:hAnsi="Times New Roman"/>
                <w:sz w:val="26"/>
                <w:szCs w:val="26"/>
              </w:rPr>
              <w:t>: (2</w:t>
            </w:r>
            <w:r w:rsidRPr="00C16E8D">
              <w:rPr>
                <w:rFonts w:ascii="Times New Roman" w:hAnsi="Times New Roman"/>
                <w:i/>
                <w:sz w:val="26"/>
                <w:szCs w:val="26"/>
              </w:rPr>
              <w:t xml:space="preserve"> điểm</w:t>
            </w:r>
            <w:r w:rsidRPr="00C16E8D">
              <w:rPr>
                <w:rFonts w:ascii="Times New Roman" w:hAnsi="Times New Roman"/>
                <w:sz w:val="26"/>
                <w:szCs w:val="26"/>
              </w:rPr>
              <w:t>) Cho đường tròn tâm O đường kính MN và A là một điểm trên đường tròn (O), (A khác M và A khác N). Lấy một điểm I trên đoạn thẳng ON (I khác O và I khác N). Qua I kẻ đường thẳng (d) vuông góc với MN. Gọi P, Q lần lượt là giao điểm của AM, AN với đường thẳng (d)</w:t>
            </w:r>
          </w:p>
          <w:p w:rsidR="00FD7C15" w:rsidRPr="00C16E8D" w:rsidRDefault="00FD7C15" w:rsidP="00FD7C15">
            <w:pPr>
              <w:tabs>
                <w:tab w:val="left" w:pos="360"/>
                <w:tab w:val="left" w:pos="540"/>
              </w:tabs>
              <w:jc w:val="both"/>
              <w:rPr>
                <w:rFonts w:ascii="Times New Roman" w:hAnsi="Times New Roman"/>
                <w:sz w:val="26"/>
                <w:szCs w:val="26"/>
              </w:rPr>
            </w:pPr>
            <w:r w:rsidRPr="00C16E8D">
              <w:rPr>
                <w:rFonts w:ascii="Times New Roman" w:hAnsi="Times New Roman"/>
                <w:sz w:val="26"/>
                <w:szCs w:val="26"/>
              </w:rPr>
              <w:tab/>
              <w:t>a) (</w:t>
            </w:r>
            <w:r w:rsidRPr="00C16E8D">
              <w:rPr>
                <w:rFonts w:ascii="Times New Roman" w:hAnsi="Times New Roman"/>
                <w:i/>
                <w:sz w:val="26"/>
                <w:szCs w:val="26"/>
              </w:rPr>
              <w:t>1 điểm</w:t>
            </w:r>
            <w:r w:rsidRPr="00C16E8D">
              <w:rPr>
                <w:rFonts w:ascii="Times New Roman" w:hAnsi="Times New Roman"/>
                <w:sz w:val="26"/>
                <w:szCs w:val="26"/>
              </w:rPr>
              <w:t xml:space="preserve">) Gọi K là điểm đối xứng của N qua </w:t>
            </w:r>
            <w:smartTag w:uri="urn:schemas-microsoft-com:office:smarttags" w:element="place">
              <w:smartTag w:uri="urn:schemas:contacts" w:element="Sn">
                <w:r w:rsidRPr="00C16E8D">
                  <w:rPr>
                    <w:rFonts w:ascii="Times New Roman" w:hAnsi="Times New Roman"/>
                    <w:sz w:val="26"/>
                    <w:szCs w:val="26"/>
                  </w:rPr>
                  <w:t>điểm</w:t>
                </w:r>
              </w:smartTag>
              <w:r w:rsidRPr="00C16E8D">
                <w:rPr>
                  <w:rFonts w:ascii="Times New Roman" w:hAnsi="Times New Roman"/>
                  <w:sz w:val="26"/>
                  <w:szCs w:val="26"/>
                </w:rPr>
                <w:t xml:space="preserve"> </w:t>
              </w:r>
              <w:smartTag w:uri="urn:schemas:contacts" w:element="Sn">
                <w:r w:rsidRPr="00C16E8D">
                  <w:rPr>
                    <w:rFonts w:ascii="Times New Roman" w:hAnsi="Times New Roman"/>
                    <w:sz w:val="26"/>
                    <w:szCs w:val="26"/>
                  </w:rPr>
                  <w:t>I.</w:t>
                </w:r>
              </w:smartTag>
            </w:smartTag>
            <w:r w:rsidRPr="00C16E8D">
              <w:rPr>
                <w:rFonts w:ascii="Times New Roman" w:hAnsi="Times New Roman"/>
                <w:sz w:val="26"/>
                <w:szCs w:val="26"/>
              </w:rPr>
              <w:t xml:space="preserve"> Chứng minh tứ giác MPQK nội tiếp đường tròn.</w:t>
            </w:r>
          </w:p>
          <w:p w:rsidR="00FD7C15" w:rsidRPr="00C16E8D" w:rsidRDefault="00FD7C15" w:rsidP="00FD7C15">
            <w:pPr>
              <w:tabs>
                <w:tab w:val="left" w:pos="360"/>
                <w:tab w:val="left" w:pos="540"/>
              </w:tabs>
              <w:jc w:val="both"/>
              <w:rPr>
                <w:rFonts w:ascii="Times New Roman" w:hAnsi="Times New Roman"/>
                <w:sz w:val="26"/>
                <w:szCs w:val="26"/>
              </w:rPr>
            </w:pPr>
            <w:r w:rsidRPr="00C16E8D">
              <w:rPr>
                <w:rFonts w:ascii="Times New Roman" w:hAnsi="Times New Roman"/>
                <w:sz w:val="26"/>
                <w:szCs w:val="26"/>
              </w:rPr>
              <w:tab/>
              <w:t>b) (</w:t>
            </w:r>
            <w:r w:rsidRPr="00C16E8D">
              <w:rPr>
                <w:rFonts w:ascii="Times New Roman" w:hAnsi="Times New Roman"/>
                <w:i/>
                <w:sz w:val="26"/>
                <w:szCs w:val="26"/>
              </w:rPr>
              <w:t>1 điểm</w:t>
            </w:r>
            <w:r w:rsidRPr="00C16E8D">
              <w:rPr>
                <w:rFonts w:ascii="Times New Roman" w:hAnsi="Times New Roman"/>
                <w:sz w:val="26"/>
                <w:szCs w:val="26"/>
              </w:rPr>
              <w:t xml:space="preserve">) Chứng minh rằng: </w:t>
            </w:r>
            <w:r w:rsidRPr="00C16E8D">
              <w:rPr>
                <w:rFonts w:ascii="Times New Roman" w:hAnsi="Times New Roman"/>
                <w:position w:val="-10"/>
                <w:sz w:val="26"/>
                <w:szCs w:val="26"/>
              </w:rPr>
              <w:object w:dxaOrig="1560" w:dyaOrig="320">
                <v:shape id="_x0000_i2554" type="#_x0000_t75" style="width:78pt;height:16pt" o:ole="">
                  <v:imagedata r:id="rId2956" o:title=""/>
                </v:shape>
                <o:OLEObject Type="Embed" ProgID="Equation.DSMT4" ShapeID="_x0000_i2554" DrawAspect="Content" ObjectID="_1586753142" r:id="rId2957"/>
              </w:objec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b/>
                <w:sz w:val="26"/>
                <w:szCs w:val="26"/>
              </w:rPr>
              <w:t>Câu 9</w:t>
            </w:r>
            <w:r w:rsidRPr="00C16E8D">
              <w:rPr>
                <w:rFonts w:ascii="Times New Roman" w:hAnsi="Times New Roman"/>
                <w:sz w:val="26"/>
                <w:szCs w:val="26"/>
              </w:rPr>
              <w:t>: (</w:t>
            </w:r>
            <w:r w:rsidRPr="00C16E8D">
              <w:rPr>
                <w:rFonts w:ascii="Times New Roman" w:hAnsi="Times New Roman"/>
                <w:i/>
                <w:sz w:val="26"/>
                <w:szCs w:val="26"/>
              </w:rPr>
              <w:t>1 điểm</w:t>
            </w:r>
            <w:r w:rsidRPr="00C16E8D">
              <w:rPr>
                <w:rFonts w:ascii="Times New Roman" w:hAnsi="Times New Roman"/>
                <w:sz w:val="26"/>
                <w:szCs w:val="26"/>
              </w:rPr>
              <w:t xml:space="preserve">) Cho góc vuông </w:t>
            </w:r>
            <w:r w:rsidRPr="00C16E8D">
              <w:rPr>
                <w:rFonts w:ascii="Times New Roman" w:hAnsi="Times New Roman"/>
                <w:position w:val="-10"/>
                <w:sz w:val="26"/>
                <w:szCs w:val="26"/>
              </w:rPr>
              <w:object w:dxaOrig="520" w:dyaOrig="420">
                <v:shape id="_x0000_i2555" type="#_x0000_t75" style="width:26pt;height:21pt" o:ole="">
                  <v:imagedata r:id="rId2958" o:title=""/>
                </v:shape>
                <o:OLEObject Type="Embed" ProgID="Equation.DSMT4" ShapeID="_x0000_i2555" DrawAspect="Content" ObjectID="_1586753143" r:id="rId2959"/>
              </w:object>
            </w:r>
            <w:r w:rsidRPr="00C16E8D">
              <w:rPr>
                <w:rFonts w:ascii="Times New Roman" w:hAnsi="Times New Roman"/>
                <w:sz w:val="26"/>
                <w:szCs w:val="26"/>
              </w:rPr>
              <w:t xml:space="preserve">. Một đường tròn tiếp xúc với tia Ox tại A và cắt tia Oy tại hai điểm B, C. Biết </w:t>
            </w:r>
            <w:r w:rsidRPr="00C16E8D">
              <w:rPr>
                <w:rFonts w:ascii="Times New Roman" w:hAnsi="Times New Roman"/>
                <w:position w:val="-6"/>
                <w:sz w:val="26"/>
                <w:szCs w:val="26"/>
              </w:rPr>
              <w:object w:dxaOrig="859" w:dyaOrig="279">
                <v:shape id="_x0000_i2556" type="#_x0000_t75" style="width:42.95pt;height:13.95pt" o:ole="">
                  <v:imagedata r:id="rId2960" o:title=""/>
                </v:shape>
                <o:OLEObject Type="Embed" ProgID="Equation.DSMT4" ShapeID="_x0000_i2556" DrawAspect="Content" ObjectID="_1586753144" r:id="rId2961"/>
              </w:object>
            </w:r>
            <w:r w:rsidRPr="00C16E8D">
              <w:rPr>
                <w:rFonts w:ascii="Times New Roman" w:hAnsi="Times New Roman"/>
                <w:sz w:val="26"/>
                <w:szCs w:val="26"/>
              </w:rPr>
              <w:t xml:space="preserve">, hãy tính </w:t>
            </w:r>
            <w:r w:rsidRPr="00C16E8D">
              <w:rPr>
                <w:rFonts w:ascii="Times New Roman" w:hAnsi="Times New Roman"/>
                <w:position w:val="-26"/>
                <w:sz w:val="26"/>
                <w:szCs w:val="26"/>
              </w:rPr>
              <w:object w:dxaOrig="1320" w:dyaOrig="680">
                <v:shape id="_x0000_i2557" type="#_x0000_t75" style="width:66pt;height:34pt" o:ole="">
                  <v:imagedata r:id="rId2962" o:title=""/>
                </v:shape>
                <o:OLEObject Type="Embed" ProgID="Equation.DSMT4" ShapeID="_x0000_i2557" DrawAspect="Content" ObjectID="_1586753145" r:id="rId2963"/>
              </w:object>
            </w:r>
          </w:p>
          <w:p w:rsidR="00FD7C15" w:rsidRPr="00C16E8D" w:rsidRDefault="00FD7C15" w:rsidP="00FD7C15">
            <w:pPr>
              <w:tabs>
                <w:tab w:val="left" w:pos="360"/>
              </w:tabs>
              <w:jc w:val="both"/>
              <w:rPr>
                <w:rFonts w:ascii="Times New Roman" w:hAnsi="Times New Roman"/>
                <w:sz w:val="26"/>
                <w:szCs w:val="26"/>
              </w:rPr>
            </w:pPr>
          </w:p>
          <w:p w:rsidR="00FD7C15" w:rsidRPr="00C16E8D" w:rsidRDefault="00FD7C15" w:rsidP="00FD7C15">
            <w:pPr>
              <w:tabs>
                <w:tab w:val="left" w:pos="360"/>
              </w:tabs>
              <w:jc w:val="center"/>
              <w:rPr>
                <w:rFonts w:ascii="Times New Roman" w:hAnsi="Times New Roman"/>
                <w:sz w:val="26"/>
                <w:szCs w:val="26"/>
              </w:rPr>
            </w:pPr>
            <w:r w:rsidRPr="00C16E8D">
              <w:rPr>
                <w:rFonts w:ascii="Times New Roman" w:hAnsi="Times New Roman"/>
                <w:sz w:val="26"/>
                <w:szCs w:val="26"/>
              </w:rPr>
              <w:t>--- HẾT ---</w:t>
            </w:r>
          </w:p>
          <w:p w:rsidR="00FD7C15" w:rsidRPr="00C16E8D" w:rsidRDefault="00FD7C15" w:rsidP="00FD7C15">
            <w:pPr>
              <w:tabs>
                <w:tab w:val="left" w:pos="360"/>
              </w:tabs>
              <w:jc w:val="center"/>
              <w:rPr>
                <w:rFonts w:ascii="Times New Roman" w:hAnsi="Times New Roman"/>
                <w:sz w:val="26"/>
                <w:szCs w:val="26"/>
              </w:rPr>
            </w:pPr>
          </w:p>
          <w:p w:rsidR="00FD7C15" w:rsidRPr="00C16E8D" w:rsidRDefault="00FD7C15" w:rsidP="00FD7C15">
            <w:pPr>
              <w:tabs>
                <w:tab w:val="left" w:pos="360"/>
              </w:tabs>
              <w:jc w:val="center"/>
              <w:rPr>
                <w:rFonts w:ascii="Times New Roman" w:hAnsi="Times New Roman"/>
                <w:b/>
                <w:i/>
                <w:sz w:val="26"/>
                <w:szCs w:val="26"/>
              </w:rPr>
            </w:pPr>
            <w:r w:rsidRPr="00C16E8D">
              <w:rPr>
                <w:rFonts w:ascii="Times New Roman" w:hAnsi="Times New Roman"/>
                <w:b/>
                <w:i/>
                <w:sz w:val="26"/>
                <w:szCs w:val="26"/>
              </w:rPr>
              <w:t>Giám thị không giải thích gì thêm.</w:t>
            </w:r>
          </w:p>
          <w:p w:rsidR="00FD7C15" w:rsidRPr="00C16E8D" w:rsidRDefault="00FD7C15" w:rsidP="00FD7C15">
            <w:pPr>
              <w:tabs>
                <w:tab w:val="left" w:pos="360"/>
                <w:tab w:val="left" w:leader="dot" w:pos="4680"/>
                <w:tab w:val="right" w:leader="dot" w:pos="8640"/>
              </w:tabs>
              <w:jc w:val="both"/>
              <w:rPr>
                <w:rFonts w:ascii="Times New Roman" w:hAnsi="Times New Roman"/>
                <w:sz w:val="26"/>
                <w:szCs w:val="26"/>
              </w:rPr>
            </w:pPr>
          </w:p>
          <w:p w:rsidR="00FD7C15" w:rsidRPr="00C16E8D" w:rsidRDefault="00FD7C15" w:rsidP="00FD7C15">
            <w:pPr>
              <w:tabs>
                <w:tab w:val="left" w:pos="360"/>
                <w:tab w:val="left" w:leader="dot" w:pos="5220"/>
                <w:tab w:val="right" w:leader="dot" w:pos="9360"/>
              </w:tabs>
              <w:jc w:val="both"/>
              <w:rPr>
                <w:rFonts w:ascii="Times New Roman" w:hAnsi="Times New Roman"/>
                <w:sz w:val="26"/>
                <w:szCs w:val="26"/>
              </w:rPr>
            </w:pPr>
            <w:r w:rsidRPr="00C16E8D">
              <w:rPr>
                <w:rFonts w:ascii="Times New Roman" w:hAnsi="Times New Roman"/>
                <w:sz w:val="26"/>
                <w:szCs w:val="26"/>
              </w:rPr>
              <w:t xml:space="preserve">Họ và tên thí sinh : </w:t>
            </w:r>
            <w:r w:rsidRPr="00C16E8D">
              <w:rPr>
                <w:rFonts w:ascii="Times New Roman" w:hAnsi="Times New Roman"/>
                <w:sz w:val="26"/>
                <w:szCs w:val="26"/>
              </w:rPr>
              <w:tab/>
              <w:t xml:space="preserve"> Số báo danh : </w:t>
            </w:r>
            <w:r w:rsidRPr="00C16E8D">
              <w:rPr>
                <w:rFonts w:ascii="Times New Roman" w:hAnsi="Times New Roman"/>
                <w:sz w:val="26"/>
                <w:szCs w:val="26"/>
              </w:rPr>
              <w:tab/>
            </w:r>
          </w:p>
          <w:p w:rsidR="00FD7C15" w:rsidRPr="00C16E8D" w:rsidRDefault="00FD7C15" w:rsidP="00FD7C15">
            <w:pPr>
              <w:tabs>
                <w:tab w:val="left" w:pos="360"/>
                <w:tab w:val="left" w:leader="dot" w:pos="5220"/>
                <w:tab w:val="right" w:leader="dot" w:pos="9360"/>
              </w:tabs>
              <w:jc w:val="both"/>
              <w:rPr>
                <w:rFonts w:ascii="Times New Roman" w:hAnsi="Times New Roman"/>
                <w:sz w:val="26"/>
                <w:szCs w:val="26"/>
              </w:rPr>
            </w:pPr>
          </w:p>
          <w:p w:rsidR="00FD7C15" w:rsidRPr="00C16E8D" w:rsidRDefault="00FD7C15" w:rsidP="00FD7C15">
            <w:pPr>
              <w:tabs>
                <w:tab w:val="left" w:pos="360"/>
                <w:tab w:val="left" w:pos="540"/>
                <w:tab w:val="left" w:leader="dot" w:pos="5220"/>
                <w:tab w:val="right" w:leader="dot" w:pos="9360"/>
              </w:tabs>
              <w:jc w:val="both"/>
              <w:rPr>
                <w:rFonts w:ascii="Times New Roman" w:hAnsi="Times New Roman"/>
                <w:sz w:val="26"/>
                <w:szCs w:val="26"/>
              </w:rPr>
            </w:pPr>
            <w:r w:rsidRPr="00C16E8D">
              <w:rPr>
                <w:rFonts w:ascii="Times New Roman" w:hAnsi="Times New Roman"/>
                <w:sz w:val="26"/>
                <w:szCs w:val="26"/>
              </w:rPr>
              <w:t>Chữ</w:t>
            </w:r>
            <w:r w:rsidRPr="00C16E8D">
              <w:rPr>
                <w:rFonts w:ascii="Times New Roman" w:hAnsi="Times New Roman"/>
                <w:sz w:val="26"/>
                <w:szCs w:val="26"/>
              </w:rPr>
              <w:tab/>
              <w:t xml:space="preserve"> ký của giám thị 1: </w:t>
            </w:r>
            <w:r w:rsidRPr="00C16E8D">
              <w:rPr>
                <w:rFonts w:ascii="Times New Roman" w:hAnsi="Times New Roman"/>
                <w:sz w:val="26"/>
                <w:szCs w:val="26"/>
              </w:rPr>
              <w:tab/>
              <w:t xml:space="preserve"> Chữ ký của giám thị 2 :</w:t>
            </w:r>
            <w:r w:rsidRPr="00C16E8D">
              <w:rPr>
                <w:rFonts w:ascii="Times New Roman" w:hAnsi="Times New Roman"/>
                <w:sz w:val="26"/>
                <w:szCs w:val="26"/>
              </w:rPr>
              <w:tab/>
            </w:r>
          </w:p>
          <w:p w:rsidR="00FD7C15" w:rsidRDefault="00FD7C15" w:rsidP="00FD7C15">
            <w:pPr>
              <w:tabs>
                <w:tab w:val="left" w:pos="360"/>
              </w:tabs>
              <w:jc w:val="center"/>
              <w:rPr>
                <w:rFonts w:ascii="Times New Roman" w:hAnsi="Times New Roman"/>
                <w:b/>
                <w:sz w:val="26"/>
                <w:szCs w:val="26"/>
              </w:rPr>
            </w:pPr>
          </w:p>
          <w:p w:rsidR="00FD7C15" w:rsidRPr="00C16E8D" w:rsidRDefault="00FD7C15" w:rsidP="00FD7C15">
            <w:pPr>
              <w:tabs>
                <w:tab w:val="left" w:pos="360"/>
              </w:tabs>
              <w:jc w:val="center"/>
              <w:rPr>
                <w:rFonts w:ascii="Times New Roman" w:hAnsi="Times New Roman"/>
                <w:b/>
                <w:sz w:val="26"/>
                <w:szCs w:val="26"/>
              </w:rPr>
            </w:pPr>
            <w:r w:rsidRPr="00C16E8D">
              <w:rPr>
                <w:rFonts w:ascii="Times New Roman" w:hAnsi="Times New Roman"/>
                <w:b/>
                <w:sz w:val="26"/>
                <w:szCs w:val="26"/>
              </w:rPr>
              <w:t>BÀI GIẢI</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b/>
                <w:sz w:val="26"/>
                <w:szCs w:val="26"/>
                <w:u w:val="single"/>
              </w:rPr>
              <w:t>Câu 1</w:t>
            </w:r>
            <w:r w:rsidRPr="00C16E8D">
              <w:rPr>
                <w:rFonts w:ascii="Times New Roman" w:hAnsi="Times New Roman"/>
                <w:sz w:val="26"/>
                <w:szCs w:val="26"/>
              </w:rPr>
              <w:t xml:space="preserve"> : (</w:t>
            </w:r>
            <w:r w:rsidRPr="00C16E8D">
              <w:rPr>
                <w:rFonts w:ascii="Times New Roman" w:hAnsi="Times New Roman"/>
                <w:i/>
                <w:sz w:val="26"/>
                <w:szCs w:val="26"/>
              </w:rPr>
              <w:t>1điểm</w:t>
            </w:r>
            <w:r w:rsidRPr="00C16E8D">
              <w:rPr>
                <w:rFonts w:ascii="Times New Roman" w:hAnsi="Times New Roman"/>
                <w:sz w:val="26"/>
                <w:szCs w:val="26"/>
              </w:rPr>
              <w:t>) Thực hiện các phép tính</w:t>
            </w:r>
          </w:p>
          <w:p w:rsidR="00FD7C15" w:rsidRPr="00C16E8D" w:rsidRDefault="00FD7C15" w:rsidP="00FD7C15">
            <w:pPr>
              <w:tabs>
                <w:tab w:val="left" w:pos="360"/>
                <w:tab w:val="left" w:pos="540"/>
              </w:tabs>
              <w:jc w:val="both"/>
              <w:rPr>
                <w:rFonts w:ascii="Times New Roman" w:hAnsi="Times New Roman"/>
                <w:sz w:val="26"/>
                <w:szCs w:val="26"/>
              </w:rPr>
            </w:pPr>
            <w:r w:rsidRPr="00C16E8D">
              <w:rPr>
                <w:rFonts w:ascii="Times New Roman" w:hAnsi="Times New Roman"/>
                <w:sz w:val="26"/>
                <w:szCs w:val="26"/>
              </w:rPr>
              <w:t xml:space="preserve">a) </w:t>
            </w:r>
            <w:r w:rsidRPr="00C16E8D">
              <w:rPr>
                <w:rFonts w:ascii="Times New Roman" w:hAnsi="Times New Roman"/>
                <w:position w:val="-8"/>
                <w:sz w:val="26"/>
                <w:szCs w:val="26"/>
              </w:rPr>
              <w:object w:dxaOrig="4459" w:dyaOrig="380">
                <v:shape id="_x0000_i2558" type="#_x0000_t75" style="width:222.95pt;height:19pt" o:ole="">
                  <v:imagedata r:id="rId2964" o:title=""/>
                </v:shape>
                <o:OLEObject Type="Embed" ProgID="Equation.DSMT4" ShapeID="_x0000_i2558" DrawAspect="Content" ObjectID="_1586753146" r:id="rId2965"/>
              </w:object>
            </w:r>
            <w:r w:rsidRPr="00C16E8D">
              <w:rPr>
                <w:rFonts w:ascii="Times New Roman" w:hAnsi="Times New Roman"/>
                <w:sz w:val="26"/>
                <w:szCs w:val="26"/>
              </w:rPr>
              <w:t>.</w:t>
            </w:r>
          </w:p>
          <w:p w:rsidR="00FD7C15" w:rsidRPr="00C16E8D" w:rsidRDefault="00FD7C15" w:rsidP="00FD7C15">
            <w:pPr>
              <w:tabs>
                <w:tab w:val="left" w:pos="360"/>
                <w:tab w:val="left" w:pos="540"/>
              </w:tabs>
              <w:jc w:val="both"/>
              <w:rPr>
                <w:rFonts w:ascii="Times New Roman" w:hAnsi="Times New Roman"/>
                <w:sz w:val="26"/>
                <w:szCs w:val="26"/>
              </w:rPr>
            </w:pPr>
            <w:r w:rsidRPr="00C16E8D">
              <w:rPr>
                <w:rFonts w:ascii="Times New Roman" w:hAnsi="Times New Roman"/>
                <w:sz w:val="26"/>
                <w:szCs w:val="26"/>
              </w:rPr>
              <w:t xml:space="preserve">b) </w:t>
            </w:r>
            <w:r w:rsidRPr="00C16E8D">
              <w:rPr>
                <w:rFonts w:ascii="Times New Roman" w:hAnsi="Times New Roman"/>
                <w:position w:val="-20"/>
                <w:sz w:val="26"/>
                <w:szCs w:val="26"/>
              </w:rPr>
              <w:object w:dxaOrig="4800" w:dyaOrig="520">
                <v:shape id="_x0000_i2559" type="#_x0000_t75" style="width:240pt;height:26pt" o:ole="">
                  <v:imagedata r:id="rId2966" o:title=""/>
                </v:shape>
                <o:OLEObject Type="Embed" ProgID="Equation.DSMT4" ShapeID="_x0000_i2559" DrawAspect="Content" ObjectID="_1586753147" r:id="rId2967"/>
              </w:objec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b/>
                <w:sz w:val="26"/>
                <w:szCs w:val="26"/>
                <w:u w:val="single"/>
              </w:rPr>
              <w:t>Câu 2</w:t>
            </w:r>
            <w:r w:rsidRPr="00C16E8D">
              <w:rPr>
                <w:rFonts w:ascii="Times New Roman" w:hAnsi="Times New Roman"/>
                <w:sz w:val="26"/>
                <w:szCs w:val="26"/>
              </w:rPr>
              <w:t xml:space="preserve"> : (</w:t>
            </w:r>
            <w:r w:rsidRPr="00C16E8D">
              <w:rPr>
                <w:rFonts w:ascii="Times New Roman" w:hAnsi="Times New Roman"/>
                <w:i/>
                <w:sz w:val="26"/>
                <w:szCs w:val="26"/>
              </w:rPr>
              <w:t>1 điểm</w:t>
            </w:r>
            <w:r w:rsidRPr="00C16E8D">
              <w:rPr>
                <w:rFonts w:ascii="Times New Roman" w:hAnsi="Times New Roman"/>
                <w:sz w:val="26"/>
                <w:szCs w:val="26"/>
              </w:rPr>
              <w:t xml:space="preserve">) Giải phương trình </w:t>
            </w:r>
            <w:r w:rsidRPr="00C16E8D">
              <w:rPr>
                <w:rFonts w:ascii="Times New Roman" w:hAnsi="Times New Roman"/>
                <w:position w:val="-6"/>
                <w:sz w:val="26"/>
                <w:szCs w:val="26"/>
              </w:rPr>
              <w:object w:dxaOrig="1680" w:dyaOrig="340">
                <v:shape id="_x0000_i2560" type="#_x0000_t75" style="width:84pt;height:17pt" o:ole="">
                  <v:imagedata r:id="rId2938" o:title=""/>
                </v:shape>
                <o:OLEObject Type="Embed" ProgID="Equation.DSMT4" ShapeID="_x0000_i2560" DrawAspect="Content" ObjectID="_1586753148" r:id="rId2968"/>
              </w:objec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position w:val="-14"/>
                <w:sz w:val="26"/>
                <w:szCs w:val="26"/>
              </w:rPr>
              <w:object w:dxaOrig="3100" w:dyaOrig="460">
                <v:shape id="_x0000_i2561" type="#_x0000_t75" style="width:155pt;height:23pt" o:ole="">
                  <v:imagedata r:id="rId2969" o:title=""/>
                </v:shape>
                <o:OLEObject Type="Embed" ProgID="Equation.DSMT4" ShapeID="_x0000_i2561" DrawAspect="Content" ObjectID="_1586753149" r:id="rId2970"/>
              </w:object>
            </w:r>
            <w:r w:rsidRPr="00C16E8D">
              <w:rPr>
                <w:rFonts w:ascii="Times New Roman" w:hAnsi="Times New Roman"/>
                <w:sz w:val="26"/>
                <w:szCs w:val="26"/>
              </w:rPr>
              <w:t xml:space="preserve">, </w:t>
            </w:r>
            <w:r w:rsidRPr="00C16E8D">
              <w:rPr>
                <w:rFonts w:ascii="Times New Roman" w:hAnsi="Times New Roman"/>
                <w:position w:val="-8"/>
                <w:sz w:val="26"/>
                <w:szCs w:val="26"/>
              </w:rPr>
              <w:object w:dxaOrig="840" w:dyaOrig="380">
                <v:shape id="_x0000_i2562" type="#_x0000_t75" style="width:42pt;height:19pt" o:ole="">
                  <v:imagedata r:id="rId2971" o:title=""/>
                </v:shape>
                <o:OLEObject Type="Embed" ProgID="Equation.DSMT4" ShapeID="_x0000_i2562" DrawAspect="Content" ObjectID="_1586753150" r:id="rId2972"/>
              </w:objec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position w:val="-26"/>
                <w:sz w:val="26"/>
                <w:szCs w:val="26"/>
              </w:rPr>
              <w:object w:dxaOrig="2000" w:dyaOrig="680">
                <v:shape id="_x0000_i2563" type="#_x0000_t75" style="width:100pt;height:34pt" o:ole="">
                  <v:imagedata r:id="rId2973" o:title=""/>
                </v:shape>
                <o:OLEObject Type="Embed" ProgID="Equation.DSMT4" ShapeID="_x0000_i2563" DrawAspect="Content" ObjectID="_1586753151" r:id="rId2974"/>
              </w:object>
            </w:r>
            <w:r w:rsidRPr="00C16E8D">
              <w:rPr>
                <w:rFonts w:ascii="Times New Roman" w:hAnsi="Times New Roman"/>
                <w:sz w:val="26"/>
                <w:szCs w:val="26"/>
              </w:rPr>
              <w:t xml:space="preserve">; </w:t>
            </w:r>
            <w:r w:rsidRPr="00C16E8D">
              <w:rPr>
                <w:rFonts w:ascii="Times New Roman" w:hAnsi="Times New Roman"/>
                <w:position w:val="-26"/>
                <w:sz w:val="26"/>
                <w:szCs w:val="26"/>
              </w:rPr>
              <w:object w:dxaOrig="2260" w:dyaOrig="680">
                <v:shape id="_x0000_i2564" type="#_x0000_t75" style="width:113pt;height:34pt" o:ole="">
                  <v:imagedata r:id="rId2975" o:title=""/>
                </v:shape>
                <o:OLEObject Type="Embed" ProgID="Equation.DSMT4" ShapeID="_x0000_i2564" DrawAspect="Content" ObjectID="_1586753152" r:id="rId2976"/>
              </w:objec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sz w:val="26"/>
                <w:szCs w:val="26"/>
              </w:rPr>
              <w:t xml:space="preserve">Vậy </w:t>
            </w:r>
            <w:r w:rsidRPr="00C16E8D">
              <w:rPr>
                <w:rFonts w:ascii="Times New Roman" w:hAnsi="Times New Roman"/>
                <w:position w:val="-30"/>
                <w:sz w:val="26"/>
                <w:szCs w:val="26"/>
              </w:rPr>
              <w:object w:dxaOrig="1300" w:dyaOrig="740">
                <v:shape id="_x0000_i2565" type="#_x0000_t75" style="width:65pt;height:37pt" o:ole="">
                  <v:imagedata r:id="rId2977" o:title=""/>
                </v:shape>
                <o:OLEObject Type="Embed" ProgID="Equation.DSMT4" ShapeID="_x0000_i2565" DrawAspect="Content" ObjectID="_1586753153" r:id="rId2978"/>
              </w:objec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b/>
                <w:sz w:val="26"/>
                <w:szCs w:val="26"/>
                <w:u w:val="single"/>
              </w:rPr>
              <w:t>Câu 3</w:t>
            </w:r>
            <w:r w:rsidRPr="00C16E8D">
              <w:rPr>
                <w:rFonts w:ascii="Times New Roman" w:hAnsi="Times New Roman"/>
                <w:sz w:val="26"/>
                <w:szCs w:val="26"/>
              </w:rPr>
              <w:t xml:space="preserve"> : (</w:t>
            </w:r>
            <w:r w:rsidRPr="00C16E8D">
              <w:rPr>
                <w:rFonts w:ascii="Times New Roman" w:hAnsi="Times New Roman"/>
                <w:i/>
                <w:sz w:val="26"/>
                <w:szCs w:val="26"/>
              </w:rPr>
              <w:t>1 điểm</w:t>
            </w:r>
            <w:r w:rsidRPr="00C16E8D">
              <w:rPr>
                <w:rFonts w:ascii="Times New Roman" w:hAnsi="Times New Roman"/>
                <w:sz w:val="26"/>
                <w:szCs w:val="26"/>
              </w:rPr>
              <w:t>) Giải hệ phương trình.</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position w:val="-32"/>
                <w:sz w:val="26"/>
                <w:szCs w:val="26"/>
              </w:rPr>
              <w:object w:dxaOrig="1240" w:dyaOrig="780">
                <v:shape id="_x0000_i2566" type="#_x0000_t75" style="width:62pt;height:39pt" o:ole="">
                  <v:imagedata r:id="rId2940" o:title=""/>
                </v:shape>
                <o:OLEObject Type="Embed" ProgID="Equation.DSMT4" ShapeID="_x0000_i2566" DrawAspect="Content" ObjectID="_1586753154" r:id="rId2979"/>
              </w:object>
            </w:r>
            <w:r w:rsidRPr="00C16E8D">
              <w:rPr>
                <w:rFonts w:ascii="Times New Roman" w:hAnsi="Times New Roman"/>
                <w:position w:val="-6"/>
                <w:sz w:val="26"/>
                <w:szCs w:val="26"/>
              </w:rPr>
              <w:object w:dxaOrig="360" w:dyaOrig="240">
                <v:shape id="_x0000_i2567" type="#_x0000_t75" style="width:18pt;height:12pt" o:ole="">
                  <v:imagedata r:id="rId2980" o:title=""/>
                </v:shape>
                <o:OLEObject Type="Embed" ProgID="Equation.DSMT4" ShapeID="_x0000_i2567" DrawAspect="Content" ObjectID="_1586753155" r:id="rId2981"/>
              </w:object>
            </w:r>
            <w:r w:rsidRPr="00C16E8D">
              <w:rPr>
                <w:rFonts w:ascii="Times New Roman" w:hAnsi="Times New Roman"/>
                <w:position w:val="-32"/>
                <w:sz w:val="26"/>
                <w:szCs w:val="26"/>
              </w:rPr>
              <w:object w:dxaOrig="1100" w:dyaOrig="780">
                <v:shape id="_x0000_i2568" type="#_x0000_t75" style="width:55pt;height:39pt" o:ole="">
                  <v:imagedata r:id="rId2982" o:title=""/>
                </v:shape>
                <o:OLEObject Type="Embed" ProgID="Equation.DSMT4" ShapeID="_x0000_i2568" DrawAspect="Content" ObjectID="_1586753156" r:id="rId2983"/>
              </w:object>
            </w:r>
            <w:r w:rsidRPr="00C16E8D">
              <w:rPr>
                <w:rFonts w:ascii="Times New Roman" w:hAnsi="Times New Roman"/>
                <w:position w:val="-6"/>
                <w:sz w:val="26"/>
                <w:szCs w:val="26"/>
              </w:rPr>
              <w:object w:dxaOrig="360" w:dyaOrig="240">
                <v:shape id="_x0000_i2569" type="#_x0000_t75" style="width:18pt;height:12pt" o:ole="">
                  <v:imagedata r:id="rId2980" o:title=""/>
                </v:shape>
                <o:OLEObject Type="Embed" ProgID="Equation.DSMT4" ShapeID="_x0000_i2569" DrawAspect="Content" ObjectID="_1586753157" r:id="rId2984"/>
              </w:object>
            </w:r>
            <w:r w:rsidRPr="00C16E8D">
              <w:rPr>
                <w:rFonts w:ascii="Times New Roman" w:hAnsi="Times New Roman"/>
                <w:position w:val="-32"/>
                <w:sz w:val="26"/>
                <w:szCs w:val="26"/>
              </w:rPr>
              <w:object w:dxaOrig="1100" w:dyaOrig="780">
                <v:shape id="_x0000_i2570" type="#_x0000_t75" style="width:55pt;height:39pt" o:ole="">
                  <v:imagedata r:id="rId2985" o:title=""/>
                </v:shape>
                <o:OLEObject Type="Embed" ProgID="Equation.DSMT4" ShapeID="_x0000_i2570" DrawAspect="Content" ObjectID="_1586753158" r:id="rId2986"/>
              </w:object>
            </w:r>
            <w:r w:rsidRPr="00C16E8D">
              <w:rPr>
                <w:rFonts w:ascii="Times New Roman" w:hAnsi="Times New Roman"/>
                <w:position w:val="-6"/>
                <w:sz w:val="26"/>
                <w:szCs w:val="26"/>
              </w:rPr>
              <w:object w:dxaOrig="360" w:dyaOrig="240">
                <v:shape id="_x0000_i2571" type="#_x0000_t75" style="width:18pt;height:12pt" o:ole="">
                  <v:imagedata r:id="rId2980" o:title=""/>
                </v:shape>
                <o:OLEObject Type="Embed" ProgID="Equation.DSMT4" ShapeID="_x0000_i2571" DrawAspect="Content" ObjectID="_1586753159" r:id="rId2987"/>
              </w:object>
            </w:r>
            <w:r w:rsidRPr="00C16E8D">
              <w:rPr>
                <w:rFonts w:ascii="Times New Roman" w:hAnsi="Times New Roman"/>
                <w:position w:val="-32"/>
                <w:sz w:val="26"/>
                <w:szCs w:val="26"/>
              </w:rPr>
              <w:object w:dxaOrig="740" w:dyaOrig="780">
                <v:shape id="_x0000_i2572" type="#_x0000_t75" style="width:37pt;height:39pt" o:ole="">
                  <v:imagedata r:id="rId2988" o:title=""/>
                </v:shape>
                <o:OLEObject Type="Embed" ProgID="Equation.DSMT4" ShapeID="_x0000_i2572" DrawAspect="Content" ObjectID="_1586753160" r:id="rId2989"/>
              </w:objec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sz w:val="26"/>
                <w:szCs w:val="26"/>
              </w:rPr>
              <w:t xml:space="preserve">Vậy hệ phương trình có nghiệm duy nhất </w:t>
            </w:r>
            <w:r w:rsidRPr="00C16E8D">
              <w:rPr>
                <w:rFonts w:ascii="Times New Roman" w:hAnsi="Times New Roman"/>
                <w:position w:val="-14"/>
                <w:sz w:val="26"/>
                <w:szCs w:val="26"/>
              </w:rPr>
              <w:object w:dxaOrig="1440" w:dyaOrig="400">
                <v:shape id="_x0000_i2573" type="#_x0000_t75" style="width:1in;height:20pt" o:ole="">
                  <v:imagedata r:id="rId2990" o:title=""/>
                </v:shape>
                <o:OLEObject Type="Embed" ProgID="Equation.DSMT4" ShapeID="_x0000_i2573" DrawAspect="Content" ObjectID="_1586753161" r:id="rId2991"/>
              </w:objec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b/>
                <w:sz w:val="26"/>
                <w:szCs w:val="26"/>
                <w:u w:val="single"/>
              </w:rPr>
              <w:t>Câu 4</w:t>
            </w:r>
            <w:r w:rsidRPr="00C16E8D">
              <w:rPr>
                <w:rFonts w:ascii="Times New Roman" w:hAnsi="Times New Roman"/>
                <w:sz w:val="26"/>
                <w:szCs w:val="26"/>
              </w:rPr>
              <w:tab/>
              <w:t>: (</w:t>
            </w:r>
            <w:r w:rsidRPr="00C16E8D">
              <w:rPr>
                <w:rFonts w:ascii="Times New Roman" w:hAnsi="Times New Roman"/>
                <w:i/>
                <w:sz w:val="26"/>
                <w:szCs w:val="26"/>
              </w:rPr>
              <w:t>1 điểm</w:t>
            </w:r>
            <w:r w:rsidRPr="00C16E8D">
              <w:rPr>
                <w:rFonts w:ascii="Times New Roman" w:hAnsi="Times New Roman"/>
                <w:sz w:val="26"/>
                <w:szCs w:val="26"/>
              </w:rPr>
              <w:t xml:space="preserve">) </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position w:val="-12"/>
                <w:sz w:val="26"/>
                <w:szCs w:val="26"/>
              </w:rPr>
              <w:object w:dxaOrig="1820" w:dyaOrig="360">
                <v:shape id="_x0000_i2574" type="#_x0000_t75" style="width:91pt;height:18pt" o:ole="">
                  <v:imagedata r:id="rId2942" o:title=""/>
                </v:shape>
                <o:OLEObject Type="Embed" ProgID="Equation.DSMT4" ShapeID="_x0000_i2574" DrawAspect="Content" ObjectID="_1586753162" r:id="rId2992"/>
              </w:object>
            </w:r>
            <w:r w:rsidRPr="00C16E8D">
              <w:rPr>
                <w:rFonts w:ascii="Times New Roman" w:hAnsi="Times New Roman"/>
                <w:sz w:val="26"/>
                <w:szCs w:val="26"/>
              </w:rPr>
              <w:t xml:space="preserve"> đi qua điểm A(2; 0) và song song với đường thẳng </w:t>
            </w:r>
            <w:r w:rsidRPr="00C16E8D">
              <w:rPr>
                <w:rFonts w:ascii="Times New Roman" w:hAnsi="Times New Roman"/>
                <w:position w:val="-12"/>
                <w:sz w:val="26"/>
                <w:szCs w:val="26"/>
              </w:rPr>
              <w:object w:dxaOrig="1500" w:dyaOrig="360">
                <v:shape id="_x0000_i2575" type="#_x0000_t75" style="width:75pt;height:18pt" o:ole="">
                  <v:imagedata r:id="rId2944" o:title=""/>
                </v:shape>
                <o:OLEObject Type="Embed" ProgID="Equation.DSMT4" ShapeID="_x0000_i2575" DrawAspect="Content" ObjectID="_1586753163" r:id="rId2993"/>
              </w:objec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sz w:val="26"/>
                <w:szCs w:val="26"/>
                <w:lang w:val="fr-FR"/>
              </w:rPr>
            </w:pPr>
            <w:r w:rsidRPr="00C16E8D">
              <w:rPr>
                <w:rFonts w:ascii="Times New Roman" w:hAnsi="Times New Roman"/>
                <w:position w:val="-12"/>
                <w:sz w:val="26"/>
                <w:szCs w:val="26"/>
              </w:rPr>
              <w:object w:dxaOrig="720" w:dyaOrig="360">
                <v:shape id="_x0000_i2576" type="#_x0000_t75" style="width:36pt;height:18pt" o:ole="">
                  <v:imagedata r:id="rId2994" o:title=""/>
                </v:shape>
                <o:OLEObject Type="Embed" ProgID="Equation.DSMT4" ShapeID="_x0000_i2576" DrawAspect="Content" ObjectID="_1586753164" r:id="rId2995"/>
              </w:object>
            </w:r>
            <w:r w:rsidRPr="00C16E8D">
              <w:rPr>
                <w:rFonts w:ascii="Times New Roman" w:hAnsi="Times New Roman"/>
                <w:sz w:val="26"/>
                <w:szCs w:val="26"/>
                <w:lang w:val="fr-FR"/>
              </w:rPr>
              <w:t xml:space="preserve"> </w:t>
            </w:r>
            <w:r w:rsidRPr="00C16E8D">
              <w:rPr>
                <w:rFonts w:ascii="Times New Roman" w:hAnsi="Times New Roman"/>
                <w:position w:val="-6"/>
                <w:sz w:val="26"/>
                <w:szCs w:val="26"/>
              </w:rPr>
              <w:object w:dxaOrig="360" w:dyaOrig="240">
                <v:shape id="_x0000_i2577" type="#_x0000_t75" style="width:18pt;height:12pt" o:ole="">
                  <v:imagedata r:id="rId2996" o:title=""/>
                </v:shape>
                <o:OLEObject Type="Embed" ProgID="Equation.DSMT4" ShapeID="_x0000_i2577" DrawAspect="Content" ObjectID="_1586753165" r:id="rId2997"/>
              </w:object>
            </w:r>
            <w:r w:rsidRPr="00C16E8D">
              <w:rPr>
                <w:rFonts w:ascii="Times New Roman" w:hAnsi="Times New Roman"/>
                <w:position w:val="-32"/>
                <w:sz w:val="26"/>
                <w:szCs w:val="26"/>
              </w:rPr>
              <w:object w:dxaOrig="960" w:dyaOrig="780">
                <v:shape id="_x0000_i2578" type="#_x0000_t75" style="width:48pt;height:39pt" o:ole="">
                  <v:imagedata r:id="rId2998" o:title=""/>
                </v:shape>
                <o:OLEObject Type="Embed" ProgID="Equation.DSMT4" ShapeID="_x0000_i2578" DrawAspect="Content" ObjectID="_1586753166" r:id="rId2999"/>
              </w:object>
            </w:r>
            <w:r w:rsidRPr="00C16E8D">
              <w:rPr>
                <w:rFonts w:ascii="Times New Roman" w:hAnsi="Times New Roman"/>
                <w:position w:val="-6"/>
                <w:sz w:val="26"/>
                <w:szCs w:val="26"/>
              </w:rPr>
              <w:object w:dxaOrig="360" w:dyaOrig="240">
                <v:shape id="_x0000_i2579" type="#_x0000_t75" style="width:18pt;height:12pt" o:ole="">
                  <v:imagedata r:id="rId2996" o:title=""/>
                </v:shape>
                <o:OLEObject Type="Embed" ProgID="Equation.DSMT4" ShapeID="_x0000_i2579" DrawAspect="Content" ObjectID="_1586753167" r:id="rId3000"/>
              </w:object>
            </w:r>
            <w:r w:rsidRPr="00C16E8D">
              <w:rPr>
                <w:rFonts w:ascii="Times New Roman" w:hAnsi="Times New Roman"/>
                <w:position w:val="-48"/>
                <w:sz w:val="26"/>
                <w:szCs w:val="26"/>
              </w:rPr>
              <w:object w:dxaOrig="820" w:dyaOrig="1100">
                <v:shape id="_x0000_i2580" type="#_x0000_t75" style="width:41pt;height:55pt" o:ole="">
                  <v:imagedata r:id="rId3001" o:title=""/>
                </v:shape>
                <o:OLEObject Type="Embed" ProgID="Equation.DSMT4" ShapeID="_x0000_i2580" DrawAspect="Content" ObjectID="_1586753168" r:id="rId3002"/>
              </w:object>
            </w:r>
          </w:p>
          <w:p w:rsidR="00FD7C15" w:rsidRPr="00C16E8D" w:rsidRDefault="00FD7C15" w:rsidP="00FD7C15">
            <w:pPr>
              <w:tabs>
                <w:tab w:val="left" w:pos="360"/>
              </w:tabs>
              <w:jc w:val="both"/>
              <w:rPr>
                <w:rFonts w:ascii="Times New Roman" w:hAnsi="Times New Roman"/>
                <w:sz w:val="26"/>
                <w:szCs w:val="26"/>
                <w:lang w:val="fr-FR"/>
              </w:rPr>
            </w:pPr>
            <w:r w:rsidRPr="00C16E8D">
              <w:rPr>
                <w:rFonts w:ascii="Times New Roman" w:hAnsi="Times New Roman"/>
                <w:position w:val="-4"/>
                <w:sz w:val="26"/>
                <w:szCs w:val="26"/>
              </w:rPr>
              <w:object w:dxaOrig="680" w:dyaOrig="260">
                <v:shape id="_x0000_i2581" type="#_x0000_t75" style="width:34pt;height:13pt" o:ole="">
                  <v:imagedata r:id="rId3003" o:title=""/>
                </v:shape>
                <o:OLEObject Type="Embed" ProgID="Equation.DSMT4" ShapeID="_x0000_i2581" DrawAspect="Content" ObjectID="_1586753169" r:id="rId3004"/>
              </w:object>
            </w:r>
            <w:r w:rsidRPr="00C16E8D">
              <w:rPr>
                <w:rFonts w:ascii="Times New Roman" w:hAnsi="Times New Roman"/>
                <w:sz w:val="26"/>
                <w:szCs w:val="26"/>
                <w:lang w:val="fr-FR"/>
              </w:rPr>
              <w:t xml:space="preserve">, </w:t>
            </w:r>
            <w:r w:rsidRPr="00C16E8D">
              <w:rPr>
                <w:rFonts w:ascii="Times New Roman" w:hAnsi="Times New Roman"/>
                <w:position w:val="-12"/>
                <w:sz w:val="26"/>
                <w:szCs w:val="26"/>
              </w:rPr>
              <w:object w:dxaOrig="1820" w:dyaOrig="360">
                <v:shape id="_x0000_i2582" type="#_x0000_t75" style="width:91pt;height:18pt" o:ole="">
                  <v:imagedata r:id="rId2942" o:title=""/>
                </v:shape>
                <o:OLEObject Type="Embed" ProgID="Equation.DSMT4" ShapeID="_x0000_i2582" DrawAspect="Content" ObjectID="_1586753170" r:id="rId3005"/>
              </w:object>
            </w:r>
            <w:r w:rsidRPr="00C16E8D">
              <w:rPr>
                <w:rFonts w:ascii="Times New Roman" w:hAnsi="Times New Roman"/>
                <w:sz w:val="26"/>
                <w:szCs w:val="26"/>
                <w:lang w:val="fr-FR"/>
              </w:rPr>
              <w:t xml:space="preserve"> đi qua điểm A(2; 0)</w:t>
            </w:r>
          </w:p>
          <w:p w:rsidR="00FD7C15" w:rsidRPr="00C16E8D" w:rsidRDefault="00FD7C15" w:rsidP="00FD7C15">
            <w:pPr>
              <w:tabs>
                <w:tab w:val="left" w:pos="360"/>
              </w:tabs>
              <w:jc w:val="both"/>
              <w:rPr>
                <w:rFonts w:ascii="Times New Roman" w:hAnsi="Times New Roman"/>
                <w:sz w:val="26"/>
                <w:szCs w:val="26"/>
                <w:lang w:val="fr-FR"/>
              </w:rPr>
            </w:pPr>
            <w:r w:rsidRPr="00C16E8D">
              <w:rPr>
                <w:rFonts w:ascii="Times New Roman" w:hAnsi="Times New Roman"/>
                <w:position w:val="-6"/>
                <w:sz w:val="26"/>
                <w:szCs w:val="26"/>
              </w:rPr>
              <w:object w:dxaOrig="320" w:dyaOrig="240">
                <v:shape id="_x0000_i2583" type="#_x0000_t75" style="width:16pt;height:12pt" o:ole="">
                  <v:imagedata r:id="rId3006" o:title=""/>
                </v:shape>
                <o:OLEObject Type="Embed" ProgID="Equation.DSMT4" ShapeID="_x0000_i2583" DrawAspect="Content" ObjectID="_1586753171" r:id="rId3007"/>
              </w:object>
            </w:r>
            <w:r w:rsidRPr="00C16E8D">
              <w:rPr>
                <w:rFonts w:ascii="Times New Roman" w:hAnsi="Times New Roman"/>
                <w:position w:val="-6"/>
                <w:sz w:val="26"/>
                <w:szCs w:val="26"/>
              </w:rPr>
              <w:object w:dxaOrig="1500" w:dyaOrig="279">
                <v:shape id="_x0000_i2584" type="#_x0000_t75" style="width:75pt;height:13.95pt" o:ole="">
                  <v:imagedata r:id="rId3008" o:title=""/>
                </v:shape>
                <o:OLEObject Type="Embed" ProgID="Equation.DSMT4" ShapeID="_x0000_i2584" DrawAspect="Content" ObjectID="_1586753172" r:id="rId3009"/>
              </w:object>
            </w:r>
            <w:r w:rsidRPr="00C16E8D">
              <w:rPr>
                <w:rFonts w:ascii="Times New Roman" w:hAnsi="Times New Roman"/>
                <w:sz w:val="26"/>
                <w:szCs w:val="26"/>
                <w:lang w:val="fr-FR"/>
              </w:rPr>
              <w:t xml:space="preserve">  </w:t>
            </w:r>
            <w:r w:rsidRPr="00C16E8D">
              <w:rPr>
                <w:rFonts w:ascii="Times New Roman" w:hAnsi="Times New Roman"/>
                <w:position w:val="-6"/>
                <w:sz w:val="26"/>
                <w:szCs w:val="26"/>
              </w:rPr>
              <w:object w:dxaOrig="320" w:dyaOrig="240">
                <v:shape id="_x0000_i2585" type="#_x0000_t75" style="width:16pt;height:12pt" o:ole="">
                  <v:imagedata r:id="rId3010" o:title=""/>
                </v:shape>
                <o:OLEObject Type="Embed" ProgID="Equation.DSMT4" ShapeID="_x0000_i2585" DrawAspect="Content" ObjectID="_1586753173" r:id="rId3011"/>
              </w:object>
            </w:r>
            <w:r w:rsidRPr="00C16E8D">
              <w:rPr>
                <w:rFonts w:ascii="Times New Roman" w:hAnsi="Times New Roman"/>
                <w:position w:val="-6"/>
                <w:sz w:val="26"/>
                <w:szCs w:val="26"/>
              </w:rPr>
              <w:object w:dxaOrig="880" w:dyaOrig="279">
                <v:shape id="_x0000_i2586" type="#_x0000_t75" style="width:44pt;height:13.95pt" o:ole="">
                  <v:imagedata r:id="rId3012" o:title=""/>
                </v:shape>
                <o:OLEObject Type="Embed" ProgID="Equation.DSMT4" ShapeID="_x0000_i2586" DrawAspect="Content" ObjectID="_1586753174" r:id="rId3013"/>
              </w:object>
            </w:r>
            <w:r w:rsidRPr="00C16E8D">
              <w:rPr>
                <w:rFonts w:ascii="Times New Roman" w:hAnsi="Times New Roman"/>
                <w:sz w:val="26"/>
                <w:szCs w:val="26"/>
                <w:lang w:val="fr-FR"/>
              </w:rPr>
              <w:t xml:space="preserve">  </w:t>
            </w:r>
            <w:r w:rsidRPr="00C16E8D">
              <w:rPr>
                <w:rFonts w:ascii="Times New Roman" w:hAnsi="Times New Roman"/>
                <w:position w:val="-6"/>
                <w:sz w:val="26"/>
                <w:szCs w:val="26"/>
              </w:rPr>
              <w:object w:dxaOrig="320" w:dyaOrig="240">
                <v:shape id="_x0000_i2587" type="#_x0000_t75" style="width:16pt;height:12pt" o:ole="">
                  <v:imagedata r:id="rId3010" o:title=""/>
                </v:shape>
                <o:OLEObject Type="Embed" ProgID="Equation.DSMT4" ShapeID="_x0000_i2587" DrawAspect="Content" ObjectID="_1586753175" r:id="rId3014"/>
              </w:object>
            </w:r>
            <w:r w:rsidRPr="00C16E8D">
              <w:rPr>
                <w:rFonts w:ascii="Times New Roman" w:hAnsi="Times New Roman"/>
                <w:position w:val="-4"/>
                <w:sz w:val="26"/>
                <w:szCs w:val="26"/>
              </w:rPr>
              <w:object w:dxaOrig="760" w:dyaOrig="260">
                <v:shape id="_x0000_i2588" type="#_x0000_t75" style="width:38pt;height:13pt" o:ole="">
                  <v:imagedata r:id="rId3015" o:title=""/>
                </v:shape>
                <o:OLEObject Type="Embed" ProgID="Equation.DSMT4" ShapeID="_x0000_i2588" DrawAspect="Content" ObjectID="_1586753176" r:id="rId3016"/>
              </w:object>
            </w:r>
            <w:r w:rsidRPr="00C16E8D">
              <w:rPr>
                <w:rFonts w:ascii="Times New Roman" w:hAnsi="Times New Roman"/>
                <w:sz w:val="26"/>
                <w:szCs w:val="26"/>
                <w:lang w:val="fr-FR"/>
              </w:rPr>
              <w:t>(nhận)</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sz w:val="26"/>
                <w:szCs w:val="26"/>
              </w:rPr>
              <w:t xml:space="preserve">Vậy </w:t>
            </w:r>
            <w:r w:rsidRPr="00C16E8D">
              <w:rPr>
                <w:rFonts w:ascii="Times New Roman" w:hAnsi="Times New Roman"/>
                <w:position w:val="-4"/>
                <w:sz w:val="26"/>
                <w:szCs w:val="26"/>
              </w:rPr>
              <w:object w:dxaOrig="680" w:dyaOrig="260">
                <v:shape id="_x0000_i2589" type="#_x0000_t75" style="width:34pt;height:13pt" o:ole="">
                  <v:imagedata r:id="rId3003" o:title=""/>
                </v:shape>
                <o:OLEObject Type="Embed" ProgID="Equation.DSMT4" ShapeID="_x0000_i2589" DrawAspect="Content" ObjectID="_1586753177" r:id="rId3017"/>
              </w:object>
            </w:r>
            <w:r w:rsidRPr="00C16E8D">
              <w:rPr>
                <w:rFonts w:ascii="Times New Roman" w:hAnsi="Times New Roman"/>
                <w:sz w:val="26"/>
                <w:szCs w:val="26"/>
              </w:rPr>
              <w:t xml:space="preserve">, </w:t>
            </w:r>
            <w:r w:rsidRPr="00C16E8D">
              <w:rPr>
                <w:rFonts w:ascii="Times New Roman" w:hAnsi="Times New Roman"/>
                <w:position w:val="-4"/>
                <w:sz w:val="26"/>
                <w:szCs w:val="26"/>
              </w:rPr>
              <w:object w:dxaOrig="760" w:dyaOrig="260">
                <v:shape id="_x0000_i2590" type="#_x0000_t75" style="width:38pt;height:13pt" o:ole="">
                  <v:imagedata r:id="rId3015" o:title=""/>
                </v:shape>
                <o:OLEObject Type="Embed" ProgID="Equation.DSMT4" ShapeID="_x0000_i2590" DrawAspect="Content" ObjectID="_1586753178" r:id="rId3018"/>
              </w:objec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b/>
                <w:sz w:val="26"/>
                <w:szCs w:val="26"/>
                <w:u w:val="single"/>
              </w:rPr>
              <w:t>Câu 5</w:t>
            </w:r>
            <w:r w:rsidRPr="00C16E8D">
              <w:rPr>
                <w:rFonts w:ascii="Times New Roman" w:hAnsi="Times New Roman"/>
                <w:sz w:val="26"/>
                <w:szCs w:val="26"/>
              </w:rPr>
              <w:tab/>
              <w:t>: (</w:t>
            </w:r>
            <w:r w:rsidRPr="00C16E8D">
              <w:rPr>
                <w:rFonts w:ascii="Times New Roman" w:hAnsi="Times New Roman"/>
                <w:i/>
                <w:sz w:val="26"/>
                <w:szCs w:val="26"/>
              </w:rPr>
              <w:t>1 điểm</w:t>
            </w:r>
            <w:r w:rsidRPr="00C16E8D">
              <w:rPr>
                <w:rFonts w:ascii="Times New Roman" w:hAnsi="Times New Roman"/>
                <w:sz w:val="26"/>
                <w:szCs w:val="26"/>
              </w:rPr>
              <w:t xml:space="preserve">) Vẽ đồ thị hàm số </w:t>
            </w:r>
            <w:r w:rsidRPr="00C16E8D">
              <w:rPr>
                <w:rFonts w:ascii="Times New Roman" w:hAnsi="Times New Roman"/>
                <w:position w:val="-26"/>
                <w:sz w:val="26"/>
                <w:szCs w:val="26"/>
              </w:rPr>
              <w:object w:dxaOrig="1080" w:dyaOrig="680">
                <v:shape id="_x0000_i2591" type="#_x0000_t75" style="width:54pt;height:34pt" o:ole="">
                  <v:imagedata r:id="rId3019" o:title=""/>
                </v:shape>
                <o:OLEObject Type="Embed" ProgID="Equation.DSMT4" ShapeID="_x0000_i2591" DrawAspect="Content" ObjectID="_1586753179" r:id="rId3020"/>
              </w:object>
            </w:r>
            <w:r w:rsidRPr="00C16E8D">
              <w:rPr>
                <w:rFonts w:ascii="Times New Roman" w:hAnsi="Times New Roman"/>
                <w:sz w:val="26"/>
                <w:szCs w:val="26"/>
              </w:rPr>
              <w:t>.</w:t>
            </w:r>
          </w:p>
          <w:tbl>
            <w:tblPr>
              <w:tblW w:w="0" w:type="auto"/>
              <w:tblLook w:val="01E0" w:firstRow="1" w:lastRow="1" w:firstColumn="1" w:lastColumn="1" w:noHBand="0" w:noVBand="0"/>
            </w:tblPr>
            <w:tblGrid>
              <w:gridCol w:w="4968"/>
              <w:gridCol w:w="4968"/>
            </w:tblGrid>
            <w:tr w:rsidR="00FD7C15" w:rsidRPr="00A90425" w:rsidTr="00FD7C15">
              <w:tc>
                <w:tcPr>
                  <w:tcW w:w="4968" w:type="dxa"/>
                </w:tcPr>
                <w:p w:rsidR="00FD7C15" w:rsidRPr="00A90425" w:rsidRDefault="00FD7C15" w:rsidP="00FD7C15">
                  <w:pPr>
                    <w:tabs>
                      <w:tab w:val="left" w:pos="360"/>
                      <w:tab w:val="left" w:pos="540"/>
                    </w:tabs>
                    <w:jc w:val="both"/>
                    <w:rPr>
                      <w:rFonts w:ascii="Times New Roman" w:hAnsi="Times New Roman"/>
                      <w:sz w:val="26"/>
                      <w:szCs w:val="26"/>
                    </w:rPr>
                  </w:pPr>
                </w:p>
                <w:p w:rsidR="00FD7C15" w:rsidRPr="00A90425" w:rsidRDefault="00FD7C15" w:rsidP="00FD7C15">
                  <w:pPr>
                    <w:tabs>
                      <w:tab w:val="left" w:pos="360"/>
                      <w:tab w:val="left" w:pos="540"/>
                    </w:tabs>
                    <w:jc w:val="both"/>
                    <w:rPr>
                      <w:rFonts w:ascii="Times New Roman" w:hAnsi="Times New Roman"/>
                      <w:sz w:val="26"/>
                      <w:szCs w:val="26"/>
                      <w:lang w:val="fr-FR"/>
                    </w:rPr>
                  </w:pPr>
                  <w:r w:rsidRPr="00A90425">
                    <w:rPr>
                      <w:rFonts w:ascii="Times New Roman" w:hAnsi="Times New Roman"/>
                      <w:sz w:val="26"/>
                      <w:szCs w:val="26"/>
                      <w:lang w:val="fr-FR"/>
                    </w:rPr>
                    <w:t>BGT</w:t>
                  </w:r>
                </w:p>
                <w:p w:rsidR="00FD7C15" w:rsidRPr="00A90425" w:rsidRDefault="00FD7C15" w:rsidP="00FD7C15">
                  <w:pPr>
                    <w:tabs>
                      <w:tab w:val="left" w:pos="360"/>
                      <w:tab w:val="left" w:pos="540"/>
                    </w:tabs>
                    <w:jc w:val="both"/>
                    <w:rPr>
                      <w:rFonts w:ascii="Times New Roman" w:hAnsi="Times New Roman"/>
                      <w:sz w:val="26"/>
                      <w:szCs w:val="26"/>
                      <w:lang w:val="fr-F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6"/>
                    <w:gridCol w:w="556"/>
                    <w:gridCol w:w="756"/>
                    <w:gridCol w:w="416"/>
                    <w:gridCol w:w="756"/>
                    <w:gridCol w:w="556"/>
                  </w:tblGrid>
                  <w:tr w:rsidR="00FD7C15" w:rsidRPr="00A90425" w:rsidTr="00FD7C15">
                    <w:tc>
                      <w:tcPr>
                        <w:tcW w:w="0" w:type="auto"/>
                        <w:vAlign w:val="center"/>
                      </w:tcPr>
                      <w:p w:rsidR="00FD7C15" w:rsidRPr="00A90425" w:rsidRDefault="00FD7C15" w:rsidP="00FD7C15">
                        <w:pPr>
                          <w:tabs>
                            <w:tab w:val="left" w:pos="360"/>
                            <w:tab w:val="left" w:pos="540"/>
                          </w:tabs>
                          <w:jc w:val="center"/>
                          <w:rPr>
                            <w:rFonts w:ascii="Times New Roman" w:hAnsi="Times New Roman"/>
                            <w:sz w:val="26"/>
                            <w:szCs w:val="26"/>
                            <w:lang w:val="fr-FR"/>
                          </w:rPr>
                        </w:pPr>
                        <w:r w:rsidRPr="00A90425">
                          <w:rPr>
                            <w:rFonts w:ascii="Times New Roman" w:hAnsi="Times New Roman"/>
                            <w:position w:val="-6"/>
                            <w:sz w:val="26"/>
                            <w:szCs w:val="26"/>
                            <w:lang w:val="fr-FR"/>
                          </w:rPr>
                          <w:object w:dxaOrig="200" w:dyaOrig="220">
                            <v:shape id="_x0000_i2592" type="#_x0000_t75" style="width:10pt;height:11pt" o:ole="">
                              <v:imagedata r:id="rId3021" o:title=""/>
                            </v:shape>
                            <o:OLEObject Type="Embed" ProgID="Equation.DSMT4" ShapeID="_x0000_i2592" DrawAspect="Content" ObjectID="_1586753180" r:id="rId3022"/>
                          </w:object>
                        </w:r>
                      </w:p>
                    </w:tc>
                    <w:tc>
                      <w:tcPr>
                        <w:tcW w:w="0" w:type="auto"/>
                        <w:vAlign w:val="center"/>
                      </w:tcPr>
                      <w:p w:rsidR="00FD7C15" w:rsidRPr="00A90425" w:rsidRDefault="00FD7C15" w:rsidP="00FD7C15">
                        <w:pPr>
                          <w:tabs>
                            <w:tab w:val="left" w:pos="360"/>
                            <w:tab w:val="left" w:pos="540"/>
                          </w:tabs>
                          <w:jc w:val="center"/>
                          <w:rPr>
                            <w:rFonts w:ascii="Times New Roman" w:hAnsi="Times New Roman"/>
                            <w:sz w:val="26"/>
                            <w:szCs w:val="26"/>
                            <w:lang w:val="fr-FR"/>
                          </w:rPr>
                        </w:pPr>
                        <w:r w:rsidRPr="00A90425">
                          <w:rPr>
                            <w:rFonts w:ascii="Times New Roman" w:hAnsi="Times New Roman"/>
                            <w:position w:val="-4"/>
                            <w:sz w:val="26"/>
                            <w:szCs w:val="26"/>
                            <w:lang w:val="fr-FR"/>
                          </w:rPr>
                          <w:object w:dxaOrig="340" w:dyaOrig="260">
                            <v:shape id="_x0000_i2593" type="#_x0000_t75" style="width:17pt;height:13pt" o:ole="">
                              <v:imagedata r:id="rId3023" o:title=""/>
                            </v:shape>
                            <o:OLEObject Type="Embed" ProgID="Equation.DSMT4" ShapeID="_x0000_i2593" DrawAspect="Content" ObjectID="_1586753181" r:id="rId3024"/>
                          </w:object>
                        </w:r>
                      </w:p>
                    </w:tc>
                    <w:tc>
                      <w:tcPr>
                        <w:tcW w:w="0" w:type="auto"/>
                        <w:vAlign w:val="center"/>
                      </w:tcPr>
                      <w:p w:rsidR="00FD7C15" w:rsidRPr="00A90425" w:rsidRDefault="00FD7C15" w:rsidP="00FD7C15">
                        <w:pPr>
                          <w:tabs>
                            <w:tab w:val="left" w:pos="360"/>
                            <w:tab w:val="left" w:pos="540"/>
                          </w:tabs>
                          <w:jc w:val="center"/>
                          <w:rPr>
                            <w:rFonts w:ascii="Times New Roman" w:hAnsi="Times New Roman"/>
                            <w:sz w:val="26"/>
                            <w:szCs w:val="26"/>
                            <w:lang w:val="fr-FR"/>
                          </w:rPr>
                        </w:pPr>
                        <w:r w:rsidRPr="00A90425">
                          <w:rPr>
                            <w:rFonts w:ascii="Times New Roman" w:hAnsi="Times New Roman"/>
                            <w:position w:val="-4"/>
                            <w:sz w:val="26"/>
                            <w:szCs w:val="26"/>
                            <w:lang w:val="fr-FR"/>
                          </w:rPr>
                          <w:object w:dxaOrig="320" w:dyaOrig="260">
                            <v:shape id="_x0000_i2594" type="#_x0000_t75" style="width:16pt;height:13pt" o:ole="">
                              <v:imagedata r:id="rId3025" o:title=""/>
                            </v:shape>
                            <o:OLEObject Type="Embed" ProgID="Equation.DSMT4" ShapeID="_x0000_i2594" DrawAspect="Content" ObjectID="_1586753182" r:id="rId3026"/>
                          </w:object>
                        </w:r>
                      </w:p>
                    </w:tc>
                    <w:tc>
                      <w:tcPr>
                        <w:tcW w:w="0" w:type="auto"/>
                        <w:vAlign w:val="center"/>
                      </w:tcPr>
                      <w:p w:rsidR="00FD7C15" w:rsidRPr="00A90425" w:rsidRDefault="00FD7C15" w:rsidP="00FD7C15">
                        <w:pPr>
                          <w:tabs>
                            <w:tab w:val="left" w:pos="360"/>
                            <w:tab w:val="left" w:pos="540"/>
                          </w:tabs>
                          <w:jc w:val="center"/>
                          <w:rPr>
                            <w:rFonts w:ascii="Times New Roman" w:hAnsi="Times New Roman"/>
                            <w:sz w:val="26"/>
                            <w:szCs w:val="26"/>
                            <w:lang w:val="fr-FR"/>
                          </w:rPr>
                        </w:pPr>
                        <w:r w:rsidRPr="00A90425">
                          <w:rPr>
                            <w:rFonts w:ascii="Times New Roman" w:hAnsi="Times New Roman"/>
                            <w:position w:val="-6"/>
                            <w:sz w:val="26"/>
                            <w:szCs w:val="26"/>
                            <w:lang w:val="fr-FR"/>
                          </w:rPr>
                          <w:object w:dxaOrig="200" w:dyaOrig="279">
                            <v:shape id="_x0000_i2595" type="#_x0000_t75" style="width:10pt;height:13.95pt" o:ole="">
                              <v:imagedata r:id="rId3027" o:title=""/>
                            </v:shape>
                            <o:OLEObject Type="Embed" ProgID="Equation.DSMT4" ShapeID="_x0000_i2595" DrawAspect="Content" ObjectID="_1586753183" r:id="rId3028"/>
                          </w:object>
                        </w:r>
                      </w:p>
                    </w:tc>
                    <w:tc>
                      <w:tcPr>
                        <w:tcW w:w="0" w:type="auto"/>
                        <w:vAlign w:val="center"/>
                      </w:tcPr>
                      <w:p w:rsidR="00FD7C15" w:rsidRPr="00A90425" w:rsidRDefault="00FD7C15" w:rsidP="00FD7C15">
                        <w:pPr>
                          <w:tabs>
                            <w:tab w:val="left" w:pos="360"/>
                            <w:tab w:val="left" w:pos="540"/>
                          </w:tabs>
                          <w:jc w:val="center"/>
                          <w:rPr>
                            <w:rFonts w:ascii="Times New Roman" w:hAnsi="Times New Roman"/>
                            <w:sz w:val="26"/>
                            <w:szCs w:val="26"/>
                            <w:lang w:val="fr-FR"/>
                          </w:rPr>
                        </w:pPr>
                        <w:r w:rsidRPr="00A90425">
                          <w:rPr>
                            <w:rFonts w:ascii="Times New Roman" w:hAnsi="Times New Roman"/>
                            <w:position w:val="-4"/>
                            <w:sz w:val="26"/>
                            <w:szCs w:val="26"/>
                            <w:lang w:val="fr-FR"/>
                          </w:rPr>
                          <w:object w:dxaOrig="160" w:dyaOrig="260">
                            <v:shape id="_x0000_i2596" type="#_x0000_t75" style="width:8pt;height:13pt" o:ole="">
                              <v:imagedata r:id="rId3029" o:title=""/>
                            </v:shape>
                            <o:OLEObject Type="Embed" ProgID="Equation.DSMT4" ShapeID="_x0000_i2596" DrawAspect="Content" ObjectID="_1586753184" r:id="rId3030"/>
                          </w:object>
                        </w:r>
                      </w:p>
                    </w:tc>
                    <w:tc>
                      <w:tcPr>
                        <w:tcW w:w="0" w:type="auto"/>
                        <w:vAlign w:val="center"/>
                      </w:tcPr>
                      <w:p w:rsidR="00FD7C15" w:rsidRPr="00A90425" w:rsidRDefault="00FD7C15" w:rsidP="00FD7C15">
                        <w:pPr>
                          <w:tabs>
                            <w:tab w:val="left" w:pos="360"/>
                            <w:tab w:val="left" w:pos="540"/>
                          </w:tabs>
                          <w:jc w:val="center"/>
                          <w:rPr>
                            <w:rFonts w:ascii="Times New Roman" w:hAnsi="Times New Roman"/>
                            <w:sz w:val="26"/>
                            <w:szCs w:val="26"/>
                            <w:lang w:val="fr-FR"/>
                          </w:rPr>
                        </w:pPr>
                        <w:r w:rsidRPr="00A90425">
                          <w:rPr>
                            <w:rFonts w:ascii="Times New Roman" w:hAnsi="Times New Roman"/>
                            <w:position w:val="-4"/>
                            <w:sz w:val="26"/>
                            <w:szCs w:val="26"/>
                            <w:lang w:val="fr-FR"/>
                          </w:rPr>
                          <w:object w:dxaOrig="200" w:dyaOrig="260">
                            <v:shape id="_x0000_i2597" type="#_x0000_t75" style="width:10pt;height:13pt" o:ole="">
                              <v:imagedata r:id="rId3031" o:title=""/>
                            </v:shape>
                            <o:OLEObject Type="Embed" ProgID="Equation.DSMT4" ShapeID="_x0000_i2597" DrawAspect="Content" ObjectID="_1586753185" r:id="rId3032"/>
                          </w:object>
                        </w:r>
                      </w:p>
                    </w:tc>
                  </w:tr>
                  <w:tr w:rsidR="00FD7C15" w:rsidRPr="00A90425" w:rsidTr="00FD7C15">
                    <w:tc>
                      <w:tcPr>
                        <w:tcW w:w="0" w:type="auto"/>
                        <w:vAlign w:val="center"/>
                      </w:tcPr>
                      <w:p w:rsidR="00FD7C15" w:rsidRPr="00A90425" w:rsidRDefault="00FD7C15" w:rsidP="00FD7C15">
                        <w:pPr>
                          <w:tabs>
                            <w:tab w:val="left" w:pos="360"/>
                            <w:tab w:val="left" w:pos="540"/>
                          </w:tabs>
                          <w:jc w:val="center"/>
                          <w:rPr>
                            <w:rFonts w:ascii="Times New Roman" w:hAnsi="Times New Roman"/>
                            <w:sz w:val="26"/>
                            <w:szCs w:val="26"/>
                            <w:lang w:val="fr-FR"/>
                          </w:rPr>
                        </w:pPr>
                        <w:r w:rsidRPr="00A90425">
                          <w:rPr>
                            <w:rFonts w:ascii="Times New Roman" w:hAnsi="Times New Roman"/>
                            <w:position w:val="-26"/>
                            <w:sz w:val="26"/>
                            <w:szCs w:val="26"/>
                          </w:rPr>
                          <w:object w:dxaOrig="1080" w:dyaOrig="680">
                            <v:shape id="_x0000_i2598" type="#_x0000_t75" style="width:54pt;height:34pt" o:ole="">
                              <v:imagedata r:id="rId3033" o:title=""/>
                            </v:shape>
                            <o:OLEObject Type="Embed" ProgID="Equation.DSMT4" ShapeID="_x0000_i2598" DrawAspect="Content" ObjectID="_1586753186" r:id="rId3034"/>
                          </w:object>
                        </w:r>
                      </w:p>
                    </w:tc>
                    <w:tc>
                      <w:tcPr>
                        <w:tcW w:w="0" w:type="auto"/>
                        <w:vAlign w:val="center"/>
                      </w:tcPr>
                      <w:p w:rsidR="00FD7C15" w:rsidRPr="00A90425" w:rsidRDefault="00FD7C15" w:rsidP="00FD7C15">
                        <w:pPr>
                          <w:tabs>
                            <w:tab w:val="left" w:pos="360"/>
                            <w:tab w:val="left" w:pos="540"/>
                          </w:tabs>
                          <w:jc w:val="center"/>
                          <w:rPr>
                            <w:rFonts w:ascii="Times New Roman" w:hAnsi="Times New Roman"/>
                            <w:sz w:val="26"/>
                            <w:szCs w:val="26"/>
                            <w:lang w:val="fr-FR"/>
                          </w:rPr>
                        </w:pPr>
                        <w:r w:rsidRPr="00A90425">
                          <w:rPr>
                            <w:rFonts w:ascii="Times New Roman" w:hAnsi="Times New Roman"/>
                            <w:position w:val="-6"/>
                            <w:sz w:val="26"/>
                            <w:szCs w:val="26"/>
                            <w:lang w:val="fr-FR"/>
                          </w:rPr>
                          <w:object w:dxaOrig="340" w:dyaOrig="279">
                            <v:shape id="_x0000_i2599" type="#_x0000_t75" style="width:17pt;height:13.95pt" o:ole="">
                              <v:imagedata r:id="rId3035" o:title=""/>
                            </v:shape>
                            <o:OLEObject Type="Embed" ProgID="Equation.DSMT4" ShapeID="_x0000_i2599" DrawAspect="Content" ObjectID="_1586753187" r:id="rId3036"/>
                          </w:object>
                        </w:r>
                      </w:p>
                    </w:tc>
                    <w:tc>
                      <w:tcPr>
                        <w:tcW w:w="0" w:type="auto"/>
                        <w:vAlign w:val="center"/>
                      </w:tcPr>
                      <w:p w:rsidR="00FD7C15" w:rsidRPr="00A90425" w:rsidRDefault="00FD7C15" w:rsidP="00FD7C15">
                        <w:pPr>
                          <w:tabs>
                            <w:tab w:val="left" w:pos="360"/>
                            <w:tab w:val="left" w:pos="540"/>
                          </w:tabs>
                          <w:jc w:val="center"/>
                          <w:rPr>
                            <w:rFonts w:ascii="Times New Roman" w:hAnsi="Times New Roman"/>
                            <w:sz w:val="26"/>
                            <w:szCs w:val="26"/>
                            <w:lang w:val="fr-FR"/>
                          </w:rPr>
                        </w:pPr>
                        <w:r w:rsidRPr="00A90425">
                          <w:rPr>
                            <w:rFonts w:ascii="Times New Roman" w:hAnsi="Times New Roman"/>
                            <w:position w:val="-10"/>
                            <w:sz w:val="26"/>
                            <w:szCs w:val="26"/>
                            <w:lang w:val="fr-FR"/>
                          </w:rPr>
                          <w:object w:dxaOrig="540" w:dyaOrig="320">
                            <v:shape id="_x0000_i2600" type="#_x0000_t75" style="width:27pt;height:16pt" o:ole="">
                              <v:imagedata r:id="rId3037" o:title=""/>
                            </v:shape>
                            <o:OLEObject Type="Embed" ProgID="Equation.DSMT4" ShapeID="_x0000_i2600" DrawAspect="Content" ObjectID="_1586753188" r:id="rId3038"/>
                          </w:object>
                        </w:r>
                      </w:p>
                    </w:tc>
                    <w:tc>
                      <w:tcPr>
                        <w:tcW w:w="0" w:type="auto"/>
                        <w:vAlign w:val="center"/>
                      </w:tcPr>
                      <w:p w:rsidR="00FD7C15" w:rsidRPr="00A90425" w:rsidRDefault="00FD7C15" w:rsidP="00FD7C15">
                        <w:pPr>
                          <w:tabs>
                            <w:tab w:val="left" w:pos="360"/>
                            <w:tab w:val="left" w:pos="540"/>
                          </w:tabs>
                          <w:jc w:val="center"/>
                          <w:rPr>
                            <w:rFonts w:ascii="Times New Roman" w:hAnsi="Times New Roman"/>
                            <w:sz w:val="26"/>
                            <w:szCs w:val="26"/>
                            <w:lang w:val="fr-FR"/>
                          </w:rPr>
                        </w:pPr>
                        <w:r w:rsidRPr="00A90425">
                          <w:rPr>
                            <w:rFonts w:ascii="Times New Roman" w:hAnsi="Times New Roman"/>
                            <w:position w:val="-6"/>
                            <w:sz w:val="26"/>
                            <w:szCs w:val="26"/>
                            <w:lang w:val="fr-FR"/>
                          </w:rPr>
                          <w:object w:dxaOrig="200" w:dyaOrig="279">
                            <v:shape id="_x0000_i2601" type="#_x0000_t75" style="width:10pt;height:13.95pt" o:ole="">
                              <v:imagedata r:id="rId3039" o:title=""/>
                            </v:shape>
                            <o:OLEObject Type="Embed" ProgID="Equation.DSMT4" ShapeID="_x0000_i2601" DrawAspect="Content" ObjectID="_1586753189" r:id="rId3040"/>
                          </w:object>
                        </w:r>
                      </w:p>
                    </w:tc>
                    <w:tc>
                      <w:tcPr>
                        <w:tcW w:w="0" w:type="auto"/>
                        <w:vAlign w:val="center"/>
                      </w:tcPr>
                      <w:p w:rsidR="00FD7C15" w:rsidRPr="00A90425" w:rsidRDefault="00FD7C15" w:rsidP="00FD7C15">
                        <w:pPr>
                          <w:tabs>
                            <w:tab w:val="left" w:pos="360"/>
                            <w:tab w:val="left" w:pos="540"/>
                          </w:tabs>
                          <w:jc w:val="center"/>
                          <w:rPr>
                            <w:rFonts w:ascii="Times New Roman" w:hAnsi="Times New Roman"/>
                            <w:sz w:val="26"/>
                            <w:szCs w:val="26"/>
                            <w:lang w:val="fr-FR"/>
                          </w:rPr>
                        </w:pPr>
                        <w:r w:rsidRPr="00A90425">
                          <w:rPr>
                            <w:rFonts w:ascii="Times New Roman" w:hAnsi="Times New Roman"/>
                            <w:position w:val="-10"/>
                            <w:sz w:val="26"/>
                            <w:szCs w:val="26"/>
                            <w:lang w:val="fr-FR"/>
                          </w:rPr>
                          <w:object w:dxaOrig="540" w:dyaOrig="320">
                            <v:shape id="_x0000_i2602" type="#_x0000_t75" style="width:27pt;height:16pt" o:ole="">
                              <v:imagedata r:id="rId3041" o:title=""/>
                            </v:shape>
                            <o:OLEObject Type="Embed" ProgID="Equation.DSMT4" ShapeID="_x0000_i2602" DrawAspect="Content" ObjectID="_1586753190" r:id="rId3042"/>
                          </w:object>
                        </w:r>
                      </w:p>
                    </w:tc>
                    <w:tc>
                      <w:tcPr>
                        <w:tcW w:w="0" w:type="auto"/>
                        <w:vAlign w:val="center"/>
                      </w:tcPr>
                      <w:p w:rsidR="00FD7C15" w:rsidRPr="00A90425" w:rsidRDefault="00FD7C15" w:rsidP="00FD7C15">
                        <w:pPr>
                          <w:tabs>
                            <w:tab w:val="left" w:pos="360"/>
                            <w:tab w:val="left" w:pos="540"/>
                          </w:tabs>
                          <w:jc w:val="center"/>
                          <w:rPr>
                            <w:rFonts w:ascii="Times New Roman" w:hAnsi="Times New Roman"/>
                            <w:sz w:val="26"/>
                            <w:szCs w:val="26"/>
                            <w:lang w:val="fr-FR"/>
                          </w:rPr>
                        </w:pPr>
                        <w:r w:rsidRPr="00A90425">
                          <w:rPr>
                            <w:rFonts w:ascii="Times New Roman" w:hAnsi="Times New Roman"/>
                            <w:position w:val="-6"/>
                            <w:sz w:val="26"/>
                            <w:szCs w:val="26"/>
                            <w:lang w:val="fr-FR"/>
                          </w:rPr>
                          <w:object w:dxaOrig="340" w:dyaOrig="279">
                            <v:shape id="_x0000_i2603" type="#_x0000_t75" style="width:17pt;height:13.95pt" o:ole="">
                              <v:imagedata r:id="rId3043" o:title=""/>
                            </v:shape>
                            <o:OLEObject Type="Embed" ProgID="Equation.DSMT4" ShapeID="_x0000_i2603" DrawAspect="Content" ObjectID="_1586753191" r:id="rId3044"/>
                          </w:object>
                        </w:r>
                      </w:p>
                    </w:tc>
                  </w:tr>
                </w:tbl>
                <w:p w:rsidR="00FD7C15" w:rsidRPr="00A90425" w:rsidRDefault="00FD7C15" w:rsidP="00FD7C15">
                  <w:pPr>
                    <w:tabs>
                      <w:tab w:val="left" w:pos="360"/>
                    </w:tabs>
                    <w:jc w:val="both"/>
                    <w:rPr>
                      <w:rFonts w:ascii="Times New Roman" w:hAnsi="Times New Roman"/>
                      <w:sz w:val="26"/>
                      <w:szCs w:val="26"/>
                    </w:rPr>
                  </w:pPr>
                </w:p>
                <w:p w:rsidR="00FD7C15" w:rsidRPr="00A90425" w:rsidRDefault="00FD7C15" w:rsidP="00FD7C15">
                  <w:pPr>
                    <w:tabs>
                      <w:tab w:val="left" w:pos="360"/>
                    </w:tabs>
                    <w:jc w:val="both"/>
                    <w:rPr>
                      <w:rFonts w:ascii="Times New Roman" w:hAnsi="Times New Roman"/>
                      <w:sz w:val="26"/>
                      <w:szCs w:val="26"/>
                    </w:rPr>
                  </w:pPr>
                </w:p>
              </w:tc>
              <w:tc>
                <w:tcPr>
                  <w:tcW w:w="4968" w:type="dxa"/>
                </w:tcPr>
                <w:p w:rsidR="00FD7C15" w:rsidRPr="00A90425" w:rsidRDefault="00FD7C15" w:rsidP="00FD7C15">
                  <w:pPr>
                    <w:tabs>
                      <w:tab w:val="left" w:pos="360"/>
                    </w:tabs>
                    <w:jc w:val="center"/>
                    <w:rPr>
                      <w:rFonts w:ascii="Times New Roman" w:hAnsi="Times New Roman"/>
                      <w:sz w:val="26"/>
                      <w:szCs w:val="26"/>
                    </w:rPr>
                  </w:pPr>
                  <w:r>
                    <w:rPr>
                      <w:noProof/>
                      <w:sz w:val="26"/>
                      <w:szCs w:val="26"/>
                      <w:lang w:val="en-US"/>
                    </w:rPr>
                    <w:drawing>
                      <wp:inline distT="0" distB="0" distL="0" distR="0" wp14:anchorId="00244AA1" wp14:editId="0B4FC5EE">
                        <wp:extent cx="2057400" cy="2562225"/>
                        <wp:effectExtent l="0" t="0" r="0" b="9525"/>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5"/>
                                <pic:cNvPicPr>
                                  <a:picLocks noChangeAspect="1" noChangeArrowheads="1"/>
                                </pic:cNvPicPr>
                              </pic:nvPicPr>
                              <pic:blipFill>
                                <a:blip r:embed="rId3045">
                                  <a:extLst>
                                    <a:ext uri="{28A0092B-C50C-407E-A947-70E740481C1C}">
                                      <a14:useLocalDpi xmlns:a14="http://schemas.microsoft.com/office/drawing/2010/main" val="0"/>
                                    </a:ext>
                                  </a:extLst>
                                </a:blip>
                                <a:srcRect/>
                                <a:stretch>
                                  <a:fillRect/>
                                </a:stretch>
                              </pic:blipFill>
                              <pic:spPr bwMode="auto">
                                <a:xfrm>
                                  <a:off x="0" y="0"/>
                                  <a:ext cx="2057400" cy="2562225"/>
                                </a:xfrm>
                                <a:prstGeom prst="rect">
                                  <a:avLst/>
                                </a:prstGeom>
                                <a:noFill/>
                                <a:ln>
                                  <a:noFill/>
                                </a:ln>
                              </pic:spPr>
                            </pic:pic>
                          </a:graphicData>
                        </a:graphic>
                      </wp:inline>
                    </w:drawing>
                  </w:r>
                </w:p>
              </w:tc>
            </w:tr>
          </w:tbl>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b/>
                <w:sz w:val="26"/>
                <w:szCs w:val="26"/>
                <w:u w:val="single"/>
              </w:rPr>
              <w:t>Câu 6</w:t>
            </w:r>
            <w:r w:rsidRPr="00C16E8D">
              <w:rPr>
                <w:rFonts w:ascii="Times New Roman" w:hAnsi="Times New Roman"/>
                <w:sz w:val="26"/>
                <w:szCs w:val="26"/>
              </w:rPr>
              <w:tab/>
              <w:t>: (</w:t>
            </w:r>
            <w:r w:rsidRPr="00C16E8D">
              <w:rPr>
                <w:rFonts w:ascii="Times New Roman" w:hAnsi="Times New Roman"/>
                <w:i/>
                <w:sz w:val="26"/>
                <w:szCs w:val="26"/>
              </w:rPr>
              <w:t>1 điểm</w:t>
            </w:r>
            <w:r w:rsidRPr="00C16E8D">
              <w:rPr>
                <w:rFonts w:ascii="Times New Roman" w:hAnsi="Times New Roman"/>
                <w:sz w:val="26"/>
                <w:szCs w:val="26"/>
              </w:rPr>
              <w:t xml:space="preserve">) Phương trình </w:t>
            </w:r>
            <w:r w:rsidRPr="00C16E8D">
              <w:rPr>
                <w:rFonts w:ascii="Times New Roman" w:hAnsi="Times New Roman"/>
                <w:position w:val="-14"/>
                <w:sz w:val="26"/>
                <w:szCs w:val="26"/>
              </w:rPr>
              <w:object w:dxaOrig="2799" w:dyaOrig="420">
                <v:shape id="_x0000_i2604" type="#_x0000_t75" style="width:139.95pt;height:21pt" o:ole="">
                  <v:imagedata r:id="rId2948" o:title=""/>
                </v:shape>
                <o:OLEObject Type="Embed" ProgID="Equation.DSMT4" ShapeID="_x0000_i2604" DrawAspect="Content" ObjectID="_1586753192" r:id="rId3046"/>
              </w:objec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sz w:val="26"/>
                <w:szCs w:val="26"/>
              </w:rPr>
              <w:t xml:space="preserve">Phương trình có </w:t>
            </w:r>
            <w:r w:rsidRPr="00C16E8D">
              <w:rPr>
                <w:rFonts w:ascii="Times New Roman" w:hAnsi="Times New Roman"/>
                <w:position w:val="-14"/>
                <w:sz w:val="26"/>
                <w:szCs w:val="26"/>
              </w:rPr>
              <w:object w:dxaOrig="6360" w:dyaOrig="460">
                <v:shape id="_x0000_i2605" type="#_x0000_t75" style="width:318pt;height:23pt" o:ole="">
                  <v:imagedata r:id="rId3047" o:title=""/>
                </v:shape>
                <o:OLEObject Type="Embed" ProgID="Equation.DSMT4" ShapeID="_x0000_i2605" DrawAspect="Content" ObjectID="_1586753193" r:id="rId3048"/>
              </w:objec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position w:val="-30"/>
                <w:sz w:val="26"/>
                <w:szCs w:val="26"/>
              </w:rPr>
              <w:object w:dxaOrig="6580" w:dyaOrig="780">
                <v:shape id="_x0000_i2606" type="#_x0000_t75" style="width:329pt;height:39pt" o:ole="">
                  <v:imagedata r:id="rId3049" o:title=""/>
                </v:shape>
                <o:OLEObject Type="Embed" ProgID="Equation.DSMT4" ShapeID="_x0000_i2606" DrawAspect="Content" ObjectID="_1586753194" r:id="rId3050"/>
              </w:objec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sz w:val="26"/>
                <w:szCs w:val="26"/>
              </w:rPr>
              <w:t xml:space="preserve">Vậy phương trình luôn có hai nghiệm phân biệt </w:t>
            </w:r>
            <w:r w:rsidRPr="00C16E8D">
              <w:rPr>
                <w:rFonts w:ascii="Times New Roman" w:hAnsi="Times New Roman"/>
                <w:position w:val="-12"/>
                <w:sz w:val="26"/>
                <w:szCs w:val="26"/>
              </w:rPr>
              <w:object w:dxaOrig="260" w:dyaOrig="360">
                <v:shape id="_x0000_i2607" type="#_x0000_t75" style="width:13pt;height:18pt" o:ole="">
                  <v:imagedata r:id="rId2950" o:title=""/>
                </v:shape>
                <o:OLEObject Type="Embed" ProgID="Equation.DSMT4" ShapeID="_x0000_i2607" DrawAspect="Content" ObjectID="_1586753195" r:id="rId3051"/>
              </w:object>
            </w:r>
            <w:r w:rsidRPr="00C16E8D">
              <w:rPr>
                <w:rFonts w:ascii="Times New Roman" w:hAnsi="Times New Roman"/>
                <w:sz w:val="26"/>
                <w:szCs w:val="26"/>
              </w:rPr>
              <w:t xml:space="preserve">, </w:t>
            </w:r>
            <w:r w:rsidRPr="00C16E8D">
              <w:rPr>
                <w:rFonts w:ascii="Times New Roman" w:hAnsi="Times New Roman"/>
                <w:position w:val="-12"/>
                <w:sz w:val="26"/>
                <w:szCs w:val="26"/>
              </w:rPr>
              <w:object w:dxaOrig="279" w:dyaOrig="360">
                <v:shape id="_x0000_i2608" type="#_x0000_t75" style="width:13.95pt;height:18pt" o:ole="">
                  <v:imagedata r:id="rId2952" o:title=""/>
                </v:shape>
                <o:OLEObject Type="Embed" ProgID="Equation.DSMT4" ShapeID="_x0000_i2608" DrawAspect="Content" ObjectID="_1586753196" r:id="rId3052"/>
              </w:object>
            </w:r>
            <w:r w:rsidRPr="00C16E8D">
              <w:rPr>
                <w:rFonts w:ascii="Times New Roman" w:hAnsi="Times New Roman"/>
                <w:sz w:val="26"/>
                <w:szCs w:val="26"/>
              </w:rPr>
              <w:t xml:space="preserve"> với mọi m.</w:t>
            </w:r>
          </w:p>
          <w:p w:rsidR="00FD7C15" w:rsidRDefault="00FD7C15" w:rsidP="00FD7C15">
            <w:pPr>
              <w:tabs>
                <w:tab w:val="left" w:pos="360"/>
              </w:tabs>
              <w:jc w:val="both"/>
              <w:rPr>
                <w:rFonts w:ascii="Times New Roman" w:hAnsi="Times New Roman"/>
                <w:sz w:val="26"/>
                <w:szCs w:val="26"/>
              </w:rPr>
            </w:pPr>
            <w:r w:rsidRPr="00C16E8D">
              <w:rPr>
                <w:rFonts w:ascii="Times New Roman" w:hAnsi="Times New Roman"/>
                <w:sz w:val="26"/>
                <w:szCs w:val="26"/>
              </w:rPr>
              <w:t xml:space="preserve">Khi đó, theo Vi-ét  : </w:t>
            </w:r>
            <w:r w:rsidRPr="008F4DA4">
              <w:rPr>
                <w:rFonts w:ascii="Times New Roman" w:hAnsi="Times New Roman"/>
                <w:position w:val="-34"/>
                <w:sz w:val="26"/>
                <w:szCs w:val="26"/>
              </w:rPr>
              <w:object w:dxaOrig="1920" w:dyaOrig="800">
                <v:shape id="_x0000_i2609" type="#_x0000_t75" style="width:96pt;height:40pt" o:ole="">
                  <v:imagedata r:id="rId3053" o:title=""/>
                </v:shape>
                <o:OLEObject Type="Embed" ProgID="Equation.DSMT4" ShapeID="_x0000_i2609" DrawAspect="Content" ObjectID="_1586753197" r:id="rId3054"/>
              </w:object>
            </w:r>
            <w:r>
              <w:rPr>
                <w:rFonts w:ascii="Times New Roman" w:hAnsi="Times New Roman"/>
                <w:sz w:val="26"/>
                <w:szCs w:val="26"/>
              </w:rPr>
              <w:t xml:space="preserve"> </w:t>
            </w:r>
            <w:r w:rsidRPr="008F4DA4">
              <w:rPr>
                <w:rFonts w:ascii="Times New Roman" w:hAnsi="Times New Roman"/>
                <w:position w:val="-6"/>
                <w:sz w:val="26"/>
                <w:szCs w:val="26"/>
              </w:rPr>
              <w:object w:dxaOrig="320" w:dyaOrig="240">
                <v:shape id="_x0000_i2610" type="#_x0000_t75" style="width:16pt;height:12pt" o:ole="">
                  <v:imagedata r:id="rId3055" o:title=""/>
                </v:shape>
                <o:OLEObject Type="Embed" ProgID="Equation.DSMT4" ShapeID="_x0000_i2610" DrawAspect="Content" ObjectID="_1586753198" r:id="rId3056"/>
              </w:object>
            </w:r>
            <w:r w:rsidRPr="008F4DA4">
              <w:rPr>
                <w:rFonts w:ascii="Times New Roman" w:hAnsi="Times New Roman"/>
                <w:position w:val="-34"/>
                <w:sz w:val="26"/>
                <w:szCs w:val="26"/>
              </w:rPr>
              <w:object w:dxaOrig="1920" w:dyaOrig="800">
                <v:shape id="_x0000_i2611" type="#_x0000_t75" style="width:96pt;height:40pt" o:ole="">
                  <v:imagedata r:id="rId3057" o:title=""/>
                </v:shape>
                <o:OLEObject Type="Embed" ProgID="Equation.DSMT4" ShapeID="_x0000_i2611" DrawAspect="Content" ObjectID="_1586753199" r:id="rId3058"/>
              </w:object>
            </w:r>
          </w:p>
          <w:p w:rsidR="00FD7C15" w:rsidRPr="00C16E8D" w:rsidRDefault="00FD7C15" w:rsidP="00FD7C15">
            <w:pPr>
              <w:tabs>
                <w:tab w:val="left" w:pos="360"/>
              </w:tabs>
              <w:jc w:val="both"/>
              <w:rPr>
                <w:rFonts w:ascii="Times New Roman" w:hAnsi="Times New Roman"/>
                <w:sz w:val="26"/>
                <w:szCs w:val="26"/>
              </w:rPr>
            </w:pPr>
            <w:r w:rsidRPr="008F4DA4">
              <w:rPr>
                <w:rFonts w:ascii="Times New Roman" w:hAnsi="Times New Roman"/>
                <w:position w:val="-14"/>
                <w:sz w:val="26"/>
                <w:szCs w:val="26"/>
              </w:rPr>
              <w:object w:dxaOrig="4540" w:dyaOrig="400">
                <v:shape id="_x0000_i2612" type="#_x0000_t75" style="width:227pt;height:20pt" o:ole="">
                  <v:imagedata r:id="rId3059" o:title=""/>
                </v:shape>
                <o:OLEObject Type="Embed" ProgID="Equation.DSMT4" ShapeID="_x0000_i2612" DrawAspect="Content" ObjectID="_1586753200" r:id="rId3060"/>
              </w:object>
            </w:r>
            <w:r w:rsidRPr="00C16E8D">
              <w:rPr>
                <w:rFonts w:ascii="Times New Roman" w:hAnsi="Times New Roman"/>
                <w:sz w:val="26"/>
                <w:szCs w:val="26"/>
              </w:rPr>
              <w:t xml:space="preserve"> (không phụ thuộc vào m)</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sz w:val="26"/>
                <w:szCs w:val="26"/>
              </w:rPr>
              <w:t xml:space="preserve">Vậy </w:t>
            </w:r>
            <w:r>
              <w:rPr>
                <w:rFonts w:ascii="Times New Roman" w:hAnsi="Times New Roman"/>
                <w:sz w:val="26"/>
                <w:szCs w:val="26"/>
              </w:rPr>
              <w:t xml:space="preserve">một </w:t>
            </w:r>
            <w:r w:rsidRPr="00C16E8D">
              <w:rPr>
                <w:rFonts w:ascii="Times New Roman" w:hAnsi="Times New Roman"/>
                <w:sz w:val="26"/>
                <w:szCs w:val="26"/>
              </w:rPr>
              <w:t xml:space="preserve">hệ thức liên hệ giữa </w:t>
            </w:r>
            <w:r w:rsidRPr="00C16E8D">
              <w:rPr>
                <w:rFonts w:ascii="Times New Roman" w:hAnsi="Times New Roman"/>
                <w:position w:val="-12"/>
                <w:sz w:val="26"/>
                <w:szCs w:val="26"/>
              </w:rPr>
              <w:object w:dxaOrig="260" w:dyaOrig="360">
                <v:shape id="_x0000_i2613" type="#_x0000_t75" style="width:13pt;height:18pt" o:ole="">
                  <v:imagedata r:id="rId2950" o:title=""/>
                </v:shape>
                <o:OLEObject Type="Embed" ProgID="Equation.DSMT4" ShapeID="_x0000_i2613" DrawAspect="Content" ObjectID="_1586753201" r:id="rId3061"/>
              </w:object>
            </w:r>
            <w:r w:rsidRPr="00C16E8D">
              <w:rPr>
                <w:rFonts w:ascii="Times New Roman" w:hAnsi="Times New Roman"/>
                <w:sz w:val="26"/>
                <w:szCs w:val="26"/>
              </w:rPr>
              <w:t xml:space="preserve">, </w:t>
            </w:r>
            <w:r w:rsidRPr="00C16E8D">
              <w:rPr>
                <w:rFonts w:ascii="Times New Roman" w:hAnsi="Times New Roman"/>
                <w:position w:val="-12"/>
                <w:sz w:val="26"/>
                <w:szCs w:val="26"/>
              </w:rPr>
              <w:object w:dxaOrig="279" w:dyaOrig="360">
                <v:shape id="_x0000_i2614" type="#_x0000_t75" style="width:13.95pt;height:18pt" o:ole="">
                  <v:imagedata r:id="rId2952" o:title=""/>
                </v:shape>
                <o:OLEObject Type="Embed" ProgID="Equation.DSMT4" ShapeID="_x0000_i2614" DrawAspect="Content" ObjectID="_1586753202" r:id="rId3062"/>
              </w:object>
            </w:r>
            <w:r w:rsidRPr="00C16E8D">
              <w:rPr>
                <w:rFonts w:ascii="Times New Roman" w:hAnsi="Times New Roman"/>
                <w:sz w:val="26"/>
                <w:szCs w:val="26"/>
              </w:rPr>
              <w:t xml:space="preserve"> không phụ thuộc vào m có thể là </w:t>
            </w:r>
            <w:r w:rsidRPr="00C16E8D">
              <w:rPr>
                <w:rFonts w:ascii="Times New Roman" w:hAnsi="Times New Roman"/>
                <w:position w:val="-12"/>
                <w:sz w:val="26"/>
                <w:szCs w:val="26"/>
              </w:rPr>
              <w:object w:dxaOrig="1920" w:dyaOrig="360">
                <v:shape id="_x0000_i2615" type="#_x0000_t75" style="width:96pt;height:18pt" o:ole="">
                  <v:imagedata r:id="rId3063" o:title=""/>
                </v:shape>
                <o:OLEObject Type="Embed" ProgID="Equation.DSMT4" ShapeID="_x0000_i2615" DrawAspect="Content" ObjectID="_1586753203" r:id="rId3064"/>
              </w:objec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b/>
                <w:sz w:val="26"/>
                <w:szCs w:val="26"/>
                <w:u w:val="single"/>
              </w:rPr>
              <w:t>Câu 7</w:t>
            </w:r>
            <w:r w:rsidRPr="00C16E8D">
              <w:rPr>
                <w:rFonts w:ascii="Times New Roman" w:hAnsi="Times New Roman"/>
                <w:sz w:val="26"/>
                <w:szCs w:val="26"/>
              </w:rPr>
              <w:t>: (</w:t>
            </w:r>
            <w:r w:rsidRPr="00C16E8D">
              <w:rPr>
                <w:rFonts w:ascii="Times New Roman" w:hAnsi="Times New Roman"/>
                <w:i/>
                <w:sz w:val="26"/>
                <w:szCs w:val="26"/>
              </w:rPr>
              <w:t>1 điểm</w:t>
            </w:r>
            <w:r w:rsidRPr="00C16E8D">
              <w:rPr>
                <w:rFonts w:ascii="Times New Roman" w:hAnsi="Times New Roman"/>
                <w:sz w:val="26"/>
                <w:szCs w:val="26"/>
              </w:rPr>
              <w:t xml:space="preserve">) </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sz w:val="26"/>
                <w:szCs w:val="26"/>
              </w:rPr>
              <w:t xml:space="preserve">Gọi số xe trong đoàn xe lúc đầu là </w:t>
            </w:r>
            <w:r w:rsidRPr="00C16E8D">
              <w:rPr>
                <w:rFonts w:ascii="Times New Roman" w:hAnsi="Times New Roman"/>
                <w:position w:val="-6"/>
                <w:sz w:val="26"/>
                <w:szCs w:val="26"/>
                <w:lang w:val="fr-FR"/>
              </w:rPr>
              <w:object w:dxaOrig="200" w:dyaOrig="220">
                <v:shape id="_x0000_i2616" type="#_x0000_t75" style="width:10pt;height:11pt" o:ole="">
                  <v:imagedata r:id="rId3065" o:title=""/>
                </v:shape>
                <o:OLEObject Type="Embed" ProgID="Equation.DSMT4" ShapeID="_x0000_i2616" DrawAspect="Content" ObjectID="_1586753204" r:id="rId3066"/>
              </w:object>
            </w:r>
            <w:r w:rsidRPr="00C16E8D">
              <w:rPr>
                <w:rFonts w:ascii="Times New Roman" w:hAnsi="Times New Roman"/>
                <w:sz w:val="26"/>
                <w:szCs w:val="26"/>
              </w:rPr>
              <w:t xml:space="preserve"> (chiếc) </w:t>
            </w:r>
            <w:r w:rsidRPr="00C16E8D">
              <w:rPr>
                <w:rFonts w:ascii="Times New Roman" w:hAnsi="Times New Roman"/>
                <w:position w:val="-18"/>
                <w:sz w:val="26"/>
                <w:szCs w:val="26"/>
                <w:lang w:val="fr-FR"/>
              </w:rPr>
              <w:object w:dxaOrig="960" w:dyaOrig="480">
                <v:shape id="_x0000_i2617" type="#_x0000_t75" style="width:48pt;height:24pt" o:ole="">
                  <v:imagedata r:id="rId3067" o:title=""/>
                </v:shape>
                <o:OLEObject Type="Embed" ProgID="Equation.DSMT4" ShapeID="_x0000_i2617" DrawAspect="Content" ObjectID="_1586753205" r:id="rId3068"/>
              </w:object>
            </w:r>
            <w:r w:rsidRPr="00C16E8D">
              <w:rPr>
                <w:rFonts w:ascii="Times New Roman" w:hAnsi="Times New Roman"/>
                <w:sz w:val="26"/>
                <w:szCs w:val="26"/>
              </w:rPr>
              <w:t>.</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sz w:val="26"/>
                <w:szCs w:val="26"/>
              </w:rPr>
              <w:t xml:space="preserve">Số xe trong đoàn xe khi bổ sung thêm là </w:t>
            </w:r>
            <w:r w:rsidRPr="00C16E8D">
              <w:rPr>
                <w:rFonts w:ascii="Times New Roman" w:hAnsi="Times New Roman"/>
                <w:position w:val="-6"/>
                <w:sz w:val="26"/>
                <w:szCs w:val="26"/>
              </w:rPr>
              <w:object w:dxaOrig="580" w:dyaOrig="279">
                <v:shape id="_x0000_i2618" type="#_x0000_t75" style="width:29pt;height:13.95pt" o:ole="">
                  <v:imagedata r:id="rId3069" o:title=""/>
                </v:shape>
                <o:OLEObject Type="Embed" ProgID="Equation.DSMT4" ShapeID="_x0000_i2618" DrawAspect="Content" ObjectID="_1586753206" r:id="rId3070"/>
              </w:object>
            </w:r>
            <w:r w:rsidRPr="00C16E8D">
              <w:rPr>
                <w:rFonts w:ascii="Times New Roman" w:hAnsi="Times New Roman"/>
                <w:sz w:val="26"/>
                <w:szCs w:val="26"/>
              </w:rPr>
              <w:t xml:space="preserve"> (chiếc).</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sz w:val="26"/>
                <w:szCs w:val="26"/>
              </w:rPr>
              <w:t xml:space="preserve">Lúc đầu, lượng hàng mỗi xe phải chở là </w:t>
            </w:r>
            <w:r w:rsidRPr="00C16E8D">
              <w:rPr>
                <w:rFonts w:ascii="Times New Roman" w:hAnsi="Times New Roman"/>
                <w:position w:val="-26"/>
                <w:sz w:val="26"/>
                <w:szCs w:val="26"/>
              </w:rPr>
              <w:object w:dxaOrig="360" w:dyaOrig="680">
                <v:shape id="_x0000_i2619" type="#_x0000_t75" style="width:18pt;height:34pt" o:ole="">
                  <v:imagedata r:id="rId3071" o:title=""/>
                </v:shape>
                <o:OLEObject Type="Embed" ProgID="Equation.DSMT4" ShapeID="_x0000_i2619" DrawAspect="Content" ObjectID="_1586753207" r:id="rId3072"/>
              </w:object>
            </w:r>
            <w:r w:rsidRPr="00C16E8D">
              <w:rPr>
                <w:rFonts w:ascii="Times New Roman" w:hAnsi="Times New Roman"/>
                <w:sz w:val="26"/>
                <w:szCs w:val="26"/>
              </w:rPr>
              <w:t xml:space="preserve"> (tấn)</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sz w:val="26"/>
                <w:szCs w:val="26"/>
              </w:rPr>
              <w:t xml:space="preserve">Lúc thêm 2 xe, lượng hàng mỗi xe phải chở là </w:t>
            </w:r>
            <w:r w:rsidRPr="00C16E8D">
              <w:rPr>
                <w:rFonts w:ascii="Times New Roman" w:hAnsi="Times New Roman"/>
                <w:position w:val="-26"/>
                <w:sz w:val="26"/>
                <w:szCs w:val="26"/>
              </w:rPr>
              <w:object w:dxaOrig="620" w:dyaOrig="680">
                <v:shape id="_x0000_i2620" type="#_x0000_t75" style="width:31pt;height:34pt" o:ole="">
                  <v:imagedata r:id="rId3073" o:title=""/>
                </v:shape>
                <o:OLEObject Type="Embed" ProgID="Equation.DSMT4" ShapeID="_x0000_i2620" DrawAspect="Content" ObjectID="_1586753208" r:id="rId3074"/>
              </w:object>
            </w:r>
            <w:r w:rsidRPr="00C16E8D">
              <w:rPr>
                <w:rFonts w:ascii="Times New Roman" w:hAnsi="Times New Roman"/>
                <w:sz w:val="26"/>
                <w:szCs w:val="26"/>
              </w:rPr>
              <w:t xml:space="preserve"> (tấn)</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sz w:val="26"/>
                <w:szCs w:val="26"/>
              </w:rPr>
              <w:t xml:space="preserve">Do bổ sung thêm 2 xe thì mỗi xe chở ít hơn </w:t>
            </w:r>
            <w:r w:rsidRPr="00C16E8D">
              <w:rPr>
                <w:rFonts w:ascii="Times New Roman" w:hAnsi="Times New Roman"/>
                <w:position w:val="-26"/>
                <w:sz w:val="26"/>
                <w:szCs w:val="26"/>
              </w:rPr>
              <w:object w:dxaOrig="840" w:dyaOrig="680">
                <v:shape id="_x0000_i2621" type="#_x0000_t75" style="width:42pt;height:34pt" o:ole="">
                  <v:imagedata r:id="rId3075" o:title=""/>
                </v:shape>
                <o:OLEObject Type="Embed" ProgID="Equation.DSMT4" ShapeID="_x0000_i2621" DrawAspect="Content" ObjectID="_1586753209" r:id="rId3076"/>
              </w:object>
            </w:r>
            <w:r w:rsidRPr="00C16E8D">
              <w:rPr>
                <w:rFonts w:ascii="Times New Roman" w:hAnsi="Times New Roman"/>
                <w:sz w:val="26"/>
                <w:szCs w:val="26"/>
              </w:rPr>
              <w:t xml:space="preserve"> tấn hàng nên ta có phương trình :</w:t>
            </w:r>
          </w:p>
          <w:p w:rsidR="00FD7C15" w:rsidRPr="00C16E8D" w:rsidRDefault="00FD7C15" w:rsidP="00FD7C15">
            <w:pPr>
              <w:tabs>
                <w:tab w:val="left" w:pos="360"/>
              </w:tabs>
              <w:jc w:val="both"/>
              <w:rPr>
                <w:rFonts w:ascii="Times New Roman" w:hAnsi="Times New Roman"/>
                <w:sz w:val="26"/>
                <w:szCs w:val="26"/>
                <w:lang w:val="fr-FR"/>
              </w:rPr>
            </w:pPr>
            <w:r w:rsidRPr="00C16E8D">
              <w:rPr>
                <w:rFonts w:ascii="Times New Roman" w:hAnsi="Times New Roman"/>
                <w:position w:val="-26"/>
                <w:sz w:val="26"/>
                <w:szCs w:val="26"/>
                <w:lang w:val="fr-FR"/>
              </w:rPr>
              <w:object w:dxaOrig="3519" w:dyaOrig="680">
                <v:shape id="_x0000_i2622" type="#_x0000_t75" style="width:175.95pt;height:34pt" o:ole="">
                  <v:imagedata r:id="rId3077" o:title=""/>
                </v:shape>
                <o:OLEObject Type="Embed" ProgID="Equation.DSMT4" ShapeID="_x0000_i2622" DrawAspect="Content" ObjectID="_1586753210" r:id="rId3078"/>
              </w:object>
            </w:r>
            <w:r w:rsidRPr="00C16E8D">
              <w:rPr>
                <w:rFonts w:ascii="Times New Roman" w:hAnsi="Times New Roman"/>
                <w:sz w:val="26"/>
                <w:szCs w:val="26"/>
                <w:lang w:val="fr-FR"/>
              </w:rPr>
              <w:t xml:space="preserve"> </w:t>
            </w:r>
          </w:p>
          <w:p w:rsidR="00FD7C15" w:rsidRPr="00C16E8D" w:rsidRDefault="00FD7C15" w:rsidP="00FD7C15">
            <w:pPr>
              <w:tabs>
                <w:tab w:val="left" w:pos="360"/>
              </w:tabs>
              <w:jc w:val="both"/>
              <w:rPr>
                <w:rFonts w:ascii="Times New Roman" w:hAnsi="Times New Roman"/>
                <w:sz w:val="26"/>
                <w:szCs w:val="26"/>
                <w:lang w:val="fr-FR"/>
              </w:rPr>
            </w:pPr>
            <w:r w:rsidRPr="00C16E8D">
              <w:rPr>
                <w:rFonts w:ascii="Times New Roman" w:hAnsi="Times New Roman"/>
                <w:position w:val="-14"/>
                <w:sz w:val="26"/>
                <w:szCs w:val="26"/>
                <w:lang w:val="fr-FR"/>
              </w:rPr>
              <w:object w:dxaOrig="3120" w:dyaOrig="400">
                <v:shape id="_x0000_i2623" type="#_x0000_t75" style="width:156pt;height:20pt" o:ole="">
                  <v:imagedata r:id="rId3079" o:title=""/>
                </v:shape>
                <o:OLEObject Type="Embed" ProgID="Equation.DSMT4" ShapeID="_x0000_i2623" DrawAspect="Content" ObjectID="_1586753211" r:id="rId3080"/>
              </w:object>
            </w:r>
          </w:p>
          <w:p w:rsidR="00FD7C15" w:rsidRPr="00C16E8D" w:rsidRDefault="00FD7C15" w:rsidP="00FD7C15">
            <w:pPr>
              <w:tabs>
                <w:tab w:val="left" w:pos="360"/>
              </w:tabs>
              <w:jc w:val="both"/>
              <w:rPr>
                <w:rFonts w:ascii="Times New Roman" w:hAnsi="Times New Roman"/>
                <w:sz w:val="26"/>
                <w:szCs w:val="26"/>
                <w:lang w:val="fr-FR"/>
              </w:rPr>
            </w:pPr>
            <w:r w:rsidRPr="00C16E8D">
              <w:rPr>
                <w:rFonts w:ascii="Times New Roman" w:hAnsi="Times New Roman"/>
                <w:position w:val="-6"/>
                <w:sz w:val="26"/>
                <w:szCs w:val="26"/>
                <w:lang w:val="fr-FR"/>
              </w:rPr>
              <w:object w:dxaOrig="2140" w:dyaOrig="340">
                <v:shape id="_x0000_i2624" type="#_x0000_t75" style="width:107pt;height:17pt" o:ole="">
                  <v:imagedata r:id="rId3081" o:title=""/>
                </v:shape>
                <o:OLEObject Type="Embed" ProgID="Equation.DSMT4" ShapeID="_x0000_i2624" DrawAspect="Content" ObjectID="_1586753212" r:id="rId3082"/>
              </w:object>
            </w:r>
          </w:p>
          <w:p w:rsidR="00FD7C15" w:rsidRPr="00C16E8D" w:rsidRDefault="00FD7C15" w:rsidP="00FD7C15">
            <w:pPr>
              <w:tabs>
                <w:tab w:val="left" w:pos="360"/>
              </w:tabs>
              <w:jc w:val="both"/>
              <w:rPr>
                <w:rFonts w:ascii="Times New Roman" w:hAnsi="Times New Roman"/>
                <w:sz w:val="26"/>
                <w:szCs w:val="26"/>
                <w:lang w:val="fr-FR"/>
              </w:rPr>
            </w:pPr>
            <w:r w:rsidRPr="00C16E8D">
              <w:rPr>
                <w:rFonts w:ascii="Times New Roman" w:hAnsi="Times New Roman"/>
                <w:position w:val="-14"/>
                <w:sz w:val="26"/>
                <w:szCs w:val="26"/>
                <w:lang w:val="fr-FR"/>
              </w:rPr>
              <w:object w:dxaOrig="2900" w:dyaOrig="420">
                <v:shape id="_x0000_i2625" type="#_x0000_t75" style="width:145pt;height:21pt" o:ole="">
                  <v:imagedata r:id="rId3083" o:title=""/>
                </v:shape>
                <o:OLEObject Type="Embed" ProgID="Equation.DSMT4" ShapeID="_x0000_i2625" DrawAspect="Content" ObjectID="_1586753213" r:id="rId3084"/>
              </w:object>
            </w:r>
            <w:r w:rsidRPr="00C16E8D">
              <w:rPr>
                <w:rFonts w:ascii="Times New Roman" w:hAnsi="Times New Roman"/>
                <w:sz w:val="26"/>
                <w:szCs w:val="26"/>
                <w:lang w:val="fr-FR"/>
              </w:rPr>
              <w:t xml:space="preserve">, </w:t>
            </w:r>
            <w:r w:rsidRPr="00C16E8D">
              <w:rPr>
                <w:rFonts w:ascii="Times New Roman" w:hAnsi="Times New Roman"/>
                <w:position w:val="-8"/>
                <w:sz w:val="26"/>
                <w:szCs w:val="26"/>
                <w:lang w:val="fr-FR"/>
              </w:rPr>
              <w:object w:dxaOrig="1780" w:dyaOrig="380">
                <v:shape id="_x0000_i2626" type="#_x0000_t75" style="width:89pt;height:19pt" o:ole="">
                  <v:imagedata r:id="rId3085" o:title=""/>
                </v:shape>
                <o:OLEObject Type="Embed" ProgID="Equation.DSMT4" ShapeID="_x0000_i2626" DrawAspect="Content" ObjectID="_1586753214" r:id="rId3086"/>
              </w:object>
            </w:r>
            <w:r w:rsidRPr="00C16E8D">
              <w:rPr>
                <w:rFonts w:ascii="Times New Roman" w:hAnsi="Times New Roman"/>
                <w:sz w:val="26"/>
                <w:szCs w:val="26"/>
                <w:lang w:val="fr-FR"/>
              </w:rPr>
              <w:t>.</w:t>
            </w:r>
          </w:p>
          <w:p w:rsidR="00FD7C15" w:rsidRPr="00C16E8D" w:rsidRDefault="00FD7C15" w:rsidP="00FD7C15">
            <w:pPr>
              <w:tabs>
                <w:tab w:val="left" w:pos="360"/>
              </w:tabs>
              <w:jc w:val="both"/>
              <w:rPr>
                <w:rFonts w:ascii="Times New Roman" w:hAnsi="Times New Roman"/>
                <w:sz w:val="26"/>
                <w:szCs w:val="26"/>
                <w:lang w:val="fr-FR"/>
              </w:rPr>
            </w:pPr>
            <w:r w:rsidRPr="00C16E8D">
              <w:rPr>
                <w:rFonts w:ascii="Times New Roman" w:hAnsi="Times New Roman"/>
                <w:position w:val="-12"/>
                <w:sz w:val="26"/>
                <w:szCs w:val="26"/>
                <w:lang w:val="fr-FR"/>
              </w:rPr>
              <w:object w:dxaOrig="1740" w:dyaOrig="360">
                <v:shape id="_x0000_i2627" type="#_x0000_t75" style="width:87pt;height:18pt" o:ole="">
                  <v:imagedata r:id="rId3087" o:title=""/>
                </v:shape>
                <o:OLEObject Type="Embed" ProgID="Equation.DSMT4" ShapeID="_x0000_i2627" DrawAspect="Content" ObjectID="_1586753215" r:id="rId3088"/>
              </w:object>
            </w:r>
            <w:r w:rsidRPr="00C16E8D">
              <w:rPr>
                <w:rFonts w:ascii="Times New Roman" w:hAnsi="Times New Roman"/>
                <w:sz w:val="26"/>
                <w:szCs w:val="26"/>
                <w:lang w:val="fr-FR"/>
              </w:rPr>
              <w:t xml:space="preserve"> (nhận) ; </w:t>
            </w:r>
            <w:r w:rsidRPr="00C16E8D">
              <w:rPr>
                <w:rFonts w:ascii="Times New Roman" w:hAnsi="Times New Roman"/>
                <w:position w:val="-12"/>
                <w:sz w:val="26"/>
                <w:szCs w:val="26"/>
                <w:lang w:val="fr-FR"/>
              </w:rPr>
              <w:object w:dxaOrig="1920" w:dyaOrig="360">
                <v:shape id="_x0000_i2628" type="#_x0000_t75" style="width:96pt;height:18pt" o:ole="">
                  <v:imagedata r:id="rId3089" o:title=""/>
                </v:shape>
                <o:OLEObject Type="Embed" ProgID="Equation.DSMT4" ShapeID="_x0000_i2628" DrawAspect="Content" ObjectID="_1586753216" r:id="rId3090"/>
              </w:object>
            </w:r>
            <w:r w:rsidRPr="00C16E8D">
              <w:rPr>
                <w:rFonts w:ascii="Times New Roman" w:hAnsi="Times New Roman"/>
                <w:sz w:val="26"/>
                <w:szCs w:val="26"/>
                <w:lang w:val="fr-FR"/>
              </w:rPr>
              <w:t xml:space="preserve"> (loại).</w:t>
            </w:r>
          </w:p>
          <w:p w:rsidR="00FD7C15" w:rsidRPr="00C16E8D" w:rsidRDefault="00FD7C15" w:rsidP="00FD7C15">
            <w:pPr>
              <w:tabs>
                <w:tab w:val="left" w:pos="360"/>
              </w:tabs>
              <w:jc w:val="both"/>
              <w:rPr>
                <w:rFonts w:ascii="Times New Roman" w:hAnsi="Times New Roman"/>
                <w:sz w:val="26"/>
                <w:szCs w:val="26"/>
                <w:lang w:val="fr-FR"/>
              </w:rPr>
            </w:pPr>
            <w:r w:rsidRPr="00C16E8D">
              <w:rPr>
                <w:rFonts w:ascii="Times New Roman" w:hAnsi="Times New Roman"/>
                <w:sz w:val="26"/>
                <w:szCs w:val="26"/>
                <w:lang w:val="fr-FR"/>
              </w:rPr>
              <w:t>Vậy lúc đầu đoàn xe có 10 chiếc.</w:t>
            </w:r>
          </w:p>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b/>
                <w:sz w:val="26"/>
                <w:szCs w:val="26"/>
                <w:u w:val="single"/>
              </w:rPr>
              <w:t>Câu 8</w:t>
            </w:r>
            <w:r w:rsidRPr="00C16E8D">
              <w:rPr>
                <w:rFonts w:ascii="Times New Roman" w:hAnsi="Times New Roman"/>
                <w:sz w:val="26"/>
                <w:szCs w:val="26"/>
              </w:rPr>
              <w:t xml:space="preserve"> : (2</w:t>
            </w:r>
            <w:r w:rsidRPr="00C16E8D">
              <w:rPr>
                <w:rFonts w:ascii="Times New Roman" w:hAnsi="Times New Roman"/>
                <w:i/>
                <w:sz w:val="26"/>
                <w:szCs w:val="26"/>
              </w:rPr>
              <w:t xml:space="preserve"> điểm</w:t>
            </w:r>
            <w:r w:rsidRPr="00C16E8D">
              <w:rPr>
                <w:rFonts w:ascii="Times New Roman" w:hAnsi="Times New Roman"/>
                <w:sz w:val="26"/>
                <w:szCs w:val="26"/>
              </w:rPr>
              <w:t xml:space="preserve">) </w:t>
            </w:r>
          </w:p>
          <w:tbl>
            <w:tblPr>
              <w:tblW w:w="0" w:type="auto"/>
              <w:tblLook w:val="01E0" w:firstRow="1" w:lastRow="1" w:firstColumn="1" w:lastColumn="1" w:noHBand="0" w:noVBand="0"/>
            </w:tblPr>
            <w:tblGrid>
              <w:gridCol w:w="4968"/>
              <w:gridCol w:w="4968"/>
            </w:tblGrid>
            <w:tr w:rsidR="00FD7C15" w:rsidRPr="00A90425" w:rsidTr="00FD7C15">
              <w:tc>
                <w:tcPr>
                  <w:tcW w:w="4968" w:type="dxa"/>
                </w:tcPr>
                <w:p w:rsidR="00FD7C15" w:rsidRPr="00A90425" w:rsidRDefault="00FD7C15" w:rsidP="00FD7C15">
                  <w:pPr>
                    <w:tabs>
                      <w:tab w:val="left" w:pos="360"/>
                    </w:tabs>
                    <w:jc w:val="center"/>
                    <w:rPr>
                      <w:rFonts w:ascii="Times New Roman" w:hAnsi="Times New Roman"/>
                      <w:sz w:val="26"/>
                      <w:szCs w:val="26"/>
                    </w:rPr>
                  </w:pPr>
                  <w:r>
                    <w:rPr>
                      <w:rFonts w:ascii="Times New Roman" w:hAnsi="Times New Roman"/>
                      <w:noProof/>
                      <w:sz w:val="26"/>
                      <w:szCs w:val="26"/>
                      <w:lang w:val="en-US"/>
                    </w:rPr>
                    <w:drawing>
                      <wp:inline distT="0" distB="0" distL="0" distR="0" wp14:anchorId="0E68F1DB" wp14:editId="6B132333">
                        <wp:extent cx="1685925" cy="2705100"/>
                        <wp:effectExtent l="0" t="0" r="9525"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1"/>
                                <pic:cNvPicPr>
                                  <a:picLocks noChangeAspect="1" noChangeArrowheads="1"/>
                                </pic:cNvPicPr>
                              </pic:nvPicPr>
                              <pic:blipFill>
                                <a:blip r:embed="rId3091">
                                  <a:extLst>
                                    <a:ext uri="{28A0092B-C50C-407E-A947-70E740481C1C}">
                                      <a14:useLocalDpi xmlns:a14="http://schemas.microsoft.com/office/drawing/2010/main" val="0"/>
                                    </a:ext>
                                  </a:extLst>
                                </a:blip>
                                <a:srcRect/>
                                <a:stretch>
                                  <a:fillRect/>
                                </a:stretch>
                              </pic:blipFill>
                              <pic:spPr bwMode="auto">
                                <a:xfrm>
                                  <a:off x="0" y="0"/>
                                  <a:ext cx="1685925" cy="2705100"/>
                                </a:xfrm>
                                <a:prstGeom prst="rect">
                                  <a:avLst/>
                                </a:prstGeom>
                                <a:noFill/>
                                <a:ln>
                                  <a:noFill/>
                                </a:ln>
                              </pic:spPr>
                            </pic:pic>
                          </a:graphicData>
                        </a:graphic>
                      </wp:inline>
                    </w:drawing>
                  </w:r>
                </w:p>
              </w:tc>
              <w:tc>
                <w:tcPr>
                  <w:tcW w:w="4968" w:type="dxa"/>
                </w:tcPr>
                <w:p w:rsidR="00FD7C15" w:rsidRPr="00A90425" w:rsidRDefault="00FD7C15" w:rsidP="00FD7C15">
                  <w:pPr>
                    <w:tabs>
                      <w:tab w:val="left" w:pos="360"/>
                      <w:tab w:val="left" w:pos="540"/>
                    </w:tabs>
                    <w:jc w:val="both"/>
                    <w:rPr>
                      <w:rFonts w:ascii="Times New Roman" w:hAnsi="Times New Roman"/>
                      <w:sz w:val="26"/>
                      <w:szCs w:val="26"/>
                    </w:rPr>
                  </w:pPr>
                </w:p>
                <w:tbl>
                  <w:tblPr>
                    <w:tblW w:w="0" w:type="auto"/>
                    <w:tblBorders>
                      <w:insideH w:val="single" w:sz="4" w:space="0" w:color="auto"/>
                      <w:insideV w:val="single" w:sz="4" w:space="0" w:color="auto"/>
                    </w:tblBorders>
                    <w:tblLook w:val="01E0" w:firstRow="1" w:lastRow="1" w:firstColumn="1" w:lastColumn="1" w:noHBand="0" w:noVBand="0"/>
                  </w:tblPr>
                  <w:tblGrid>
                    <w:gridCol w:w="563"/>
                    <w:gridCol w:w="4189"/>
                  </w:tblGrid>
                  <w:tr w:rsidR="00FD7C15" w:rsidRPr="00A90425" w:rsidTr="00FD7C15">
                    <w:tc>
                      <w:tcPr>
                        <w:tcW w:w="0" w:type="auto"/>
                        <w:vAlign w:val="center"/>
                      </w:tcPr>
                      <w:p w:rsidR="00FD7C15" w:rsidRPr="00A90425" w:rsidRDefault="00FD7C15" w:rsidP="00FD7C15">
                        <w:pPr>
                          <w:tabs>
                            <w:tab w:val="left" w:pos="360"/>
                            <w:tab w:val="left" w:pos="540"/>
                          </w:tabs>
                          <w:jc w:val="center"/>
                          <w:rPr>
                            <w:rFonts w:ascii="Times New Roman" w:hAnsi="Times New Roman"/>
                            <w:sz w:val="26"/>
                            <w:szCs w:val="26"/>
                          </w:rPr>
                        </w:pPr>
                        <w:r w:rsidRPr="00A90425">
                          <w:rPr>
                            <w:rFonts w:ascii="Times New Roman" w:hAnsi="Times New Roman"/>
                            <w:sz w:val="26"/>
                            <w:szCs w:val="26"/>
                          </w:rPr>
                          <w:t>GT</w:t>
                        </w:r>
                      </w:p>
                    </w:tc>
                    <w:tc>
                      <w:tcPr>
                        <w:tcW w:w="0" w:type="auto"/>
                      </w:tcPr>
                      <w:p w:rsidR="00FD7C15" w:rsidRPr="00A90425" w:rsidRDefault="00FD7C15" w:rsidP="00FD7C15">
                        <w:pPr>
                          <w:tabs>
                            <w:tab w:val="left" w:pos="360"/>
                            <w:tab w:val="left" w:pos="540"/>
                          </w:tabs>
                          <w:jc w:val="both"/>
                          <w:rPr>
                            <w:rFonts w:ascii="Times New Roman" w:hAnsi="Times New Roman"/>
                            <w:sz w:val="26"/>
                            <w:szCs w:val="26"/>
                          </w:rPr>
                        </w:pPr>
                        <w:r w:rsidRPr="00A90425">
                          <w:rPr>
                            <w:rFonts w:ascii="Times New Roman" w:hAnsi="Times New Roman"/>
                            <w:sz w:val="26"/>
                            <w:szCs w:val="26"/>
                          </w:rPr>
                          <w:t xml:space="preserve">(O),  đường kính MN, </w:t>
                        </w:r>
                        <w:r w:rsidRPr="00A90425">
                          <w:rPr>
                            <w:rFonts w:ascii="Times New Roman" w:hAnsi="Times New Roman"/>
                            <w:position w:val="-14"/>
                            <w:sz w:val="26"/>
                            <w:szCs w:val="26"/>
                          </w:rPr>
                          <w:object w:dxaOrig="900" w:dyaOrig="400">
                            <v:shape id="_x0000_i2629" type="#_x0000_t75" style="width:45pt;height:20pt" o:ole="">
                              <v:imagedata r:id="rId3092" o:title=""/>
                            </v:shape>
                            <o:OLEObject Type="Embed" ProgID="Equation.DSMT4" ShapeID="_x0000_i2629" DrawAspect="Content" ObjectID="_1586753217" r:id="rId3093"/>
                          </w:object>
                        </w:r>
                        <w:r w:rsidRPr="00A90425">
                          <w:rPr>
                            <w:rFonts w:ascii="Times New Roman" w:hAnsi="Times New Roman"/>
                            <w:sz w:val="26"/>
                            <w:szCs w:val="26"/>
                          </w:rPr>
                          <w:t xml:space="preserve">, </w:t>
                        </w:r>
                        <w:r w:rsidRPr="00A90425">
                          <w:rPr>
                            <w:rFonts w:ascii="Times New Roman" w:hAnsi="Times New Roman"/>
                            <w:position w:val="-6"/>
                            <w:sz w:val="26"/>
                            <w:szCs w:val="26"/>
                          </w:rPr>
                          <w:object w:dxaOrig="800" w:dyaOrig="279">
                            <v:shape id="_x0000_i2630" type="#_x0000_t75" style="width:40pt;height:13.95pt" o:ole="">
                              <v:imagedata r:id="rId3094" o:title=""/>
                            </v:shape>
                            <o:OLEObject Type="Embed" ProgID="Equation.DSMT4" ShapeID="_x0000_i2630" DrawAspect="Content" ObjectID="_1586753218" r:id="rId3095"/>
                          </w:object>
                        </w:r>
                        <w:r w:rsidRPr="00A90425">
                          <w:rPr>
                            <w:rFonts w:ascii="Times New Roman" w:hAnsi="Times New Roman"/>
                            <w:sz w:val="26"/>
                            <w:szCs w:val="26"/>
                          </w:rPr>
                          <w:t xml:space="preserve">, </w:t>
                        </w:r>
                        <w:r w:rsidRPr="00A90425">
                          <w:rPr>
                            <w:rFonts w:ascii="Times New Roman" w:hAnsi="Times New Roman"/>
                            <w:position w:val="-6"/>
                            <w:sz w:val="26"/>
                            <w:szCs w:val="26"/>
                          </w:rPr>
                          <w:object w:dxaOrig="920" w:dyaOrig="300">
                            <v:shape id="_x0000_i2631" type="#_x0000_t75" style="width:46pt;height:15pt" o:ole="">
                              <v:imagedata r:id="rId3096" o:title=""/>
                            </v:shape>
                            <o:OLEObject Type="Embed" ProgID="Equation.DSMT4" ShapeID="_x0000_i2631" DrawAspect="Content" ObjectID="_1586753219" r:id="rId3097"/>
                          </w:object>
                        </w:r>
                        <w:r w:rsidRPr="00A90425">
                          <w:rPr>
                            <w:rFonts w:ascii="Times New Roman" w:hAnsi="Times New Roman"/>
                            <w:sz w:val="26"/>
                            <w:szCs w:val="26"/>
                          </w:rPr>
                          <w:t xml:space="preserve"> tại I</w:t>
                        </w:r>
                      </w:p>
                      <w:p w:rsidR="00FD7C15" w:rsidRPr="00A90425" w:rsidRDefault="00FD7C15" w:rsidP="00FD7C15">
                        <w:pPr>
                          <w:tabs>
                            <w:tab w:val="left" w:pos="360"/>
                            <w:tab w:val="left" w:pos="540"/>
                          </w:tabs>
                          <w:jc w:val="both"/>
                          <w:rPr>
                            <w:rFonts w:ascii="Times New Roman" w:hAnsi="Times New Roman"/>
                            <w:sz w:val="26"/>
                            <w:szCs w:val="26"/>
                          </w:rPr>
                        </w:pPr>
                        <w:r w:rsidRPr="00A90425">
                          <w:rPr>
                            <w:rFonts w:ascii="Times New Roman" w:hAnsi="Times New Roman"/>
                            <w:sz w:val="26"/>
                            <w:szCs w:val="26"/>
                          </w:rPr>
                          <w:t xml:space="preserve"> d cắt AM tại P, d cắt AN tại Q</w:t>
                        </w:r>
                      </w:p>
                      <w:p w:rsidR="00FD7C15" w:rsidRPr="00A90425" w:rsidRDefault="00FD7C15" w:rsidP="00FD7C15">
                        <w:pPr>
                          <w:tabs>
                            <w:tab w:val="left" w:pos="360"/>
                            <w:tab w:val="left" w:pos="540"/>
                          </w:tabs>
                          <w:jc w:val="both"/>
                          <w:rPr>
                            <w:rFonts w:ascii="Times New Roman" w:hAnsi="Times New Roman"/>
                            <w:sz w:val="26"/>
                            <w:szCs w:val="26"/>
                          </w:rPr>
                        </w:pPr>
                        <w:r w:rsidRPr="00A90425">
                          <w:rPr>
                            <w:rFonts w:ascii="Times New Roman" w:hAnsi="Times New Roman"/>
                            <w:sz w:val="26"/>
                            <w:szCs w:val="26"/>
                          </w:rPr>
                          <w:t xml:space="preserve">a) K đối xứng với N qua I </w:t>
                        </w:r>
                        <w:r w:rsidRPr="00A90425">
                          <w:rPr>
                            <w:rFonts w:ascii="Times New Roman" w:hAnsi="Times New Roman"/>
                            <w:position w:val="-14"/>
                            <w:sz w:val="26"/>
                            <w:szCs w:val="26"/>
                          </w:rPr>
                          <w:object w:dxaOrig="1100" w:dyaOrig="400">
                            <v:shape id="_x0000_i2632" type="#_x0000_t75" style="width:55pt;height:20pt" o:ole="">
                              <v:imagedata r:id="rId3098" o:title=""/>
                            </v:shape>
                            <o:OLEObject Type="Embed" ProgID="Equation.DSMT4" ShapeID="_x0000_i2632" DrawAspect="Content" ObjectID="_1586753220" r:id="rId3099"/>
                          </w:object>
                        </w:r>
                      </w:p>
                    </w:tc>
                  </w:tr>
                  <w:tr w:rsidR="00FD7C15" w:rsidRPr="00A90425" w:rsidTr="00FD7C15">
                    <w:tc>
                      <w:tcPr>
                        <w:tcW w:w="0" w:type="auto"/>
                        <w:vAlign w:val="center"/>
                      </w:tcPr>
                      <w:p w:rsidR="00FD7C15" w:rsidRPr="00A90425" w:rsidRDefault="00FD7C15" w:rsidP="00FD7C15">
                        <w:pPr>
                          <w:tabs>
                            <w:tab w:val="left" w:pos="360"/>
                            <w:tab w:val="left" w:pos="540"/>
                          </w:tabs>
                          <w:jc w:val="center"/>
                          <w:rPr>
                            <w:rFonts w:ascii="Times New Roman" w:hAnsi="Times New Roman"/>
                            <w:sz w:val="26"/>
                            <w:szCs w:val="26"/>
                          </w:rPr>
                        </w:pPr>
                        <w:r w:rsidRPr="00A90425">
                          <w:rPr>
                            <w:rFonts w:ascii="Times New Roman" w:hAnsi="Times New Roman"/>
                            <w:sz w:val="26"/>
                            <w:szCs w:val="26"/>
                          </w:rPr>
                          <w:t>KL</w:t>
                        </w:r>
                      </w:p>
                    </w:tc>
                    <w:tc>
                      <w:tcPr>
                        <w:tcW w:w="0" w:type="auto"/>
                      </w:tcPr>
                      <w:p w:rsidR="00FD7C15" w:rsidRPr="00A90425" w:rsidRDefault="00FD7C15" w:rsidP="00FD7C15">
                        <w:pPr>
                          <w:tabs>
                            <w:tab w:val="left" w:pos="360"/>
                            <w:tab w:val="left" w:pos="540"/>
                          </w:tabs>
                          <w:jc w:val="both"/>
                          <w:rPr>
                            <w:rFonts w:ascii="Times New Roman" w:hAnsi="Times New Roman"/>
                            <w:sz w:val="26"/>
                            <w:szCs w:val="26"/>
                          </w:rPr>
                        </w:pPr>
                        <w:r w:rsidRPr="00A90425">
                          <w:rPr>
                            <w:rFonts w:ascii="Times New Roman" w:hAnsi="Times New Roman"/>
                            <w:sz w:val="26"/>
                            <w:szCs w:val="26"/>
                          </w:rPr>
                          <w:t>a) MPQK nội tiếp được</w:t>
                        </w:r>
                      </w:p>
                      <w:p w:rsidR="00FD7C15" w:rsidRPr="00A90425" w:rsidRDefault="00FD7C15" w:rsidP="00FD7C15">
                        <w:pPr>
                          <w:tabs>
                            <w:tab w:val="left" w:pos="360"/>
                            <w:tab w:val="left" w:pos="540"/>
                          </w:tabs>
                          <w:jc w:val="both"/>
                          <w:rPr>
                            <w:rFonts w:ascii="Times New Roman" w:hAnsi="Times New Roman"/>
                            <w:sz w:val="26"/>
                            <w:szCs w:val="26"/>
                          </w:rPr>
                        </w:pPr>
                        <w:r w:rsidRPr="00A90425">
                          <w:rPr>
                            <w:rFonts w:ascii="Times New Roman" w:hAnsi="Times New Roman"/>
                            <w:sz w:val="26"/>
                            <w:szCs w:val="26"/>
                          </w:rPr>
                          <w:t xml:space="preserve">b) </w:t>
                        </w:r>
                        <w:r w:rsidRPr="00A90425">
                          <w:rPr>
                            <w:rFonts w:ascii="Times New Roman" w:hAnsi="Times New Roman"/>
                            <w:position w:val="-10"/>
                            <w:sz w:val="26"/>
                            <w:szCs w:val="26"/>
                          </w:rPr>
                          <w:object w:dxaOrig="1560" w:dyaOrig="320">
                            <v:shape id="_x0000_i2633" type="#_x0000_t75" style="width:78pt;height:16pt" o:ole="">
                              <v:imagedata r:id="rId2956" o:title=""/>
                            </v:shape>
                            <o:OLEObject Type="Embed" ProgID="Equation.DSMT4" ShapeID="_x0000_i2633" DrawAspect="Content" ObjectID="_1586753221" r:id="rId3100"/>
                          </w:object>
                        </w:r>
                      </w:p>
                    </w:tc>
                  </w:tr>
                </w:tbl>
                <w:p w:rsidR="00FD7C15" w:rsidRPr="00A90425" w:rsidRDefault="00FD7C15" w:rsidP="00FD7C15">
                  <w:pPr>
                    <w:tabs>
                      <w:tab w:val="left" w:pos="360"/>
                    </w:tabs>
                    <w:jc w:val="both"/>
                    <w:rPr>
                      <w:rFonts w:ascii="Times New Roman" w:hAnsi="Times New Roman"/>
                      <w:sz w:val="26"/>
                      <w:szCs w:val="26"/>
                    </w:rPr>
                  </w:pPr>
                </w:p>
              </w:tc>
            </w:tr>
          </w:tbl>
          <w:p w:rsidR="00FD7C15" w:rsidRPr="00C16E8D" w:rsidRDefault="00FD7C15" w:rsidP="00FD7C15">
            <w:pPr>
              <w:tabs>
                <w:tab w:val="left" w:pos="360"/>
                <w:tab w:val="left" w:pos="540"/>
              </w:tabs>
              <w:jc w:val="both"/>
              <w:rPr>
                <w:rFonts w:ascii="Times New Roman" w:hAnsi="Times New Roman"/>
                <w:b/>
                <w:sz w:val="26"/>
                <w:szCs w:val="26"/>
              </w:rPr>
            </w:pPr>
            <w:r w:rsidRPr="00C16E8D">
              <w:rPr>
                <w:rFonts w:ascii="Times New Roman" w:hAnsi="Times New Roman"/>
                <w:b/>
                <w:sz w:val="26"/>
                <w:szCs w:val="26"/>
              </w:rPr>
              <w:t>a) Chứng minh tứ giác MPQK nội tiếp được</w:t>
            </w:r>
          </w:p>
          <w:p w:rsidR="00FD7C15" w:rsidRDefault="00FD7C15" w:rsidP="00FD7C15">
            <w:pPr>
              <w:tabs>
                <w:tab w:val="left" w:pos="360"/>
              </w:tabs>
              <w:jc w:val="both"/>
              <w:rPr>
                <w:rFonts w:ascii="Times New Roman" w:hAnsi="Times New Roman"/>
                <w:sz w:val="26"/>
                <w:szCs w:val="26"/>
              </w:rPr>
            </w:pPr>
            <w:r w:rsidRPr="00C16E8D">
              <w:rPr>
                <w:rFonts w:ascii="Times New Roman" w:hAnsi="Times New Roman"/>
                <w:position w:val="-6"/>
                <w:sz w:val="26"/>
                <w:szCs w:val="26"/>
              </w:rPr>
              <w:object w:dxaOrig="1280" w:dyaOrig="380">
                <v:shape id="_x0000_i2634" type="#_x0000_t75" style="width:64pt;height:19pt" o:ole="">
                  <v:imagedata r:id="rId3101" o:title=""/>
                </v:shape>
                <o:OLEObject Type="Embed" ProgID="Equation.DSMT4" ShapeID="_x0000_i2634" DrawAspect="Content" ObjectID="_1586753222" r:id="rId3102"/>
              </w:object>
            </w:r>
            <w:r w:rsidRPr="00C16E8D">
              <w:rPr>
                <w:rFonts w:ascii="Times New Roman" w:hAnsi="Times New Roman"/>
                <w:sz w:val="26"/>
                <w:szCs w:val="26"/>
              </w:rPr>
              <w:t xml:space="preserve"> (góc nội tiếp chắn nửa đường tròn)</w:t>
            </w:r>
          </w:p>
          <w:p w:rsidR="00FD7C15" w:rsidRDefault="00FD7C15" w:rsidP="00FD7C15">
            <w:pPr>
              <w:tabs>
                <w:tab w:val="left" w:pos="360"/>
              </w:tabs>
              <w:jc w:val="both"/>
              <w:rPr>
                <w:rFonts w:ascii="Times New Roman" w:hAnsi="Times New Roman"/>
                <w:sz w:val="26"/>
                <w:szCs w:val="26"/>
              </w:rPr>
            </w:pPr>
            <w:r w:rsidRPr="00F4041B">
              <w:rPr>
                <w:rFonts w:ascii="Times New Roman" w:hAnsi="Times New Roman"/>
                <w:position w:val="-10"/>
                <w:sz w:val="26"/>
                <w:szCs w:val="26"/>
              </w:rPr>
              <w:object w:dxaOrig="800" w:dyaOrig="320">
                <v:shape id="_x0000_i2635" type="#_x0000_t75" style="width:40pt;height:16pt" o:ole="">
                  <v:imagedata r:id="rId3103" o:title=""/>
                </v:shape>
                <o:OLEObject Type="Embed" ProgID="Equation.DSMT4" ShapeID="_x0000_i2635" DrawAspect="Content" ObjectID="_1586753223" r:id="rId3104"/>
              </w:object>
            </w:r>
            <w:r>
              <w:rPr>
                <w:rFonts w:ascii="Times New Roman" w:hAnsi="Times New Roman"/>
                <w:sz w:val="26"/>
                <w:szCs w:val="26"/>
              </w:rPr>
              <w:t xml:space="preserve"> cân tại Q (vì có QI là trung tuyến đồng thời là đường cao) </w:t>
            </w:r>
          </w:p>
          <w:p w:rsidR="00FD7C15" w:rsidRDefault="00FD7C15" w:rsidP="00FD7C15">
            <w:pPr>
              <w:tabs>
                <w:tab w:val="left" w:pos="360"/>
              </w:tabs>
              <w:jc w:val="both"/>
              <w:rPr>
                <w:rFonts w:ascii="Times New Roman" w:hAnsi="Times New Roman"/>
                <w:sz w:val="26"/>
                <w:szCs w:val="26"/>
              </w:rPr>
            </w:pPr>
            <w:r w:rsidRPr="0069793F">
              <w:rPr>
                <w:rFonts w:ascii="Times New Roman" w:hAnsi="Times New Roman"/>
                <w:position w:val="-10"/>
                <w:sz w:val="26"/>
                <w:szCs w:val="26"/>
              </w:rPr>
              <w:object w:dxaOrig="1480" w:dyaOrig="420">
                <v:shape id="_x0000_i2636" type="#_x0000_t75" style="width:74pt;height:21pt" o:ole="">
                  <v:imagedata r:id="rId3105" o:title=""/>
                </v:shape>
                <o:OLEObject Type="Embed" ProgID="Equation.DSMT4" ShapeID="_x0000_i2636" DrawAspect="Content" ObjectID="_1586753224" r:id="rId3106"/>
              </w:object>
            </w:r>
          </w:p>
          <w:p w:rsidR="00FD7C15" w:rsidRDefault="00FD7C15" w:rsidP="00FD7C15">
            <w:pPr>
              <w:tabs>
                <w:tab w:val="left" w:pos="360"/>
              </w:tabs>
              <w:jc w:val="both"/>
              <w:rPr>
                <w:rFonts w:ascii="Times New Roman" w:hAnsi="Times New Roman"/>
                <w:sz w:val="26"/>
                <w:szCs w:val="26"/>
              </w:rPr>
            </w:pPr>
            <w:r w:rsidRPr="0069793F">
              <w:rPr>
                <w:rFonts w:ascii="Times New Roman" w:hAnsi="Times New Roman"/>
                <w:position w:val="-10"/>
                <w:sz w:val="26"/>
                <w:szCs w:val="26"/>
              </w:rPr>
              <w:object w:dxaOrig="1380" w:dyaOrig="420">
                <v:shape id="_x0000_i2637" type="#_x0000_t75" style="width:69pt;height:21pt" o:ole="">
                  <v:imagedata r:id="rId3107" o:title=""/>
                </v:shape>
                <o:OLEObject Type="Embed" ProgID="Equation.DSMT4" ShapeID="_x0000_i2637" DrawAspect="Content" ObjectID="_1586753225" r:id="rId3108"/>
              </w:object>
            </w:r>
            <w:r>
              <w:rPr>
                <w:rFonts w:ascii="Times New Roman" w:hAnsi="Times New Roman"/>
                <w:sz w:val="26"/>
                <w:szCs w:val="26"/>
              </w:rPr>
              <w:t xml:space="preserve"> (cùng phụ </w:t>
            </w:r>
            <w:r w:rsidRPr="0069793F">
              <w:rPr>
                <w:rFonts w:ascii="Times New Roman" w:hAnsi="Times New Roman"/>
                <w:position w:val="-6"/>
                <w:sz w:val="26"/>
                <w:szCs w:val="26"/>
              </w:rPr>
              <w:object w:dxaOrig="639" w:dyaOrig="380">
                <v:shape id="_x0000_i2638" type="#_x0000_t75" style="width:31.95pt;height:19pt" o:ole="">
                  <v:imagedata r:id="rId3109" o:title=""/>
                </v:shape>
                <o:OLEObject Type="Embed" ProgID="Equation.DSMT4" ShapeID="_x0000_i2638" DrawAspect="Content" ObjectID="_1586753226" r:id="rId3110"/>
              </w:object>
            </w:r>
            <w:r>
              <w:rPr>
                <w:rFonts w:ascii="Times New Roman" w:hAnsi="Times New Roman"/>
                <w:sz w:val="26"/>
                <w:szCs w:val="26"/>
              </w:rPr>
              <w:t>)</w:t>
            </w:r>
          </w:p>
          <w:p w:rsidR="00FD7C15" w:rsidRDefault="00FD7C15" w:rsidP="00FD7C15">
            <w:pPr>
              <w:tabs>
                <w:tab w:val="left" w:pos="360"/>
              </w:tabs>
              <w:jc w:val="both"/>
              <w:rPr>
                <w:rFonts w:ascii="Times New Roman" w:hAnsi="Times New Roman"/>
                <w:sz w:val="26"/>
                <w:szCs w:val="26"/>
              </w:rPr>
            </w:pPr>
            <w:r w:rsidRPr="002F6690">
              <w:rPr>
                <w:rFonts w:ascii="Times New Roman" w:hAnsi="Times New Roman"/>
                <w:position w:val="-6"/>
                <w:sz w:val="26"/>
                <w:szCs w:val="26"/>
              </w:rPr>
              <w:object w:dxaOrig="320" w:dyaOrig="240">
                <v:shape id="_x0000_i2639" type="#_x0000_t75" style="width:16pt;height:12pt" o:ole="">
                  <v:imagedata r:id="rId3111" o:title=""/>
                </v:shape>
                <o:OLEObject Type="Embed" ProgID="Equation.DSMT4" ShapeID="_x0000_i2639" DrawAspect="Content" ObjectID="_1586753227" r:id="rId3112"/>
              </w:object>
            </w:r>
            <w:r w:rsidRPr="0069793F">
              <w:rPr>
                <w:rFonts w:ascii="Times New Roman" w:hAnsi="Times New Roman"/>
                <w:position w:val="-10"/>
                <w:sz w:val="26"/>
                <w:szCs w:val="26"/>
              </w:rPr>
              <w:object w:dxaOrig="1359" w:dyaOrig="420">
                <v:shape id="_x0000_i2640" type="#_x0000_t75" style="width:67.95pt;height:21pt" o:ole="">
                  <v:imagedata r:id="rId3113" o:title=""/>
                </v:shape>
                <o:OLEObject Type="Embed" ProgID="Equation.DSMT4" ShapeID="_x0000_i2640" DrawAspect="Content" ObjectID="_1586753228" r:id="rId3114"/>
              </w:object>
            </w:r>
            <w:r>
              <w:rPr>
                <w:rFonts w:ascii="Times New Roman" w:hAnsi="Times New Roman"/>
                <w:sz w:val="26"/>
                <w:szCs w:val="26"/>
              </w:rPr>
              <w:t xml:space="preserve"> (*)</w:t>
            </w:r>
          </w:p>
          <w:p w:rsidR="00FD7C15" w:rsidRDefault="00FD7C15" w:rsidP="00FD7C15">
            <w:pPr>
              <w:tabs>
                <w:tab w:val="left" w:pos="360"/>
              </w:tabs>
              <w:jc w:val="both"/>
              <w:rPr>
                <w:rFonts w:ascii="Times New Roman" w:hAnsi="Times New Roman"/>
                <w:sz w:val="26"/>
                <w:szCs w:val="26"/>
              </w:rPr>
            </w:pPr>
            <w:r w:rsidRPr="007A7694">
              <w:rPr>
                <w:rFonts w:ascii="Times New Roman" w:hAnsi="Times New Roman"/>
                <w:position w:val="-6"/>
                <w:sz w:val="26"/>
                <w:szCs w:val="26"/>
              </w:rPr>
              <w:object w:dxaOrig="320" w:dyaOrig="240">
                <v:shape id="_x0000_i2641" type="#_x0000_t75" style="width:16pt;height:12pt" o:ole="">
                  <v:imagedata r:id="rId3115" o:title=""/>
                </v:shape>
                <o:OLEObject Type="Embed" ProgID="Equation.DSMT4" ShapeID="_x0000_i2641" DrawAspect="Content" ObjectID="_1586753229" r:id="rId3116"/>
              </w:object>
            </w:r>
            <w:r w:rsidRPr="007A7694">
              <w:rPr>
                <w:rFonts w:ascii="Times New Roman" w:hAnsi="Times New Roman"/>
                <w:sz w:val="26"/>
                <w:szCs w:val="26"/>
              </w:rPr>
              <w:t xml:space="preserve"> </w:t>
            </w:r>
            <w:r w:rsidRPr="00C16E8D">
              <w:rPr>
                <w:rFonts w:ascii="Times New Roman" w:hAnsi="Times New Roman"/>
                <w:sz w:val="26"/>
                <w:szCs w:val="26"/>
              </w:rPr>
              <w:t>Tứ giác MPQK nội tiếp được</w:t>
            </w:r>
            <w:r>
              <w:rPr>
                <w:rFonts w:ascii="Times New Roman" w:hAnsi="Times New Roman"/>
                <w:sz w:val="26"/>
                <w:szCs w:val="26"/>
              </w:rPr>
              <w:t xml:space="preserve"> (góc ngoài bằng góc đối trong)</w:t>
            </w:r>
          </w:p>
          <w:p w:rsidR="00FD7C15" w:rsidRDefault="00FD7C15" w:rsidP="00FD7C15">
            <w:pPr>
              <w:tabs>
                <w:tab w:val="left" w:pos="360"/>
              </w:tabs>
              <w:jc w:val="both"/>
              <w:rPr>
                <w:rFonts w:ascii="Times New Roman" w:hAnsi="Times New Roman"/>
                <w:sz w:val="26"/>
                <w:szCs w:val="26"/>
              </w:rPr>
            </w:pPr>
          </w:p>
          <w:p w:rsidR="00FD7C15" w:rsidRDefault="00FD7C15" w:rsidP="00FD7C15">
            <w:pPr>
              <w:tabs>
                <w:tab w:val="left" w:pos="360"/>
              </w:tabs>
              <w:jc w:val="both"/>
              <w:rPr>
                <w:rFonts w:ascii="Times New Roman" w:hAnsi="Times New Roman"/>
                <w:sz w:val="26"/>
                <w:szCs w:val="26"/>
              </w:rPr>
            </w:pPr>
          </w:p>
          <w:tbl>
            <w:tblPr>
              <w:tblW w:w="0" w:type="auto"/>
              <w:tblLook w:val="01E0" w:firstRow="1" w:lastRow="1" w:firstColumn="1" w:lastColumn="1" w:noHBand="0" w:noVBand="0"/>
            </w:tblPr>
            <w:tblGrid>
              <w:gridCol w:w="6155"/>
              <w:gridCol w:w="2886"/>
            </w:tblGrid>
            <w:tr w:rsidR="00FD7C15" w:rsidRPr="00A90425" w:rsidTr="00FD7C15">
              <w:tc>
                <w:tcPr>
                  <w:tcW w:w="0" w:type="auto"/>
                </w:tcPr>
                <w:p w:rsidR="00FD7C15" w:rsidRPr="00A90425" w:rsidRDefault="00FD7C15" w:rsidP="00FD7C15">
                  <w:pPr>
                    <w:tabs>
                      <w:tab w:val="left" w:pos="360"/>
                    </w:tabs>
                    <w:jc w:val="both"/>
                    <w:rPr>
                      <w:rFonts w:ascii="Times New Roman" w:hAnsi="Times New Roman"/>
                      <w:b/>
                      <w:sz w:val="26"/>
                      <w:szCs w:val="26"/>
                    </w:rPr>
                  </w:pPr>
                  <w:r w:rsidRPr="00A90425">
                    <w:rPr>
                      <w:rFonts w:ascii="Times New Roman" w:hAnsi="Times New Roman"/>
                      <w:b/>
                      <w:sz w:val="26"/>
                      <w:szCs w:val="26"/>
                    </w:rPr>
                    <w:t>b) Chứng minh IM.IN=IP.IQ</w:t>
                  </w:r>
                </w:p>
                <w:p w:rsidR="00FD7C15" w:rsidRPr="00A90425" w:rsidRDefault="00FD7C15" w:rsidP="00FD7C15">
                  <w:pPr>
                    <w:tabs>
                      <w:tab w:val="left" w:pos="360"/>
                    </w:tabs>
                    <w:jc w:val="both"/>
                    <w:rPr>
                      <w:rFonts w:ascii="Times New Roman" w:hAnsi="Times New Roman"/>
                      <w:sz w:val="26"/>
                      <w:szCs w:val="26"/>
                    </w:rPr>
                  </w:pPr>
                  <w:r w:rsidRPr="00A90425">
                    <w:rPr>
                      <w:rFonts w:ascii="Times New Roman" w:hAnsi="Times New Roman"/>
                      <w:position w:val="-6"/>
                      <w:sz w:val="26"/>
                      <w:szCs w:val="26"/>
                    </w:rPr>
                    <w:object w:dxaOrig="320" w:dyaOrig="240">
                      <v:shape id="_x0000_i2642" type="#_x0000_t75" style="width:16pt;height:12pt" o:ole="">
                        <v:imagedata r:id="rId3117" o:title=""/>
                      </v:shape>
                      <o:OLEObject Type="Embed" ProgID="Equation.DSMT4" ShapeID="_x0000_i2642" DrawAspect="Content" ObjectID="_1586753230" r:id="rId3118"/>
                    </w:object>
                  </w:r>
                  <w:r w:rsidRPr="00A90425">
                    <w:rPr>
                      <w:rFonts w:ascii="Times New Roman" w:hAnsi="Times New Roman"/>
                      <w:position w:val="-10"/>
                      <w:sz w:val="26"/>
                      <w:szCs w:val="26"/>
                    </w:rPr>
                    <w:object w:dxaOrig="1660" w:dyaOrig="320">
                      <v:shape id="_x0000_i2643" type="#_x0000_t75" style="width:83pt;height:16pt" o:ole="">
                        <v:imagedata r:id="rId3119" o:title=""/>
                      </v:shape>
                      <o:OLEObject Type="Embed" ProgID="Equation.DSMT4" ShapeID="_x0000_i2643" DrawAspect="Content" ObjectID="_1586753231" r:id="rId3120"/>
                    </w:object>
                  </w:r>
                  <w:r w:rsidRPr="00A90425">
                    <w:rPr>
                      <w:rFonts w:ascii="Times New Roman" w:hAnsi="Times New Roman"/>
                      <w:sz w:val="26"/>
                      <w:szCs w:val="26"/>
                    </w:rPr>
                    <w:t xml:space="preserve"> (có </w:t>
                  </w:r>
                  <w:r w:rsidRPr="00A90425">
                    <w:rPr>
                      <w:rFonts w:ascii="Times New Roman" w:hAnsi="Times New Roman"/>
                      <w:position w:val="-4"/>
                      <w:sz w:val="26"/>
                      <w:szCs w:val="26"/>
                    </w:rPr>
                    <w:object w:dxaOrig="540" w:dyaOrig="360">
                      <v:shape id="_x0000_i2644" type="#_x0000_t75" style="width:27pt;height:18pt" o:ole="">
                        <v:imagedata r:id="rId3121" o:title=""/>
                      </v:shape>
                      <o:OLEObject Type="Embed" ProgID="Equation.DSMT4" ShapeID="_x0000_i2644" DrawAspect="Content" ObjectID="_1586753232" r:id="rId3122"/>
                    </w:object>
                  </w:r>
                  <w:r w:rsidRPr="00A90425">
                    <w:rPr>
                      <w:rFonts w:ascii="Times New Roman" w:hAnsi="Times New Roman"/>
                      <w:sz w:val="26"/>
                      <w:szCs w:val="26"/>
                    </w:rPr>
                    <w:t xml:space="preserve"> chung, </w:t>
                  </w:r>
                  <w:r w:rsidRPr="00A90425">
                    <w:rPr>
                      <w:rFonts w:ascii="Times New Roman" w:hAnsi="Times New Roman"/>
                      <w:position w:val="-10"/>
                      <w:sz w:val="26"/>
                      <w:szCs w:val="26"/>
                    </w:rPr>
                    <w:object w:dxaOrig="1260" w:dyaOrig="420">
                      <v:shape id="_x0000_i2645" type="#_x0000_t75" style="width:63pt;height:21pt" o:ole="">
                        <v:imagedata r:id="rId3123" o:title=""/>
                      </v:shape>
                      <o:OLEObject Type="Embed" ProgID="Equation.DSMT4" ShapeID="_x0000_i2645" DrawAspect="Content" ObjectID="_1586753233" r:id="rId3124"/>
                    </w:object>
                  </w:r>
                  <w:r w:rsidRPr="00A90425">
                    <w:rPr>
                      <w:rFonts w:ascii="Times New Roman" w:hAnsi="Times New Roman"/>
                      <w:sz w:val="26"/>
                      <w:szCs w:val="26"/>
                    </w:rPr>
                    <w:t xml:space="preserve"> (do (*))</w:t>
                  </w:r>
                </w:p>
                <w:p w:rsidR="00FD7C15" w:rsidRPr="00A90425" w:rsidRDefault="00FD7C15" w:rsidP="00FD7C15">
                  <w:pPr>
                    <w:tabs>
                      <w:tab w:val="left" w:pos="360"/>
                    </w:tabs>
                    <w:jc w:val="both"/>
                    <w:rPr>
                      <w:rFonts w:ascii="Times New Roman" w:hAnsi="Times New Roman"/>
                      <w:sz w:val="26"/>
                      <w:szCs w:val="26"/>
                    </w:rPr>
                  </w:pPr>
                  <w:r w:rsidRPr="00A90425">
                    <w:rPr>
                      <w:rFonts w:ascii="Times New Roman" w:hAnsi="Times New Roman"/>
                      <w:position w:val="-6"/>
                      <w:sz w:val="26"/>
                      <w:szCs w:val="26"/>
                    </w:rPr>
                    <w:object w:dxaOrig="320" w:dyaOrig="240">
                      <v:shape id="_x0000_i2646" type="#_x0000_t75" style="width:16pt;height:12pt" o:ole="">
                        <v:imagedata r:id="rId3125" o:title=""/>
                      </v:shape>
                      <o:OLEObject Type="Embed" ProgID="Equation.DSMT4" ShapeID="_x0000_i2646" DrawAspect="Content" ObjectID="_1586753234" r:id="rId3126"/>
                    </w:object>
                  </w:r>
                  <w:r w:rsidRPr="00A90425">
                    <w:rPr>
                      <w:rFonts w:ascii="Times New Roman" w:hAnsi="Times New Roman"/>
                      <w:position w:val="-26"/>
                      <w:sz w:val="26"/>
                      <w:szCs w:val="26"/>
                    </w:rPr>
                    <w:object w:dxaOrig="1020" w:dyaOrig="680">
                      <v:shape id="_x0000_i2647" type="#_x0000_t75" style="width:51pt;height:34pt" o:ole="">
                        <v:imagedata r:id="rId3127" o:title=""/>
                      </v:shape>
                      <o:OLEObject Type="Embed" ProgID="Equation.DSMT4" ShapeID="_x0000_i2647" DrawAspect="Content" ObjectID="_1586753235" r:id="rId3128"/>
                    </w:object>
                  </w:r>
                  <w:r w:rsidRPr="00A90425">
                    <w:rPr>
                      <w:rFonts w:ascii="Times New Roman" w:hAnsi="Times New Roman"/>
                      <w:sz w:val="26"/>
                      <w:szCs w:val="26"/>
                    </w:rPr>
                    <w:t xml:space="preserve">  </w:t>
                  </w:r>
                </w:p>
                <w:p w:rsidR="00FD7C15" w:rsidRPr="00A90425" w:rsidRDefault="00FD7C15" w:rsidP="00FD7C15">
                  <w:pPr>
                    <w:tabs>
                      <w:tab w:val="left" w:pos="360"/>
                    </w:tabs>
                    <w:jc w:val="both"/>
                    <w:rPr>
                      <w:rFonts w:ascii="Times New Roman" w:hAnsi="Times New Roman"/>
                      <w:sz w:val="26"/>
                      <w:szCs w:val="26"/>
                    </w:rPr>
                  </w:pPr>
                  <w:r w:rsidRPr="00A90425">
                    <w:rPr>
                      <w:rFonts w:ascii="Times New Roman" w:hAnsi="Times New Roman"/>
                      <w:position w:val="-6"/>
                      <w:sz w:val="26"/>
                      <w:szCs w:val="26"/>
                    </w:rPr>
                    <w:object w:dxaOrig="320" w:dyaOrig="240">
                      <v:shape id="_x0000_i2648" type="#_x0000_t75" style="width:16pt;height:12pt" o:ole="">
                        <v:imagedata r:id="rId3125" o:title=""/>
                      </v:shape>
                      <o:OLEObject Type="Embed" ProgID="Equation.DSMT4" ShapeID="_x0000_i2648" DrawAspect="Content" ObjectID="_1586753236" r:id="rId3129"/>
                    </w:object>
                  </w:r>
                  <w:r w:rsidRPr="00A90425">
                    <w:rPr>
                      <w:rFonts w:ascii="Times New Roman" w:hAnsi="Times New Roman"/>
                      <w:position w:val="-10"/>
                      <w:sz w:val="26"/>
                      <w:szCs w:val="26"/>
                    </w:rPr>
                    <w:object w:dxaOrig="1560" w:dyaOrig="320">
                      <v:shape id="_x0000_i2649" type="#_x0000_t75" style="width:78pt;height:16pt" o:ole="">
                        <v:imagedata r:id="rId3130" o:title=""/>
                      </v:shape>
                      <o:OLEObject Type="Embed" ProgID="Equation.DSMT4" ShapeID="_x0000_i2649" DrawAspect="Content" ObjectID="_1586753237" r:id="rId3131"/>
                    </w:object>
                  </w:r>
                  <w:r w:rsidRPr="00A90425">
                    <w:rPr>
                      <w:rFonts w:ascii="Times New Roman" w:hAnsi="Times New Roman"/>
                      <w:sz w:val="26"/>
                      <w:szCs w:val="26"/>
                    </w:rPr>
                    <w:t xml:space="preserve">   </w:t>
                  </w:r>
                </w:p>
                <w:p w:rsidR="00FD7C15" w:rsidRPr="00A90425" w:rsidRDefault="00FD7C15" w:rsidP="00FD7C15">
                  <w:pPr>
                    <w:tabs>
                      <w:tab w:val="left" w:pos="360"/>
                    </w:tabs>
                    <w:jc w:val="both"/>
                    <w:rPr>
                      <w:rFonts w:ascii="Times New Roman" w:hAnsi="Times New Roman"/>
                      <w:sz w:val="26"/>
                      <w:szCs w:val="26"/>
                    </w:rPr>
                  </w:pPr>
                  <w:r w:rsidRPr="00A90425">
                    <w:rPr>
                      <w:rFonts w:ascii="Times New Roman" w:hAnsi="Times New Roman"/>
                      <w:position w:val="-6"/>
                      <w:sz w:val="26"/>
                      <w:szCs w:val="26"/>
                    </w:rPr>
                    <w:object w:dxaOrig="320" w:dyaOrig="240">
                      <v:shape id="_x0000_i2650" type="#_x0000_t75" style="width:16pt;height:12pt" o:ole="">
                        <v:imagedata r:id="rId3125" o:title=""/>
                      </v:shape>
                      <o:OLEObject Type="Embed" ProgID="Equation.DSMT4" ShapeID="_x0000_i2650" DrawAspect="Content" ObjectID="_1586753238" r:id="rId3132"/>
                    </w:object>
                  </w:r>
                  <w:r w:rsidRPr="00A90425">
                    <w:rPr>
                      <w:rFonts w:ascii="Times New Roman" w:hAnsi="Times New Roman"/>
                      <w:position w:val="-10"/>
                      <w:sz w:val="26"/>
                      <w:szCs w:val="26"/>
                    </w:rPr>
                    <w:object w:dxaOrig="1560" w:dyaOrig="320">
                      <v:shape id="_x0000_i2651" type="#_x0000_t75" style="width:78pt;height:16pt" o:ole="">
                        <v:imagedata r:id="rId3133" o:title=""/>
                      </v:shape>
                      <o:OLEObject Type="Embed" ProgID="Equation.DSMT4" ShapeID="_x0000_i2651" DrawAspect="Content" ObjectID="_1586753239" r:id="rId3134"/>
                    </w:object>
                  </w:r>
                  <w:r w:rsidRPr="00A90425">
                    <w:rPr>
                      <w:rFonts w:ascii="Times New Roman" w:hAnsi="Times New Roman"/>
                      <w:sz w:val="26"/>
                      <w:szCs w:val="26"/>
                    </w:rPr>
                    <w:t xml:space="preserve"> (do </w:t>
                  </w:r>
                  <w:r w:rsidRPr="00A90425">
                    <w:rPr>
                      <w:rFonts w:ascii="Times New Roman" w:hAnsi="Times New Roman"/>
                      <w:position w:val="-6"/>
                      <w:sz w:val="26"/>
                      <w:szCs w:val="26"/>
                    </w:rPr>
                    <w:object w:dxaOrig="900" w:dyaOrig="279">
                      <v:shape id="_x0000_i2652" type="#_x0000_t75" style="width:45pt;height:13.95pt" o:ole="">
                        <v:imagedata r:id="rId3135" o:title=""/>
                      </v:shape>
                      <o:OLEObject Type="Embed" ProgID="Equation.DSMT4" ShapeID="_x0000_i2652" DrawAspect="Content" ObjectID="_1586753240" r:id="rId3136"/>
                    </w:object>
                  </w:r>
                  <w:r w:rsidRPr="00A90425">
                    <w:rPr>
                      <w:rFonts w:ascii="Times New Roman" w:hAnsi="Times New Roman"/>
                      <w:sz w:val="26"/>
                      <w:szCs w:val="26"/>
                    </w:rPr>
                    <w:t>)</w:t>
                  </w:r>
                </w:p>
                <w:p w:rsidR="00FD7C15" w:rsidRPr="00A90425" w:rsidRDefault="00FD7C15" w:rsidP="00FD7C15">
                  <w:pPr>
                    <w:tabs>
                      <w:tab w:val="left" w:pos="360"/>
                    </w:tabs>
                    <w:jc w:val="both"/>
                    <w:rPr>
                      <w:rFonts w:ascii="Times New Roman" w:hAnsi="Times New Roman"/>
                      <w:sz w:val="26"/>
                      <w:szCs w:val="26"/>
                    </w:rPr>
                  </w:pPr>
                </w:p>
              </w:tc>
              <w:tc>
                <w:tcPr>
                  <w:tcW w:w="0" w:type="auto"/>
                </w:tcPr>
                <w:p w:rsidR="00FD7C15" w:rsidRPr="00A90425" w:rsidRDefault="00FD7C15" w:rsidP="00FD7C15">
                  <w:pPr>
                    <w:tabs>
                      <w:tab w:val="left" w:pos="360"/>
                    </w:tabs>
                    <w:jc w:val="center"/>
                    <w:rPr>
                      <w:rFonts w:ascii="Times New Roman" w:hAnsi="Times New Roman"/>
                      <w:sz w:val="26"/>
                      <w:szCs w:val="26"/>
                    </w:rPr>
                  </w:pPr>
                  <w:r>
                    <w:rPr>
                      <w:rFonts w:ascii="Times New Roman" w:hAnsi="Times New Roman"/>
                      <w:noProof/>
                      <w:sz w:val="26"/>
                      <w:szCs w:val="26"/>
                      <w:lang w:val="en-US"/>
                    </w:rPr>
                    <w:drawing>
                      <wp:inline distT="0" distB="0" distL="0" distR="0" wp14:anchorId="583A5351" wp14:editId="509B3D24">
                        <wp:extent cx="1685925" cy="2705100"/>
                        <wp:effectExtent l="0" t="0" r="9525"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6"/>
                                <pic:cNvPicPr>
                                  <a:picLocks noChangeAspect="1" noChangeArrowheads="1"/>
                                </pic:cNvPicPr>
                              </pic:nvPicPr>
                              <pic:blipFill>
                                <a:blip r:embed="rId3091">
                                  <a:extLst>
                                    <a:ext uri="{28A0092B-C50C-407E-A947-70E740481C1C}">
                                      <a14:useLocalDpi xmlns:a14="http://schemas.microsoft.com/office/drawing/2010/main" val="0"/>
                                    </a:ext>
                                  </a:extLst>
                                </a:blip>
                                <a:srcRect/>
                                <a:stretch>
                                  <a:fillRect/>
                                </a:stretch>
                              </pic:blipFill>
                              <pic:spPr bwMode="auto">
                                <a:xfrm>
                                  <a:off x="0" y="0"/>
                                  <a:ext cx="1685925" cy="2705100"/>
                                </a:xfrm>
                                <a:prstGeom prst="rect">
                                  <a:avLst/>
                                </a:prstGeom>
                                <a:noFill/>
                                <a:ln>
                                  <a:noFill/>
                                </a:ln>
                              </pic:spPr>
                            </pic:pic>
                          </a:graphicData>
                        </a:graphic>
                      </wp:inline>
                    </w:drawing>
                  </w:r>
                </w:p>
              </w:tc>
            </w:tr>
          </w:tbl>
          <w:p w:rsidR="00FD7C15" w:rsidRPr="00C16E8D" w:rsidRDefault="00FD7C15" w:rsidP="00FD7C15">
            <w:pPr>
              <w:tabs>
                <w:tab w:val="left" w:pos="360"/>
              </w:tabs>
              <w:jc w:val="both"/>
              <w:rPr>
                <w:rFonts w:ascii="Times New Roman" w:hAnsi="Times New Roman"/>
                <w:sz w:val="26"/>
                <w:szCs w:val="26"/>
              </w:rPr>
            </w:pPr>
            <w:r w:rsidRPr="00C16E8D">
              <w:rPr>
                <w:rFonts w:ascii="Times New Roman" w:hAnsi="Times New Roman"/>
                <w:b/>
                <w:sz w:val="26"/>
                <w:szCs w:val="26"/>
                <w:u w:val="single"/>
              </w:rPr>
              <w:t>Câu 9</w:t>
            </w:r>
            <w:r w:rsidRPr="00C16E8D">
              <w:rPr>
                <w:rFonts w:ascii="Times New Roman" w:hAnsi="Times New Roman"/>
                <w:sz w:val="26"/>
                <w:szCs w:val="26"/>
              </w:rPr>
              <w:t xml:space="preserve"> : (</w:t>
            </w:r>
            <w:r w:rsidRPr="00C16E8D">
              <w:rPr>
                <w:rFonts w:ascii="Times New Roman" w:hAnsi="Times New Roman"/>
                <w:i/>
                <w:sz w:val="26"/>
                <w:szCs w:val="26"/>
              </w:rPr>
              <w:t>1 điểm</w:t>
            </w:r>
            <w:r w:rsidRPr="00C16E8D">
              <w:rPr>
                <w:rFonts w:ascii="Times New Roman" w:hAnsi="Times New Roman"/>
                <w:sz w:val="26"/>
                <w:szCs w:val="26"/>
              </w:rPr>
              <w:t xml:space="preserve">) </w:t>
            </w:r>
          </w:p>
          <w:tbl>
            <w:tblPr>
              <w:tblW w:w="0" w:type="auto"/>
              <w:tblLook w:val="01E0" w:firstRow="1" w:lastRow="1" w:firstColumn="1" w:lastColumn="1" w:noHBand="0" w:noVBand="0"/>
            </w:tblPr>
            <w:tblGrid>
              <w:gridCol w:w="4968"/>
              <w:gridCol w:w="4968"/>
            </w:tblGrid>
            <w:tr w:rsidR="00FD7C15" w:rsidRPr="00A90425" w:rsidTr="00FD7C15">
              <w:tc>
                <w:tcPr>
                  <w:tcW w:w="4968" w:type="dxa"/>
                </w:tcPr>
                <w:p w:rsidR="00FD7C15" w:rsidRPr="00A90425" w:rsidRDefault="00FD7C15" w:rsidP="00FD7C15">
                  <w:pPr>
                    <w:tabs>
                      <w:tab w:val="left" w:pos="360"/>
                      <w:tab w:val="left" w:pos="540"/>
                    </w:tabs>
                    <w:jc w:val="center"/>
                    <w:rPr>
                      <w:rFonts w:ascii="Times New Roman" w:hAnsi="Times New Roman"/>
                      <w:sz w:val="26"/>
                      <w:szCs w:val="26"/>
                    </w:rPr>
                  </w:pPr>
                  <w:r>
                    <w:rPr>
                      <w:noProof/>
                      <w:sz w:val="26"/>
                      <w:szCs w:val="26"/>
                      <w:lang w:val="en-US"/>
                    </w:rPr>
                    <w:drawing>
                      <wp:inline distT="0" distB="0" distL="0" distR="0" wp14:anchorId="6E856B70" wp14:editId="0F778DF8">
                        <wp:extent cx="2933700" cy="35052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7"/>
                                <pic:cNvPicPr>
                                  <a:picLocks noChangeAspect="1" noChangeArrowheads="1"/>
                                </pic:cNvPicPr>
                              </pic:nvPicPr>
                              <pic:blipFill>
                                <a:blip r:embed="rId3137">
                                  <a:extLst>
                                    <a:ext uri="{28A0092B-C50C-407E-A947-70E740481C1C}">
                                      <a14:useLocalDpi xmlns:a14="http://schemas.microsoft.com/office/drawing/2010/main" val="0"/>
                                    </a:ext>
                                  </a:extLst>
                                </a:blip>
                                <a:srcRect/>
                                <a:stretch>
                                  <a:fillRect/>
                                </a:stretch>
                              </pic:blipFill>
                              <pic:spPr bwMode="auto">
                                <a:xfrm>
                                  <a:off x="0" y="0"/>
                                  <a:ext cx="2933700" cy="3505200"/>
                                </a:xfrm>
                                <a:prstGeom prst="rect">
                                  <a:avLst/>
                                </a:prstGeom>
                                <a:noFill/>
                                <a:ln>
                                  <a:noFill/>
                                </a:ln>
                              </pic:spPr>
                            </pic:pic>
                          </a:graphicData>
                        </a:graphic>
                      </wp:inline>
                    </w:drawing>
                  </w:r>
                </w:p>
              </w:tc>
              <w:tc>
                <w:tcPr>
                  <w:tcW w:w="4968" w:type="dxa"/>
                </w:tcPr>
                <w:p w:rsidR="00FD7C15" w:rsidRPr="00A90425" w:rsidRDefault="00FD7C15" w:rsidP="00FD7C15">
                  <w:pPr>
                    <w:tabs>
                      <w:tab w:val="left" w:pos="360"/>
                      <w:tab w:val="left" w:pos="540"/>
                    </w:tabs>
                    <w:jc w:val="both"/>
                    <w:rPr>
                      <w:rFonts w:ascii="Times New Roman" w:hAnsi="Times New Roman"/>
                      <w:sz w:val="26"/>
                      <w:szCs w:val="26"/>
                    </w:rPr>
                  </w:pPr>
                </w:p>
                <w:tbl>
                  <w:tblPr>
                    <w:tblW w:w="0" w:type="auto"/>
                    <w:tblBorders>
                      <w:insideH w:val="single" w:sz="4" w:space="0" w:color="auto"/>
                      <w:insideV w:val="single" w:sz="4" w:space="0" w:color="auto"/>
                    </w:tblBorders>
                    <w:tblLook w:val="01E0" w:firstRow="1" w:lastRow="1" w:firstColumn="1" w:lastColumn="1" w:noHBand="0" w:noVBand="0"/>
                  </w:tblPr>
                  <w:tblGrid>
                    <w:gridCol w:w="563"/>
                    <w:gridCol w:w="3647"/>
                  </w:tblGrid>
                  <w:tr w:rsidR="00FD7C15" w:rsidRPr="00A90425" w:rsidTr="00FD7C15">
                    <w:tc>
                      <w:tcPr>
                        <w:tcW w:w="0" w:type="auto"/>
                        <w:vAlign w:val="center"/>
                      </w:tcPr>
                      <w:p w:rsidR="00FD7C15" w:rsidRPr="00A90425" w:rsidRDefault="00FD7C15" w:rsidP="00FD7C15">
                        <w:pPr>
                          <w:tabs>
                            <w:tab w:val="left" w:pos="360"/>
                            <w:tab w:val="left" w:pos="540"/>
                          </w:tabs>
                          <w:jc w:val="center"/>
                          <w:rPr>
                            <w:rFonts w:ascii="Times New Roman" w:hAnsi="Times New Roman"/>
                            <w:sz w:val="26"/>
                            <w:szCs w:val="26"/>
                          </w:rPr>
                        </w:pPr>
                        <w:r w:rsidRPr="00A90425">
                          <w:rPr>
                            <w:rFonts w:ascii="Times New Roman" w:hAnsi="Times New Roman"/>
                            <w:sz w:val="26"/>
                            <w:szCs w:val="26"/>
                          </w:rPr>
                          <w:t>GT</w:t>
                        </w:r>
                      </w:p>
                    </w:tc>
                    <w:tc>
                      <w:tcPr>
                        <w:tcW w:w="0" w:type="auto"/>
                      </w:tcPr>
                      <w:p w:rsidR="00FD7C15" w:rsidRPr="00A90425" w:rsidRDefault="00FD7C15" w:rsidP="00FD7C15">
                        <w:pPr>
                          <w:tabs>
                            <w:tab w:val="left" w:pos="360"/>
                            <w:tab w:val="left" w:pos="540"/>
                          </w:tabs>
                          <w:jc w:val="both"/>
                          <w:rPr>
                            <w:rFonts w:ascii="Times New Roman" w:hAnsi="Times New Roman"/>
                            <w:sz w:val="26"/>
                            <w:szCs w:val="26"/>
                          </w:rPr>
                        </w:pPr>
                        <w:r w:rsidRPr="00A90425">
                          <w:rPr>
                            <w:rFonts w:ascii="Times New Roman" w:hAnsi="Times New Roman"/>
                            <w:position w:val="-10"/>
                            <w:sz w:val="26"/>
                            <w:szCs w:val="26"/>
                          </w:rPr>
                          <w:object w:dxaOrig="1120" w:dyaOrig="420">
                            <v:shape id="_x0000_i2653" type="#_x0000_t75" style="width:56pt;height:21pt" o:ole="">
                              <v:imagedata r:id="rId3138" o:title=""/>
                            </v:shape>
                            <o:OLEObject Type="Embed" ProgID="Equation.DSMT4" ShapeID="_x0000_i2653" DrawAspect="Content" ObjectID="_1586753241" r:id="rId3139"/>
                          </w:object>
                        </w:r>
                        <w:r w:rsidRPr="00A90425">
                          <w:rPr>
                            <w:rFonts w:ascii="Times New Roman" w:hAnsi="Times New Roman"/>
                            <w:sz w:val="26"/>
                            <w:szCs w:val="26"/>
                          </w:rPr>
                          <w:t>, (I) tiếp xúc Ox tại A,</w:t>
                        </w:r>
                      </w:p>
                      <w:p w:rsidR="00FD7C15" w:rsidRPr="00A90425" w:rsidRDefault="00FD7C15" w:rsidP="00FD7C15">
                        <w:pPr>
                          <w:tabs>
                            <w:tab w:val="left" w:pos="360"/>
                            <w:tab w:val="left" w:pos="540"/>
                          </w:tabs>
                          <w:jc w:val="both"/>
                          <w:rPr>
                            <w:rFonts w:ascii="Times New Roman" w:hAnsi="Times New Roman"/>
                            <w:sz w:val="26"/>
                            <w:szCs w:val="26"/>
                          </w:rPr>
                        </w:pPr>
                        <w:r w:rsidRPr="00A90425">
                          <w:rPr>
                            <w:rFonts w:ascii="Times New Roman" w:hAnsi="Times New Roman"/>
                            <w:sz w:val="26"/>
                            <w:szCs w:val="26"/>
                          </w:rPr>
                          <w:t xml:space="preserve">(I) cắt Oy tại B và C, </w:t>
                        </w:r>
                        <w:r w:rsidRPr="00A90425">
                          <w:rPr>
                            <w:rFonts w:ascii="Times New Roman" w:hAnsi="Times New Roman"/>
                            <w:position w:val="-6"/>
                            <w:sz w:val="26"/>
                            <w:szCs w:val="26"/>
                          </w:rPr>
                          <w:object w:dxaOrig="859" w:dyaOrig="279">
                            <v:shape id="_x0000_i2654" type="#_x0000_t75" style="width:42.95pt;height:13.95pt" o:ole="">
                              <v:imagedata r:id="rId2960" o:title=""/>
                            </v:shape>
                            <o:OLEObject Type="Embed" ProgID="Equation.DSMT4" ShapeID="_x0000_i2654" DrawAspect="Content" ObjectID="_1586753242" r:id="rId3140"/>
                          </w:object>
                        </w:r>
                      </w:p>
                    </w:tc>
                  </w:tr>
                  <w:tr w:rsidR="00FD7C15" w:rsidRPr="00A90425" w:rsidTr="00FD7C15">
                    <w:tc>
                      <w:tcPr>
                        <w:tcW w:w="0" w:type="auto"/>
                        <w:vAlign w:val="center"/>
                      </w:tcPr>
                      <w:p w:rsidR="00FD7C15" w:rsidRPr="00A90425" w:rsidRDefault="00FD7C15" w:rsidP="00FD7C15">
                        <w:pPr>
                          <w:tabs>
                            <w:tab w:val="left" w:pos="360"/>
                            <w:tab w:val="left" w:pos="540"/>
                          </w:tabs>
                          <w:jc w:val="center"/>
                          <w:rPr>
                            <w:rFonts w:ascii="Times New Roman" w:hAnsi="Times New Roman"/>
                            <w:sz w:val="26"/>
                            <w:szCs w:val="26"/>
                          </w:rPr>
                        </w:pPr>
                        <w:r w:rsidRPr="00A90425">
                          <w:rPr>
                            <w:rFonts w:ascii="Times New Roman" w:hAnsi="Times New Roman"/>
                            <w:sz w:val="26"/>
                            <w:szCs w:val="26"/>
                          </w:rPr>
                          <w:t>KL</w:t>
                        </w:r>
                      </w:p>
                    </w:tc>
                    <w:tc>
                      <w:tcPr>
                        <w:tcW w:w="0" w:type="auto"/>
                      </w:tcPr>
                      <w:p w:rsidR="00FD7C15" w:rsidRPr="00A90425" w:rsidRDefault="00FD7C15" w:rsidP="00FD7C15">
                        <w:pPr>
                          <w:tabs>
                            <w:tab w:val="left" w:pos="360"/>
                          </w:tabs>
                          <w:jc w:val="both"/>
                          <w:rPr>
                            <w:rFonts w:ascii="Times New Roman" w:hAnsi="Times New Roman"/>
                            <w:sz w:val="26"/>
                            <w:szCs w:val="26"/>
                          </w:rPr>
                        </w:pPr>
                        <w:r w:rsidRPr="00A90425">
                          <w:rPr>
                            <w:rFonts w:ascii="Times New Roman" w:hAnsi="Times New Roman"/>
                            <w:sz w:val="26"/>
                            <w:szCs w:val="26"/>
                          </w:rPr>
                          <w:t xml:space="preserve">Tính </w:t>
                        </w:r>
                        <w:r w:rsidRPr="00A90425">
                          <w:rPr>
                            <w:rFonts w:ascii="Times New Roman" w:hAnsi="Times New Roman"/>
                            <w:position w:val="-26"/>
                            <w:sz w:val="26"/>
                            <w:szCs w:val="26"/>
                          </w:rPr>
                          <w:object w:dxaOrig="1320" w:dyaOrig="680">
                            <v:shape id="_x0000_i2655" type="#_x0000_t75" style="width:66pt;height:34pt" o:ole="">
                              <v:imagedata r:id="rId2962" o:title=""/>
                            </v:shape>
                            <o:OLEObject Type="Embed" ProgID="Equation.DSMT4" ShapeID="_x0000_i2655" DrawAspect="Content" ObjectID="_1586753243" r:id="rId3141"/>
                          </w:object>
                        </w:r>
                      </w:p>
                    </w:tc>
                  </w:tr>
                </w:tbl>
                <w:p w:rsidR="00FD7C15" w:rsidRPr="00A90425" w:rsidRDefault="00FD7C15" w:rsidP="00FD7C15">
                  <w:pPr>
                    <w:tabs>
                      <w:tab w:val="left" w:pos="360"/>
                      <w:tab w:val="left" w:pos="540"/>
                    </w:tabs>
                    <w:jc w:val="both"/>
                    <w:rPr>
                      <w:rFonts w:ascii="Times New Roman" w:hAnsi="Times New Roman"/>
                      <w:sz w:val="26"/>
                      <w:szCs w:val="26"/>
                    </w:rPr>
                  </w:pPr>
                </w:p>
              </w:tc>
            </w:tr>
          </w:tbl>
          <w:p w:rsidR="00FD7C15" w:rsidRPr="00C16E8D" w:rsidRDefault="00FD7C15" w:rsidP="00FD7C15">
            <w:pPr>
              <w:tabs>
                <w:tab w:val="left" w:pos="360"/>
              </w:tabs>
              <w:jc w:val="both"/>
              <w:rPr>
                <w:rFonts w:ascii="Times New Roman" w:hAnsi="Times New Roman"/>
                <w:b/>
                <w:sz w:val="26"/>
                <w:szCs w:val="26"/>
              </w:rPr>
            </w:pPr>
            <w:r w:rsidRPr="00C16E8D">
              <w:rPr>
                <w:rFonts w:ascii="Times New Roman" w:hAnsi="Times New Roman"/>
                <w:b/>
                <w:sz w:val="26"/>
                <w:szCs w:val="26"/>
              </w:rPr>
              <w:t xml:space="preserve">Tính </w:t>
            </w:r>
            <w:r w:rsidRPr="00C16E8D">
              <w:rPr>
                <w:rFonts w:ascii="Times New Roman" w:hAnsi="Times New Roman"/>
                <w:b/>
                <w:position w:val="-26"/>
                <w:sz w:val="26"/>
                <w:szCs w:val="26"/>
              </w:rPr>
              <w:object w:dxaOrig="1320" w:dyaOrig="680">
                <v:shape id="_x0000_i2656" type="#_x0000_t75" style="width:66pt;height:34pt" o:ole="">
                  <v:imagedata r:id="rId2962" o:title=""/>
                </v:shape>
                <o:OLEObject Type="Embed" ProgID="Equation.DSMT4" ShapeID="_x0000_i2656" DrawAspect="Content" ObjectID="_1586753244" r:id="rId3142"/>
              </w:object>
            </w:r>
          </w:p>
          <w:p w:rsidR="00FD7C15" w:rsidRPr="00C16E8D" w:rsidRDefault="00FD7C15" w:rsidP="00FD7C15">
            <w:pPr>
              <w:tabs>
                <w:tab w:val="left" w:pos="360"/>
                <w:tab w:val="left" w:leader="dot" w:pos="5220"/>
                <w:tab w:val="right" w:leader="dot" w:pos="9360"/>
              </w:tabs>
              <w:jc w:val="both"/>
              <w:rPr>
                <w:rFonts w:ascii="Times New Roman" w:hAnsi="Times New Roman"/>
                <w:sz w:val="26"/>
                <w:szCs w:val="26"/>
              </w:rPr>
            </w:pPr>
            <w:r w:rsidRPr="00C16E8D">
              <w:rPr>
                <w:rFonts w:ascii="Times New Roman" w:hAnsi="Times New Roman"/>
                <w:sz w:val="26"/>
                <w:szCs w:val="26"/>
              </w:rPr>
              <w:t xml:space="preserve">Lấy C’ đối xứng với C qua Ox  </w:t>
            </w:r>
            <w:r w:rsidRPr="00C16E8D">
              <w:rPr>
                <w:rFonts w:ascii="Times New Roman" w:hAnsi="Times New Roman"/>
                <w:position w:val="-6"/>
                <w:sz w:val="26"/>
                <w:szCs w:val="26"/>
              </w:rPr>
              <w:object w:dxaOrig="320" w:dyaOrig="240">
                <v:shape id="_x0000_i2657" type="#_x0000_t75" style="width:16pt;height:12pt" o:ole="">
                  <v:imagedata r:id="rId3143" o:title=""/>
                </v:shape>
                <o:OLEObject Type="Embed" ProgID="Equation.DSMT4" ShapeID="_x0000_i2657" DrawAspect="Content" ObjectID="_1586753245" r:id="rId3144"/>
              </w:object>
            </w:r>
            <w:r w:rsidRPr="00C16E8D">
              <w:rPr>
                <w:rFonts w:ascii="Times New Roman" w:hAnsi="Times New Roman"/>
                <w:position w:val="-6"/>
                <w:sz w:val="26"/>
                <w:szCs w:val="26"/>
              </w:rPr>
              <w:object w:dxaOrig="1100" w:dyaOrig="279">
                <v:shape id="_x0000_i2658" type="#_x0000_t75" style="width:55pt;height:13.95pt" o:ole="">
                  <v:imagedata r:id="rId3145" o:title=""/>
                </v:shape>
                <o:OLEObject Type="Embed" ProgID="Equation.DSMT4" ShapeID="_x0000_i2658" DrawAspect="Content" ObjectID="_1586753246" r:id="rId3146"/>
              </w:object>
            </w:r>
          </w:p>
          <w:p w:rsidR="00FD7C15" w:rsidRPr="00C16E8D" w:rsidRDefault="00FD7C15" w:rsidP="00FD7C15">
            <w:pPr>
              <w:tabs>
                <w:tab w:val="left" w:pos="360"/>
                <w:tab w:val="left" w:leader="dot" w:pos="5220"/>
                <w:tab w:val="right" w:leader="dot" w:pos="9360"/>
              </w:tabs>
              <w:jc w:val="both"/>
              <w:rPr>
                <w:rFonts w:ascii="Times New Roman" w:hAnsi="Times New Roman"/>
                <w:sz w:val="26"/>
                <w:szCs w:val="26"/>
              </w:rPr>
            </w:pPr>
            <w:r w:rsidRPr="00C16E8D">
              <w:rPr>
                <w:rFonts w:ascii="Times New Roman" w:hAnsi="Times New Roman"/>
                <w:position w:val="-6"/>
                <w:sz w:val="26"/>
                <w:szCs w:val="26"/>
              </w:rPr>
              <w:object w:dxaOrig="900" w:dyaOrig="380">
                <v:shape id="_x0000_i2659" type="#_x0000_t75" style="width:45pt;height:19pt" o:ole="">
                  <v:imagedata r:id="rId3147" o:title=""/>
                </v:shape>
                <o:OLEObject Type="Embed" ProgID="Equation.DSMT4" ShapeID="_x0000_i2659" DrawAspect="Content" ObjectID="_1586753247" r:id="rId3148"/>
              </w:object>
            </w:r>
            <w:r w:rsidRPr="00C16E8D">
              <w:rPr>
                <w:rFonts w:ascii="Times New Roman" w:hAnsi="Times New Roman"/>
                <w:sz w:val="26"/>
                <w:szCs w:val="26"/>
              </w:rPr>
              <w:t xml:space="preserve"> (hai góc đối xứng qua một trục)</w:t>
            </w:r>
          </w:p>
          <w:p w:rsidR="00FD7C15" w:rsidRPr="00C16E8D" w:rsidRDefault="00FD7C15" w:rsidP="00FD7C15">
            <w:pPr>
              <w:tabs>
                <w:tab w:val="left" w:pos="360"/>
                <w:tab w:val="left" w:leader="dot" w:pos="5220"/>
                <w:tab w:val="right" w:leader="dot" w:pos="9360"/>
              </w:tabs>
              <w:jc w:val="both"/>
              <w:rPr>
                <w:rFonts w:ascii="Times New Roman" w:hAnsi="Times New Roman"/>
                <w:sz w:val="26"/>
                <w:szCs w:val="26"/>
              </w:rPr>
            </w:pPr>
            <w:r w:rsidRPr="00C16E8D">
              <w:rPr>
                <w:rFonts w:ascii="Times New Roman" w:hAnsi="Times New Roman"/>
                <w:position w:val="-6"/>
                <w:sz w:val="26"/>
                <w:szCs w:val="26"/>
              </w:rPr>
              <w:object w:dxaOrig="840" w:dyaOrig="380">
                <v:shape id="_x0000_i2660" type="#_x0000_t75" style="width:42pt;height:19pt" o:ole="">
                  <v:imagedata r:id="rId3149" o:title=""/>
                </v:shape>
                <o:OLEObject Type="Embed" ProgID="Equation.DSMT4" ShapeID="_x0000_i2660" DrawAspect="Content" ObjectID="_1586753248" r:id="rId3150"/>
              </w:object>
            </w:r>
            <w:r w:rsidRPr="00C16E8D">
              <w:rPr>
                <w:rFonts w:ascii="Times New Roman" w:hAnsi="Times New Roman"/>
                <w:sz w:val="26"/>
                <w:szCs w:val="26"/>
              </w:rPr>
              <w:t xml:space="preserve"> (cùng bằng </w:t>
            </w:r>
            <w:r w:rsidRPr="00C16E8D">
              <w:rPr>
                <w:rFonts w:ascii="Times New Roman" w:hAnsi="Times New Roman"/>
                <w:position w:val="-26"/>
                <w:sz w:val="26"/>
                <w:szCs w:val="26"/>
              </w:rPr>
              <w:object w:dxaOrig="880" w:dyaOrig="680">
                <v:shape id="_x0000_i2661" type="#_x0000_t75" style="width:44pt;height:34pt" o:ole="">
                  <v:imagedata r:id="rId3151" o:title=""/>
                </v:shape>
                <o:OLEObject Type="Embed" ProgID="Equation.DSMT4" ShapeID="_x0000_i2661" DrawAspect="Content" ObjectID="_1586753249" r:id="rId3152"/>
              </w:object>
            </w:r>
            <w:r w:rsidRPr="00C16E8D">
              <w:rPr>
                <w:rFonts w:ascii="Times New Roman" w:hAnsi="Times New Roman"/>
                <w:sz w:val="26"/>
                <w:szCs w:val="26"/>
              </w:rPr>
              <w:t>)</w:t>
            </w:r>
          </w:p>
          <w:p w:rsidR="00FD7C15" w:rsidRPr="00C16E8D" w:rsidRDefault="00FD7C15" w:rsidP="00FD7C15">
            <w:pPr>
              <w:tabs>
                <w:tab w:val="left" w:pos="360"/>
                <w:tab w:val="left" w:leader="dot" w:pos="5220"/>
                <w:tab w:val="right" w:leader="dot" w:pos="9360"/>
              </w:tabs>
              <w:jc w:val="both"/>
              <w:rPr>
                <w:rFonts w:ascii="Times New Roman" w:hAnsi="Times New Roman"/>
                <w:sz w:val="26"/>
                <w:szCs w:val="26"/>
              </w:rPr>
            </w:pPr>
            <w:r w:rsidRPr="00C16E8D">
              <w:rPr>
                <w:rFonts w:ascii="Times New Roman" w:hAnsi="Times New Roman"/>
                <w:position w:val="-6"/>
                <w:sz w:val="26"/>
                <w:szCs w:val="26"/>
              </w:rPr>
              <w:object w:dxaOrig="1180" w:dyaOrig="380">
                <v:shape id="_x0000_i2662" type="#_x0000_t75" style="width:59pt;height:19pt" o:ole="">
                  <v:imagedata r:id="rId3153" o:title=""/>
                </v:shape>
                <o:OLEObject Type="Embed" ProgID="Equation.DSMT4" ShapeID="_x0000_i2662" DrawAspect="Content" ObjectID="_1586753250" r:id="rId3154"/>
              </w:object>
            </w:r>
          </w:p>
          <w:p w:rsidR="00FD7C15" w:rsidRPr="00C16E8D" w:rsidRDefault="00FD7C15" w:rsidP="00FD7C15">
            <w:pPr>
              <w:tabs>
                <w:tab w:val="left" w:pos="360"/>
                <w:tab w:val="left" w:leader="dot" w:pos="5220"/>
                <w:tab w:val="right" w:leader="dot" w:pos="9360"/>
              </w:tabs>
              <w:jc w:val="both"/>
              <w:rPr>
                <w:rFonts w:ascii="Times New Roman" w:hAnsi="Times New Roman"/>
                <w:sz w:val="26"/>
                <w:szCs w:val="26"/>
              </w:rPr>
            </w:pPr>
            <w:r w:rsidRPr="00C16E8D">
              <w:rPr>
                <w:rFonts w:ascii="Times New Roman" w:hAnsi="Times New Roman"/>
                <w:position w:val="-6"/>
                <w:sz w:val="26"/>
                <w:szCs w:val="26"/>
              </w:rPr>
              <w:object w:dxaOrig="320" w:dyaOrig="240">
                <v:shape id="_x0000_i2663" type="#_x0000_t75" style="width:16pt;height:12pt" o:ole="">
                  <v:imagedata r:id="rId3155" o:title=""/>
                </v:shape>
                <o:OLEObject Type="Embed" ProgID="Equation.DSMT4" ShapeID="_x0000_i2663" DrawAspect="Content" ObjectID="_1586753251" r:id="rId3156"/>
              </w:object>
            </w:r>
            <w:r w:rsidRPr="00C16E8D">
              <w:rPr>
                <w:rFonts w:ascii="Times New Roman" w:hAnsi="Times New Roman"/>
                <w:position w:val="-6"/>
                <w:sz w:val="26"/>
                <w:szCs w:val="26"/>
              </w:rPr>
              <w:object w:dxaOrig="3879" w:dyaOrig="380">
                <v:shape id="_x0000_i2664" type="#_x0000_t75" style="width:193.95pt;height:19pt" o:ole="">
                  <v:imagedata r:id="rId3157" o:title=""/>
                </v:shape>
                <o:OLEObject Type="Embed" ProgID="Equation.DSMT4" ShapeID="_x0000_i2664" DrawAspect="Content" ObjectID="_1586753252" r:id="rId3158"/>
              </w:object>
            </w:r>
          </w:p>
          <w:p w:rsidR="00FD7C15" w:rsidRPr="00C16E8D" w:rsidRDefault="00FD7C15" w:rsidP="00FD7C15">
            <w:pPr>
              <w:tabs>
                <w:tab w:val="left" w:pos="360"/>
                <w:tab w:val="left" w:leader="dot" w:pos="5220"/>
                <w:tab w:val="right" w:leader="dot" w:pos="9360"/>
              </w:tabs>
              <w:jc w:val="both"/>
              <w:rPr>
                <w:rFonts w:ascii="Times New Roman" w:hAnsi="Times New Roman"/>
                <w:sz w:val="26"/>
                <w:szCs w:val="26"/>
              </w:rPr>
            </w:pPr>
            <w:r w:rsidRPr="00C16E8D">
              <w:rPr>
                <w:rFonts w:ascii="Times New Roman" w:hAnsi="Times New Roman"/>
                <w:position w:val="-6"/>
                <w:sz w:val="26"/>
                <w:szCs w:val="26"/>
              </w:rPr>
              <w:object w:dxaOrig="320" w:dyaOrig="240">
                <v:shape id="_x0000_i2665" type="#_x0000_t75" style="width:16pt;height:12pt" o:ole="">
                  <v:imagedata r:id="rId3155" o:title=""/>
                </v:shape>
                <o:OLEObject Type="Embed" ProgID="Equation.DSMT4" ShapeID="_x0000_i2665" DrawAspect="Content" ObjectID="_1586753253" r:id="rId3159"/>
              </w:object>
            </w:r>
            <w:r w:rsidRPr="00C16E8D">
              <w:rPr>
                <w:rFonts w:ascii="Times New Roman" w:hAnsi="Times New Roman"/>
                <w:position w:val="-6"/>
                <w:sz w:val="26"/>
                <w:szCs w:val="26"/>
              </w:rPr>
              <w:object w:dxaOrig="820" w:dyaOrig="279">
                <v:shape id="_x0000_i2666" type="#_x0000_t75" style="width:41pt;height:13.95pt" o:ole="">
                  <v:imagedata r:id="rId3160" o:title=""/>
                </v:shape>
                <o:OLEObject Type="Embed" ProgID="Equation.DSMT4" ShapeID="_x0000_i2666" DrawAspect="Content" ObjectID="_1586753254" r:id="rId3161"/>
              </w:object>
            </w:r>
            <w:r w:rsidRPr="00C16E8D">
              <w:rPr>
                <w:rFonts w:ascii="Times New Roman" w:hAnsi="Times New Roman"/>
                <w:sz w:val="26"/>
                <w:szCs w:val="26"/>
              </w:rPr>
              <w:t xml:space="preserve"> vuông tại A, có đường cao AO</w:t>
            </w:r>
          </w:p>
          <w:p w:rsidR="00FD7C15" w:rsidRPr="00C16E8D" w:rsidRDefault="00FD7C15" w:rsidP="00FD7C15">
            <w:pPr>
              <w:tabs>
                <w:tab w:val="left" w:pos="360"/>
                <w:tab w:val="left" w:leader="dot" w:pos="5220"/>
                <w:tab w:val="right" w:leader="dot" w:pos="9360"/>
              </w:tabs>
              <w:jc w:val="both"/>
              <w:rPr>
                <w:rFonts w:ascii="Times New Roman" w:hAnsi="Times New Roman"/>
                <w:sz w:val="26"/>
                <w:szCs w:val="26"/>
              </w:rPr>
            </w:pPr>
            <w:r w:rsidRPr="00C16E8D">
              <w:rPr>
                <w:rFonts w:ascii="Times New Roman" w:hAnsi="Times New Roman"/>
                <w:position w:val="-6"/>
                <w:sz w:val="26"/>
                <w:szCs w:val="26"/>
              </w:rPr>
              <w:object w:dxaOrig="320" w:dyaOrig="240">
                <v:shape id="_x0000_i2667" type="#_x0000_t75" style="width:16pt;height:12pt" o:ole="">
                  <v:imagedata r:id="rId3162" o:title=""/>
                </v:shape>
                <o:OLEObject Type="Embed" ProgID="Equation.DSMT4" ShapeID="_x0000_i2667" DrawAspect="Content" ObjectID="_1586753255" r:id="rId3163"/>
              </w:object>
            </w:r>
            <w:r w:rsidRPr="00C16E8D">
              <w:rPr>
                <w:rFonts w:ascii="Times New Roman" w:hAnsi="Times New Roman"/>
                <w:position w:val="-26"/>
                <w:sz w:val="26"/>
                <w:szCs w:val="26"/>
              </w:rPr>
              <w:object w:dxaOrig="4640" w:dyaOrig="680">
                <v:shape id="_x0000_i2668" type="#_x0000_t75" style="width:232pt;height:34pt" o:ole="">
                  <v:imagedata r:id="rId3164" o:title=""/>
                </v:shape>
                <o:OLEObject Type="Embed" ProgID="Equation.DSMT4" ShapeID="_x0000_i2668" DrawAspect="Content" ObjectID="_1586753256" r:id="rId3165"/>
              </w:object>
            </w:r>
          </w:p>
          <w:p w:rsidR="00FD7C15" w:rsidRPr="00C16E8D" w:rsidRDefault="00FD7C15" w:rsidP="00FD7C15">
            <w:pPr>
              <w:tabs>
                <w:tab w:val="left" w:pos="360"/>
                <w:tab w:val="left" w:leader="dot" w:pos="5220"/>
                <w:tab w:val="right" w:leader="dot" w:pos="9360"/>
              </w:tabs>
              <w:jc w:val="both"/>
              <w:rPr>
                <w:rFonts w:ascii="Times New Roman" w:hAnsi="Times New Roman"/>
                <w:sz w:val="26"/>
                <w:szCs w:val="26"/>
              </w:rPr>
            </w:pPr>
          </w:p>
          <w:p w:rsidR="00FD7C15" w:rsidRPr="00C16E8D" w:rsidRDefault="00FD7C15" w:rsidP="00FD7C15">
            <w:pPr>
              <w:tabs>
                <w:tab w:val="left" w:pos="360"/>
              </w:tabs>
              <w:jc w:val="center"/>
              <w:rPr>
                <w:rFonts w:ascii="Times New Roman" w:hAnsi="Times New Roman"/>
                <w:b/>
                <w:sz w:val="26"/>
                <w:szCs w:val="26"/>
              </w:rPr>
            </w:pPr>
            <w:r w:rsidRPr="00C16E8D">
              <w:rPr>
                <w:rFonts w:ascii="Times New Roman" w:hAnsi="Times New Roman"/>
                <w:b/>
                <w:sz w:val="26"/>
                <w:szCs w:val="26"/>
              </w:rPr>
              <w:t>--- HẾT ---</w:t>
            </w:r>
          </w:p>
          <w:p w:rsidR="00FD7C15" w:rsidRPr="00733A51" w:rsidRDefault="00FD7C15"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345</w:t>
            </w:r>
          </w:p>
          <w:p w:rsidR="00FD7C15" w:rsidRPr="004D4A53" w:rsidRDefault="00FD7C15" w:rsidP="00FD7C15">
            <w:pPr>
              <w:tabs>
                <w:tab w:val="center" w:pos="1440"/>
                <w:tab w:val="center" w:pos="6660"/>
              </w:tabs>
              <w:rPr>
                <w:b/>
                <w:sz w:val="26"/>
                <w:szCs w:val="26"/>
              </w:rPr>
            </w:pPr>
            <w:r w:rsidRPr="004D4A53">
              <w:rPr>
                <w:b/>
                <w:sz w:val="26"/>
                <w:szCs w:val="26"/>
              </w:rPr>
              <w:t>SỞ GIÁO DỤC VÀ ĐÀO TẠO</w:t>
            </w:r>
            <w:r w:rsidRPr="004D4A53">
              <w:rPr>
                <w:b/>
                <w:sz w:val="26"/>
                <w:szCs w:val="26"/>
              </w:rPr>
              <w:tab/>
              <w:t xml:space="preserve">KỲ THI TUYỂN SINH LỚP 10 THPT </w:t>
            </w:r>
            <w:r w:rsidRPr="004D4A53">
              <w:rPr>
                <w:b/>
                <w:sz w:val="26"/>
                <w:szCs w:val="26"/>
              </w:rPr>
              <w:tab/>
              <w:t xml:space="preserve">TP.ĐÀ NẴNG </w:t>
            </w:r>
            <w:r w:rsidRPr="004D4A53">
              <w:rPr>
                <w:b/>
                <w:sz w:val="26"/>
                <w:szCs w:val="26"/>
              </w:rPr>
              <w:tab/>
              <w:t>Năm học: 2011 - 2012</w:t>
            </w:r>
          </w:p>
          <w:p w:rsidR="00FD7C15" w:rsidRPr="004D4A53" w:rsidRDefault="00FD7C15" w:rsidP="00FD7C15">
            <w:pPr>
              <w:tabs>
                <w:tab w:val="center" w:pos="1080"/>
                <w:tab w:val="center" w:pos="6660"/>
              </w:tabs>
              <w:rPr>
                <w:b/>
                <w:sz w:val="26"/>
                <w:szCs w:val="26"/>
              </w:rPr>
            </w:pPr>
            <w:r w:rsidRPr="004D4A53">
              <w:rPr>
                <w:b/>
                <w:sz w:val="26"/>
                <w:szCs w:val="26"/>
              </w:rPr>
              <w:tab/>
              <w:t xml:space="preserve">     </w:t>
            </w:r>
            <w:r w:rsidRPr="004D4A53">
              <w:rPr>
                <w:b/>
                <w:sz w:val="26"/>
                <w:szCs w:val="26"/>
                <w:bdr w:val="single" w:sz="4" w:space="0" w:color="auto"/>
              </w:rPr>
              <w:t>ĐỀ CHÍNH THỨC</w:t>
            </w:r>
            <w:r w:rsidRPr="004D4A53">
              <w:rPr>
                <w:b/>
                <w:sz w:val="26"/>
                <w:szCs w:val="26"/>
              </w:rPr>
              <w:tab/>
              <w:t>MÔN: TOÁN</w:t>
            </w:r>
          </w:p>
          <w:p w:rsidR="00FD7C15" w:rsidRPr="004D4A53" w:rsidRDefault="00FD7C15" w:rsidP="00FD7C15">
            <w:pPr>
              <w:tabs>
                <w:tab w:val="center" w:pos="1080"/>
                <w:tab w:val="center" w:pos="6300"/>
              </w:tabs>
              <w:rPr>
                <w:i/>
                <w:sz w:val="26"/>
                <w:szCs w:val="26"/>
              </w:rPr>
            </w:pPr>
            <w:r w:rsidRPr="004D4A53">
              <w:rPr>
                <w:b/>
                <w:sz w:val="26"/>
                <w:szCs w:val="26"/>
              </w:rPr>
              <w:tab/>
            </w:r>
            <w:r w:rsidRPr="004D4A53">
              <w:rPr>
                <w:b/>
                <w:sz w:val="26"/>
                <w:szCs w:val="26"/>
              </w:rPr>
              <w:tab/>
            </w:r>
            <w:r w:rsidRPr="004D4A53">
              <w:rPr>
                <w:i/>
                <w:sz w:val="26"/>
                <w:szCs w:val="26"/>
              </w:rPr>
              <w:t xml:space="preserve">Thời gian làm bài: 120 phút </w:t>
            </w:r>
          </w:p>
          <w:p w:rsidR="00FD7C15" w:rsidRPr="004D4A53" w:rsidRDefault="00FD7C15" w:rsidP="00FD7C15">
            <w:pPr>
              <w:jc w:val="center"/>
              <w:rPr>
                <w:sz w:val="26"/>
                <w:szCs w:val="26"/>
              </w:rPr>
            </w:pPr>
          </w:p>
          <w:p w:rsidR="00FD7C15" w:rsidRPr="004D4A53" w:rsidRDefault="00FD7C15" w:rsidP="00FD7C15">
            <w:pPr>
              <w:pStyle w:val="NoSpacing"/>
              <w:rPr>
                <w:rFonts w:ascii="Times New Roman" w:hAnsi="Times New Roman"/>
                <w:b/>
                <w:sz w:val="26"/>
                <w:szCs w:val="26"/>
              </w:rPr>
            </w:pPr>
          </w:p>
          <w:p w:rsidR="00FD7C15" w:rsidRPr="004D4A53" w:rsidRDefault="00FD7C15" w:rsidP="00FD7C15">
            <w:pPr>
              <w:pStyle w:val="NoSpacing"/>
              <w:rPr>
                <w:rFonts w:ascii="Times New Roman" w:hAnsi="Times New Roman"/>
                <w:i/>
                <w:sz w:val="26"/>
                <w:szCs w:val="26"/>
              </w:rPr>
            </w:pPr>
            <w:r w:rsidRPr="004D4A53">
              <w:rPr>
                <w:rFonts w:ascii="Times New Roman" w:hAnsi="Times New Roman"/>
                <w:b/>
                <w:sz w:val="26"/>
                <w:szCs w:val="26"/>
              </w:rPr>
              <w:t xml:space="preserve">Bài 1: </w:t>
            </w:r>
            <w:r w:rsidRPr="004D4A53">
              <w:rPr>
                <w:rFonts w:ascii="Times New Roman" w:hAnsi="Times New Roman"/>
                <w:i/>
                <w:sz w:val="26"/>
                <w:szCs w:val="26"/>
              </w:rPr>
              <w:t>(2,0 điểm)</w:t>
            </w:r>
          </w:p>
          <w:p w:rsidR="00FD7C15" w:rsidRPr="004D4A53" w:rsidRDefault="00FD7C15" w:rsidP="00FD7C15">
            <w:pPr>
              <w:pStyle w:val="NoSpacing"/>
              <w:numPr>
                <w:ilvl w:val="0"/>
                <w:numId w:val="61"/>
              </w:numPr>
              <w:rPr>
                <w:rFonts w:ascii="Times New Roman" w:hAnsi="Times New Roman"/>
                <w:sz w:val="26"/>
                <w:szCs w:val="26"/>
              </w:rPr>
            </w:pPr>
            <w:r w:rsidRPr="004D4A53">
              <w:rPr>
                <w:rFonts w:ascii="Times New Roman" w:hAnsi="Times New Roman"/>
                <w:sz w:val="26"/>
                <w:szCs w:val="26"/>
              </w:rPr>
              <w:t>Giải phương trình:</w:t>
            </w:r>
            <w:r w:rsidRPr="004D4A53">
              <w:rPr>
                <w:rFonts w:ascii="Times New Roman" w:hAnsi="Times New Roman"/>
                <w:sz w:val="26"/>
                <w:szCs w:val="26"/>
              </w:rPr>
              <w:tab/>
              <w:t>(2x + 1)(3-x) + 4 = 0</w:t>
            </w:r>
          </w:p>
          <w:p w:rsidR="00FD7C15" w:rsidRPr="004D4A53" w:rsidRDefault="00FD7C15" w:rsidP="00FD7C15">
            <w:pPr>
              <w:pStyle w:val="NoSpacing"/>
              <w:numPr>
                <w:ilvl w:val="0"/>
                <w:numId w:val="61"/>
              </w:numPr>
              <w:rPr>
                <w:rFonts w:ascii="Times New Roman" w:hAnsi="Times New Roman"/>
                <w:sz w:val="26"/>
                <w:szCs w:val="26"/>
              </w:rPr>
            </w:pPr>
            <w:r w:rsidRPr="004D4A53">
              <w:rPr>
                <w:rFonts w:ascii="Times New Roman" w:hAnsi="Times New Roman"/>
                <w:sz w:val="26"/>
                <w:szCs w:val="26"/>
              </w:rPr>
              <w:t xml:space="preserve">Giải hệ phương trình: </w:t>
            </w:r>
            <w:r w:rsidRPr="004D4A53">
              <w:rPr>
                <w:rFonts w:ascii="Times New Roman" w:hAnsi="Times New Roman"/>
                <w:position w:val="-30"/>
                <w:sz w:val="26"/>
                <w:szCs w:val="26"/>
              </w:rPr>
              <w:object w:dxaOrig="1340" w:dyaOrig="720">
                <v:shape id="_x0000_i2669" type="#_x0000_t75" style="width:67pt;height:36pt" o:ole="">
                  <v:imagedata r:id="rId3166" o:title=""/>
                </v:shape>
                <o:OLEObject Type="Embed" ProgID="Equation.DSMT4" ShapeID="_x0000_i2669" DrawAspect="Content" ObjectID="_1586753257" r:id="rId3167"/>
              </w:object>
            </w:r>
          </w:p>
          <w:p w:rsidR="00FD7C15" w:rsidRPr="004D4A53" w:rsidRDefault="00FD7C15" w:rsidP="00FD7C15">
            <w:pPr>
              <w:pStyle w:val="NoSpacing"/>
              <w:rPr>
                <w:rFonts w:ascii="Times New Roman" w:hAnsi="Times New Roman"/>
                <w:b/>
                <w:sz w:val="26"/>
                <w:szCs w:val="26"/>
              </w:rPr>
            </w:pPr>
          </w:p>
          <w:p w:rsidR="00FD7C15" w:rsidRPr="004D4A53" w:rsidRDefault="00FD7C15" w:rsidP="00FD7C15">
            <w:pPr>
              <w:pStyle w:val="NoSpacing"/>
              <w:rPr>
                <w:rFonts w:ascii="Times New Roman" w:hAnsi="Times New Roman"/>
                <w:sz w:val="26"/>
                <w:szCs w:val="26"/>
              </w:rPr>
            </w:pPr>
            <w:r w:rsidRPr="004D4A53">
              <w:rPr>
                <w:rFonts w:ascii="Times New Roman" w:hAnsi="Times New Roman"/>
                <w:b/>
                <w:sz w:val="26"/>
                <w:szCs w:val="26"/>
              </w:rPr>
              <w:t xml:space="preserve">Bài 2: </w:t>
            </w:r>
            <w:r w:rsidRPr="004D4A53">
              <w:rPr>
                <w:rFonts w:ascii="Times New Roman" w:hAnsi="Times New Roman"/>
                <w:i/>
                <w:sz w:val="26"/>
                <w:szCs w:val="26"/>
              </w:rPr>
              <w:t>(1,0 điểm)</w:t>
            </w:r>
          </w:p>
          <w:p w:rsidR="00FD7C15" w:rsidRPr="004D4A53" w:rsidRDefault="00FD7C15" w:rsidP="00FD7C15">
            <w:pPr>
              <w:pStyle w:val="NoSpacing"/>
              <w:rPr>
                <w:rFonts w:ascii="Times New Roman" w:hAnsi="Times New Roman"/>
                <w:sz w:val="26"/>
                <w:szCs w:val="26"/>
              </w:rPr>
            </w:pPr>
            <w:r w:rsidRPr="004D4A53">
              <w:rPr>
                <w:rFonts w:ascii="Times New Roman" w:hAnsi="Times New Roman"/>
                <w:sz w:val="26"/>
                <w:szCs w:val="26"/>
              </w:rPr>
              <w:tab/>
              <w:t xml:space="preserve">Rút gọn biểu thức </w:t>
            </w:r>
            <w:r w:rsidRPr="004D4A53">
              <w:rPr>
                <w:rFonts w:ascii="Times New Roman" w:hAnsi="Times New Roman"/>
                <w:position w:val="-28"/>
                <w:sz w:val="26"/>
                <w:szCs w:val="26"/>
              </w:rPr>
              <w:object w:dxaOrig="3360" w:dyaOrig="720">
                <v:shape id="_x0000_i2670" type="#_x0000_t75" style="width:168pt;height:36pt" o:ole="">
                  <v:imagedata r:id="rId3168" o:title=""/>
                </v:shape>
                <o:OLEObject Type="Embed" ProgID="Equation.DSMT4" ShapeID="_x0000_i2670" DrawAspect="Content" ObjectID="_1586753258" r:id="rId3169"/>
              </w:object>
            </w:r>
          </w:p>
          <w:p w:rsidR="00FD7C15" w:rsidRPr="004D4A53" w:rsidRDefault="00FD7C15" w:rsidP="00FD7C15">
            <w:pPr>
              <w:pStyle w:val="NoSpacing"/>
              <w:rPr>
                <w:rFonts w:ascii="Times New Roman" w:hAnsi="Times New Roman"/>
                <w:b/>
                <w:sz w:val="26"/>
                <w:szCs w:val="26"/>
              </w:rPr>
            </w:pPr>
          </w:p>
          <w:p w:rsidR="00FD7C15" w:rsidRPr="004D4A53" w:rsidRDefault="00FD7C15" w:rsidP="00FD7C15">
            <w:pPr>
              <w:pStyle w:val="NoSpacing"/>
              <w:rPr>
                <w:rFonts w:ascii="Times New Roman" w:hAnsi="Times New Roman"/>
                <w:sz w:val="26"/>
                <w:szCs w:val="26"/>
              </w:rPr>
            </w:pPr>
            <w:r w:rsidRPr="004D4A53">
              <w:rPr>
                <w:rFonts w:ascii="Times New Roman" w:hAnsi="Times New Roman"/>
                <w:b/>
                <w:sz w:val="26"/>
                <w:szCs w:val="26"/>
              </w:rPr>
              <w:t xml:space="preserve">Bài 3: </w:t>
            </w:r>
            <w:r w:rsidRPr="004D4A53">
              <w:rPr>
                <w:rFonts w:ascii="Times New Roman" w:hAnsi="Times New Roman"/>
                <w:i/>
                <w:sz w:val="26"/>
                <w:szCs w:val="26"/>
              </w:rPr>
              <w:t>(2,0 điểm)</w:t>
            </w:r>
          </w:p>
          <w:p w:rsidR="00FD7C15" w:rsidRPr="004D4A53" w:rsidRDefault="00FD7C15" w:rsidP="00FD7C15">
            <w:pPr>
              <w:pStyle w:val="NoSpacing"/>
              <w:rPr>
                <w:rFonts w:ascii="Times New Roman" w:hAnsi="Times New Roman"/>
                <w:sz w:val="26"/>
                <w:szCs w:val="26"/>
              </w:rPr>
            </w:pPr>
            <w:r w:rsidRPr="004D4A53">
              <w:rPr>
                <w:rFonts w:ascii="Times New Roman" w:hAnsi="Times New Roman"/>
                <w:sz w:val="26"/>
                <w:szCs w:val="26"/>
              </w:rPr>
              <w:tab/>
              <w:t>Cho phương trình x</w:t>
            </w:r>
            <w:r w:rsidRPr="004D4A53">
              <w:rPr>
                <w:rFonts w:ascii="Times New Roman" w:hAnsi="Times New Roman"/>
                <w:sz w:val="26"/>
                <w:szCs w:val="26"/>
                <w:vertAlign w:val="superscript"/>
              </w:rPr>
              <w:t>2</w:t>
            </w:r>
            <w:r w:rsidRPr="004D4A53">
              <w:rPr>
                <w:rFonts w:ascii="Times New Roman" w:hAnsi="Times New Roman"/>
                <w:sz w:val="26"/>
                <w:szCs w:val="26"/>
              </w:rPr>
              <w:t xml:space="preserve"> – 2x – 2m</w:t>
            </w:r>
            <w:r w:rsidRPr="004D4A53">
              <w:rPr>
                <w:rFonts w:ascii="Times New Roman" w:hAnsi="Times New Roman"/>
                <w:sz w:val="26"/>
                <w:szCs w:val="26"/>
                <w:vertAlign w:val="superscript"/>
              </w:rPr>
              <w:t>2</w:t>
            </w:r>
            <w:r w:rsidRPr="004D4A53">
              <w:rPr>
                <w:rFonts w:ascii="Times New Roman" w:hAnsi="Times New Roman"/>
                <w:sz w:val="26"/>
                <w:szCs w:val="26"/>
              </w:rPr>
              <w:t xml:space="preserve"> = 0 (m là tham số).</w:t>
            </w:r>
          </w:p>
          <w:p w:rsidR="00FD7C15" w:rsidRPr="004D4A53" w:rsidRDefault="00FD7C15" w:rsidP="00FD7C15">
            <w:pPr>
              <w:pStyle w:val="NoSpacing"/>
              <w:numPr>
                <w:ilvl w:val="0"/>
                <w:numId w:val="62"/>
              </w:numPr>
              <w:rPr>
                <w:rFonts w:ascii="Times New Roman" w:hAnsi="Times New Roman"/>
                <w:sz w:val="26"/>
                <w:szCs w:val="26"/>
              </w:rPr>
            </w:pPr>
            <w:r w:rsidRPr="004D4A53">
              <w:rPr>
                <w:rFonts w:ascii="Times New Roman" w:hAnsi="Times New Roman"/>
                <w:sz w:val="26"/>
                <w:szCs w:val="26"/>
              </w:rPr>
              <w:t>Giải phương trình khi m = 0</w:t>
            </w:r>
          </w:p>
          <w:p w:rsidR="00FD7C15" w:rsidRPr="004D4A53" w:rsidRDefault="00FD7C15" w:rsidP="00FD7C15">
            <w:pPr>
              <w:pStyle w:val="NoSpacing"/>
              <w:numPr>
                <w:ilvl w:val="0"/>
                <w:numId w:val="62"/>
              </w:numPr>
              <w:rPr>
                <w:rFonts w:ascii="Times New Roman" w:hAnsi="Times New Roman"/>
                <w:sz w:val="26"/>
                <w:szCs w:val="26"/>
              </w:rPr>
            </w:pPr>
            <w:r w:rsidRPr="004D4A53">
              <w:rPr>
                <w:rFonts w:ascii="Times New Roman" w:hAnsi="Times New Roman"/>
                <w:sz w:val="26"/>
                <w:szCs w:val="26"/>
              </w:rPr>
              <w:t>Tìm m để phương trình có hai nghiệm x</w:t>
            </w:r>
            <w:r w:rsidRPr="004D4A53">
              <w:rPr>
                <w:rFonts w:ascii="Times New Roman" w:hAnsi="Times New Roman"/>
                <w:sz w:val="26"/>
                <w:szCs w:val="26"/>
                <w:vertAlign w:val="subscript"/>
              </w:rPr>
              <w:t xml:space="preserve">1, </w:t>
            </w:r>
            <w:r w:rsidRPr="004D4A53">
              <w:rPr>
                <w:rFonts w:ascii="Times New Roman" w:hAnsi="Times New Roman"/>
                <w:sz w:val="26"/>
                <w:szCs w:val="26"/>
              </w:rPr>
              <w:t>x</w:t>
            </w:r>
            <w:r w:rsidRPr="004D4A53">
              <w:rPr>
                <w:rFonts w:ascii="Times New Roman" w:hAnsi="Times New Roman"/>
                <w:sz w:val="26"/>
                <w:szCs w:val="26"/>
                <w:vertAlign w:val="subscript"/>
              </w:rPr>
              <w:t xml:space="preserve">2 </w:t>
            </w:r>
            <w:r w:rsidRPr="004D4A53">
              <w:rPr>
                <w:rFonts w:ascii="Times New Roman" w:hAnsi="Times New Roman"/>
                <w:sz w:val="26"/>
                <w:szCs w:val="26"/>
              </w:rPr>
              <w:t xml:space="preserve">khác 0 và thỏa điều kiện </w:t>
            </w:r>
            <w:r w:rsidRPr="004D4A53">
              <w:rPr>
                <w:rFonts w:ascii="Times New Roman" w:hAnsi="Times New Roman"/>
                <w:position w:val="-12"/>
                <w:sz w:val="26"/>
                <w:szCs w:val="26"/>
              </w:rPr>
              <w:object w:dxaOrig="859" w:dyaOrig="380">
                <v:shape id="_x0000_i2671" type="#_x0000_t75" style="width:42.95pt;height:19pt" o:ole="">
                  <v:imagedata r:id="rId3170" o:title=""/>
                </v:shape>
                <o:OLEObject Type="Embed" ProgID="Equation.DSMT4" ShapeID="_x0000_i2671" DrawAspect="Content" ObjectID="_1586753259" r:id="rId3171"/>
              </w:object>
            </w:r>
            <w:r w:rsidRPr="004D4A53">
              <w:rPr>
                <w:rFonts w:ascii="Times New Roman" w:hAnsi="Times New Roman"/>
                <w:sz w:val="26"/>
                <w:szCs w:val="26"/>
              </w:rPr>
              <w:t>.</w:t>
            </w:r>
          </w:p>
          <w:p w:rsidR="00FD7C15" w:rsidRPr="004D4A53" w:rsidRDefault="00FD7C15" w:rsidP="00FD7C15">
            <w:pPr>
              <w:pStyle w:val="NoSpacing"/>
              <w:rPr>
                <w:rFonts w:ascii="Times New Roman" w:hAnsi="Times New Roman"/>
                <w:b/>
                <w:sz w:val="26"/>
                <w:szCs w:val="26"/>
              </w:rPr>
            </w:pPr>
          </w:p>
          <w:p w:rsidR="00FD7C15" w:rsidRPr="004D4A53" w:rsidRDefault="00FD7C15" w:rsidP="00FD7C15">
            <w:pPr>
              <w:pStyle w:val="NoSpacing"/>
              <w:rPr>
                <w:rFonts w:ascii="Times New Roman" w:hAnsi="Times New Roman"/>
                <w:i/>
                <w:sz w:val="26"/>
                <w:szCs w:val="26"/>
              </w:rPr>
            </w:pPr>
            <w:r w:rsidRPr="004D4A53">
              <w:rPr>
                <w:rFonts w:ascii="Times New Roman" w:hAnsi="Times New Roman"/>
                <w:b/>
                <w:sz w:val="26"/>
                <w:szCs w:val="26"/>
              </w:rPr>
              <w:t xml:space="preserve">Bài 4: </w:t>
            </w:r>
            <w:r w:rsidRPr="004D4A53">
              <w:rPr>
                <w:rFonts w:ascii="Times New Roman" w:hAnsi="Times New Roman"/>
                <w:i/>
                <w:sz w:val="26"/>
                <w:szCs w:val="26"/>
              </w:rPr>
              <w:t>(1,5 điểm)</w:t>
            </w:r>
          </w:p>
          <w:p w:rsidR="00FD7C15" w:rsidRPr="004D4A53" w:rsidRDefault="00FD7C15" w:rsidP="00FD7C15">
            <w:pPr>
              <w:pStyle w:val="NoSpacing"/>
              <w:rPr>
                <w:rFonts w:ascii="Times New Roman" w:hAnsi="Times New Roman"/>
                <w:sz w:val="26"/>
                <w:szCs w:val="26"/>
              </w:rPr>
            </w:pPr>
            <w:r w:rsidRPr="004D4A53">
              <w:rPr>
                <w:rFonts w:ascii="Times New Roman" w:hAnsi="Times New Roman"/>
                <w:sz w:val="26"/>
                <w:szCs w:val="26"/>
              </w:rPr>
              <w:tab/>
              <w:t>Một hình chữ nhật có chu vi bằng 28 cm và mỗi đường chéo của nó có độ dài 10 cm. Tìm độ dài các cạnh của hình chữ nhật đó.</w:t>
            </w:r>
          </w:p>
          <w:p w:rsidR="00FD7C15" w:rsidRPr="004D4A53" w:rsidRDefault="00FD7C15" w:rsidP="00FD7C15">
            <w:pPr>
              <w:pStyle w:val="NoSpacing"/>
              <w:rPr>
                <w:rFonts w:ascii="Times New Roman" w:hAnsi="Times New Roman"/>
                <w:b/>
                <w:sz w:val="26"/>
                <w:szCs w:val="26"/>
              </w:rPr>
            </w:pPr>
          </w:p>
          <w:p w:rsidR="00FD7C15" w:rsidRPr="004D4A53" w:rsidRDefault="00FD7C15" w:rsidP="00FD7C15">
            <w:pPr>
              <w:pStyle w:val="NoSpacing"/>
              <w:rPr>
                <w:rFonts w:ascii="Times New Roman" w:hAnsi="Times New Roman"/>
                <w:i/>
                <w:sz w:val="26"/>
                <w:szCs w:val="26"/>
              </w:rPr>
            </w:pPr>
            <w:r w:rsidRPr="004D4A53">
              <w:rPr>
                <w:rFonts w:ascii="Times New Roman" w:hAnsi="Times New Roman"/>
                <w:b/>
                <w:sz w:val="26"/>
                <w:szCs w:val="26"/>
              </w:rPr>
              <w:t xml:space="preserve">Bài 5: </w:t>
            </w:r>
            <w:r w:rsidRPr="004D4A53">
              <w:rPr>
                <w:rFonts w:ascii="Times New Roman" w:hAnsi="Times New Roman"/>
                <w:i/>
                <w:sz w:val="26"/>
                <w:szCs w:val="26"/>
              </w:rPr>
              <w:t>(3,5 điểm)</w:t>
            </w:r>
          </w:p>
          <w:p w:rsidR="00FD7C15" w:rsidRPr="004D4A53" w:rsidRDefault="00FD7C15" w:rsidP="00FD7C15">
            <w:pPr>
              <w:pStyle w:val="NoSpacing"/>
              <w:rPr>
                <w:rFonts w:ascii="Times New Roman" w:hAnsi="Times New Roman"/>
                <w:sz w:val="26"/>
                <w:szCs w:val="26"/>
              </w:rPr>
            </w:pPr>
            <w:r w:rsidRPr="004D4A53">
              <w:rPr>
                <w:rFonts w:ascii="Times New Roman" w:hAnsi="Times New Roman"/>
                <w:sz w:val="26"/>
                <w:szCs w:val="26"/>
              </w:rPr>
              <w:tab/>
              <w:t>Cho tam giác đều ABC nội tiếp đường tròn đường kính AD. Gọi M là một điểm di động trên cung nhỏ AB ( M không trùng với các điểm A và B).</w:t>
            </w:r>
          </w:p>
          <w:p w:rsidR="00FD7C15" w:rsidRPr="004D4A53" w:rsidRDefault="00FD7C15" w:rsidP="00FD7C15">
            <w:pPr>
              <w:pStyle w:val="NoSpacing"/>
              <w:numPr>
                <w:ilvl w:val="0"/>
                <w:numId w:val="63"/>
              </w:numPr>
              <w:rPr>
                <w:rFonts w:ascii="Times New Roman" w:hAnsi="Times New Roman"/>
                <w:sz w:val="26"/>
                <w:szCs w:val="26"/>
              </w:rPr>
            </w:pPr>
            <w:r w:rsidRPr="004D4A53">
              <w:rPr>
                <w:rFonts w:ascii="Times New Roman" w:hAnsi="Times New Roman"/>
                <w:sz w:val="26"/>
                <w:szCs w:val="26"/>
              </w:rPr>
              <w:t>Chứng minh rằng MD là đường phân giác của góc BMC.</w:t>
            </w:r>
          </w:p>
          <w:p w:rsidR="00FD7C15" w:rsidRPr="004D4A53" w:rsidRDefault="00FD7C15" w:rsidP="00FD7C15">
            <w:pPr>
              <w:pStyle w:val="NoSpacing"/>
              <w:numPr>
                <w:ilvl w:val="0"/>
                <w:numId w:val="63"/>
              </w:numPr>
              <w:rPr>
                <w:rFonts w:ascii="Times New Roman" w:hAnsi="Times New Roman"/>
                <w:sz w:val="26"/>
                <w:szCs w:val="26"/>
              </w:rPr>
            </w:pPr>
            <w:r w:rsidRPr="004D4A53">
              <w:rPr>
                <w:rFonts w:ascii="Times New Roman" w:hAnsi="Times New Roman"/>
                <w:sz w:val="26"/>
                <w:szCs w:val="26"/>
              </w:rPr>
              <w:t>Cho AD = 2R. Tính diện tích của tứ giác ABDC theo R</w:t>
            </w:r>
          </w:p>
          <w:p w:rsidR="00FD7C15" w:rsidRPr="004D4A53" w:rsidRDefault="00FD7C15" w:rsidP="00FD7C15">
            <w:pPr>
              <w:pStyle w:val="NoSpacing"/>
              <w:numPr>
                <w:ilvl w:val="0"/>
                <w:numId w:val="63"/>
              </w:numPr>
              <w:rPr>
                <w:rFonts w:ascii="Times New Roman" w:hAnsi="Times New Roman"/>
                <w:sz w:val="26"/>
                <w:szCs w:val="26"/>
              </w:rPr>
            </w:pPr>
            <w:r w:rsidRPr="004D4A53">
              <w:rPr>
                <w:rFonts w:ascii="Times New Roman" w:hAnsi="Times New Roman"/>
                <w:sz w:val="26"/>
                <w:szCs w:val="26"/>
              </w:rPr>
              <w:t>Gọi K là giao điểm của AB và MD, H là giao điểm của AD và MC. Chứng minh rằng ba đường thẳng AM, BD, HK đồng quy.</w:t>
            </w:r>
          </w:p>
          <w:p w:rsidR="00FD7C15" w:rsidRPr="004D4A53" w:rsidRDefault="00FD7C15" w:rsidP="00FD7C15">
            <w:pPr>
              <w:jc w:val="center"/>
              <w:rPr>
                <w:sz w:val="26"/>
                <w:szCs w:val="26"/>
              </w:rPr>
            </w:pPr>
          </w:p>
          <w:p w:rsidR="00FD7C15" w:rsidRPr="004D4A53" w:rsidRDefault="00FD7C15" w:rsidP="00FD7C15">
            <w:pPr>
              <w:jc w:val="center"/>
              <w:rPr>
                <w:b/>
                <w:sz w:val="26"/>
                <w:szCs w:val="26"/>
              </w:rPr>
            </w:pPr>
            <w:r w:rsidRPr="004D4A53">
              <w:rPr>
                <w:b/>
                <w:sz w:val="26"/>
                <w:szCs w:val="26"/>
              </w:rPr>
              <w:t>BÀI GIẢI</w:t>
            </w:r>
          </w:p>
          <w:p w:rsidR="00FD7C15" w:rsidRPr="004D4A53" w:rsidRDefault="00FD7C15" w:rsidP="00FD7C15">
            <w:pPr>
              <w:pStyle w:val="NoSpacing"/>
              <w:rPr>
                <w:rFonts w:ascii="Times New Roman" w:hAnsi="Times New Roman"/>
                <w:b/>
                <w:sz w:val="26"/>
                <w:szCs w:val="26"/>
              </w:rPr>
            </w:pPr>
          </w:p>
          <w:p w:rsidR="00FD7C15" w:rsidRPr="004D4A53" w:rsidRDefault="00FD7C15" w:rsidP="00FD7C15">
            <w:pPr>
              <w:pStyle w:val="NoSpacing"/>
              <w:rPr>
                <w:rFonts w:ascii="Times New Roman" w:hAnsi="Times New Roman"/>
                <w:b/>
                <w:sz w:val="26"/>
                <w:szCs w:val="26"/>
              </w:rPr>
            </w:pPr>
            <w:r w:rsidRPr="004D4A53">
              <w:rPr>
                <w:rFonts w:ascii="Times New Roman" w:hAnsi="Times New Roman"/>
                <w:b/>
                <w:sz w:val="26"/>
                <w:szCs w:val="26"/>
              </w:rPr>
              <w:t>Bài 1:</w:t>
            </w:r>
          </w:p>
          <w:p w:rsidR="00FD7C15" w:rsidRPr="004D4A53" w:rsidRDefault="00FD7C15" w:rsidP="00FD7C15">
            <w:pPr>
              <w:pStyle w:val="NoSpacing"/>
              <w:numPr>
                <w:ilvl w:val="0"/>
                <w:numId w:val="64"/>
              </w:numPr>
              <w:ind w:left="360"/>
              <w:rPr>
                <w:rFonts w:ascii="Times New Roman" w:hAnsi="Times New Roman"/>
                <w:sz w:val="26"/>
                <w:szCs w:val="26"/>
              </w:rPr>
            </w:pPr>
            <w:r w:rsidRPr="004D4A53">
              <w:rPr>
                <w:rFonts w:ascii="Times New Roman" w:hAnsi="Times New Roman"/>
                <w:sz w:val="26"/>
                <w:szCs w:val="26"/>
              </w:rPr>
              <w:t xml:space="preserve">(2x + 1)(3-x) + 4 = 0 (1) </w:t>
            </w:r>
            <w:r w:rsidRPr="004D4A53">
              <w:rPr>
                <w:rFonts w:ascii="Times New Roman" w:hAnsi="Times New Roman"/>
                <w:sz w:val="26"/>
                <w:szCs w:val="26"/>
              </w:rPr>
              <w:sym w:font="Symbol" w:char="F0DB"/>
            </w:r>
            <w:r w:rsidRPr="004D4A53">
              <w:rPr>
                <w:rFonts w:ascii="Times New Roman" w:hAnsi="Times New Roman"/>
                <w:sz w:val="26"/>
                <w:szCs w:val="26"/>
              </w:rPr>
              <w:t xml:space="preserve"> -2x</w:t>
            </w:r>
            <w:r w:rsidRPr="004D4A53">
              <w:rPr>
                <w:rFonts w:ascii="Times New Roman" w:hAnsi="Times New Roman"/>
                <w:sz w:val="26"/>
                <w:szCs w:val="26"/>
                <w:vertAlign w:val="superscript"/>
              </w:rPr>
              <w:t xml:space="preserve">2 </w:t>
            </w:r>
            <w:r w:rsidRPr="004D4A53">
              <w:rPr>
                <w:rFonts w:ascii="Times New Roman" w:hAnsi="Times New Roman"/>
                <w:sz w:val="26"/>
                <w:szCs w:val="26"/>
              </w:rPr>
              <w:t xml:space="preserve">+ 5x + 3 +4 = 0 </w:t>
            </w:r>
            <w:r w:rsidRPr="004D4A53">
              <w:rPr>
                <w:rFonts w:ascii="Times New Roman" w:hAnsi="Times New Roman"/>
                <w:sz w:val="26"/>
                <w:szCs w:val="26"/>
              </w:rPr>
              <w:sym w:font="Symbol" w:char="F0DB"/>
            </w:r>
            <w:r w:rsidRPr="004D4A53">
              <w:rPr>
                <w:rFonts w:ascii="Times New Roman" w:hAnsi="Times New Roman"/>
                <w:sz w:val="26"/>
                <w:szCs w:val="26"/>
              </w:rPr>
              <w:t xml:space="preserve"> 2x</w:t>
            </w:r>
            <w:r w:rsidRPr="004D4A53">
              <w:rPr>
                <w:rFonts w:ascii="Times New Roman" w:hAnsi="Times New Roman"/>
                <w:sz w:val="26"/>
                <w:szCs w:val="26"/>
                <w:vertAlign w:val="superscript"/>
              </w:rPr>
              <w:t>2</w:t>
            </w:r>
            <w:r w:rsidRPr="004D4A53">
              <w:rPr>
                <w:rFonts w:ascii="Times New Roman" w:hAnsi="Times New Roman"/>
                <w:sz w:val="26"/>
                <w:szCs w:val="26"/>
              </w:rPr>
              <w:t xml:space="preserve"> – 5x – 7 = 0 (2)</w:t>
            </w:r>
          </w:p>
          <w:p w:rsidR="00FD7C15" w:rsidRPr="004D4A53" w:rsidRDefault="00FD7C15" w:rsidP="00FD7C15">
            <w:pPr>
              <w:pStyle w:val="NoSpacing"/>
              <w:ind w:left="360"/>
              <w:rPr>
                <w:rFonts w:ascii="Cambria Math" w:hAnsi="Cambria Math"/>
                <w:sz w:val="26"/>
                <w:szCs w:val="26"/>
              </w:rPr>
            </w:pPr>
            <w:r w:rsidRPr="004D4A53">
              <w:rPr>
                <w:rFonts w:ascii="Cambria Math" w:hAnsi="Cambria Math"/>
                <w:sz w:val="26"/>
                <w:szCs w:val="26"/>
              </w:rPr>
              <w:t>Ph</w:t>
            </w:r>
            <w:r w:rsidRPr="004D4A53">
              <w:rPr>
                <w:rFonts w:ascii="Times New Roman" w:hAnsi="Times New Roman"/>
                <w:sz w:val="26"/>
                <w:szCs w:val="26"/>
                <w:lang w:val="vi-VN"/>
              </w:rPr>
              <w:t>ươ</w:t>
            </w:r>
            <w:r w:rsidRPr="004D4A53">
              <w:rPr>
                <w:rFonts w:ascii="Cambria Math" w:hAnsi="Cambria Math"/>
                <w:sz w:val="26"/>
                <w:szCs w:val="26"/>
              </w:rPr>
              <w:t>ng trình (2) có a – b + c =0 nên ph</w:t>
            </w:r>
            <w:r w:rsidRPr="004D4A53">
              <w:rPr>
                <w:rFonts w:ascii="Times New Roman" w:hAnsi="Times New Roman"/>
                <w:sz w:val="26"/>
                <w:szCs w:val="26"/>
                <w:lang w:val="vi-VN"/>
              </w:rPr>
              <w:t>ươ</w:t>
            </w:r>
            <w:r w:rsidRPr="004D4A53">
              <w:rPr>
                <w:rFonts w:ascii="Cambria Math" w:hAnsi="Cambria Math"/>
                <w:sz w:val="26"/>
                <w:szCs w:val="26"/>
              </w:rPr>
              <w:t>ng trình (1) có 2 nghi</w:t>
            </w:r>
            <w:r w:rsidRPr="004D4A53">
              <w:rPr>
                <w:rFonts w:ascii="Times New Roman" w:hAnsi="Times New Roman"/>
                <w:sz w:val="26"/>
                <w:szCs w:val="26"/>
              </w:rPr>
              <w:t>ệ</w:t>
            </w:r>
            <w:r w:rsidRPr="004D4A53">
              <w:rPr>
                <w:rFonts w:ascii="Cambria Math" w:hAnsi="Cambria Math"/>
                <w:sz w:val="26"/>
                <w:szCs w:val="26"/>
              </w:rPr>
              <w:t xml:space="preserve">m là </w:t>
            </w:r>
          </w:p>
          <w:p w:rsidR="00FD7C15" w:rsidRPr="004D4A53" w:rsidRDefault="00FD7C15" w:rsidP="00FD7C15">
            <w:pPr>
              <w:pStyle w:val="NoSpacing"/>
              <w:ind w:left="360"/>
              <w:rPr>
                <w:rFonts w:ascii="Cambria Math" w:hAnsi="Cambria Math"/>
                <w:sz w:val="26"/>
                <w:szCs w:val="26"/>
              </w:rPr>
            </w:pPr>
            <w:r w:rsidRPr="004D4A53">
              <w:rPr>
                <w:rFonts w:ascii="Cambria Math" w:hAnsi="Cambria Math"/>
                <w:sz w:val="26"/>
                <w:szCs w:val="26"/>
              </w:rPr>
              <w:t>x</w:t>
            </w:r>
            <w:r w:rsidRPr="004D4A53">
              <w:rPr>
                <w:rFonts w:ascii="Cambria Math" w:hAnsi="Cambria Math"/>
                <w:sz w:val="26"/>
                <w:szCs w:val="26"/>
                <w:vertAlign w:val="subscript"/>
              </w:rPr>
              <w:t>1</w:t>
            </w:r>
            <w:r w:rsidRPr="004D4A53">
              <w:rPr>
                <w:rFonts w:ascii="Cambria Math" w:hAnsi="Cambria Math"/>
                <w:sz w:val="26"/>
                <w:szCs w:val="26"/>
              </w:rPr>
              <w:t xml:space="preserve"> = -1 và x</w:t>
            </w:r>
            <w:r w:rsidRPr="004D4A53">
              <w:rPr>
                <w:rFonts w:ascii="Cambria Math" w:hAnsi="Cambria Math"/>
                <w:sz w:val="26"/>
                <w:szCs w:val="26"/>
                <w:vertAlign w:val="subscript"/>
              </w:rPr>
              <w:t xml:space="preserve">2 </w:t>
            </w:r>
            <w:r w:rsidRPr="004D4A53">
              <w:rPr>
                <w:rFonts w:ascii="Cambria Math" w:hAnsi="Cambria Math"/>
                <w:sz w:val="26"/>
                <w:szCs w:val="26"/>
              </w:rPr>
              <w:t xml:space="preserve">= </w:t>
            </w:r>
            <w:r w:rsidRPr="004D4A53">
              <w:rPr>
                <w:rFonts w:ascii="Cambria Math" w:hAnsi="Cambria Math"/>
                <w:position w:val="-24"/>
                <w:sz w:val="26"/>
                <w:szCs w:val="26"/>
              </w:rPr>
              <w:object w:dxaOrig="240" w:dyaOrig="620">
                <v:shape id="_x0000_i2672" type="#_x0000_t75" style="width:12pt;height:31pt" o:ole="">
                  <v:imagedata r:id="rId3172" o:title=""/>
                </v:shape>
                <o:OLEObject Type="Embed" ProgID="Equation.DSMT4" ShapeID="_x0000_i2672" DrawAspect="Content" ObjectID="_1586753260" r:id="rId3173"/>
              </w:object>
            </w:r>
          </w:p>
          <w:p w:rsidR="00FD7C15" w:rsidRPr="004D4A53" w:rsidRDefault="00FD7C15" w:rsidP="00FD7C15">
            <w:pPr>
              <w:pStyle w:val="NoSpacing"/>
              <w:rPr>
                <w:rFonts w:ascii="Times New Roman" w:hAnsi="Times New Roman"/>
                <w:sz w:val="26"/>
                <w:szCs w:val="26"/>
              </w:rPr>
            </w:pPr>
            <w:r w:rsidRPr="004D4A53">
              <w:rPr>
                <w:rFonts w:ascii="Cambria Math" w:hAnsi="Cambria Math"/>
                <w:sz w:val="26"/>
                <w:szCs w:val="26"/>
              </w:rPr>
              <w:t>b)</w:t>
            </w:r>
            <w:r w:rsidRPr="004D4A53">
              <w:rPr>
                <w:rFonts w:ascii="Times New Roman" w:hAnsi="Times New Roman"/>
                <w:sz w:val="26"/>
                <w:szCs w:val="26"/>
              </w:rPr>
              <w:tab/>
            </w:r>
            <w:r w:rsidRPr="004D4A53">
              <w:rPr>
                <w:rFonts w:ascii="Times New Roman" w:hAnsi="Times New Roman"/>
                <w:position w:val="-30"/>
                <w:sz w:val="26"/>
                <w:szCs w:val="26"/>
              </w:rPr>
              <w:object w:dxaOrig="1340" w:dyaOrig="720">
                <v:shape id="_x0000_i2673" type="#_x0000_t75" style="width:67pt;height:36pt" o:ole="">
                  <v:imagedata r:id="rId3166" o:title=""/>
                </v:shape>
                <o:OLEObject Type="Embed" ProgID="Equation.DSMT4" ShapeID="_x0000_i2673" DrawAspect="Content" ObjectID="_1586753261" r:id="rId3174"/>
              </w:object>
            </w:r>
            <w:r w:rsidRPr="004D4A53">
              <w:rPr>
                <w:rFonts w:ascii="Times New Roman" w:hAnsi="Times New Roman"/>
                <w:sz w:val="26"/>
                <w:szCs w:val="26"/>
              </w:rPr>
              <w:sym w:font="Symbol" w:char="F0DB"/>
            </w:r>
            <w:r w:rsidRPr="004D4A53">
              <w:rPr>
                <w:rFonts w:ascii="Times New Roman" w:hAnsi="Times New Roman"/>
                <w:sz w:val="26"/>
                <w:szCs w:val="26"/>
              </w:rPr>
              <w:t xml:space="preserve"> </w:t>
            </w:r>
            <w:r w:rsidRPr="004D4A53">
              <w:rPr>
                <w:rFonts w:ascii="Times New Roman" w:hAnsi="Times New Roman"/>
                <w:position w:val="-30"/>
                <w:sz w:val="26"/>
                <w:szCs w:val="26"/>
              </w:rPr>
              <w:object w:dxaOrig="3780" w:dyaOrig="720">
                <v:shape id="_x0000_i2674" type="#_x0000_t75" style="width:189pt;height:36pt" o:ole="">
                  <v:imagedata r:id="rId3175" o:title=""/>
                </v:shape>
                <o:OLEObject Type="Embed" ProgID="Equation.DSMT4" ShapeID="_x0000_i2674" DrawAspect="Content" ObjectID="_1586753262" r:id="rId3176"/>
              </w:object>
            </w:r>
          </w:p>
          <w:p w:rsidR="00FD7C15" w:rsidRPr="004D4A53" w:rsidRDefault="00FD7C15" w:rsidP="00FD7C15">
            <w:pPr>
              <w:pStyle w:val="NoSpacing"/>
              <w:rPr>
                <w:rFonts w:ascii="Times New Roman" w:hAnsi="Times New Roman"/>
                <w:sz w:val="26"/>
                <w:szCs w:val="26"/>
              </w:rPr>
            </w:pPr>
            <w:r w:rsidRPr="004D4A53">
              <w:rPr>
                <w:rFonts w:ascii="Times New Roman" w:hAnsi="Times New Roman"/>
                <w:sz w:val="26"/>
                <w:szCs w:val="26"/>
              </w:rPr>
              <w:tab/>
            </w:r>
            <w:r w:rsidRPr="004D4A53">
              <w:rPr>
                <w:rFonts w:ascii="Times New Roman" w:hAnsi="Times New Roman"/>
                <w:sz w:val="26"/>
                <w:szCs w:val="26"/>
              </w:rPr>
              <w:sym w:font="Symbol" w:char="F0DB"/>
            </w:r>
            <w:r w:rsidRPr="004D4A53">
              <w:rPr>
                <w:rFonts w:ascii="Times New Roman" w:hAnsi="Times New Roman"/>
                <w:position w:val="-30"/>
                <w:sz w:val="26"/>
                <w:szCs w:val="26"/>
              </w:rPr>
              <w:object w:dxaOrig="3780" w:dyaOrig="720">
                <v:shape id="_x0000_i2675" type="#_x0000_t75" style="width:189pt;height:36pt" o:ole="">
                  <v:imagedata r:id="rId3177" o:title=""/>
                </v:shape>
                <o:OLEObject Type="Embed" ProgID="Equation.DSMT4" ShapeID="_x0000_i2675" DrawAspect="Content" ObjectID="_1586753263" r:id="rId3178"/>
              </w:object>
            </w:r>
          </w:p>
          <w:p w:rsidR="00FD7C15" w:rsidRPr="004D4A53" w:rsidRDefault="00FD7C15" w:rsidP="00FD7C15">
            <w:pPr>
              <w:pStyle w:val="NoSpacing"/>
              <w:rPr>
                <w:rFonts w:ascii="Times New Roman" w:hAnsi="Times New Roman"/>
                <w:sz w:val="26"/>
                <w:szCs w:val="26"/>
              </w:rPr>
            </w:pPr>
            <w:r w:rsidRPr="004D4A53">
              <w:rPr>
                <w:rFonts w:ascii="Times New Roman" w:hAnsi="Times New Roman"/>
                <w:sz w:val="26"/>
                <w:szCs w:val="26"/>
              </w:rPr>
              <w:tab/>
            </w:r>
            <w:r w:rsidRPr="004D4A53">
              <w:rPr>
                <w:rFonts w:ascii="Times New Roman" w:hAnsi="Times New Roman"/>
                <w:sz w:val="26"/>
                <w:szCs w:val="26"/>
              </w:rPr>
              <w:sym w:font="Symbol" w:char="F0DB"/>
            </w:r>
            <w:r w:rsidRPr="004D4A53">
              <w:rPr>
                <w:rFonts w:ascii="Times New Roman" w:hAnsi="Times New Roman"/>
                <w:position w:val="-30"/>
                <w:sz w:val="26"/>
                <w:szCs w:val="26"/>
              </w:rPr>
              <w:object w:dxaOrig="2400" w:dyaOrig="720">
                <v:shape id="_x0000_i2676" type="#_x0000_t75" style="width:120pt;height:36pt" o:ole="">
                  <v:imagedata r:id="rId3179" o:title=""/>
                </v:shape>
                <o:OLEObject Type="Embed" ProgID="Equation.DSMT4" ShapeID="_x0000_i2676" DrawAspect="Content" ObjectID="_1586753264" r:id="rId3180"/>
              </w:object>
            </w:r>
            <w:r w:rsidRPr="004D4A53">
              <w:rPr>
                <w:rFonts w:ascii="Times New Roman" w:hAnsi="Times New Roman"/>
                <w:sz w:val="26"/>
                <w:szCs w:val="26"/>
              </w:rPr>
              <w:t xml:space="preserve">           </w:t>
            </w:r>
            <w:r w:rsidRPr="004D4A53">
              <w:rPr>
                <w:rFonts w:ascii="Times New Roman" w:hAnsi="Times New Roman"/>
                <w:sz w:val="26"/>
                <w:szCs w:val="26"/>
              </w:rPr>
              <w:sym w:font="Symbol" w:char="F0DB"/>
            </w:r>
            <w:r w:rsidRPr="004D4A53">
              <w:rPr>
                <w:rFonts w:ascii="Times New Roman" w:hAnsi="Times New Roman"/>
                <w:position w:val="-30"/>
                <w:sz w:val="26"/>
                <w:szCs w:val="26"/>
              </w:rPr>
              <w:object w:dxaOrig="700" w:dyaOrig="720">
                <v:shape id="_x0000_i2677" type="#_x0000_t75" style="width:35pt;height:36pt" o:ole="">
                  <v:imagedata r:id="rId3181" o:title=""/>
                </v:shape>
                <o:OLEObject Type="Embed" ProgID="Equation.DSMT4" ShapeID="_x0000_i2677" DrawAspect="Content" ObjectID="_1586753265" r:id="rId3182"/>
              </w:object>
            </w:r>
          </w:p>
          <w:p w:rsidR="00FD7C15" w:rsidRPr="004D4A53" w:rsidRDefault="00FD7C15" w:rsidP="00FD7C15">
            <w:pPr>
              <w:pStyle w:val="NoSpacing"/>
              <w:rPr>
                <w:rFonts w:ascii="Times New Roman" w:hAnsi="Times New Roman"/>
                <w:sz w:val="26"/>
                <w:szCs w:val="26"/>
              </w:rPr>
            </w:pPr>
            <w:r w:rsidRPr="004D4A53">
              <w:rPr>
                <w:rFonts w:ascii="Times New Roman" w:hAnsi="Times New Roman"/>
                <w:b/>
                <w:sz w:val="26"/>
                <w:szCs w:val="26"/>
              </w:rPr>
              <w:t xml:space="preserve">Bài 2: Q = </w:t>
            </w:r>
            <w:r w:rsidRPr="004D4A53">
              <w:rPr>
                <w:rFonts w:ascii="Times New Roman" w:hAnsi="Times New Roman"/>
                <w:position w:val="-28"/>
                <w:sz w:val="26"/>
                <w:szCs w:val="26"/>
              </w:rPr>
              <w:object w:dxaOrig="3540" w:dyaOrig="720">
                <v:shape id="_x0000_i2678" type="#_x0000_t75" style="width:177pt;height:36pt" o:ole="">
                  <v:imagedata r:id="rId3183" o:title=""/>
                </v:shape>
                <o:OLEObject Type="Embed" ProgID="Equation.DSMT4" ShapeID="_x0000_i2678" DrawAspect="Content" ObjectID="_1586753266" r:id="rId3184"/>
              </w:object>
            </w:r>
            <w:r w:rsidRPr="004D4A53">
              <w:rPr>
                <w:rFonts w:ascii="Times New Roman" w:hAnsi="Times New Roman"/>
                <w:sz w:val="26"/>
                <w:szCs w:val="26"/>
              </w:rPr>
              <w:t xml:space="preserve">= </w:t>
            </w:r>
            <w:r w:rsidRPr="004D4A53">
              <w:rPr>
                <w:rFonts w:ascii="Times New Roman" w:hAnsi="Times New Roman"/>
                <w:position w:val="-28"/>
                <w:sz w:val="26"/>
                <w:szCs w:val="26"/>
              </w:rPr>
              <w:object w:dxaOrig="1960" w:dyaOrig="660">
                <v:shape id="_x0000_i2679" type="#_x0000_t75" style="width:98pt;height:33pt" o:ole="">
                  <v:imagedata r:id="rId3185" o:title=""/>
                </v:shape>
                <o:OLEObject Type="Embed" ProgID="Equation.DSMT4" ShapeID="_x0000_i2679" DrawAspect="Content" ObjectID="_1586753267" r:id="rId3186"/>
              </w:object>
            </w:r>
            <w:r w:rsidRPr="004D4A53">
              <w:rPr>
                <w:rFonts w:ascii="Times New Roman" w:hAnsi="Times New Roman"/>
                <w:sz w:val="26"/>
                <w:szCs w:val="26"/>
              </w:rPr>
              <w:t xml:space="preserve"> </w:t>
            </w:r>
          </w:p>
          <w:p w:rsidR="00FD7C15" w:rsidRPr="004D4A53" w:rsidRDefault="00FD7C15" w:rsidP="00FD7C15">
            <w:pPr>
              <w:pStyle w:val="NoSpacing"/>
              <w:ind w:firstLine="720"/>
              <w:rPr>
                <w:rFonts w:ascii="Times New Roman" w:hAnsi="Times New Roman"/>
                <w:sz w:val="26"/>
                <w:szCs w:val="26"/>
              </w:rPr>
            </w:pPr>
            <w:r w:rsidRPr="004D4A53">
              <w:rPr>
                <w:rFonts w:ascii="Times New Roman" w:hAnsi="Times New Roman"/>
                <w:sz w:val="26"/>
                <w:szCs w:val="26"/>
              </w:rPr>
              <w:t xml:space="preserve">= </w:t>
            </w:r>
            <w:r w:rsidRPr="004D4A53">
              <w:rPr>
                <w:rFonts w:ascii="Times New Roman" w:hAnsi="Times New Roman"/>
                <w:position w:val="-24"/>
                <w:sz w:val="26"/>
                <w:szCs w:val="26"/>
              </w:rPr>
              <w:object w:dxaOrig="2020" w:dyaOrig="680">
                <v:shape id="_x0000_i2680" type="#_x0000_t75" style="width:101pt;height:34pt" o:ole="">
                  <v:imagedata r:id="rId3187" o:title=""/>
                </v:shape>
                <o:OLEObject Type="Embed" ProgID="Equation.DSMT4" ShapeID="_x0000_i2680" DrawAspect="Content" ObjectID="_1586753268" r:id="rId3188"/>
              </w:object>
            </w:r>
            <w:r w:rsidRPr="004D4A53">
              <w:rPr>
                <w:rFonts w:ascii="Times New Roman" w:hAnsi="Times New Roman"/>
                <w:sz w:val="26"/>
                <w:szCs w:val="26"/>
              </w:rPr>
              <w:t>= 1</w:t>
            </w:r>
          </w:p>
          <w:p w:rsidR="00FD7C15" w:rsidRPr="004D4A53" w:rsidRDefault="00FD7C15" w:rsidP="00FD7C15">
            <w:pPr>
              <w:pStyle w:val="NoSpacing"/>
              <w:rPr>
                <w:rFonts w:ascii="Times New Roman" w:hAnsi="Times New Roman"/>
                <w:b/>
                <w:sz w:val="26"/>
                <w:szCs w:val="26"/>
              </w:rPr>
            </w:pPr>
          </w:p>
          <w:p w:rsidR="00FD7C15" w:rsidRPr="004D4A53" w:rsidRDefault="00FD7C15" w:rsidP="00FD7C15">
            <w:pPr>
              <w:pStyle w:val="NoSpacing"/>
              <w:rPr>
                <w:rFonts w:ascii="Times New Roman" w:hAnsi="Times New Roman"/>
                <w:b/>
                <w:sz w:val="26"/>
                <w:szCs w:val="26"/>
              </w:rPr>
            </w:pPr>
            <w:r w:rsidRPr="004D4A53">
              <w:rPr>
                <w:rFonts w:ascii="Times New Roman" w:hAnsi="Times New Roman"/>
                <w:b/>
                <w:sz w:val="26"/>
                <w:szCs w:val="26"/>
              </w:rPr>
              <w:t xml:space="preserve">Bài 3: </w:t>
            </w:r>
          </w:p>
          <w:p w:rsidR="00FD7C15" w:rsidRPr="004D4A53" w:rsidRDefault="00FD7C15" w:rsidP="00FD7C15">
            <w:pPr>
              <w:pStyle w:val="NoSpacing"/>
              <w:ind w:left="360"/>
              <w:rPr>
                <w:rFonts w:ascii="Times New Roman" w:hAnsi="Times New Roman"/>
                <w:sz w:val="26"/>
                <w:szCs w:val="26"/>
              </w:rPr>
            </w:pPr>
            <w:r w:rsidRPr="004D4A53">
              <w:rPr>
                <w:rFonts w:ascii="Times New Roman" w:hAnsi="Times New Roman"/>
                <w:sz w:val="26"/>
                <w:szCs w:val="26"/>
              </w:rPr>
              <w:t>a)   x</w:t>
            </w:r>
            <w:r w:rsidRPr="004D4A53">
              <w:rPr>
                <w:rFonts w:ascii="Times New Roman" w:hAnsi="Times New Roman"/>
                <w:sz w:val="26"/>
                <w:szCs w:val="26"/>
                <w:vertAlign w:val="superscript"/>
              </w:rPr>
              <w:t>2</w:t>
            </w:r>
            <w:r w:rsidRPr="004D4A53">
              <w:rPr>
                <w:rFonts w:ascii="Times New Roman" w:hAnsi="Times New Roman"/>
                <w:sz w:val="26"/>
                <w:szCs w:val="26"/>
              </w:rPr>
              <w:t xml:space="preserve"> – 2x – 2m</w:t>
            </w:r>
            <w:r w:rsidRPr="004D4A53">
              <w:rPr>
                <w:rFonts w:ascii="Times New Roman" w:hAnsi="Times New Roman"/>
                <w:sz w:val="26"/>
                <w:szCs w:val="26"/>
                <w:vertAlign w:val="superscript"/>
              </w:rPr>
              <w:t>2</w:t>
            </w:r>
            <w:r w:rsidRPr="004D4A53">
              <w:rPr>
                <w:rFonts w:ascii="Times New Roman" w:hAnsi="Times New Roman"/>
                <w:sz w:val="26"/>
                <w:szCs w:val="26"/>
              </w:rPr>
              <w:t xml:space="preserve"> = 0 (1)</w:t>
            </w:r>
          </w:p>
          <w:p w:rsidR="00FD7C15" w:rsidRPr="004D4A53" w:rsidRDefault="00FD7C15" w:rsidP="00FD7C15">
            <w:pPr>
              <w:pStyle w:val="NoSpacing"/>
              <w:ind w:left="630" w:firstLine="90"/>
              <w:rPr>
                <w:rFonts w:ascii="Times New Roman" w:hAnsi="Times New Roman"/>
                <w:sz w:val="26"/>
                <w:szCs w:val="26"/>
              </w:rPr>
            </w:pPr>
            <w:r w:rsidRPr="004D4A53">
              <w:rPr>
                <w:rFonts w:ascii="Times New Roman" w:hAnsi="Times New Roman"/>
                <w:sz w:val="26"/>
                <w:szCs w:val="26"/>
              </w:rPr>
              <w:t xml:space="preserve">m=0, (1) </w:t>
            </w:r>
            <w:r w:rsidRPr="004D4A53">
              <w:rPr>
                <w:rFonts w:ascii="Times New Roman" w:hAnsi="Times New Roman"/>
                <w:sz w:val="26"/>
                <w:szCs w:val="26"/>
              </w:rPr>
              <w:sym w:font="Symbol" w:char="F0DB"/>
            </w:r>
            <w:r w:rsidRPr="004D4A53">
              <w:rPr>
                <w:rFonts w:ascii="Times New Roman" w:hAnsi="Times New Roman"/>
                <w:sz w:val="26"/>
                <w:szCs w:val="26"/>
              </w:rPr>
              <w:t xml:space="preserve"> x</w:t>
            </w:r>
            <w:r w:rsidRPr="004D4A53">
              <w:rPr>
                <w:rFonts w:ascii="Times New Roman" w:hAnsi="Times New Roman"/>
                <w:sz w:val="26"/>
                <w:szCs w:val="26"/>
                <w:vertAlign w:val="superscript"/>
              </w:rPr>
              <w:t>2</w:t>
            </w:r>
            <w:r w:rsidRPr="004D4A53">
              <w:rPr>
                <w:rFonts w:ascii="Times New Roman" w:hAnsi="Times New Roman"/>
                <w:sz w:val="26"/>
                <w:szCs w:val="26"/>
              </w:rPr>
              <w:t xml:space="preserve"> – 2x = 0 </w:t>
            </w:r>
            <w:r w:rsidRPr="004D4A53">
              <w:rPr>
                <w:rFonts w:ascii="Times New Roman" w:hAnsi="Times New Roman"/>
                <w:sz w:val="26"/>
                <w:szCs w:val="26"/>
              </w:rPr>
              <w:sym w:font="Symbol" w:char="F0DB"/>
            </w:r>
            <w:r w:rsidRPr="004D4A53">
              <w:rPr>
                <w:rFonts w:ascii="Times New Roman" w:hAnsi="Times New Roman"/>
                <w:sz w:val="26"/>
                <w:szCs w:val="26"/>
              </w:rPr>
              <w:t xml:space="preserve"> x(x – 2) = 0 </w:t>
            </w:r>
            <w:r w:rsidRPr="004D4A53">
              <w:rPr>
                <w:rFonts w:ascii="Times New Roman" w:hAnsi="Times New Roman"/>
                <w:sz w:val="26"/>
                <w:szCs w:val="26"/>
              </w:rPr>
              <w:sym w:font="Symbol" w:char="F0DB"/>
            </w:r>
            <w:r w:rsidRPr="004D4A53">
              <w:rPr>
                <w:rFonts w:ascii="Times New Roman" w:hAnsi="Times New Roman"/>
                <w:sz w:val="26"/>
                <w:szCs w:val="26"/>
              </w:rPr>
              <w:t xml:space="preserve"> x= 0 hay x = 2</w:t>
            </w:r>
          </w:p>
          <w:p w:rsidR="00FD7C15" w:rsidRPr="004D4A53" w:rsidRDefault="00FD7C15" w:rsidP="00FD7C15">
            <w:pPr>
              <w:pStyle w:val="NoSpacing"/>
              <w:ind w:left="360"/>
              <w:rPr>
                <w:rFonts w:ascii="Times New Roman" w:hAnsi="Times New Roman"/>
                <w:sz w:val="26"/>
                <w:szCs w:val="26"/>
              </w:rPr>
            </w:pPr>
            <w:r w:rsidRPr="004D4A53">
              <w:rPr>
                <w:rFonts w:ascii="Cambria Math" w:hAnsi="Cambria Math"/>
                <w:sz w:val="26"/>
                <w:szCs w:val="26"/>
              </w:rPr>
              <w:t>b)   ∆</w:t>
            </w:r>
            <w:r w:rsidRPr="004D4A53">
              <w:rPr>
                <w:rFonts w:ascii="Times New Roman" w:hAnsi="Times New Roman"/>
                <w:sz w:val="26"/>
                <w:szCs w:val="26"/>
              </w:rPr>
              <w:t>’ = 1 + 2m</w:t>
            </w:r>
            <w:r w:rsidRPr="004D4A53">
              <w:rPr>
                <w:rFonts w:ascii="Times New Roman" w:hAnsi="Times New Roman"/>
                <w:sz w:val="26"/>
                <w:szCs w:val="26"/>
                <w:vertAlign w:val="superscript"/>
              </w:rPr>
              <w:t>2</w:t>
            </w:r>
            <w:r w:rsidRPr="004D4A53">
              <w:rPr>
                <w:rFonts w:ascii="Times New Roman" w:hAnsi="Times New Roman"/>
                <w:sz w:val="26"/>
                <w:szCs w:val="26"/>
              </w:rPr>
              <w:t xml:space="preserve"> &gt; 0 với mọi m =&gt; phương trình (1) có nghiệm với mọi m</w:t>
            </w:r>
          </w:p>
          <w:p w:rsidR="00FD7C15" w:rsidRPr="004D4A53" w:rsidRDefault="00FD7C15" w:rsidP="00FD7C15">
            <w:pPr>
              <w:pStyle w:val="NoSpacing"/>
              <w:ind w:left="720"/>
              <w:rPr>
                <w:rFonts w:ascii="Times New Roman" w:hAnsi="Times New Roman"/>
                <w:sz w:val="26"/>
                <w:szCs w:val="26"/>
                <w:vertAlign w:val="subscript"/>
              </w:rPr>
            </w:pPr>
            <w:r w:rsidRPr="004D4A53">
              <w:rPr>
                <w:rFonts w:ascii="Times New Roman" w:hAnsi="Times New Roman"/>
                <w:sz w:val="26"/>
                <w:szCs w:val="26"/>
              </w:rPr>
              <w:t>Theo Viet, ta có: x</w:t>
            </w:r>
            <w:r w:rsidRPr="004D4A53">
              <w:rPr>
                <w:rFonts w:ascii="Times New Roman" w:hAnsi="Times New Roman"/>
                <w:sz w:val="26"/>
                <w:szCs w:val="26"/>
                <w:vertAlign w:val="subscript"/>
              </w:rPr>
              <w:t>1</w:t>
            </w:r>
            <w:r w:rsidRPr="004D4A53">
              <w:rPr>
                <w:rFonts w:ascii="Times New Roman" w:hAnsi="Times New Roman"/>
                <w:sz w:val="26"/>
                <w:szCs w:val="26"/>
              </w:rPr>
              <w:t xml:space="preserve"> + x</w:t>
            </w:r>
            <w:r w:rsidRPr="004D4A53">
              <w:rPr>
                <w:rFonts w:ascii="Times New Roman" w:hAnsi="Times New Roman"/>
                <w:sz w:val="26"/>
                <w:szCs w:val="26"/>
                <w:vertAlign w:val="subscript"/>
              </w:rPr>
              <w:t>2</w:t>
            </w:r>
            <w:r w:rsidRPr="004D4A53">
              <w:rPr>
                <w:rFonts w:ascii="Times New Roman" w:hAnsi="Times New Roman"/>
                <w:sz w:val="26"/>
                <w:szCs w:val="26"/>
              </w:rPr>
              <w:t xml:space="preserve"> = 2 =&gt; x</w:t>
            </w:r>
            <w:r w:rsidRPr="004D4A53">
              <w:rPr>
                <w:rFonts w:ascii="Times New Roman" w:hAnsi="Times New Roman"/>
                <w:sz w:val="26"/>
                <w:szCs w:val="26"/>
                <w:vertAlign w:val="subscript"/>
              </w:rPr>
              <w:t xml:space="preserve">1 </w:t>
            </w:r>
            <w:r w:rsidRPr="004D4A53">
              <w:rPr>
                <w:rFonts w:ascii="Times New Roman" w:hAnsi="Times New Roman"/>
                <w:sz w:val="26"/>
                <w:szCs w:val="26"/>
              </w:rPr>
              <w:t>= 2 – x</w:t>
            </w:r>
            <w:r w:rsidRPr="004D4A53">
              <w:rPr>
                <w:rFonts w:ascii="Times New Roman" w:hAnsi="Times New Roman"/>
                <w:sz w:val="26"/>
                <w:szCs w:val="26"/>
                <w:vertAlign w:val="subscript"/>
              </w:rPr>
              <w:t xml:space="preserve">2 </w:t>
            </w:r>
          </w:p>
          <w:p w:rsidR="00FD7C15" w:rsidRPr="004D4A53" w:rsidRDefault="00FD7C15" w:rsidP="00FD7C15">
            <w:pPr>
              <w:pStyle w:val="NoSpacing"/>
              <w:ind w:left="720"/>
              <w:rPr>
                <w:rFonts w:ascii="Times New Roman" w:hAnsi="Times New Roman"/>
                <w:sz w:val="26"/>
                <w:szCs w:val="26"/>
              </w:rPr>
            </w:pPr>
            <w:r w:rsidRPr="004D4A53">
              <w:rPr>
                <w:rFonts w:ascii="Times New Roman" w:hAnsi="Times New Roman"/>
                <w:sz w:val="26"/>
                <w:szCs w:val="26"/>
              </w:rPr>
              <w:t xml:space="preserve">Ta có: </w:t>
            </w:r>
            <w:r w:rsidRPr="004D4A53">
              <w:rPr>
                <w:rFonts w:ascii="Times New Roman" w:hAnsi="Times New Roman"/>
                <w:position w:val="-12"/>
                <w:sz w:val="26"/>
                <w:szCs w:val="26"/>
              </w:rPr>
              <w:object w:dxaOrig="859" w:dyaOrig="380">
                <v:shape id="_x0000_i2681" type="#_x0000_t75" style="width:42.95pt;height:19pt" o:ole="">
                  <v:imagedata r:id="rId3170" o:title=""/>
                </v:shape>
                <o:OLEObject Type="Embed" ProgID="Equation.DSMT4" ShapeID="_x0000_i2681" DrawAspect="Content" ObjectID="_1586753269" r:id="rId3189"/>
              </w:object>
            </w:r>
            <w:r w:rsidRPr="004D4A53">
              <w:rPr>
                <w:rFonts w:ascii="Times New Roman" w:hAnsi="Times New Roman"/>
                <w:sz w:val="26"/>
                <w:szCs w:val="26"/>
              </w:rPr>
              <w:t xml:space="preserve"> =&gt; (2 – x</w:t>
            </w:r>
            <w:r w:rsidRPr="004D4A53">
              <w:rPr>
                <w:rFonts w:ascii="Times New Roman" w:hAnsi="Times New Roman"/>
                <w:sz w:val="26"/>
                <w:szCs w:val="26"/>
                <w:vertAlign w:val="subscript"/>
              </w:rPr>
              <w:t>2</w:t>
            </w:r>
            <w:r w:rsidRPr="004D4A53">
              <w:rPr>
                <w:rFonts w:ascii="Times New Roman" w:hAnsi="Times New Roman"/>
                <w:sz w:val="26"/>
                <w:szCs w:val="26"/>
              </w:rPr>
              <w:t>)</w:t>
            </w:r>
            <w:r w:rsidRPr="004D4A53">
              <w:rPr>
                <w:rFonts w:ascii="Times New Roman" w:hAnsi="Times New Roman"/>
                <w:sz w:val="26"/>
                <w:szCs w:val="26"/>
                <w:vertAlign w:val="superscript"/>
              </w:rPr>
              <w:t>2</w:t>
            </w:r>
            <w:r w:rsidRPr="004D4A53">
              <w:rPr>
                <w:rFonts w:ascii="Times New Roman" w:hAnsi="Times New Roman"/>
                <w:sz w:val="26"/>
                <w:szCs w:val="26"/>
              </w:rPr>
              <w:t xml:space="preserve"> =</w:t>
            </w:r>
            <w:r w:rsidRPr="004D4A53">
              <w:rPr>
                <w:rFonts w:ascii="Times New Roman" w:hAnsi="Times New Roman"/>
                <w:position w:val="-12"/>
                <w:sz w:val="26"/>
                <w:szCs w:val="26"/>
              </w:rPr>
              <w:object w:dxaOrig="400" w:dyaOrig="380">
                <v:shape id="_x0000_i2682" type="#_x0000_t75" style="width:20pt;height:19pt" o:ole="">
                  <v:imagedata r:id="rId3190" o:title=""/>
                </v:shape>
                <o:OLEObject Type="Embed" ProgID="Equation.DSMT4" ShapeID="_x0000_i2682" DrawAspect="Content" ObjectID="_1586753270" r:id="rId3191"/>
              </w:object>
            </w:r>
            <w:r w:rsidRPr="004D4A53">
              <w:rPr>
                <w:rFonts w:ascii="Times New Roman" w:hAnsi="Times New Roman"/>
                <w:sz w:val="26"/>
                <w:szCs w:val="26"/>
              </w:rPr>
              <w:t xml:space="preserve"> </w:t>
            </w:r>
            <w:r w:rsidRPr="004D4A53">
              <w:rPr>
                <w:rFonts w:ascii="Times New Roman" w:hAnsi="Times New Roman"/>
                <w:sz w:val="26"/>
                <w:szCs w:val="26"/>
              </w:rPr>
              <w:sym w:font="Symbol" w:char="F0DB"/>
            </w:r>
            <w:r w:rsidRPr="004D4A53">
              <w:rPr>
                <w:rFonts w:ascii="Times New Roman" w:hAnsi="Times New Roman"/>
                <w:sz w:val="26"/>
                <w:szCs w:val="26"/>
              </w:rPr>
              <w:t xml:space="preserve"> 2 – x</w:t>
            </w:r>
            <w:r w:rsidRPr="004D4A53">
              <w:rPr>
                <w:rFonts w:ascii="Times New Roman" w:hAnsi="Times New Roman"/>
                <w:sz w:val="26"/>
                <w:szCs w:val="26"/>
                <w:vertAlign w:val="subscript"/>
              </w:rPr>
              <w:t>2</w:t>
            </w:r>
            <w:r w:rsidRPr="004D4A53">
              <w:rPr>
                <w:rFonts w:ascii="Times New Roman" w:hAnsi="Times New Roman"/>
                <w:sz w:val="26"/>
                <w:szCs w:val="26"/>
              </w:rPr>
              <w:t xml:space="preserve"> =</w:t>
            </w:r>
            <w:r w:rsidRPr="004D4A53">
              <w:rPr>
                <w:rFonts w:ascii="Times New Roman" w:hAnsi="Times New Roman"/>
                <w:position w:val="-12"/>
                <w:sz w:val="26"/>
                <w:szCs w:val="26"/>
              </w:rPr>
              <w:object w:dxaOrig="400" w:dyaOrig="380">
                <v:shape id="_x0000_i2683" type="#_x0000_t75" style="width:20pt;height:19pt" o:ole="">
                  <v:imagedata r:id="rId3192" o:title=""/>
                </v:shape>
                <o:OLEObject Type="Embed" ProgID="Equation.DSMT4" ShapeID="_x0000_i2683" DrawAspect="Content" ObjectID="_1586753271" r:id="rId3193"/>
              </w:object>
            </w:r>
            <w:r w:rsidRPr="004D4A53">
              <w:rPr>
                <w:rFonts w:ascii="Times New Roman" w:hAnsi="Times New Roman"/>
                <w:sz w:val="26"/>
                <w:szCs w:val="26"/>
              </w:rPr>
              <w:t xml:space="preserve"> hay 2 – x</w:t>
            </w:r>
            <w:r w:rsidRPr="004D4A53">
              <w:rPr>
                <w:rFonts w:ascii="Times New Roman" w:hAnsi="Times New Roman"/>
                <w:sz w:val="26"/>
                <w:szCs w:val="26"/>
                <w:vertAlign w:val="subscript"/>
              </w:rPr>
              <w:t>2</w:t>
            </w:r>
            <w:r w:rsidRPr="004D4A53">
              <w:rPr>
                <w:rFonts w:ascii="Times New Roman" w:hAnsi="Times New Roman"/>
                <w:sz w:val="26"/>
                <w:szCs w:val="26"/>
              </w:rPr>
              <w:t xml:space="preserve"> = -</w:t>
            </w:r>
            <w:r w:rsidRPr="004D4A53">
              <w:rPr>
                <w:rFonts w:ascii="Times New Roman" w:hAnsi="Times New Roman"/>
                <w:position w:val="-12"/>
                <w:sz w:val="26"/>
                <w:szCs w:val="26"/>
              </w:rPr>
              <w:object w:dxaOrig="400" w:dyaOrig="380">
                <v:shape id="_x0000_i2684" type="#_x0000_t75" style="width:20pt;height:19pt" o:ole="">
                  <v:imagedata r:id="rId3192" o:title=""/>
                </v:shape>
                <o:OLEObject Type="Embed" ProgID="Equation.DSMT4" ShapeID="_x0000_i2684" DrawAspect="Content" ObjectID="_1586753272" r:id="rId3194"/>
              </w:object>
            </w:r>
          </w:p>
          <w:p w:rsidR="00FD7C15" w:rsidRPr="004D4A53" w:rsidRDefault="00FD7C15" w:rsidP="00FD7C15">
            <w:pPr>
              <w:pStyle w:val="NoSpacing"/>
              <w:ind w:left="720"/>
              <w:rPr>
                <w:rFonts w:ascii="Times New Roman" w:hAnsi="Times New Roman"/>
                <w:sz w:val="26"/>
                <w:szCs w:val="26"/>
              </w:rPr>
            </w:pPr>
            <w:r w:rsidRPr="004D4A53">
              <w:rPr>
                <w:rFonts w:ascii="Times New Roman" w:hAnsi="Times New Roman"/>
                <w:sz w:val="26"/>
                <w:szCs w:val="26"/>
              </w:rPr>
              <w:sym w:font="Symbol" w:char="F0DB"/>
            </w:r>
            <w:r w:rsidRPr="004D4A53">
              <w:rPr>
                <w:rFonts w:ascii="Times New Roman" w:hAnsi="Times New Roman"/>
                <w:sz w:val="26"/>
                <w:szCs w:val="26"/>
              </w:rPr>
              <w:t xml:space="preserve"> x</w:t>
            </w:r>
            <w:r w:rsidRPr="004D4A53">
              <w:rPr>
                <w:rFonts w:ascii="Times New Roman" w:hAnsi="Times New Roman"/>
                <w:sz w:val="26"/>
                <w:szCs w:val="26"/>
                <w:vertAlign w:val="subscript"/>
              </w:rPr>
              <w:t>2</w:t>
            </w:r>
            <w:r w:rsidRPr="004D4A53">
              <w:rPr>
                <w:rFonts w:ascii="Times New Roman" w:hAnsi="Times New Roman"/>
                <w:sz w:val="26"/>
                <w:szCs w:val="26"/>
              </w:rPr>
              <w:t xml:space="preserve"> = 2/3 hay x</w:t>
            </w:r>
            <w:r w:rsidRPr="004D4A53">
              <w:rPr>
                <w:rFonts w:ascii="Times New Roman" w:hAnsi="Times New Roman"/>
                <w:sz w:val="26"/>
                <w:szCs w:val="26"/>
                <w:vertAlign w:val="subscript"/>
              </w:rPr>
              <w:t>2</w:t>
            </w:r>
            <w:r w:rsidRPr="004D4A53">
              <w:rPr>
                <w:rFonts w:ascii="Times New Roman" w:hAnsi="Times New Roman"/>
                <w:sz w:val="26"/>
                <w:szCs w:val="26"/>
              </w:rPr>
              <w:t xml:space="preserve"> = -2.</w:t>
            </w:r>
          </w:p>
          <w:p w:rsidR="00FD7C15" w:rsidRPr="004D4A53" w:rsidRDefault="00FD7C15" w:rsidP="00FD7C15">
            <w:pPr>
              <w:pStyle w:val="NoSpacing"/>
              <w:ind w:left="720"/>
              <w:rPr>
                <w:rFonts w:ascii="Times New Roman" w:hAnsi="Times New Roman"/>
                <w:sz w:val="26"/>
                <w:szCs w:val="26"/>
              </w:rPr>
            </w:pPr>
            <w:r w:rsidRPr="004D4A53">
              <w:rPr>
                <w:rFonts w:ascii="Times New Roman" w:hAnsi="Times New Roman"/>
                <w:sz w:val="26"/>
                <w:szCs w:val="26"/>
              </w:rPr>
              <w:t>Với x</w:t>
            </w:r>
            <w:r w:rsidRPr="004D4A53">
              <w:rPr>
                <w:rFonts w:ascii="Times New Roman" w:hAnsi="Times New Roman"/>
                <w:sz w:val="26"/>
                <w:szCs w:val="26"/>
                <w:vertAlign w:val="subscript"/>
              </w:rPr>
              <w:t>2</w:t>
            </w:r>
            <w:r w:rsidRPr="004D4A53">
              <w:rPr>
                <w:rFonts w:ascii="Times New Roman" w:hAnsi="Times New Roman"/>
                <w:sz w:val="26"/>
                <w:szCs w:val="26"/>
              </w:rPr>
              <w:t xml:space="preserve"> = 2/3 thì x</w:t>
            </w:r>
            <w:r w:rsidRPr="004D4A53">
              <w:rPr>
                <w:rFonts w:ascii="Times New Roman" w:hAnsi="Times New Roman"/>
                <w:sz w:val="26"/>
                <w:szCs w:val="26"/>
                <w:vertAlign w:val="subscript"/>
              </w:rPr>
              <w:t>1</w:t>
            </w:r>
            <w:r w:rsidRPr="004D4A53">
              <w:rPr>
                <w:rFonts w:ascii="Times New Roman" w:hAnsi="Times New Roman"/>
                <w:sz w:val="26"/>
                <w:szCs w:val="26"/>
              </w:rPr>
              <w:t xml:space="preserve"> = 4/3, với x</w:t>
            </w:r>
            <w:r w:rsidRPr="004D4A53">
              <w:rPr>
                <w:rFonts w:ascii="Times New Roman" w:hAnsi="Times New Roman"/>
                <w:sz w:val="26"/>
                <w:szCs w:val="26"/>
                <w:vertAlign w:val="subscript"/>
              </w:rPr>
              <w:t>2</w:t>
            </w:r>
            <w:r w:rsidRPr="004D4A53">
              <w:rPr>
                <w:rFonts w:ascii="Times New Roman" w:hAnsi="Times New Roman"/>
                <w:sz w:val="26"/>
                <w:szCs w:val="26"/>
              </w:rPr>
              <w:t xml:space="preserve"> = -2 thì x</w:t>
            </w:r>
            <w:r w:rsidRPr="004D4A53">
              <w:rPr>
                <w:rFonts w:ascii="Times New Roman" w:hAnsi="Times New Roman"/>
                <w:sz w:val="26"/>
                <w:szCs w:val="26"/>
                <w:vertAlign w:val="subscript"/>
              </w:rPr>
              <w:t>1</w:t>
            </w:r>
            <w:r w:rsidRPr="004D4A53">
              <w:rPr>
                <w:rFonts w:ascii="Times New Roman" w:hAnsi="Times New Roman"/>
                <w:sz w:val="26"/>
                <w:szCs w:val="26"/>
              </w:rPr>
              <w:t xml:space="preserve"> = 4</w:t>
            </w:r>
          </w:p>
          <w:p w:rsidR="00FD7C15" w:rsidRPr="004D4A53" w:rsidRDefault="00FD7C15" w:rsidP="00FD7C15">
            <w:pPr>
              <w:pStyle w:val="NoSpacing"/>
              <w:ind w:left="720"/>
              <w:rPr>
                <w:rFonts w:ascii="Times New Roman" w:hAnsi="Times New Roman"/>
                <w:sz w:val="26"/>
                <w:szCs w:val="26"/>
              </w:rPr>
            </w:pPr>
            <w:r w:rsidRPr="004D4A53">
              <w:rPr>
                <w:rFonts w:ascii="Times New Roman" w:hAnsi="Times New Roman"/>
                <w:sz w:val="26"/>
                <w:szCs w:val="26"/>
              </w:rPr>
              <w:sym w:font="Symbol" w:char="F0DE"/>
            </w:r>
            <w:r w:rsidRPr="004D4A53">
              <w:rPr>
                <w:rFonts w:ascii="Times New Roman" w:hAnsi="Times New Roman"/>
                <w:sz w:val="26"/>
                <w:szCs w:val="26"/>
              </w:rPr>
              <w:t xml:space="preserve"> -2m</w:t>
            </w:r>
            <w:r w:rsidRPr="004D4A53">
              <w:rPr>
                <w:rFonts w:ascii="Times New Roman" w:hAnsi="Times New Roman"/>
                <w:sz w:val="26"/>
                <w:szCs w:val="26"/>
                <w:vertAlign w:val="superscript"/>
              </w:rPr>
              <w:t>2</w:t>
            </w:r>
            <w:r w:rsidRPr="004D4A53">
              <w:rPr>
                <w:rFonts w:ascii="Times New Roman" w:hAnsi="Times New Roman"/>
                <w:sz w:val="26"/>
                <w:szCs w:val="26"/>
              </w:rPr>
              <w:t xml:space="preserve"> = x</w:t>
            </w:r>
            <w:r w:rsidRPr="004D4A53">
              <w:rPr>
                <w:rFonts w:ascii="Times New Roman" w:hAnsi="Times New Roman"/>
                <w:sz w:val="26"/>
                <w:szCs w:val="26"/>
                <w:vertAlign w:val="subscript"/>
              </w:rPr>
              <w:t>1</w:t>
            </w:r>
            <w:r w:rsidRPr="004D4A53">
              <w:rPr>
                <w:rFonts w:ascii="Times New Roman" w:hAnsi="Times New Roman"/>
                <w:sz w:val="26"/>
                <w:szCs w:val="26"/>
              </w:rPr>
              <w:t>.x</w:t>
            </w:r>
            <w:r w:rsidRPr="004D4A53">
              <w:rPr>
                <w:rFonts w:ascii="Times New Roman" w:hAnsi="Times New Roman"/>
                <w:sz w:val="26"/>
                <w:szCs w:val="26"/>
                <w:vertAlign w:val="subscript"/>
              </w:rPr>
              <w:t>2</w:t>
            </w:r>
            <w:r w:rsidRPr="004D4A53">
              <w:rPr>
                <w:rFonts w:ascii="Times New Roman" w:hAnsi="Times New Roman"/>
                <w:sz w:val="26"/>
                <w:szCs w:val="26"/>
              </w:rPr>
              <w:t xml:space="preserve"> = 8/9 (loại) hay -2m</w:t>
            </w:r>
            <w:r w:rsidRPr="004D4A53">
              <w:rPr>
                <w:rFonts w:ascii="Times New Roman" w:hAnsi="Times New Roman"/>
                <w:sz w:val="26"/>
                <w:szCs w:val="26"/>
                <w:vertAlign w:val="superscript"/>
              </w:rPr>
              <w:t>2</w:t>
            </w:r>
            <w:r w:rsidRPr="004D4A53">
              <w:rPr>
                <w:rFonts w:ascii="Times New Roman" w:hAnsi="Times New Roman"/>
                <w:sz w:val="26"/>
                <w:szCs w:val="26"/>
              </w:rPr>
              <w:t xml:space="preserve"> = x</w:t>
            </w:r>
            <w:r w:rsidRPr="004D4A53">
              <w:rPr>
                <w:rFonts w:ascii="Times New Roman" w:hAnsi="Times New Roman"/>
                <w:sz w:val="26"/>
                <w:szCs w:val="26"/>
                <w:vertAlign w:val="subscript"/>
              </w:rPr>
              <w:t>1</w:t>
            </w:r>
            <w:r w:rsidRPr="004D4A53">
              <w:rPr>
                <w:rFonts w:ascii="Times New Roman" w:hAnsi="Times New Roman"/>
                <w:sz w:val="26"/>
                <w:szCs w:val="26"/>
              </w:rPr>
              <w:t>.x</w:t>
            </w:r>
            <w:r w:rsidRPr="004D4A53">
              <w:rPr>
                <w:rFonts w:ascii="Times New Roman" w:hAnsi="Times New Roman"/>
                <w:sz w:val="26"/>
                <w:szCs w:val="26"/>
                <w:vertAlign w:val="subscript"/>
              </w:rPr>
              <w:t>2</w:t>
            </w:r>
            <w:r w:rsidRPr="004D4A53">
              <w:rPr>
                <w:rFonts w:ascii="Times New Roman" w:hAnsi="Times New Roman"/>
                <w:sz w:val="26"/>
                <w:szCs w:val="26"/>
              </w:rPr>
              <w:t xml:space="preserve"> = -8 </w:t>
            </w:r>
            <w:r w:rsidRPr="004D4A53">
              <w:rPr>
                <w:rFonts w:ascii="Times New Roman" w:hAnsi="Times New Roman"/>
                <w:sz w:val="26"/>
                <w:szCs w:val="26"/>
              </w:rPr>
              <w:sym w:font="Symbol" w:char="F0DB"/>
            </w:r>
            <w:r w:rsidRPr="004D4A53">
              <w:rPr>
                <w:rFonts w:ascii="Times New Roman" w:hAnsi="Times New Roman"/>
                <w:sz w:val="26"/>
                <w:szCs w:val="26"/>
              </w:rPr>
              <w:t xml:space="preserve"> m = </w:t>
            </w:r>
            <w:r w:rsidRPr="004D4A53">
              <w:rPr>
                <w:rFonts w:ascii="Times New Roman" w:hAnsi="Times New Roman"/>
                <w:sz w:val="26"/>
                <w:szCs w:val="26"/>
              </w:rPr>
              <w:sym w:font="Symbol" w:char="F0B1"/>
            </w:r>
            <w:r w:rsidRPr="004D4A53">
              <w:rPr>
                <w:rFonts w:ascii="Times New Roman" w:hAnsi="Times New Roman"/>
                <w:sz w:val="26"/>
                <w:szCs w:val="26"/>
              </w:rPr>
              <w:t>2</w:t>
            </w:r>
          </w:p>
          <w:p w:rsidR="00FD7C15" w:rsidRPr="004D4A53" w:rsidRDefault="00FD7C15" w:rsidP="00FD7C15">
            <w:pPr>
              <w:pStyle w:val="NoSpacing"/>
              <w:rPr>
                <w:rFonts w:ascii="Times New Roman" w:hAnsi="Times New Roman"/>
                <w:b/>
                <w:sz w:val="26"/>
                <w:szCs w:val="26"/>
              </w:rPr>
            </w:pPr>
          </w:p>
          <w:p w:rsidR="00FD7C15" w:rsidRPr="004D4A53" w:rsidRDefault="00FD7C15" w:rsidP="00FD7C15">
            <w:pPr>
              <w:pStyle w:val="NoSpacing"/>
              <w:rPr>
                <w:rFonts w:ascii="Times New Roman" w:hAnsi="Times New Roman"/>
                <w:sz w:val="26"/>
                <w:szCs w:val="26"/>
              </w:rPr>
            </w:pPr>
            <w:r w:rsidRPr="004D4A53">
              <w:rPr>
                <w:rFonts w:ascii="Times New Roman" w:hAnsi="Times New Roman"/>
                <w:b/>
                <w:sz w:val="26"/>
                <w:szCs w:val="26"/>
              </w:rPr>
              <w:t>Bài 4:</w:t>
            </w:r>
            <w:r w:rsidRPr="004D4A53">
              <w:rPr>
                <w:rFonts w:ascii="Times New Roman" w:hAnsi="Times New Roman"/>
                <w:sz w:val="26"/>
                <w:szCs w:val="26"/>
              </w:rPr>
              <w:tab/>
              <w:t>Gọi a, b là độ dài của 2 cạnh hình chữ nhật.</w:t>
            </w:r>
          </w:p>
          <w:p w:rsidR="00FD7C15" w:rsidRPr="004D4A53" w:rsidRDefault="00FD7C15" w:rsidP="00FD7C15">
            <w:pPr>
              <w:pStyle w:val="NoSpacing"/>
              <w:rPr>
                <w:rFonts w:ascii="Times New Roman" w:hAnsi="Times New Roman"/>
                <w:sz w:val="26"/>
                <w:szCs w:val="26"/>
              </w:rPr>
            </w:pPr>
            <w:r w:rsidRPr="004D4A53">
              <w:rPr>
                <w:rFonts w:ascii="Times New Roman" w:hAnsi="Times New Roman"/>
                <w:sz w:val="26"/>
                <w:szCs w:val="26"/>
              </w:rPr>
              <w:tab/>
              <w:t>Theo giả thiết ta có : a + b = 14 (1)  và a</w:t>
            </w:r>
            <w:r w:rsidRPr="004D4A53">
              <w:rPr>
                <w:rFonts w:ascii="Times New Roman" w:hAnsi="Times New Roman"/>
                <w:sz w:val="26"/>
                <w:szCs w:val="26"/>
                <w:vertAlign w:val="superscript"/>
              </w:rPr>
              <w:t>2</w:t>
            </w:r>
            <w:r w:rsidRPr="004D4A53">
              <w:rPr>
                <w:rFonts w:ascii="Times New Roman" w:hAnsi="Times New Roman"/>
                <w:sz w:val="26"/>
                <w:szCs w:val="26"/>
              </w:rPr>
              <w:t xml:space="preserve"> + b</w:t>
            </w:r>
            <w:r w:rsidRPr="004D4A53">
              <w:rPr>
                <w:rFonts w:ascii="Times New Roman" w:hAnsi="Times New Roman"/>
                <w:sz w:val="26"/>
                <w:szCs w:val="26"/>
                <w:vertAlign w:val="superscript"/>
              </w:rPr>
              <w:t>2</w:t>
            </w:r>
            <w:r w:rsidRPr="004D4A53">
              <w:rPr>
                <w:rFonts w:ascii="Times New Roman" w:hAnsi="Times New Roman"/>
                <w:sz w:val="26"/>
                <w:szCs w:val="26"/>
              </w:rPr>
              <w:t xml:space="preserve"> = 10</w:t>
            </w:r>
            <w:r w:rsidRPr="004D4A53">
              <w:rPr>
                <w:rFonts w:ascii="Times New Roman" w:hAnsi="Times New Roman"/>
                <w:sz w:val="26"/>
                <w:szCs w:val="26"/>
                <w:vertAlign w:val="superscript"/>
              </w:rPr>
              <w:t>2</w:t>
            </w:r>
            <w:r w:rsidRPr="004D4A53">
              <w:rPr>
                <w:rFonts w:ascii="Times New Roman" w:hAnsi="Times New Roman"/>
                <w:sz w:val="26"/>
                <w:szCs w:val="26"/>
              </w:rPr>
              <w:t xml:space="preserve"> = 100  (2)</w:t>
            </w:r>
          </w:p>
          <w:p w:rsidR="00FD7C15" w:rsidRPr="004D4A53" w:rsidRDefault="00FD7C15" w:rsidP="00FD7C15">
            <w:pPr>
              <w:pStyle w:val="NoSpacing"/>
              <w:rPr>
                <w:rFonts w:ascii="Times New Roman" w:hAnsi="Times New Roman"/>
                <w:sz w:val="26"/>
                <w:szCs w:val="26"/>
              </w:rPr>
            </w:pPr>
            <w:r w:rsidRPr="004D4A53">
              <w:rPr>
                <w:rFonts w:ascii="Times New Roman" w:hAnsi="Times New Roman"/>
                <w:sz w:val="26"/>
                <w:szCs w:val="26"/>
              </w:rPr>
              <w:tab/>
              <w:t xml:space="preserve">Từ (2) </w:t>
            </w:r>
            <w:r w:rsidRPr="004D4A53">
              <w:rPr>
                <w:rFonts w:ascii="Times New Roman" w:hAnsi="Times New Roman"/>
                <w:sz w:val="26"/>
                <w:szCs w:val="26"/>
              </w:rPr>
              <w:sym w:font="Symbol" w:char="F0DE"/>
            </w:r>
            <w:r w:rsidRPr="004D4A53">
              <w:rPr>
                <w:rFonts w:ascii="Times New Roman" w:hAnsi="Times New Roman"/>
                <w:sz w:val="26"/>
                <w:szCs w:val="26"/>
              </w:rPr>
              <w:t xml:space="preserve"> (a + b)</w:t>
            </w:r>
            <w:r w:rsidRPr="004D4A53">
              <w:rPr>
                <w:rFonts w:ascii="Times New Roman" w:hAnsi="Times New Roman"/>
                <w:sz w:val="26"/>
                <w:szCs w:val="26"/>
                <w:vertAlign w:val="superscript"/>
              </w:rPr>
              <w:t>2</w:t>
            </w:r>
            <w:r w:rsidRPr="004D4A53">
              <w:rPr>
                <w:rFonts w:ascii="Times New Roman" w:hAnsi="Times New Roman"/>
                <w:sz w:val="26"/>
                <w:szCs w:val="26"/>
              </w:rPr>
              <w:t xml:space="preserve"> – 2ab = 100 (3). Thế (1) vào (3) </w:t>
            </w:r>
            <w:r w:rsidRPr="004D4A53">
              <w:rPr>
                <w:rFonts w:ascii="Times New Roman" w:hAnsi="Times New Roman"/>
                <w:sz w:val="26"/>
                <w:szCs w:val="26"/>
              </w:rPr>
              <w:sym w:font="Symbol" w:char="F0DE"/>
            </w:r>
            <w:r w:rsidRPr="004D4A53">
              <w:rPr>
                <w:rFonts w:ascii="Times New Roman" w:hAnsi="Times New Roman"/>
                <w:sz w:val="26"/>
                <w:szCs w:val="26"/>
              </w:rPr>
              <w:t xml:space="preserve"> ab = 48 (4)</w:t>
            </w:r>
          </w:p>
          <w:p w:rsidR="00FD7C15" w:rsidRPr="004D4A53" w:rsidRDefault="00FD7C15" w:rsidP="00FD7C15">
            <w:pPr>
              <w:pStyle w:val="NoSpacing"/>
              <w:rPr>
                <w:rFonts w:ascii="Times New Roman" w:hAnsi="Times New Roman"/>
                <w:sz w:val="26"/>
                <w:szCs w:val="26"/>
              </w:rPr>
            </w:pPr>
            <w:r w:rsidRPr="004D4A53">
              <w:rPr>
                <w:rFonts w:ascii="Times New Roman" w:hAnsi="Times New Roman"/>
                <w:sz w:val="26"/>
                <w:szCs w:val="26"/>
              </w:rPr>
              <w:tab/>
              <w:t>Từ (1) và (4) ta có a, b là nghiệm của phương trình : X</w:t>
            </w:r>
            <w:r w:rsidRPr="004D4A53">
              <w:rPr>
                <w:rFonts w:ascii="Times New Roman" w:hAnsi="Times New Roman"/>
                <w:sz w:val="26"/>
                <w:szCs w:val="26"/>
                <w:vertAlign w:val="superscript"/>
              </w:rPr>
              <w:t>2</w:t>
            </w:r>
            <w:r w:rsidRPr="004D4A53">
              <w:rPr>
                <w:rFonts w:ascii="Times New Roman" w:hAnsi="Times New Roman"/>
                <w:sz w:val="26"/>
                <w:szCs w:val="26"/>
              </w:rPr>
              <w:t xml:space="preserve"> – 14X + 48 = 0 </w:t>
            </w:r>
          </w:p>
          <w:p w:rsidR="00FD7C15" w:rsidRPr="004D4A53" w:rsidRDefault="00FD7C15" w:rsidP="00FD7C15">
            <w:pPr>
              <w:pStyle w:val="NoSpacing"/>
              <w:ind w:firstLine="720"/>
              <w:rPr>
                <w:rFonts w:ascii="Times New Roman" w:hAnsi="Times New Roman"/>
                <w:sz w:val="26"/>
                <w:szCs w:val="26"/>
              </w:rPr>
            </w:pPr>
            <w:r w:rsidRPr="004D4A53">
              <w:rPr>
                <w:rFonts w:ascii="Times New Roman" w:hAnsi="Times New Roman"/>
                <w:sz w:val="26"/>
                <w:szCs w:val="26"/>
              </w:rPr>
              <w:sym w:font="Symbol" w:char="F0DE"/>
            </w:r>
            <w:r w:rsidRPr="004D4A53">
              <w:rPr>
                <w:rFonts w:ascii="Times New Roman" w:hAnsi="Times New Roman"/>
                <w:sz w:val="26"/>
                <w:szCs w:val="26"/>
              </w:rPr>
              <w:t xml:space="preserve"> a = 8 cm và b = 6 cm</w:t>
            </w:r>
          </w:p>
          <w:p w:rsidR="00FD7C15" w:rsidRPr="004D4A53" w:rsidRDefault="00FD7C15" w:rsidP="00FD7C15">
            <w:pPr>
              <w:pStyle w:val="NoSpacing"/>
              <w:rPr>
                <w:rFonts w:ascii="Times New Roman" w:hAnsi="Times New Roman"/>
                <w:b/>
                <w:sz w:val="26"/>
                <w:szCs w:val="26"/>
              </w:rPr>
            </w:pPr>
          </w:p>
          <w:p w:rsidR="00FD7C15" w:rsidRPr="004D4A53" w:rsidRDefault="00FD7C15" w:rsidP="00FD7C15">
            <w:pPr>
              <w:pStyle w:val="NoSpacing"/>
              <w:rPr>
                <w:rFonts w:ascii="Times New Roman" w:hAnsi="Times New Roman"/>
                <w:b/>
                <w:sz w:val="26"/>
                <w:szCs w:val="26"/>
              </w:rPr>
            </w:pPr>
            <w:r w:rsidRPr="004D4A53">
              <w:rPr>
                <w:rFonts w:ascii="Times New Roman" w:hAnsi="Times New Roman"/>
                <w:b/>
                <w:sz w:val="26"/>
                <w:szCs w:val="26"/>
              </w:rPr>
              <w:t>Bài 5:</w:t>
            </w:r>
          </w:p>
          <w:p w:rsidR="00FD7C15" w:rsidRPr="004D4A53" w:rsidRDefault="00FD7C15" w:rsidP="00FD7C15">
            <w:pPr>
              <w:tabs>
                <w:tab w:val="left" w:pos="4320"/>
              </w:tabs>
              <w:ind w:left="4680" w:hanging="4860"/>
              <w:jc w:val="both"/>
              <w:rPr>
                <w:sz w:val="26"/>
                <w:szCs w:val="26"/>
              </w:rPr>
            </w:pPr>
            <w:r>
              <w:rPr>
                <w:noProof/>
                <w:sz w:val="26"/>
                <w:szCs w:val="26"/>
                <w:lang w:val="en-US"/>
              </w:rPr>
              <mc:AlternateContent>
                <mc:Choice Requires="wpg">
                  <w:drawing>
                    <wp:anchor distT="0" distB="0" distL="114300" distR="114300" simplePos="0" relativeHeight="251736064" behindDoc="0" locked="0" layoutInCell="1" allowOverlap="1" wp14:anchorId="5957F748" wp14:editId="1EB673D4">
                      <wp:simplePos x="0" y="0"/>
                      <wp:positionH relativeFrom="column">
                        <wp:posOffset>457200</wp:posOffset>
                      </wp:positionH>
                      <wp:positionV relativeFrom="paragraph">
                        <wp:posOffset>114300</wp:posOffset>
                      </wp:positionV>
                      <wp:extent cx="2044700" cy="2628900"/>
                      <wp:effectExtent l="3810" t="4445" r="0" b="0"/>
                      <wp:wrapNone/>
                      <wp:docPr id="1411" name="Group 14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0" cy="2628900"/>
                                <a:chOff x="2840" y="1620"/>
                                <a:chExt cx="3220" cy="4140"/>
                              </a:xfrm>
                            </wpg:grpSpPr>
                            <wps:wsp>
                              <wps:cNvPr id="1412" name="Oval 149"/>
                              <wps:cNvSpPr>
                                <a:spLocks noChangeArrowheads="1"/>
                              </wps:cNvSpPr>
                              <wps:spPr bwMode="auto">
                                <a:xfrm>
                                  <a:off x="3240" y="1830"/>
                                  <a:ext cx="2340" cy="234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13" name="Line 150"/>
                              <wps:cNvCnPr/>
                              <wps:spPr bwMode="auto">
                                <a:xfrm>
                                  <a:off x="3240" y="3010"/>
                                  <a:ext cx="2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4" name="Freeform 151"/>
                              <wps:cNvSpPr>
                                <a:spLocks/>
                              </wps:cNvSpPr>
                              <wps:spPr bwMode="auto">
                                <a:xfrm>
                                  <a:off x="3250" y="1940"/>
                                  <a:ext cx="1660" cy="1070"/>
                                </a:xfrm>
                                <a:custGeom>
                                  <a:avLst/>
                                  <a:gdLst>
                                    <a:gd name="T0" fmla="*/ 0 w 1660"/>
                                    <a:gd name="T1" fmla="*/ 1070 h 1070"/>
                                    <a:gd name="T2" fmla="*/ 1660 w 1660"/>
                                    <a:gd name="T3" fmla="*/ 0 h 1070"/>
                                  </a:gdLst>
                                  <a:ahLst/>
                                  <a:cxnLst>
                                    <a:cxn ang="0">
                                      <a:pos x="T0" y="T1"/>
                                    </a:cxn>
                                    <a:cxn ang="0">
                                      <a:pos x="T2" y="T3"/>
                                    </a:cxn>
                                  </a:cxnLst>
                                  <a:rect l="0" t="0" r="r" b="b"/>
                                  <a:pathLst>
                                    <a:path w="1660" h="1070">
                                      <a:moveTo>
                                        <a:pt x="0" y="1070"/>
                                      </a:moveTo>
                                      <a:lnTo>
                                        <a:pt x="166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5" name="Freeform 152"/>
                              <wps:cNvSpPr>
                                <a:spLocks/>
                              </wps:cNvSpPr>
                              <wps:spPr bwMode="auto">
                                <a:xfrm>
                                  <a:off x="3260" y="1960"/>
                                  <a:ext cx="1720" cy="2060"/>
                                </a:xfrm>
                                <a:custGeom>
                                  <a:avLst/>
                                  <a:gdLst>
                                    <a:gd name="T0" fmla="*/ 1650 w 1720"/>
                                    <a:gd name="T1" fmla="*/ 0 h 2060"/>
                                    <a:gd name="T2" fmla="*/ 1720 w 1720"/>
                                    <a:gd name="T3" fmla="*/ 2060 h 2060"/>
                                    <a:gd name="T4" fmla="*/ 0 w 1720"/>
                                    <a:gd name="T5" fmla="*/ 1050 h 2060"/>
                                  </a:gdLst>
                                  <a:ahLst/>
                                  <a:cxnLst>
                                    <a:cxn ang="0">
                                      <a:pos x="T0" y="T1"/>
                                    </a:cxn>
                                    <a:cxn ang="0">
                                      <a:pos x="T2" y="T3"/>
                                    </a:cxn>
                                    <a:cxn ang="0">
                                      <a:pos x="T4" y="T5"/>
                                    </a:cxn>
                                  </a:cxnLst>
                                  <a:rect l="0" t="0" r="r" b="b"/>
                                  <a:pathLst>
                                    <a:path w="1720" h="2060">
                                      <a:moveTo>
                                        <a:pt x="1650" y="0"/>
                                      </a:moveTo>
                                      <a:lnTo>
                                        <a:pt x="1720" y="2060"/>
                                      </a:lnTo>
                                      <a:lnTo>
                                        <a:pt x="0" y="105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6" name="Freeform 153"/>
                              <wps:cNvSpPr>
                                <a:spLocks/>
                              </wps:cNvSpPr>
                              <wps:spPr bwMode="auto">
                                <a:xfrm>
                                  <a:off x="3420" y="1950"/>
                                  <a:ext cx="1480" cy="1650"/>
                                </a:xfrm>
                                <a:custGeom>
                                  <a:avLst/>
                                  <a:gdLst>
                                    <a:gd name="T0" fmla="*/ 0 w 1480"/>
                                    <a:gd name="T1" fmla="*/ 1650 h 1650"/>
                                    <a:gd name="T2" fmla="*/ 1480 w 1480"/>
                                    <a:gd name="T3" fmla="*/ 0 h 1650"/>
                                  </a:gdLst>
                                  <a:ahLst/>
                                  <a:cxnLst>
                                    <a:cxn ang="0">
                                      <a:pos x="T0" y="T1"/>
                                    </a:cxn>
                                    <a:cxn ang="0">
                                      <a:pos x="T2" y="T3"/>
                                    </a:cxn>
                                  </a:cxnLst>
                                  <a:rect l="0" t="0" r="r" b="b"/>
                                  <a:pathLst>
                                    <a:path w="1480" h="1650">
                                      <a:moveTo>
                                        <a:pt x="0" y="1650"/>
                                      </a:moveTo>
                                      <a:lnTo>
                                        <a:pt x="148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7" name="Freeform 154"/>
                              <wps:cNvSpPr>
                                <a:spLocks/>
                              </wps:cNvSpPr>
                              <wps:spPr bwMode="auto">
                                <a:xfrm>
                                  <a:off x="3420" y="3020"/>
                                  <a:ext cx="2140" cy="580"/>
                                </a:xfrm>
                                <a:custGeom>
                                  <a:avLst/>
                                  <a:gdLst>
                                    <a:gd name="T0" fmla="*/ 0 w 2140"/>
                                    <a:gd name="T1" fmla="*/ 580 h 580"/>
                                    <a:gd name="T2" fmla="*/ 2140 w 2140"/>
                                    <a:gd name="T3" fmla="*/ 0 h 580"/>
                                  </a:gdLst>
                                  <a:ahLst/>
                                  <a:cxnLst>
                                    <a:cxn ang="0">
                                      <a:pos x="T0" y="T1"/>
                                    </a:cxn>
                                    <a:cxn ang="0">
                                      <a:pos x="T2" y="T3"/>
                                    </a:cxn>
                                  </a:cxnLst>
                                  <a:rect l="0" t="0" r="r" b="b"/>
                                  <a:pathLst>
                                    <a:path w="2140" h="580">
                                      <a:moveTo>
                                        <a:pt x="0" y="580"/>
                                      </a:moveTo>
                                      <a:lnTo>
                                        <a:pt x="21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8" name="Freeform 155"/>
                              <wps:cNvSpPr>
                                <a:spLocks/>
                              </wps:cNvSpPr>
                              <wps:spPr bwMode="auto">
                                <a:xfrm>
                                  <a:off x="3260" y="3000"/>
                                  <a:ext cx="720" cy="2600"/>
                                </a:xfrm>
                                <a:custGeom>
                                  <a:avLst/>
                                  <a:gdLst>
                                    <a:gd name="T0" fmla="*/ 0 w 720"/>
                                    <a:gd name="T1" fmla="*/ 0 h 2600"/>
                                    <a:gd name="T2" fmla="*/ 720 w 720"/>
                                    <a:gd name="T3" fmla="*/ 2600 h 2600"/>
                                  </a:gdLst>
                                  <a:ahLst/>
                                  <a:cxnLst>
                                    <a:cxn ang="0">
                                      <a:pos x="T0" y="T1"/>
                                    </a:cxn>
                                    <a:cxn ang="0">
                                      <a:pos x="T2" y="T3"/>
                                    </a:cxn>
                                  </a:cxnLst>
                                  <a:rect l="0" t="0" r="r" b="b"/>
                                  <a:pathLst>
                                    <a:path w="720" h="2600">
                                      <a:moveTo>
                                        <a:pt x="0" y="0"/>
                                      </a:moveTo>
                                      <a:lnTo>
                                        <a:pt x="720" y="260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9" name="Freeform 156"/>
                              <wps:cNvSpPr>
                                <a:spLocks/>
                              </wps:cNvSpPr>
                              <wps:spPr bwMode="auto">
                                <a:xfrm>
                                  <a:off x="3420" y="3600"/>
                                  <a:ext cx="1550" cy="430"/>
                                </a:xfrm>
                                <a:custGeom>
                                  <a:avLst/>
                                  <a:gdLst>
                                    <a:gd name="T0" fmla="*/ 0 w 1550"/>
                                    <a:gd name="T1" fmla="*/ 0 h 430"/>
                                    <a:gd name="T2" fmla="*/ 1550 w 1550"/>
                                    <a:gd name="T3" fmla="*/ 430 h 430"/>
                                  </a:gdLst>
                                  <a:ahLst/>
                                  <a:cxnLst>
                                    <a:cxn ang="0">
                                      <a:pos x="T0" y="T1"/>
                                    </a:cxn>
                                    <a:cxn ang="0">
                                      <a:pos x="T2" y="T3"/>
                                    </a:cxn>
                                  </a:cxnLst>
                                  <a:rect l="0" t="0" r="r" b="b"/>
                                  <a:pathLst>
                                    <a:path w="1550" h="430">
                                      <a:moveTo>
                                        <a:pt x="0" y="0"/>
                                      </a:moveTo>
                                      <a:lnTo>
                                        <a:pt x="1550" y="43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0" name="Text Box 157"/>
                              <wps:cNvSpPr txBox="1">
                                <a:spLocks noChangeArrowheads="1"/>
                              </wps:cNvSpPr>
                              <wps:spPr bwMode="auto">
                                <a:xfrm>
                                  <a:off x="4680" y="162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Pr="0022370C" w:rsidRDefault="00FD7C15" w:rsidP="00FD7C15">
                                    <w:pPr>
                                      <w:rPr>
                                        <w:sz w:val="20"/>
                                        <w:szCs w:val="20"/>
                                      </w:rPr>
                                    </w:pPr>
                                    <w:r>
                                      <w:rPr>
                                        <w:sz w:val="20"/>
                                        <w:szCs w:val="20"/>
                                      </w:rPr>
                                      <w:t>C</w:t>
                                    </w:r>
                                  </w:p>
                                </w:txbxContent>
                              </wps:txbx>
                              <wps:bodyPr rot="0" vert="horz" wrap="square" lIns="91440" tIns="45720" rIns="91440" bIns="45720" anchor="t" anchorCtr="0" upright="1">
                                <a:noAutofit/>
                              </wps:bodyPr>
                            </wps:wsp>
                            <wps:wsp>
                              <wps:cNvPr id="1421" name="Text Box 158"/>
                              <wps:cNvSpPr txBox="1">
                                <a:spLocks noChangeArrowheads="1"/>
                              </wps:cNvSpPr>
                              <wps:spPr bwMode="auto">
                                <a:xfrm>
                                  <a:off x="2840" y="284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Pr="0022370C" w:rsidRDefault="00FD7C15" w:rsidP="00FD7C15">
                                    <w:pPr>
                                      <w:rPr>
                                        <w:sz w:val="20"/>
                                        <w:szCs w:val="20"/>
                                      </w:rPr>
                                    </w:pPr>
                                    <w:r>
                                      <w:rPr>
                                        <w:sz w:val="20"/>
                                        <w:szCs w:val="20"/>
                                      </w:rPr>
                                      <w:t>A</w:t>
                                    </w:r>
                                  </w:p>
                                </w:txbxContent>
                              </wps:txbx>
                              <wps:bodyPr rot="0" vert="horz" wrap="square" lIns="91440" tIns="45720" rIns="91440" bIns="45720" anchor="t" anchorCtr="0" upright="1">
                                <a:noAutofit/>
                              </wps:bodyPr>
                            </wps:wsp>
                            <wps:wsp>
                              <wps:cNvPr id="1422" name="Text Box 159"/>
                              <wps:cNvSpPr txBox="1">
                                <a:spLocks noChangeArrowheads="1"/>
                              </wps:cNvSpPr>
                              <wps:spPr bwMode="auto">
                                <a:xfrm>
                                  <a:off x="5520" y="28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Pr="0022370C" w:rsidRDefault="00FD7C15" w:rsidP="00FD7C15">
                                    <w:pPr>
                                      <w:rPr>
                                        <w:sz w:val="20"/>
                                        <w:szCs w:val="20"/>
                                      </w:rPr>
                                    </w:pPr>
                                    <w:r>
                                      <w:rPr>
                                        <w:sz w:val="20"/>
                                        <w:szCs w:val="20"/>
                                      </w:rPr>
                                      <w:t>D</w:t>
                                    </w:r>
                                  </w:p>
                                </w:txbxContent>
                              </wps:txbx>
                              <wps:bodyPr rot="0" vert="horz" wrap="square" lIns="91440" tIns="45720" rIns="91440" bIns="45720" anchor="t" anchorCtr="0" upright="1">
                                <a:noAutofit/>
                              </wps:bodyPr>
                            </wps:wsp>
                            <wps:wsp>
                              <wps:cNvPr id="1423" name="Text Box 160"/>
                              <wps:cNvSpPr txBox="1">
                                <a:spLocks noChangeArrowheads="1"/>
                              </wps:cNvSpPr>
                              <wps:spPr bwMode="auto">
                                <a:xfrm>
                                  <a:off x="4940" y="391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Pr="0022370C" w:rsidRDefault="00FD7C15" w:rsidP="00FD7C15">
                                    <w:pPr>
                                      <w:rPr>
                                        <w:sz w:val="20"/>
                                        <w:szCs w:val="20"/>
                                      </w:rPr>
                                    </w:pPr>
                                    <w:r>
                                      <w:rPr>
                                        <w:sz w:val="20"/>
                                        <w:szCs w:val="20"/>
                                      </w:rPr>
                                      <w:t>B</w:t>
                                    </w:r>
                                  </w:p>
                                </w:txbxContent>
                              </wps:txbx>
                              <wps:bodyPr rot="0" vert="horz" wrap="square" lIns="91440" tIns="45720" rIns="91440" bIns="45720" anchor="t" anchorCtr="0" upright="1">
                                <a:noAutofit/>
                              </wps:bodyPr>
                            </wps:wsp>
                            <wps:wsp>
                              <wps:cNvPr id="1424" name="Text Box 161"/>
                              <wps:cNvSpPr txBox="1">
                                <a:spLocks noChangeArrowheads="1"/>
                              </wps:cNvSpPr>
                              <wps:spPr bwMode="auto">
                                <a:xfrm>
                                  <a:off x="3040" y="349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Pr="0022370C" w:rsidRDefault="00FD7C15" w:rsidP="00FD7C15">
                                    <w:pPr>
                                      <w:rPr>
                                        <w:sz w:val="20"/>
                                        <w:szCs w:val="20"/>
                                      </w:rPr>
                                    </w:pPr>
                                    <w:r>
                                      <w:rPr>
                                        <w:sz w:val="20"/>
                                        <w:szCs w:val="20"/>
                                      </w:rPr>
                                      <w:t>M</w:t>
                                    </w:r>
                                  </w:p>
                                </w:txbxContent>
                              </wps:txbx>
                              <wps:bodyPr rot="0" vert="horz" wrap="square" lIns="91440" tIns="45720" rIns="91440" bIns="45720" anchor="t" anchorCtr="0" upright="1">
                                <a:noAutofit/>
                              </wps:bodyPr>
                            </wps:wsp>
                            <wps:wsp>
                              <wps:cNvPr id="1425" name="Text Box 162"/>
                              <wps:cNvSpPr txBox="1">
                                <a:spLocks noChangeArrowheads="1"/>
                              </wps:cNvSpPr>
                              <wps:spPr bwMode="auto">
                                <a:xfrm>
                                  <a:off x="3690" y="273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Pr="0022370C" w:rsidRDefault="00FD7C15" w:rsidP="00FD7C15">
                                    <w:pPr>
                                      <w:rPr>
                                        <w:sz w:val="20"/>
                                        <w:szCs w:val="20"/>
                                      </w:rPr>
                                    </w:pPr>
                                    <w:r>
                                      <w:rPr>
                                        <w:sz w:val="20"/>
                                        <w:szCs w:val="20"/>
                                      </w:rPr>
                                      <w:t>H</w:t>
                                    </w:r>
                                  </w:p>
                                </w:txbxContent>
                              </wps:txbx>
                              <wps:bodyPr rot="0" vert="horz" wrap="square" lIns="91440" tIns="45720" rIns="91440" bIns="45720" anchor="t" anchorCtr="0" upright="1">
                                <a:noAutofit/>
                              </wps:bodyPr>
                            </wps:wsp>
                            <wps:wsp>
                              <wps:cNvPr id="1426" name="Text Box 163"/>
                              <wps:cNvSpPr txBox="1">
                                <a:spLocks noChangeArrowheads="1"/>
                              </wps:cNvSpPr>
                              <wps:spPr bwMode="auto">
                                <a:xfrm>
                                  <a:off x="3850" y="31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Pr="0022370C" w:rsidRDefault="00FD7C15" w:rsidP="00FD7C15">
                                    <w:pPr>
                                      <w:rPr>
                                        <w:sz w:val="20"/>
                                        <w:szCs w:val="20"/>
                                      </w:rPr>
                                    </w:pPr>
                                    <w:r>
                                      <w:rPr>
                                        <w:sz w:val="20"/>
                                        <w:szCs w:val="20"/>
                                      </w:rPr>
                                      <w:t>K</w:t>
                                    </w:r>
                                  </w:p>
                                </w:txbxContent>
                              </wps:txbx>
                              <wps:bodyPr rot="0" vert="horz" wrap="square" lIns="91440" tIns="45720" rIns="91440" bIns="45720" anchor="t" anchorCtr="0" upright="1">
                                <a:noAutofit/>
                              </wps:bodyPr>
                            </wps:wsp>
                            <wps:wsp>
                              <wps:cNvPr id="1427" name="Freeform 164"/>
                              <wps:cNvSpPr>
                                <a:spLocks/>
                              </wps:cNvSpPr>
                              <wps:spPr bwMode="auto">
                                <a:xfrm>
                                  <a:off x="3970" y="3030"/>
                                  <a:ext cx="1610" cy="2610"/>
                                </a:xfrm>
                                <a:custGeom>
                                  <a:avLst/>
                                  <a:gdLst>
                                    <a:gd name="T0" fmla="*/ 1610 w 1610"/>
                                    <a:gd name="T1" fmla="*/ 0 h 2610"/>
                                    <a:gd name="T2" fmla="*/ 0 w 1610"/>
                                    <a:gd name="T3" fmla="*/ 2610 h 2610"/>
                                  </a:gdLst>
                                  <a:ahLst/>
                                  <a:cxnLst>
                                    <a:cxn ang="0">
                                      <a:pos x="T0" y="T1"/>
                                    </a:cxn>
                                    <a:cxn ang="0">
                                      <a:pos x="T2" y="T3"/>
                                    </a:cxn>
                                  </a:cxnLst>
                                  <a:rect l="0" t="0" r="r" b="b"/>
                                  <a:pathLst>
                                    <a:path w="1610" h="2610">
                                      <a:moveTo>
                                        <a:pt x="1610" y="0"/>
                                      </a:moveTo>
                                      <a:lnTo>
                                        <a:pt x="0" y="26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8" name="Text Box 165"/>
                              <wps:cNvSpPr txBox="1">
                                <a:spLocks noChangeArrowheads="1"/>
                              </wps:cNvSpPr>
                              <wps:spPr bwMode="auto">
                                <a:xfrm>
                                  <a:off x="3960" y="540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7C15" w:rsidRPr="0022370C" w:rsidRDefault="00FD7C15" w:rsidP="00FD7C15">
                                    <w:pPr>
                                      <w:rPr>
                                        <w:sz w:val="20"/>
                                        <w:szCs w:val="20"/>
                                      </w:rPr>
                                    </w:pPr>
                                    <w:r>
                                      <w:rPr>
                                        <w:sz w:val="20"/>
                                        <w:szCs w:val="20"/>
                                      </w:rPr>
                                      <w:t>I</w:t>
                                    </w:r>
                                  </w:p>
                                </w:txbxContent>
                              </wps:txbx>
                              <wps:bodyPr rot="0" vert="horz" wrap="square" lIns="91440" tIns="45720" rIns="91440" bIns="45720" anchor="t" anchorCtr="0" upright="1">
                                <a:noAutofit/>
                              </wps:bodyPr>
                            </wps:wsp>
                            <wps:wsp>
                              <wps:cNvPr id="1429" name="Freeform 166"/>
                              <wps:cNvSpPr>
                                <a:spLocks/>
                              </wps:cNvSpPr>
                              <wps:spPr bwMode="auto">
                                <a:xfrm>
                                  <a:off x="3960" y="3010"/>
                                  <a:ext cx="30" cy="2610"/>
                                </a:xfrm>
                                <a:custGeom>
                                  <a:avLst/>
                                  <a:gdLst>
                                    <a:gd name="T0" fmla="*/ 0 w 30"/>
                                    <a:gd name="T1" fmla="*/ 0 h 2610"/>
                                    <a:gd name="T2" fmla="*/ 30 w 30"/>
                                    <a:gd name="T3" fmla="*/ 2610 h 2610"/>
                                  </a:gdLst>
                                  <a:ahLst/>
                                  <a:cxnLst>
                                    <a:cxn ang="0">
                                      <a:pos x="T0" y="T1"/>
                                    </a:cxn>
                                    <a:cxn ang="0">
                                      <a:pos x="T2" y="T3"/>
                                    </a:cxn>
                                  </a:cxnLst>
                                  <a:rect l="0" t="0" r="r" b="b"/>
                                  <a:pathLst>
                                    <a:path w="30" h="2610">
                                      <a:moveTo>
                                        <a:pt x="0" y="0"/>
                                      </a:moveTo>
                                      <a:lnTo>
                                        <a:pt x="30" y="26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11" o:spid="_x0000_s1124" style="position:absolute;left:0;text-align:left;margin-left:36pt;margin-top:9pt;width:161pt;height:207pt;z-index:251736064" coordorigin="2840,1620" coordsize="3220,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">
                      <v:oval id="Oval 149" o:spid="_x0000_s1125" style="position:absolute;left:3240;top:1830;width:2340;height:2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ZfcMA&#10;AADdAAAADwAAAGRycy9kb3ducmV2LnhtbERPTWvCQBC9C/0PyxR6001MDSV1FakU7KEHo70P2TEJ&#10;ZmdDdhrTf98tFLzN433Oeju5To00hNazgXSRgCKuvG25NnA+vc9fQAVBtth5JgM/FGC7eZitsbD+&#10;xkcaS6lVDOFQoIFGpC+0DlVDDsPC98SRu/jBoUQ41NoOeIvhrtPLJMm1w5ZjQ4M9vTVUXctvZ2Bf&#10;78p81Jmsssv+IKvr1+dHlhrz9DjtXkEJTXIX/7sPNs5/Tpfw9008Q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ZfcMAAADdAAAADwAAAAAAAAAAAAAAAACYAgAAZHJzL2Rv&#10;d25yZXYueG1sUEsFBgAAAAAEAAQA9QAAAIgDAAAAAA==&#10;"/>
                      <v:line id="Line 150" o:spid="_x0000_s1126" style="position:absolute;visibility:visible;mso-wrap-style:square" from="3240,3010" to="5580,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otKMUAAADdAAAADwAAAGRycy9kb3ducmV2LnhtbERPTWvCQBC9C/6HZQRvurGWIKmriEXQ&#10;HkrVQnscs2MSzc6G3W2S/vtuodDbPN7nLNe9qUVLzleWFcymCQji3OqKCwXv591kAcIHZI21ZVLw&#10;TR7Wq+FgiZm2HR+pPYVCxBD2GSooQ2gyKX1ekkE/tQ1x5K7WGQwRukJqh10MN7V8SJJUGqw4NpTY&#10;0Lak/H76Mgpe529puzm87PuPQ3rJn4+Xz1vnlBqP+s0TiEB9+Bf/ufc6zn+czeH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SotKMUAAADdAAAADwAAAAAAAAAA&#10;AAAAAAChAgAAZHJzL2Rvd25yZXYueG1sUEsFBgAAAAAEAAQA+QAAAJMDAAAAAA==&#10;"/>
                      <v:shape id="Freeform 151" o:spid="_x0000_s1127" style="position:absolute;left:3250;top:1940;width:1660;height:1070;visibility:visible;mso-wrap-style:square;v-text-anchor:top" coordsize="1660,1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YiPcQA&#10;AADdAAAADwAAAGRycy9kb3ducmV2LnhtbERPS2sCMRC+F/ofwhR6q9ktorI1SrEUSy/ig7bHYTPu&#10;BjeTJYnr1l9vBMHbfHzPmc5724iOfDCOFeSDDARx6bThSsFu+/kyAREissbGMSn4pwDz2ePDFAvt&#10;TrymbhMrkUI4FKigjrEtpAxlTRbDwLXEids7bzEm6CupPZ5SuG3ka5aNpEXDqaHGlhY1lYfN0SrY&#10;nn/2Tq7ch1l+x9+x/zN5d1go9fzUv7+BiNTHu/jm/tJp/jAfwvWbdIKcX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Ij3EAAAA3QAAAA8AAAAAAAAAAAAAAAAAmAIAAGRycy9k&#10;b3ducmV2LnhtbFBLBQYAAAAABAAEAPUAAACJAwAAAAA=&#10;" path="m,1070l1660,e" filled="f">
                        <v:path arrowok="t" o:connecttype="custom" o:connectlocs="0,1070;1660,0" o:connectangles="0,0"/>
                      </v:shape>
                      <v:shape id="Freeform 152" o:spid="_x0000_s1128" style="position:absolute;left:3260;top:1960;width:1720;height:2060;visibility:visible;mso-wrap-style:square;v-text-anchor:top" coordsize="1720,2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YPD8QA&#10;AADdAAAADwAAAGRycy9kb3ducmV2LnhtbESPS4vCQBCE7wv+h6EFb+tEcVeJGUV2EfTmC/TYZDoP&#10;zPSEzJjEf+8sCHvrpqqrvk7WvalES40rLSuYjCMQxKnVJecKLuft5wKE88gaK8uk4EkO1qvBR4Kx&#10;th0fqT35XIQQdjEqKLyvYyldWpBBN7Y1cdAy2xj0YW1yqRvsQrip5DSKvqXBkkNDgTX9FJTeTw+j&#10;4Hid/+6r7jB7dq52Aa3NblOp1GjYb5YgPPX+3/y+3umAP5t8wd83YQS5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2Dw/EAAAA3QAAAA8AAAAAAAAAAAAAAAAAmAIAAGRycy9k&#10;b3ducmV2LnhtbFBLBQYAAAAABAAEAPUAAACJAwAAAAA=&#10;" path="m1650,r70,2060l,1050e" filled="f">
                        <v:path arrowok="t" o:connecttype="custom" o:connectlocs="1650,0;1720,2060;0,1050" o:connectangles="0,0,0"/>
                      </v:shape>
                      <v:shape id="Freeform 153" o:spid="_x0000_s1129" style="position:absolute;left:3420;top:1950;width:1480;height:1650;visibility:visible;mso-wrap-style:square;v-text-anchor:top" coordsize="1480,1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K9z8UA&#10;AADdAAAADwAAAGRycy9kb3ducmV2LnhtbERP32vCMBB+H/g/hBvsTdPILFtnFB2IgkxYN8Yej+Zs&#10;y5pL10Rb/3szEPZ2H9/Pmy8H24gzdb52rEFNEhDEhTM1lxo+PzbjJxA+IBtsHJOGC3lYLkZ3c8yM&#10;6/mdznkoRQxhn6GGKoQ2k9IXFVn0E9cSR+7oOoshwq6UpsM+httGTpMklRZrjg0VtvRaUfGTn6yG&#10;NzVTm/1z/rVdH4b+eCpS9W1+tX64H1YvIAIN4V98c+9MnP+oUvj7Jp4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Ar3PxQAAAN0AAAAPAAAAAAAAAAAAAAAAAJgCAABkcnMv&#10;ZG93bnJldi54bWxQSwUGAAAAAAQABAD1AAAAigMAAAAA&#10;" path="m,1650l1480,e" filled="f">
                        <v:path arrowok="t" o:connecttype="custom" o:connectlocs="0,1650;1480,0" o:connectangles="0,0"/>
                      </v:shape>
                      <v:shape id="Freeform 154" o:spid="_x0000_s1130" style="position:absolute;left:3420;top:3020;width:2140;height:580;visibility:visible;mso-wrap-style:square;v-text-anchor:top" coordsize="2140,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fi38MA&#10;AADdAAAADwAAAGRycy9kb3ducmV2LnhtbERPTWvCQBC9F/wPywheim6UUCW6ilqkvZWoB4/D7pgE&#10;s7Mhu03iv+8WCr3N433OZjfYWnTU+sqxgvksAUGsnam4UHC9nKYrED4gG6wdk4InedhtRy8bzIzr&#10;OafuHAoRQ9hnqKAMocmk9Loki37mGuLI3V1rMUTYFtK02MdwW8tFkrxJixXHhhIbOpakH+dvq+Cj&#10;y7V/TY+HXtN7mj9udxPyL6Um42G/BhFoCP/iP/enifPT+RJ+v4kn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fi38MAAADdAAAADwAAAAAAAAAAAAAAAACYAgAAZHJzL2Rv&#10;d25yZXYueG1sUEsFBgAAAAAEAAQA9QAAAIgDAAAAAA==&#10;" path="m,580l2140,e" filled="f">
                        <v:path arrowok="t" o:connecttype="custom" o:connectlocs="0,580;2140,0" o:connectangles="0,0"/>
                      </v:shape>
                      <v:shape id="Freeform 155" o:spid="_x0000_s1131" style="position:absolute;left:3260;top:3000;width:720;height:2600;visibility:visible;mso-wrap-style:square;v-text-anchor:top" coordsize="720,2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DkoMYA&#10;AADdAAAADwAAAGRycy9kb3ducmV2LnhtbESPQWvCQBCF7wX/wzJCb3VjaYtEVwliqZcKjVLobcxO&#10;k9Ts7JLdavrvOwfB2wzvzXvfLFaD69SZ+th6NjCdZKCIK29brg0c9q8PM1AxIVvsPJOBP4qwWo7u&#10;Fphbf+EPOpepVhLCMUcDTUoh1zpWDTmMEx+IRfv2vcMka19r2+NFwl2nH7PsRTtsWRoaDLRuqDqV&#10;v87AloviJ+5mm8+gyy/evD13x/dgzP14KOagEg3pZr5eb63gP00FV76REf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DkoMYAAADdAAAADwAAAAAAAAAAAAAAAACYAgAAZHJz&#10;L2Rvd25yZXYueG1sUEsFBgAAAAAEAAQA9QAAAIsDAAAAAA==&#10;" path="m,l720,2600e" filled="f">
                        <v:path arrowok="t" o:connecttype="custom" o:connectlocs="0,0;720,2600" o:connectangles="0,0"/>
                      </v:shape>
                      <v:shape id="Freeform 156" o:spid="_x0000_s1132" style="position:absolute;left:3420;top:3600;width:1550;height:430;visibility:visible;mso-wrap-style:square;v-text-anchor:top" coordsize="1550,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VTx8QA&#10;AADdAAAADwAAAGRycy9kb3ducmV2LnhtbERP22oCMRB9F/oPYQp9Ec1axOpqFFtaWp+slw8YN+Nm&#10;cTNZkrhu/74pFHybw7nOYtXZWrTkQ+VYwWiYgSAunK64VHA8fAymIEJE1lg7JgU/FGC1fOgtMNfu&#10;xjtq97EUKYRDjgpMjE0uZSgMWQxD1xAn7uy8xZigL6X2eEvhtpbPWTaRFitODQYbejNUXPZXq+D0&#10;8k3j/tXI983ESP/ZbrPX01app8duPQcRqYt38b/7S6f549EM/r5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VU8fEAAAA3QAAAA8AAAAAAAAAAAAAAAAAmAIAAGRycy9k&#10;b3ducmV2LnhtbFBLBQYAAAAABAAEAPUAAACJAwAAAAA=&#10;" path="m,l1550,430e" filled="f">
                        <v:path arrowok="t" o:connecttype="custom" o:connectlocs="0,0;1550,430" o:connectangles="0,0"/>
                      </v:shape>
                      <v:shape id="Text Box 157" o:spid="_x0000_s1133" type="#_x0000_t202" style="position:absolute;left:4680;top:162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OXUsUA&#10;AADdAAAADwAAAGRycy9kb3ducmV2LnhtbESPT2vCQBDF74LfYRmhN91VbGmjq4hS8NTS9A94G7Jj&#10;EszOhuxq4rfvHAq9zfDevPeb9XbwjbpRF+vAFuYzA4q4CK7m0sLX5+v0GVRMyA6bwGThThG2m/Fo&#10;jZkLPX/QLU+lkhCOGVqoUmozrWNRkcc4Cy2xaOfQeUyydqV2HfYS7hu9MOZJe6xZGipsaV9Rccmv&#10;3sL32/n0szTv5cE/tn0YjGb/oq19mAy7FahEQ/o3/10fneAvF8Iv38gI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E5dSxQAAAN0AAAAPAAAAAAAAAAAAAAAAAJgCAABkcnMv&#10;ZG93bnJldi54bWxQSwUGAAAAAAQABAD1AAAAigMAAAAA&#10;" filled="f" stroked="f">
                        <v:textbox>
                          <w:txbxContent>
                            <w:p w:rsidR="00FD7C15" w:rsidRPr="0022370C" w:rsidRDefault="00FD7C15" w:rsidP="00FD7C15">
                              <w:pPr>
                                <w:rPr>
                                  <w:sz w:val="20"/>
                                  <w:szCs w:val="20"/>
                                </w:rPr>
                              </w:pPr>
                              <w:r>
                                <w:rPr>
                                  <w:sz w:val="20"/>
                                  <w:szCs w:val="20"/>
                                </w:rPr>
                                <w:t>C</w:t>
                              </w:r>
                            </w:p>
                          </w:txbxContent>
                        </v:textbox>
                      </v:shape>
                      <v:shape id="Text Box 158" o:spid="_x0000_s1134" type="#_x0000_t202" style="position:absolute;left:2840;top:284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8yycEA&#10;AADdAAAADwAAAGRycy9kb3ducmV2LnhtbERPTYvCMBC9C/sfwix400RR2e0aRRTBk6LuCt6GZmzL&#10;NpPSRFv/vREEb/N4nzOdt7YUN6p94VjDoK9AEKfOFJxp+D2ue18gfEA2WDomDXfyMJ99dKaYGNfw&#10;nm6HkIkYwj5BDXkIVSKlT3Oy6PuuIo7cxdUWQ4R1Jk2NTQy3pRwqNZEWC44NOVa0zCn9P1ythr/t&#10;5XwaqV22suOqca2SbL+l1t3PdvEDIlAb3uKXe2Pi/NFwA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9fMsnBAAAA3QAAAA8AAAAAAAAAAAAAAAAAmAIAAGRycy9kb3du&#10;cmV2LnhtbFBLBQYAAAAABAAEAPUAAACGAwAAAAA=&#10;" filled="f" stroked="f">
                        <v:textbox>
                          <w:txbxContent>
                            <w:p w:rsidR="00FD7C15" w:rsidRPr="0022370C" w:rsidRDefault="00FD7C15" w:rsidP="00FD7C15">
                              <w:pPr>
                                <w:rPr>
                                  <w:sz w:val="20"/>
                                  <w:szCs w:val="20"/>
                                </w:rPr>
                              </w:pPr>
                              <w:r>
                                <w:rPr>
                                  <w:sz w:val="20"/>
                                  <w:szCs w:val="20"/>
                                </w:rPr>
                                <w:t>A</w:t>
                              </w:r>
                            </w:p>
                          </w:txbxContent>
                        </v:textbox>
                      </v:shape>
                      <v:shape id="Text Box 159" o:spid="_x0000_s1135" type="#_x0000_t202" style="position:absolute;left:5520;top:285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2svsIA&#10;AADdAAAADwAAAGRycy9kb3ducmV2LnhtbERPS4vCMBC+L/gfwgje1sTiLm7XKKIInlbWx8LehmZs&#10;i82kNNHWf28Ewdt8fM+ZzjtbiSs1vnSsYTRUIIgzZ0rONRz26/cJCB+QDVaOScONPMxnvbcppsa1&#10;/EvXXchFDGGfooYihDqV0mcFWfRDVxNH7uQaiyHCJpemwTaG20omSn1KiyXHhgJrWhaUnXcXq+H4&#10;c/r/G6ttvrIfdes6Jdl+Sa0H/W7xDSJQF17ip3tj4vxxksDjm3iC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ay+wgAAAN0AAAAPAAAAAAAAAAAAAAAAAJgCAABkcnMvZG93&#10;bnJldi54bWxQSwUGAAAAAAQABAD1AAAAhwMAAAAA&#10;" filled="f" stroked="f">
                        <v:textbox>
                          <w:txbxContent>
                            <w:p w:rsidR="00FD7C15" w:rsidRPr="0022370C" w:rsidRDefault="00FD7C15" w:rsidP="00FD7C15">
                              <w:pPr>
                                <w:rPr>
                                  <w:sz w:val="20"/>
                                  <w:szCs w:val="20"/>
                                </w:rPr>
                              </w:pPr>
                              <w:r>
                                <w:rPr>
                                  <w:sz w:val="20"/>
                                  <w:szCs w:val="20"/>
                                </w:rPr>
                                <w:t>D</w:t>
                              </w:r>
                            </w:p>
                          </w:txbxContent>
                        </v:textbox>
                      </v:shape>
                      <v:shape id="Text Box 160" o:spid="_x0000_s1136" type="#_x0000_t202" style="position:absolute;left:4940;top:391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EJJcIA&#10;AADdAAAADwAAAGRycy9kb3ducmV2LnhtbERPS4vCMBC+L/gfwgjeNFl1F+0aRRTBk8v6gr0NzdiW&#10;bSalibb+eyMIe5uP7zmzRWtLcaPaF441vA8UCOLUmYIzDcfDpj8B4QOywdIxabiTh8W88zbDxLiG&#10;f+i2D5mIIewT1JCHUCVS+jQni37gKuLIXVxtMURYZ9LU2MRwW8qhUp/SYsGxIceKVjmlf/ur1XDa&#10;XX7PY/Wdre1H1bhWSbZTqXWv2y6/QARqw7/45d6aOH88HMH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wQklwgAAAN0AAAAPAAAAAAAAAAAAAAAAAJgCAABkcnMvZG93&#10;bnJldi54bWxQSwUGAAAAAAQABAD1AAAAhwMAAAAA&#10;" filled="f" stroked="f">
                        <v:textbox>
                          <w:txbxContent>
                            <w:p w:rsidR="00FD7C15" w:rsidRPr="0022370C" w:rsidRDefault="00FD7C15" w:rsidP="00FD7C15">
                              <w:pPr>
                                <w:rPr>
                                  <w:sz w:val="20"/>
                                  <w:szCs w:val="20"/>
                                </w:rPr>
                              </w:pPr>
                              <w:r>
                                <w:rPr>
                                  <w:sz w:val="20"/>
                                  <w:szCs w:val="20"/>
                                </w:rPr>
                                <w:t>B</w:t>
                              </w:r>
                            </w:p>
                          </w:txbxContent>
                        </v:textbox>
                      </v:shape>
                      <v:shape id="Text Box 161" o:spid="_x0000_s1137" type="#_x0000_t202" style="position:absolute;left:3040;top:349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iRUcIA&#10;AADdAAAADwAAAGRycy9kb3ducmV2LnhtbERPS4vCMBC+L/gfwgje1kTpLm7XKKIInlbWx8LehmZs&#10;i82kNNHWf28Ewdt8fM+ZzjtbiSs1vnSsYTRUIIgzZ0rONRz26/cJCB+QDVaOScONPMxnvbcppsa1&#10;/EvXXchFDGGfooYihDqV0mcFWfRDVxNH7uQaiyHCJpemwTaG20qOlfqUFkuODQXWtCwoO+8uVsPx&#10;5/T/l6htvrIfdes6Jdl+Sa0H/W7xDSJQF17ip3tj4vxknMDjm3iC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JFRwgAAAN0AAAAPAAAAAAAAAAAAAAAAAJgCAABkcnMvZG93&#10;bnJldi54bWxQSwUGAAAAAAQABAD1AAAAhwMAAAAA&#10;" filled="f" stroked="f">
                        <v:textbox>
                          <w:txbxContent>
                            <w:p w:rsidR="00FD7C15" w:rsidRPr="0022370C" w:rsidRDefault="00FD7C15" w:rsidP="00FD7C15">
                              <w:pPr>
                                <w:rPr>
                                  <w:sz w:val="20"/>
                                  <w:szCs w:val="20"/>
                                </w:rPr>
                              </w:pPr>
                              <w:r>
                                <w:rPr>
                                  <w:sz w:val="20"/>
                                  <w:szCs w:val="20"/>
                                </w:rPr>
                                <w:t>M</w:t>
                              </w:r>
                            </w:p>
                          </w:txbxContent>
                        </v:textbox>
                      </v:shape>
                      <v:shape id="Text Box 162" o:spid="_x0000_s1138" type="#_x0000_t202" style="position:absolute;left:3690;top:273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Q0ysEA&#10;AADdAAAADwAAAGRycy9kb3ducmV2LnhtbERPTYvCMBC9C/6HMAveNFlR2e0aRRTBk6LuCt6GZmzL&#10;NpPSRFv/vREEb/N4nzOdt7YUN6p94VjD50CBIE6dKTjT8Htc979A+IBssHRMGu7kYT7rdqaYGNfw&#10;nm6HkIkYwj5BDXkIVSKlT3Oy6AeuIo7cxdUWQ4R1Jk2NTQy3pRwqNZEWC44NOVa0zCn9P1ythr/t&#10;5XwaqV22suOqca2SbL+l1r2PdvEDIlAb3uKXe2Pi/NFwD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kNMrBAAAA3QAAAA8AAAAAAAAAAAAAAAAAmAIAAGRycy9kb3du&#10;cmV2LnhtbFBLBQYAAAAABAAEAPUAAACGAwAAAAA=&#10;" filled="f" stroked="f">
                        <v:textbox>
                          <w:txbxContent>
                            <w:p w:rsidR="00FD7C15" w:rsidRPr="0022370C" w:rsidRDefault="00FD7C15" w:rsidP="00FD7C15">
                              <w:pPr>
                                <w:rPr>
                                  <w:sz w:val="20"/>
                                  <w:szCs w:val="20"/>
                                </w:rPr>
                              </w:pPr>
                              <w:r>
                                <w:rPr>
                                  <w:sz w:val="20"/>
                                  <w:szCs w:val="20"/>
                                </w:rPr>
                                <w:t>H</w:t>
                              </w:r>
                            </w:p>
                          </w:txbxContent>
                        </v:textbox>
                      </v:shape>
                      <v:shape id="Text Box 163" o:spid="_x0000_s1139" type="#_x0000_t202" style="position:absolute;left:3850;top:315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aqvcMA&#10;AADdAAAADwAAAGRycy9kb3ducmV2LnhtbERPTWvCQBC9C/6HZQredLeShjZ1FWkRPFkaW8HbkB2T&#10;0OxsyK5J/PfdQsHbPN7nrDajbURPna8da3hcKBDEhTM1lxq+jrv5MwgfkA02jknDjTxs1tPJCjPj&#10;Bv6kPg+liCHsM9RQhdBmUvqiIot+4VriyF1cZzFE2JXSdDjEcNvIpVKptFhzbKiwpbeKip/8ajV8&#10;Hy7nU6I+ynf71A5uVJLti9R69jBuX0EEGsNd/O/emzg/Wabw90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aqvcMAAADdAAAADwAAAAAAAAAAAAAAAACYAgAAZHJzL2Rv&#10;d25yZXYueG1sUEsFBgAAAAAEAAQA9QAAAIgDAAAAAA==&#10;" filled="f" stroked="f">
                        <v:textbox>
                          <w:txbxContent>
                            <w:p w:rsidR="00FD7C15" w:rsidRPr="0022370C" w:rsidRDefault="00FD7C15" w:rsidP="00FD7C15">
                              <w:pPr>
                                <w:rPr>
                                  <w:sz w:val="20"/>
                                  <w:szCs w:val="20"/>
                                </w:rPr>
                              </w:pPr>
                              <w:r>
                                <w:rPr>
                                  <w:sz w:val="20"/>
                                  <w:szCs w:val="20"/>
                                </w:rPr>
                                <w:t>K</w:t>
                              </w:r>
                            </w:p>
                          </w:txbxContent>
                        </v:textbox>
                      </v:shape>
                      <v:shape id="Freeform 164" o:spid="_x0000_s1140" style="position:absolute;left:3970;top:3030;width:1610;height:2610;visibility:visible;mso-wrap-style:square;v-text-anchor:top" coordsize="1610,2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vVLsIA&#10;AADdAAAADwAAAGRycy9kb3ducmV2LnhtbERPTYvCMBC9C/6HMMJeRFNl0VKNsggLexOr7uJtaMa2&#10;2Ey6TVbjv98Igrd5vM9ZroNpxJU6V1tWMBknIIgLq2suFRz2n6MUhPPIGhvLpOBODtarfm+JmbY3&#10;3tE196WIIewyVFB532ZSuqIig25sW+LInW1n0EfYlVJ3eIvhppHTJJlJgzXHhgpb2lRUXPI/o2CI&#10;Py49/brv5Lw95AGPYZ4WO6XeBuFjAcJT8C/x0/2l4/z36Rwe38QT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e9UuwgAAAN0AAAAPAAAAAAAAAAAAAAAAAJgCAABkcnMvZG93&#10;bnJldi54bWxQSwUGAAAAAAQABAD1AAAAhwMAAAAA&#10;" path="m1610,l,2610e" filled="f">
                        <v:path arrowok="t" o:connecttype="custom" o:connectlocs="1610,0;0,2610" o:connectangles="0,0"/>
                      </v:shape>
                      <v:shape id="Text Box 165" o:spid="_x0000_s1141" type="#_x0000_t202" style="position:absolute;left:3960;top:540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WbVMUA&#10;AADdAAAADwAAAGRycy9kb3ducmV2LnhtbESPT2vCQBDF74LfYRmhN91VbGmjq4hS8NTS9A94G7Jj&#10;EszOhuxq4rfvHAq9zfDevPeb9XbwjbpRF+vAFuYzA4q4CK7m0sLX5+v0GVRMyA6bwGThThG2m/Fo&#10;jZkLPX/QLU+lkhCOGVqoUmozrWNRkcc4Cy2xaOfQeUyydqV2HfYS7hu9MOZJe6xZGipsaV9Rccmv&#10;3sL32/n0szTv5cE/tn0YjGb/oq19mAy7FahEQ/o3/10fneAvF4Ir38gI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ZZtUxQAAAN0AAAAPAAAAAAAAAAAAAAAAAJgCAABkcnMv&#10;ZG93bnJldi54bWxQSwUGAAAAAAQABAD1AAAAigMAAAAA&#10;" filled="f" stroked="f">
                        <v:textbox>
                          <w:txbxContent>
                            <w:p w:rsidR="00FD7C15" w:rsidRPr="0022370C" w:rsidRDefault="00FD7C15" w:rsidP="00FD7C15">
                              <w:pPr>
                                <w:rPr>
                                  <w:sz w:val="20"/>
                                  <w:szCs w:val="20"/>
                                </w:rPr>
                              </w:pPr>
                              <w:r>
                                <w:rPr>
                                  <w:sz w:val="20"/>
                                  <w:szCs w:val="20"/>
                                </w:rPr>
                                <w:t>I</w:t>
                              </w:r>
                            </w:p>
                          </w:txbxContent>
                        </v:textbox>
                      </v:shape>
                      <v:shape id="Freeform 166" o:spid="_x0000_s1142" style="position:absolute;left:3960;top:3010;width:30;height:2610;visibility:visible;mso-wrap-style:square;v-text-anchor:top" coordsize="30,2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q8RMQA&#10;AADdAAAADwAAAGRycy9kb3ducmV2LnhtbERPTWvCQBC9F/wPywje6iZBS42uIoJSaHto9OJtyI5J&#10;MDu7ZFcT++u7hUJv83ifs9oMphV36nxjWUE6TUAQl1Y3XCk4HffPryB8QNbYWiYFD/KwWY+eVphr&#10;2/MX3YtQiRjCPkcFdQgul9KXNRn0U+uII3exncEQYVdJ3WEfw00rsyR5kQYbjg01OtrVVF6Lm1Hw&#10;mc3P7/bxMef0e1/014Or0tQpNRkP2yWIQEP4F/+533ScP8sW8PtNPEG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KvETEAAAA3QAAAA8AAAAAAAAAAAAAAAAAmAIAAGRycy9k&#10;b3ducmV2LnhtbFBLBQYAAAAABAAEAPUAAACJAwAAAAA=&#10;" path="m,l30,2610e" filled="f">
                        <v:path arrowok="t" o:connecttype="custom" o:connectlocs="0,0;30,2610" o:connectangles="0,0"/>
                      </v:shape>
                    </v:group>
                  </w:pict>
                </mc:Fallback>
              </mc:AlternateContent>
            </w:r>
            <w:r w:rsidRPr="004D4A53">
              <w:rPr>
                <w:sz w:val="26"/>
                <w:szCs w:val="26"/>
              </w:rPr>
              <w:tab/>
              <w:t>a)</w:t>
            </w:r>
            <w:r w:rsidRPr="004D4A53">
              <w:rPr>
                <w:sz w:val="26"/>
                <w:szCs w:val="26"/>
              </w:rPr>
              <w:tab/>
              <w:t>Ta có: cung DC = cung DB chắn 60</w:t>
            </w:r>
            <w:r w:rsidRPr="004D4A53">
              <w:rPr>
                <w:sz w:val="26"/>
                <w:szCs w:val="26"/>
                <w:vertAlign w:val="superscript"/>
              </w:rPr>
              <w:t>0</w:t>
            </w:r>
            <w:r w:rsidRPr="004D4A53">
              <w:rPr>
                <w:sz w:val="26"/>
                <w:szCs w:val="26"/>
              </w:rPr>
              <w:t xml:space="preserve"> nên góc CMD = góc DMB= 30</w:t>
            </w:r>
            <w:r w:rsidRPr="004D4A53">
              <w:rPr>
                <w:sz w:val="26"/>
                <w:szCs w:val="26"/>
                <w:vertAlign w:val="superscript"/>
              </w:rPr>
              <w:t>0</w:t>
            </w:r>
          </w:p>
          <w:p w:rsidR="00FD7C15" w:rsidRPr="004D4A53" w:rsidRDefault="00FD7C15" w:rsidP="00FD7C15">
            <w:pPr>
              <w:tabs>
                <w:tab w:val="left" w:pos="4320"/>
              </w:tabs>
              <w:ind w:left="4680" w:hanging="4860"/>
              <w:jc w:val="both"/>
              <w:rPr>
                <w:sz w:val="26"/>
                <w:szCs w:val="26"/>
              </w:rPr>
            </w:pPr>
            <w:r w:rsidRPr="004D4A53">
              <w:rPr>
                <w:sz w:val="26"/>
                <w:szCs w:val="26"/>
              </w:rPr>
              <w:tab/>
            </w:r>
            <w:r w:rsidRPr="004D4A53">
              <w:rPr>
                <w:sz w:val="26"/>
                <w:szCs w:val="26"/>
              </w:rPr>
              <w:tab/>
            </w:r>
            <w:r w:rsidRPr="004D4A53">
              <w:rPr>
                <w:sz w:val="26"/>
                <w:szCs w:val="26"/>
              </w:rPr>
              <w:sym w:font="Symbol" w:char="F0DE"/>
            </w:r>
            <w:r w:rsidRPr="004D4A53">
              <w:rPr>
                <w:sz w:val="26"/>
                <w:szCs w:val="26"/>
              </w:rPr>
              <w:t xml:space="preserve"> MD là phân giác của góc BMC</w:t>
            </w:r>
          </w:p>
          <w:p w:rsidR="00FD7C15" w:rsidRPr="004D4A53" w:rsidRDefault="00FD7C15" w:rsidP="00FD7C15">
            <w:pPr>
              <w:tabs>
                <w:tab w:val="left" w:pos="4320"/>
              </w:tabs>
              <w:ind w:left="4680" w:hanging="4860"/>
              <w:jc w:val="both"/>
              <w:rPr>
                <w:sz w:val="26"/>
                <w:szCs w:val="26"/>
              </w:rPr>
            </w:pPr>
            <w:r w:rsidRPr="004D4A53">
              <w:rPr>
                <w:sz w:val="26"/>
                <w:szCs w:val="26"/>
              </w:rPr>
              <w:tab/>
            </w:r>
          </w:p>
          <w:p w:rsidR="00FD7C15" w:rsidRPr="004D4A53" w:rsidRDefault="00FD7C15" w:rsidP="00FD7C15">
            <w:pPr>
              <w:tabs>
                <w:tab w:val="left" w:pos="4320"/>
              </w:tabs>
              <w:ind w:left="4680" w:hanging="4860"/>
              <w:jc w:val="both"/>
              <w:rPr>
                <w:sz w:val="26"/>
                <w:szCs w:val="26"/>
              </w:rPr>
            </w:pPr>
            <w:r w:rsidRPr="004D4A53">
              <w:rPr>
                <w:sz w:val="26"/>
                <w:szCs w:val="26"/>
              </w:rPr>
              <w:tab/>
              <w:t>b)</w:t>
            </w:r>
            <w:r w:rsidRPr="004D4A53">
              <w:rPr>
                <w:sz w:val="26"/>
                <w:szCs w:val="26"/>
              </w:rPr>
              <w:tab/>
              <w:t>Xét tứ giác ABCD có 2 đường chéo AD và BC vuông góc nhau nên :</w:t>
            </w:r>
          </w:p>
          <w:p w:rsidR="00FD7C15" w:rsidRPr="004D4A53" w:rsidRDefault="00FD7C15" w:rsidP="00FD7C15">
            <w:pPr>
              <w:tabs>
                <w:tab w:val="left" w:pos="4320"/>
              </w:tabs>
              <w:ind w:left="4680" w:hanging="4860"/>
              <w:jc w:val="both"/>
              <w:rPr>
                <w:sz w:val="26"/>
                <w:szCs w:val="26"/>
              </w:rPr>
            </w:pPr>
            <w:r w:rsidRPr="004D4A53">
              <w:rPr>
                <w:sz w:val="26"/>
                <w:szCs w:val="26"/>
              </w:rPr>
              <w:tab/>
            </w:r>
            <w:r w:rsidRPr="004D4A53">
              <w:rPr>
                <w:sz w:val="26"/>
                <w:szCs w:val="26"/>
              </w:rPr>
              <w:tab/>
              <w:t>S</w:t>
            </w:r>
            <w:r w:rsidRPr="004D4A53">
              <w:rPr>
                <w:sz w:val="26"/>
                <w:szCs w:val="26"/>
                <w:vertAlign w:val="subscript"/>
              </w:rPr>
              <w:t>ABCD</w:t>
            </w:r>
            <w:r w:rsidRPr="004D4A53">
              <w:rPr>
                <w:sz w:val="26"/>
                <w:szCs w:val="26"/>
              </w:rPr>
              <w:t>=</w:t>
            </w:r>
            <w:r w:rsidRPr="004D4A53">
              <w:rPr>
                <w:position w:val="-24"/>
                <w:sz w:val="26"/>
                <w:szCs w:val="26"/>
              </w:rPr>
              <w:object w:dxaOrig="240" w:dyaOrig="620">
                <v:shape id="_x0000_i2685" type="#_x0000_t75" style="width:12pt;height:31pt" o:ole="">
                  <v:imagedata r:id="rId3195" o:title=""/>
                </v:shape>
                <o:OLEObject Type="Embed" ProgID="Equation.DSMT4" ShapeID="_x0000_i2685" DrawAspect="Content" ObjectID="_1586753273" r:id="rId3196"/>
              </w:object>
            </w:r>
            <w:r w:rsidRPr="004D4A53">
              <w:rPr>
                <w:sz w:val="26"/>
                <w:szCs w:val="26"/>
              </w:rPr>
              <w:t xml:space="preserve">AD.BC = </w:t>
            </w:r>
            <w:r w:rsidRPr="004D4A53">
              <w:rPr>
                <w:position w:val="-24"/>
                <w:sz w:val="26"/>
                <w:szCs w:val="26"/>
              </w:rPr>
              <w:object w:dxaOrig="1840" w:dyaOrig="620">
                <v:shape id="_x0000_i2686" type="#_x0000_t75" style="width:92pt;height:31pt" o:ole="">
                  <v:imagedata r:id="rId3197" o:title=""/>
                </v:shape>
                <o:OLEObject Type="Embed" ProgID="Equation.DSMT4" ShapeID="_x0000_i2686" DrawAspect="Content" ObjectID="_1586753274" r:id="rId3198"/>
              </w:object>
            </w:r>
          </w:p>
          <w:p w:rsidR="00FD7C15" w:rsidRPr="004D4A53" w:rsidRDefault="00FD7C15" w:rsidP="00FD7C15">
            <w:pPr>
              <w:tabs>
                <w:tab w:val="left" w:pos="4320"/>
              </w:tabs>
              <w:ind w:left="4680" w:hanging="4860"/>
              <w:jc w:val="both"/>
              <w:rPr>
                <w:sz w:val="26"/>
                <w:szCs w:val="26"/>
              </w:rPr>
            </w:pPr>
            <w:r w:rsidRPr="004D4A53">
              <w:rPr>
                <w:sz w:val="26"/>
                <w:szCs w:val="26"/>
              </w:rPr>
              <w:tab/>
            </w:r>
          </w:p>
          <w:p w:rsidR="00FD7C15" w:rsidRPr="004D4A53" w:rsidRDefault="00FD7C15" w:rsidP="00FD7C15">
            <w:pPr>
              <w:tabs>
                <w:tab w:val="left" w:pos="4320"/>
              </w:tabs>
              <w:ind w:left="4680" w:hanging="4860"/>
              <w:jc w:val="both"/>
              <w:rPr>
                <w:sz w:val="26"/>
                <w:szCs w:val="26"/>
              </w:rPr>
            </w:pPr>
            <w:r w:rsidRPr="004D4A53">
              <w:rPr>
                <w:sz w:val="26"/>
                <w:szCs w:val="26"/>
              </w:rPr>
              <w:tab/>
              <w:t>c)</w:t>
            </w:r>
            <w:r w:rsidRPr="004D4A53">
              <w:rPr>
                <w:sz w:val="26"/>
                <w:szCs w:val="26"/>
              </w:rPr>
              <w:tab/>
              <w:t>Ta có góc AMD = 90</w:t>
            </w:r>
            <w:r w:rsidRPr="004D4A53">
              <w:rPr>
                <w:sz w:val="26"/>
                <w:szCs w:val="26"/>
                <w:vertAlign w:val="superscript"/>
              </w:rPr>
              <w:t>0</w:t>
            </w:r>
            <w:r w:rsidRPr="004D4A53">
              <w:rPr>
                <w:sz w:val="26"/>
                <w:szCs w:val="26"/>
              </w:rPr>
              <w:t xml:space="preserve"> (chắn ½ đường tròn) </w:t>
            </w:r>
          </w:p>
          <w:p w:rsidR="00FD7C15" w:rsidRPr="004D4A53" w:rsidRDefault="00FD7C15" w:rsidP="00FD7C15">
            <w:pPr>
              <w:tabs>
                <w:tab w:val="left" w:pos="4320"/>
              </w:tabs>
              <w:ind w:left="4680" w:hanging="4860"/>
              <w:jc w:val="both"/>
              <w:rPr>
                <w:sz w:val="26"/>
                <w:szCs w:val="26"/>
              </w:rPr>
            </w:pPr>
            <w:r w:rsidRPr="004D4A53">
              <w:rPr>
                <w:sz w:val="26"/>
                <w:szCs w:val="26"/>
              </w:rPr>
              <w:tab/>
            </w:r>
            <w:r w:rsidRPr="004D4A53">
              <w:rPr>
                <w:sz w:val="26"/>
                <w:szCs w:val="26"/>
              </w:rPr>
              <w:tab/>
              <w:t xml:space="preserve">Tương tự: DB </w:t>
            </w:r>
            <w:r w:rsidRPr="004D4A53">
              <w:rPr>
                <w:sz w:val="26"/>
                <w:szCs w:val="26"/>
              </w:rPr>
              <w:sym w:font="Symbol" w:char="F05E"/>
            </w:r>
            <w:r w:rsidRPr="004D4A53">
              <w:rPr>
                <w:sz w:val="26"/>
                <w:szCs w:val="26"/>
              </w:rPr>
              <w:t xml:space="preserve"> AB,vậy K chính là trực tâm của </w:t>
            </w:r>
            <w:r w:rsidRPr="004D4A53">
              <w:rPr>
                <w:sz w:val="26"/>
                <w:szCs w:val="26"/>
              </w:rPr>
              <w:sym w:font="Symbol" w:char="F044"/>
            </w:r>
            <w:r w:rsidRPr="004D4A53">
              <w:rPr>
                <w:sz w:val="26"/>
                <w:szCs w:val="26"/>
              </w:rPr>
              <w:t>IAD (I là giao điểm của AM và DB)</w:t>
            </w:r>
          </w:p>
          <w:p w:rsidR="00FD7C15" w:rsidRPr="004D4A53" w:rsidRDefault="00FD7C15" w:rsidP="00FD7C15">
            <w:pPr>
              <w:tabs>
                <w:tab w:val="left" w:pos="4320"/>
              </w:tabs>
              <w:ind w:left="4680" w:hanging="4860"/>
              <w:jc w:val="both"/>
              <w:rPr>
                <w:sz w:val="26"/>
                <w:szCs w:val="26"/>
              </w:rPr>
            </w:pPr>
            <w:r w:rsidRPr="004D4A53">
              <w:rPr>
                <w:sz w:val="26"/>
                <w:szCs w:val="26"/>
              </w:rPr>
              <w:tab/>
            </w:r>
            <w:r w:rsidRPr="004D4A53">
              <w:rPr>
                <w:sz w:val="26"/>
                <w:szCs w:val="26"/>
              </w:rPr>
              <w:tab/>
              <w:t>Xét tứ giác AHKM, ta có:</w:t>
            </w:r>
          </w:p>
          <w:p w:rsidR="00FD7C15" w:rsidRPr="004D4A53" w:rsidRDefault="00FD7C15" w:rsidP="00FD7C15">
            <w:pPr>
              <w:tabs>
                <w:tab w:val="left" w:pos="4320"/>
              </w:tabs>
              <w:ind w:left="4680" w:hanging="4860"/>
              <w:jc w:val="both"/>
              <w:rPr>
                <w:sz w:val="26"/>
                <w:szCs w:val="26"/>
              </w:rPr>
            </w:pPr>
            <w:r w:rsidRPr="004D4A53">
              <w:rPr>
                <w:sz w:val="26"/>
                <w:szCs w:val="26"/>
              </w:rPr>
              <w:tab/>
            </w:r>
            <w:r w:rsidRPr="004D4A53">
              <w:rPr>
                <w:sz w:val="26"/>
                <w:szCs w:val="26"/>
              </w:rPr>
              <w:tab/>
              <w:t>góc HAK = góc HMK = 30</w:t>
            </w:r>
            <w:r w:rsidRPr="004D4A53">
              <w:rPr>
                <w:sz w:val="26"/>
                <w:szCs w:val="26"/>
                <w:vertAlign w:val="superscript"/>
              </w:rPr>
              <w:t>0</w:t>
            </w:r>
            <w:r w:rsidRPr="004D4A53">
              <w:rPr>
                <w:sz w:val="26"/>
                <w:szCs w:val="26"/>
              </w:rPr>
              <w:t xml:space="preserve">, nên dễ dàng </w:t>
            </w:r>
            <w:r w:rsidRPr="004D4A53">
              <w:rPr>
                <w:sz w:val="26"/>
                <w:szCs w:val="26"/>
              </w:rPr>
              <w:sym w:font="Symbol" w:char="F0DE"/>
            </w:r>
            <w:r w:rsidRPr="004D4A53">
              <w:rPr>
                <w:sz w:val="26"/>
                <w:szCs w:val="26"/>
              </w:rPr>
              <w:t xml:space="preserve"> tứ giác này nội tiếp. </w:t>
            </w:r>
          </w:p>
          <w:p w:rsidR="00FD7C15" w:rsidRPr="004D4A53" w:rsidRDefault="00FD7C15" w:rsidP="00FD7C15">
            <w:pPr>
              <w:tabs>
                <w:tab w:val="left" w:pos="4320"/>
              </w:tabs>
              <w:ind w:left="4680" w:hanging="4860"/>
              <w:jc w:val="both"/>
              <w:rPr>
                <w:sz w:val="26"/>
                <w:szCs w:val="26"/>
              </w:rPr>
            </w:pPr>
            <w:r w:rsidRPr="004D4A53">
              <w:rPr>
                <w:sz w:val="26"/>
                <w:szCs w:val="26"/>
              </w:rPr>
              <w:tab/>
            </w:r>
            <w:r w:rsidRPr="004D4A53">
              <w:rPr>
                <w:sz w:val="26"/>
                <w:szCs w:val="26"/>
              </w:rPr>
              <w:tab/>
              <w:t>Vậy góc AHK = góc AMK = 90</w:t>
            </w:r>
            <w:r w:rsidRPr="004D4A53">
              <w:rPr>
                <w:sz w:val="26"/>
                <w:szCs w:val="26"/>
                <w:vertAlign w:val="superscript"/>
              </w:rPr>
              <w:t>0</w:t>
            </w:r>
          </w:p>
          <w:p w:rsidR="00FD7C15" w:rsidRPr="004D4A53" w:rsidRDefault="00FD7C15" w:rsidP="00FD7C15">
            <w:pPr>
              <w:tabs>
                <w:tab w:val="left" w:pos="4320"/>
              </w:tabs>
              <w:ind w:left="4680" w:hanging="4860"/>
              <w:jc w:val="both"/>
              <w:rPr>
                <w:sz w:val="26"/>
                <w:szCs w:val="26"/>
              </w:rPr>
            </w:pPr>
            <w:r w:rsidRPr="004D4A53">
              <w:rPr>
                <w:sz w:val="26"/>
                <w:szCs w:val="26"/>
              </w:rPr>
              <w:tab/>
            </w:r>
            <w:r w:rsidRPr="004D4A53">
              <w:rPr>
                <w:sz w:val="26"/>
                <w:szCs w:val="26"/>
              </w:rPr>
              <w:tab/>
              <w:t>Nên KH vuông góc với AD</w:t>
            </w:r>
          </w:p>
          <w:p w:rsidR="00FD7C15" w:rsidRPr="004D4A53" w:rsidRDefault="00FD7C15" w:rsidP="00FD7C15">
            <w:pPr>
              <w:tabs>
                <w:tab w:val="left" w:pos="3780"/>
              </w:tabs>
              <w:ind w:left="4140" w:hanging="4860"/>
              <w:jc w:val="both"/>
              <w:rPr>
                <w:sz w:val="26"/>
                <w:szCs w:val="26"/>
              </w:rPr>
            </w:pPr>
            <w:r w:rsidRPr="004D4A53">
              <w:rPr>
                <w:sz w:val="26"/>
                <w:szCs w:val="26"/>
              </w:rPr>
              <w:tab/>
              <w:t xml:space="preserve">Vậy HK chính là đường cao phát xuất từ I của </w:t>
            </w:r>
            <w:r w:rsidRPr="004D4A53">
              <w:rPr>
                <w:sz w:val="26"/>
                <w:szCs w:val="26"/>
              </w:rPr>
              <w:sym w:font="Symbol" w:char="F044"/>
            </w:r>
            <w:r w:rsidRPr="004D4A53">
              <w:rPr>
                <w:sz w:val="26"/>
                <w:szCs w:val="26"/>
              </w:rPr>
              <w:t>IAD</w:t>
            </w:r>
          </w:p>
          <w:p w:rsidR="00FD7C15" w:rsidRPr="004D4A53" w:rsidRDefault="00FD7C15" w:rsidP="00FD7C15">
            <w:pPr>
              <w:tabs>
                <w:tab w:val="left" w:pos="3780"/>
              </w:tabs>
              <w:ind w:left="4140" w:hanging="4860"/>
              <w:jc w:val="both"/>
              <w:rPr>
                <w:sz w:val="26"/>
                <w:szCs w:val="26"/>
              </w:rPr>
            </w:pPr>
            <w:r w:rsidRPr="004D4A53">
              <w:rPr>
                <w:sz w:val="26"/>
                <w:szCs w:val="26"/>
              </w:rPr>
              <w:tab/>
              <w:t>Vậy ta có AM, BD, HK đồng quy tại I.</w:t>
            </w:r>
          </w:p>
          <w:p w:rsidR="00FD7C15" w:rsidRPr="004D4A53" w:rsidRDefault="00FD7C15" w:rsidP="00FD7C15">
            <w:pPr>
              <w:tabs>
                <w:tab w:val="left" w:pos="4320"/>
              </w:tabs>
              <w:ind w:left="4680" w:hanging="4860"/>
              <w:jc w:val="center"/>
              <w:rPr>
                <w:sz w:val="26"/>
                <w:szCs w:val="26"/>
              </w:rPr>
            </w:pPr>
          </w:p>
          <w:p w:rsidR="00FD7C15" w:rsidRPr="004D4A53" w:rsidRDefault="00FD7C15" w:rsidP="00FD7C15">
            <w:pPr>
              <w:tabs>
                <w:tab w:val="left" w:pos="4320"/>
              </w:tabs>
              <w:ind w:left="4680" w:hanging="4860"/>
              <w:jc w:val="right"/>
              <w:rPr>
                <w:b/>
                <w:sz w:val="26"/>
                <w:szCs w:val="26"/>
              </w:rPr>
            </w:pPr>
            <w:r w:rsidRPr="004D4A53">
              <w:rPr>
                <w:b/>
                <w:sz w:val="26"/>
                <w:szCs w:val="26"/>
              </w:rPr>
              <w:t>TS. Nguyễn Phú Vinh</w:t>
            </w:r>
          </w:p>
          <w:p w:rsidR="00FD7C15" w:rsidRDefault="00FD7C15" w:rsidP="00FD7C15">
            <w:pPr>
              <w:tabs>
                <w:tab w:val="left" w:pos="4320"/>
              </w:tabs>
              <w:ind w:left="4680" w:hanging="4860"/>
              <w:jc w:val="right"/>
              <w:rPr>
                <w:i/>
                <w:sz w:val="26"/>
                <w:szCs w:val="26"/>
                <w:lang w:val="en-US"/>
              </w:rPr>
            </w:pPr>
            <w:r w:rsidRPr="004D4A53">
              <w:rPr>
                <w:i/>
                <w:sz w:val="26"/>
                <w:szCs w:val="26"/>
              </w:rPr>
              <w:t>(Trường THPT Vĩnh Viễn - TP.HCM)</w:t>
            </w:r>
          </w:p>
          <w:p w:rsidR="00FD7C15" w:rsidRDefault="00FD7C15" w:rsidP="00FD7C15">
            <w:pPr>
              <w:tabs>
                <w:tab w:val="left" w:pos="4320"/>
              </w:tabs>
              <w:ind w:left="4680" w:hanging="4860"/>
              <w:jc w:val="right"/>
              <w:rPr>
                <w:i/>
                <w:sz w:val="26"/>
                <w:szCs w:val="26"/>
                <w:lang w:val="en-US"/>
              </w:rPr>
            </w:pPr>
          </w:p>
          <w:p w:rsidR="00FD7C15" w:rsidRPr="00272CF5" w:rsidRDefault="00FD7C15" w:rsidP="00FD7C15">
            <w:pPr>
              <w:tabs>
                <w:tab w:val="left" w:pos="4320"/>
              </w:tabs>
              <w:ind w:left="4680" w:hanging="4860"/>
              <w:jc w:val="right"/>
              <w:rPr>
                <w:i/>
                <w:sz w:val="26"/>
                <w:szCs w:val="26"/>
                <w:lang w:val="en-US"/>
              </w:rPr>
            </w:pPr>
          </w:p>
          <w:tbl>
            <w:tblPr>
              <w:tblW w:w="9645" w:type="dxa"/>
              <w:tblLook w:val="01E0" w:firstRow="1" w:lastRow="1" w:firstColumn="1" w:lastColumn="1" w:noHBand="0" w:noVBand="0"/>
            </w:tblPr>
            <w:tblGrid>
              <w:gridCol w:w="3474"/>
              <w:gridCol w:w="6171"/>
            </w:tblGrid>
            <w:tr w:rsidR="00FD7C15" w:rsidRPr="003B3700" w:rsidTr="00FD7C15">
              <w:tc>
                <w:tcPr>
                  <w:tcW w:w="3474" w:type="dxa"/>
                </w:tcPr>
                <w:p w:rsidR="00FD7C15" w:rsidRPr="003B3700" w:rsidRDefault="00FD7C15" w:rsidP="00FD7C15">
                  <w:pPr>
                    <w:spacing w:line="288" w:lineRule="auto"/>
                    <w:jc w:val="center"/>
                    <w:rPr>
                      <w:b/>
                      <w:color w:val="000000"/>
                      <w:sz w:val="26"/>
                      <w:szCs w:val="26"/>
                      <w:lang w:val="nl-NL"/>
                    </w:rPr>
                  </w:pPr>
                  <w:r w:rsidRPr="003B3700">
                    <w:rPr>
                      <w:b/>
                      <w:color w:val="000000"/>
                      <w:sz w:val="26"/>
                      <w:szCs w:val="26"/>
                      <w:lang w:val="nl-NL"/>
                    </w:rPr>
                    <w:t>Sở Giáo dục - Đào tạo</w:t>
                  </w:r>
                </w:p>
                <w:p w:rsidR="00FD7C15" w:rsidRPr="003B3700" w:rsidRDefault="00FD7C15" w:rsidP="00FD7C15">
                  <w:pPr>
                    <w:spacing w:line="288" w:lineRule="auto"/>
                    <w:jc w:val="center"/>
                    <w:rPr>
                      <w:b/>
                      <w:color w:val="000000"/>
                      <w:lang w:val="nl-NL"/>
                    </w:rPr>
                  </w:pPr>
                  <w:r w:rsidRPr="003B3700">
                    <w:rPr>
                      <w:b/>
                      <w:color w:val="000000"/>
                      <w:sz w:val="26"/>
                      <w:szCs w:val="26"/>
                      <w:lang w:val="nl-NL"/>
                    </w:rPr>
                    <w:t>Hà Nam</w:t>
                  </w:r>
                </w:p>
                <w:p w:rsidR="00FD7C15" w:rsidRPr="003B3700" w:rsidRDefault="00FD7C15" w:rsidP="00FD7C15">
                  <w:pPr>
                    <w:spacing w:line="288" w:lineRule="auto"/>
                    <w:jc w:val="center"/>
                    <w:rPr>
                      <w:color w:val="000000"/>
                      <w:lang w:val="nl-NL"/>
                    </w:rPr>
                  </w:pPr>
                  <w:r w:rsidRPr="003B3700">
                    <w:rPr>
                      <w:color w:val="000000"/>
                      <w:lang w:val="nl-NL"/>
                    </w:rPr>
                    <w:t>---------</w:t>
                  </w:r>
                </w:p>
                <w:p w:rsidR="00FD7C15" w:rsidRPr="003B3700" w:rsidRDefault="00FD7C15" w:rsidP="00FD7C15">
                  <w:pPr>
                    <w:spacing w:line="288" w:lineRule="auto"/>
                    <w:jc w:val="center"/>
                    <w:rPr>
                      <w:color w:val="000000"/>
                      <w:sz w:val="26"/>
                      <w:szCs w:val="26"/>
                      <w:lang w:val="nl-NL"/>
                    </w:rPr>
                  </w:pPr>
                  <w:r w:rsidRPr="003B3700">
                    <w:rPr>
                      <w:color w:val="000000"/>
                      <w:sz w:val="26"/>
                      <w:szCs w:val="26"/>
                      <w:lang w:val="nl-NL"/>
                    </w:rPr>
                    <w:t>Đề chính thức</w:t>
                  </w:r>
                </w:p>
              </w:tc>
              <w:tc>
                <w:tcPr>
                  <w:tcW w:w="6171" w:type="dxa"/>
                </w:tcPr>
                <w:p w:rsidR="00FD7C15" w:rsidRPr="003B3700" w:rsidRDefault="00FD7C15" w:rsidP="00FD7C15">
                  <w:pPr>
                    <w:spacing w:line="288" w:lineRule="auto"/>
                    <w:jc w:val="center"/>
                    <w:rPr>
                      <w:b/>
                      <w:color w:val="000000"/>
                      <w:sz w:val="26"/>
                      <w:szCs w:val="26"/>
                      <w:lang w:val="nl-NL"/>
                    </w:rPr>
                  </w:pPr>
                  <w:r w:rsidRPr="003B3700">
                    <w:rPr>
                      <w:b/>
                      <w:color w:val="000000"/>
                      <w:sz w:val="26"/>
                      <w:szCs w:val="26"/>
                      <w:lang w:val="nl-NL"/>
                    </w:rPr>
                    <w:t>Đề thi tuyển sinh vào lớp 10 THPT</w:t>
                  </w:r>
                </w:p>
                <w:p w:rsidR="00FD7C15" w:rsidRPr="003B3700" w:rsidRDefault="00FD7C15" w:rsidP="00FD7C15">
                  <w:pPr>
                    <w:spacing w:line="288" w:lineRule="auto"/>
                    <w:jc w:val="center"/>
                    <w:rPr>
                      <w:b/>
                      <w:color w:val="000000"/>
                      <w:lang w:val="nl-NL"/>
                    </w:rPr>
                  </w:pPr>
                  <w:r w:rsidRPr="003B3700">
                    <w:rPr>
                      <w:b/>
                      <w:color w:val="000000"/>
                      <w:lang w:val="nl-NL"/>
                    </w:rPr>
                    <w:t>Năm học 2009 – 2010</w:t>
                  </w:r>
                </w:p>
                <w:p w:rsidR="00FD7C15" w:rsidRPr="003B3700" w:rsidRDefault="00FD7C15" w:rsidP="00FD7C15">
                  <w:pPr>
                    <w:spacing w:line="288" w:lineRule="auto"/>
                    <w:jc w:val="center"/>
                    <w:rPr>
                      <w:b/>
                      <w:color w:val="000000"/>
                      <w:lang w:val="nl-NL"/>
                    </w:rPr>
                  </w:pPr>
                  <w:r w:rsidRPr="003B3700">
                    <w:rPr>
                      <w:color w:val="000000"/>
                      <w:lang w:val="nl-NL"/>
                    </w:rPr>
                    <w:t xml:space="preserve">Môn thi: </w:t>
                  </w:r>
                  <w:r w:rsidRPr="003B3700">
                    <w:rPr>
                      <w:b/>
                      <w:color w:val="000000"/>
                      <w:lang w:val="nl-NL"/>
                    </w:rPr>
                    <w:t>Toán</w:t>
                  </w:r>
                </w:p>
                <w:p w:rsidR="00FD7C15" w:rsidRPr="003B3700" w:rsidRDefault="00FD7C15" w:rsidP="00FD7C15">
                  <w:pPr>
                    <w:spacing w:line="288" w:lineRule="auto"/>
                    <w:jc w:val="center"/>
                    <w:rPr>
                      <w:i/>
                      <w:color w:val="000000"/>
                      <w:sz w:val="26"/>
                      <w:szCs w:val="26"/>
                      <w:lang w:val="nl-NL"/>
                    </w:rPr>
                  </w:pPr>
                  <w:r w:rsidRPr="003B3700">
                    <w:rPr>
                      <w:i/>
                      <w:color w:val="000000"/>
                      <w:sz w:val="26"/>
                      <w:szCs w:val="26"/>
                      <w:lang w:val="nl-NL"/>
                    </w:rPr>
                    <w:t>Thời gian làm bài: 120 phút, không kể thời gian phát đề</w:t>
                  </w:r>
                </w:p>
              </w:tc>
            </w:tr>
          </w:tbl>
          <w:p w:rsidR="00FD7C15" w:rsidRPr="003B6956" w:rsidRDefault="00FD7C15" w:rsidP="00FD7C15">
            <w:pPr>
              <w:spacing w:line="288" w:lineRule="auto"/>
              <w:rPr>
                <w:b/>
                <w:color w:val="000000"/>
                <w:lang w:val="nl-NL"/>
              </w:rPr>
            </w:pPr>
          </w:p>
          <w:p w:rsidR="00FD7C15" w:rsidRPr="00612998" w:rsidRDefault="00FD7C15" w:rsidP="00FD7C15">
            <w:pPr>
              <w:spacing w:line="288" w:lineRule="auto"/>
              <w:rPr>
                <w:i/>
                <w:color w:val="000000"/>
                <w:sz w:val="26"/>
                <w:szCs w:val="26"/>
                <w:lang w:val="nl-NL"/>
              </w:rPr>
            </w:pPr>
            <w:r w:rsidRPr="00612998">
              <w:rPr>
                <w:b/>
                <w:color w:val="000000"/>
                <w:sz w:val="26"/>
                <w:szCs w:val="26"/>
                <w:lang w:val="nl-NL"/>
              </w:rPr>
              <w:t>Bài 1</w:t>
            </w:r>
            <w:r w:rsidRPr="00612998">
              <w:rPr>
                <w:color w:val="000000"/>
                <w:sz w:val="26"/>
                <w:szCs w:val="26"/>
                <w:lang w:val="nl-NL"/>
              </w:rPr>
              <w:t xml:space="preserve">. </w:t>
            </w:r>
            <w:r w:rsidRPr="00612998">
              <w:rPr>
                <w:i/>
                <w:color w:val="000000"/>
                <w:sz w:val="26"/>
                <w:szCs w:val="26"/>
                <w:lang w:val="nl-NL"/>
              </w:rPr>
              <w:t>(2 điểm)</w:t>
            </w:r>
          </w:p>
          <w:p w:rsidR="00FD7C15" w:rsidRPr="00612998" w:rsidRDefault="00FD7C15" w:rsidP="00FD7C15">
            <w:pPr>
              <w:numPr>
                <w:ilvl w:val="0"/>
                <w:numId w:val="59"/>
              </w:numPr>
              <w:spacing w:line="288" w:lineRule="auto"/>
              <w:rPr>
                <w:color w:val="000000"/>
                <w:sz w:val="26"/>
                <w:szCs w:val="26"/>
                <w:lang w:val="nl-NL"/>
              </w:rPr>
            </w:pPr>
            <w:r w:rsidRPr="00612998">
              <w:rPr>
                <w:color w:val="000000"/>
                <w:sz w:val="26"/>
                <w:szCs w:val="26"/>
                <w:lang w:val="nl-NL"/>
              </w:rPr>
              <w:t xml:space="preserve">Rút gọn biểu thức: A = </w:t>
            </w:r>
            <w:r w:rsidRPr="00612998">
              <w:rPr>
                <w:color w:val="000000"/>
                <w:position w:val="-18"/>
                <w:sz w:val="26"/>
                <w:szCs w:val="26"/>
                <w:lang w:val="nl-NL"/>
              </w:rPr>
              <w:object w:dxaOrig="1860" w:dyaOrig="540">
                <v:shape id="_x0000_i2687" type="#_x0000_t75" style="width:93pt;height:27pt" o:ole="">
                  <v:imagedata r:id="rId3199" o:title=""/>
                </v:shape>
                <o:OLEObject Type="Embed" ProgID="Equation.DSMT4" ShapeID="_x0000_i2687" DrawAspect="Content" ObjectID="_1586753275" r:id="rId3200"/>
              </w:object>
            </w:r>
          </w:p>
          <w:p w:rsidR="00FD7C15" w:rsidRPr="00612998" w:rsidRDefault="00FD7C15" w:rsidP="00FD7C15">
            <w:pPr>
              <w:numPr>
                <w:ilvl w:val="0"/>
                <w:numId w:val="59"/>
              </w:numPr>
              <w:spacing w:line="288" w:lineRule="auto"/>
              <w:rPr>
                <w:color w:val="000000"/>
                <w:sz w:val="26"/>
                <w:szCs w:val="26"/>
                <w:lang w:val="nl-NL"/>
              </w:rPr>
            </w:pPr>
            <w:r w:rsidRPr="00612998">
              <w:rPr>
                <w:color w:val="000000"/>
                <w:sz w:val="26"/>
                <w:szCs w:val="26"/>
                <w:lang w:val="nl-NL"/>
              </w:rPr>
              <w:t>Giải phương trình:</w:t>
            </w:r>
          </w:p>
          <w:p w:rsidR="00FD7C15" w:rsidRPr="00612998" w:rsidRDefault="00FD7C15" w:rsidP="00FD7C15">
            <w:pPr>
              <w:numPr>
                <w:ilvl w:val="1"/>
                <w:numId w:val="59"/>
              </w:numPr>
              <w:spacing w:line="288" w:lineRule="auto"/>
              <w:rPr>
                <w:color w:val="000000"/>
                <w:sz w:val="26"/>
                <w:szCs w:val="26"/>
                <w:lang w:val="nl-NL"/>
              </w:rPr>
            </w:pPr>
            <w:r w:rsidRPr="00612998">
              <w:rPr>
                <w:color w:val="000000"/>
                <w:sz w:val="26"/>
                <w:szCs w:val="26"/>
                <w:lang w:val="nl-NL"/>
              </w:rPr>
              <w:t>x</w:t>
            </w:r>
            <w:r w:rsidRPr="00612998">
              <w:rPr>
                <w:color w:val="000000"/>
                <w:sz w:val="26"/>
                <w:szCs w:val="26"/>
                <w:vertAlign w:val="superscript"/>
                <w:lang w:val="nl-NL"/>
              </w:rPr>
              <w:t>2</w:t>
            </w:r>
            <w:r w:rsidRPr="00612998">
              <w:rPr>
                <w:color w:val="000000"/>
                <w:sz w:val="26"/>
                <w:szCs w:val="26"/>
                <w:lang w:val="nl-NL"/>
              </w:rPr>
              <w:t xml:space="preserve"> + 3x = 0</w:t>
            </w:r>
          </w:p>
          <w:p w:rsidR="00FD7C15" w:rsidRPr="00612998" w:rsidRDefault="00FD7C15" w:rsidP="00FD7C15">
            <w:pPr>
              <w:numPr>
                <w:ilvl w:val="1"/>
                <w:numId w:val="59"/>
              </w:numPr>
              <w:spacing w:line="288" w:lineRule="auto"/>
              <w:rPr>
                <w:color w:val="000000"/>
                <w:sz w:val="26"/>
                <w:szCs w:val="26"/>
                <w:lang w:val="nl-NL"/>
              </w:rPr>
            </w:pPr>
            <w:r w:rsidRPr="00612998">
              <w:rPr>
                <w:color w:val="000000"/>
                <w:sz w:val="26"/>
                <w:szCs w:val="26"/>
                <w:lang w:val="nl-NL"/>
              </w:rPr>
              <w:t>–x</w:t>
            </w:r>
            <w:r w:rsidRPr="00612998">
              <w:rPr>
                <w:color w:val="000000"/>
                <w:sz w:val="26"/>
                <w:szCs w:val="26"/>
                <w:vertAlign w:val="superscript"/>
                <w:lang w:val="nl-NL"/>
              </w:rPr>
              <w:t>4</w:t>
            </w:r>
            <w:r w:rsidRPr="00612998">
              <w:rPr>
                <w:color w:val="000000"/>
                <w:sz w:val="26"/>
                <w:szCs w:val="26"/>
                <w:lang w:val="nl-NL"/>
              </w:rPr>
              <w:t xml:space="preserve"> + 8x</w:t>
            </w:r>
            <w:r w:rsidRPr="00612998">
              <w:rPr>
                <w:color w:val="000000"/>
                <w:sz w:val="26"/>
                <w:szCs w:val="26"/>
                <w:vertAlign w:val="superscript"/>
                <w:lang w:val="nl-NL"/>
              </w:rPr>
              <w:t>2</w:t>
            </w:r>
            <w:r w:rsidRPr="00612998">
              <w:rPr>
                <w:color w:val="000000"/>
                <w:sz w:val="26"/>
                <w:szCs w:val="26"/>
                <w:lang w:val="nl-NL"/>
              </w:rPr>
              <w:t xml:space="preserve"> + 9 = 0</w:t>
            </w:r>
          </w:p>
          <w:p w:rsidR="00FD7C15" w:rsidRPr="00612998" w:rsidRDefault="00FD7C15" w:rsidP="00FD7C15">
            <w:pPr>
              <w:spacing w:line="288" w:lineRule="auto"/>
              <w:rPr>
                <w:color w:val="000000"/>
                <w:sz w:val="26"/>
                <w:szCs w:val="26"/>
                <w:lang w:val="nl-NL"/>
              </w:rPr>
            </w:pPr>
            <w:r w:rsidRPr="00612998">
              <w:rPr>
                <w:b/>
                <w:color w:val="000000"/>
                <w:sz w:val="26"/>
                <w:szCs w:val="26"/>
                <w:lang w:val="nl-NL"/>
              </w:rPr>
              <w:t>Bài 2</w:t>
            </w:r>
            <w:r w:rsidRPr="00612998">
              <w:rPr>
                <w:color w:val="000000"/>
                <w:sz w:val="26"/>
                <w:szCs w:val="26"/>
                <w:lang w:val="nl-NL"/>
              </w:rPr>
              <w:t xml:space="preserve">. </w:t>
            </w:r>
            <w:r w:rsidRPr="00612998">
              <w:rPr>
                <w:i/>
                <w:color w:val="000000"/>
                <w:sz w:val="26"/>
                <w:szCs w:val="26"/>
                <w:lang w:val="nl-NL"/>
              </w:rPr>
              <w:t>(2 điểm)</w:t>
            </w:r>
            <w:r w:rsidRPr="00612998">
              <w:rPr>
                <w:color w:val="000000"/>
                <w:sz w:val="26"/>
                <w:szCs w:val="26"/>
                <w:lang w:val="nl-NL"/>
              </w:rPr>
              <w:t xml:space="preserve"> Giải bài toán bằng cách lập phương trình:</w:t>
            </w:r>
          </w:p>
          <w:p w:rsidR="00FD7C15" w:rsidRPr="00612998" w:rsidRDefault="00FD7C15" w:rsidP="00FD7C15">
            <w:pPr>
              <w:spacing w:line="288" w:lineRule="auto"/>
              <w:rPr>
                <w:color w:val="000000"/>
                <w:sz w:val="26"/>
                <w:szCs w:val="26"/>
                <w:lang w:val="nl-NL"/>
              </w:rPr>
            </w:pPr>
            <w:r w:rsidRPr="00612998">
              <w:rPr>
                <w:color w:val="000000"/>
                <w:sz w:val="26"/>
                <w:szCs w:val="26"/>
                <w:lang w:val="nl-NL"/>
              </w:rPr>
              <w:tab/>
              <w:t>Cho số tự nhiên có hai chữ số, tổng của chữ số hàng chục và chữ số hàng đơn vị bằng 14. Nếu đổi chữ số hàng chục và chữ số hàng đơn vị cho nhau thì được số mới lớn hơn số đã cho 18 đơn vị. Tìm số đã cho.</w:t>
            </w:r>
          </w:p>
          <w:p w:rsidR="00FD7C15" w:rsidRPr="00612998" w:rsidRDefault="00FD7C15" w:rsidP="00FD7C15">
            <w:pPr>
              <w:spacing w:line="288" w:lineRule="auto"/>
              <w:rPr>
                <w:color w:val="000000"/>
                <w:sz w:val="26"/>
                <w:szCs w:val="26"/>
                <w:lang w:val="nl-NL"/>
              </w:rPr>
            </w:pPr>
            <w:r w:rsidRPr="00612998">
              <w:rPr>
                <w:b/>
                <w:color w:val="000000"/>
                <w:sz w:val="26"/>
                <w:szCs w:val="26"/>
                <w:lang w:val="nl-NL"/>
              </w:rPr>
              <w:t>Bài 3</w:t>
            </w:r>
            <w:r w:rsidRPr="00612998">
              <w:rPr>
                <w:color w:val="000000"/>
                <w:sz w:val="26"/>
                <w:szCs w:val="26"/>
                <w:lang w:val="nl-NL"/>
              </w:rPr>
              <w:t xml:space="preserve">. </w:t>
            </w:r>
            <w:r w:rsidRPr="00612998">
              <w:rPr>
                <w:i/>
                <w:color w:val="000000"/>
                <w:sz w:val="26"/>
                <w:szCs w:val="26"/>
                <w:lang w:val="nl-NL"/>
              </w:rPr>
              <w:t>(1 điểm)</w:t>
            </w:r>
          </w:p>
          <w:p w:rsidR="00FD7C15" w:rsidRPr="00612998" w:rsidRDefault="00FD7C15" w:rsidP="00FD7C15">
            <w:pPr>
              <w:spacing w:line="288" w:lineRule="auto"/>
              <w:rPr>
                <w:color w:val="000000"/>
                <w:sz w:val="26"/>
                <w:szCs w:val="26"/>
                <w:lang w:val="nl-NL"/>
              </w:rPr>
            </w:pPr>
            <w:r w:rsidRPr="00612998">
              <w:rPr>
                <w:color w:val="000000"/>
                <w:sz w:val="26"/>
                <w:szCs w:val="26"/>
                <w:lang w:val="nl-NL"/>
              </w:rPr>
              <w:tab/>
              <w:t xml:space="preserve"> Trên mặt phẳng toạ độ Oxy cho (P): y = - 3x</w:t>
            </w:r>
            <w:r w:rsidRPr="00612998">
              <w:rPr>
                <w:color w:val="000000"/>
                <w:sz w:val="26"/>
                <w:szCs w:val="26"/>
                <w:vertAlign w:val="superscript"/>
                <w:lang w:val="nl-NL"/>
              </w:rPr>
              <w:t>2</w:t>
            </w:r>
            <w:r w:rsidRPr="00612998">
              <w:rPr>
                <w:color w:val="000000"/>
                <w:sz w:val="26"/>
                <w:szCs w:val="26"/>
                <w:lang w:val="nl-NL"/>
              </w:rPr>
              <w:t>. Viết phương trình đường thẳng song song với đường thẳng y = -2x + 3 và cắt (P) tại điểm có tung độ y = -12</w:t>
            </w:r>
          </w:p>
          <w:p w:rsidR="00FD7C15" w:rsidRPr="00612998" w:rsidRDefault="00FD7C15" w:rsidP="00FD7C15">
            <w:pPr>
              <w:spacing w:line="288" w:lineRule="auto"/>
              <w:rPr>
                <w:color w:val="000000"/>
                <w:sz w:val="26"/>
                <w:szCs w:val="26"/>
                <w:lang w:val="nl-NL"/>
              </w:rPr>
            </w:pPr>
            <w:r w:rsidRPr="00612998">
              <w:rPr>
                <w:b/>
                <w:color w:val="000000"/>
                <w:sz w:val="26"/>
                <w:szCs w:val="26"/>
                <w:lang w:val="nl-NL"/>
              </w:rPr>
              <w:t>Bài 4</w:t>
            </w:r>
            <w:r w:rsidRPr="00612998">
              <w:rPr>
                <w:color w:val="000000"/>
                <w:sz w:val="26"/>
                <w:szCs w:val="26"/>
                <w:lang w:val="nl-NL"/>
              </w:rPr>
              <w:t xml:space="preserve">. </w:t>
            </w:r>
            <w:r w:rsidRPr="00612998">
              <w:rPr>
                <w:i/>
                <w:color w:val="000000"/>
                <w:sz w:val="26"/>
                <w:szCs w:val="26"/>
                <w:lang w:val="nl-NL"/>
              </w:rPr>
              <w:t>(1điểm</w:t>
            </w:r>
            <w:r w:rsidRPr="00612998">
              <w:rPr>
                <w:color w:val="000000"/>
                <w:sz w:val="26"/>
                <w:szCs w:val="26"/>
                <w:lang w:val="nl-NL"/>
              </w:rPr>
              <w:t>)</w:t>
            </w:r>
          </w:p>
          <w:p w:rsidR="00FD7C15" w:rsidRPr="00612998" w:rsidRDefault="00FD7C15" w:rsidP="00FD7C15">
            <w:pPr>
              <w:spacing w:line="288" w:lineRule="auto"/>
              <w:rPr>
                <w:color w:val="000000"/>
                <w:sz w:val="26"/>
                <w:szCs w:val="26"/>
                <w:lang w:val="nl-NL"/>
              </w:rPr>
            </w:pPr>
            <w:r w:rsidRPr="00612998">
              <w:rPr>
                <w:color w:val="000000"/>
                <w:sz w:val="26"/>
                <w:szCs w:val="26"/>
                <w:lang w:val="nl-NL"/>
              </w:rPr>
              <w:tab/>
              <w:t xml:space="preserve">Giải phương trình: </w:t>
            </w:r>
            <w:r w:rsidRPr="00612998">
              <w:rPr>
                <w:color w:val="000000"/>
                <w:position w:val="-8"/>
                <w:sz w:val="26"/>
                <w:szCs w:val="26"/>
                <w:lang w:val="nl-NL"/>
              </w:rPr>
              <w:object w:dxaOrig="2760" w:dyaOrig="360">
                <v:shape id="_x0000_i2688" type="#_x0000_t75" style="width:138pt;height:18pt" o:ole="">
                  <v:imagedata r:id="rId3201" o:title=""/>
                </v:shape>
                <o:OLEObject Type="Embed" ProgID="Equation.DSMT4" ShapeID="_x0000_i2688" DrawAspect="Content" ObjectID="_1586753276" r:id="rId3202"/>
              </w:object>
            </w:r>
          </w:p>
          <w:p w:rsidR="00FD7C15" w:rsidRPr="00612998" w:rsidRDefault="00FD7C15" w:rsidP="00FD7C15">
            <w:pPr>
              <w:spacing w:line="288" w:lineRule="auto"/>
              <w:rPr>
                <w:color w:val="000000"/>
                <w:sz w:val="26"/>
                <w:szCs w:val="26"/>
                <w:lang w:val="nl-NL"/>
              </w:rPr>
            </w:pPr>
            <w:r w:rsidRPr="00612998">
              <w:rPr>
                <w:b/>
                <w:color w:val="000000"/>
                <w:sz w:val="26"/>
                <w:szCs w:val="26"/>
                <w:lang w:val="nl-NL"/>
              </w:rPr>
              <w:t>Bài 5</w:t>
            </w:r>
            <w:r w:rsidRPr="00612998">
              <w:rPr>
                <w:b/>
                <w:i/>
                <w:color w:val="000000"/>
                <w:sz w:val="26"/>
                <w:szCs w:val="26"/>
                <w:lang w:val="nl-NL"/>
              </w:rPr>
              <w:t>.</w:t>
            </w:r>
            <w:r w:rsidRPr="00612998">
              <w:rPr>
                <w:i/>
                <w:color w:val="000000"/>
                <w:sz w:val="26"/>
                <w:szCs w:val="26"/>
                <w:lang w:val="nl-NL"/>
              </w:rPr>
              <w:t>(4điểm</w:t>
            </w:r>
            <w:r w:rsidRPr="00612998">
              <w:rPr>
                <w:color w:val="000000"/>
                <w:sz w:val="26"/>
                <w:szCs w:val="26"/>
                <w:lang w:val="nl-NL"/>
              </w:rPr>
              <w:t>)</w:t>
            </w:r>
          </w:p>
          <w:p w:rsidR="00FD7C15" w:rsidRPr="00612998" w:rsidRDefault="00FD7C15" w:rsidP="00FD7C15">
            <w:pPr>
              <w:spacing w:line="288" w:lineRule="auto"/>
              <w:rPr>
                <w:color w:val="000000"/>
                <w:sz w:val="26"/>
                <w:szCs w:val="26"/>
                <w:lang w:val="nl-NL"/>
              </w:rPr>
            </w:pPr>
            <w:r w:rsidRPr="00612998">
              <w:rPr>
                <w:color w:val="000000"/>
                <w:sz w:val="26"/>
                <w:szCs w:val="26"/>
                <w:lang w:val="nl-NL"/>
              </w:rPr>
              <w:tab/>
              <w:t>Cho nửa đường tròn (O) đường kính AB =a. Gọi Ax, By là các tia vuông góc với AB (Ax, By thuộc cùng một nửa mặt phẳng bờ AB). Qua điểm M thuộc nửa đường tròn (O) (M khác A và B) kẻ tiếp tuyến với nửa đường tròn (O); nó cắt Ax, By lần lượt ở E và F.</w:t>
            </w:r>
          </w:p>
          <w:p w:rsidR="00FD7C15" w:rsidRPr="00612998" w:rsidRDefault="00FD7C15" w:rsidP="00FD7C15">
            <w:pPr>
              <w:numPr>
                <w:ilvl w:val="0"/>
                <w:numId w:val="60"/>
              </w:numPr>
              <w:spacing w:line="288" w:lineRule="auto"/>
              <w:rPr>
                <w:color w:val="000000"/>
                <w:sz w:val="26"/>
                <w:szCs w:val="26"/>
                <w:lang w:val="nl-NL"/>
              </w:rPr>
            </w:pPr>
            <w:r w:rsidRPr="00612998">
              <w:rPr>
                <w:color w:val="000000"/>
                <w:sz w:val="26"/>
                <w:szCs w:val="26"/>
                <w:lang w:val="nl-NL"/>
              </w:rPr>
              <w:t>Chứng minh: Góc EOF bằng 90</w:t>
            </w:r>
            <w:r w:rsidRPr="00612998">
              <w:rPr>
                <w:color w:val="000000"/>
                <w:sz w:val="26"/>
                <w:szCs w:val="26"/>
                <w:vertAlign w:val="superscript"/>
                <w:lang w:val="nl-NL"/>
              </w:rPr>
              <w:t>0</w:t>
            </w:r>
            <w:r w:rsidRPr="00612998">
              <w:rPr>
                <w:color w:val="000000"/>
                <w:sz w:val="26"/>
                <w:szCs w:val="26"/>
                <w:lang w:val="nl-NL"/>
              </w:rPr>
              <w:t>.</w:t>
            </w:r>
          </w:p>
          <w:p w:rsidR="00FD7C15" w:rsidRPr="00612998" w:rsidRDefault="00FD7C15" w:rsidP="00FD7C15">
            <w:pPr>
              <w:numPr>
                <w:ilvl w:val="0"/>
                <w:numId w:val="60"/>
              </w:numPr>
              <w:spacing w:line="288" w:lineRule="auto"/>
              <w:rPr>
                <w:color w:val="000000"/>
                <w:sz w:val="26"/>
                <w:szCs w:val="26"/>
                <w:lang w:val="nl-NL"/>
              </w:rPr>
            </w:pPr>
            <w:r w:rsidRPr="00612998">
              <w:rPr>
                <w:color w:val="000000"/>
                <w:sz w:val="26"/>
                <w:szCs w:val="26"/>
                <w:lang w:val="nl-NL"/>
              </w:rPr>
              <w:t>Chứng minh: Tứ giác  AEMO nội tiếp; hai tam giác MAB và OEF đồng dạng.</w:t>
            </w:r>
          </w:p>
          <w:p w:rsidR="00FD7C15" w:rsidRPr="00612998" w:rsidRDefault="00FD7C15" w:rsidP="00FD7C15">
            <w:pPr>
              <w:numPr>
                <w:ilvl w:val="0"/>
                <w:numId w:val="60"/>
              </w:numPr>
              <w:spacing w:line="288" w:lineRule="auto"/>
              <w:rPr>
                <w:color w:val="000000"/>
                <w:sz w:val="26"/>
                <w:szCs w:val="26"/>
                <w:lang w:val="nl-NL"/>
              </w:rPr>
            </w:pPr>
            <w:r w:rsidRPr="00612998">
              <w:rPr>
                <w:color w:val="000000"/>
                <w:sz w:val="26"/>
                <w:szCs w:val="26"/>
                <w:lang w:val="nl-NL"/>
              </w:rPr>
              <w:t>Gọi K là giao điểm của AF và  BE, chứng minh: MK vuông góc với AB.</w:t>
            </w:r>
          </w:p>
          <w:p w:rsidR="00FD7C15" w:rsidRPr="00612998" w:rsidRDefault="00FD7C15" w:rsidP="00FD7C15">
            <w:pPr>
              <w:numPr>
                <w:ilvl w:val="0"/>
                <w:numId w:val="60"/>
              </w:numPr>
              <w:spacing w:line="288" w:lineRule="auto"/>
              <w:rPr>
                <w:color w:val="000000"/>
                <w:sz w:val="26"/>
                <w:szCs w:val="26"/>
                <w:lang w:val="nl-NL"/>
              </w:rPr>
            </w:pPr>
            <w:r w:rsidRPr="00612998">
              <w:rPr>
                <w:color w:val="000000"/>
                <w:sz w:val="26"/>
                <w:szCs w:val="26"/>
                <w:lang w:val="nl-NL"/>
              </w:rPr>
              <w:t xml:space="preserve">Khi MB = </w:t>
            </w:r>
            <w:r w:rsidRPr="00612998">
              <w:rPr>
                <w:color w:val="000000"/>
                <w:position w:val="-8"/>
                <w:sz w:val="26"/>
                <w:szCs w:val="26"/>
                <w:lang w:val="nl-NL"/>
              </w:rPr>
              <w:object w:dxaOrig="360" w:dyaOrig="360">
                <v:shape id="_x0000_i2689" type="#_x0000_t75" style="width:18pt;height:18pt" o:ole="">
                  <v:imagedata r:id="rId3203" o:title=""/>
                </v:shape>
                <o:OLEObject Type="Embed" ProgID="Equation.DSMT4" ShapeID="_x0000_i2689" DrawAspect="Content" ObjectID="_1586753277" r:id="rId3204"/>
              </w:object>
            </w:r>
            <w:r w:rsidRPr="00612998">
              <w:rPr>
                <w:color w:val="000000"/>
                <w:sz w:val="26"/>
                <w:szCs w:val="26"/>
                <w:lang w:val="nl-NL"/>
              </w:rPr>
              <w:t>MA, tính diện tích tam giác KAB theo a.</w:t>
            </w:r>
          </w:p>
          <w:p w:rsidR="00FD7C15" w:rsidRPr="00612998" w:rsidRDefault="00FD7C15" w:rsidP="00FD7C15">
            <w:pPr>
              <w:spacing w:line="288" w:lineRule="auto"/>
              <w:jc w:val="center"/>
              <w:rPr>
                <w:color w:val="000000"/>
                <w:sz w:val="26"/>
                <w:szCs w:val="26"/>
                <w:lang w:val="nl-NL"/>
              </w:rPr>
            </w:pPr>
          </w:p>
          <w:p w:rsidR="00FD7C15" w:rsidRPr="00612998" w:rsidRDefault="00FD7C15" w:rsidP="00FD7C15">
            <w:pPr>
              <w:spacing w:line="288" w:lineRule="auto"/>
              <w:jc w:val="center"/>
              <w:rPr>
                <w:color w:val="000000"/>
                <w:sz w:val="26"/>
                <w:szCs w:val="26"/>
                <w:lang w:val="nl-NL"/>
              </w:rPr>
            </w:pPr>
            <w:r w:rsidRPr="00612998">
              <w:rPr>
                <w:color w:val="000000"/>
                <w:sz w:val="26"/>
                <w:szCs w:val="26"/>
                <w:lang w:val="nl-NL"/>
              </w:rPr>
              <w:t>------------- Hết --------------</w:t>
            </w:r>
          </w:p>
          <w:p w:rsidR="00FD7C15" w:rsidRPr="00612998" w:rsidRDefault="00FD7C15" w:rsidP="00FD7C15">
            <w:pPr>
              <w:spacing w:line="288" w:lineRule="auto"/>
              <w:rPr>
                <w:color w:val="000000"/>
                <w:sz w:val="26"/>
                <w:szCs w:val="26"/>
                <w:lang w:val="nl-NL"/>
              </w:rPr>
            </w:pPr>
          </w:p>
          <w:p w:rsidR="00FD7C15" w:rsidRDefault="00FD7C15" w:rsidP="00FD7C15">
            <w:pPr>
              <w:spacing w:line="288" w:lineRule="auto"/>
              <w:rPr>
                <w:color w:val="000000"/>
                <w:sz w:val="26"/>
                <w:szCs w:val="26"/>
                <w:lang w:val="nl-NL"/>
              </w:rPr>
            </w:pPr>
          </w:p>
          <w:p w:rsidR="00FD7C15" w:rsidRDefault="00FD7C15" w:rsidP="00FD7C15">
            <w:pPr>
              <w:spacing w:line="288" w:lineRule="auto"/>
              <w:rPr>
                <w:color w:val="000000"/>
                <w:sz w:val="26"/>
                <w:szCs w:val="26"/>
                <w:lang w:val="nl-NL"/>
              </w:rPr>
            </w:pPr>
          </w:p>
          <w:p w:rsidR="00FD7C15" w:rsidRPr="00612998" w:rsidRDefault="00FD7C15" w:rsidP="00FD7C15">
            <w:pPr>
              <w:spacing w:line="288" w:lineRule="auto"/>
              <w:rPr>
                <w:color w:val="000000"/>
                <w:sz w:val="26"/>
                <w:szCs w:val="26"/>
                <w:lang w:val="nl-NL"/>
              </w:rPr>
            </w:pPr>
          </w:p>
          <w:p w:rsidR="00FD7C15" w:rsidRDefault="00FD7C15" w:rsidP="00FD7C15">
            <w:pPr>
              <w:spacing w:line="288" w:lineRule="auto"/>
              <w:rPr>
                <w:color w:val="000000"/>
                <w:sz w:val="26"/>
                <w:szCs w:val="26"/>
                <w:lang w:val="nl-NL"/>
              </w:rPr>
            </w:pPr>
          </w:p>
          <w:p w:rsidR="00FD7C15" w:rsidRDefault="00FD7C15" w:rsidP="00FD7C15">
            <w:pPr>
              <w:spacing w:line="288" w:lineRule="auto"/>
              <w:rPr>
                <w:color w:val="000000"/>
                <w:sz w:val="26"/>
                <w:szCs w:val="26"/>
                <w:lang w:val="nl-NL"/>
              </w:rPr>
            </w:pPr>
          </w:p>
          <w:p w:rsidR="00FD7C15" w:rsidRDefault="00FD7C15" w:rsidP="00FD7C15">
            <w:pPr>
              <w:spacing w:line="288" w:lineRule="auto"/>
              <w:rPr>
                <w:color w:val="000000"/>
                <w:sz w:val="26"/>
                <w:szCs w:val="26"/>
                <w:lang w:val="nl-NL"/>
              </w:rPr>
            </w:pPr>
          </w:p>
          <w:p w:rsidR="00FD7C15" w:rsidRDefault="00FD7C15" w:rsidP="00FD7C15">
            <w:pPr>
              <w:spacing w:line="288" w:lineRule="auto"/>
              <w:rPr>
                <w:color w:val="000000"/>
                <w:sz w:val="26"/>
                <w:szCs w:val="26"/>
                <w:lang w:val="nl-NL"/>
              </w:rPr>
            </w:pPr>
          </w:p>
          <w:p w:rsidR="00FD7C15" w:rsidRDefault="00FD7C15" w:rsidP="00FD7C15">
            <w:pPr>
              <w:spacing w:line="288" w:lineRule="auto"/>
              <w:rPr>
                <w:color w:val="000000"/>
                <w:sz w:val="26"/>
                <w:szCs w:val="26"/>
                <w:lang w:val="nl-NL"/>
              </w:rPr>
            </w:pPr>
          </w:p>
          <w:p w:rsidR="00FD7C15" w:rsidRPr="00612998" w:rsidRDefault="00FD7C15" w:rsidP="00FD7C15">
            <w:pPr>
              <w:spacing w:line="288" w:lineRule="auto"/>
              <w:rPr>
                <w:color w:val="000000"/>
                <w:sz w:val="26"/>
                <w:szCs w:val="26"/>
                <w:lang w:val="nl-NL"/>
              </w:rPr>
            </w:pPr>
          </w:p>
          <w:tbl>
            <w:tblPr>
              <w:tblW w:w="9931" w:type="dxa"/>
              <w:tblLook w:val="01E0" w:firstRow="1" w:lastRow="1" w:firstColumn="1" w:lastColumn="1" w:noHBand="0" w:noVBand="0"/>
            </w:tblPr>
            <w:tblGrid>
              <w:gridCol w:w="3577"/>
              <w:gridCol w:w="5133"/>
              <w:gridCol w:w="748"/>
              <w:gridCol w:w="473"/>
            </w:tblGrid>
            <w:tr w:rsidR="00FD7C15" w:rsidRPr="003B3700" w:rsidTr="00FD7C15">
              <w:trPr>
                <w:trHeight w:val="852"/>
              </w:trPr>
              <w:tc>
                <w:tcPr>
                  <w:tcW w:w="3577" w:type="dxa"/>
                </w:tcPr>
                <w:p w:rsidR="00FD7C15" w:rsidRPr="003B3700" w:rsidRDefault="00FD7C15" w:rsidP="00FD7C15">
                  <w:pPr>
                    <w:spacing w:line="288" w:lineRule="auto"/>
                    <w:jc w:val="center"/>
                    <w:rPr>
                      <w:b/>
                      <w:color w:val="000000"/>
                      <w:sz w:val="26"/>
                      <w:szCs w:val="26"/>
                      <w:lang w:val="nl-NL"/>
                    </w:rPr>
                  </w:pPr>
                  <w:r w:rsidRPr="003B3700">
                    <w:rPr>
                      <w:b/>
                      <w:color w:val="000000"/>
                      <w:sz w:val="26"/>
                      <w:szCs w:val="26"/>
                      <w:lang w:val="nl-NL"/>
                    </w:rPr>
                    <w:t>Sở Giáo dục - Đào tạo</w:t>
                  </w:r>
                </w:p>
                <w:p w:rsidR="00FD7C15" w:rsidRPr="003B3700" w:rsidRDefault="00FD7C15" w:rsidP="00FD7C15">
                  <w:pPr>
                    <w:spacing w:line="288" w:lineRule="auto"/>
                    <w:jc w:val="center"/>
                    <w:rPr>
                      <w:b/>
                      <w:color w:val="000000"/>
                      <w:lang w:val="nl-NL"/>
                    </w:rPr>
                  </w:pPr>
                  <w:r w:rsidRPr="003B3700">
                    <w:rPr>
                      <w:b/>
                      <w:color w:val="000000"/>
                      <w:sz w:val="26"/>
                      <w:szCs w:val="26"/>
                      <w:lang w:val="nl-NL"/>
                    </w:rPr>
                    <w:t>Hà Nam</w:t>
                  </w:r>
                </w:p>
                <w:p w:rsidR="00FD7C15" w:rsidRPr="003B3700" w:rsidRDefault="00FD7C15" w:rsidP="00FD7C15">
                  <w:pPr>
                    <w:spacing w:line="288" w:lineRule="auto"/>
                    <w:jc w:val="center"/>
                    <w:rPr>
                      <w:color w:val="000000"/>
                      <w:sz w:val="26"/>
                      <w:szCs w:val="26"/>
                      <w:lang w:val="nl-NL"/>
                    </w:rPr>
                  </w:pPr>
                </w:p>
              </w:tc>
              <w:tc>
                <w:tcPr>
                  <w:tcW w:w="6354" w:type="dxa"/>
                  <w:gridSpan w:val="3"/>
                </w:tcPr>
                <w:p w:rsidR="00FD7C15" w:rsidRPr="003B3700" w:rsidRDefault="00FD7C15" w:rsidP="00FD7C15">
                  <w:pPr>
                    <w:spacing w:line="288" w:lineRule="auto"/>
                    <w:jc w:val="center"/>
                    <w:rPr>
                      <w:b/>
                      <w:color w:val="000000"/>
                      <w:sz w:val="26"/>
                      <w:szCs w:val="26"/>
                      <w:lang w:val="nl-NL"/>
                    </w:rPr>
                  </w:pPr>
                  <w:r w:rsidRPr="003B3700">
                    <w:rPr>
                      <w:b/>
                      <w:color w:val="000000"/>
                      <w:sz w:val="26"/>
                      <w:szCs w:val="26"/>
                      <w:lang w:val="nl-NL"/>
                    </w:rPr>
                    <w:t>Hướng dẫn chấm tuyển sinh vào lớp 10 THPT</w:t>
                  </w:r>
                </w:p>
                <w:p w:rsidR="00FD7C15" w:rsidRPr="003B3700" w:rsidRDefault="00FD7C15" w:rsidP="00FD7C15">
                  <w:pPr>
                    <w:spacing w:line="288" w:lineRule="auto"/>
                    <w:jc w:val="center"/>
                    <w:rPr>
                      <w:b/>
                      <w:color w:val="000000"/>
                      <w:lang w:val="nl-NL"/>
                    </w:rPr>
                  </w:pPr>
                  <w:r w:rsidRPr="003B3700">
                    <w:rPr>
                      <w:color w:val="000000"/>
                      <w:lang w:val="nl-NL"/>
                    </w:rPr>
                    <w:t xml:space="preserve">Môn thi: </w:t>
                  </w:r>
                  <w:r w:rsidRPr="003B3700">
                    <w:rPr>
                      <w:b/>
                      <w:color w:val="000000"/>
                      <w:lang w:val="nl-NL"/>
                    </w:rPr>
                    <w:t>Toán</w:t>
                  </w:r>
                </w:p>
                <w:p w:rsidR="00FD7C15" w:rsidRPr="003B3700" w:rsidRDefault="00FD7C15" w:rsidP="00FD7C15">
                  <w:pPr>
                    <w:spacing w:line="288" w:lineRule="auto"/>
                    <w:jc w:val="center"/>
                    <w:rPr>
                      <w:i/>
                      <w:color w:val="000000"/>
                      <w:sz w:val="26"/>
                      <w:szCs w:val="26"/>
                      <w:lang w:val="nl-NL"/>
                    </w:rPr>
                  </w:pP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b/>
                      <w:color w:val="000000"/>
                      <w:sz w:val="26"/>
                      <w:szCs w:val="26"/>
                      <w:lang w:val="nl-NL"/>
                    </w:rPr>
                  </w:pPr>
                  <w:r w:rsidRPr="003B3700">
                    <w:rPr>
                      <w:b/>
                      <w:color w:val="000000"/>
                      <w:sz w:val="26"/>
                      <w:szCs w:val="26"/>
                      <w:lang w:val="nl-NL"/>
                    </w:rPr>
                    <w:t>Bài 1 (2 điểm)</w:t>
                  </w:r>
                </w:p>
              </w:tc>
              <w:tc>
                <w:tcPr>
                  <w:tcW w:w="748" w:type="dxa"/>
                  <w:vAlign w:val="center"/>
                </w:tcPr>
                <w:p w:rsidR="00FD7C15" w:rsidRPr="003B3700" w:rsidRDefault="00FD7C15" w:rsidP="00FD7C15">
                  <w:pPr>
                    <w:spacing w:line="288" w:lineRule="auto"/>
                    <w:rPr>
                      <w:b/>
                      <w:color w:val="000000"/>
                      <w:sz w:val="26"/>
                      <w:szCs w:val="26"/>
                      <w:lang w:val="nl-NL"/>
                    </w:rPr>
                  </w:pP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b/>
                      <w:color w:val="000000"/>
                      <w:sz w:val="26"/>
                      <w:szCs w:val="26"/>
                      <w:lang w:val="nl-NL"/>
                    </w:rPr>
                    <w:t>1) (1 điểm)</w:t>
                  </w:r>
                  <w:r w:rsidRPr="003B3700">
                    <w:rPr>
                      <w:color w:val="000000"/>
                      <w:sz w:val="26"/>
                      <w:szCs w:val="26"/>
                      <w:lang w:val="nl-NL"/>
                    </w:rPr>
                    <w:t xml:space="preserve">  A = </w:t>
                  </w:r>
                  <w:r w:rsidRPr="003B3700">
                    <w:rPr>
                      <w:color w:val="000000"/>
                      <w:position w:val="-6"/>
                      <w:sz w:val="26"/>
                      <w:szCs w:val="26"/>
                      <w:lang w:val="nl-NL"/>
                    </w:rPr>
                    <w:object w:dxaOrig="2079" w:dyaOrig="340">
                      <v:shape id="_x0000_i2690" type="#_x0000_t75" style="width:103.95pt;height:17pt" o:ole="">
                        <v:imagedata r:id="rId3205" o:title=""/>
                      </v:shape>
                      <o:OLEObject Type="Embed" ProgID="Equation.DSMT4" ShapeID="_x0000_i2690" DrawAspect="Content" ObjectID="_1586753278" r:id="rId3206"/>
                    </w:objec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0,75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                       = 22</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b/>
                      <w:color w:val="000000"/>
                      <w:sz w:val="26"/>
                      <w:szCs w:val="26"/>
                      <w:lang w:val="nl-NL"/>
                    </w:rPr>
                  </w:pPr>
                  <w:r w:rsidRPr="003B3700">
                    <w:rPr>
                      <w:b/>
                      <w:color w:val="000000"/>
                      <w:sz w:val="26"/>
                      <w:szCs w:val="26"/>
                      <w:lang w:val="nl-NL"/>
                    </w:rPr>
                    <w:t>2) (1 điểm)</w:t>
                  </w:r>
                </w:p>
              </w:tc>
              <w:tc>
                <w:tcPr>
                  <w:tcW w:w="748" w:type="dxa"/>
                  <w:vAlign w:val="center"/>
                </w:tcPr>
                <w:p w:rsidR="00FD7C15" w:rsidRPr="003B3700" w:rsidRDefault="00FD7C15" w:rsidP="00FD7C15">
                  <w:pPr>
                    <w:spacing w:line="288" w:lineRule="auto"/>
                    <w:rPr>
                      <w:color w:val="000000"/>
                      <w:sz w:val="26"/>
                      <w:szCs w:val="26"/>
                      <w:lang w:val="nl-NL"/>
                    </w:rPr>
                  </w:pP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b/>
                      <w:color w:val="000000"/>
                      <w:sz w:val="26"/>
                      <w:szCs w:val="26"/>
                      <w:lang w:val="nl-NL"/>
                    </w:rPr>
                    <w:t xml:space="preserve">a) (0,5đ) </w:t>
                  </w:r>
                  <w:r w:rsidRPr="003B3700">
                    <w:rPr>
                      <w:color w:val="000000"/>
                      <w:sz w:val="26"/>
                      <w:szCs w:val="26"/>
                      <w:lang w:val="nl-NL"/>
                    </w:rPr>
                    <w:t>x</w:t>
                  </w:r>
                  <w:r w:rsidRPr="003B3700">
                    <w:rPr>
                      <w:color w:val="000000"/>
                      <w:sz w:val="26"/>
                      <w:szCs w:val="26"/>
                      <w:vertAlign w:val="superscript"/>
                      <w:lang w:val="nl-NL"/>
                    </w:rPr>
                    <w:t>2</w:t>
                  </w:r>
                  <w:r w:rsidRPr="003B3700">
                    <w:rPr>
                      <w:color w:val="000000"/>
                      <w:sz w:val="26"/>
                      <w:szCs w:val="26"/>
                      <w:lang w:val="nl-NL"/>
                    </w:rPr>
                    <w:t xml:space="preserve"> + 3x = 0 </w:t>
                  </w:r>
                  <w:r w:rsidRPr="003B3700">
                    <w:rPr>
                      <w:color w:val="000000"/>
                      <w:position w:val="-6"/>
                      <w:sz w:val="26"/>
                      <w:szCs w:val="26"/>
                      <w:lang w:val="nl-NL"/>
                    </w:rPr>
                    <w:object w:dxaOrig="340" w:dyaOrig="240">
                      <v:shape id="_x0000_i2691" type="#_x0000_t75" style="width:17pt;height:12pt" o:ole="">
                        <v:imagedata r:id="rId3207" o:title=""/>
                      </v:shape>
                      <o:OLEObject Type="Embed" ProgID="Equation.DSMT4" ShapeID="_x0000_i2691" DrawAspect="Content" ObjectID="_1586753279" r:id="rId3208"/>
                    </w:object>
                  </w:r>
                  <w:r w:rsidRPr="003B3700">
                    <w:rPr>
                      <w:color w:val="000000"/>
                      <w:sz w:val="26"/>
                      <w:szCs w:val="26"/>
                      <w:lang w:val="nl-NL"/>
                    </w:rPr>
                    <w:t xml:space="preserve"> x(x + 3) = 0 </w:t>
                  </w:r>
                  <w:r w:rsidRPr="003B3700">
                    <w:rPr>
                      <w:color w:val="000000"/>
                      <w:position w:val="-6"/>
                      <w:sz w:val="26"/>
                      <w:szCs w:val="26"/>
                      <w:lang w:val="nl-NL"/>
                    </w:rPr>
                    <w:object w:dxaOrig="340" w:dyaOrig="240">
                      <v:shape id="_x0000_i2692" type="#_x0000_t75" style="width:17pt;height:12pt" o:ole="">
                        <v:imagedata r:id="rId3207" o:title=""/>
                      </v:shape>
                      <o:OLEObject Type="Embed" ProgID="Equation.DSMT4" ShapeID="_x0000_i2692" DrawAspect="Content" ObjectID="_1586753280" r:id="rId3209"/>
                    </w:object>
                  </w:r>
                  <w:r w:rsidRPr="003B3700">
                    <w:rPr>
                      <w:color w:val="000000"/>
                      <w:sz w:val="26"/>
                      <w:szCs w:val="26"/>
                      <w:lang w:val="nl-NL"/>
                    </w:rPr>
                    <w:t xml:space="preserve"> </w:t>
                  </w:r>
                  <w:r w:rsidRPr="003B3700">
                    <w:rPr>
                      <w:color w:val="000000"/>
                      <w:position w:val="-30"/>
                      <w:sz w:val="26"/>
                      <w:szCs w:val="26"/>
                      <w:lang w:val="nl-NL"/>
                    </w:rPr>
                    <w:object w:dxaOrig="780" w:dyaOrig="720">
                      <v:shape id="_x0000_i2693" type="#_x0000_t75" style="width:39pt;height:36pt" o:ole="">
                        <v:imagedata r:id="rId3210" o:title=""/>
                      </v:shape>
                      <o:OLEObject Type="Embed" ProgID="Equation.DSMT4" ShapeID="_x0000_i2693" DrawAspect="Content" ObjectID="_1586753281" r:id="rId3211"/>
                    </w:objec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b/>
                      <w:color w:val="000000"/>
                      <w:sz w:val="26"/>
                      <w:szCs w:val="26"/>
                      <w:lang w:val="nl-NL"/>
                    </w:rPr>
                    <w:t>b) (0,5đ)</w:t>
                  </w:r>
                  <w:r w:rsidRPr="003B3700">
                    <w:rPr>
                      <w:color w:val="000000"/>
                      <w:sz w:val="26"/>
                      <w:szCs w:val="26"/>
                      <w:lang w:val="nl-NL"/>
                    </w:rPr>
                    <w:t xml:space="preserve">  Đặt t = x</w:t>
                  </w:r>
                  <w:r w:rsidRPr="003B3700">
                    <w:rPr>
                      <w:color w:val="000000"/>
                      <w:sz w:val="26"/>
                      <w:szCs w:val="26"/>
                      <w:vertAlign w:val="superscript"/>
                      <w:lang w:val="nl-NL"/>
                    </w:rPr>
                    <w:t>2</w:t>
                  </w:r>
                  <w:r w:rsidRPr="003B3700">
                    <w:rPr>
                      <w:color w:val="000000"/>
                      <w:sz w:val="26"/>
                      <w:szCs w:val="26"/>
                      <w:lang w:val="nl-NL"/>
                    </w:rPr>
                    <w:t xml:space="preserve"> ≥ 0 ta có phương trình: -t</w:t>
                  </w:r>
                  <w:r w:rsidRPr="003B3700">
                    <w:rPr>
                      <w:color w:val="000000"/>
                      <w:sz w:val="26"/>
                      <w:szCs w:val="26"/>
                      <w:vertAlign w:val="superscript"/>
                      <w:lang w:val="nl-NL"/>
                    </w:rPr>
                    <w:t>2</w:t>
                  </w:r>
                  <w:r w:rsidRPr="003B3700">
                    <w:rPr>
                      <w:color w:val="000000"/>
                      <w:sz w:val="26"/>
                      <w:szCs w:val="26"/>
                      <w:lang w:val="nl-NL"/>
                    </w:rPr>
                    <w:t xml:space="preserve"> + 8t + 9 = 0 </w:t>
                  </w:r>
                  <w:r w:rsidRPr="003B3700">
                    <w:rPr>
                      <w:color w:val="000000"/>
                      <w:position w:val="-6"/>
                      <w:sz w:val="26"/>
                      <w:szCs w:val="26"/>
                      <w:lang w:val="nl-NL"/>
                    </w:rPr>
                    <w:object w:dxaOrig="340" w:dyaOrig="240">
                      <v:shape id="_x0000_i2694" type="#_x0000_t75" style="width:17pt;height:12pt" o:ole="">
                        <v:imagedata r:id="rId3207" o:title=""/>
                      </v:shape>
                      <o:OLEObject Type="Embed" ProgID="Equation.DSMT4" ShapeID="_x0000_i2694" DrawAspect="Content" ObjectID="_1586753282" r:id="rId3212"/>
                    </w:object>
                  </w:r>
                  <w:r w:rsidRPr="003B3700">
                    <w:rPr>
                      <w:color w:val="000000"/>
                      <w:sz w:val="26"/>
                      <w:szCs w:val="26"/>
                      <w:lang w:val="nl-NL"/>
                    </w:rPr>
                    <w:t xml:space="preserve"> t = 9 hoặc t = -1 (loại)</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Với t = 9 </w:t>
                  </w:r>
                  <w:r w:rsidRPr="003B3700">
                    <w:rPr>
                      <w:color w:val="000000"/>
                      <w:position w:val="-6"/>
                      <w:sz w:val="26"/>
                      <w:szCs w:val="26"/>
                      <w:lang w:val="nl-NL"/>
                    </w:rPr>
                    <w:object w:dxaOrig="300" w:dyaOrig="240">
                      <v:shape id="_x0000_i2695" type="#_x0000_t75" style="width:15pt;height:12pt" o:ole="">
                        <v:imagedata r:id="rId3213" o:title=""/>
                      </v:shape>
                      <o:OLEObject Type="Embed" ProgID="Equation.DSMT4" ShapeID="_x0000_i2695" DrawAspect="Content" ObjectID="_1586753283" r:id="rId3214"/>
                    </w:object>
                  </w:r>
                  <w:r w:rsidRPr="003B3700">
                    <w:rPr>
                      <w:color w:val="000000"/>
                      <w:sz w:val="26"/>
                      <w:szCs w:val="26"/>
                      <w:lang w:val="nl-NL"/>
                    </w:rPr>
                    <w:t xml:space="preserve"> x = ±3. Kết luận phương trình có 2 nghiệm: x = -3; x = 3</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b/>
                      <w:color w:val="000000"/>
                      <w:sz w:val="26"/>
                      <w:szCs w:val="26"/>
                      <w:lang w:val="nl-NL"/>
                    </w:rPr>
                  </w:pPr>
                  <w:r w:rsidRPr="003B3700">
                    <w:rPr>
                      <w:b/>
                      <w:color w:val="000000"/>
                      <w:sz w:val="26"/>
                      <w:szCs w:val="26"/>
                      <w:lang w:val="nl-NL"/>
                    </w:rPr>
                    <w:t>Bài 2 (2 đ)</w:t>
                  </w:r>
                </w:p>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Gọi chữ số hàng chục của số cần tìm là x, điều kiện x </w:t>
                  </w:r>
                  <w:r w:rsidRPr="003B3700">
                    <w:rPr>
                      <w:color w:val="000000"/>
                      <w:sz w:val="26"/>
                      <w:szCs w:val="26"/>
                      <w:lang w:val="nl-NL"/>
                    </w:rPr>
                    <w:sym w:font="Symbol" w:char="F0CE"/>
                  </w:r>
                  <w:r w:rsidRPr="003B3700">
                    <w:rPr>
                      <w:color w:val="000000"/>
                      <w:sz w:val="26"/>
                      <w:szCs w:val="26"/>
                      <w:lang w:val="nl-NL"/>
                    </w:rPr>
                    <w:t xml:space="preserve"> N, 0 &lt; x ≤ 9</w:t>
                  </w:r>
                </w:p>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       Chữ số hàng đơn vị của số cần tìm là y, điều kiện y </w:t>
                  </w:r>
                  <w:r w:rsidRPr="003B3700">
                    <w:rPr>
                      <w:color w:val="000000"/>
                      <w:sz w:val="26"/>
                      <w:szCs w:val="26"/>
                      <w:lang w:val="nl-NL"/>
                    </w:rPr>
                    <w:sym w:font="Symbol" w:char="F0CE"/>
                  </w:r>
                  <w:r w:rsidRPr="003B3700">
                    <w:rPr>
                      <w:color w:val="000000"/>
                      <w:sz w:val="26"/>
                      <w:szCs w:val="26"/>
                      <w:lang w:val="nl-NL"/>
                    </w:rPr>
                    <w:t xml:space="preserve"> N, 0 ≤ y ≤ 9</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t>Tổng chữ số hàng chục và chữ số hàng đơn vị bằng 14 nên có phương trình: x + y = 14</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t>Đổi chữ số hàng chục và chữ số hàng đơn vị cho nhau thì được số mới lớn hơn số đã cho 18 đơn vị nên có phương trình: 10y + x –(10x + y) = 18</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Giải hệ phương trình: </w:t>
                  </w:r>
                  <w:r w:rsidRPr="003B3700">
                    <w:rPr>
                      <w:color w:val="000000"/>
                      <w:position w:val="-30"/>
                      <w:sz w:val="26"/>
                      <w:szCs w:val="26"/>
                      <w:lang w:val="nl-NL"/>
                    </w:rPr>
                    <w:object w:dxaOrig="2120" w:dyaOrig="720">
                      <v:shape id="_x0000_i2696" type="#_x0000_t75" style="width:106pt;height:36pt" o:ole="">
                        <v:imagedata r:id="rId3215" o:title=""/>
                      </v:shape>
                      <o:OLEObject Type="Embed" ProgID="Equation.DSMT4" ShapeID="_x0000_i2696" DrawAspect="Content" ObjectID="_1586753284" r:id="rId3216"/>
                    </w:objec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t>Số cần tìm là 68</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b/>
                      <w:color w:val="000000"/>
                      <w:sz w:val="26"/>
                      <w:szCs w:val="26"/>
                      <w:lang w:val="nl-NL"/>
                    </w:rPr>
                  </w:pPr>
                  <w:r w:rsidRPr="003B3700">
                    <w:rPr>
                      <w:b/>
                      <w:color w:val="000000"/>
                      <w:sz w:val="26"/>
                      <w:szCs w:val="26"/>
                      <w:lang w:val="nl-NL"/>
                    </w:rPr>
                    <w:t>Bài 3 (1 đ)</w:t>
                  </w:r>
                </w:p>
              </w:tc>
              <w:tc>
                <w:tcPr>
                  <w:tcW w:w="748" w:type="dxa"/>
                  <w:vAlign w:val="center"/>
                </w:tcPr>
                <w:p w:rsidR="00FD7C15" w:rsidRPr="003B3700" w:rsidRDefault="00FD7C15" w:rsidP="00FD7C15">
                  <w:pPr>
                    <w:spacing w:line="288" w:lineRule="auto"/>
                    <w:rPr>
                      <w:color w:val="000000"/>
                      <w:sz w:val="26"/>
                      <w:szCs w:val="26"/>
                      <w:lang w:val="nl-NL"/>
                    </w:rPr>
                  </w:pP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t>Đường thẳng cần tìm song song với đường thẳng y = -2x + 3 nên có phương trình: y = -2x + b</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t>-12 = - 3x</w:t>
                  </w:r>
                  <w:r w:rsidRPr="003B3700">
                    <w:rPr>
                      <w:color w:val="000000"/>
                      <w:sz w:val="26"/>
                      <w:szCs w:val="26"/>
                      <w:vertAlign w:val="superscript"/>
                      <w:lang w:val="nl-NL"/>
                    </w:rPr>
                    <w:t>2</w:t>
                  </w:r>
                  <w:r w:rsidRPr="003B3700">
                    <w:rPr>
                      <w:color w:val="000000"/>
                      <w:sz w:val="26"/>
                      <w:szCs w:val="26"/>
                      <w:lang w:val="nl-NL"/>
                    </w:rPr>
                    <w:t xml:space="preserve"> </w:t>
                  </w:r>
                  <w:r w:rsidRPr="003B3700">
                    <w:rPr>
                      <w:color w:val="000000"/>
                      <w:position w:val="-6"/>
                      <w:sz w:val="26"/>
                      <w:szCs w:val="26"/>
                      <w:lang w:val="nl-NL"/>
                    </w:rPr>
                    <w:object w:dxaOrig="340" w:dyaOrig="240">
                      <v:shape id="_x0000_i2697" type="#_x0000_t75" style="width:17pt;height:12pt" o:ole="">
                        <v:imagedata r:id="rId3207" o:title=""/>
                      </v:shape>
                      <o:OLEObject Type="Embed" ProgID="Equation.DSMT4" ShapeID="_x0000_i2697" DrawAspect="Content" ObjectID="_1586753285" r:id="rId3217"/>
                    </w:object>
                  </w:r>
                  <w:r w:rsidRPr="003B3700">
                    <w:rPr>
                      <w:color w:val="000000"/>
                      <w:sz w:val="26"/>
                      <w:szCs w:val="26"/>
                      <w:lang w:val="nl-NL"/>
                    </w:rPr>
                    <w:t xml:space="preserve"> x = ±2</w:t>
                  </w:r>
                </w:p>
                <w:p w:rsidR="00FD7C15" w:rsidRPr="003B3700" w:rsidRDefault="00FD7C15" w:rsidP="00FD7C15">
                  <w:pPr>
                    <w:spacing w:line="288" w:lineRule="auto"/>
                    <w:rPr>
                      <w:color w:val="000000"/>
                      <w:sz w:val="26"/>
                      <w:szCs w:val="26"/>
                      <w:lang w:val="nl-NL"/>
                    </w:rPr>
                  </w:pPr>
                  <w:r w:rsidRPr="003B3700">
                    <w:rPr>
                      <w:color w:val="000000"/>
                      <w:position w:val="-6"/>
                      <w:sz w:val="26"/>
                      <w:szCs w:val="26"/>
                      <w:lang w:val="nl-NL"/>
                    </w:rPr>
                    <w:object w:dxaOrig="300" w:dyaOrig="240">
                      <v:shape id="_x0000_i2698" type="#_x0000_t75" style="width:15pt;height:12pt" o:ole="">
                        <v:imagedata r:id="rId3213" o:title=""/>
                      </v:shape>
                      <o:OLEObject Type="Embed" ProgID="Equation.DSMT4" ShapeID="_x0000_i2698" DrawAspect="Content" ObjectID="_1586753286" r:id="rId3218"/>
                    </w:object>
                  </w:r>
                  <w:r w:rsidRPr="003B3700">
                    <w:rPr>
                      <w:color w:val="000000"/>
                      <w:sz w:val="26"/>
                      <w:szCs w:val="26"/>
                      <w:lang w:val="nl-NL"/>
                    </w:rPr>
                    <w:t xml:space="preserve"> Trên (P) có 2 điểm mà tung độ bằng -12 là A(-2;-12); B(2; -12)</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Đường thẳng y = -2x + b đi qua A(-2; -12) </w:t>
                  </w:r>
                  <w:r w:rsidRPr="003B3700">
                    <w:rPr>
                      <w:color w:val="000000"/>
                      <w:position w:val="-6"/>
                      <w:sz w:val="26"/>
                      <w:szCs w:val="26"/>
                      <w:lang w:val="nl-NL"/>
                    </w:rPr>
                    <w:object w:dxaOrig="340" w:dyaOrig="240">
                      <v:shape id="_x0000_i2699" type="#_x0000_t75" style="width:17pt;height:12pt" o:ole="">
                        <v:imagedata r:id="rId3207" o:title=""/>
                      </v:shape>
                      <o:OLEObject Type="Embed" ProgID="Equation.DSMT4" ShapeID="_x0000_i2699" DrawAspect="Content" ObjectID="_1586753287" r:id="rId3219"/>
                    </w:object>
                  </w:r>
                  <w:r w:rsidRPr="003B3700">
                    <w:rPr>
                      <w:color w:val="000000"/>
                      <w:sz w:val="26"/>
                      <w:szCs w:val="26"/>
                      <w:lang w:val="nl-NL"/>
                    </w:rPr>
                    <w:t xml:space="preserve"> -12 = 4 + b </w:t>
                  </w:r>
                  <w:r w:rsidRPr="003B3700">
                    <w:rPr>
                      <w:color w:val="000000"/>
                      <w:position w:val="-6"/>
                      <w:sz w:val="26"/>
                      <w:szCs w:val="26"/>
                      <w:lang w:val="nl-NL"/>
                    </w:rPr>
                    <w:object w:dxaOrig="340" w:dyaOrig="240">
                      <v:shape id="_x0000_i2700" type="#_x0000_t75" style="width:17pt;height:12pt" o:ole="">
                        <v:imagedata r:id="rId3207" o:title=""/>
                      </v:shape>
                      <o:OLEObject Type="Embed" ProgID="Equation.DSMT4" ShapeID="_x0000_i2700" DrawAspect="Content" ObjectID="_1586753288" r:id="rId3220"/>
                    </w:object>
                  </w:r>
                  <w:r w:rsidRPr="003B3700">
                    <w:rPr>
                      <w:color w:val="000000"/>
                      <w:sz w:val="26"/>
                      <w:szCs w:val="26"/>
                      <w:lang w:val="nl-NL"/>
                    </w:rPr>
                    <w:t xml:space="preserve"> b = -16</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Đường thẳng y = -2x + b đi qua B(2; -12) </w:t>
                  </w:r>
                  <w:r w:rsidRPr="003B3700">
                    <w:rPr>
                      <w:color w:val="000000"/>
                      <w:position w:val="-6"/>
                      <w:sz w:val="26"/>
                      <w:szCs w:val="26"/>
                      <w:lang w:val="nl-NL"/>
                    </w:rPr>
                    <w:object w:dxaOrig="340" w:dyaOrig="240">
                      <v:shape id="_x0000_i2701" type="#_x0000_t75" style="width:17pt;height:12pt" o:ole="">
                        <v:imagedata r:id="rId3207" o:title=""/>
                      </v:shape>
                      <o:OLEObject Type="Embed" ProgID="Equation.DSMT4" ShapeID="_x0000_i2701" DrawAspect="Content" ObjectID="_1586753289" r:id="rId3221"/>
                    </w:object>
                  </w:r>
                  <w:r w:rsidRPr="003B3700">
                    <w:rPr>
                      <w:color w:val="000000"/>
                      <w:sz w:val="26"/>
                      <w:szCs w:val="26"/>
                      <w:lang w:val="nl-NL"/>
                    </w:rPr>
                    <w:t xml:space="preserve"> -12 = -4 + b </w:t>
                  </w:r>
                  <w:r w:rsidRPr="003B3700">
                    <w:rPr>
                      <w:color w:val="000000"/>
                      <w:position w:val="-6"/>
                      <w:sz w:val="26"/>
                      <w:szCs w:val="26"/>
                      <w:lang w:val="nl-NL"/>
                    </w:rPr>
                    <w:object w:dxaOrig="340" w:dyaOrig="240">
                      <v:shape id="_x0000_i2702" type="#_x0000_t75" style="width:17pt;height:12pt" o:ole="">
                        <v:imagedata r:id="rId3207" o:title=""/>
                      </v:shape>
                      <o:OLEObject Type="Embed" ProgID="Equation.DSMT4" ShapeID="_x0000_i2702" DrawAspect="Content" ObjectID="_1586753290" r:id="rId3222"/>
                    </w:object>
                  </w:r>
                  <w:r w:rsidRPr="003B3700">
                    <w:rPr>
                      <w:color w:val="000000"/>
                      <w:sz w:val="26"/>
                      <w:szCs w:val="26"/>
                      <w:lang w:val="nl-NL"/>
                    </w:rPr>
                    <w:t xml:space="preserve"> b = -8</w:t>
                  </w:r>
                </w:p>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KL: có hai đường thẳng cần tìm: y = -2x -16 và y = -2x -8 </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b/>
                      <w:color w:val="000000"/>
                      <w:sz w:val="26"/>
                      <w:szCs w:val="26"/>
                      <w:lang w:val="nl-NL"/>
                    </w:rPr>
                  </w:pPr>
                  <w:r w:rsidRPr="003B3700">
                    <w:rPr>
                      <w:b/>
                      <w:color w:val="000000"/>
                      <w:sz w:val="26"/>
                      <w:szCs w:val="26"/>
                      <w:lang w:val="nl-NL"/>
                    </w:rPr>
                    <w:t>Bài 4 (1 điểm)</w:t>
                  </w:r>
                </w:p>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đk: </w:t>
                  </w:r>
                  <w:r w:rsidRPr="003B3700">
                    <w:rPr>
                      <w:color w:val="000000"/>
                      <w:position w:val="-30"/>
                      <w:sz w:val="26"/>
                      <w:szCs w:val="26"/>
                      <w:lang w:val="nl-NL"/>
                    </w:rPr>
                    <w:object w:dxaOrig="2780" w:dyaOrig="720">
                      <v:shape id="_x0000_i2703" type="#_x0000_t75" style="width:139pt;height:36pt" o:ole="">
                        <v:imagedata r:id="rId3223" o:title=""/>
                      </v:shape>
                      <o:OLEObject Type="Embed" ProgID="Equation.DSMT4" ShapeID="_x0000_i2703" DrawAspect="Content" ObjectID="_1586753291" r:id="rId3224"/>
                    </w:objec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position w:val="-18"/>
                      <w:sz w:val="26"/>
                      <w:szCs w:val="26"/>
                      <w:lang w:val="nl-NL"/>
                    </w:rPr>
                    <w:object w:dxaOrig="6240" w:dyaOrig="540">
                      <v:shape id="_x0000_i2704" type="#_x0000_t75" style="width:312pt;height:27pt" o:ole="">
                        <v:imagedata r:id="rId3225" o:title=""/>
                      </v:shape>
                      <o:OLEObject Type="Embed" ProgID="Equation.DSMT4" ShapeID="_x0000_i2704" DrawAspect="Content" ObjectID="_1586753292" r:id="rId3226"/>
                    </w:objec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                                        </w:t>
                  </w:r>
                  <w:r w:rsidRPr="003B3700">
                    <w:rPr>
                      <w:color w:val="000000"/>
                      <w:position w:val="-6"/>
                      <w:sz w:val="26"/>
                      <w:szCs w:val="26"/>
                      <w:lang w:val="nl-NL"/>
                    </w:rPr>
                    <w:object w:dxaOrig="340" w:dyaOrig="240">
                      <v:shape id="_x0000_i2705" type="#_x0000_t75" style="width:17pt;height:12pt" o:ole="">
                        <v:imagedata r:id="rId3207" o:title=""/>
                      </v:shape>
                      <o:OLEObject Type="Embed" ProgID="Equation.DSMT4" ShapeID="_x0000_i2705" DrawAspect="Content" ObjectID="_1586753293" r:id="rId3227"/>
                    </w:object>
                  </w:r>
                  <w:r w:rsidRPr="003B3700">
                    <w:rPr>
                      <w:color w:val="000000"/>
                      <w:sz w:val="26"/>
                      <w:szCs w:val="26"/>
                      <w:lang w:val="nl-NL"/>
                    </w:rPr>
                    <w:t xml:space="preserve"> </w:t>
                  </w:r>
                  <w:r w:rsidRPr="003B3700">
                    <w:rPr>
                      <w:color w:val="000000"/>
                      <w:position w:val="-36"/>
                      <w:sz w:val="26"/>
                      <w:szCs w:val="26"/>
                      <w:lang w:val="nl-NL"/>
                    </w:rPr>
                    <w:object w:dxaOrig="1600" w:dyaOrig="840">
                      <v:shape id="_x0000_i2706" type="#_x0000_t75" style="width:80pt;height:42pt" o:ole="">
                        <v:imagedata r:id="rId3228" o:title=""/>
                      </v:shape>
                      <o:OLEObject Type="Embed" ProgID="Equation.DSMT4" ShapeID="_x0000_i2706" DrawAspect="Content" ObjectID="_1586753294" r:id="rId3229"/>
                    </w:object>
                  </w:r>
                </w:p>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Vì </w:t>
                  </w:r>
                  <w:r w:rsidRPr="003B3700">
                    <w:rPr>
                      <w:color w:val="000000"/>
                      <w:position w:val="-10"/>
                      <w:sz w:val="26"/>
                      <w:szCs w:val="26"/>
                      <w:lang w:val="nl-NL"/>
                    </w:rPr>
                    <w:object w:dxaOrig="1740" w:dyaOrig="380">
                      <v:shape id="_x0000_i2707" type="#_x0000_t75" style="width:87pt;height:19pt" o:ole="">
                        <v:imagedata r:id="rId3230" o:title=""/>
                      </v:shape>
                      <o:OLEObject Type="Embed" ProgID="Equation.DSMT4" ShapeID="_x0000_i2707" DrawAspect="Content" ObjectID="_1586753295" r:id="rId3231"/>
                    </w:object>
                  </w:r>
                  <w:r w:rsidRPr="003B3700">
                    <w:rPr>
                      <w:color w:val="000000"/>
                      <w:sz w:val="26"/>
                      <w:szCs w:val="26"/>
                      <w:lang w:val="nl-NL"/>
                    </w:rPr>
                    <w:t xml:space="preserve"> và </w:t>
                  </w:r>
                  <w:r w:rsidRPr="003B3700">
                    <w:rPr>
                      <w:color w:val="000000"/>
                      <w:position w:val="-10"/>
                      <w:sz w:val="26"/>
                      <w:szCs w:val="26"/>
                      <w:lang w:val="nl-NL"/>
                    </w:rPr>
                    <w:object w:dxaOrig="1620" w:dyaOrig="380">
                      <v:shape id="_x0000_i2708" type="#_x0000_t75" style="width:81pt;height:19pt" o:ole="">
                        <v:imagedata r:id="rId3232" o:title=""/>
                      </v:shape>
                      <o:OLEObject Type="Embed" ProgID="Equation.DSMT4" ShapeID="_x0000_i2708" DrawAspect="Content" ObjectID="_1586753296" r:id="rId3233"/>
                    </w:object>
                  </w:r>
                  <w:r w:rsidRPr="003B3700">
                    <w:rPr>
                      <w:color w:val="000000"/>
                      <w:sz w:val="26"/>
                      <w:szCs w:val="26"/>
                      <w:lang w:val="nl-NL"/>
                    </w:rPr>
                    <w:t xml:space="preserve"> với mọi x thoả mãn (*)</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                                        </w:t>
                  </w:r>
                  <w:r w:rsidRPr="003B3700">
                    <w:rPr>
                      <w:color w:val="000000"/>
                      <w:position w:val="-6"/>
                      <w:sz w:val="26"/>
                      <w:szCs w:val="26"/>
                      <w:lang w:val="nl-NL"/>
                    </w:rPr>
                    <w:object w:dxaOrig="340" w:dyaOrig="240">
                      <v:shape id="_x0000_i2709" type="#_x0000_t75" style="width:17pt;height:12pt" o:ole="">
                        <v:imagedata r:id="rId3207" o:title=""/>
                      </v:shape>
                      <o:OLEObject Type="Embed" ProgID="Equation.DSMT4" ShapeID="_x0000_i2709" DrawAspect="Content" ObjectID="_1586753297" r:id="rId3234"/>
                    </w:object>
                  </w:r>
                  <w:r w:rsidRPr="003B3700">
                    <w:rPr>
                      <w:color w:val="000000"/>
                      <w:sz w:val="26"/>
                      <w:szCs w:val="26"/>
                      <w:lang w:val="nl-NL"/>
                    </w:rPr>
                    <w:t xml:space="preserve"> x = 2 (tm)</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b/>
                      <w:color w:val="000000"/>
                      <w:sz w:val="26"/>
                      <w:szCs w:val="26"/>
                      <w:lang w:val="nl-NL"/>
                    </w:rPr>
                  </w:pPr>
                  <w:r w:rsidRPr="003B3700">
                    <w:rPr>
                      <w:b/>
                      <w:color w:val="000000"/>
                      <w:sz w:val="26"/>
                      <w:szCs w:val="26"/>
                      <w:lang w:val="nl-NL"/>
                    </w:rPr>
                    <w:t>Bài 5 (4điểm)</w:t>
                  </w:r>
                </w:p>
              </w:tc>
              <w:tc>
                <w:tcPr>
                  <w:tcW w:w="748" w:type="dxa"/>
                  <w:vAlign w:val="center"/>
                </w:tcPr>
                <w:p w:rsidR="00FD7C15" w:rsidRPr="003B3700" w:rsidRDefault="00FD7C15" w:rsidP="00FD7C15">
                  <w:pPr>
                    <w:spacing w:line="288" w:lineRule="auto"/>
                    <w:rPr>
                      <w:color w:val="000000"/>
                      <w:sz w:val="26"/>
                      <w:szCs w:val="26"/>
                      <w:lang w:val="nl-NL"/>
                    </w:rPr>
                  </w:pP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b/>
                      <w:color w:val="000000"/>
                      <w:sz w:val="26"/>
                      <w:szCs w:val="26"/>
                      <w:lang w:val="nl-NL"/>
                    </w:rPr>
                    <w:t>a) (1,5đ)</w:t>
                  </w:r>
                  <w:r w:rsidRPr="003B3700">
                    <w:rPr>
                      <w:color w:val="000000"/>
                      <w:sz w:val="26"/>
                      <w:szCs w:val="26"/>
                      <w:lang w:val="nl-NL"/>
                    </w:rPr>
                    <w:t xml:space="preserve"> Hình vẽ</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Có EA </w:t>
                  </w:r>
                  <w:r w:rsidRPr="003B3700">
                    <w:rPr>
                      <w:color w:val="000000"/>
                      <w:sz w:val="26"/>
                      <w:szCs w:val="26"/>
                      <w:lang w:val="nl-NL"/>
                    </w:rPr>
                    <w:sym w:font="Symbol" w:char="F05E"/>
                  </w:r>
                  <w:r w:rsidRPr="003B3700">
                    <w:rPr>
                      <w:color w:val="000000"/>
                      <w:sz w:val="26"/>
                      <w:szCs w:val="26"/>
                      <w:lang w:val="nl-NL"/>
                    </w:rPr>
                    <w:t xml:space="preserve"> AB </w:t>
                  </w:r>
                  <w:r w:rsidRPr="003B3700">
                    <w:rPr>
                      <w:color w:val="000000"/>
                      <w:position w:val="-6"/>
                      <w:sz w:val="26"/>
                      <w:szCs w:val="26"/>
                      <w:lang w:val="nl-NL"/>
                    </w:rPr>
                    <w:object w:dxaOrig="300" w:dyaOrig="240">
                      <v:shape id="_x0000_i2710" type="#_x0000_t75" style="width:15pt;height:12pt" o:ole="">
                        <v:imagedata r:id="rId3213" o:title=""/>
                      </v:shape>
                      <o:OLEObject Type="Embed" ProgID="Equation.DSMT4" ShapeID="_x0000_i2710" DrawAspect="Content" ObjectID="_1586753298" r:id="rId3235"/>
                    </w:object>
                  </w:r>
                  <w:r w:rsidRPr="003B3700">
                    <w:rPr>
                      <w:color w:val="000000"/>
                      <w:sz w:val="26"/>
                      <w:szCs w:val="26"/>
                      <w:lang w:val="nl-NL"/>
                    </w:rPr>
                    <w:t xml:space="preserve"> EA là tiếp tuyến với (O), mà EM là tiếp tuyến </w:t>
                  </w:r>
                </w:p>
                <w:p w:rsidR="00FD7C15" w:rsidRPr="003B3700" w:rsidRDefault="00FD7C15" w:rsidP="00FD7C15">
                  <w:pPr>
                    <w:spacing w:line="288" w:lineRule="auto"/>
                    <w:rPr>
                      <w:color w:val="000000"/>
                      <w:sz w:val="26"/>
                      <w:szCs w:val="26"/>
                      <w:lang w:val="nl-NL"/>
                    </w:rPr>
                  </w:pPr>
                  <w:r w:rsidRPr="003B3700">
                    <w:rPr>
                      <w:color w:val="000000"/>
                      <w:position w:val="-6"/>
                      <w:sz w:val="26"/>
                      <w:szCs w:val="26"/>
                      <w:lang w:val="nl-NL"/>
                    </w:rPr>
                    <w:object w:dxaOrig="300" w:dyaOrig="240">
                      <v:shape id="_x0000_i2711" type="#_x0000_t75" style="width:15pt;height:12pt" o:ole="">
                        <v:imagedata r:id="rId3213" o:title=""/>
                      </v:shape>
                      <o:OLEObject Type="Embed" ProgID="Equation.DSMT4" ShapeID="_x0000_i2711" DrawAspect="Content" ObjectID="_1586753299" r:id="rId3236"/>
                    </w:object>
                  </w:r>
                  <w:r w:rsidRPr="003B3700">
                    <w:rPr>
                      <w:color w:val="000000"/>
                      <w:sz w:val="26"/>
                      <w:szCs w:val="26"/>
                      <w:lang w:val="nl-NL"/>
                    </w:rPr>
                    <w:t xml:space="preserve"> OE là phân giác của góc AOM</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t>Tương tự OF là phân giác góc BOM</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position w:val="-6"/>
                      <w:sz w:val="26"/>
                      <w:szCs w:val="26"/>
                      <w:lang w:val="nl-NL"/>
                    </w:rPr>
                    <w:object w:dxaOrig="300" w:dyaOrig="240">
                      <v:shape id="_x0000_i2712" type="#_x0000_t75" style="width:15pt;height:12pt" o:ole="">
                        <v:imagedata r:id="rId3213" o:title=""/>
                      </v:shape>
                      <o:OLEObject Type="Embed" ProgID="Equation.DSMT4" ShapeID="_x0000_i2712" DrawAspect="Content" ObjectID="_1586753300" r:id="rId3237"/>
                    </w:object>
                  </w:r>
                  <w:r w:rsidRPr="003B3700">
                    <w:rPr>
                      <w:color w:val="000000"/>
                      <w:sz w:val="26"/>
                      <w:szCs w:val="26"/>
                      <w:lang w:val="nl-NL"/>
                    </w:rPr>
                    <w:t xml:space="preserve"> góc EOF = 90</w:t>
                  </w:r>
                  <w:r w:rsidRPr="003B3700">
                    <w:rPr>
                      <w:color w:val="000000"/>
                      <w:sz w:val="26"/>
                      <w:szCs w:val="26"/>
                      <w:vertAlign w:val="superscript"/>
                      <w:lang w:val="nl-NL"/>
                    </w:rPr>
                    <w:t>0</w:t>
                  </w:r>
                  <w:r w:rsidRPr="003B3700">
                    <w:rPr>
                      <w:color w:val="000000"/>
                      <w:sz w:val="26"/>
                      <w:szCs w:val="26"/>
                      <w:lang w:val="nl-NL"/>
                    </w:rPr>
                    <w:t xml:space="preserve"> (phân giác 2 góc kề bù)</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b/>
                      <w:color w:val="000000"/>
                      <w:sz w:val="26"/>
                      <w:szCs w:val="26"/>
                      <w:lang w:val="nl-NL"/>
                    </w:rPr>
                  </w:pPr>
                  <w:r w:rsidRPr="003B3700">
                    <w:rPr>
                      <w:b/>
                      <w:color w:val="000000"/>
                      <w:sz w:val="26"/>
                      <w:szCs w:val="26"/>
                      <w:lang w:val="nl-NL"/>
                    </w:rPr>
                    <w:t xml:space="preserve">b) (1đ) </w:t>
                  </w:r>
                </w:p>
                <w:p w:rsidR="00FD7C15" w:rsidRPr="003B3700" w:rsidRDefault="00FD7C15" w:rsidP="00FD7C15">
                  <w:pPr>
                    <w:spacing w:line="288" w:lineRule="auto"/>
                    <w:rPr>
                      <w:color w:val="000000"/>
                      <w:sz w:val="26"/>
                      <w:szCs w:val="26"/>
                      <w:lang w:val="nl-NL"/>
                    </w:rPr>
                  </w:pPr>
                  <w:r w:rsidRPr="003B3700">
                    <w:rPr>
                      <w:color w:val="000000"/>
                      <w:sz w:val="26"/>
                      <w:szCs w:val="26"/>
                      <w:lang w:val="nl-NL"/>
                    </w:rPr>
                    <w:t>có góc OAE = góc OME = 90</w:t>
                  </w:r>
                  <w:r w:rsidRPr="003B3700">
                    <w:rPr>
                      <w:color w:val="000000"/>
                      <w:sz w:val="26"/>
                      <w:szCs w:val="26"/>
                      <w:vertAlign w:val="superscript"/>
                      <w:lang w:val="nl-NL"/>
                    </w:rPr>
                    <w:t>0</w:t>
                  </w:r>
                  <w:r w:rsidRPr="003B3700">
                    <w:rPr>
                      <w:color w:val="000000"/>
                      <w:position w:val="-6"/>
                      <w:sz w:val="26"/>
                      <w:szCs w:val="26"/>
                      <w:lang w:val="nl-NL"/>
                    </w:rPr>
                    <w:object w:dxaOrig="300" w:dyaOrig="240">
                      <v:shape id="_x0000_i2713" type="#_x0000_t75" style="width:15pt;height:12pt" o:ole="">
                        <v:imagedata r:id="rId3213" o:title=""/>
                      </v:shape>
                      <o:OLEObject Type="Embed" ProgID="Equation.DSMT4" ShapeID="_x0000_i2713" DrawAspect="Content" ObjectID="_1586753301" r:id="rId3238"/>
                    </w:object>
                  </w:r>
                  <w:r w:rsidRPr="003B3700">
                    <w:rPr>
                      <w:color w:val="000000"/>
                      <w:sz w:val="26"/>
                      <w:szCs w:val="26"/>
                      <w:lang w:val="nl-NL"/>
                    </w:rPr>
                    <w:t xml:space="preserve"> Tứ giác OAEM nội tiếp</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Tứ giác OAEM nội tiếp </w:t>
                  </w:r>
                  <w:r w:rsidRPr="003B3700">
                    <w:rPr>
                      <w:color w:val="000000"/>
                      <w:position w:val="-6"/>
                      <w:sz w:val="26"/>
                      <w:szCs w:val="26"/>
                      <w:lang w:val="nl-NL"/>
                    </w:rPr>
                    <w:object w:dxaOrig="300" w:dyaOrig="240">
                      <v:shape id="_x0000_i2714" type="#_x0000_t75" style="width:15pt;height:12pt" o:ole="">
                        <v:imagedata r:id="rId3213" o:title=""/>
                      </v:shape>
                      <o:OLEObject Type="Embed" ProgID="Equation.DSMT4" ShapeID="_x0000_i2714" DrawAspect="Content" ObjectID="_1586753302" r:id="rId3239"/>
                    </w:object>
                  </w:r>
                  <w:r w:rsidRPr="003B3700">
                    <w:rPr>
                      <w:color w:val="000000"/>
                      <w:sz w:val="26"/>
                      <w:szCs w:val="26"/>
                      <w:lang w:val="nl-NL"/>
                    </w:rPr>
                    <w:t xml:space="preserve"> góc OAM = góc OEM</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t>Có góc AMB = 90</w:t>
                  </w:r>
                  <w:r w:rsidRPr="003B3700">
                    <w:rPr>
                      <w:color w:val="000000"/>
                      <w:sz w:val="26"/>
                      <w:szCs w:val="26"/>
                      <w:vertAlign w:val="superscript"/>
                      <w:lang w:val="nl-NL"/>
                    </w:rPr>
                    <w:t>0</w:t>
                  </w:r>
                  <w:r w:rsidRPr="003B3700">
                    <w:rPr>
                      <w:color w:val="000000"/>
                      <w:sz w:val="26"/>
                      <w:szCs w:val="26"/>
                      <w:lang w:val="nl-NL"/>
                    </w:rPr>
                    <w:t xml:space="preserve"> (AB là đường kính) </w:t>
                  </w:r>
                  <w:r w:rsidRPr="003B3700">
                    <w:rPr>
                      <w:color w:val="000000"/>
                      <w:position w:val="-6"/>
                      <w:sz w:val="26"/>
                      <w:szCs w:val="26"/>
                      <w:lang w:val="nl-NL"/>
                    </w:rPr>
                    <w:object w:dxaOrig="300" w:dyaOrig="240">
                      <v:shape id="_x0000_i2715" type="#_x0000_t75" style="width:15pt;height:12pt" o:ole="">
                        <v:imagedata r:id="rId3213" o:title=""/>
                      </v:shape>
                      <o:OLEObject Type="Embed" ProgID="Equation.DSMT4" ShapeID="_x0000_i2715" DrawAspect="Content" ObjectID="_1586753303" r:id="rId3240"/>
                    </w:object>
                  </w:r>
                  <w:r w:rsidRPr="003B3700">
                    <w:rPr>
                      <w:color w:val="000000"/>
                      <w:sz w:val="26"/>
                      <w:szCs w:val="26"/>
                      <w:lang w:val="nl-NL"/>
                    </w:rPr>
                    <w:t xml:space="preserve"> </w:t>
                  </w:r>
                  <w:r w:rsidRPr="003B3700">
                    <w:rPr>
                      <w:color w:val="000000"/>
                      <w:sz w:val="26"/>
                      <w:szCs w:val="26"/>
                      <w:lang w:val="nl-NL"/>
                    </w:rPr>
                    <w:sym w:font="Symbol" w:char="F044"/>
                  </w:r>
                  <w:r w:rsidRPr="003B3700">
                    <w:rPr>
                      <w:color w:val="000000"/>
                      <w:sz w:val="26"/>
                      <w:szCs w:val="26"/>
                      <w:lang w:val="nl-NL"/>
                    </w:rPr>
                    <w:t xml:space="preserve">OEF và </w:t>
                  </w:r>
                  <w:r w:rsidRPr="003B3700">
                    <w:rPr>
                      <w:color w:val="000000"/>
                      <w:sz w:val="26"/>
                      <w:szCs w:val="26"/>
                      <w:lang w:val="nl-NL"/>
                    </w:rPr>
                    <w:sym w:font="Symbol" w:char="F044"/>
                  </w:r>
                  <w:r w:rsidRPr="003B3700">
                    <w:rPr>
                      <w:color w:val="000000"/>
                      <w:sz w:val="26"/>
                      <w:szCs w:val="26"/>
                      <w:lang w:val="nl-NL"/>
                    </w:rPr>
                    <w:t xml:space="preserve"> MAB là tam giác vuông</w:t>
                  </w:r>
                </w:p>
                <w:p w:rsidR="00FD7C15" w:rsidRPr="003B3700" w:rsidRDefault="00FD7C15" w:rsidP="00FD7C15">
                  <w:pPr>
                    <w:spacing w:line="288" w:lineRule="auto"/>
                    <w:rPr>
                      <w:color w:val="000000"/>
                      <w:sz w:val="26"/>
                      <w:szCs w:val="26"/>
                      <w:lang w:val="nl-NL"/>
                    </w:rPr>
                  </w:pPr>
                  <w:r w:rsidRPr="003B3700">
                    <w:rPr>
                      <w:color w:val="000000"/>
                      <w:position w:val="-6"/>
                      <w:sz w:val="26"/>
                      <w:szCs w:val="26"/>
                      <w:lang w:val="nl-NL"/>
                    </w:rPr>
                    <w:object w:dxaOrig="300" w:dyaOrig="240">
                      <v:shape id="_x0000_i2716" type="#_x0000_t75" style="width:15pt;height:12pt" o:ole="">
                        <v:imagedata r:id="rId3213" o:title=""/>
                      </v:shape>
                      <o:OLEObject Type="Embed" ProgID="Equation.DSMT4" ShapeID="_x0000_i2716" DrawAspect="Content" ObjectID="_1586753304" r:id="rId3241"/>
                    </w:object>
                  </w:r>
                  <w:r w:rsidRPr="003B3700">
                    <w:rPr>
                      <w:color w:val="000000"/>
                      <w:sz w:val="26"/>
                      <w:szCs w:val="26"/>
                      <w:lang w:val="nl-NL"/>
                    </w:rPr>
                    <w:sym w:font="Symbol" w:char="F044"/>
                  </w:r>
                  <w:r w:rsidRPr="003B3700">
                    <w:rPr>
                      <w:color w:val="000000"/>
                      <w:sz w:val="26"/>
                      <w:szCs w:val="26"/>
                      <w:lang w:val="nl-NL"/>
                    </w:rPr>
                    <w:t xml:space="preserve"> OEF và </w:t>
                  </w:r>
                  <w:r w:rsidRPr="003B3700">
                    <w:rPr>
                      <w:color w:val="000000"/>
                      <w:sz w:val="26"/>
                      <w:szCs w:val="26"/>
                      <w:lang w:val="nl-NL"/>
                    </w:rPr>
                    <w:sym w:font="Symbol" w:char="F044"/>
                  </w:r>
                  <w:r w:rsidRPr="003B3700">
                    <w:rPr>
                      <w:color w:val="000000"/>
                      <w:sz w:val="26"/>
                      <w:szCs w:val="26"/>
                      <w:lang w:val="nl-NL"/>
                    </w:rPr>
                    <w:t xml:space="preserve"> MAB đồng dạng.</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b/>
                      <w:color w:val="000000"/>
                      <w:sz w:val="26"/>
                      <w:szCs w:val="26"/>
                      <w:lang w:val="nl-NL"/>
                    </w:rPr>
                    <w:t xml:space="preserve">c) (0,75đ) </w:t>
                  </w:r>
                  <w:r w:rsidRPr="003B3700">
                    <w:rPr>
                      <w:color w:val="000000"/>
                      <w:sz w:val="26"/>
                      <w:szCs w:val="26"/>
                      <w:lang w:val="nl-NL"/>
                    </w:rPr>
                    <w:t xml:space="preserve">có EA // FB </w:t>
                  </w:r>
                  <w:r w:rsidRPr="003B3700">
                    <w:rPr>
                      <w:color w:val="000000"/>
                      <w:position w:val="-6"/>
                      <w:sz w:val="26"/>
                      <w:szCs w:val="26"/>
                      <w:lang w:val="nl-NL"/>
                    </w:rPr>
                    <w:object w:dxaOrig="300" w:dyaOrig="240">
                      <v:shape id="_x0000_i2717" type="#_x0000_t75" style="width:15pt;height:12pt" o:ole="">
                        <v:imagedata r:id="rId3213" o:title=""/>
                      </v:shape>
                      <o:OLEObject Type="Embed" ProgID="Equation.DSMT4" ShapeID="_x0000_i2717" DrawAspect="Content" ObjectID="_1586753305" r:id="rId3242"/>
                    </w:object>
                  </w:r>
                  <w:r w:rsidRPr="003B3700">
                    <w:rPr>
                      <w:color w:val="000000"/>
                      <w:sz w:val="26"/>
                      <w:szCs w:val="26"/>
                      <w:lang w:val="nl-NL"/>
                    </w:rPr>
                    <w:t xml:space="preserve"> </w:t>
                  </w:r>
                  <w:r w:rsidRPr="003B3700">
                    <w:rPr>
                      <w:color w:val="000000"/>
                      <w:position w:val="-24"/>
                      <w:sz w:val="26"/>
                      <w:szCs w:val="26"/>
                      <w:lang w:val="nl-NL"/>
                    </w:rPr>
                    <w:object w:dxaOrig="1060" w:dyaOrig="620">
                      <v:shape id="_x0000_i2718" type="#_x0000_t75" style="width:53pt;height:31pt" o:ole="">
                        <v:imagedata r:id="rId3243" o:title=""/>
                      </v:shape>
                      <o:OLEObject Type="Embed" ProgID="Equation.DSMT4" ShapeID="_x0000_i2718" DrawAspect="Content" ObjectID="_1586753306" r:id="rId3244"/>
                    </w:objec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EA và EM là tiếp tuyến </w:t>
                  </w:r>
                  <w:r w:rsidRPr="003B3700">
                    <w:rPr>
                      <w:color w:val="000000"/>
                      <w:position w:val="-6"/>
                      <w:sz w:val="26"/>
                      <w:szCs w:val="26"/>
                      <w:lang w:val="nl-NL"/>
                    </w:rPr>
                    <w:object w:dxaOrig="300" w:dyaOrig="240">
                      <v:shape id="_x0000_i2719" type="#_x0000_t75" style="width:15pt;height:12pt" o:ole="">
                        <v:imagedata r:id="rId3213" o:title=""/>
                      </v:shape>
                      <o:OLEObject Type="Embed" ProgID="Equation.DSMT4" ShapeID="_x0000_i2719" DrawAspect="Content" ObjectID="_1586753307" r:id="rId3245"/>
                    </w:object>
                  </w:r>
                  <w:r w:rsidRPr="003B3700">
                    <w:rPr>
                      <w:color w:val="000000"/>
                      <w:sz w:val="26"/>
                      <w:szCs w:val="26"/>
                      <w:lang w:val="nl-NL"/>
                    </w:rPr>
                    <w:t xml:space="preserve"> EA = EM</w:t>
                  </w:r>
                </w:p>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FB và FM là tiếp tuyến </w:t>
                  </w:r>
                  <w:r w:rsidRPr="003B3700">
                    <w:rPr>
                      <w:color w:val="000000"/>
                      <w:position w:val="-6"/>
                      <w:sz w:val="26"/>
                      <w:szCs w:val="26"/>
                      <w:lang w:val="nl-NL"/>
                    </w:rPr>
                    <w:object w:dxaOrig="300" w:dyaOrig="240">
                      <v:shape id="_x0000_i2720" type="#_x0000_t75" style="width:15pt;height:12pt" o:ole="">
                        <v:imagedata r:id="rId3213" o:title=""/>
                      </v:shape>
                      <o:OLEObject Type="Embed" ProgID="Equation.DSMT4" ShapeID="_x0000_i2720" DrawAspect="Content" ObjectID="_1586753308" r:id="rId3246"/>
                    </w:object>
                  </w:r>
                  <w:r w:rsidRPr="003B3700">
                    <w:rPr>
                      <w:color w:val="000000"/>
                      <w:sz w:val="26"/>
                      <w:szCs w:val="26"/>
                      <w:lang w:val="nl-NL"/>
                    </w:rPr>
                    <w:t xml:space="preserve"> FB = FM </w:t>
                  </w:r>
                  <w:r w:rsidRPr="003B3700">
                    <w:rPr>
                      <w:color w:val="000000"/>
                      <w:position w:val="-6"/>
                      <w:sz w:val="26"/>
                      <w:szCs w:val="26"/>
                      <w:lang w:val="nl-NL"/>
                    </w:rPr>
                    <w:object w:dxaOrig="300" w:dyaOrig="240">
                      <v:shape id="_x0000_i2721" type="#_x0000_t75" style="width:15pt;height:12pt" o:ole="">
                        <v:imagedata r:id="rId3213" o:title=""/>
                      </v:shape>
                      <o:OLEObject Type="Embed" ProgID="Equation.DSMT4" ShapeID="_x0000_i2721" DrawAspect="Content" ObjectID="_1586753309" r:id="rId3247"/>
                    </w:object>
                  </w:r>
                  <w:r w:rsidRPr="003B3700">
                    <w:rPr>
                      <w:color w:val="000000"/>
                      <w:sz w:val="26"/>
                      <w:szCs w:val="26"/>
                      <w:lang w:val="nl-NL"/>
                    </w:rPr>
                    <w:t xml:space="preserve"> </w:t>
                  </w:r>
                  <w:r w:rsidRPr="003B3700">
                    <w:rPr>
                      <w:color w:val="000000"/>
                      <w:position w:val="-24"/>
                      <w:sz w:val="26"/>
                      <w:szCs w:val="26"/>
                      <w:lang w:val="nl-NL"/>
                    </w:rPr>
                    <w:object w:dxaOrig="1100" w:dyaOrig="620">
                      <v:shape id="_x0000_i2722" type="#_x0000_t75" style="width:55pt;height:31pt" o:ole="">
                        <v:imagedata r:id="rId3248" o:title=""/>
                      </v:shape>
                      <o:OLEObject Type="Embed" ProgID="Equation.DSMT4" ShapeID="_x0000_i2722" DrawAspect="Content" ObjectID="_1586753310" r:id="rId3249"/>
                    </w:objec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sym w:font="Symbol" w:char="F044"/>
                  </w:r>
                  <w:r w:rsidRPr="003B3700">
                    <w:rPr>
                      <w:color w:val="000000"/>
                      <w:sz w:val="26"/>
                      <w:szCs w:val="26"/>
                      <w:lang w:val="nl-NL"/>
                    </w:rPr>
                    <w:t xml:space="preserve"> AEF </w:t>
                  </w:r>
                  <w:r w:rsidRPr="003B3700">
                    <w:rPr>
                      <w:color w:val="000000"/>
                      <w:position w:val="-6"/>
                      <w:sz w:val="26"/>
                      <w:szCs w:val="26"/>
                      <w:lang w:val="nl-NL"/>
                    </w:rPr>
                    <w:object w:dxaOrig="300" w:dyaOrig="240">
                      <v:shape id="_x0000_i2723" type="#_x0000_t75" style="width:15pt;height:12pt" o:ole="">
                        <v:imagedata r:id="rId3213" o:title=""/>
                      </v:shape>
                      <o:OLEObject Type="Embed" ProgID="Equation.DSMT4" ShapeID="_x0000_i2723" DrawAspect="Content" ObjectID="_1586753311" r:id="rId3250"/>
                    </w:object>
                  </w:r>
                  <w:r w:rsidRPr="003B3700">
                    <w:rPr>
                      <w:color w:val="000000"/>
                      <w:sz w:val="26"/>
                      <w:szCs w:val="26"/>
                      <w:lang w:val="nl-NL"/>
                    </w:rPr>
                    <w:t xml:space="preserve"> MK // EA mà EA </w:t>
                  </w:r>
                  <w:r w:rsidRPr="003B3700">
                    <w:rPr>
                      <w:color w:val="000000"/>
                      <w:sz w:val="26"/>
                      <w:szCs w:val="26"/>
                      <w:lang w:val="nl-NL"/>
                    </w:rPr>
                    <w:sym w:font="Symbol" w:char="F05E"/>
                  </w:r>
                  <w:r w:rsidRPr="003B3700">
                    <w:rPr>
                      <w:color w:val="000000"/>
                      <w:sz w:val="26"/>
                      <w:szCs w:val="26"/>
                      <w:lang w:val="nl-NL"/>
                    </w:rPr>
                    <w:t xml:space="preserve"> AB </w:t>
                  </w:r>
                  <w:r w:rsidRPr="003B3700">
                    <w:rPr>
                      <w:color w:val="000000"/>
                      <w:position w:val="-6"/>
                      <w:sz w:val="26"/>
                      <w:szCs w:val="26"/>
                      <w:lang w:val="nl-NL"/>
                    </w:rPr>
                    <w:object w:dxaOrig="300" w:dyaOrig="240">
                      <v:shape id="_x0000_i2724" type="#_x0000_t75" style="width:15pt;height:12pt" o:ole="">
                        <v:imagedata r:id="rId3213" o:title=""/>
                      </v:shape>
                      <o:OLEObject Type="Embed" ProgID="Equation.DSMT4" ShapeID="_x0000_i2724" DrawAspect="Content" ObjectID="_1586753312" r:id="rId3251"/>
                    </w:object>
                  </w:r>
                  <w:r w:rsidRPr="003B3700">
                    <w:rPr>
                      <w:color w:val="000000"/>
                      <w:sz w:val="26"/>
                      <w:szCs w:val="26"/>
                      <w:lang w:val="nl-NL"/>
                    </w:rPr>
                    <w:t xml:space="preserve"> MK </w:t>
                  </w:r>
                  <w:r w:rsidRPr="003B3700">
                    <w:rPr>
                      <w:color w:val="000000"/>
                      <w:sz w:val="26"/>
                      <w:szCs w:val="26"/>
                      <w:lang w:val="nl-NL"/>
                    </w:rPr>
                    <w:sym w:font="Symbol" w:char="F05E"/>
                  </w:r>
                  <w:r w:rsidRPr="003B3700">
                    <w:rPr>
                      <w:color w:val="000000"/>
                      <w:sz w:val="26"/>
                      <w:szCs w:val="26"/>
                      <w:lang w:val="nl-NL"/>
                    </w:rPr>
                    <w:t xml:space="preserve"> AB</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b/>
                      <w:color w:val="000000"/>
                      <w:sz w:val="26"/>
                      <w:szCs w:val="26"/>
                      <w:lang w:val="nl-NL"/>
                    </w:rPr>
                    <w:t>d) (0,75đ)</w:t>
                  </w:r>
                  <w:r w:rsidRPr="003B3700">
                    <w:rPr>
                      <w:color w:val="000000"/>
                      <w:sz w:val="26"/>
                      <w:szCs w:val="26"/>
                      <w:lang w:val="nl-NL"/>
                    </w:rPr>
                    <w:t xml:space="preserve"> Gọi giao của MK và AB là C, xét </w:t>
                  </w:r>
                  <w:r w:rsidRPr="003B3700">
                    <w:rPr>
                      <w:color w:val="000000"/>
                      <w:sz w:val="26"/>
                      <w:szCs w:val="26"/>
                      <w:lang w:val="nl-NL"/>
                    </w:rPr>
                    <w:sym w:font="Symbol" w:char="F044"/>
                  </w:r>
                  <w:r w:rsidRPr="003B3700">
                    <w:rPr>
                      <w:color w:val="000000"/>
                      <w:sz w:val="26"/>
                      <w:szCs w:val="26"/>
                      <w:lang w:val="nl-NL"/>
                    </w:rPr>
                    <w:t xml:space="preserve"> AEB có EA // KC </w:t>
                  </w:r>
                  <w:r w:rsidRPr="003B3700">
                    <w:rPr>
                      <w:color w:val="000000"/>
                      <w:position w:val="-6"/>
                      <w:sz w:val="26"/>
                      <w:szCs w:val="26"/>
                      <w:lang w:val="nl-NL"/>
                    </w:rPr>
                    <w:object w:dxaOrig="300" w:dyaOrig="240">
                      <v:shape id="_x0000_i2725" type="#_x0000_t75" style="width:15pt;height:12pt" o:ole="">
                        <v:imagedata r:id="rId3213" o:title=""/>
                      </v:shape>
                      <o:OLEObject Type="Embed" ProgID="Equation.DSMT4" ShapeID="_x0000_i2725" DrawAspect="Content" ObjectID="_1586753313" r:id="rId3252"/>
                    </w:object>
                  </w:r>
                  <w:r w:rsidRPr="003B3700">
                    <w:rPr>
                      <w:color w:val="000000"/>
                      <w:sz w:val="26"/>
                      <w:szCs w:val="26"/>
                      <w:lang w:val="nl-NL"/>
                    </w:rPr>
                    <w:t xml:space="preserve"> </w:t>
                  </w:r>
                  <w:r w:rsidRPr="003B3700">
                    <w:rPr>
                      <w:color w:val="000000"/>
                      <w:position w:val="-24"/>
                      <w:sz w:val="26"/>
                      <w:szCs w:val="26"/>
                      <w:lang w:val="nl-NL"/>
                    </w:rPr>
                    <w:object w:dxaOrig="1060" w:dyaOrig="620">
                      <v:shape id="_x0000_i2726" type="#_x0000_t75" style="width:53pt;height:31pt" o:ole="">
                        <v:imagedata r:id="rId3253" o:title=""/>
                      </v:shape>
                      <o:OLEObject Type="Embed" ProgID="Equation.DSMT4" ShapeID="_x0000_i2726" DrawAspect="Content" ObjectID="_1586753314" r:id="rId3254"/>
                    </w:object>
                  </w:r>
                </w:p>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Xét </w:t>
                  </w:r>
                  <w:r w:rsidRPr="003B3700">
                    <w:rPr>
                      <w:color w:val="000000"/>
                      <w:sz w:val="26"/>
                      <w:szCs w:val="26"/>
                      <w:lang w:val="nl-NL"/>
                    </w:rPr>
                    <w:sym w:font="Symbol" w:char="F044"/>
                  </w:r>
                  <w:r w:rsidRPr="003B3700">
                    <w:rPr>
                      <w:color w:val="000000"/>
                      <w:sz w:val="26"/>
                      <w:szCs w:val="26"/>
                      <w:lang w:val="nl-NL"/>
                    </w:rPr>
                    <w:t xml:space="preserve"> AEF có EA //KM </w:t>
                  </w:r>
                  <w:r w:rsidRPr="003B3700">
                    <w:rPr>
                      <w:color w:val="000000"/>
                      <w:position w:val="-6"/>
                      <w:sz w:val="26"/>
                      <w:szCs w:val="26"/>
                      <w:lang w:val="nl-NL"/>
                    </w:rPr>
                    <w:object w:dxaOrig="300" w:dyaOrig="240">
                      <v:shape id="_x0000_i2727" type="#_x0000_t75" style="width:15pt;height:12pt" o:ole="">
                        <v:imagedata r:id="rId3213" o:title=""/>
                      </v:shape>
                      <o:OLEObject Type="Embed" ProgID="Equation.DSMT4" ShapeID="_x0000_i2727" DrawAspect="Content" ObjectID="_1586753315" r:id="rId3255"/>
                    </w:object>
                  </w:r>
                  <w:r w:rsidRPr="003B3700">
                    <w:rPr>
                      <w:color w:val="000000"/>
                      <w:sz w:val="26"/>
                      <w:szCs w:val="26"/>
                      <w:lang w:val="nl-NL"/>
                    </w:rPr>
                    <w:t xml:space="preserve"> </w:t>
                  </w:r>
                  <w:r w:rsidRPr="003B3700">
                    <w:rPr>
                      <w:color w:val="000000"/>
                      <w:position w:val="-24"/>
                      <w:sz w:val="26"/>
                      <w:szCs w:val="26"/>
                      <w:lang w:val="nl-NL"/>
                    </w:rPr>
                    <w:object w:dxaOrig="1100" w:dyaOrig="620">
                      <v:shape id="_x0000_i2728" type="#_x0000_t75" style="width:55pt;height:31pt" o:ole="">
                        <v:imagedata r:id="rId3256" o:title=""/>
                      </v:shape>
                      <o:OLEObject Type="Embed" ProgID="Equation.DSMT4" ShapeID="_x0000_i2728" DrawAspect="Content" ObjectID="_1586753316" r:id="rId3257"/>
                    </w:object>
                  </w:r>
                </w:p>
                <w:p w:rsidR="00FD7C15" w:rsidRPr="003B3700" w:rsidRDefault="00FD7C15" w:rsidP="00FD7C15">
                  <w:pPr>
                    <w:spacing w:line="288" w:lineRule="auto"/>
                    <w:rPr>
                      <w:color w:val="000000"/>
                      <w:sz w:val="26"/>
                      <w:szCs w:val="26"/>
                      <w:lang w:val="nl-NL"/>
                    </w:rPr>
                  </w:pPr>
                  <w:r w:rsidRPr="003B3700">
                    <w:rPr>
                      <w:color w:val="000000"/>
                      <w:sz w:val="26"/>
                      <w:szCs w:val="26"/>
                      <w:lang w:val="nl-NL"/>
                    </w:rPr>
                    <w:t>AE//BF</w:t>
                  </w:r>
                  <w:r w:rsidRPr="003B3700">
                    <w:rPr>
                      <w:color w:val="000000"/>
                      <w:position w:val="-6"/>
                      <w:sz w:val="26"/>
                      <w:szCs w:val="26"/>
                      <w:lang w:val="nl-NL"/>
                    </w:rPr>
                    <w:object w:dxaOrig="300" w:dyaOrig="240">
                      <v:shape id="_x0000_i2729" type="#_x0000_t75" style="width:15pt;height:12pt" o:ole="">
                        <v:imagedata r:id="rId3213" o:title=""/>
                      </v:shape>
                      <o:OLEObject Type="Embed" ProgID="Equation.DSMT4" ShapeID="_x0000_i2729" DrawAspect="Content" ObjectID="_1586753317" r:id="rId3258"/>
                    </w:object>
                  </w:r>
                  <w:r w:rsidRPr="003B3700">
                    <w:rPr>
                      <w:color w:val="000000"/>
                      <w:sz w:val="26"/>
                      <w:szCs w:val="26"/>
                      <w:lang w:val="nl-NL"/>
                    </w:rPr>
                    <w:t xml:space="preserve"> </w:t>
                  </w:r>
                  <w:r w:rsidRPr="003B3700">
                    <w:rPr>
                      <w:color w:val="000000"/>
                      <w:position w:val="-24"/>
                      <w:sz w:val="26"/>
                      <w:szCs w:val="26"/>
                      <w:lang w:val="nl-NL"/>
                    </w:rPr>
                    <w:object w:dxaOrig="2360" w:dyaOrig="620">
                      <v:shape id="_x0000_i2730" type="#_x0000_t75" style="width:118pt;height:31pt" o:ole="">
                        <v:imagedata r:id="rId3259" o:title=""/>
                      </v:shape>
                      <o:OLEObject Type="Embed" ProgID="Equation.DSMT4" ShapeID="_x0000_i2730" DrawAspect="Content" ObjectID="_1586753318" r:id="rId3260"/>
                    </w:object>
                  </w:r>
                </w:p>
                <w:p w:rsidR="00FD7C15" w:rsidRPr="003B3700" w:rsidRDefault="00FD7C15" w:rsidP="00FD7C15">
                  <w:pPr>
                    <w:spacing w:line="288" w:lineRule="auto"/>
                    <w:rPr>
                      <w:color w:val="000000"/>
                      <w:sz w:val="26"/>
                      <w:szCs w:val="26"/>
                      <w:vertAlign w:val="subscript"/>
                      <w:lang w:val="nl-NL"/>
                    </w:rPr>
                  </w:pPr>
                  <w:r w:rsidRPr="003B3700">
                    <w:rPr>
                      <w:color w:val="000000"/>
                      <w:sz w:val="26"/>
                      <w:szCs w:val="26"/>
                      <w:lang w:val="nl-NL"/>
                    </w:rPr>
                    <w:t xml:space="preserve">Do đó </w:t>
                  </w:r>
                  <w:r w:rsidRPr="003B3700">
                    <w:rPr>
                      <w:color w:val="000000"/>
                      <w:position w:val="-24"/>
                      <w:sz w:val="26"/>
                      <w:szCs w:val="26"/>
                      <w:lang w:val="nl-NL"/>
                    </w:rPr>
                    <w:object w:dxaOrig="1120" w:dyaOrig="620">
                      <v:shape id="_x0000_i2731" type="#_x0000_t75" style="width:56pt;height:31pt" o:ole="">
                        <v:imagedata r:id="rId3261" o:title=""/>
                      </v:shape>
                      <o:OLEObject Type="Embed" ProgID="Equation.DSMT4" ShapeID="_x0000_i2731" DrawAspect="Content" ObjectID="_1586753319" r:id="rId3262"/>
                    </w:object>
                  </w:r>
                  <w:r w:rsidRPr="003B3700">
                    <w:rPr>
                      <w:color w:val="000000"/>
                      <w:position w:val="-6"/>
                      <w:sz w:val="26"/>
                      <w:szCs w:val="26"/>
                      <w:lang w:val="nl-NL"/>
                    </w:rPr>
                    <w:object w:dxaOrig="300" w:dyaOrig="240">
                      <v:shape id="_x0000_i2732" type="#_x0000_t75" style="width:15pt;height:12pt" o:ole="">
                        <v:imagedata r:id="rId3213" o:title=""/>
                      </v:shape>
                      <o:OLEObject Type="Embed" ProgID="Equation.DSMT4" ShapeID="_x0000_i2732" DrawAspect="Content" ObjectID="_1586753320" r:id="rId3263"/>
                    </w:object>
                  </w:r>
                  <w:r w:rsidRPr="003B3700">
                    <w:rPr>
                      <w:color w:val="000000"/>
                      <w:sz w:val="26"/>
                      <w:szCs w:val="26"/>
                      <w:lang w:val="nl-NL"/>
                    </w:rPr>
                    <w:t xml:space="preserve"> KC = KM </w:t>
                  </w:r>
                  <w:r w:rsidRPr="003B3700">
                    <w:rPr>
                      <w:color w:val="000000"/>
                      <w:position w:val="-6"/>
                      <w:sz w:val="26"/>
                      <w:szCs w:val="26"/>
                      <w:lang w:val="nl-NL"/>
                    </w:rPr>
                    <w:object w:dxaOrig="300" w:dyaOrig="240">
                      <v:shape id="_x0000_i2733" type="#_x0000_t75" style="width:15pt;height:12pt" o:ole="">
                        <v:imagedata r:id="rId3213" o:title=""/>
                      </v:shape>
                      <o:OLEObject Type="Embed" ProgID="Equation.DSMT4" ShapeID="_x0000_i2733" DrawAspect="Content" ObjectID="_1586753321" r:id="rId3264"/>
                    </w:object>
                  </w:r>
                  <w:r w:rsidRPr="003B3700">
                    <w:rPr>
                      <w:color w:val="000000"/>
                      <w:sz w:val="26"/>
                      <w:szCs w:val="26"/>
                      <w:lang w:val="nl-NL"/>
                    </w:rPr>
                    <w:t xml:space="preserve"> S</w:t>
                  </w:r>
                  <w:r w:rsidRPr="003B3700">
                    <w:rPr>
                      <w:color w:val="000000"/>
                      <w:sz w:val="26"/>
                      <w:szCs w:val="26"/>
                      <w:vertAlign w:val="subscript"/>
                      <w:lang w:val="nl-NL"/>
                    </w:rPr>
                    <w:t>KAB</w:t>
                  </w:r>
                  <w:r w:rsidRPr="003B3700">
                    <w:rPr>
                      <w:color w:val="000000"/>
                      <w:sz w:val="26"/>
                      <w:szCs w:val="26"/>
                      <w:lang w:val="nl-NL"/>
                    </w:rPr>
                    <w:t xml:space="preserve"> = </w:t>
                  </w:r>
                  <w:r w:rsidRPr="003B3700">
                    <w:rPr>
                      <w:color w:val="000000"/>
                      <w:position w:val="-24"/>
                      <w:sz w:val="26"/>
                      <w:szCs w:val="26"/>
                      <w:lang w:val="nl-NL"/>
                    </w:rPr>
                    <w:object w:dxaOrig="240" w:dyaOrig="620">
                      <v:shape id="_x0000_i2734" type="#_x0000_t75" style="width:12pt;height:31pt" o:ole="">
                        <v:imagedata r:id="rId3265" o:title=""/>
                      </v:shape>
                      <o:OLEObject Type="Embed" ProgID="Equation.DSMT4" ShapeID="_x0000_i2734" DrawAspect="Content" ObjectID="_1586753322" r:id="rId3266"/>
                    </w:object>
                  </w:r>
                  <w:r w:rsidRPr="003B3700">
                    <w:rPr>
                      <w:color w:val="000000"/>
                      <w:sz w:val="26"/>
                      <w:szCs w:val="26"/>
                      <w:lang w:val="nl-NL"/>
                    </w:rPr>
                    <w:t>S</w:t>
                  </w:r>
                  <w:r w:rsidRPr="003B3700">
                    <w:rPr>
                      <w:color w:val="000000"/>
                      <w:sz w:val="26"/>
                      <w:szCs w:val="26"/>
                      <w:vertAlign w:val="subscript"/>
                      <w:lang w:val="nl-NL"/>
                    </w:rPr>
                    <w:t>MAB</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0,5</w:t>
                  </w:r>
                </w:p>
              </w:tc>
            </w:tr>
            <w:tr w:rsidR="00FD7C15" w:rsidRPr="003B3700" w:rsidTr="00FD7C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73" w:type="dxa"/>
              </w:trPr>
              <w:tc>
                <w:tcPr>
                  <w:tcW w:w="8710" w:type="dxa"/>
                  <w:gridSpan w:val="2"/>
                </w:tcPr>
                <w:p w:rsidR="00FD7C15" w:rsidRPr="003B3700" w:rsidRDefault="00FD7C15" w:rsidP="00FD7C15">
                  <w:pPr>
                    <w:spacing w:line="288" w:lineRule="auto"/>
                    <w:rPr>
                      <w:color w:val="000000"/>
                      <w:sz w:val="26"/>
                      <w:szCs w:val="26"/>
                      <w:lang w:val="nl-NL"/>
                    </w:rPr>
                  </w:pPr>
                  <w:r w:rsidRPr="003B3700">
                    <w:rPr>
                      <w:color w:val="000000"/>
                      <w:sz w:val="26"/>
                      <w:szCs w:val="26"/>
                      <w:lang w:val="nl-NL"/>
                    </w:rPr>
                    <w:sym w:font="Symbol" w:char="F044"/>
                  </w:r>
                  <w:r w:rsidRPr="003B3700">
                    <w:rPr>
                      <w:color w:val="000000"/>
                      <w:sz w:val="26"/>
                      <w:szCs w:val="26"/>
                      <w:lang w:val="nl-NL"/>
                    </w:rPr>
                    <w:t xml:space="preserve"> MAB vuông tại M </w:t>
                  </w:r>
                  <w:r w:rsidRPr="003B3700">
                    <w:rPr>
                      <w:color w:val="000000"/>
                      <w:position w:val="-6"/>
                      <w:sz w:val="26"/>
                      <w:szCs w:val="26"/>
                      <w:lang w:val="nl-NL"/>
                    </w:rPr>
                    <w:object w:dxaOrig="300" w:dyaOrig="240">
                      <v:shape id="_x0000_i2735" type="#_x0000_t75" style="width:15pt;height:12pt" o:ole="">
                        <v:imagedata r:id="rId3213" o:title=""/>
                      </v:shape>
                      <o:OLEObject Type="Embed" ProgID="Equation.DSMT4" ShapeID="_x0000_i2735" DrawAspect="Content" ObjectID="_1586753323" r:id="rId3267"/>
                    </w:object>
                  </w:r>
                  <w:r w:rsidRPr="003B3700">
                    <w:rPr>
                      <w:color w:val="000000"/>
                      <w:sz w:val="26"/>
                      <w:szCs w:val="26"/>
                      <w:lang w:val="nl-NL"/>
                    </w:rPr>
                    <w:t xml:space="preserve"> S</w:t>
                  </w:r>
                  <w:r w:rsidRPr="003B3700">
                    <w:rPr>
                      <w:color w:val="000000"/>
                      <w:sz w:val="26"/>
                      <w:szCs w:val="26"/>
                      <w:vertAlign w:val="subscript"/>
                      <w:lang w:val="nl-NL"/>
                    </w:rPr>
                    <w:t>MAB</w:t>
                  </w:r>
                  <w:r w:rsidRPr="003B3700">
                    <w:rPr>
                      <w:color w:val="000000"/>
                      <w:sz w:val="26"/>
                      <w:szCs w:val="26"/>
                      <w:lang w:val="nl-NL"/>
                    </w:rPr>
                    <w:t xml:space="preserve"> = MA.</w:t>
                  </w:r>
                  <w:r w:rsidRPr="003B3700">
                    <w:rPr>
                      <w:color w:val="000000"/>
                      <w:position w:val="-24"/>
                      <w:sz w:val="26"/>
                      <w:szCs w:val="26"/>
                      <w:lang w:val="nl-NL"/>
                    </w:rPr>
                    <w:object w:dxaOrig="480" w:dyaOrig="620">
                      <v:shape id="_x0000_i2736" type="#_x0000_t75" style="width:24pt;height:31pt" o:ole="">
                        <v:imagedata r:id="rId3268" o:title=""/>
                      </v:shape>
                      <o:OLEObject Type="Embed" ProgID="Equation.DSMT4" ShapeID="_x0000_i2736" DrawAspect="Content" ObjectID="_1586753324" r:id="rId3269"/>
                    </w:object>
                  </w:r>
                </w:p>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MB = </w:t>
                  </w:r>
                  <w:r w:rsidRPr="003B3700">
                    <w:rPr>
                      <w:color w:val="000000"/>
                      <w:position w:val="-8"/>
                      <w:sz w:val="26"/>
                      <w:szCs w:val="26"/>
                      <w:lang w:val="nl-NL"/>
                    </w:rPr>
                    <w:object w:dxaOrig="360" w:dyaOrig="360">
                      <v:shape id="_x0000_i2737" type="#_x0000_t75" style="width:18pt;height:18pt" o:ole="">
                        <v:imagedata r:id="rId3270" o:title=""/>
                      </v:shape>
                      <o:OLEObject Type="Embed" ProgID="Equation.DSMT4" ShapeID="_x0000_i2737" DrawAspect="Content" ObjectID="_1586753325" r:id="rId3271"/>
                    </w:object>
                  </w:r>
                  <w:r w:rsidRPr="003B3700">
                    <w:rPr>
                      <w:color w:val="000000"/>
                      <w:sz w:val="26"/>
                      <w:szCs w:val="26"/>
                      <w:lang w:val="nl-NL"/>
                    </w:rPr>
                    <w:t xml:space="preserve">MA </w:t>
                  </w:r>
                  <w:r w:rsidRPr="003B3700">
                    <w:rPr>
                      <w:color w:val="000000"/>
                      <w:position w:val="-6"/>
                      <w:sz w:val="26"/>
                      <w:szCs w:val="26"/>
                      <w:lang w:val="nl-NL"/>
                    </w:rPr>
                    <w:object w:dxaOrig="300" w:dyaOrig="240">
                      <v:shape id="_x0000_i2738" type="#_x0000_t75" style="width:15pt;height:12pt" o:ole="">
                        <v:imagedata r:id="rId3213" o:title=""/>
                      </v:shape>
                      <o:OLEObject Type="Embed" ProgID="Equation.DSMT4" ShapeID="_x0000_i2738" DrawAspect="Content" ObjectID="_1586753326" r:id="rId3272"/>
                    </w:object>
                  </w:r>
                  <w:r w:rsidRPr="003B3700">
                    <w:rPr>
                      <w:color w:val="000000"/>
                      <w:sz w:val="26"/>
                      <w:szCs w:val="26"/>
                      <w:lang w:val="nl-NL"/>
                    </w:rPr>
                    <w:t xml:space="preserve"> MA = </w:t>
                  </w:r>
                  <w:r w:rsidRPr="003B3700">
                    <w:rPr>
                      <w:color w:val="000000"/>
                      <w:position w:val="-24"/>
                      <w:sz w:val="26"/>
                      <w:szCs w:val="26"/>
                      <w:lang w:val="nl-NL"/>
                    </w:rPr>
                    <w:object w:dxaOrig="240" w:dyaOrig="620">
                      <v:shape id="_x0000_i2739" type="#_x0000_t75" style="width:12pt;height:31pt" o:ole="">
                        <v:imagedata r:id="rId3273" o:title=""/>
                      </v:shape>
                      <o:OLEObject Type="Embed" ProgID="Equation.DSMT4" ShapeID="_x0000_i2739" DrawAspect="Content" ObjectID="_1586753327" r:id="rId3274"/>
                    </w:object>
                  </w:r>
                  <w:r w:rsidRPr="003B3700">
                    <w:rPr>
                      <w:color w:val="000000"/>
                      <w:sz w:val="26"/>
                      <w:szCs w:val="26"/>
                      <w:lang w:val="nl-NL"/>
                    </w:rPr>
                    <w:t xml:space="preserve">; MB = </w:t>
                  </w:r>
                  <w:r w:rsidRPr="003B3700">
                    <w:rPr>
                      <w:color w:val="000000"/>
                      <w:position w:val="-24"/>
                      <w:sz w:val="26"/>
                      <w:szCs w:val="26"/>
                      <w:lang w:val="nl-NL"/>
                    </w:rPr>
                    <w:object w:dxaOrig="520" w:dyaOrig="680">
                      <v:shape id="_x0000_i2740" type="#_x0000_t75" style="width:26pt;height:34pt" o:ole="">
                        <v:imagedata r:id="rId3275" o:title=""/>
                      </v:shape>
                      <o:OLEObject Type="Embed" ProgID="Equation.DSMT4" ShapeID="_x0000_i2740" DrawAspect="Content" ObjectID="_1586753328" r:id="rId3276"/>
                    </w:object>
                  </w:r>
                </w:p>
                <w:p w:rsidR="00FD7C15" w:rsidRPr="003B3700" w:rsidRDefault="00FD7C15" w:rsidP="00FD7C15">
                  <w:pPr>
                    <w:spacing w:line="288" w:lineRule="auto"/>
                    <w:rPr>
                      <w:color w:val="000000"/>
                      <w:sz w:val="26"/>
                      <w:szCs w:val="26"/>
                      <w:lang w:val="nl-NL"/>
                    </w:rPr>
                  </w:pPr>
                  <w:r w:rsidRPr="003B3700">
                    <w:rPr>
                      <w:color w:val="000000"/>
                      <w:sz w:val="26"/>
                      <w:szCs w:val="26"/>
                      <w:lang w:val="nl-NL"/>
                    </w:rPr>
                    <w:t xml:space="preserve">=&gt; </w:t>
                  </w:r>
                  <w:r w:rsidRPr="003B3700">
                    <w:rPr>
                      <w:color w:val="000000"/>
                      <w:position w:val="-24"/>
                      <w:sz w:val="26"/>
                      <w:szCs w:val="26"/>
                      <w:lang w:val="nl-NL"/>
                    </w:rPr>
                    <w:object w:dxaOrig="3260" w:dyaOrig="620">
                      <v:shape id="_x0000_i2741" type="#_x0000_t75" style="width:163pt;height:31pt" o:ole="">
                        <v:imagedata r:id="rId3277" o:title=""/>
                      </v:shape>
                      <o:OLEObject Type="Embed" ProgID="Equation.DSMT4" ShapeID="_x0000_i2741" DrawAspect="Content" ObjectID="_1586753329" r:id="rId3278"/>
                    </w:object>
                  </w:r>
                  <w:r w:rsidRPr="003B3700">
                    <w:rPr>
                      <w:color w:val="000000"/>
                      <w:sz w:val="26"/>
                      <w:szCs w:val="26"/>
                      <w:lang w:val="nl-NL"/>
                    </w:rPr>
                    <w:t xml:space="preserve"> (đơn vị diện tích)</w:t>
                  </w:r>
                </w:p>
              </w:tc>
              <w:tc>
                <w:tcPr>
                  <w:tcW w:w="748" w:type="dxa"/>
                  <w:vAlign w:val="center"/>
                </w:tcPr>
                <w:p w:rsidR="00FD7C15" w:rsidRPr="003B3700" w:rsidRDefault="00FD7C15" w:rsidP="00FD7C15">
                  <w:pPr>
                    <w:spacing w:line="288" w:lineRule="auto"/>
                    <w:rPr>
                      <w:color w:val="000000"/>
                      <w:sz w:val="26"/>
                      <w:szCs w:val="26"/>
                      <w:lang w:val="nl-NL"/>
                    </w:rPr>
                  </w:pPr>
                  <w:r w:rsidRPr="003B3700">
                    <w:rPr>
                      <w:color w:val="000000"/>
                      <w:sz w:val="26"/>
                      <w:szCs w:val="26"/>
                      <w:lang w:val="nl-NL"/>
                    </w:rPr>
                    <w:t>0,25</w:t>
                  </w:r>
                </w:p>
              </w:tc>
            </w:tr>
          </w:tbl>
          <w:p w:rsidR="00FD7C15" w:rsidRPr="00612998" w:rsidRDefault="00FD7C15" w:rsidP="00FD7C15">
            <w:pPr>
              <w:spacing w:line="288" w:lineRule="auto"/>
              <w:rPr>
                <w:b/>
                <w:color w:val="000000"/>
                <w:sz w:val="26"/>
                <w:szCs w:val="26"/>
                <w:lang w:val="nl-NL"/>
              </w:rPr>
            </w:pPr>
          </w:p>
          <w:p w:rsidR="00FD7C15" w:rsidRPr="00612998" w:rsidRDefault="00FD7C15" w:rsidP="00FD7C15">
            <w:pPr>
              <w:spacing w:line="288" w:lineRule="auto"/>
              <w:rPr>
                <w:color w:val="000000"/>
                <w:sz w:val="26"/>
                <w:szCs w:val="26"/>
                <w:lang w:val="nl-NL"/>
              </w:rPr>
            </w:pPr>
            <w:r w:rsidRPr="00612998">
              <w:rPr>
                <w:b/>
                <w:color w:val="000000"/>
                <w:sz w:val="26"/>
                <w:szCs w:val="26"/>
                <w:lang w:val="nl-NL"/>
              </w:rPr>
              <w:t>Chú ý</w:t>
            </w:r>
            <w:r w:rsidRPr="00612998">
              <w:rPr>
                <w:color w:val="000000"/>
                <w:sz w:val="26"/>
                <w:szCs w:val="26"/>
                <w:lang w:val="nl-NL"/>
              </w:rPr>
              <w:t>: - Các bài giải đúng khác với đáp án cho điểm tương ứng với biểu điểm.</w:t>
            </w:r>
          </w:p>
          <w:p w:rsidR="00FD7C15" w:rsidRPr="00612998" w:rsidRDefault="00FD7C15" w:rsidP="00FD7C15">
            <w:pPr>
              <w:spacing w:line="288" w:lineRule="auto"/>
              <w:rPr>
                <w:color w:val="000000"/>
                <w:sz w:val="26"/>
                <w:szCs w:val="26"/>
                <w:lang w:val="nl-NL"/>
              </w:rPr>
            </w:pPr>
            <w:r w:rsidRPr="00612998">
              <w:rPr>
                <w:color w:val="000000"/>
                <w:sz w:val="26"/>
                <w:szCs w:val="26"/>
                <w:lang w:val="nl-NL"/>
              </w:rPr>
              <w:tab/>
              <w:t>- Điểm của bài thi không làm tròn.</w:t>
            </w:r>
          </w:p>
          <w:p w:rsidR="00FD7C15" w:rsidRDefault="00FD7C15" w:rsidP="00FD7C15">
            <w:pPr>
              <w:rPr>
                <w:lang w:val="en-US"/>
              </w:rPr>
            </w:pPr>
          </w:p>
          <w:p w:rsidR="00FD7C15" w:rsidRDefault="00FD7C15" w:rsidP="00FD7C15">
            <w:pPr>
              <w:rPr>
                <w:lang w:val="en-US"/>
              </w:rPr>
            </w:pPr>
          </w:p>
          <w:p w:rsidR="00FD7C15" w:rsidRDefault="00FD7C15" w:rsidP="00FD7C15">
            <w:pPr>
              <w:rPr>
                <w:lang w:val="en-US"/>
              </w:rPr>
            </w:pPr>
          </w:p>
          <w:p w:rsidR="00FD7C15" w:rsidRDefault="00FD7C15" w:rsidP="00FD7C15">
            <w:pPr>
              <w:rPr>
                <w:lang w:val="en-US"/>
              </w:rPr>
            </w:pPr>
          </w:p>
          <w:p w:rsidR="00FD7C15" w:rsidRDefault="00FD7C15" w:rsidP="00FD7C15">
            <w:pPr>
              <w:rPr>
                <w:lang w:val="en-US"/>
              </w:rPr>
            </w:pPr>
          </w:p>
          <w:p w:rsidR="00FD7C15" w:rsidRDefault="00FD7C15" w:rsidP="00FD7C15">
            <w:pPr>
              <w:rPr>
                <w:lang w:val="en-US"/>
              </w:rPr>
            </w:pPr>
          </w:p>
          <w:p w:rsidR="00FD7C15" w:rsidRPr="0029722D" w:rsidRDefault="00FD7C15" w:rsidP="00FD7C15">
            <w:pPr>
              <w:autoSpaceDE w:val="0"/>
              <w:autoSpaceDN w:val="0"/>
              <w:adjustRightInd w:val="0"/>
              <w:jc w:val="both"/>
              <w:rPr>
                <w:b/>
                <w:color w:val="000000"/>
                <w:szCs w:val="28"/>
              </w:rPr>
            </w:pPr>
            <w:r w:rsidRPr="0029722D">
              <w:rPr>
                <w:b/>
                <w:color w:val="000000"/>
                <w:szCs w:val="28"/>
              </w:rPr>
              <w:t>SỞ GIÁO DỤC VÀ ĐÀO TẠO                         KỲ THI TUYỂN SINH VÀO LỚP 10 THPT</w:t>
            </w:r>
          </w:p>
          <w:p w:rsidR="00FD7C15" w:rsidRDefault="00FD7C15" w:rsidP="00FD7C15">
            <w:pPr>
              <w:autoSpaceDE w:val="0"/>
              <w:autoSpaceDN w:val="0"/>
              <w:adjustRightInd w:val="0"/>
              <w:jc w:val="both"/>
              <w:rPr>
                <w:color w:val="000000"/>
                <w:sz w:val="28"/>
                <w:szCs w:val="28"/>
              </w:rPr>
            </w:pPr>
            <w:r w:rsidRPr="0029722D">
              <w:rPr>
                <w:b/>
                <w:color w:val="000000"/>
                <w:szCs w:val="28"/>
              </w:rPr>
              <w:t xml:space="preserve">                HÀ NỘI</w:t>
            </w:r>
            <w:r w:rsidRPr="0029722D">
              <w:rPr>
                <w:color w:val="000000"/>
                <w:szCs w:val="28"/>
              </w:rPr>
              <w:t xml:space="preserve">                                                        </w:t>
            </w:r>
            <w:r>
              <w:rPr>
                <w:color w:val="000000"/>
                <w:szCs w:val="28"/>
                <w:lang w:val="en-US"/>
              </w:rPr>
              <w:t xml:space="preserve">   </w:t>
            </w:r>
            <w:r w:rsidRPr="00101CFC">
              <w:rPr>
                <w:color w:val="000000"/>
                <w:sz w:val="28"/>
                <w:szCs w:val="28"/>
              </w:rPr>
              <w:t>Năm học 2010 – 2011</w:t>
            </w:r>
          </w:p>
          <w:p w:rsidR="00FD7C15" w:rsidRPr="0029722D" w:rsidRDefault="00FD7C15" w:rsidP="00FD7C15">
            <w:pPr>
              <w:autoSpaceDE w:val="0"/>
              <w:autoSpaceDN w:val="0"/>
              <w:adjustRightInd w:val="0"/>
              <w:jc w:val="center"/>
              <w:rPr>
                <w:i/>
                <w:iCs/>
                <w:color w:val="000000"/>
                <w:sz w:val="28"/>
                <w:szCs w:val="28"/>
              </w:rPr>
            </w:pPr>
            <w:r>
              <w:rPr>
                <w:noProof/>
                <w:color w:val="000000"/>
                <w:sz w:val="28"/>
                <w:szCs w:val="28"/>
                <w:lang w:val="en-US"/>
              </w:rPr>
              <mc:AlternateContent>
                <mc:Choice Requires="wps">
                  <w:drawing>
                    <wp:anchor distT="0" distB="0" distL="114300" distR="114300" simplePos="0" relativeHeight="251740160" behindDoc="0" locked="0" layoutInCell="1" allowOverlap="1" wp14:anchorId="58864A5B" wp14:editId="32DF63B2">
                      <wp:simplePos x="0" y="0"/>
                      <wp:positionH relativeFrom="column">
                        <wp:posOffset>289560</wp:posOffset>
                      </wp:positionH>
                      <wp:positionV relativeFrom="paragraph">
                        <wp:posOffset>89535</wp:posOffset>
                      </wp:positionV>
                      <wp:extent cx="1483995" cy="342900"/>
                      <wp:effectExtent l="7620" t="11430" r="13335" b="7620"/>
                      <wp:wrapNone/>
                      <wp:docPr id="1410" name="Text Box 1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3995" cy="342900"/>
                              </a:xfrm>
                              <a:prstGeom prst="rect">
                                <a:avLst/>
                              </a:prstGeom>
                              <a:solidFill>
                                <a:srgbClr val="FFFFFF"/>
                              </a:solidFill>
                              <a:ln w="9525">
                                <a:solidFill>
                                  <a:srgbClr val="000000"/>
                                </a:solidFill>
                                <a:miter lim="800000"/>
                                <a:headEnd/>
                                <a:tailEnd/>
                              </a:ln>
                            </wps:spPr>
                            <wps:txbx>
                              <w:txbxContent>
                                <w:p w:rsidR="00FD7C15" w:rsidRDefault="00FD7C15" w:rsidP="00FD7C15">
                                  <w:r>
                                    <w:t xml:space="preserve">  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0" o:spid="_x0000_s1143" type="#_x0000_t202" style="position:absolute;left:0;text-align:left;margin-left:22.8pt;margin-top:7.05pt;width:116.85pt;height:27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">
                      <v:textbox>
                        <w:txbxContent>
                          <w:p w:rsidR="00FD7C15" w:rsidRDefault="00FD7C15" w:rsidP="00FD7C15">
                            <w:r>
                              <w:t xml:space="preserve">  ĐỀ CHÍNH THỨC</w:t>
                            </w:r>
                          </w:p>
                        </w:txbxContent>
                      </v:textbox>
                    </v:shape>
                  </w:pict>
                </mc:Fallback>
              </mc:AlternateContent>
            </w:r>
            <w:r>
              <w:rPr>
                <w:color w:val="000000"/>
                <w:sz w:val="28"/>
                <w:szCs w:val="28"/>
              </w:rPr>
              <w:t xml:space="preserve">                                           </w:t>
            </w:r>
            <w:r w:rsidRPr="00101CFC">
              <w:rPr>
                <w:color w:val="000000"/>
                <w:sz w:val="28"/>
                <w:szCs w:val="28"/>
              </w:rPr>
              <w:t xml:space="preserve">Môn thi: </w:t>
            </w:r>
            <w:r w:rsidRPr="00101CFC">
              <w:rPr>
                <w:i/>
                <w:iCs/>
                <w:color w:val="000000"/>
                <w:sz w:val="28"/>
                <w:szCs w:val="28"/>
              </w:rPr>
              <w:t>Toá</w:t>
            </w:r>
            <w:r w:rsidRPr="0029722D">
              <w:rPr>
                <w:i/>
                <w:iCs/>
                <w:color w:val="000000"/>
                <w:sz w:val="28"/>
                <w:szCs w:val="28"/>
              </w:rPr>
              <w:t>n</w:t>
            </w:r>
          </w:p>
          <w:p w:rsidR="00FD7C15" w:rsidRPr="0029722D" w:rsidRDefault="00FD7C15" w:rsidP="00FD7C15">
            <w:pPr>
              <w:autoSpaceDE w:val="0"/>
              <w:autoSpaceDN w:val="0"/>
              <w:adjustRightInd w:val="0"/>
              <w:jc w:val="center"/>
              <w:rPr>
                <w:color w:val="000000"/>
                <w:sz w:val="28"/>
                <w:szCs w:val="28"/>
              </w:rPr>
            </w:pPr>
            <w:r w:rsidRPr="0029722D">
              <w:rPr>
                <w:i/>
                <w:iCs/>
                <w:color w:val="000000"/>
                <w:sz w:val="28"/>
                <w:szCs w:val="28"/>
              </w:rPr>
              <w:t xml:space="preserve">                                                                  </w:t>
            </w:r>
            <w:r>
              <w:rPr>
                <w:color w:val="000000"/>
                <w:sz w:val="28"/>
                <w:szCs w:val="28"/>
              </w:rPr>
              <w:t xml:space="preserve">   </w:t>
            </w:r>
            <w:r w:rsidRPr="00101CFC">
              <w:rPr>
                <w:color w:val="000000"/>
                <w:sz w:val="28"/>
                <w:szCs w:val="28"/>
              </w:rPr>
              <w:t xml:space="preserve">Ngày thi: </w:t>
            </w:r>
            <w:r w:rsidRPr="00101CFC">
              <w:rPr>
                <w:i/>
                <w:iCs/>
                <w:color w:val="000000"/>
                <w:sz w:val="28"/>
                <w:szCs w:val="28"/>
              </w:rPr>
              <w:t>22 tháng 6 năm 2010</w:t>
            </w:r>
          </w:p>
          <w:p w:rsidR="00FD7C15" w:rsidRPr="0029722D" w:rsidRDefault="00FD7C15" w:rsidP="00FD7C15">
            <w:pPr>
              <w:autoSpaceDE w:val="0"/>
              <w:autoSpaceDN w:val="0"/>
              <w:adjustRightInd w:val="0"/>
              <w:jc w:val="center"/>
              <w:rPr>
                <w:color w:val="000000"/>
                <w:sz w:val="28"/>
                <w:szCs w:val="28"/>
              </w:rPr>
            </w:pPr>
            <w:r w:rsidRPr="0029722D">
              <w:rPr>
                <w:color w:val="000000"/>
                <w:sz w:val="28"/>
                <w:szCs w:val="28"/>
              </w:rPr>
              <w:t xml:space="preserve">                                                        </w:t>
            </w:r>
            <w:r>
              <w:rPr>
                <w:color w:val="000000"/>
                <w:sz w:val="28"/>
                <w:szCs w:val="28"/>
              </w:rPr>
              <w:t xml:space="preserve">   </w:t>
            </w:r>
            <w:r w:rsidRPr="00101CFC">
              <w:rPr>
                <w:color w:val="000000"/>
                <w:sz w:val="28"/>
                <w:szCs w:val="28"/>
              </w:rPr>
              <w:t xml:space="preserve">Thời gian làm bài: </w:t>
            </w:r>
            <w:r w:rsidRPr="00101CFC">
              <w:rPr>
                <w:i/>
                <w:iCs/>
                <w:color w:val="000000"/>
                <w:sz w:val="28"/>
                <w:szCs w:val="28"/>
              </w:rPr>
              <w:t>120phút</w:t>
            </w:r>
          </w:p>
          <w:p w:rsidR="00FD7C15" w:rsidRPr="00101CFC" w:rsidRDefault="00FD7C15" w:rsidP="00FD7C15">
            <w:pPr>
              <w:autoSpaceDE w:val="0"/>
              <w:autoSpaceDN w:val="0"/>
              <w:adjustRightInd w:val="0"/>
              <w:spacing w:before="120"/>
              <w:jc w:val="both"/>
              <w:rPr>
                <w:i/>
                <w:iCs/>
                <w:color w:val="000000"/>
                <w:sz w:val="28"/>
                <w:szCs w:val="28"/>
                <w:lang w:val="pt-BR"/>
              </w:rPr>
            </w:pPr>
            <w:r w:rsidRPr="00101CFC">
              <w:rPr>
                <w:b/>
                <w:color w:val="000000"/>
                <w:sz w:val="28"/>
                <w:szCs w:val="28"/>
                <w:u w:val="single"/>
                <w:lang w:val="pt-BR"/>
              </w:rPr>
              <w:t>Bài I</w:t>
            </w:r>
            <w:r w:rsidRPr="00101CFC">
              <w:rPr>
                <w:color w:val="000000"/>
                <w:sz w:val="28"/>
                <w:szCs w:val="28"/>
                <w:lang w:val="pt-BR"/>
              </w:rPr>
              <w:t xml:space="preserve"> </w:t>
            </w:r>
            <w:r w:rsidRPr="00101CFC">
              <w:rPr>
                <w:i/>
                <w:iCs/>
                <w:color w:val="000000"/>
                <w:sz w:val="28"/>
                <w:szCs w:val="28"/>
                <w:lang w:val="pt-BR"/>
              </w:rPr>
              <w:t>(2,5 điểm)</w:t>
            </w:r>
          </w:p>
          <w:p w:rsidR="00FD7C15" w:rsidRPr="00101CFC" w:rsidRDefault="00FD7C15" w:rsidP="00FD7C15">
            <w:pPr>
              <w:autoSpaceDE w:val="0"/>
              <w:autoSpaceDN w:val="0"/>
              <w:adjustRightInd w:val="0"/>
              <w:spacing w:before="120"/>
              <w:jc w:val="both"/>
              <w:rPr>
                <w:color w:val="000000"/>
                <w:sz w:val="28"/>
                <w:szCs w:val="28"/>
                <w:lang w:val="pt-BR"/>
              </w:rPr>
            </w:pPr>
            <w:r w:rsidRPr="00101CFC">
              <w:rPr>
                <w:color w:val="000000"/>
                <w:sz w:val="28"/>
                <w:szCs w:val="28"/>
                <w:lang w:val="pt-BR"/>
              </w:rPr>
              <w:t xml:space="preserve">Cho biểu thức : A = </w:t>
            </w:r>
            <w:r w:rsidRPr="00101CFC">
              <w:rPr>
                <w:iCs/>
                <w:color w:val="000000"/>
                <w:position w:val="-28"/>
                <w:sz w:val="28"/>
                <w:szCs w:val="28"/>
              </w:rPr>
              <w:object w:dxaOrig="2420" w:dyaOrig="720">
                <v:shape id="_x0000_i2742" type="#_x0000_t75" style="width:121pt;height:36pt" o:ole="">
                  <v:imagedata r:id="rId3279" o:title=""/>
                </v:shape>
                <o:OLEObject Type="Embed" ProgID="Equation.DSMT4" ShapeID="_x0000_i2742" DrawAspect="Content" ObjectID="_1586753330" r:id="rId3280"/>
              </w:object>
            </w:r>
            <w:r w:rsidRPr="00101CFC">
              <w:rPr>
                <w:iCs/>
                <w:color w:val="000000"/>
                <w:sz w:val="28"/>
                <w:szCs w:val="28"/>
                <w:lang w:val="pt-BR"/>
              </w:rPr>
              <w:t>, với x</w:t>
            </w:r>
            <w:r w:rsidRPr="00101CFC">
              <w:rPr>
                <w:iCs/>
                <w:color w:val="000000"/>
                <w:position w:val="-4"/>
                <w:sz w:val="28"/>
                <w:szCs w:val="28"/>
              </w:rPr>
              <w:object w:dxaOrig="200" w:dyaOrig="240">
                <v:shape id="_x0000_i2743" type="#_x0000_t75" style="width:10pt;height:12pt" o:ole="">
                  <v:imagedata r:id="rId3281" o:title=""/>
                </v:shape>
                <o:OLEObject Type="Embed" ProgID="Equation.DSMT4" ShapeID="_x0000_i2743" DrawAspect="Content" ObjectID="_1586753331" r:id="rId3282"/>
              </w:object>
            </w:r>
            <w:r w:rsidRPr="00101CFC">
              <w:rPr>
                <w:iCs/>
                <w:color w:val="000000"/>
                <w:sz w:val="28"/>
                <w:szCs w:val="28"/>
                <w:lang w:val="pt-BR"/>
              </w:rPr>
              <w:t>0 và x</w:t>
            </w:r>
            <w:r w:rsidRPr="00101CFC">
              <w:rPr>
                <w:iCs/>
                <w:color w:val="000000"/>
                <w:position w:val="-4"/>
                <w:sz w:val="28"/>
                <w:szCs w:val="28"/>
              </w:rPr>
              <w:object w:dxaOrig="220" w:dyaOrig="220">
                <v:shape id="_x0000_i2744" type="#_x0000_t75" style="width:11pt;height:11pt" o:ole="">
                  <v:imagedata r:id="rId3283" o:title=""/>
                </v:shape>
                <o:OLEObject Type="Embed" ProgID="Equation.DSMT4" ShapeID="_x0000_i2744" DrawAspect="Content" ObjectID="_1586753332" r:id="rId3284"/>
              </w:object>
            </w:r>
            <w:r w:rsidRPr="00101CFC">
              <w:rPr>
                <w:iCs/>
                <w:color w:val="000000"/>
                <w:sz w:val="28"/>
                <w:szCs w:val="28"/>
                <w:lang w:val="pt-BR"/>
              </w:rPr>
              <w:t>9.</w:t>
            </w:r>
          </w:p>
          <w:p w:rsidR="00FD7C15" w:rsidRPr="00101CFC" w:rsidRDefault="00FD7C15" w:rsidP="00FD7C15">
            <w:pPr>
              <w:autoSpaceDE w:val="0"/>
              <w:autoSpaceDN w:val="0"/>
              <w:adjustRightInd w:val="0"/>
              <w:spacing w:before="120"/>
              <w:ind w:left="720"/>
              <w:jc w:val="both"/>
              <w:rPr>
                <w:color w:val="000000"/>
                <w:sz w:val="28"/>
                <w:szCs w:val="28"/>
              </w:rPr>
            </w:pPr>
            <w:r w:rsidRPr="00101CFC">
              <w:rPr>
                <w:color w:val="000000"/>
                <w:sz w:val="28"/>
                <w:szCs w:val="28"/>
              </w:rPr>
              <w:t>1) Rút gọn biểu thức A.</w:t>
            </w:r>
          </w:p>
          <w:p w:rsidR="00FD7C15" w:rsidRPr="00101CFC" w:rsidRDefault="00FD7C15" w:rsidP="00FD7C15">
            <w:pPr>
              <w:autoSpaceDE w:val="0"/>
              <w:autoSpaceDN w:val="0"/>
              <w:adjustRightInd w:val="0"/>
              <w:spacing w:before="120"/>
              <w:ind w:left="720"/>
              <w:jc w:val="both"/>
              <w:rPr>
                <w:color w:val="000000"/>
                <w:sz w:val="28"/>
                <w:szCs w:val="28"/>
                <w:lang w:val="pt-BR"/>
              </w:rPr>
            </w:pPr>
            <w:r w:rsidRPr="00101CFC">
              <w:rPr>
                <w:color w:val="000000"/>
                <w:sz w:val="28"/>
                <w:szCs w:val="28"/>
                <w:lang w:val="pt-BR"/>
              </w:rPr>
              <w:t xml:space="preserve">2) Tìm giá trị của x để A = </w:t>
            </w:r>
            <w:r w:rsidRPr="00101CFC">
              <w:rPr>
                <w:color w:val="000000"/>
                <w:position w:val="-24"/>
                <w:sz w:val="28"/>
                <w:szCs w:val="28"/>
              </w:rPr>
              <w:object w:dxaOrig="220" w:dyaOrig="620">
                <v:shape id="_x0000_i2745" type="#_x0000_t75" style="width:11pt;height:31pt" o:ole="">
                  <v:imagedata r:id="rId3285" o:title=""/>
                </v:shape>
                <o:OLEObject Type="Embed" ProgID="Equation.DSMT4" ShapeID="_x0000_i2745" DrawAspect="Content" ObjectID="_1586753333" r:id="rId3286"/>
              </w:object>
            </w:r>
          </w:p>
          <w:p w:rsidR="00FD7C15" w:rsidRPr="00101CFC" w:rsidRDefault="00FD7C15" w:rsidP="00FD7C15">
            <w:pPr>
              <w:autoSpaceDE w:val="0"/>
              <w:autoSpaceDN w:val="0"/>
              <w:adjustRightInd w:val="0"/>
              <w:spacing w:before="120"/>
              <w:ind w:left="720"/>
              <w:jc w:val="both"/>
              <w:rPr>
                <w:color w:val="000000"/>
                <w:sz w:val="28"/>
                <w:szCs w:val="28"/>
                <w:lang w:val="pt-BR"/>
              </w:rPr>
            </w:pPr>
            <w:r w:rsidRPr="00101CFC">
              <w:rPr>
                <w:color w:val="000000"/>
                <w:sz w:val="28"/>
                <w:szCs w:val="28"/>
                <w:lang w:val="pt-BR"/>
              </w:rPr>
              <w:t>3) Tìm giá trị lớn nhất của biểu thức A.</w:t>
            </w:r>
          </w:p>
          <w:p w:rsidR="00FD7C15" w:rsidRPr="00101CFC" w:rsidRDefault="00FD7C15" w:rsidP="00FD7C15">
            <w:pPr>
              <w:autoSpaceDE w:val="0"/>
              <w:autoSpaceDN w:val="0"/>
              <w:adjustRightInd w:val="0"/>
              <w:spacing w:before="120"/>
              <w:jc w:val="both"/>
              <w:rPr>
                <w:i/>
                <w:iCs/>
                <w:color w:val="000000"/>
                <w:sz w:val="28"/>
                <w:szCs w:val="28"/>
                <w:lang w:val="pt-BR"/>
              </w:rPr>
            </w:pPr>
            <w:r w:rsidRPr="00101CFC">
              <w:rPr>
                <w:b/>
                <w:color w:val="000000"/>
                <w:sz w:val="28"/>
                <w:szCs w:val="28"/>
                <w:u w:val="single"/>
                <w:lang w:val="pt-BR"/>
              </w:rPr>
              <w:t xml:space="preserve">Bài </w:t>
            </w:r>
            <w:r w:rsidRPr="00101CFC">
              <w:rPr>
                <w:b/>
                <w:iCs/>
                <w:color w:val="000000"/>
                <w:sz w:val="28"/>
                <w:szCs w:val="28"/>
                <w:u w:val="single"/>
                <w:lang w:val="pt-BR"/>
              </w:rPr>
              <w:t>II</w:t>
            </w:r>
            <w:r w:rsidRPr="00101CFC">
              <w:rPr>
                <w:i/>
                <w:iCs/>
                <w:color w:val="000000"/>
                <w:sz w:val="28"/>
                <w:szCs w:val="28"/>
                <w:lang w:val="pt-BR"/>
              </w:rPr>
              <w:t xml:space="preserve"> (2,5 điểm)</w:t>
            </w:r>
          </w:p>
          <w:p w:rsidR="00FD7C15" w:rsidRPr="00101CFC" w:rsidRDefault="00FD7C15" w:rsidP="00FD7C15">
            <w:pPr>
              <w:autoSpaceDE w:val="0"/>
              <w:autoSpaceDN w:val="0"/>
              <w:adjustRightInd w:val="0"/>
              <w:spacing w:before="120"/>
              <w:ind w:left="720"/>
              <w:jc w:val="both"/>
              <w:rPr>
                <w:i/>
                <w:iCs/>
                <w:color w:val="000000"/>
                <w:sz w:val="28"/>
                <w:szCs w:val="28"/>
                <w:lang w:val="pt-BR"/>
              </w:rPr>
            </w:pPr>
            <w:r w:rsidRPr="00101CFC">
              <w:rPr>
                <w:i/>
                <w:iCs/>
                <w:color w:val="000000"/>
                <w:sz w:val="28"/>
                <w:szCs w:val="28"/>
                <w:lang w:val="pt-BR"/>
              </w:rPr>
              <w:t>Giải bài toán sau bằng cách lập phương trình:</w:t>
            </w:r>
          </w:p>
          <w:p w:rsidR="00FD7C15" w:rsidRPr="00101CFC" w:rsidRDefault="00FD7C15" w:rsidP="00FD7C15">
            <w:pPr>
              <w:autoSpaceDE w:val="0"/>
              <w:autoSpaceDN w:val="0"/>
              <w:adjustRightInd w:val="0"/>
              <w:spacing w:before="120"/>
              <w:ind w:left="-57" w:firstLine="777"/>
              <w:jc w:val="both"/>
              <w:rPr>
                <w:color w:val="000000"/>
                <w:sz w:val="28"/>
                <w:szCs w:val="28"/>
                <w:lang w:val="pt-BR"/>
              </w:rPr>
            </w:pPr>
            <w:r w:rsidRPr="00101CFC">
              <w:rPr>
                <w:color w:val="000000"/>
                <w:sz w:val="28"/>
                <w:szCs w:val="28"/>
                <w:lang w:val="pt-BR"/>
              </w:rPr>
              <w:t>Một mảnh đất hình chữ nhật có độ dài đường chéo là 13 m và chiều dài lớn hơn chiều rộng 7 m. Tính chiều dài và chiều rộng của mảnh đất đó.</w:t>
            </w:r>
          </w:p>
          <w:p w:rsidR="00FD7C15" w:rsidRPr="00101CFC" w:rsidRDefault="00FD7C15" w:rsidP="00FD7C15">
            <w:pPr>
              <w:autoSpaceDE w:val="0"/>
              <w:autoSpaceDN w:val="0"/>
              <w:adjustRightInd w:val="0"/>
              <w:spacing w:before="120"/>
              <w:jc w:val="both"/>
              <w:rPr>
                <w:i/>
                <w:iCs/>
                <w:color w:val="000000"/>
                <w:sz w:val="28"/>
                <w:szCs w:val="28"/>
                <w:lang w:val="pt-BR"/>
              </w:rPr>
            </w:pPr>
            <w:r w:rsidRPr="00101CFC">
              <w:rPr>
                <w:b/>
                <w:color w:val="000000"/>
                <w:sz w:val="28"/>
                <w:szCs w:val="28"/>
                <w:u w:val="single"/>
                <w:lang w:val="pt-BR"/>
              </w:rPr>
              <w:t xml:space="preserve">Bài </w:t>
            </w:r>
            <w:r w:rsidRPr="00101CFC">
              <w:rPr>
                <w:b/>
                <w:iCs/>
                <w:color w:val="000000"/>
                <w:sz w:val="28"/>
                <w:szCs w:val="28"/>
                <w:u w:val="single"/>
                <w:lang w:val="pt-BR"/>
              </w:rPr>
              <w:t>III</w:t>
            </w:r>
            <w:r w:rsidRPr="00101CFC">
              <w:rPr>
                <w:i/>
                <w:iCs/>
                <w:color w:val="000000"/>
                <w:sz w:val="28"/>
                <w:szCs w:val="28"/>
                <w:lang w:val="pt-BR"/>
              </w:rPr>
              <w:t xml:space="preserve"> (1,</w:t>
            </w:r>
            <w:r w:rsidRPr="00101CFC">
              <w:rPr>
                <w:i/>
                <w:color w:val="000000"/>
                <w:sz w:val="28"/>
                <w:szCs w:val="28"/>
                <w:lang w:val="pt-BR"/>
              </w:rPr>
              <w:t>0</w:t>
            </w:r>
            <w:r w:rsidRPr="00101CFC">
              <w:rPr>
                <w:color w:val="000000"/>
                <w:sz w:val="28"/>
                <w:szCs w:val="28"/>
                <w:lang w:val="pt-BR"/>
              </w:rPr>
              <w:t xml:space="preserve"> </w:t>
            </w:r>
            <w:r w:rsidRPr="00101CFC">
              <w:rPr>
                <w:i/>
                <w:iCs/>
                <w:color w:val="000000"/>
                <w:sz w:val="28"/>
                <w:szCs w:val="28"/>
                <w:lang w:val="pt-BR"/>
              </w:rPr>
              <w:t>điểm)</w:t>
            </w:r>
          </w:p>
          <w:p w:rsidR="00FD7C15" w:rsidRPr="00101CFC" w:rsidRDefault="00FD7C15" w:rsidP="00FD7C15">
            <w:pPr>
              <w:autoSpaceDE w:val="0"/>
              <w:autoSpaceDN w:val="0"/>
              <w:adjustRightInd w:val="0"/>
              <w:spacing w:before="120"/>
              <w:ind w:firstLine="720"/>
              <w:jc w:val="both"/>
              <w:rPr>
                <w:i/>
                <w:iCs/>
                <w:color w:val="000000"/>
                <w:sz w:val="28"/>
                <w:szCs w:val="28"/>
                <w:lang w:val="pt-BR"/>
              </w:rPr>
            </w:pPr>
            <w:r w:rsidRPr="00101CFC">
              <w:rPr>
                <w:color w:val="000000"/>
                <w:sz w:val="28"/>
                <w:szCs w:val="28"/>
                <w:lang w:val="pt-BR"/>
              </w:rPr>
              <w:t>Cho parabol (P): y = -x</w:t>
            </w:r>
            <w:r w:rsidRPr="00101CFC">
              <w:rPr>
                <w:color w:val="000000"/>
                <w:sz w:val="28"/>
                <w:szCs w:val="28"/>
                <w:vertAlign w:val="superscript"/>
                <w:lang w:val="pt-BR"/>
              </w:rPr>
              <w:t>2</w:t>
            </w:r>
            <w:r w:rsidRPr="00101CFC">
              <w:rPr>
                <w:color w:val="000000"/>
                <w:sz w:val="28"/>
                <w:szCs w:val="28"/>
                <w:lang w:val="pt-BR"/>
              </w:rPr>
              <w:t xml:space="preserve"> và đường thẳng (d): y = mx – 1.</w:t>
            </w:r>
          </w:p>
          <w:p w:rsidR="00FD7C15" w:rsidRPr="00101CFC" w:rsidRDefault="00FD7C15" w:rsidP="00FD7C15">
            <w:pPr>
              <w:autoSpaceDE w:val="0"/>
              <w:autoSpaceDN w:val="0"/>
              <w:adjustRightInd w:val="0"/>
              <w:spacing w:before="120"/>
              <w:ind w:firstLine="720"/>
              <w:jc w:val="both"/>
              <w:rPr>
                <w:color w:val="000000"/>
                <w:sz w:val="28"/>
                <w:szCs w:val="28"/>
                <w:lang w:val="pt-BR"/>
              </w:rPr>
            </w:pPr>
            <w:r w:rsidRPr="00101CFC">
              <w:rPr>
                <w:color w:val="000000"/>
                <w:sz w:val="28"/>
                <w:szCs w:val="28"/>
                <w:lang w:val="pt-BR"/>
              </w:rPr>
              <w:t>1) Chứng minh rằng với mọi giá trị của m thì đường thẳng (d) luôn cắt parabol (P) tại hai điểm phân biệt.</w:t>
            </w:r>
          </w:p>
          <w:p w:rsidR="00FD7C15" w:rsidRPr="00101CFC" w:rsidRDefault="00FD7C15" w:rsidP="00FD7C15">
            <w:pPr>
              <w:autoSpaceDE w:val="0"/>
              <w:autoSpaceDN w:val="0"/>
              <w:adjustRightInd w:val="0"/>
              <w:spacing w:before="120"/>
              <w:ind w:firstLine="720"/>
              <w:jc w:val="both"/>
              <w:rPr>
                <w:color w:val="000000"/>
                <w:sz w:val="28"/>
                <w:szCs w:val="28"/>
                <w:lang w:val="pt-BR"/>
              </w:rPr>
            </w:pPr>
            <w:r w:rsidRPr="00101CFC">
              <w:rPr>
                <w:color w:val="000000"/>
                <w:sz w:val="28"/>
                <w:szCs w:val="28"/>
                <w:lang w:val="pt-BR"/>
              </w:rPr>
              <w:t>2) Gọi x</w:t>
            </w:r>
            <w:r w:rsidRPr="00101CFC">
              <w:rPr>
                <w:color w:val="000000"/>
                <w:sz w:val="28"/>
                <w:szCs w:val="28"/>
                <w:vertAlign w:val="subscript"/>
                <w:lang w:val="pt-BR"/>
              </w:rPr>
              <w:t>1</w:t>
            </w:r>
            <w:r w:rsidRPr="00101CFC">
              <w:rPr>
                <w:color w:val="000000"/>
                <w:sz w:val="28"/>
                <w:szCs w:val="28"/>
                <w:lang w:val="pt-BR"/>
              </w:rPr>
              <w:t>, x</w:t>
            </w:r>
            <w:r w:rsidRPr="00101CFC">
              <w:rPr>
                <w:color w:val="000000"/>
                <w:sz w:val="28"/>
                <w:szCs w:val="28"/>
                <w:vertAlign w:val="subscript"/>
                <w:lang w:val="pt-BR"/>
              </w:rPr>
              <w:t>2</w:t>
            </w:r>
            <w:r w:rsidRPr="00101CFC">
              <w:rPr>
                <w:color w:val="000000"/>
                <w:sz w:val="28"/>
                <w:szCs w:val="28"/>
                <w:lang w:val="pt-BR"/>
              </w:rPr>
              <w:t xml:space="preserve"> lần lượt là hoành độ các giao điểm của đường thẳng (d) và parabol (P). Tìm giá trị của m để: x</w:t>
            </w:r>
            <w:r w:rsidRPr="00101CFC">
              <w:rPr>
                <w:color w:val="000000"/>
                <w:sz w:val="28"/>
                <w:szCs w:val="28"/>
                <w:vertAlign w:val="subscript"/>
                <w:lang w:val="pt-BR"/>
              </w:rPr>
              <w:t>1</w:t>
            </w:r>
            <w:r w:rsidRPr="00101CFC">
              <w:rPr>
                <w:color w:val="000000"/>
                <w:sz w:val="28"/>
                <w:szCs w:val="28"/>
                <w:vertAlign w:val="superscript"/>
                <w:lang w:val="pt-BR"/>
              </w:rPr>
              <w:t>2</w:t>
            </w:r>
            <w:r w:rsidRPr="00101CFC">
              <w:rPr>
                <w:color w:val="000000"/>
                <w:sz w:val="28"/>
                <w:szCs w:val="28"/>
                <w:lang w:val="pt-BR"/>
              </w:rPr>
              <w:t>x</w:t>
            </w:r>
            <w:r w:rsidRPr="00101CFC">
              <w:rPr>
                <w:color w:val="000000"/>
                <w:sz w:val="28"/>
                <w:szCs w:val="28"/>
                <w:vertAlign w:val="subscript"/>
                <w:lang w:val="pt-BR"/>
              </w:rPr>
              <w:t>2</w:t>
            </w:r>
            <w:r w:rsidRPr="00101CFC">
              <w:rPr>
                <w:color w:val="000000"/>
                <w:sz w:val="28"/>
                <w:szCs w:val="28"/>
                <w:lang w:val="pt-BR"/>
              </w:rPr>
              <w:t xml:space="preserve"> </w:t>
            </w:r>
            <w:r w:rsidRPr="00101CFC">
              <w:rPr>
                <w:iCs/>
                <w:color w:val="000000"/>
                <w:sz w:val="28"/>
                <w:szCs w:val="28"/>
                <w:lang w:val="pt-BR"/>
              </w:rPr>
              <w:t>+</w:t>
            </w:r>
            <w:r w:rsidRPr="00101CFC">
              <w:rPr>
                <w:i/>
                <w:iCs/>
                <w:color w:val="000000"/>
                <w:sz w:val="28"/>
                <w:szCs w:val="28"/>
                <w:lang w:val="pt-BR"/>
              </w:rPr>
              <w:t xml:space="preserve"> </w:t>
            </w:r>
            <w:r w:rsidRPr="00101CFC">
              <w:rPr>
                <w:color w:val="000000"/>
                <w:sz w:val="28"/>
                <w:szCs w:val="28"/>
                <w:lang w:val="pt-BR"/>
              </w:rPr>
              <w:t>x</w:t>
            </w:r>
            <w:r w:rsidRPr="00101CFC">
              <w:rPr>
                <w:color w:val="000000"/>
                <w:sz w:val="28"/>
                <w:szCs w:val="28"/>
                <w:vertAlign w:val="subscript"/>
                <w:lang w:val="pt-BR"/>
              </w:rPr>
              <w:t>2</w:t>
            </w:r>
            <w:r w:rsidRPr="00101CFC">
              <w:rPr>
                <w:color w:val="000000"/>
                <w:sz w:val="28"/>
                <w:szCs w:val="28"/>
                <w:vertAlign w:val="superscript"/>
                <w:lang w:val="pt-BR"/>
              </w:rPr>
              <w:t>2</w:t>
            </w:r>
            <w:r w:rsidRPr="00101CFC">
              <w:rPr>
                <w:color w:val="000000"/>
                <w:sz w:val="28"/>
                <w:szCs w:val="28"/>
                <w:lang w:val="pt-BR"/>
              </w:rPr>
              <w:t>x</w:t>
            </w:r>
            <w:r w:rsidRPr="00101CFC">
              <w:rPr>
                <w:color w:val="000000"/>
                <w:sz w:val="28"/>
                <w:szCs w:val="28"/>
                <w:vertAlign w:val="subscript"/>
                <w:lang w:val="pt-BR"/>
              </w:rPr>
              <w:t>1</w:t>
            </w:r>
            <w:r w:rsidRPr="00101CFC">
              <w:rPr>
                <w:color w:val="000000"/>
                <w:sz w:val="28"/>
                <w:szCs w:val="28"/>
                <w:lang w:val="pt-BR"/>
              </w:rPr>
              <w:t xml:space="preserve"> – x</w:t>
            </w:r>
            <w:r w:rsidRPr="00101CFC">
              <w:rPr>
                <w:color w:val="000000"/>
                <w:sz w:val="28"/>
                <w:szCs w:val="28"/>
                <w:vertAlign w:val="subscript"/>
                <w:lang w:val="pt-BR"/>
              </w:rPr>
              <w:t>1</w:t>
            </w:r>
            <w:r w:rsidRPr="00101CFC">
              <w:rPr>
                <w:color w:val="000000"/>
                <w:sz w:val="28"/>
                <w:szCs w:val="28"/>
                <w:lang w:val="pt-BR"/>
              </w:rPr>
              <w:t>x</w:t>
            </w:r>
            <w:r w:rsidRPr="00101CFC">
              <w:rPr>
                <w:color w:val="000000"/>
                <w:sz w:val="28"/>
                <w:szCs w:val="28"/>
                <w:vertAlign w:val="subscript"/>
                <w:lang w:val="pt-BR"/>
              </w:rPr>
              <w:t>2</w:t>
            </w:r>
            <w:r w:rsidRPr="00101CFC">
              <w:rPr>
                <w:color w:val="000000"/>
                <w:sz w:val="28"/>
                <w:szCs w:val="28"/>
                <w:lang w:val="pt-BR"/>
              </w:rPr>
              <w:t xml:space="preserve"> = 3.</w:t>
            </w:r>
          </w:p>
          <w:p w:rsidR="00FD7C15" w:rsidRPr="00101CFC" w:rsidRDefault="00FD7C15" w:rsidP="00FD7C15">
            <w:pPr>
              <w:autoSpaceDE w:val="0"/>
              <w:autoSpaceDN w:val="0"/>
              <w:adjustRightInd w:val="0"/>
              <w:spacing w:before="120"/>
              <w:jc w:val="both"/>
              <w:rPr>
                <w:i/>
                <w:iCs/>
                <w:color w:val="000000"/>
                <w:sz w:val="28"/>
                <w:szCs w:val="28"/>
                <w:lang w:val="pt-BR"/>
              </w:rPr>
            </w:pPr>
            <w:r w:rsidRPr="00101CFC">
              <w:rPr>
                <w:b/>
                <w:color w:val="000000"/>
                <w:sz w:val="28"/>
                <w:szCs w:val="28"/>
                <w:u w:val="single"/>
                <w:lang w:val="pt-BR"/>
              </w:rPr>
              <w:t>Bài IV</w:t>
            </w:r>
            <w:r w:rsidRPr="00101CFC">
              <w:rPr>
                <w:color w:val="000000"/>
                <w:sz w:val="28"/>
                <w:szCs w:val="28"/>
                <w:lang w:val="pt-BR"/>
              </w:rPr>
              <w:t xml:space="preserve"> </w:t>
            </w:r>
            <w:r w:rsidRPr="00101CFC">
              <w:rPr>
                <w:i/>
                <w:iCs/>
                <w:color w:val="000000"/>
                <w:sz w:val="28"/>
                <w:szCs w:val="28"/>
                <w:lang w:val="pt-BR"/>
              </w:rPr>
              <w:t>(3,5 điểm)</w:t>
            </w:r>
          </w:p>
          <w:p w:rsidR="00FD7C15" w:rsidRPr="00101CFC" w:rsidRDefault="00FD7C15" w:rsidP="00FD7C15">
            <w:pPr>
              <w:autoSpaceDE w:val="0"/>
              <w:autoSpaceDN w:val="0"/>
              <w:adjustRightInd w:val="0"/>
              <w:spacing w:before="120"/>
              <w:ind w:firstLine="720"/>
              <w:jc w:val="both"/>
              <w:rPr>
                <w:color w:val="000000"/>
                <w:sz w:val="28"/>
                <w:szCs w:val="28"/>
                <w:lang w:val="pt-BR"/>
              </w:rPr>
            </w:pPr>
            <w:r w:rsidRPr="00101CFC">
              <w:rPr>
                <w:color w:val="000000"/>
                <w:sz w:val="28"/>
                <w:szCs w:val="28"/>
                <w:lang w:val="pt-BR"/>
              </w:rPr>
              <w:t>Cho đường tròn (O) có đường kính AB = 2R và điểm C thuộc đường tròn đó (C khác A, B). Lấy điểm D thuộc dây BC (D khác B, C). Tia AD cắt cung nhỏ BC tại điểm E, tia AC cắt tia BE tại điểm F.</w:t>
            </w:r>
          </w:p>
          <w:p w:rsidR="00FD7C15" w:rsidRPr="00101CFC" w:rsidRDefault="00FD7C15" w:rsidP="00FD7C15">
            <w:pPr>
              <w:autoSpaceDE w:val="0"/>
              <w:autoSpaceDN w:val="0"/>
              <w:adjustRightInd w:val="0"/>
              <w:spacing w:before="120"/>
              <w:ind w:left="720"/>
              <w:jc w:val="both"/>
              <w:rPr>
                <w:color w:val="000000"/>
                <w:sz w:val="28"/>
                <w:szCs w:val="28"/>
                <w:lang w:val="pt-BR"/>
              </w:rPr>
            </w:pPr>
            <w:r w:rsidRPr="00101CFC">
              <w:rPr>
                <w:color w:val="000000"/>
                <w:sz w:val="28"/>
                <w:szCs w:val="28"/>
                <w:lang w:val="pt-BR"/>
              </w:rPr>
              <w:t>1) Chứng minh FCDE là tứ giác nội tiếp.</w:t>
            </w:r>
          </w:p>
          <w:p w:rsidR="00FD7C15" w:rsidRPr="00101CFC" w:rsidRDefault="00FD7C15" w:rsidP="00FD7C15">
            <w:pPr>
              <w:autoSpaceDE w:val="0"/>
              <w:autoSpaceDN w:val="0"/>
              <w:adjustRightInd w:val="0"/>
              <w:spacing w:before="120"/>
              <w:ind w:left="720"/>
              <w:jc w:val="both"/>
              <w:rPr>
                <w:i/>
                <w:iCs/>
                <w:color w:val="000000"/>
                <w:sz w:val="28"/>
                <w:szCs w:val="28"/>
              </w:rPr>
            </w:pPr>
            <w:r w:rsidRPr="00101CFC">
              <w:rPr>
                <w:color w:val="000000"/>
                <w:sz w:val="28"/>
                <w:szCs w:val="28"/>
              </w:rPr>
              <w:t>2) Chứng minh DA.DE = DB.DC.</w:t>
            </w:r>
          </w:p>
          <w:p w:rsidR="00FD7C15" w:rsidRPr="00101CFC" w:rsidRDefault="00FD7C15" w:rsidP="00FD7C15">
            <w:pPr>
              <w:autoSpaceDE w:val="0"/>
              <w:autoSpaceDN w:val="0"/>
              <w:adjustRightInd w:val="0"/>
              <w:spacing w:before="120"/>
              <w:ind w:left="-57" w:firstLine="777"/>
              <w:jc w:val="both"/>
              <w:rPr>
                <w:color w:val="000000"/>
                <w:sz w:val="28"/>
                <w:szCs w:val="28"/>
              </w:rPr>
            </w:pPr>
            <w:r w:rsidRPr="00101CFC">
              <w:rPr>
                <w:color w:val="000000"/>
                <w:sz w:val="28"/>
                <w:szCs w:val="28"/>
              </w:rPr>
              <w:t xml:space="preserve">3) Chứng minh </w:t>
            </w:r>
            <w:r w:rsidRPr="00101CFC">
              <w:rPr>
                <w:color w:val="000000"/>
                <w:position w:val="-6"/>
                <w:sz w:val="28"/>
                <w:szCs w:val="28"/>
              </w:rPr>
              <w:object w:dxaOrig="560" w:dyaOrig="360">
                <v:shape id="_x0000_i2746" type="#_x0000_t75" style="width:28pt;height:18pt" o:ole="">
                  <v:imagedata r:id="rId3287" o:title=""/>
                </v:shape>
                <o:OLEObject Type="Embed" ProgID="Equation.DSMT4" ShapeID="_x0000_i2746" DrawAspect="Content" ObjectID="_1586753334" r:id="rId3288"/>
              </w:object>
            </w:r>
            <w:r w:rsidRPr="00101CFC">
              <w:rPr>
                <w:color w:val="000000"/>
                <w:sz w:val="28"/>
                <w:szCs w:val="28"/>
              </w:rPr>
              <w:t xml:space="preserve"> = </w:t>
            </w:r>
            <w:r w:rsidRPr="00101CFC">
              <w:rPr>
                <w:color w:val="000000"/>
                <w:position w:val="-6"/>
                <w:sz w:val="28"/>
                <w:szCs w:val="28"/>
              </w:rPr>
              <w:object w:dxaOrig="560" w:dyaOrig="360">
                <v:shape id="_x0000_i2747" type="#_x0000_t75" style="width:28pt;height:18pt" o:ole="">
                  <v:imagedata r:id="rId3289" o:title=""/>
                </v:shape>
                <o:OLEObject Type="Embed" ProgID="Equation.DSMT4" ShapeID="_x0000_i2747" DrawAspect="Content" ObjectID="_1586753335" r:id="rId3290"/>
              </w:object>
            </w:r>
            <w:r w:rsidRPr="00101CFC">
              <w:rPr>
                <w:color w:val="000000"/>
                <w:sz w:val="28"/>
                <w:szCs w:val="28"/>
              </w:rPr>
              <w:t xml:space="preserve">. </w:t>
            </w:r>
            <w:r w:rsidRPr="00101CFC">
              <w:rPr>
                <w:i/>
                <w:iCs/>
                <w:color w:val="000000"/>
                <w:sz w:val="28"/>
                <w:szCs w:val="28"/>
              </w:rPr>
              <w:t xml:space="preserve"> </w:t>
            </w:r>
            <w:r w:rsidRPr="00101CFC">
              <w:rPr>
                <w:color w:val="000000"/>
                <w:sz w:val="28"/>
                <w:szCs w:val="28"/>
              </w:rPr>
              <w:t>Gọi I là tâm đường tròn ngoại tiếp tứ giác FCDE, chứng minh IC là tiếp tuyến của đường tròn (O).</w:t>
            </w:r>
          </w:p>
          <w:p w:rsidR="00FD7C15" w:rsidRPr="00101CFC" w:rsidRDefault="00FD7C15" w:rsidP="00FD7C15">
            <w:pPr>
              <w:autoSpaceDE w:val="0"/>
              <w:autoSpaceDN w:val="0"/>
              <w:adjustRightInd w:val="0"/>
              <w:spacing w:before="120"/>
              <w:ind w:firstLine="720"/>
              <w:jc w:val="both"/>
              <w:rPr>
                <w:i/>
                <w:iCs/>
                <w:color w:val="000000"/>
                <w:sz w:val="28"/>
                <w:szCs w:val="28"/>
                <w:lang w:val="pt-BR"/>
              </w:rPr>
            </w:pPr>
            <w:r w:rsidRPr="00101CFC">
              <w:rPr>
                <w:color w:val="000000"/>
                <w:sz w:val="28"/>
                <w:szCs w:val="28"/>
                <w:lang w:val="pt-BR"/>
              </w:rPr>
              <w:t>4) Cho biết DF = R, chứng minh tg</w:t>
            </w:r>
            <w:r w:rsidRPr="00101CFC">
              <w:rPr>
                <w:color w:val="000000"/>
                <w:position w:val="-4"/>
                <w:sz w:val="28"/>
                <w:szCs w:val="28"/>
              </w:rPr>
              <w:object w:dxaOrig="540" w:dyaOrig="340">
                <v:shape id="_x0000_i2748" type="#_x0000_t75" style="width:27pt;height:17pt" o:ole="">
                  <v:imagedata r:id="rId3291" o:title=""/>
                </v:shape>
                <o:OLEObject Type="Embed" ProgID="Equation.DSMT4" ShapeID="_x0000_i2748" DrawAspect="Content" ObjectID="_1586753336" r:id="rId3292"/>
              </w:object>
            </w:r>
            <w:r w:rsidRPr="00101CFC">
              <w:rPr>
                <w:color w:val="000000"/>
                <w:sz w:val="28"/>
                <w:szCs w:val="28"/>
                <w:lang w:val="pt-BR"/>
              </w:rPr>
              <w:t xml:space="preserve"> = 2.</w:t>
            </w:r>
          </w:p>
          <w:p w:rsidR="00FD7C15" w:rsidRPr="00101CFC" w:rsidRDefault="00FD7C15" w:rsidP="00FD7C15">
            <w:pPr>
              <w:autoSpaceDE w:val="0"/>
              <w:autoSpaceDN w:val="0"/>
              <w:adjustRightInd w:val="0"/>
              <w:spacing w:before="120"/>
              <w:jc w:val="both"/>
              <w:rPr>
                <w:i/>
                <w:iCs/>
                <w:color w:val="000000"/>
                <w:sz w:val="28"/>
                <w:szCs w:val="28"/>
                <w:lang w:val="pt-BR"/>
              </w:rPr>
            </w:pPr>
            <w:r w:rsidRPr="00101CFC">
              <w:rPr>
                <w:b/>
                <w:color w:val="000000"/>
                <w:sz w:val="28"/>
                <w:szCs w:val="28"/>
                <w:u w:val="single"/>
                <w:lang w:val="pt-BR"/>
              </w:rPr>
              <w:t>Bài V</w:t>
            </w:r>
            <w:r w:rsidRPr="00101CFC">
              <w:rPr>
                <w:color w:val="000000"/>
                <w:sz w:val="28"/>
                <w:szCs w:val="28"/>
                <w:lang w:val="pt-BR"/>
              </w:rPr>
              <w:t xml:space="preserve"> </w:t>
            </w:r>
            <w:r w:rsidRPr="00101CFC">
              <w:rPr>
                <w:i/>
                <w:iCs/>
                <w:color w:val="000000"/>
                <w:sz w:val="28"/>
                <w:szCs w:val="28"/>
                <w:lang w:val="pt-BR"/>
              </w:rPr>
              <w:t>( 0,5 điểm)</w:t>
            </w:r>
          </w:p>
          <w:p w:rsidR="00FD7C15" w:rsidRPr="00101CFC" w:rsidRDefault="00FD7C15" w:rsidP="00FD7C15">
            <w:pPr>
              <w:autoSpaceDE w:val="0"/>
              <w:autoSpaceDN w:val="0"/>
              <w:adjustRightInd w:val="0"/>
              <w:spacing w:before="120"/>
              <w:ind w:firstLine="720"/>
              <w:jc w:val="both"/>
              <w:rPr>
                <w:color w:val="000000"/>
                <w:sz w:val="28"/>
                <w:szCs w:val="28"/>
                <w:lang w:val="pt-BR"/>
              </w:rPr>
            </w:pPr>
            <w:r w:rsidRPr="00101CFC">
              <w:rPr>
                <w:color w:val="000000"/>
                <w:sz w:val="28"/>
                <w:szCs w:val="28"/>
                <w:lang w:val="pt-BR"/>
              </w:rPr>
              <w:t>Giải phương trình: x</w:t>
            </w:r>
            <w:r w:rsidRPr="00101CFC">
              <w:rPr>
                <w:color w:val="000000"/>
                <w:sz w:val="28"/>
                <w:szCs w:val="28"/>
                <w:vertAlign w:val="superscript"/>
                <w:lang w:val="pt-BR"/>
              </w:rPr>
              <w:t>2</w:t>
            </w:r>
            <w:r w:rsidRPr="00101CFC">
              <w:rPr>
                <w:color w:val="000000"/>
                <w:sz w:val="28"/>
                <w:szCs w:val="28"/>
                <w:lang w:val="pt-BR"/>
              </w:rPr>
              <w:t xml:space="preserve"> </w:t>
            </w:r>
            <w:r w:rsidRPr="00101CFC">
              <w:rPr>
                <w:iCs/>
                <w:color w:val="000000"/>
                <w:sz w:val="28"/>
                <w:szCs w:val="28"/>
                <w:lang w:val="pt-BR"/>
              </w:rPr>
              <w:t>+</w:t>
            </w:r>
            <w:r w:rsidRPr="00101CFC">
              <w:rPr>
                <w:i/>
                <w:iCs/>
                <w:color w:val="000000"/>
                <w:sz w:val="28"/>
                <w:szCs w:val="28"/>
                <w:lang w:val="pt-BR"/>
              </w:rPr>
              <w:t xml:space="preserve"> </w:t>
            </w:r>
            <w:r w:rsidRPr="00101CFC">
              <w:rPr>
                <w:color w:val="000000"/>
                <w:sz w:val="28"/>
                <w:szCs w:val="28"/>
                <w:lang w:val="pt-BR"/>
              </w:rPr>
              <w:t xml:space="preserve">4x </w:t>
            </w:r>
            <w:r w:rsidRPr="00101CFC">
              <w:rPr>
                <w:iCs/>
                <w:color w:val="000000"/>
                <w:sz w:val="28"/>
                <w:szCs w:val="28"/>
                <w:lang w:val="pt-BR"/>
              </w:rPr>
              <w:t>+</w:t>
            </w:r>
            <w:r w:rsidRPr="00101CFC">
              <w:rPr>
                <w:i/>
                <w:iCs/>
                <w:color w:val="000000"/>
                <w:sz w:val="28"/>
                <w:szCs w:val="28"/>
                <w:lang w:val="pt-BR"/>
              </w:rPr>
              <w:t xml:space="preserve"> </w:t>
            </w:r>
            <w:r w:rsidRPr="00101CFC">
              <w:rPr>
                <w:color w:val="000000"/>
                <w:sz w:val="28"/>
                <w:szCs w:val="28"/>
                <w:lang w:val="pt-BR"/>
              </w:rPr>
              <w:t xml:space="preserve">7 = (x </w:t>
            </w:r>
            <w:r w:rsidRPr="00101CFC">
              <w:rPr>
                <w:iCs/>
                <w:color w:val="000000"/>
                <w:sz w:val="28"/>
                <w:szCs w:val="28"/>
                <w:lang w:val="pt-BR"/>
              </w:rPr>
              <w:t>+</w:t>
            </w:r>
            <w:r w:rsidRPr="00101CFC">
              <w:rPr>
                <w:i/>
                <w:iCs/>
                <w:color w:val="000000"/>
                <w:sz w:val="28"/>
                <w:szCs w:val="28"/>
                <w:lang w:val="pt-BR"/>
              </w:rPr>
              <w:t xml:space="preserve"> </w:t>
            </w:r>
            <w:r w:rsidRPr="00101CFC">
              <w:rPr>
                <w:color w:val="000000"/>
                <w:sz w:val="28"/>
                <w:szCs w:val="28"/>
                <w:lang w:val="pt-BR"/>
              </w:rPr>
              <w:t>4)</w:t>
            </w:r>
            <w:r w:rsidRPr="00101CFC">
              <w:rPr>
                <w:color w:val="000000"/>
                <w:position w:val="-8"/>
                <w:sz w:val="28"/>
                <w:szCs w:val="28"/>
              </w:rPr>
              <w:object w:dxaOrig="900" w:dyaOrig="400">
                <v:shape id="_x0000_i2749" type="#_x0000_t75" style="width:45pt;height:20pt" o:ole="">
                  <v:imagedata r:id="rId3293" o:title=""/>
                </v:shape>
                <o:OLEObject Type="Embed" ProgID="Equation.DSMT4" ShapeID="_x0000_i2749" DrawAspect="Content" ObjectID="_1586753337" r:id="rId3294"/>
              </w:object>
            </w:r>
          </w:p>
          <w:p w:rsidR="00FD7C15" w:rsidRPr="00101CFC" w:rsidRDefault="00FD7C15" w:rsidP="00FD7C15">
            <w:pPr>
              <w:autoSpaceDE w:val="0"/>
              <w:autoSpaceDN w:val="0"/>
              <w:adjustRightInd w:val="0"/>
              <w:ind w:firstLine="720"/>
              <w:jc w:val="both"/>
              <w:rPr>
                <w:b/>
                <w:color w:val="000000"/>
                <w:sz w:val="28"/>
                <w:szCs w:val="28"/>
                <w:u w:val="single"/>
                <w:lang w:val="pt-BR"/>
              </w:rPr>
            </w:pPr>
          </w:p>
          <w:p w:rsidR="00FD7C15" w:rsidRDefault="00FD7C15" w:rsidP="00FD7C15">
            <w:pPr>
              <w:autoSpaceDE w:val="0"/>
              <w:autoSpaceDN w:val="0"/>
              <w:adjustRightInd w:val="0"/>
              <w:jc w:val="center"/>
              <w:rPr>
                <w:color w:val="000000"/>
                <w:sz w:val="28"/>
                <w:szCs w:val="28"/>
                <w:lang w:val="pt-BR"/>
              </w:rPr>
            </w:pPr>
            <w:r w:rsidRPr="00101CFC">
              <w:rPr>
                <w:color w:val="000000"/>
                <w:sz w:val="28"/>
                <w:szCs w:val="28"/>
                <w:lang w:val="pt-BR"/>
              </w:rPr>
              <w:t>--------------------- Hết---------------------</w:t>
            </w:r>
          </w:p>
          <w:p w:rsidR="00FD7C15" w:rsidRDefault="00FD7C15" w:rsidP="00FD7C15">
            <w:pPr>
              <w:autoSpaceDE w:val="0"/>
              <w:autoSpaceDN w:val="0"/>
              <w:adjustRightInd w:val="0"/>
              <w:jc w:val="center"/>
              <w:rPr>
                <w:color w:val="000000"/>
                <w:sz w:val="28"/>
                <w:szCs w:val="28"/>
                <w:lang w:val="pt-BR"/>
              </w:rPr>
            </w:pPr>
          </w:p>
          <w:p w:rsidR="00FD7C15" w:rsidRPr="00101CFC" w:rsidRDefault="00FD7C15" w:rsidP="00FD7C15">
            <w:pPr>
              <w:autoSpaceDE w:val="0"/>
              <w:autoSpaceDN w:val="0"/>
              <w:adjustRightInd w:val="0"/>
              <w:jc w:val="center"/>
              <w:rPr>
                <w:color w:val="000000"/>
                <w:sz w:val="28"/>
                <w:szCs w:val="28"/>
                <w:lang w:val="pt-BR"/>
              </w:rPr>
            </w:pPr>
          </w:p>
          <w:p w:rsidR="00FD7C15" w:rsidRPr="0029722D" w:rsidRDefault="00FD7C15" w:rsidP="00FD7C15">
            <w:pPr>
              <w:autoSpaceDE w:val="0"/>
              <w:autoSpaceDN w:val="0"/>
              <w:adjustRightInd w:val="0"/>
              <w:jc w:val="both"/>
              <w:rPr>
                <w:b/>
                <w:color w:val="000000"/>
                <w:szCs w:val="28"/>
                <w:lang w:val="pt-BR"/>
              </w:rPr>
            </w:pPr>
            <w:r w:rsidRPr="0029722D">
              <w:rPr>
                <w:b/>
                <w:color w:val="000000"/>
                <w:szCs w:val="28"/>
                <w:lang w:val="pt-BR"/>
              </w:rPr>
              <w:t xml:space="preserve">SỞ GIÁO ĐỤC VÀ ĐÀO TẠO   </w:t>
            </w:r>
            <w:r>
              <w:rPr>
                <w:b/>
                <w:color w:val="000000"/>
                <w:szCs w:val="28"/>
                <w:lang w:val="pt-BR"/>
              </w:rPr>
              <w:t xml:space="preserve">         </w:t>
            </w:r>
            <w:r w:rsidRPr="0029722D">
              <w:rPr>
                <w:b/>
                <w:color w:val="000000"/>
                <w:szCs w:val="28"/>
                <w:lang w:val="pt-BR"/>
              </w:rPr>
              <w:t xml:space="preserve">    HƯỚNG DẪN CHẤM TUYỂN SINH VÀO LỚP 10 THPT</w:t>
            </w:r>
          </w:p>
          <w:p w:rsidR="00FD7C15" w:rsidRPr="00101CFC" w:rsidRDefault="00FD7C15" w:rsidP="00FD7C15">
            <w:pPr>
              <w:autoSpaceDE w:val="0"/>
              <w:autoSpaceDN w:val="0"/>
              <w:adjustRightInd w:val="0"/>
              <w:jc w:val="both"/>
              <w:rPr>
                <w:color w:val="000000"/>
                <w:sz w:val="28"/>
                <w:szCs w:val="28"/>
                <w:lang w:val="pt-BR"/>
              </w:rPr>
            </w:pPr>
            <w:r w:rsidRPr="0029722D">
              <w:rPr>
                <w:b/>
                <w:color w:val="000000"/>
                <w:szCs w:val="28"/>
                <w:lang w:val="pt-BR"/>
              </w:rPr>
              <w:t xml:space="preserve">                HÀ NỘI</w:t>
            </w:r>
            <w:r w:rsidRPr="0029722D">
              <w:rPr>
                <w:color w:val="000000"/>
                <w:szCs w:val="28"/>
                <w:lang w:val="pt-BR"/>
              </w:rPr>
              <w:t xml:space="preserve">                                                   </w:t>
            </w:r>
            <w:r w:rsidRPr="00101CFC">
              <w:rPr>
                <w:color w:val="000000"/>
                <w:sz w:val="28"/>
                <w:szCs w:val="28"/>
                <w:lang w:val="pt-BR"/>
              </w:rPr>
              <w:t>Năm học 2010 – 2011</w:t>
            </w:r>
          </w:p>
          <w:p w:rsidR="00FD7C15" w:rsidRPr="00101CFC" w:rsidRDefault="00FD7C15" w:rsidP="00FD7C15">
            <w:pPr>
              <w:autoSpaceDE w:val="0"/>
              <w:autoSpaceDN w:val="0"/>
              <w:adjustRightInd w:val="0"/>
              <w:jc w:val="both"/>
              <w:rPr>
                <w:color w:val="000000"/>
                <w:sz w:val="28"/>
                <w:szCs w:val="28"/>
                <w:lang w:val="pt-BR"/>
              </w:rPr>
            </w:pPr>
            <w:r>
              <w:rPr>
                <w:noProof/>
                <w:color w:val="000000"/>
                <w:sz w:val="28"/>
                <w:szCs w:val="28"/>
                <w:lang w:val="en-US"/>
              </w:rPr>
              <mc:AlternateContent>
                <mc:Choice Requires="wps">
                  <w:drawing>
                    <wp:anchor distT="0" distB="0" distL="114300" distR="114300" simplePos="0" relativeHeight="251737088" behindDoc="0" locked="0" layoutInCell="1" allowOverlap="1" wp14:anchorId="3F0066F3" wp14:editId="0D7A5677">
                      <wp:simplePos x="0" y="0"/>
                      <wp:positionH relativeFrom="column">
                        <wp:posOffset>289560</wp:posOffset>
                      </wp:positionH>
                      <wp:positionV relativeFrom="paragraph">
                        <wp:posOffset>89535</wp:posOffset>
                      </wp:positionV>
                      <wp:extent cx="1483995" cy="342900"/>
                      <wp:effectExtent l="7620" t="6350" r="13335" b="12700"/>
                      <wp:wrapNone/>
                      <wp:docPr id="1409" name="Text Box 1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3995" cy="342900"/>
                              </a:xfrm>
                              <a:prstGeom prst="rect">
                                <a:avLst/>
                              </a:prstGeom>
                              <a:solidFill>
                                <a:srgbClr val="FFFFFF"/>
                              </a:solidFill>
                              <a:ln w="9525">
                                <a:solidFill>
                                  <a:srgbClr val="000000"/>
                                </a:solidFill>
                                <a:miter lim="800000"/>
                                <a:headEnd/>
                                <a:tailEnd/>
                              </a:ln>
                            </wps:spPr>
                            <wps:txbx>
                              <w:txbxContent>
                                <w:p w:rsidR="00FD7C15" w:rsidRDefault="00FD7C15" w:rsidP="00FD7C15">
                                  <w:r>
                                    <w:t xml:space="preserve">  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9" o:spid="_x0000_s1144" type="#_x0000_t202" style="position:absolute;left:0;text-align:left;margin-left:22.8pt;margin-top:7.05pt;width:116.85pt;height:27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">
                      <v:textbox>
                        <w:txbxContent>
                          <w:p w:rsidR="00FD7C15" w:rsidRDefault="00FD7C15" w:rsidP="00FD7C15">
                            <w:r>
                              <w:t xml:space="preserve">  ĐỀ CHÍNH THỨC</w:t>
                            </w:r>
                          </w:p>
                        </w:txbxContent>
                      </v:textbox>
                    </v:shape>
                  </w:pict>
                </mc:Fallback>
              </mc:AlternateContent>
            </w:r>
            <w:r>
              <w:rPr>
                <w:color w:val="000000"/>
                <w:sz w:val="28"/>
                <w:szCs w:val="28"/>
                <w:lang w:val="pt-BR"/>
              </w:rPr>
              <w:t xml:space="preserve">                                                                 </w:t>
            </w:r>
            <w:r w:rsidRPr="00101CFC">
              <w:rPr>
                <w:color w:val="000000"/>
                <w:sz w:val="28"/>
                <w:szCs w:val="28"/>
                <w:lang w:val="pt-BR"/>
              </w:rPr>
              <w:t xml:space="preserve">Môn thi: </w:t>
            </w:r>
            <w:r w:rsidRPr="00101CFC">
              <w:rPr>
                <w:i/>
                <w:iCs/>
                <w:color w:val="000000"/>
                <w:sz w:val="28"/>
                <w:szCs w:val="28"/>
                <w:lang w:val="pt-BR"/>
              </w:rPr>
              <w:t>Toán</w:t>
            </w:r>
          </w:p>
          <w:p w:rsidR="00FD7C15" w:rsidRPr="00101CFC" w:rsidRDefault="00FD7C15" w:rsidP="00FD7C15">
            <w:pPr>
              <w:autoSpaceDE w:val="0"/>
              <w:autoSpaceDN w:val="0"/>
              <w:adjustRightInd w:val="0"/>
              <w:jc w:val="both"/>
              <w:rPr>
                <w:i/>
                <w:iCs/>
                <w:color w:val="000000"/>
                <w:sz w:val="28"/>
                <w:szCs w:val="28"/>
              </w:rPr>
            </w:pPr>
            <w:r>
              <w:rPr>
                <w:color w:val="000000"/>
                <w:sz w:val="28"/>
                <w:szCs w:val="28"/>
                <w:lang w:val="en-US"/>
              </w:rPr>
              <w:t xml:space="preserve">                                                                 </w:t>
            </w:r>
            <w:r w:rsidRPr="00101CFC">
              <w:rPr>
                <w:color w:val="000000"/>
                <w:sz w:val="28"/>
                <w:szCs w:val="28"/>
              </w:rPr>
              <w:t xml:space="preserve">Ngày thi: </w:t>
            </w:r>
            <w:r w:rsidRPr="00101CFC">
              <w:rPr>
                <w:i/>
                <w:iCs/>
                <w:color w:val="000000"/>
                <w:sz w:val="28"/>
                <w:szCs w:val="28"/>
              </w:rPr>
              <w:t>22 tháng 6 năm 2010</w:t>
            </w:r>
          </w:p>
          <w:p w:rsidR="00FD7C15" w:rsidRPr="00101CFC" w:rsidRDefault="00FD7C15" w:rsidP="00FD7C15">
            <w:pPr>
              <w:autoSpaceDE w:val="0"/>
              <w:autoSpaceDN w:val="0"/>
              <w:adjustRightInd w:val="0"/>
              <w:ind w:left="5760"/>
              <w:jc w:val="both"/>
              <w:rPr>
                <w:i/>
                <w:iCs/>
                <w:color w:val="000000"/>
                <w:sz w:val="28"/>
                <w:szCs w:val="28"/>
              </w:rPr>
            </w:pPr>
          </w:p>
          <w:tbl>
            <w:tblPr>
              <w:tblW w:w="10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9"/>
              <w:gridCol w:w="404"/>
              <w:gridCol w:w="4363"/>
              <w:gridCol w:w="4488"/>
              <w:gridCol w:w="945"/>
            </w:tblGrid>
            <w:tr w:rsidR="00FD7C15" w:rsidRPr="00272CF5" w:rsidTr="00FD7C15">
              <w:trPr>
                <w:trHeight w:val="148"/>
              </w:trPr>
              <w:tc>
                <w:tcPr>
                  <w:tcW w:w="689" w:type="dxa"/>
                </w:tcPr>
                <w:p w:rsidR="00FD7C15" w:rsidRPr="00272CF5" w:rsidRDefault="00FD7C15" w:rsidP="00FD7C15">
                  <w:pPr>
                    <w:jc w:val="center"/>
                    <w:rPr>
                      <w:b/>
                      <w:sz w:val="28"/>
                      <w:szCs w:val="28"/>
                    </w:rPr>
                  </w:pPr>
                  <w:r w:rsidRPr="00272CF5">
                    <w:rPr>
                      <w:b/>
                      <w:sz w:val="28"/>
                      <w:szCs w:val="28"/>
                    </w:rPr>
                    <w:t>BÀI</w:t>
                  </w:r>
                </w:p>
              </w:tc>
              <w:tc>
                <w:tcPr>
                  <w:tcW w:w="404" w:type="dxa"/>
                </w:tcPr>
                <w:p w:rsidR="00FD7C15" w:rsidRPr="00272CF5" w:rsidRDefault="00FD7C15" w:rsidP="00FD7C15">
                  <w:pPr>
                    <w:jc w:val="center"/>
                    <w:rPr>
                      <w:b/>
                      <w:sz w:val="28"/>
                      <w:szCs w:val="28"/>
                    </w:rPr>
                  </w:pPr>
                  <w:r w:rsidRPr="00272CF5">
                    <w:rPr>
                      <w:b/>
                      <w:sz w:val="28"/>
                      <w:szCs w:val="28"/>
                    </w:rPr>
                    <w:t>Ý</w:t>
                  </w:r>
                </w:p>
              </w:tc>
              <w:tc>
                <w:tcPr>
                  <w:tcW w:w="8851" w:type="dxa"/>
                  <w:gridSpan w:val="2"/>
                </w:tcPr>
                <w:p w:rsidR="00FD7C15" w:rsidRPr="00272CF5" w:rsidRDefault="00FD7C15" w:rsidP="00FD7C15">
                  <w:pPr>
                    <w:jc w:val="center"/>
                    <w:rPr>
                      <w:b/>
                      <w:sz w:val="28"/>
                      <w:szCs w:val="28"/>
                    </w:rPr>
                  </w:pPr>
                  <w:r w:rsidRPr="00272CF5">
                    <w:rPr>
                      <w:b/>
                      <w:sz w:val="28"/>
                      <w:szCs w:val="28"/>
                    </w:rPr>
                    <w:t>HƯỚNG DẪN CHẤM</w:t>
                  </w:r>
                </w:p>
              </w:tc>
              <w:tc>
                <w:tcPr>
                  <w:tcW w:w="945" w:type="dxa"/>
                </w:tcPr>
                <w:p w:rsidR="00FD7C15" w:rsidRPr="00272CF5" w:rsidRDefault="00FD7C15" w:rsidP="00FD7C15">
                  <w:pPr>
                    <w:jc w:val="center"/>
                    <w:rPr>
                      <w:b/>
                      <w:sz w:val="28"/>
                      <w:szCs w:val="28"/>
                    </w:rPr>
                  </w:pPr>
                  <w:r w:rsidRPr="00272CF5">
                    <w:rPr>
                      <w:b/>
                      <w:sz w:val="28"/>
                      <w:szCs w:val="28"/>
                    </w:rPr>
                    <w:t>ĐIỂM</w:t>
                  </w:r>
                </w:p>
              </w:tc>
            </w:tr>
            <w:tr w:rsidR="00FD7C15" w:rsidRPr="00272CF5" w:rsidTr="00FD7C15">
              <w:trPr>
                <w:trHeight w:val="148"/>
              </w:trPr>
              <w:tc>
                <w:tcPr>
                  <w:tcW w:w="689" w:type="dxa"/>
                </w:tcPr>
                <w:p w:rsidR="00FD7C15" w:rsidRPr="00272CF5" w:rsidRDefault="00FD7C15" w:rsidP="00FD7C15">
                  <w:pPr>
                    <w:jc w:val="both"/>
                    <w:rPr>
                      <w:b/>
                      <w:sz w:val="28"/>
                      <w:szCs w:val="28"/>
                    </w:rPr>
                  </w:pPr>
                  <w:r w:rsidRPr="00272CF5">
                    <w:rPr>
                      <w:b/>
                      <w:sz w:val="28"/>
                      <w:szCs w:val="28"/>
                    </w:rPr>
                    <w:t>I</w:t>
                  </w:r>
                </w:p>
              </w:tc>
              <w:tc>
                <w:tcPr>
                  <w:tcW w:w="404" w:type="dxa"/>
                </w:tcPr>
                <w:p w:rsidR="00FD7C15" w:rsidRPr="00272CF5" w:rsidRDefault="00FD7C15" w:rsidP="00FD7C15">
                  <w:pPr>
                    <w:jc w:val="both"/>
                    <w:rPr>
                      <w:b/>
                      <w:sz w:val="28"/>
                      <w:szCs w:val="28"/>
                    </w:rPr>
                  </w:pPr>
                </w:p>
              </w:tc>
              <w:tc>
                <w:tcPr>
                  <w:tcW w:w="8851" w:type="dxa"/>
                  <w:gridSpan w:val="2"/>
                </w:tcPr>
                <w:p w:rsidR="00FD7C15" w:rsidRPr="00272CF5" w:rsidRDefault="00FD7C15" w:rsidP="00FD7C15">
                  <w:pPr>
                    <w:jc w:val="both"/>
                    <w:rPr>
                      <w:b/>
                      <w:i/>
                      <w:sz w:val="28"/>
                      <w:szCs w:val="28"/>
                    </w:rPr>
                  </w:pPr>
                </w:p>
              </w:tc>
              <w:tc>
                <w:tcPr>
                  <w:tcW w:w="945" w:type="dxa"/>
                </w:tcPr>
                <w:p w:rsidR="00FD7C15" w:rsidRPr="00272CF5" w:rsidRDefault="00FD7C15" w:rsidP="00FD7C15">
                  <w:pPr>
                    <w:jc w:val="both"/>
                    <w:rPr>
                      <w:b/>
                      <w:sz w:val="28"/>
                      <w:szCs w:val="28"/>
                    </w:rPr>
                  </w:pPr>
                  <w:r w:rsidRPr="00272CF5">
                    <w:rPr>
                      <w:b/>
                      <w:sz w:val="28"/>
                      <w:szCs w:val="28"/>
                    </w:rPr>
                    <w:t>2,5</w:t>
                  </w:r>
                </w:p>
              </w:tc>
            </w:tr>
            <w:tr w:rsidR="00FD7C15" w:rsidRPr="00272CF5" w:rsidTr="00FD7C15">
              <w:trPr>
                <w:trHeight w:val="148"/>
              </w:trPr>
              <w:tc>
                <w:tcPr>
                  <w:tcW w:w="689" w:type="dxa"/>
                  <w:vMerge w:val="restart"/>
                </w:tcPr>
                <w:p w:rsidR="00FD7C15" w:rsidRPr="00272CF5" w:rsidRDefault="00FD7C15" w:rsidP="00FD7C15">
                  <w:pPr>
                    <w:jc w:val="both"/>
                    <w:rPr>
                      <w:sz w:val="28"/>
                      <w:szCs w:val="28"/>
                    </w:rPr>
                  </w:pPr>
                </w:p>
              </w:tc>
              <w:tc>
                <w:tcPr>
                  <w:tcW w:w="404" w:type="dxa"/>
                  <w:vMerge w:val="restart"/>
                </w:tcPr>
                <w:p w:rsidR="00FD7C15" w:rsidRPr="00272CF5" w:rsidRDefault="00FD7C15" w:rsidP="00FD7C15">
                  <w:pPr>
                    <w:jc w:val="both"/>
                    <w:rPr>
                      <w:b/>
                      <w:i/>
                      <w:sz w:val="28"/>
                      <w:szCs w:val="28"/>
                    </w:rPr>
                  </w:pPr>
                  <w:r w:rsidRPr="00272CF5">
                    <w:rPr>
                      <w:b/>
                      <w:i/>
                      <w:sz w:val="28"/>
                      <w:szCs w:val="28"/>
                    </w:rPr>
                    <w:t>1</w:t>
                  </w:r>
                </w:p>
              </w:tc>
              <w:tc>
                <w:tcPr>
                  <w:tcW w:w="8851" w:type="dxa"/>
                  <w:gridSpan w:val="2"/>
                </w:tcPr>
                <w:p w:rsidR="00FD7C15" w:rsidRPr="00272CF5" w:rsidRDefault="00FD7C15" w:rsidP="00FD7C15">
                  <w:pPr>
                    <w:jc w:val="both"/>
                    <w:rPr>
                      <w:b/>
                      <w:i/>
                      <w:sz w:val="28"/>
                      <w:szCs w:val="28"/>
                    </w:rPr>
                  </w:pPr>
                  <w:r w:rsidRPr="00272CF5">
                    <w:rPr>
                      <w:b/>
                      <w:i/>
                      <w:color w:val="000000"/>
                      <w:sz w:val="28"/>
                      <w:szCs w:val="28"/>
                    </w:rPr>
                    <w:t>Rút gọn biểu thức A (1,5 điểm)</w:t>
                  </w:r>
                </w:p>
              </w:tc>
              <w:tc>
                <w:tcPr>
                  <w:tcW w:w="945" w:type="dxa"/>
                </w:tcPr>
                <w:p w:rsidR="00FD7C15" w:rsidRPr="00272CF5" w:rsidRDefault="00FD7C15" w:rsidP="00FD7C15">
                  <w:pPr>
                    <w:jc w:val="both"/>
                    <w:rPr>
                      <w:sz w:val="28"/>
                      <w:szCs w:val="28"/>
                    </w:rPr>
                  </w:pPr>
                </w:p>
              </w:tc>
            </w:tr>
            <w:tr w:rsidR="00FD7C15" w:rsidRPr="00272CF5" w:rsidTr="00FD7C15">
              <w:trPr>
                <w:trHeight w:val="148"/>
              </w:trPr>
              <w:tc>
                <w:tcPr>
                  <w:tcW w:w="689" w:type="dxa"/>
                  <w:vMerge/>
                </w:tcPr>
                <w:p w:rsidR="00FD7C15" w:rsidRPr="00272CF5" w:rsidRDefault="00FD7C15" w:rsidP="00FD7C15">
                  <w:pPr>
                    <w:jc w:val="both"/>
                    <w:rPr>
                      <w:sz w:val="28"/>
                      <w:szCs w:val="28"/>
                    </w:rPr>
                  </w:pPr>
                </w:p>
              </w:tc>
              <w:tc>
                <w:tcPr>
                  <w:tcW w:w="404" w:type="dxa"/>
                  <w:vMerge/>
                </w:tcPr>
                <w:p w:rsidR="00FD7C15" w:rsidRPr="00272CF5" w:rsidRDefault="00FD7C15" w:rsidP="00FD7C15">
                  <w:pPr>
                    <w:jc w:val="both"/>
                    <w:rPr>
                      <w:sz w:val="28"/>
                      <w:szCs w:val="28"/>
                    </w:rPr>
                  </w:pPr>
                </w:p>
              </w:tc>
              <w:tc>
                <w:tcPr>
                  <w:tcW w:w="8851" w:type="dxa"/>
                  <w:gridSpan w:val="2"/>
                </w:tcPr>
                <w:p w:rsidR="00FD7C15" w:rsidRPr="00272CF5" w:rsidRDefault="00FD7C15" w:rsidP="00FD7C15">
                  <w:pPr>
                    <w:jc w:val="both"/>
                    <w:rPr>
                      <w:sz w:val="28"/>
                      <w:szCs w:val="28"/>
                    </w:rPr>
                  </w:pPr>
                  <w:r w:rsidRPr="00272CF5">
                    <w:rPr>
                      <w:color w:val="000000"/>
                      <w:sz w:val="28"/>
                      <w:szCs w:val="28"/>
                    </w:rPr>
                    <w:t xml:space="preserve">A = </w:t>
                  </w:r>
                  <w:r w:rsidRPr="00272CF5">
                    <w:rPr>
                      <w:iCs/>
                      <w:color w:val="000000"/>
                      <w:position w:val="-28"/>
                      <w:sz w:val="28"/>
                      <w:szCs w:val="28"/>
                    </w:rPr>
                    <w:object w:dxaOrig="2420" w:dyaOrig="720">
                      <v:shape id="_x0000_i2750" type="#_x0000_t75" style="width:121pt;height:36pt" o:ole="">
                        <v:imagedata r:id="rId3279" o:title=""/>
                      </v:shape>
                      <o:OLEObject Type="Embed" ProgID="Equation.DSMT4" ShapeID="_x0000_i2750" DrawAspect="Content" ObjectID="_1586753338" r:id="rId3295"/>
                    </w:object>
                  </w:r>
                  <w:r w:rsidRPr="00272CF5">
                    <w:rPr>
                      <w:iCs/>
                      <w:color w:val="000000"/>
                      <w:sz w:val="28"/>
                      <w:szCs w:val="28"/>
                    </w:rPr>
                    <w:t>=</w:t>
                  </w:r>
                  <w:r w:rsidRPr="00272CF5">
                    <w:rPr>
                      <w:iCs/>
                      <w:color w:val="000000"/>
                      <w:position w:val="-30"/>
                      <w:sz w:val="28"/>
                      <w:szCs w:val="28"/>
                    </w:rPr>
                    <w:object w:dxaOrig="3420" w:dyaOrig="740">
                      <v:shape id="_x0000_i2751" type="#_x0000_t75" style="width:171pt;height:37pt" o:ole="">
                        <v:imagedata r:id="rId3296" o:title=""/>
                      </v:shape>
                      <o:OLEObject Type="Embed" ProgID="Equation.DSMT4" ShapeID="_x0000_i2751" DrawAspect="Content" ObjectID="_1586753339" r:id="rId3297"/>
                    </w:object>
                  </w:r>
                </w:p>
              </w:tc>
              <w:tc>
                <w:tcPr>
                  <w:tcW w:w="945" w:type="dxa"/>
                </w:tcPr>
                <w:p w:rsidR="00FD7C15" w:rsidRPr="00272CF5" w:rsidRDefault="00FD7C15" w:rsidP="00FD7C15">
                  <w:pPr>
                    <w:jc w:val="both"/>
                    <w:rPr>
                      <w:sz w:val="28"/>
                      <w:szCs w:val="28"/>
                    </w:rPr>
                  </w:pPr>
                  <w:r w:rsidRPr="00272CF5">
                    <w:rPr>
                      <w:sz w:val="28"/>
                      <w:szCs w:val="28"/>
                    </w:rPr>
                    <w:t>0,25</w:t>
                  </w:r>
                </w:p>
              </w:tc>
            </w:tr>
            <w:tr w:rsidR="00FD7C15" w:rsidRPr="00272CF5" w:rsidTr="00FD7C15">
              <w:trPr>
                <w:trHeight w:val="148"/>
              </w:trPr>
              <w:tc>
                <w:tcPr>
                  <w:tcW w:w="689" w:type="dxa"/>
                  <w:vMerge/>
                </w:tcPr>
                <w:p w:rsidR="00FD7C15" w:rsidRPr="00272CF5" w:rsidRDefault="00FD7C15" w:rsidP="00FD7C15">
                  <w:pPr>
                    <w:jc w:val="both"/>
                    <w:rPr>
                      <w:sz w:val="28"/>
                      <w:szCs w:val="28"/>
                    </w:rPr>
                  </w:pPr>
                </w:p>
              </w:tc>
              <w:tc>
                <w:tcPr>
                  <w:tcW w:w="404" w:type="dxa"/>
                  <w:vMerge/>
                </w:tcPr>
                <w:p w:rsidR="00FD7C15" w:rsidRPr="00272CF5" w:rsidRDefault="00FD7C15" w:rsidP="00FD7C15">
                  <w:pPr>
                    <w:jc w:val="both"/>
                    <w:rPr>
                      <w:sz w:val="28"/>
                      <w:szCs w:val="28"/>
                    </w:rPr>
                  </w:pPr>
                </w:p>
              </w:tc>
              <w:tc>
                <w:tcPr>
                  <w:tcW w:w="8851" w:type="dxa"/>
                  <w:gridSpan w:val="2"/>
                </w:tcPr>
                <w:p w:rsidR="00FD7C15" w:rsidRPr="00272CF5" w:rsidRDefault="00FD7C15" w:rsidP="00FD7C15">
                  <w:pPr>
                    <w:jc w:val="both"/>
                    <w:rPr>
                      <w:sz w:val="28"/>
                      <w:szCs w:val="28"/>
                    </w:rPr>
                  </w:pPr>
                  <w:r w:rsidRPr="00272CF5">
                    <w:rPr>
                      <w:sz w:val="28"/>
                      <w:szCs w:val="28"/>
                    </w:rPr>
                    <w:t>=</w:t>
                  </w:r>
                  <w:r w:rsidRPr="00272CF5">
                    <w:rPr>
                      <w:iCs/>
                      <w:color w:val="000000"/>
                      <w:position w:val="-30"/>
                      <w:sz w:val="28"/>
                      <w:szCs w:val="28"/>
                    </w:rPr>
                    <w:object w:dxaOrig="3580" w:dyaOrig="740">
                      <v:shape id="_x0000_i2752" type="#_x0000_t75" style="width:179pt;height:37pt" o:ole="">
                        <v:imagedata r:id="rId3298" o:title=""/>
                      </v:shape>
                      <o:OLEObject Type="Embed" ProgID="Equation.DSMT4" ShapeID="_x0000_i2752" DrawAspect="Content" ObjectID="_1586753340" r:id="rId3299"/>
                    </w:object>
                  </w:r>
                </w:p>
              </w:tc>
              <w:tc>
                <w:tcPr>
                  <w:tcW w:w="945" w:type="dxa"/>
                </w:tcPr>
                <w:p w:rsidR="00FD7C15" w:rsidRPr="00272CF5" w:rsidRDefault="00FD7C15" w:rsidP="00FD7C15">
                  <w:pPr>
                    <w:jc w:val="both"/>
                    <w:rPr>
                      <w:sz w:val="28"/>
                      <w:szCs w:val="28"/>
                    </w:rPr>
                  </w:pPr>
                  <w:r w:rsidRPr="00272CF5">
                    <w:rPr>
                      <w:sz w:val="28"/>
                      <w:szCs w:val="28"/>
                    </w:rPr>
                    <w:t>0,25</w:t>
                  </w:r>
                </w:p>
              </w:tc>
            </w:tr>
            <w:tr w:rsidR="00FD7C15" w:rsidRPr="00272CF5" w:rsidTr="00FD7C15">
              <w:trPr>
                <w:trHeight w:val="148"/>
              </w:trPr>
              <w:tc>
                <w:tcPr>
                  <w:tcW w:w="689" w:type="dxa"/>
                  <w:vMerge/>
                </w:tcPr>
                <w:p w:rsidR="00FD7C15" w:rsidRPr="00272CF5" w:rsidRDefault="00FD7C15" w:rsidP="00FD7C15">
                  <w:pPr>
                    <w:jc w:val="both"/>
                    <w:rPr>
                      <w:sz w:val="28"/>
                      <w:szCs w:val="28"/>
                    </w:rPr>
                  </w:pPr>
                </w:p>
              </w:tc>
              <w:tc>
                <w:tcPr>
                  <w:tcW w:w="404" w:type="dxa"/>
                  <w:vMerge/>
                </w:tcPr>
                <w:p w:rsidR="00FD7C15" w:rsidRPr="00272CF5" w:rsidRDefault="00FD7C15" w:rsidP="00FD7C15">
                  <w:pPr>
                    <w:jc w:val="both"/>
                    <w:rPr>
                      <w:sz w:val="28"/>
                      <w:szCs w:val="28"/>
                    </w:rPr>
                  </w:pPr>
                </w:p>
              </w:tc>
              <w:tc>
                <w:tcPr>
                  <w:tcW w:w="8851" w:type="dxa"/>
                  <w:gridSpan w:val="2"/>
                </w:tcPr>
                <w:p w:rsidR="00FD7C15" w:rsidRPr="00272CF5" w:rsidRDefault="00FD7C15" w:rsidP="00FD7C15">
                  <w:pPr>
                    <w:jc w:val="both"/>
                    <w:rPr>
                      <w:sz w:val="28"/>
                      <w:szCs w:val="28"/>
                    </w:rPr>
                  </w:pPr>
                  <w:r w:rsidRPr="00272CF5">
                    <w:rPr>
                      <w:sz w:val="28"/>
                      <w:szCs w:val="28"/>
                    </w:rPr>
                    <w:t>=</w:t>
                  </w:r>
                  <w:r w:rsidRPr="00272CF5">
                    <w:rPr>
                      <w:iCs/>
                      <w:color w:val="000000"/>
                      <w:position w:val="-30"/>
                      <w:sz w:val="28"/>
                      <w:szCs w:val="28"/>
                    </w:rPr>
                    <w:object w:dxaOrig="2720" w:dyaOrig="740">
                      <v:shape id="_x0000_i2753" type="#_x0000_t75" style="width:136pt;height:37pt" o:ole="">
                        <v:imagedata r:id="rId3300" o:title=""/>
                      </v:shape>
                      <o:OLEObject Type="Embed" ProgID="Equation.DSMT4" ShapeID="_x0000_i2753" DrawAspect="Content" ObjectID="_1586753341" r:id="rId3301"/>
                    </w:object>
                  </w:r>
                </w:p>
              </w:tc>
              <w:tc>
                <w:tcPr>
                  <w:tcW w:w="945" w:type="dxa"/>
                </w:tcPr>
                <w:p w:rsidR="00FD7C15" w:rsidRPr="00272CF5" w:rsidRDefault="00FD7C15" w:rsidP="00FD7C15">
                  <w:pPr>
                    <w:jc w:val="both"/>
                    <w:rPr>
                      <w:sz w:val="28"/>
                      <w:szCs w:val="28"/>
                    </w:rPr>
                  </w:pPr>
                  <w:r w:rsidRPr="00272CF5">
                    <w:rPr>
                      <w:sz w:val="28"/>
                      <w:szCs w:val="28"/>
                    </w:rPr>
                    <w:t>0,25</w:t>
                  </w:r>
                </w:p>
              </w:tc>
            </w:tr>
            <w:tr w:rsidR="00FD7C15" w:rsidRPr="00272CF5" w:rsidTr="00FD7C15">
              <w:trPr>
                <w:trHeight w:val="148"/>
              </w:trPr>
              <w:tc>
                <w:tcPr>
                  <w:tcW w:w="689" w:type="dxa"/>
                  <w:vMerge/>
                </w:tcPr>
                <w:p w:rsidR="00FD7C15" w:rsidRPr="00272CF5" w:rsidRDefault="00FD7C15" w:rsidP="00FD7C15">
                  <w:pPr>
                    <w:jc w:val="both"/>
                    <w:rPr>
                      <w:sz w:val="28"/>
                      <w:szCs w:val="28"/>
                    </w:rPr>
                  </w:pPr>
                </w:p>
              </w:tc>
              <w:tc>
                <w:tcPr>
                  <w:tcW w:w="404" w:type="dxa"/>
                  <w:vMerge/>
                </w:tcPr>
                <w:p w:rsidR="00FD7C15" w:rsidRPr="00272CF5" w:rsidRDefault="00FD7C15" w:rsidP="00FD7C15">
                  <w:pPr>
                    <w:jc w:val="both"/>
                    <w:rPr>
                      <w:sz w:val="28"/>
                      <w:szCs w:val="28"/>
                    </w:rPr>
                  </w:pPr>
                </w:p>
              </w:tc>
              <w:tc>
                <w:tcPr>
                  <w:tcW w:w="8851" w:type="dxa"/>
                  <w:gridSpan w:val="2"/>
                </w:tcPr>
                <w:p w:rsidR="00FD7C15" w:rsidRPr="00272CF5" w:rsidRDefault="00FD7C15" w:rsidP="00FD7C15">
                  <w:pPr>
                    <w:jc w:val="both"/>
                    <w:rPr>
                      <w:sz w:val="28"/>
                      <w:szCs w:val="28"/>
                    </w:rPr>
                  </w:pPr>
                  <w:r w:rsidRPr="00272CF5">
                    <w:rPr>
                      <w:iCs/>
                      <w:color w:val="000000"/>
                      <w:sz w:val="28"/>
                      <w:szCs w:val="28"/>
                    </w:rPr>
                    <w:t>=</w:t>
                  </w:r>
                  <w:r w:rsidRPr="00272CF5">
                    <w:rPr>
                      <w:iCs/>
                      <w:color w:val="000000"/>
                      <w:position w:val="-30"/>
                      <w:sz w:val="28"/>
                      <w:szCs w:val="28"/>
                    </w:rPr>
                    <w:object w:dxaOrig="1680" w:dyaOrig="740">
                      <v:shape id="_x0000_i2754" type="#_x0000_t75" style="width:84pt;height:37pt" o:ole="">
                        <v:imagedata r:id="rId3302" o:title=""/>
                      </v:shape>
                      <o:OLEObject Type="Embed" ProgID="Equation.DSMT4" ShapeID="_x0000_i2754" DrawAspect="Content" ObjectID="_1586753342" r:id="rId3303"/>
                    </w:object>
                  </w:r>
                </w:p>
              </w:tc>
              <w:tc>
                <w:tcPr>
                  <w:tcW w:w="945" w:type="dxa"/>
                </w:tcPr>
                <w:p w:rsidR="00FD7C15" w:rsidRPr="00272CF5" w:rsidRDefault="00FD7C15" w:rsidP="00FD7C15">
                  <w:pPr>
                    <w:jc w:val="both"/>
                    <w:rPr>
                      <w:sz w:val="28"/>
                      <w:szCs w:val="28"/>
                    </w:rPr>
                  </w:pPr>
                  <w:r w:rsidRPr="00272CF5">
                    <w:rPr>
                      <w:sz w:val="28"/>
                      <w:szCs w:val="28"/>
                    </w:rPr>
                    <w:t>0,25</w:t>
                  </w:r>
                </w:p>
              </w:tc>
            </w:tr>
            <w:tr w:rsidR="00FD7C15" w:rsidRPr="00272CF5" w:rsidTr="00FD7C15">
              <w:trPr>
                <w:trHeight w:val="148"/>
              </w:trPr>
              <w:tc>
                <w:tcPr>
                  <w:tcW w:w="689" w:type="dxa"/>
                  <w:vMerge/>
                </w:tcPr>
                <w:p w:rsidR="00FD7C15" w:rsidRPr="00272CF5" w:rsidRDefault="00FD7C15" w:rsidP="00FD7C15">
                  <w:pPr>
                    <w:jc w:val="both"/>
                    <w:rPr>
                      <w:sz w:val="28"/>
                      <w:szCs w:val="28"/>
                    </w:rPr>
                  </w:pPr>
                </w:p>
              </w:tc>
              <w:tc>
                <w:tcPr>
                  <w:tcW w:w="404" w:type="dxa"/>
                  <w:vMerge/>
                </w:tcPr>
                <w:p w:rsidR="00FD7C15" w:rsidRPr="00272CF5" w:rsidRDefault="00FD7C15" w:rsidP="00FD7C15">
                  <w:pPr>
                    <w:jc w:val="both"/>
                    <w:rPr>
                      <w:sz w:val="28"/>
                      <w:szCs w:val="28"/>
                    </w:rPr>
                  </w:pPr>
                </w:p>
              </w:tc>
              <w:tc>
                <w:tcPr>
                  <w:tcW w:w="8851" w:type="dxa"/>
                  <w:gridSpan w:val="2"/>
                </w:tcPr>
                <w:p w:rsidR="00FD7C15" w:rsidRPr="00272CF5" w:rsidRDefault="00FD7C15" w:rsidP="00FD7C15">
                  <w:pPr>
                    <w:jc w:val="both"/>
                    <w:rPr>
                      <w:sz w:val="28"/>
                      <w:szCs w:val="28"/>
                    </w:rPr>
                  </w:pPr>
                  <w:r w:rsidRPr="00272CF5">
                    <w:rPr>
                      <w:sz w:val="28"/>
                      <w:szCs w:val="28"/>
                    </w:rPr>
                    <w:t>=</w:t>
                  </w:r>
                  <w:r w:rsidRPr="00272CF5">
                    <w:rPr>
                      <w:iCs/>
                      <w:color w:val="000000"/>
                      <w:position w:val="-30"/>
                      <w:sz w:val="28"/>
                      <w:szCs w:val="28"/>
                    </w:rPr>
                    <w:object w:dxaOrig="1680" w:dyaOrig="740">
                      <v:shape id="_x0000_i2755" type="#_x0000_t75" style="width:84pt;height:37pt" o:ole="">
                        <v:imagedata r:id="rId3304" o:title=""/>
                      </v:shape>
                      <o:OLEObject Type="Embed" ProgID="Equation.DSMT4" ShapeID="_x0000_i2755" DrawAspect="Content" ObjectID="_1586753343" r:id="rId3305"/>
                    </w:object>
                  </w:r>
                </w:p>
              </w:tc>
              <w:tc>
                <w:tcPr>
                  <w:tcW w:w="945" w:type="dxa"/>
                </w:tcPr>
                <w:p w:rsidR="00FD7C15" w:rsidRPr="00272CF5" w:rsidRDefault="00FD7C15" w:rsidP="00FD7C15">
                  <w:pPr>
                    <w:jc w:val="both"/>
                    <w:rPr>
                      <w:sz w:val="28"/>
                      <w:szCs w:val="28"/>
                    </w:rPr>
                  </w:pPr>
                  <w:r w:rsidRPr="00272CF5">
                    <w:rPr>
                      <w:sz w:val="28"/>
                      <w:szCs w:val="28"/>
                    </w:rPr>
                    <w:t>0,25</w:t>
                  </w:r>
                </w:p>
              </w:tc>
            </w:tr>
            <w:tr w:rsidR="00FD7C15" w:rsidRPr="00272CF5" w:rsidTr="00FD7C15">
              <w:trPr>
                <w:trHeight w:val="148"/>
              </w:trPr>
              <w:tc>
                <w:tcPr>
                  <w:tcW w:w="689" w:type="dxa"/>
                  <w:vMerge/>
                </w:tcPr>
                <w:p w:rsidR="00FD7C15" w:rsidRPr="00272CF5" w:rsidRDefault="00FD7C15" w:rsidP="00FD7C15">
                  <w:pPr>
                    <w:jc w:val="both"/>
                    <w:rPr>
                      <w:sz w:val="28"/>
                      <w:szCs w:val="28"/>
                    </w:rPr>
                  </w:pPr>
                </w:p>
              </w:tc>
              <w:tc>
                <w:tcPr>
                  <w:tcW w:w="404" w:type="dxa"/>
                  <w:vMerge/>
                </w:tcPr>
                <w:p w:rsidR="00FD7C15" w:rsidRPr="00272CF5" w:rsidRDefault="00FD7C15" w:rsidP="00FD7C15">
                  <w:pPr>
                    <w:jc w:val="both"/>
                    <w:rPr>
                      <w:sz w:val="28"/>
                      <w:szCs w:val="28"/>
                    </w:rPr>
                  </w:pPr>
                </w:p>
              </w:tc>
              <w:tc>
                <w:tcPr>
                  <w:tcW w:w="8851" w:type="dxa"/>
                  <w:gridSpan w:val="2"/>
                </w:tcPr>
                <w:p w:rsidR="00FD7C15" w:rsidRPr="00272CF5" w:rsidRDefault="00FD7C15" w:rsidP="00FD7C15">
                  <w:pPr>
                    <w:jc w:val="both"/>
                    <w:rPr>
                      <w:sz w:val="28"/>
                      <w:szCs w:val="28"/>
                    </w:rPr>
                  </w:pPr>
                  <w:r w:rsidRPr="00272CF5">
                    <w:rPr>
                      <w:sz w:val="28"/>
                      <w:szCs w:val="28"/>
                    </w:rPr>
                    <w:t>=</w:t>
                  </w:r>
                  <w:r w:rsidRPr="00272CF5">
                    <w:rPr>
                      <w:iCs/>
                      <w:color w:val="000000"/>
                      <w:position w:val="-28"/>
                      <w:sz w:val="28"/>
                      <w:szCs w:val="28"/>
                    </w:rPr>
                    <w:object w:dxaOrig="740" w:dyaOrig="660">
                      <v:shape id="_x0000_i2756" type="#_x0000_t75" style="width:37pt;height:33pt" o:ole="">
                        <v:imagedata r:id="rId3306" o:title=""/>
                      </v:shape>
                      <o:OLEObject Type="Embed" ProgID="Equation.DSMT4" ShapeID="_x0000_i2756" DrawAspect="Content" ObjectID="_1586753344" r:id="rId3307"/>
                    </w:object>
                  </w:r>
                </w:p>
              </w:tc>
              <w:tc>
                <w:tcPr>
                  <w:tcW w:w="945" w:type="dxa"/>
                </w:tcPr>
                <w:p w:rsidR="00FD7C15" w:rsidRPr="00272CF5" w:rsidRDefault="00FD7C15" w:rsidP="00FD7C15">
                  <w:pPr>
                    <w:jc w:val="both"/>
                    <w:rPr>
                      <w:sz w:val="28"/>
                      <w:szCs w:val="28"/>
                    </w:rPr>
                  </w:pPr>
                  <w:r w:rsidRPr="00272CF5">
                    <w:rPr>
                      <w:sz w:val="28"/>
                      <w:szCs w:val="28"/>
                    </w:rPr>
                    <w:t>0,25</w:t>
                  </w:r>
                </w:p>
              </w:tc>
            </w:tr>
            <w:tr w:rsidR="00FD7C15" w:rsidRPr="00272CF5" w:rsidTr="00FD7C15">
              <w:trPr>
                <w:trHeight w:val="148"/>
              </w:trPr>
              <w:tc>
                <w:tcPr>
                  <w:tcW w:w="689" w:type="dxa"/>
                  <w:vMerge/>
                </w:tcPr>
                <w:p w:rsidR="00FD7C15" w:rsidRPr="00272CF5" w:rsidRDefault="00FD7C15" w:rsidP="00FD7C15">
                  <w:pPr>
                    <w:jc w:val="both"/>
                    <w:rPr>
                      <w:sz w:val="28"/>
                      <w:szCs w:val="28"/>
                    </w:rPr>
                  </w:pPr>
                </w:p>
              </w:tc>
              <w:tc>
                <w:tcPr>
                  <w:tcW w:w="404" w:type="dxa"/>
                  <w:vMerge w:val="restart"/>
                </w:tcPr>
                <w:p w:rsidR="00FD7C15" w:rsidRPr="00272CF5" w:rsidRDefault="00FD7C15" w:rsidP="00FD7C15">
                  <w:pPr>
                    <w:jc w:val="both"/>
                    <w:rPr>
                      <w:b/>
                      <w:i/>
                      <w:sz w:val="28"/>
                      <w:szCs w:val="28"/>
                    </w:rPr>
                  </w:pPr>
                  <w:r w:rsidRPr="00272CF5">
                    <w:rPr>
                      <w:b/>
                      <w:i/>
                      <w:sz w:val="28"/>
                      <w:szCs w:val="28"/>
                    </w:rPr>
                    <w:t>2</w:t>
                  </w:r>
                </w:p>
              </w:tc>
              <w:tc>
                <w:tcPr>
                  <w:tcW w:w="8851" w:type="dxa"/>
                  <w:gridSpan w:val="2"/>
                </w:tcPr>
                <w:p w:rsidR="00FD7C15" w:rsidRPr="00272CF5" w:rsidRDefault="00FD7C15" w:rsidP="00FD7C15">
                  <w:pPr>
                    <w:jc w:val="both"/>
                    <w:rPr>
                      <w:b/>
                      <w:i/>
                      <w:sz w:val="28"/>
                      <w:szCs w:val="28"/>
                    </w:rPr>
                  </w:pPr>
                  <w:r w:rsidRPr="00272CF5">
                    <w:rPr>
                      <w:b/>
                      <w:i/>
                      <w:color w:val="000000"/>
                      <w:sz w:val="28"/>
                      <w:szCs w:val="28"/>
                    </w:rPr>
                    <w:t xml:space="preserve">Tìm giá trị của x để A = </w:t>
                  </w:r>
                  <w:r w:rsidRPr="00272CF5">
                    <w:rPr>
                      <w:b/>
                      <w:color w:val="000000"/>
                      <w:position w:val="-24"/>
                      <w:sz w:val="28"/>
                      <w:szCs w:val="28"/>
                    </w:rPr>
                    <w:object w:dxaOrig="220" w:dyaOrig="620">
                      <v:shape id="_x0000_i2757" type="#_x0000_t75" style="width:11pt;height:31pt" o:ole="">
                        <v:imagedata r:id="rId3285" o:title=""/>
                      </v:shape>
                      <o:OLEObject Type="Embed" ProgID="Equation.DSMT4" ShapeID="_x0000_i2757" DrawAspect="Content" ObjectID="_1586753345" r:id="rId3308"/>
                    </w:object>
                  </w:r>
                  <w:r w:rsidRPr="00272CF5">
                    <w:rPr>
                      <w:b/>
                      <w:i/>
                      <w:color w:val="000000"/>
                      <w:sz w:val="28"/>
                      <w:szCs w:val="28"/>
                    </w:rPr>
                    <w:t xml:space="preserve"> (0,5 điểm)</w:t>
                  </w:r>
                </w:p>
              </w:tc>
              <w:tc>
                <w:tcPr>
                  <w:tcW w:w="945" w:type="dxa"/>
                </w:tcPr>
                <w:p w:rsidR="00FD7C15" w:rsidRPr="00272CF5" w:rsidRDefault="00FD7C15" w:rsidP="00FD7C15">
                  <w:pPr>
                    <w:jc w:val="both"/>
                    <w:rPr>
                      <w:sz w:val="28"/>
                      <w:szCs w:val="28"/>
                    </w:rPr>
                  </w:pPr>
                </w:p>
              </w:tc>
            </w:tr>
            <w:tr w:rsidR="00FD7C15" w:rsidRPr="00272CF5" w:rsidTr="00FD7C15">
              <w:trPr>
                <w:trHeight w:val="148"/>
              </w:trPr>
              <w:tc>
                <w:tcPr>
                  <w:tcW w:w="689" w:type="dxa"/>
                  <w:vMerge/>
                </w:tcPr>
                <w:p w:rsidR="00FD7C15" w:rsidRPr="00272CF5" w:rsidRDefault="00FD7C15" w:rsidP="00FD7C15">
                  <w:pPr>
                    <w:jc w:val="both"/>
                    <w:rPr>
                      <w:sz w:val="28"/>
                      <w:szCs w:val="28"/>
                    </w:rPr>
                  </w:pPr>
                </w:p>
              </w:tc>
              <w:tc>
                <w:tcPr>
                  <w:tcW w:w="404" w:type="dxa"/>
                  <w:vMerge/>
                </w:tcPr>
                <w:p w:rsidR="00FD7C15" w:rsidRPr="00272CF5" w:rsidRDefault="00FD7C15" w:rsidP="00FD7C15">
                  <w:pPr>
                    <w:jc w:val="both"/>
                    <w:rPr>
                      <w:sz w:val="28"/>
                      <w:szCs w:val="28"/>
                    </w:rPr>
                  </w:pPr>
                </w:p>
              </w:tc>
              <w:tc>
                <w:tcPr>
                  <w:tcW w:w="8851" w:type="dxa"/>
                  <w:gridSpan w:val="2"/>
                </w:tcPr>
                <w:p w:rsidR="00FD7C15" w:rsidRPr="00272CF5" w:rsidRDefault="00FD7C15" w:rsidP="00FD7C15">
                  <w:pPr>
                    <w:jc w:val="both"/>
                    <w:rPr>
                      <w:sz w:val="28"/>
                      <w:szCs w:val="28"/>
                    </w:rPr>
                  </w:pPr>
                  <w:r w:rsidRPr="00272CF5">
                    <w:rPr>
                      <w:sz w:val="28"/>
                      <w:szCs w:val="28"/>
                    </w:rPr>
                    <w:t>A=</w:t>
                  </w:r>
                  <w:r w:rsidRPr="00272CF5">
                    <w:rPr>
                      <w:color w:val="000000"/>
                      <w:position w:val="-24"/>
                      <w:sz w:val="28"/>
                      <w:szCs w:val="28"/>
                    </w:rPr>
                    <w:object w:dxaOrig="220" w:dyaOrig="620">
                      <v:shape id="_x0000_i2758" type="#_x0000_t75" style="width:11pt;height:31pt" o:ole="">
                        <v:imagedata r:id="rId3285" o:title=""/>
                      </v:shape>
                      <o:OLEObject Type="Embed" ProgID="Equation.DSMT4" ShapeID="_x0000_i2758" DrawAspect="Content" ObjectID="_1586753346" r:id="rId3309"/>
                    </w:object>
                  </w:r>
                  <w:r w:rsidRPr="00272CF5">
                    <w:rPr>
                      <w:color w:val="000000"/>
                      <w:position w:val="-6"/>
                      <w:sz w:val="28"/>
                      <w:szCs w:val="28"/>
                    </w:rPr>
                    <w:object w:dxaOrig="340" w:dyaOrig="240">
                      <v:shape id="_x0000_i2759" type="#_x0000_t75" style="width:17pt;height:12pt" o:ole="">
                        <v:imagedata r:id="rId3310" o:title=""/>
                      </v:shape>
                      <o:OLEObject Type="Embed" ProgID="Equation.DSMT4" ShapeID="_x0000_i2759" DrawAspect="Content" ObjectID="_1586753347" r:id="rId3311"/>
                    </w:object>
                  </w:r>
                  <w:r w:rsidRPr="00272CF5">
                    <w:rPr>
                      <w:iCs/>
                      <w:color w:val="000000"/>
                      <w:position w:val="-28"/>
                      <w:sz w:val="28"/>
                      <w:szCs w:val="28"/>
                    </w:rPr>
                    <w:object w:dxaOrig="740" w:dyaOrig="660">
                      <v:shape id="_x0000_i2760" type="#_x0000_t75" style="width:37pt;height:33pt" o:ole="">
                        <v:imagedata r:id="rId3306" o:title=""/>
                      </v:shape>
                      <o:OLEObject Type="Embed" ProgID="Equation.DSMT4" ShapeID="_x0000_i2760" DrawAspect="Content" ObjectID="_1586753348" r:id="rId3312"/>
                    </w:object>
                  </w:r>
                  <w:r w:rsidRPr="00272CF5">
                    <w:rPr>
                      <w:iCs/>
                      <w:color w:val="000000"/>
                      <w:sz w:val="28"/>
                      <w:szCs w:val="28"/>
                    </w:rPr>
                    <w:t>=</w:t>
                  </w:r>
                  <w:r w:rsidRPr="00272CF5">
                    <w:rPr>
                      <w:color w:val="000000"/>
                      <w:position w:val="-24"/>
                      <w:sz w:val="28"/>
                      <w:szCs w:val="28"/>
                    </w:rPr>
                    <w:object w:dxaOrig="220" w:dyaOrig="620">
                      <v:shape id="_x0000_i2761" type="#_x0000_t75" style="width:11pt;height:31pt" o:ole="">
                        <v:imagedata r:id="rId3285" o:title=""/>
                      </v:shape>
                      <o:OLEObject Type="Embed" ProgID="Equation.DSMT4" ShapeID="_x0000_i2761" DrawAspect="Content" ObjectID="_1586753349" r:id="rId3313"/>
                    </w:object>
                  </w:r>
                  <w:r w:rsidRPr="00272CF5">
                    <w:rPr>
                      <w:color w:val="000000"/>
                      <w:position w:val="-6"/>
                      <w:sz w:val="28"/>
                      <w:szCs w:val="28"/>
                    </w:rPr>
                    <w:object w:dxaOrig="340" w:dyaOrig="240">
                      <v:shape id="_x0000_i2762" type="#_x0000_t75" style="width:17pt;height:12pt" o:ole="">
                        <v:imagedata r:id="rId3310" o:title=""/>
                      </v:shape>
                      <o:OLEObject Type="Embed" ProgID="Equation.DSMT4" ShapeID="_x0000_i2762" DrawAspect="Content" ObjectID="_1586753350" r:id="rId3314"/>
                    </w:object>
                  </w:r>
                  <w:r w:rsidRPr="00272CF5">
                    <w:rPr>
                      <w:iCs/>
                      <w:color w:val="000000"/>
                      <w:position w:val="-8"/>
                      <w:sz w:val="28"/>
                      <w:szCs w:val="28"/>
                    </w:rPr>
                    <w:object w:dxaOrig="700" w:dyaOrig="360">
                      <v:shape id="_x0000_i2763" type="#_x0000_t75" style="width:35pt;height:18pt" o:ole="">
                        <v:imagedata r:id="rId3315" o:title=""/>
                      </v:shape>
                      <o:OLEObject Type="Embed" ProgID="Equation.DSMT4" ShapeID="_x0000_i2763" DrawAspect="Content" ObjectID="_1586753351" r:id="rId3316"/>
                    </w:object>
                  </w:r>
                  <w:r w:rsidRPr="00272CF5">
                    <w:rPr>
                      <w:iCs/>
                      <w:color w:val="000000"/>
                      <w:sz w:val="28"/>
                      <w:szCs w:val="28"/>
                    </w:rPr>
                    <w:t>=9</w:t>
                  </w:r>
                </w:p>
              </w:tc>
              <w:tc>
                <w:tcPr>
                  <w:tcW w:w="945" w:type="dxa"/>
                </w:tcPr>
                <w:p w:rsidR="00FD7C15" w:rsidRPr="00272CF5" w:rsidRDefault="00FD7C15" w:rsidP="00FD7C15">
                  <w:pPr>
                    <w:jc w:val="both"/>
                    <w:rPr>
                      <w:sz w:val="28"/>
                      <w:szCs w:val="28"/>
                    </w:rPr>
                  </w:pPr>
                  <w:r w:rsidRPr="00272CF5">
                    <w:rPr>
                      <w:sz w:val="28"/>
                      <w:szCs w:val="28"/>
                    </w:rPr>
                    <w:t>0,25</w:t>
                  </w:r>
                </w:p>
              </w:tc>
            </w:tr>
            <w:tr w:rsidR="00FD7C15" w:rsidRPr="00272CF5" w:rsidTr="00FD7C15">
              <w:trPr>
                <w:trHeight w:val="148"/>
              </w:trPr>
              <w:tc>
                <w:tcPr>
                  <w:tcW w:w="689" w:type="dxa"/>
                  <w:vMerge/>
                </w:tcPr>
                <w:p w:rsidR="00FD7C15" w:rsidRPr="00272CF5" w:rsidRDefault="00FD7C15" w:rsidP="00FD7C15">
                  <w:pPr>
                    <w:jc w:val="both"/>
                    <w:rPr>
                      <w:sz w:val="28"/>
                      <w:szCs w:val="28"/>
                    </w:rPr>
                  </w:pPr>
                </w:p>
              </w:tc>
              <w:tc>
                <w:tcPr>
                  <w:tcW w:w="404" w:type="dxa"/>
                  <w:vMerge/>
                </w:tcPr>
                <w:p w:rsidR="00FD7C15" w:rsidRPr="00272CF5" w:rsidRDefault="00FD7C15" w:rsidP="00FD7C15">
                  <w:pPr>
                    <w:jc w:val="both"/>
                    <w:rPr>
                      <w:sz w:val="28"/>
                      <w:szCs w:val="28"/>
                    </w:rPr>
                  </w:pPr>
                </w:p>
              </w:tc>
              <w:tc>
                <w:tcPr>
                  <w:tcW w:w="8851" w:type="dxa"/>
                  <w:gridSpan w:val="2"/>
                </w:tcPr>
                <w:p w:rsidR="00FD7C15" w:rsidRPr="00272CF5" w:rsidRDefault="00FD7C15" w:rsidP="00FD7C15">
                  <w:pPr>
                    <w:jc w:val="both"/>
                    <w:rPr>
                      <w:sz w:val="28"/>
                      <w:szCs w:val="28"/>
                    </w:rPr>
                  </w:pPr>
                  <w:r w:rsidRPr="00272CF5">
                    <w:rPr>
                      <w:color w:val="000000"/>
                      <w:position w:val="-6"/>
                      <w:sz w:val="28"/>
                      <w:szCs w:val="28"/>
                    </w:rPr>
                    <w:object w:dxaOrig="340" w:dyaOrig="240">
                      <v:shape id="_x0000_i2764" type="#_x0000_t75" style="width:17pt;height:12pt" o:ole="">
                        <v:imagedata r:id="rId3310" o:title=""/>
                      </v:shape>
                      <o:OLEObject Type="Embed" ProgID="Equation.DSMT4" ShapeID="_x0000_i2764" DrawAspect="Content" ObjectID="_1586753352" r:id="rId3317"/>
                    </w:object>
                  </w:r>
                  <w:r w:rsidRPr="00272CF5">
                    <w:rPr>
                      <w:iCs/>
                      <w:color w:val="000000"/>
                      <w:position w:val="-8"/>
                      <w:sz w:val="28"/>
                      <w:szCs w:val="28"/>
                    </w:rPr>
                    <w:object w:dxaOrig="380" w:dyaOrig="360">
                      <v:shape id="_x0000_i2765" type="#_x0000_t75" style="width:19pt;height:18pt" o:ole="">
                        <v:imagedata r:id="rId3318" o:title=""/>
                      </v:shape>
                      <o:OLEObject Type="Embed" ProgID="Equation.DSMT4" ShapeID="_x0000_i2765" DrawAspect="Content" ObjectID="_1586753353" r:id="rId3319"/>
                    </w:object>
                  </w:r>
                  <w:r w:rsidRPr="00272CF5">
                    <w:rPr>
                      <w:iCs/>
                      <w:color w:val="000000"/>
                      <w:sz w:val="28"/>
                      <w:szCs w:val="28"/>
                    </w:rPr>
                    <w:t>=6</w:t>
                  </w:r>
                  <w:r w:rsidRPr="00272CF5">
                    <w:rPr>
                      <w:color w:val="000000"/>
                      <w:position w:val="-6"/>
                      <w:sz w:val="28"/>
                      <w:szCs w:val="28"/>
                    </w:rPr>
                    <w:object w:dxaOrig="340" w:dyaOrig="240">
                      <v:shape id="_x0000_i2766" type="#_x0000_t75" style="width:17pt;height:12pt" o:ole="">
                        <v:imagedata r:id="rId3310" o:title=""/>
                      </v:shape>
                      <o:OLEObject Type="Embed" ProgID="Equation.DSMT4" ShapeID="_x0000_i2766" DrawAspect="Content" ObjectID="_1586753354" r:id="rId3320"/>
                    </w:object>
                  </w:r>
                  <w:r w:rsidRPr="00272CF5">
                    <w:rPr>
                      <w:color w:val="000000"/>
                      <w:sz w:val="28"/>
                      <w:szCs w:val="28"/>
                    </w:rPr>
                    <w:t>x=36 (thoả mãn điều kiện)</w:t>
                  </w:r>
                </w:p>
              </w:tc>
              <w:tc>
                <w:tcPr>
                  <w:tcW w:w="945" w:type="dxa"/>
                </w:tcPr>
                <w:p w:rsidR="00FD7C15" w:rsidRPr="00272CF5" w:rsidRDefault="00FD7C15" w:rsidP="00FD7C15">
                  <w:pPr>
                    <w:jc w:val="both"/>
                    <w:rPr>
                      <w:sz w:val="28"/>
                      <w:szCs w:val="28"/>
                    </w:rPr>
                  </w:pPr>
                  <w:r w:rsidRPr="00272CF5">
                    <w:rPr>
                      <w:sz w:val="28"/>
                      <w:szCs w:val="28"/>
                    </w:rPr>
                    <w:t>0,25</w:t>
                  </w:r>
                </w:p>
              </w:tc>
            </w:tr>
            <w:tr w:rsidR="00FD7C15" w:rsidRPr="00272CF5" w:rsidTr="00FD7C15">
              <w:trPr>
                <w:trHeight w:val="148"/>
              </w:trPr>
              <w:tc>
                <w:tcPr>
                  <w:tcW w:w="689" w:type="dxa"/>
                  <w:vMerge/>
                </w:tcPr>
                <w:p w:rsidR="00FD7C15" w:rsidRPr="00272CF5" w:rsidRDefault="00FD7C15" w:rsidP="00FD7C15">
                  <w:pPr>
                    <w:jc w:val="both"/>
                    <w:rPr>
                      <w:sz w:val="28"/>
                      <w:szCs w:val="28"/>
                    </w:rPr>
                  </w:pPr>
                </w:p>
              </w:tc>
              <w:tc>
                <w:tcPr>
                  <w:tcW w:w="404" w:type="dxa"/>
                  <w:vMerge w:val="restart"/>
                </w:tcPr>
                <w:p w:rsidR="00FD7C15" w:rsidRPr="00272CF5" w:rsidRDefault="00FD7C15" w:rsidP="00FD7C15">
                  <w:pPr>
                    <w:jc w:val="both"/>
                    <w:rPr>
                      <w:b/>
                      <w:i/>
                      <w:sz w:val="28"/>
                      <w:szCs w:val="28"/>
                    </w:rPr>
                  </w:pPr>
                  <w:r w:rsidRPr="00272CF5">
                    <w:rPr>
                      <w:b/>
                      <w:i/>
                      <w:sz w:val="28"/>
                      <w:szCs w:val="28"/>
                    </w:rPr>
                    <w:t>3</w:t>
                  </w:r>
                </w:p>
              </w:tc>
              <w:tc>
                <w:tcPr>
                  <w:tcW w:w="8851" w:type="dxa"/>
                  <w:gridSpan w:val="2"/>
                </w:tcPr>
                <w:p w:rsidR="00FD7C15" w:rsidRPr="00272CF5" w:rsidRDefault="00FD7C15" w:rsidP="00FD7C15">
                  <w:pPr>
                    <w:jc w:val="both"/>
                    <w:rPr>
                      <w:b/>
                      <w:i/>
                      <w:sz w:val="28"/>
                      <w:szCs w:val="28"/>
                    </w:rPr>
                  </w:pPr>
                  <w:r w:rsidRPr="00272CF5">
                    <w:rPr>
                      <w:b/>
                      <w:i/>
                      <w:color w:val="000000"/>
                      <w:sz w:val="28"/>
                      <w:szCs w:val="28"/>
                    </w:rPr>
                    <w:t>Tìm giá trị lớn nhất của biểu thức A (0,5 điểm)</w:t>
                  </w:r>
                </w:p>
              </w:tc>
              <w:tc>
                <w:tcPr>
                  <w:tcW w:w="945" w:type="dxa"/>
                </w:tcPr>
                <w:p w:rsidR="00FD7C15" w:rsidRPr="00272CF5" w:rsidRDefault="00FD7C15" w:rsidP="00FD7C15">
                  <w:pPr>
                    <w:jc w:val="both"/>
                    <w:rPr>
                      <w:sz w:val="28"/>
                      <w:szCs w:val="28"/>
                    </w:rPr>
                  </w:pPr>
                </w:p>
              </w:tc>
            </w:tr>
            <w:tr w:rsidR="00FD7C15" w:rsidRPr="00272CF5" w:rsidTr="00FD7C15">
              <w:trPr>
                <w:trHeight w:val="148"/>
              </w:trPr>
              <w:tc>
                <w:tcPr>
                  <w:tcW w:w="689" w:type="dxa"/>
                  <w:vMerge/>
                </w:tcPr>
                <w:p w:rsidR="00FD7C15" w:rsidRPr="00272CF5" w:rsidRDefault="00FD7C15" w:rsidP="00FD7C15">
                  <w:pPr>
                    <w:jc w:val="both"/>
                    <w:rPr>
                      <w:sz w:val="28"/>
                      <w:szCs w:val="28"/>
                    </w:rPr>
                  </w:pPr>
                </w:p>
              </w:tc>
              <w:tc>
                <w:tcPr>
                  <w:tcW w:w="404" w:type="dxa"/>
                  <w:vMerge/>
                </w:tcPr>
                <w:p w:rsidR="00FD7C15" w:rsidRPr="00272CF5" w:rsidRDefault="00FD7C15" w:rsidP="00FD7C15">
                  <w:pPr>
                    <w:jc w:val="both"/>
                    <w:rPr>
                      <w:sz w:val="28"/>
                      <w:szCs w:val="28"/>
                    </w:rPr>
                  </w:pPr>
                </w:p>
              </w:tc>
              <w:tc>
                <w:tcPr>
                  <w:tcW w:w="8851" w:type="dxa"/>
                  <w:gridSpan w:val="2"/>
                </w:tcPr>
                <w:p w:rsidR="00FD7C15" w:rsidRPr="00272CF5" w:rsidRDefault="00FD7C15" w:rsidP="00FD7C15">
                  <w:pPr>
                    <w:jc w:val="both"/>
                    <w:rPr>
                      <w:sz w:val="28"/>
                      <w:szCs w:val="28"/>
                    </w:rPr>
                  </w:pPr>
                  <w:r w:rsidRPr="00272CF5">
                    <w:rPr>
                      <w:iCs/>
                      <w:color w:val="000000"/>
                      <w:position w:val="-8"/>
                      <w:sz w:val="28"/>
                      <w:szCs w:val="28"/>
                    </w:rPr>
                    <w:object w:dxaOrig="700" w:dyaOrig="360">
                      <v:shape id="_x0000_i2767" type="#_x0000_t75" style="width:35pt;height:18pt" o:ole="">
                        <v:imagedata r:id="rId3315" o:title=""/>
                      </v:shape>
                      <o:OLEObject Type="Embed" ProgID="Equation.DSMT4" ShapeID="_x0000_i2767" DrawAspect="Content" ObjectID="_1586753355" r:id="rId3321"/>
                    </w:object>
                  </w:r>
                  <w:r w:rsidRPr="00272CF5">
                    <w:rPr>
                      <w:iCs/>
                      <w:color w:val="000000"/>
                      <w:position w:val="-4"/>
                      <w:sz w:val="28"/>
                      <w:szCs w:val="28"/>
                    </w:rPr>
                    <w:object w:dxaOrig="200" w:dyaOrig="240">
                      <v:shape id="_x0000_i2768" type="#_x0000_t75" style="width:10pt;height:12pt" o:ole="">
                        <v:imagedata r:id="rId3322" o:title=""/>
                      </v:shape>
                      <o:OLEObject Type="Embed" ProgID="Equation.DSMT4" ShapeID="_x0000_i2768" DrawAspect="Content" ObjectID="_1586753356" r:id="rId3323"/>
                    </w:object>
                  </w:r>
                  <w:r w:rsidRPr="00272CF5">
                    <w:rPr>
                      <w:iCs/>
                      <w:color w:val="000000"/>
                      <w:sz w:val="28"/>
                      <w:szCs w:val="28"/>
                    </w:rPr>
                    <w:t>3</w:t>
                  </w:r>
                  <w:r w:rsidRPr="00272CF5">
                    <w:rPr>
                      <w:color w:val="000000"/>
                      <w:position w:val="-6"/>
                      <w:sz w:val="28"/>
                      <w:szCs w:val="28"/>
                    </w:rPr>
                    <w:object w:dxaOrig="340" w:dyaOrig="240">
                      <v:shape id="_x0000_i2769" type="#_x0000_t75" style="width:17pt;height:12pt" o:ole="">
                        <v:imagedata r:id="rId3310" o:title=""/>
                      </v:shape>
                      <o:OLEObject Type="Embed" ProgID="Equation.DSMT4" ShapeID="_x0000_i2769" DrawAspect="Content" ObjectID="_1586753357" r:id="rId3324"/>
                    </w:object>
                  </w:r>
                  <w:r w:rsidRPr="00272CF5">
                    <w:rPr>
                      <w:iCs/>
                      <w:color w:val="000000"/>
                      <w:position w:val="-28"/>
                      <w:sz w:val="28"/>
                      <w:szCs w:val="28"/>
                    </w:rPr>
                    <w:object w:dxaOrig="740" w:dyaOrig="660">
                      <v:shape id="_x0000_i2770" type="#_x0000_t75" style="width:37pt;height:33pt" o:ole="">
                        <v:imagedata r:id="rId3325" o:title=""/>
                      </v:shape>
                      <o:OLEObject Type="Embed" ProgID="Equation.DSMT4" ShapeID="_x0000_i2770" DrawAspect="Content" ObjectID="_1586753358" r:id="rId3326"/>
                    </w:object>
                  </w:r>
                  <w:r w:rsidRPr="00272CF5">
                    <w:rPr>
                      <w:iCs/>
                      <w:color w:val="000000"/>
                      <w:position w:val="-4"/>
                      <w:sz w:val="28"/>
                      <w:szCs w:val="28"/>
                    </w:rPr>
                    <w:object w:dxaOrig="200" w:dyaOrig="240">
                      <v:shape id="_x0000_i2771" type="#_x0000_t75" style="width:10pt;height:12pt" o:ole="">
                        <v:imagedata r:id="rId3327" o:title=""/>
                      </v:shape>
                      <o:OLEObject Type="Embed" ProgID="Equation.DSMT4" ShapeID="_x0000_i2771" DrawAspect="Content" ObjectID="_1586753359" r:id="rId3328"/>
                    </w:object>
                  </w:r>
                  <w:r w:rsidRPr="00272CF5">
                    <w:rPr>
                      <w:color w:val="000000"/>
                      <w:position w:val="-24"/>
                      <w:sz w:val="28"/>
                      <w:szCs w:val="28"/>
                    </w:rPr>
                    <w:object w:dxaOrig="220" w:dyaOrig="620">
                      <v:shape id="_x0000_i2772" type="#_x0000_t75" style="width:11pt;height:31pt" o:ole="">
                        <v:imagedata r:id="rId3285" o:title=""/>
                      </v:shape>
                      <o:OLEObject Type="Embed" ProgID="Equation.DSMT4" ShapeID="_x0000_i2772" DrawAspect="Content" ObjectID="_1586753360" r:id="rId3329"/>
                    </w:object>
                  </w:r>
                </w:p>
              </w:tc>
              <w:tc>
                <w:tcPr>
                  <w:tcW w:w="945" w:type="dxa"/>
                </w:tcPr>
                <w:p w:rsidR="00FD7C15" w:rsidRPr="00272CF5" w:rsidRDefault="00FD7C15" w:rsidP="00FD7C15">
                  <w:pPr>
                    <w:jc w:val="both"/>
                    <w:rPr>
                      <w:sz w:val="28"/>
                      <w:szCs w:val="28"/>
                    </w:rPr>
                  </w:pPr>
                  <w:r w:rsidRPr="00272CF5">
                    <w:rPr>
                      <w:sz w:val="28"/>
                      <w:szCs w:val="28"/>
                    </w:rPr>
                    <w:t>0,25</w:t>
                  </w:r>
                </w:p>
              </w:tc>
            </w:tr>
            <w:tr w:rsidR="00FD7C15" w:rsidRPr="00272CF5" w:rsidTr="00FD7C15">
              <w:trPr>
                <w:trHeight w:val="148"/>
              </w:trPr>
              <w:tc>
                <w:tcPr>
                  <w:tcW w:w="689" w:type="dxa"/>
                  <w:vMerge/>
                </w:tcPr>
                <w:p w:rsidR="00FD7C15" w:rsidRPr="00272CF5" w:rsidRDefault="00FD7C15" w:rsidP="00FD7C15">
                  <w:pPr>
                    <w:jc w:val="both"/>
                    <w:rPr>
                      <w:sz w:val="28"/>
                      <w:szCs w:val="28"/>
                    </w:rPr>
                  </w:pPr>
                </w:p>
              </w:tc>
              <w:tc>
                <w:tcPr>
                  <w:tcW w:w="404" w:type="dxa"/>
                  <w:vMerge/>
                </w:tcPr>
                <w:p w:rsidR="00FD7C15" w:rsidRPr="00272CF5" w:rsidRDefault="00FD7C15" w:rsidP="00FD7C15">
                  <w:pPr>
                    <w:jc w:val="both"/>
                    <w:rPr>
                      <w:sz w:val="28"/>
                      <w:szCs w:val="28"/>
                    </w:rPr>
                  </w:pPr>
                </w:p>
              </w:tc>
              <w:tc>
                <w:tcPr>
                  <w:tcW w:w="8851" w:type="dxa"/>
                  <w:gridSpan w:val="2"/>
                </w:tcPr>
                <w:p w:rsidR="00FD7C15" w:rsidRPr="00272CF5" w:rsidRDefault="00FD7C15" w:rsidP="00FD7C15">
                  <w:pPr>
                    <w:jc w:val="both"/>
                    <w:rPr>
                      <w:sz w:val="28"/>
                      <w:szCs w:val="28"/>
                    </w:rPr>
                  </w:pPr>
                  <w:r w:rsidRPr="00272CF5">
                    <w:rPr>
                      <w:color w:val="000000"/>
                      <w:position w:val="-6"/>
                      <w:sz w:val="28"/>
                      <w:szCs w:val="28"/>
                    </w:rPr>
                    <w:object w:dxaOrig="340" w:dyaOrig="240">
                      <v:shape id="_x0000_i2773" type="#_x0000_t75" style="width:17pt;height:12pt" o:ole="">
                        <v:imagedata r:id="rId3310" o:title=""/>
                      </v:shape>
                      <o:OLEObject Type="Embed" ProgID="Equation.DSMT4" ShapeID="_x0000_i2773" DrawAspect="Content" ObjectID="_1586753361" r:id="rId3330"/>
                    </w:object>
                  </w:r>
                  <w:r w:rsidRPr="00272CF5">
                    <w:rPr>
                      <w:iCs/>
                      <w:color w:val="000000"/>
                      <w:position w:val="-28"/>
                      <w:sz w:val="28"/>
                      <w:szCs w:val="28"/>
                    </w:rPr>
                    <w:object w:dxaOrig="740" w:dyaOrig="660">
                      <v:shape id="_x0000_i2774" type="#_x0000_t75" style="width:37pt;height:33pt" o:ole="">
                        <v:imagedata r:id="rId3306" o:title=""/>
                      </v:shape>
                      <o:OLEObject Type="Embed" ProgID="Equation.DSMT4" ShapeID="_x0000_i2774" DrawAspect="Content" ObjectID="_1586753362" r:id="rId3331"/>
                    </w:object>
                  </w:r>
                  <w:r w:rsidRPr="00272CF5">
                    <w:rPr>
                      <w:iCs/>
                      <w:color w:val="000000"/>
                      <w:position w:val="-4"/>
                      <w:sz w:val="28"/>
                      <w:szCs w:val="28"/>
                    </w:rPr>
                    <w:object w:dxaOrig="200" w:dyaOrig="240">
                      <v:shape id="_x0000_i2775" type="#_x0000_t75" style="width:10pt;height:12pt" o:ole="">
                        <v:imagedata r:id="rId3327" o:title=""/>
                      </v:shape>
                      <o:OLEObject Type="Embed" ProgID="Equation.DSMT4" ShapeID="_x0000_i2775" DrawAspect="Content" ObjectID="_1586753363" r:id="rId3332"/>
                    </w:object>
                  </w:r>
                  <w:r w:rsidRPr="00272CF5">
                    <w:rPr>
                      <w:color w:val="000000"/>
                      <w:position w:val="-24"/>
                      <w:sz w:val="28"/>
                      <w:szCs w:val="28"/>
                    </w:rPr>
                    <w:object w:dxaOrig="220" w:dyaOrig="620">
                      <v:shape id="_x0000_i2776" type="#_x0000_t75" style="width:11pt;height:31pt" o:ole="">
                        <v:imagedata r:id="rId3333" o:title=""/>
                      </v:shape>
                      <o:OLEObject Type="Embed" ProgID="Equation.DSMT4" ShapeID="_x0000_i2776" DrawAspect="Content" ObjectID="_1586753364" r:id="rId3334"/>
                    </w:object>
                  </w:r>
                  <w:r w:rsidRPr="00272CF5">
                    <w:rPr>
                      <w:color w:val="000000"/>
                      <w:sz w:val="28"/>
                      <w:szCs w:val="28"/>
                    </w:rPr>
                    <w:t>=1 Vậy giá trị lớn nhất của A bằng 1, khi x=0 (thoả mãn điều kiện)</w:t>
                  </w:r>
                </w:p>
              </w:tc>
              <w:tc>
                <w:tcPr>
                  <w:tcW w:w="945" w:type="dxa"/>
                </w:tcPr>
                <w:p w:rsidR="00FD7C15" w:rsidRPr="00272CF5" w:rsidRDefault="00FD7C15" w:rsidP="00FD7C15">
                  <w:pPr>
                    <w:jc w:val="both"/>
                    <w:rPr>
                      <w:sz w:val="28"/>
                      <w:szCs w:val="28"/>
                    </w:rPr>
                  </w:pPr>
                  <w:r w:rsidRPr="00272CF5">
                    <w:rPr>
                      <w:sz w:val="28"/>
                      <w:szCs w:val="28"/>
                    </w:rPr>
                    <w:t>0,25</w:t>
                  </w:r>
                </w:p>
              </w:tc>
            </w:tr>
            <w:tr w:rsidR="00FD7C15" w:rsidRPr="00272CF5" w:rsidTr="00FD7C15">
              <w:trPr>
                <w:trHeight w:val="277"/>
              </w:trPr>
              <w:tc>
                <w:tcPr>
                  <w:tcW w:w="689" w:type="dxa"/>
                </w:tcPr>
                <w:p w:rsidR="00FD7C15" w:rsidRPr="00272CF5" w:rsidRDefault="00FD7C15" w:rsidP="00FD7C15">
                  <w:pPr>
                    <w:jc w:val="both"/>
                    <w:rPr>
                      <w:b/>
                    </w:rPr>
                  </w:pPr>
                  <w:r w:rsidRPr="00272CF5">
                    <w:rPr>
                      <w:b/>
                    </w:rPr>
                    <w:t>II</w:t>
                  </w:r>
                </w:p>
              </w:tc>
              <w:tc>
                <w:tcPr>
                  <w:tcW w:w="404" w:type="dxa"/>
                </w:tcPr>
                <w:p w:rsidR="00FD7C15" w:rsidRPr="00272CF5" w:rsidRDefault="00FD7C15" w:rsidP="00FD7C15">
                  <w:pPr>
                    <w:jc w:val="both"/>
                    <w:rPr>
                      <w:b/>
                    </w:rPr>
                  </w:pPr>
                </w:p>
              </w:tc>
              <w:tc>
                <w:tcPr>
                  <w:tcW w:w="8851" w:type="dxa"/>
                  <w:gridSpan w:val="2"/>
                </w:tcPr>
                <w:p w:rsidR="00FD7C15" w:rsidRPr="00272CF5" w:rsidRDefault="00FD7C15" w:rsidP="00FD7C15">
                  <w:pPr>
                    <w:autoSpaceDE w:val="0"/>
                    <w:autoSpaceDN w:val="0"/>
                    <w:adjustRightInd w:val="0"/>
                    <w:spacing w:before="120"/>
                    <w:ind w:left="720"/>
                    <w:jc w:val="both"/>
                    <w:rPr>
                      <w:b/>
                      <w:iCs/>
                      <w:color w:val="000000"/>
                    </w:rPr>
                  </w:pPr>
                  <w:r w:rsidRPr="00272CF5">
                    <w:rPr>
                      <w:b/>
                      <w:iCs/>
                      <w:color w:val="000000"/>
                    </w:rPr>
                    <w:t>Giải bài toán sau bằng cách lập phương trình:</w:t>
                  </w:r>
                </w:p>
              </w:tc>
              <w:tc>
                <w:tcPr>
                  <w:tcW w:w="945" w:type="dxa"/>
                </w:tcPr>
                <w:p w:rsidR="00FD7C15" w:rsidRPr="00272CF5" w:rsidRDefault="00FD7C15" w:rsidP="00FD7C15">
                  <w:pPr>
                    <w:jc w:val="both"/>
                    <w:rPr>
                      <w:b/>
                    </w:rPr>
                  </w:pPr>
                  <w:r w:rsidRPr="00272CF5">
                    <w:rPr>
                      <w:b/>
                    </w:rPr>
                    <w:t>2,5</w:t>
                  </w:r>
                </w:p>
              </w:tc>
            </w:tr>
            <w:tr w:rsidR="00FD7C15" w:rsidRPr="00273D90" w:rsidTr="00FD7C15">
              <w:trPr>
                <w:trHeight w:val="148"/>
              </w:trPr>
              <w:tc>
                <w:tcPr>
                  <w:tcW w:w="689" w:type="dxa"/>
                  <w:vMerge w:val="restart"/>
                </w:tcPr>
                <w:p w:rsidR="00FD7C15" w:rsidRPr="00273D90" w:rsidRDefault="00FD7C15" w:rsidP="00FD7C15">
                  <w:pPr>
                    <w:jc w:val="both"/>
                  </w:pPr>
                </w:p>
              </w:tc>
              <w:tc>
                <w:tcPr>
                  <w:tcW w:w="404" w:type="dxa"/>
                  <w:vMerge w:val="restart"/>
                </w:tcPr>
                <w:p w:rsidR="00FD7C15" w:rsidRPr="00273D90" w:rsidRDefault="00FD7C15" w:rsidP="00FD7C15">
                  <w:pPr>
                    <w:jc w:val="both"/>
                  </w:pPr>
                </w:p>
              </w:tc>
              <w:tc>
                <w:tcPr>
                  <w:tcW w:w="8851" w:type="dxa"/>
                  <w:gridSpan w:val="2"/>
                </w:tcPr>
                <w:p w:rsidR="00FD7C15" w:rsidRPr="00273D90" w:rsidRDefault="00FD7C15" w:rsidP="00FD7C15">
                  <w:pPr>
                    <w:jc w:val="both"/>
                  </w:pPr>
                  <w:r w:rsidRPr="00272CF5">
                    <w:rPr>
                      <w:color w:val="000000"/>
                      <w:sz w:val="28"/>
                      <w:szCs w:val="28"/>
                    </w:rPr>
                    <w:t>Gọi chiều rộng của mảnh đất 1à x (m) ( 0 &lt; x&lt; 13) hoặc x&gt;0</w:t>
                  </w:r>
                </w:p>
              </w:tc>
              <w:tc>
                <w:tcPr>
                  <w:tcW w:w="945" w:type="dxa"/>
                </w:tcPr>
                <w:p w:rsidR="00FD7C15" w:rsidRPr="00273D90" w:rsidRDefault="00FD7C15" w:rsidP="00FD7C15">
                  <w:pPr>
                    <w:jc w:val="both"/>
                  </w:pPr>
                  <w:r w:rsidRPr="00273D90">
                    <w:t>0,5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3D90" w:rsidRDefault="00FD7C15" w:rsidP="00FD7C15">
                  <w:pPr>
                    <w:jc w:val="both"/>
                  </w:pPr>
                  <w:r w:rsidRPr="00272CF5">
                    <w:rPr>
                      <w:color w:val="000000"/>
                      <w:sz w:val="28"/>
                      <w:szCs w:val="28"/>
                    </w:rPr>
                    <w:t xml:space="preserve">thì chiều dài của mảnh đất 1à x </w:t>
                  </w:r>
                  <w:r w:rsidRPr="00272CF5">
                    <w:rPr>
                      <w:i/>
                      <w:iCs/>
                      <w:color w:val="000000"/>
                      <w:sz w:val="28"/>
                      <w:szCs w:val="28"/>
                    </w:rPr>
                    <w:t xml:space="preserve">+ </w:t>
                  </w:r>
                  <w:r w:rsidRPr="00272CF5">
                    <w:rPr>
                      <w:color w:val="000000"/>
                      <w:sz w:val="28"/>
                      <w:szCs w:val="28"/>
                    </w:rPr>
                    <w:t>7 (m).</w:t>
                  </w:r>
                </w:p>
              </w:tc>
              <w:tc>
                <w:tcPr>
                  <w:tcW w:w="945" w:type="dxa"/>
                </w:tcPr>
                <w:p w:rsidR="00FD7C15" w:rsidRPr="00273D90" w:rsidRDefault="00FD7C15" w:rsidP="00FD7C15">
                  <w:pPr>
                    <w:jc w:val="both"/>
                  </w:pPr>
                  <w:r w:rsidRPr="00273D90">
                    <w:t>0,25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2CF5" w:rsidRDefault="00FD7C15" w:rsidP="00FD7C15">
                  <w:pPr>
                    <w:jc w:val="both"/>
                    <w:rPr>
                      <w:color w:val="000000"/>
                    </w:rPr>
                  </w:pPr>
                  <w:r w:rsidRPr="00272CF5">
                    <w:rPr>
                      <w:color w:val="000000"/>
                      <w:sz w:val="28"/>
                      <w:szCs w:val="28"/>
                    </w:rPr>
                    <w:t>Lập luận được phương trình: x</w:t>
                  </w:r>
                  <w:r w:rsidRPr="00272CF5">
                    <w:rPr>
                      <w:color w:val="000000"/>
                      <w:sz w:val="28"/>
                      <w:szCs w:val="28"/>
                      <w:vertAlign w:val="superscript"/>
                    </w:rPr>
                    <w:t>2</w:t>
                  </w:r>
                  <w:r w:rsidRPr="00272CF5">
                    <w:rPr>
                      <w:color w:val="000000"/>
                      <w:sz w:val="28"/>
                      <w:szCs w:val="28"/>
                    </w:rPr>
                    <w:t xml:space="preserve"> </w:t>
                  </w:r>
                  <w:r w:rsidRPr="00272CF5">
                    <w:rPr>
                      <w:i/>
                      <w:iCs/>
                      <w:color w:val="000000"/>
                      <w:sz w:val="28"/>
                      <w:szCs w:val="28"/>
                    </w:rPr>
                    <w:t xml:space="preserve">+ </w:t>
                  </w:r>
                  <w:r w:rsidRPr="00272CF5">
                    <w:rPr>
                      <w:color w:val="000000"/>
                      <w:sz w:val="28"/>
                      <w:szCs w:val="28"/>
                    </w:rPr>
                    <w:t xml:space="preserve">(x </w:t>
                  </w:r>
                  <w:r w:rsidRPr="00272CF5">
                    <w:rPr>
                      <w:i/>
                      <w:iCs/>
                      <w:color w:val="000000"/>
                      <w:sz w:val="28"/>
                      <w:szCs w:val="28"/>
                    </w:rPr>
                    <w:t xml:space="preserve">+ </w:t>
                  </w:r>
                  <w:r w:rsidRPr="00272CF5">
                    <w:rPr>
                      <w:color w:val="000000"/>
                      <w:sz w:val="28"/>
                      <w:szCs w:val="28"/>
                    </w:rPr>
                    <w:t>7)</w:t>
                  </w:r>
                  <w:r w:rsidRPr="00272CF5">
                    <w:rPr>
                      <w:color w:val="000000"/>
                      <w:sz w:val="28"/>
                      <w:szCs w:val="28"/>
                      <w:vertAlign w:val="superscript"/>
                    </w:rPr>
                    <w:t>2</w:t>
                  </w:r>
                  <w:r w:rsidRPr="00272CF5">
                    <w:rPr>
                      <w:color w:val="000000"/>
                      <w:sz w:val="28"/>
                      <w:szCs w:val="28"/>
                    </w:rPr>
                    <w:t xml:space="preserve"> = 13</w:t>
                  </w:r>
                  <w:r w:rsidRPr="00272CF5">
                    <w:rPr>
                      <w:color w:val="000000"/>
                      <w:sz w:val="28"/>
                      <w:szCs w:val="28"/>
                      <w:vertAlign w:val="superscript"/>
                    </w:rPr>
                    <w:t>2</w:t>
                  </w:r>
                </w:p>
              </w:tc>
              <w:tc>
                <w:tcPr>
                  <w:tcW w:w="945" w:type="dxa"/>
                </w:tcPr>
                <w:p w:rsidR="00FD7C15" w:rsidRPr="00273D90" w:rsidRDefault="00FD7C15" w:rsidP="00FD7C15">
                  <w:pPr>
                    <w:jc w:val="both"/>
                  </w:pPr>
                  <w:r w:rsidRPr="00273D90">
                    <w:t>0,5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2CF5" w:rsidRDefault="00FD7C15" w:rsidP="00FD7C15">
                  <w:pPr>
                    <w:jc w:val="both"/>
                    <w:rPr>
                      <w:color w:val="000000"/>
                    </w:rPr>
                  </w:pPr>
                  <w:r w:rsidRPr="00272CF5">
                    <w:rPr>
                      <w:color w:val="000000"/>
                      <w:position w:val="-6"/>
                    </w:rPr>
                    <w:object w:dxaOrig="340" w:dyaOrig="240">
                      <v:shape id="_x0000_i2777" type="#_x0000_t75" style="width:17pt;height:12pt" o:ole="">
                        <v:imagedata r:id="rId3310" o:title=""/>
                      </v:shape>
                      <o:OLEObject Type="Embed" ProgID="Equation.DSMT4" ShapeID="_x0000_i2777" DrawAspect="Content" ObjectID="_1586753365" r:id="rId3335"/>
                    </w:object>
                  </w:r>
                  <w:r w:rsidRPr="00272CF5">
                    <w:rPr>
                      <w:color w:val="000000"/>
                      <w:sz w:val="28"/>
                      <w:szCs w:val="28"/>
                    </w:rPr>
                    <w:t xml:space="preserve"> x</w:t>
                  </w:r>
                  <w:r w:rsidRPr="00272CF5">
                    <w:rPr>
                      <w:color w:val="000000"/>
                      <w:sz w:val="28"/>
                      <w:szCs w:val="28"/>
                      <w:vertAlign w:val="superscript"/>
                    </w:rPr>
                    <w:t>2</w:t>
                  </w:r>
                  <w:r w:rsidRPr="00272CF5">
                    <w:rPr>
                      <w:color w:val="000000"/>
                      <w:sz w:val="28"/>
                      <w:szCs w:val="28"/>
                    </w:rPr>
                    <w:t xml:space="preserve"> </w:t>
                  </w:r>
                  <w:r w:rsidRPr="00272CF5">
                    <w:rPr>
                      <w:i/>
                      <w:iCs/>
                      <w:color w:val="000000"/>
                      <w:sz w:val="28"/>
                      <w:szCs w:val="28"/>
                    </w:rPr>
                    <w:t xml:space="preserve">+ </w:t>
                  </w:r>
                  <w:r w:rsidRPr="00272CF5">
                    <w:rPr>
                      <w:color w:val="000000"/>
                      <w:sz w:val="28"/>
                      <w:szCs w:val="28"/>
                    </w:rPr>
                    <w:t>7x - 60 = 0</w:t>
                  </w:r>
                </w:p>
              </w:tc>
              <w:tc>
                <w:tcPr>
                  <w:tcW w:w="945" w:type="dxa"/>
                </w:tcPr>
                <w:p w:rsidR="00FD7C15" w:rsidRPr="00273D90" w:rsidRDefault="00FD7C15" w:rsidP="00FD7C15">
                  <w:pPr>
                    <w:jc w:val="both"/>
                  </w:pPr>
                  <w:r w:rsidRPr="00273D90">
                    <w:t>0,25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2CF5" w:rsidRDefault="00FD7C15" w:rsidP="00FD7C15">
                  <w:pPr>
                    <w:jc w:val="both"/>
                    <w:rPr>
                      <w:color w:val="000000"/>
                    </w:rPr>
                  </w:pPr>
                  <w:r w:rsidRPr="00272CF5">
                    <w:rPr>
                      <w:color w:val="000000"/>
                      <w:sz w:val="28"/>
                      <w:szCs w:val="28"/>
                    </w:rPr>
                    <w:t>Giải phương trình được: x</w:t>
                  </w:r>
                  <w:r w:rsidRPr="00272CF5">
                    <w:rPr>
                      <w:color w:val="000000"/>
                      <w:sz w:val="28"/>
                      <w:szCs w:val="28"/>
                      <w:vertAlign w:val="subscript"/>
                    </w:rPr>
                    <w:t>l</w:t>
                  </w:r>
                  <w:r w:rsidRPr="00272CF5">
                    <w:rPr>
                      <w:color w:val="000000"/>
                      <w:sz w:val="28"/>
                      <w:szCs w:val="28"/>
                    </w:rPr>
                    <w:t xml:space="preserve"> = 5 (thoả mãn); x</w:t>
                  </w:r>
                  <w:r w:rsidRPr="00272CF5">
                    <w:rPr>
                      <w:color w:val="000000"/>
                      <w:sz w:val="28"/>
                      <w:szCs w:val="28"/>
                      <w:vertAlign w:val="subscript"/>
                    </w:rPr>
                    <w:t>2</w:t>
                  </w:r>
                  <w:r w:rsidRPr="00272CF5">
                    <w:rPr>
                      <w:color w:val="000000"/>
                      <w:sz w:val="28"/>
                      <w:szCs w:val="28"/>
                    </w:rPr>
                    <w:t xml:space="preserve"> = -12 (loại)</w:t>
                  </w:r>
                </w:p>
              </w:tc>
              <w:tc>
                <w:tcPr>
                  <w:tcW w:w="945" w:type="dxa"/>
                </w:tcPr>
                <w:p w:rsidR="00FD7C15" w:rsidRPr="00273D90" w:rsidRDefault="00FD7C15" w:rsidP="00FD7C15">
                  <w:pPr>
                    <w:jc w:val="both"/>
                  </w:pPr>
                  <w:r w:rsidRPr="00273D90">
                    <w:t>0,5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2CF5" w:rsidRDefault="00FD7C15" w:rsidP="00FD7C15">
                  <w:pPr>
                    <w:jc w:val="both"/>
                    <w:rPr>
                      <w:color w:val="000000"/>
                    </w:rPr>
                  </w:pPr>
                  <w:r w:rsidRPr="00272CF5">
                    <w:rPr>
                      <w:color w:val="000000"/>
                      <w:sz w:val="28"/>
                      <w:szCs w:val="28"/>
                    </w:rPr>
                    <w:t>Trả 1ời: Chiều rộng của mảnh đất 1à 5 m</w:t>
                  </w:r>
                </w:p>
              </w:tc>
              <w:tc>
                <w:tcPr>
                  <w:tcW w:w="945" w:type="dxa"/>
                </w:tcPr>
                <w:p w:rsidR="00FD7C15" w:rsidRPr="00273D90" w:rsidRDefault="00FD7C15" w:rsidP="00FD7C15">
                  <w:pPr>
                    <w:jc w:val="both"/>
                  </w:pPr>
                  <w:r w:rsidRPr="00273D90">
                    <w:t>0,25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3D90" w:rsidRDefault="00FD7C15" w:rsidP="00FD7C15">
                  <w:pPr>
                    <w:jc w:val="both"/>
                  </w:pPr>
                  <w:r w:rsidRPr="00272CF5">
                    <w:rPr>
                      <w:color w:val="000000"/>
                      <w:sz w:val="28"/>
                      <w:szCs w:val="28"/>
                    </w:rPr>
                    <w:t>và chiều dài của mảnh đất 1à 12 m.</w:t>
                  </w:r>
                </w:p>
              </w:tc>
              <w:tc>
                <w:tcPr>
                  <w:tcW w:w="945" w:type="dxa"/>
                </w:tcPr>
                <w:p w:rsidR="00FD7C15" w:rsidRPr="00273D90" w:rsidRDefault="00FD7C15" w:rsidP="00FD7C15">
                  <w:pPr>
                    <w:jc w:val="both"/>
                  </w:pPr>
                  <w:r w:rsidRPr="00273D90">
                    <w:t>0,25</w:t>
                  </w:r>
                </w:p>
              </w:tc>
            </w:tr>
            <w:tr w:rsidR="00FD7C15" w:rsidRPr="00272CF5" w:rsidTr="00FD7C15">
              <w:trPr>
                <w:trHeight w:val="148"/>
              </w:trPr>
              <w:tc>
                <w:tcPr>
                  <w:tcW w:w="689" w:type="dxa"/>
                </w:tcPr>
                <w:p w:rsidR="00FD7C15" w:rsidRPr="00272CF5" w:rsidRDefault="00FD7C15" w:rsidP="00FD7C15">
                  <w:pPr>
                    <w:jc w:val="both"/>
                    <w:rPr>
                      <w:b/>
                    </w:rPr>
                  </w:pPr>
                  <w:r w:rsidRPr="00272CF5">
                    <w:rPr>
                      <w:b/>
                    </w:rPr>
                    <w:t>III</w:t>
                  </w:r>
                </w:p>
              </w:tc>
              <w:tc>
                <w:tcPr>
                  <w:tcW w:w="404" w:type="dxa"/>
                </w:tcPr>
                <w:p w:rsidR="00FD7C15" w:rsidRPr="00272CF5" w:rsidRDefault="00FD7C15" w:rsidP="00FD7C15">
                  <w:pPr>
                    <w:jc w:val="both"/>
                    <w:rPr>
                      <w:b/>
                    </w:rPr>
                  </w:pPr>
                </w:p>
              </w:tc>
              <w:tc>
                <w:tcPr>
                  <w:tcW w:w="8851" w:type="dxa"/>
                  <w:gridSpan w:val="2"/>
                </w:tcPr>
                <w:p w:rsidR="00FD7C15" w:rsidRPr="00272CF5" w:rsidRDefault="00FD7C15" w:rsidP="00FD7C15">
                  <w:pPr>
                    <w:jc w:val="both"/>
                    <w:rPr>
                      <w:b/>
                    </w:rPr>
                  </w:pPr>
                </w:p>
              </w:tc>
              <w:tc>
                <w:tcPr>
                  <w:tcW w:w="945" w:type="dxa"/>
                </w:tcPr>
                <w:p w:rsidR="00FD7C15" w:rsidRPr="00272CF5" w:rsidRDefault="00FD7C15" w:rsidP="00FD7C15">
                  <w:pPr>
                    <w:jc w:val="both"/>
                    <w:rPr>
                      <w:b/>
                    </w:rPr>
                  </w:pPr>
                  <w:r w:rsidRPr="00272CF5">
                    <w:rPr>
                      <w:b/>
                    </w:rPr>
                    <w:t>1,0</w:t>
                  </w:r>
                </w:p>
              </w:tc>
            </w:tr>
            <w:tr w:rsidR="00FD7C15" w:rsidRPr="00272CF5" w:rsidTr="00FD7C15">
              <w:trPr>
                <w:trHeight w:val="148"/>
              </w:trPr>
              <w:tc>
                <w:tcPr>
                  <w:tcW w:w="689" w:type="dxa"/>
                  <w:vMerge w:val="restart"/>
                </w:tcPr>
                <w:p w:rsidR="00FD7C15" w:rsidRPr="00272CF5" w:rsidRDefault="00FD7C15" w:rsidP="00FD7C15">
                  <w:pPr>
                    <w:jc w:val="both"/>
                    <w:rPr>
                      <w:b/>
                      <w:i/>
                    </w:rPr>
                  </w:pPr>
                </w:p>
              </w:tc>
              <w:tc>
                <w:tcPr>
                  <w:tcW w:w="404" w:type="dxa"/>
                  <w:vMerge w:val="restart"/>
                </w:tcPr>
                <w:p w:rsidR="00FD7C15" w:rsidRPr="00272CF5" w:rsidRDefault="00FD7C15" w:rsidP="00FD7C15">
                  <w:pPr>
                    <w:jc w:val="both"/>
                    <w:rPr>
                      <w:b/>
                      <w:i/>
                    </w:rPr>
                  </w:pPr>
                  <w:r w:rsidRPr="00272CF5">
                    <w:rPr>
                      <w:b/>
                      <w:i/>
                    </w:rPr>
                    <w:t>1</w:t>
                  </w:r>
                </w:p>
              </w:tc>
              <w:tc>
                <w:tcPr>
                  <w:tcW w:w="8851" w:type="dxa"/>
                  <w:gridSpan w:val="2"/>
                </w:tcPr>
                <w:p w:rsidR="00FD7C15" w:rsidRPr="00272CF5" w:rsidRDefault="00FD7C15" w:rsidP="00FD7C15">
                  <w:pPr>
                    <w:jc w:val="both"/>
                    <w:rPr>
                      <w:b/>
                      <w:i/>
                    </w:rPr>
                  </w:pPr>
                  <w:r w:rsidRPr="00272CF5">
                    <w:rPr>
                      <w:b/>
                      <w:i/>
                      <w:color w:val="000000"/>
                      <w:sz w:val="28"/>
                    </w:rPr>
                    <w:t>Chứng minh rằng với mọi giá trị của m thì đường thẳng (d) luôn cắt parabol (P) tại hai điểm phân biệt.</w:t>
                  </w:r>
                </w:p>
              </w:tc>
              <w:tc>
                <w:tcPr>
                  <w:tcW w:w="945" w:type="dxa"/>
                </w:tcPr>
                <w:p w:rsidR="00FD7C15" w:rsidRPr="00272CF5" w:rsidRDefault="00FD7C15" w:rsidP="00FD7C15">
                  <w:pPr>
                    <w:jc w:val="both"/>
                    <w:rPr>
                      <w:b/>
                      <w:i/>
                    </w:rPr>
                  </w:pPr>
                  <w:r w:rsidRPr="00272CF5">
                    <w:rPr>
                      <w:b/>
                      <w:i/>
                    </w:rPr>
                    <w:t>0,5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2CF5" w:rsidRDefault="00FD7C15" w:rsidP="00FD7C15">
                  <w:pPr>
                    <w:jc w:val="both"/>
                    <w:rPr>
                      <w:color w:val="000000"/>
                    </w:rPr>
                  </w:pPr>
                </w:p>
              </w:tc>
              <w:tc>
                <w:tcPr>
                  <w:tcW w:w="8851" w:type="dxa"/>
                  <w:gridSpan w:val="2"/>
                </w:tcPr>
                <w:p w:rsidR="00FD7C15" w:rsidRPr="00272CF5" w:rsidRDefault="00FD7C15" w:rsidP="00FD7C15">
                  <w:pPr>
                    <w:jc w:val="both"/>
                    <w:rPr>
                      <w:color w:val="000000"/>
                    </w:rPr>
                  </w:pPr>
                  <w:r w:rsidRPr="00272CF5">
                    <w:rPr>
                      <w:color w:val="000000"/>
                      <w:sz w:val="28"/>
                      <w:szCs w:val="28"/>
                    </w:rPr>
                    <w:t>Xét phương trình: -x</w:t>
                  </w:r>
                  <w:r w:rsidRPr="00272CF5">
                    <w:rPr>
                      <w:color w:val="000000"/>
                      <w:sz w:val="28"/>
                      <w:szCs w:val="28"/>
                      <w:vertAlign w:val="superscript"/>
                    </w:rPr>
                    <w:t>2</w:t>
                  </w:r>
                  <w:r w:rsidRPr="00272CF5">
                    <w:rPr>
                      <w:color w:val="000000"/>
                      <w:sz w:val="28"/>
                      <w:szCs w:val="28"/>
                    </w:rPr>
                    <w:t xml:space="preserve"> = mx - 1 </w:t>
                  </w:r>
                  <w:r w:rsidRPr="00272CF5">
                    <w:rPr>
                      <w:color w:val="000000"/>
                      <w:position w:val="-6"/>
                    </w:rPr>
                    <w:object w:dxaOrig="340" w:dyaOrig="240">
                      <v:shape id="_x0000_i2778" type="#_x0000_t75" style="width:17pt;height:12pt" o:ole="">
                        <v:imagedata r:id="rId3310" o:title=""/>
                      </v:shape>
                      <o:OLEObject Type="Embed" ProgID="Equation.DSMT4" ShapeID="_x0000_i2778" DrawAspect="Content" ObjectID="_1586753366" r:id="rId3336"/>
                    </w:object>
                  </w:r>
                  <w:r w:rsidRPr="00272CF5">
                    <w:rPr>
                      <w:color w:val="000000"/>
                      <w:sz w:val="28"/>
                      <w:szCs w:val="28"/>
                    </w:rPr>
                    <w:t xml:space="preserve"> X</w:t>
                  </w:r>
                  <w:r w:rsidRPr="00272CF5">
                    <w:rPr>
                      <w:color w:val="000000"/>
                      <w:sz w:val="28"/>
                      <w:szCs w:val="28"/>
                      <w:vertAlign w:val="subscript"/>
                    </w:rPr>
                    <w:t>2</w:t>
                  </w:r>
                  <w:r w:rsidRPr="00272CF5">
                    <w:rPr>
                      <w:color w:val="000000"/>
                      <w:sz w:val="28"/>
                      <w:szCs w:val="28"/>
                    </w:rPr>
                    <w:t xml:space="preserve"> </w:t>
                  </w:r>
                  <w:r w:rsidRPr="00272CF5">
                    <w:rPr>
                      <w:i/>
                      <w:iCs/>
                      <w:color w:val="000000"/>
                      <w:sz w:val="28"/>
                      <w:szCs w:val="28"/>
                    </w:rPr>
                    <w:t xml:space="preserve">+ </w:t>
                  </w:r>
                  <w:r w:rsidRPr="00272CF5">
                    <w:rPr>
                      <w:color w:val="000000"/>
                      <w:sz w:val="28"/>
                      <w:szCs w:val="28"/>
                    </w:rPr>
                    <w:t>mx – 1= 0 (l)</w:t>
                  </w:r>
                </w:p>
              </w:tc>
              <w:tc>
                <w:tcPr>
                  <w:tcW w:w="945" w:type="dxa"/>
                </w:tcPr>
                <w:p w:rsidR="00FD7C15" w:rsidRPr="00273D90" w:rsidRDefault="00FD7C15" w:rsidP="00FD7C15">
                  <w:pPr>
                    <w:jc w:val="both"/>
                  </w:pPr>
                  <w:r w:rsidRPr="00273D90">
                    <w:t>0,25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3D90" w:rsidRDefault="00FD7C15" w:rsidP="00FD7C15">
                  <w:pPr>
                    <w:jc w:val="both"/>
                  </w:pPr>
                  <w:r w:rsidRPr="00272CF5">
                    <w:rPr>
                      <w:color w:val="000000"/>
                      <w:sz w:val="28"/>
                      <w:szCs w:val="28"/>
                    </w:rPr>
                    <w:t>∆= m</w:t>
                  </w:r>
                  <w:r w:rsidRPr="00272CF5">
                    <w:rPr>
                      <w:color w:val="000000"/>
                      <w:sz w:val="28"/>
                      <w:szCs w:val="28"/>
                      <w:vertAlign w:val="superscript"/>
                    </w:rPr>
                    <w:t>2</w:t>
                  </w:r>
                  <w:r w:rsidRPr="00272CF5">
                    <w:rPr>
                      <w:color w:val="000000"/>
                      <w:sz w:val="28"/>
                      <w:szCs w:val="28"/>
                    </w:rPr>
                    <w:t xml:space="preserve"> </w:t>
                  </w:r>
                  <w:r w:rsidRPr="00272CF5">
                    <w:rPr>
                      <w:i/>
                      <w:iCs/>
                      <w:color w:val="000000"/>
                      <w:sz w:val="28"/>
                      <w:szCs w:val="28"/>
                    </w:rPr>
                    <w:t xml:space="preserve">+ </w:t>
                  </w:r>
                  <w:r w:rsidRPr="00272CF5">
                    <w:rPr>
                      <w:color w:val="000000"/>
                      <w:sz w:val="28"/>
                      <w:szCs w:val="28"/>
                    </w:rPr>
                    <w:t>4 &gt; 0 với mọi m nên (1) luôn có 2 nghiệm phân biệt. Suy ra mọi giá trị của m thì (d) luôn cắt (P) tại hai điểm phân biệt</w:t>
                  </w:r>
                </w:p>
              </w:tc>
              <w:tc>
                <w:tcPr>
                  <w:tcW w:w="945" w:type="dxa"/>
                </w:tcPr>
                <w:p w:rsidR="00FD7C15" w:rsidRPr="00273D90" w:rsidRDefault="00FD7C15" w:rsidP="00FD7C15">
                  <w:pPr>
                    <w:jc w:val="both"/>
                  </w:pPr>
                  <w:r w:rsidRPr="00273D90">
                    <w:t>0,25</w:t>
                  </w:r>
                </w:p>
              </w:tc>
            </w:tr>
            <w:tr w:rsidR="00FD7C15" w:rsidRPr="00272CF5" w:rsidTr="00FD7C15">
              <w:trPr>
                <w:trHeight w:val="148"/>
              </w:trPr>
              <w:tc>
                <w:tcPr>
                  <w:tcW w:w="689" w:type="dxa"/>
                  <w:vMerge/>
                </w:tcPr>
                <w:p w:rsidR="00FD7C15" w:rsidRPr="00272CF5" w:rsidRDefault="00FD7C15" w:rsidP="00FD7C15">
                  <w:pPr>
                    <w:jc w:val="both"/>
                    <w:rPr>
                      <w:b/>
                      <w:i/>
                    </w:rPr>
                  </w:pPr>
                </w:p>
              </w:tc>
              <w:tc>
                <w:tcPr>
                  <w:tcW w:w="404" w:type="dxa"/>
                  <w:vMerge w:val="restart"/>
                </w:tcPr>
                <w:p w:rsidR="00FD7C15" w:rsidRPr="00272CF5" w:rsidRDefault="00FD7C15" w:rsidP="00FD7C15">
                  <w:pPr>
                    <w:jc w:val="both"/>
                    <w:rPr>
                      <w:b/>
                      <w:i/>
                    </w:rPr>
                  </w:pPr>
                  <w:r w:rsidRPr="00272CF5">
                    <w:rPr>
                      <w:b/>
                      <w:i/>
                    </w:rPr>
                    <w:t>2</w:t>
                  </w:r>
                </w:p>
              </w:tc>
              <w:tc>
                <w:tcPr>
                  <w:tcW w:w="8851" w:type="dxa"/>
                  <w:gridSpan w:val="2"/>
                </w:tcPr>
                <w:p w:rsidR="00FD7C15" w:rsidRPr="00272CF5" w:rsidRDefault="00FD7C15" w:rsidP="00FD7C15">
                  <w:pPr>
                    <w:autoSpaceDE w:val="0"/>
                    <w:autoSpaceDN w:val="0"/>
                    <w:adjustRightInd w:val="0"/>
                    <w:spacing w:before="120"/>
                    <w:ind w:firstLine="720"/>
                    <w:jc w:val="both"/>
                    <w:rPr>
                      <w:b/>
                      <w:i/>
                      <w:color w:val="000000"/>
                    </w:rPr>
                  </w:pPr>
                  <w:r w:rsidRPr="00272CF5">
                    <w:rPr>
                      <w:b/>
                      <w:i/>
                      <w:color w:val="000000"/>
                      <w:sz w:val="28"/>
                    </w:rPr>
                    <w:t>Tìm giá trị của m để: x</w:t>
                  </w:r>
                  <w:r w:rsidRPr="00272CF5">
                    <w:rPr>
                      <w:b/>
                      <w:i/>
                      <w:color w:val="000000"/>
                      <w:sz w:val="28"/>
                      <w:vertAlign w:val="subscript"/>
                    </w:rPr>
                    <w:t>1</w:t>
                  </w:r>
                  <w:r w:rsidRPr="00272CF5">
                    <w:rPr>
                      <w:b/>
                      <w:i/>
                      <w:color w:val="000000"/>
                      <w:sz w:val="28"/>
                      <w:vertAlign w:val="superscript"/>
                    </w:rPr>
                    <w:t>2</w:t>
                  </w:r>
                  <w:r w:rsidRPr="00272CF5">
                    <w:rPr>
                      <w:b/>
                      <w:i/>
                      <w:color w:val="000000"/>
                      <w:sz w:val="28"/>
                    </w:rPr>
                    <w:t>x</w:t>
                  </w:r>
                  <w:r w:rsidRPr="00272CF5">
                    <w:rPr>
                      <w:b/>
                      <w:i/>
                      <w:color w:val="000000"/>
                      <w:sz w:val="28"/>
                      <w:vertAlign w:val="subscript"/>
                    </w:rPr>
                    <w:t>2</w:t>
                  </w:r>
                  <w:r w:rsidRPr="00272CF5">
                    <w:rPr>
                      <w:b/>
                      <w:i/>
                      <w:color w:val="000000"/>
                      <w:sz w:val="28"/>
                    </w:rPr>
                    <w:t xml:space="preserve"> </w:t>
                  </w:r>
                  <w:r w:rsidRPr="00272CF5">
                    <w:rPr>
                      <w:b/>
                      <w:i/>
                      <w:iCs/>
                      <w:color w:val="000000"/>
                      <w:sz w:val="28"/>
                    </w:rPr>
                    <w:t xml:space="preserve">+ </w:t>
                  </w:r>
                  <w:r w:rsidRPr="00272CF5">
                    <w:rPr>
                      <w:b/>
                      <w:i/>
                      <w:color w:val="000000"/>
                      <w:sz w:val="28"/>
                    </w:rPr>
                    <w:t>x</w:t>
                  </w:r>
                  <w:r w:rsidRPr="00272CF5">
                    <w:rPr>
                      <w:b/>
                      <w:i/>
                      <w:color w:val="000000"/>
                      <w:sz w:val="28"/>
                      <w:vertAlign w:val="subscript"/>
                    </w:rPr>
                    <w:t>2</w:t>
                  </w:r>
                  <w:r w:rsidRPr="00272CF5">
                    <w:rPr>
                      <w:b/>
                      <w:i/>
                      <w:color w:val="000000"/>
                      <w:sz w:val="28"/>
                      <w:vertAlign w:val="superscript"/>
                    </w:rPr>
                    <w:t>2</w:t>
                  </w:r>
                  <w:r w:rsidRPr="00272CF5">
                    <w:rPr>
                      <w:b/>
                      <w:i/>
                      <w:color w:val="000000"/>
                      <w:sz w:val="28"/>
                    </w:rPr>
                    <w:t>x</w:t>
                  </w:r>
                  <w:r w:rsidRPr="00272CF5">
                    <w:rPr>
                      <w:b/>
                      <w:i/>
                      <w:color w:val="000000"/>
                      <w:sz w:val="28"/>
                      <w:vertAlign w:val="subscript"/>
                    </w:rPr>
                    <w:t>1</w:t>
                  </w:r>
                  <w:r w:rsidRPr="00272CF5">
                    <w:rPr>
                      <w:b/>
                      <w:i/>
                      <w:color w:val="000000"/>
                      <w:sz w:val="28"/>
                    </w:rPr>
                    <w:t xml:space="preserve"> – x</w:t>
                  </w:r>
                  <w:r w:rsidRPr="00272CF5">
                    <w:rPr>
                      <w:b/>
                      <w:i/>
                      <w:color w:val="000000"/>
                      <w:sz w:val="28"/>
                      <w:vertAlign w:val="subscript"/>
                    </w:rPr>
                    <w:t>1</w:t>
                  </w:r>
                  <w:r w:rsidRPr="00272CF5">
                    <w:rPr>
                      <w:b/>
                      <w:i/>
                      <w:color w:val="000000"/>
                      <w:sz w:val="28"/>
                    </w:rPr>
                    <w:t>x</w:t>
                  </w:r>
                  <w:r w:rsidRPr="00272CF5">
                    <w:rPr>
                      <w:b/>
                      <w:i/>
                      <w:color w:val="000000"/>
                      <w:sz w:val="28"/>
                      <w:vertAlign w:val="subscript"/>
                    </w:rPr>
                    <w:t>2</w:t>
                  </w:r>
                  <w:r w:rsidRPr="00272CF5">
                    <w:rPr>
                      <w:b/>
                      <w:i/>
                      <w:color w:val="000000"/>
                      <w:sz w:val="28"/>
                    </w:rPr>
                    <w:t xml:space="preserve"> = 3.</w:t>
                  </w:r>
                </w:p>
              </w:tc>
              <w:tc>
                <w:tcPr>
                  <w:tcW w:w="945" w:type="dxa"/>
                </w:tcPr>
                <w:p w:rsidR="00FD7C15" w:rsidRPr="00272CF5" w:rsidRDefault="00FD7C15" w:rsidP="00FD7C15">
                  <w:pPr>
                    <w:jc w:val="both"/>
                    <w:rPr>
                      <w:b/>
                      <w:i/>
                    </w:rPr>
                  </w:pPr>
                  <w:r w:rsidRPr="00272CF5">
                    <w:rPr>
                      <w:b/>
                      <w:i/>
                    </w:rPr>
                    <w:t>0,5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3D90" w:rsidRDefault="00FD7C15" w:rsidP="00FD7C15">
                  <w:pPr>
                    <w:jc w:val="both"/>
                  </w:pPr>
                  <w:r>
                    <w:rPr>
                      <w:noProof/>
                      <w:color w:val="FF0000"/>
                      <w:sz w:val="28"/>
                      <w:szCs w:val="28"/>
                      <w:lang w:val="en-US"/>
                    </w:rPr>
                    <mc:AlternateContent>
                      <mc:Choice Requires="wps">
                        <w:drawing>
                          <wp:anchor distT="0" distB="0" distL="114300" distR="114300" simplePos="0" relativeHeight="251738112" behindDoc="0" locked="0" layoutInCell="1" allowOverlap="1" wp14:anchorId="2953D312" wp14:editId="0FD52A17">
                            <wp:simplePos x="0" y="0"/>
                            <wp:positionH relativeFrom="column">
                              <wp:posOffset>4056380</wp:posOffset>
                            </wp:positionH>
                            <wp:positionV relativeFrom="paragraph">
                              <wp:posOffset>64135</wp:posOffset>
                            </wp:positionV>
                            <wp:extent cx="76200" cy="314325"/>
                            <wp:effectExtent l="7620" t="11430" r="11430" b="7620"/>
                            <wp:wrapNone/>
                            <wp:docPr id="1408" name="Left Brace 14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14325"/>
                                    </a:xfrm>
                                    <a:prstGeom prst="leftBrace">
                                      <a:avLst>
                                        <a:gd name="adj1" fmla="val 3437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408" o:spid="_x0000_s1026" type="#_x0000_t87" style="position:absolute;margin-left:319.4pt;margin-top:5.05pt;width:6pt;height:24.7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"/>
                        </w:pict>
                      </mc:Fallback>
                    </mc:AlternateContent>
                  </w:r>
                  <w:r w:rsidRPr="00272CF5">
                    <w:rPr>
                      <w:color w:val="000000"/>
                      <w:sz w:val="28"/>
                      <w:szCs w:val="28"/>
                    </w:rPr>
                    <w:t>Vì x</w:t>
                  </w:r>
                  <w:r w:rsidRPr="00272CF5">
                    <w:rPr>
                      <w:color w:val="000000"/>
                      <w:sz w:val="28"/>
                      <w:szCs w:val="28"/>
                      <w:vertAlign w:val="subscript"/>
                    </w:rPr>
                    <w:t>l</w:t>
                  </w:r>
                  <w:r w:rsidRPr="00272CF5">
                    <w:rPr>
                      <w:color w:val="000000"/>
                      <w:sz w:val="28"/>
                      <w:szCs w:val="28"/>
                    </w:rPr>
                    <w:t>, x</w:t>
                  </w:r>
                  <w:r w:rsidRPr="00272CF5">
                    <w:rPr>
                      <w:color w:val="000000"/>
                      <w:sz w:val="28"/>
                      <w:szCs w:val="28"/>
                      <w:vertAlign w:val="subscript"/>
                    </w:rPr>
                    <w:t>2</w:t>
                  </w:r>
                  <w:r w:rsidRPr="00272CF5">
                    <w:rPr>
                      <w:color w:val="000000"/>
                      <w:sz w:val="28"/>
                      <w:szCs w:val="28"/>
                    </w:rPr>
                    <w:t xml:space="preserve"> là 2 nghiệm của (l) nên theo định lý Vi-et ta có</w:t>
                  </w:r>
                  <w:r w:rsidRPr="00272CF5">
                    <w:rPr>
                      <w:color w:val="FF0000"/>
                      <w:sz w:val="28"/>
                      <w:szCs w:val="28"/>
                    </w:rPr>
                    <w:t xml:space="preserve"> </w:t>
                  </w:r>
                  <w:r w:rsidRPr="00272CF5">
                    <w:rPr>
                      <w:color w:val="FF0000"/>
                      <w:position w:val="-4"/>
                      <w:sz w:val="28"/>
                      <w:szCs w:val="28"/>
                    </w:rPr>
                    <w:object w:dxaOrig="180" w:dyaOrig="279">
                      <v:shape id="_x0000_i2779" type="#_x0000_t75" style="width:9pt;height:13.95pt" o:ole="">
                        <v:imagedata r:id="rId3337" o:title=""/>
                      </v:shape>
                      <o:OLEObject Type="Embed" ProgID="Equation.DSMT4" ShapeID="_x0000_i2779" DrawAspect="Content" ObjectID="_1586753367" r:id="rId3338"/>
                    </w:object>
                  </w:r>
                  <w:r w:rsidRPr="00272CF5">
                    <w:rPr>
                      <w:iCs/>
                      <w:color w:val="000000"/>
                      <w:position w:val="-30"/>
                    </w:rPr>
                    <w:object w:dxaOrig="1480" w:dyaOrig="680">
                      <v:shape id="_x0000_i2780" type="#_x0000_t75" style="width:74pt;height:34pt" o:ole="">
                        <v:imagedata r:id="rId3339" o:title=""/>
                      </v:shape>
                      <o:OLEObject Type="Embed" ProgID="Equation.DSMT4" ShapeID="_x0000_i2780" DrawAspect="Content" ObjectID="_1586753368" r:id="rId3340"/>
                    </w:object>
                  </w:r>
                </w:p>
              </w:tc>
              <w:tc>
                <w:tcPr>
                  <w:tcW w:w="945" w:type="dxa"/>
                </w:tcPr>
                <w:p w:rsidR="00FD7C15" w:rsidRPr="00273D90" w:rsidRDefault="00FD7C15" w:rsidP="00FD7C15">
                  <w:pPr>
                    <w:jc w:val="both"/>
                  </w:pPr>
                  <w:r w:rsidRPr="00273D90">
                    <w:t>0,25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2CF5" w:rsidRDefault="00FD7C15" w:rsidP="00FD7C15">
                  <w:pPr>
                    <w:autoSpaceDE w:val="0"/>
                    <w:autoSpaceDN w:val="0"/>
                    <w:adjustRightInd w:val="0"/>
                    <w:rPr>
                      <w:color w:val="000000"/>
                      <w:sz w:val="28"/>
                      <w:szCs w:val="28"/>
                      <w:lang w:val="fr-FR"/>
                    </w:rPr>
                  </w:pPr>
                  <w:r w:rsidRPr="00272CF5">
                    <w:rPr>
                      <w:color w:val="000000"/>
                      <w:sz w:val="28"/>
                      <w:szCs w:val="28"/>
                      <w:lang w:val="fr-FR"/>
                    </w:rPr>
                    <w:t>x</w:t>
                  </w:r>
                  <w:r w:rsidRPr="00272CF5">
                    <w:rPr>
                      <w:color w:val="000000"/>
                      <w:sz w:val="28"/>
                      <w:szCs w:val="28"/>
                      <w:vertAlign w:val="subscript"/>
                      <w:lang w:val="fr-FR"/>
                    </w:rPr>
                    <w:t>1</w:t>
                  </w:r>
                  <w:r w:rsidRPr="00272CF5">
                    <w:rPr>
                      <w:color w:val="000000"/>
                      <w:sz w:val="28"/>
                      <w:szCs w:val="28"/>
                      <w:vertAlign w:val="superscript"/>
                      <w:lang w:val="fr-FR"/>
                    </w:rPr>
                    <w:t>2</w:t>
                  </w:r>
                  <w:r w:rsidRPr="00272CF5">
                    <w:rPr>
                      <w:color w:val="000000"/>
                      <w:sz w:val="28"/>
                      <w:szCs w:val="28"/>
                      <w:lang w:val="fr-FR"/>
                    </w:rPr>
                    <w:t>x</w:t>
                  </w:r>
                  <w:r w:rsidRPr="00272CF5">
                    <w:rPr>
                      <w:color w:val="000000"/>
                      <w:sz w:val="28"/>
                      <w:szCs w:val="28"/>
                      <w:vertAlign w:val="subscript"/>
                      <w:lang w:val="fr-FR"/>
                    </w:rPr>
                    <w:t>2</w:t>
                  </w:r>
                  <w:r w:rsidRPr="00272CF5">
                    <w:rPr>
                      <w:color w:val="000000"/>
                      <w:sz w:val="28"/>
                      <w:szCs w:val="28"/>
                      <w:lang w:val="fr-FR"/>
                    </w:rPr>
                    <w:t xml:space="preserve"> </w:t>
                  </w:r>
                  <w:r w:rsidRPr="00272CF5">
                    <w:rPr>
                      <w:i/>
                      <w:iCs/>
                      <w:color w:val="000000"/>
                      <w:sz w:val="28"/>
                      <w:szCs w:val="28"/>
                      <w:lang w:val="fr-FR"/>
                    </w:rPr>
                    <w:t xml:space="preserve">+ </w:t>
                  </w:r>
                  <w:r w:rsidRPr="00272CF5">
                    <w:rPr>
                      <w:color w:val="000000"/>
                      <w:sz w:val="28"/>
                      <w:szCs w:val="28"/>
                      <w:lang w:val="fr-FR"/>
                    </w:rPr>
                    <w:t>x</w:t>
                  </w:r>
                  <w:r w:rsidRPr="00272CF5">
                    <w:rPr>
                      <w:color w:val="000000"/>
                      <w:sz w:val="28"/>
                      <w:szCs w:val="28"/>
                      <w:vertAlign w:val="subscript"/>
                      <w:lang w:val="fr-FR"/>
                    </w:rPr>
                    <w:t>2</w:t>
                  </w:r>
                  <w:r w:rsidRPr="00272CF5">
                    <w:rPr>
                      <w:color w:val="000000"/>
                      <w:sz w:val="28"/>
                      <w:szCs w:val="28"/>
                      <w:vertAlign w:val="superscript"/>
                      <w:lang w:val="fr-FR"/>
                    </w:rPr>
                    <w:t>2</w:t>
                  </w:r>
                  <w:r w:rsidRPr="00272CF5">
                    <w:rPr>
                      <w:color w:val="000000"/>
                      <w:sz w:val="28"/>
                      <w:szCs w:val="28"/>
                      <w:lang w:val="fr-FR"/>
                    </w:rPr>
                    <w:t>x</w:t>
                  </w:r>
                  <w:r w:rsidRPr="00272CF5">
                    <w:rPr>
                      <w:color w:val="000000"/>
                      <w:sz w:val="28"/>
                      <w:szCs w:val="28"/>
                      <w:vertAlign w:val="subscript"/>
                      <w:lang w:val="fr-FR"/>
                    </w:rPr>
                    <w:t>l</w:t>
                  </w:r>
                  <w:r w:rsidRPr="00272CF5">
                    <w:rPr>
                      <w:color w:val="000000"/>
                      <w:sz w:val="28"/>
                      <w:szCs w:val="28"/>
                      <w:lang w:val="fr-FR"/>
                    </w:rPr>
                    <w:t xml:space="preserve"> - x</w:t>
                  </w:r>
                  <w:r w:rsidRPr="00272CF5">
                    <w:rPr>
                      <w:color w:val="000000"/>
                      <w:sz w:val="28"/>
                      <w:szCs w:val="28"/>
                      <w:vertAlign w:val="subscript"/>
                      <w:lang w:val="fr-FR"/>
                    </w:rPr>
                    <w:t>l</w:t>
                  </w:r>
                  <w:r w:rsidRPr="00272CF5">
                    <w:rPr>
                      <w:color w:val="000000"/>
                      <w:sz w:val="28"/>
                      <w:szCs w:val="28"/>
                      <w:lang w:val="fr-FR"/>
                    </w:rPr>
                    <w:t>x</w:t>
                  </w:r>
                  <w:r w:rsidRPr="00272CF5">
                    <w:rPr>
                      <w:color w:val="000000"/>
                      <w:sz w:val="28"/>
                      <w:szCs w:val="28"/>
                      <w:vertAlign w:val="subscript"/>
                      <w:lang w:val="fr-FR"/>
                    </w:rPr>
                    <w:t>2</w:t>
                  </w:r>
                  <w:r w:rsidRPr="00272CF5">
                    <w:rPr>
                      <w:color w:val="000000"/>
                      <w:sz w:val="28"/>
                      <w:szCs w:val="28"/>
                      <w:lang w:val="fr-FR"/>
                    </w:rPr>
                    <w:t xml:space="preserve"> = x</w:t>
                  </w:r>
                  <w:r w:rsidRPr="00272CF5">
                    <w:rPr>
                      <w:color w:val="000000"/>
                      <w:sz w:val="28"/>
                      <w:szCs w:val="28"/>
                      <w:vertAlign w:val="subscript"/>
                      <w:lang w:val="fr-FR"/>
                    </w:rPr>
                    <w:t>l</w:t>
                  </w:r>
                  <w:r w:rsidRPr="00272CF5">
                    <w:rPr>
                      <w:color w:val="000000"/>
                      <w:sz w:val="28"/>
                      <w:szCs w:val="28"/>
                      <w:lang w:val="fr-FR"/>
                    </w:rPr>
                    <w:t>x</w:t>
                  </w:r>
                  <w:r w:rsidRPr="00272CF5">
                    <w:rPr>
                      <w:color w:val="000000"/>
                      <w:sz w:val="28"/>
                      <w:szCs w:val="28"/>
                      <w:vertAlign w:val="subscript"/>
                      <w:lang w:val="fr-FR"/>
                    </w:rPr>
                    <w:t>2</w:t>
                  </w:r>
                  <w:r w:rsidRPr="00272CF5">
                    <w:rPr>
                      <w:color w:val="000000"/>
                      <w:sz w:val="28"/>
                      <w:szCs w:val="28"/>
                      <w:lang w:val="fr-FR"/>
                    </w:rPr>
                    <w:t xml:space="preserve"> (x</w:t>
                  </w:r>
                  <w:r w:rsidRPr="00272CF5">
                    <w:rPr>
                      <w:color w:val="000000"/>
                      <w:sz w:val="28"/>
                      <w:szCs w:val="28"/>
                      <w:vertAlign w:val="subscript"/>
                      <w:lang w:val="fr-FR"/>
                    </w:rPr>
                    <w:t>l</w:t>
                  </w:r>
                  <w:r w:rsidRPr="00272CF5">
                    <w:rPr>
                      <w:color w:val="000000"/>
                      <w:sz w:val="28"/>
                      <w:szCs w:val="28"/>
                      <w:lang w:val="fr-FR"/>
                    </w:rPr>
                    <w:t xml:space="preserve"> </w:t>
                  </w:r>
                  <w:r w:rsidRPr="00272CF5">
                    <w:rPr>
                      <w:i/>
                      <w:iCs/>
                      <w:color w:val="000000"/>
                      <w:sz w:val="28"/>
                      <w:szCs w:val="28"/>
                      <w:lang w:val="fr-FR"/>
                    </w:rPr>
                    <w:t xml:space="preserve">+ </w:t>
                  </w:r>
                  <w:r w:rsidRPr="00272CF5">
                    <w:rPr>
                      <w:color w:val="000000"/>
                      <w:sz w:val="28"/>
                      <w:szCs w:val="28"/>
                      <w:lang w:val="fr-FR"/>
                    </w:rPr>
                    <w:t>x</w:t>
                  </w:r>
                  <w:r w:rsidRPr="00272CF5">
                    <w:rPr>
                      <w:color w:val="000000"/>
                      <w:sz w:val="28"/>
                      <w:szCs w:val="28"/>
                      <w:vertAlign w:val="subscript"/>
                      <w:lang w:val="fr-FR"/>
                    </w:rPr>
                    <w:t>2</w:t>
                  </w:r>
                  <w:r w:rsidRPr="00272CF5">
                    <w:rPr>
                      <w:color w:val="000000"/>
                      <w:sz w:val="28"/>
                      <w:szCs w:val="28"/>
                      <w:lang w:val="fr-FR"/>
                    </w:rPr>
                    <w:t xml:space="preserve"> ) – x</w:t>
                  </w:r>
                  <w:r w:rsidRPr="00272CF5">
                    <w:rPr>
                      <w:color w:val="000000"/>
                      <w:sz w:val="28"/>
                      <w:szCs w:val="28"/>
                      <w:vertAlign w:val="subscript"/>
                      <w:lang w:val="fr-FR"/>
                    </w:rPr>
                    <w:t>1</w:t>
                  </w:r>
                  <w:r w:rsidRPr="00272CF5">
                    <w:rPr>
                      <w:color w:val="000000"/>
                      <w:sz w:val="28"/>
                      <w:szCs w:val="28"/>
                      <w:lang w:val="fr-FR"/>
                    </w:rPr>
                    <w:t>x</w:t>
                  </w:r>
                  <w:r w:rsidRPr="00272CF5">
                    <w:rPr>
                      <w:color w:val="000000"/>
                      <w:sz w:val="28"/>
                      <w:szCs w:val="28"/>
                      <w:vertAlign w:val="subscript"/>
                      <w:lang w:val="fr-FR"/>
                    </w:rPr>
                    <w:t>2</w:t>
                  </w:r>
                  <w:r w:rsidRPr="00272CF5">
                    <w:rPr>
                      <w:color w:val="000000"/>
                      <w:sz w:val="28"/>
                      <w:szCs w:val="28"/>
                      <w:lang w:val="fr-FR"/>
                    </w:rPr>
                    <w:t xml:space="preserve"> = m </w:t>
                  </w:r>
                  <w:r w:rsidRPr="00272CF5">
                    <w:rPr>
                      <w:i/>
                      <w:iCs/>
                      <w:color w:val="000000"/>
                      <w:sz w:val="28"/>
                      <w:szCs w:val="28"/>
                      <w:lang w:val="fr-FR"/>
                    </w:rPr>
                    <w:t xml:space="preserve">+ </w:t>
                  </w:r>
                  <w:r w:rsidRPr="00272CF5">
                    <w:rPr>
                      <w:color w:val="000000"/>
                      <w:sz w:val="28"/>
                      <w:szCs w:val="28"/>
                      <w:lang w:val="fr-FR"/>
                    </w:rPr>
                    <w:t xml:space="preserve">1 </w:t>
                  </w:r>
                </w:p>
                <w:p w:rsidR="00FD7C15" w:rsidRPr="00273D90" w:rsidRDefault="00FD7C15" w:rsidP="00FD7C15">
                  <w:pPr>
                    <w:jc w:val="both"/>
                  </w:pPr>
                  <w:r w:rsidRPr="00272CF5">
                    <w:rPr>
                      <w:color w:val="000000"/>
                      <w:sz w:val="28"/>
                      <w:szCs w:val="28"/>
                    </w:rPr>
                    <w:t>x</w:t>
                  </w:r>
                  <w:r w:rsidRPr="00272CF5">
                    <w:rPr>
                      <w:color w:val="000000"/>
                      <w:sz w:val="28"/>
                      <w:szCs w:val="28"/>
                      <w:vertAlign w:val="subscript"/>
                    </w:rPr>
                    <w:t>1</w:t>
                  </w:r>
                  <w:r w:rsidRPr="00272CF5">
                    <w:rPr>
                      <w:color w:val="000000"/>
                      <w:sz w:val="28"/>
                      <w:szCs w:val="28"/>
                      <w:vertAlign w:val="superscript"/>
                    </w:rPr>
                    <w:t>2</w:t>
                  </w:r>
                  <w:r w:rsidRPr="00272CF5">
                    <w:rPr>
                      <w:color w:val="000000"/>
                      <w:sz w:val="28"/>
                      <w:szCs w:val="28"/>
                    </w:rPr>
                    <w:t xml:space="preserve"> x</w:t>
                  </w:r>
                  <w:r w:rsidRPr="00272CF5">
                    <w:rPr>
                      <w:color w:val="000000"/>
                      <w:sz w:val="28"/>
                      <w:szCs w:val="28"/>
                      <w:vertAlign w:val="subscript"/>
                    </w:rPr>
                    <w:t xml:space="preserve">2 </w:t>
                  </w:r>
                  <w:r w:rsidRPr="00272CF5">
                    <w:rPr>
                      <w:i/>
                      <w:iCs/>
                      <w:color w:val="000000"/>
                      <w:sz w:val="28"/>
                      <w:szCs w:val="28"/>
                    </w:rPr>
                    <w:t xml:space="preserve">+ </w:t>
                  </w:r>
                  <w:r w:rsidRPr="00272CF5">
                    <w:rPr>
                      <w:color w:val="000000"/>
                      <w:sz w:val="28"/>
                      <w:szCs w:val="28"/>
                    </w:rPr>
                    <w:t>x</w:t>
                  </w:r>
                  <w:r w:rsidRPr="00272CF5">
                    <w:rPr>
                      <w:color w:val="000000"/>
                      <w:sz w:val="28"/>
                      <w:szCs w:val="28"/>
                      <w:vertAlign w:val="subscript"/>
                    </w:rPr>
                    <w:t>2</w:t>
                  </w:r>
                  <w:r w:rsidRPr="00272CF5">
                    <w:rPr>
                      <w:color w:val="000000"/>
                      <w:sz w:val="28"/>
                      <w:szCs w:val="28"/>
                      <w:vertAlign w:val="superscript"/>
                    </w:rPr>
                    <w:t>2</w:t>
                  </w:r>
                  <w:r w:rsidRPr="00272CF5">
                    <w:rPr>
                      <w:color w:val="000000"/>
                      <w:sz w:val="28"/>
                      <w:szCs w:val="28"/>
                    </w:rPr>
                    <w:t>x</w:t>
                  </w:r>
                  <w:r w:rsidRPr="00272CF5">
                    <w:rPr>
                      <w:color w:val="000000"/>
                      <w:sz w:val="28"/>
                      <w:szCs w:val="28"/>
                      <w:vertAlign w:val="subscript"/>
                    </w:rPr>
                    <w:t>l</w:t>
                  </w:r>
                  <w:r w:rsidRPr="00272CF5">
                    <w:rPr>
                      <w:color w:val="000000"/>
                      <w:sz w:val="28"/>
                      <w:szCs w:val="28"/>
                    </w:rPr>
                    <w:t xml:space="preserve"> – X</w:t>
                  </w:r>
                  <w:r w:rsidRPr="00272CF5">
                    <w:rPr>
                      <w:color w:val="000000"/>
                      <w:sz w:val="28"/>
                      <w:szCs w:val="28"/>
                      <w:vertAlign w:val="subscript"/>
                    </w:rPr>
                    <w:t>1</w:t>
                  </w:r>
                  <w:r w:rsidRPr="00272CF5">
                    <w:rPr>
                      <w:color w:val="000000"/>
                      <w:sz w:val="28"/>
                      <w:szCs w:val="28"/>
                    </w:rPr>
                    <w:t>X</w:t>
                  </w:r>
                  <w:r w:rsidRPr="00272CF5">
                    <w:rPr>
                      <w:color w:val="000000"/>
                      <w:sz w:val="28"/>
                      <w:szCs w:val="28"/>
                      <w:vertAlign w:val="subscript"/>
                    </w:rPr>
                    <w:t>2</w:t>
                  </w:r>
                  <w:r w:rsidRPr="00272CF5">
                    <w:rPr>
                      <w:color w:val="000000"/>
                      <w:sz w:val="28"/>
                      <w:szCs w:val="28"/>
                    </w:rPr>
                    <w:t xml:space="preserve"> = 3 </w:t>
                  </w:r>
                  <w:r w:rsidRPr="00272CF5">
                    <w:rPr>
                      <w:color w:val="000000"/>
                      <w:position w:val="-6"/>
                    </w:rPr>
                    <w:object w:dxaOrig="340" w:dyaOrig="240">
                      <v:shape id="_x0000_i2781" type="#_x0000_t75" style="width:17pt;height:12pt" o:ole="">
                        <v:imagedata r:id="rId3310" o:title=""/>
                      </v:shape>
                      <o:OLEObject Type="Embed" ProgID="Equation.DSMT4" ShapeID="_x0000_i2781" DrawAspect="Content" ObjectID="_1586753369" r:id="rId3341"/>
                    </w:object>
                  </w:r>
                  <w:r w:rsidRPr="00272CF5">
                    <w:rPr>
                      <w:color w:val="FF0000"/>
                      <w:sz w:val="28"/>
                      <w:szCs w:val="28"/>
                    </w:rPr>
                    <w:t xml:space="preserve"> </w:t>
                  </w:r>
                  <w:r w:rsidRPr="00272CF5">
                    <w:rPr>
                      <w:color w:val="000000"/>
                      <w:sz w:val="28"/>
                      <w:szCs w:val="28"/>
                    </w:rPr>
                    <w:t xml:space="preserve">m </w:t>
                  </w:r>
                  <w:r w:rsidRPr="00272CF5">
                    <w:rPr>
                      <w:i/>
                      <w:iCs/>
                      <w:color w:val="000000"/>
                      <w:sz w:val="28"/>
                      <w:szCs w:val="28"/>
                    </w:rPr>
                    <w:t xml:space="preserve">+ </w:t>
                  </w:r>
                  <w:r w:rsidRPr="00272CF5">
                    <w:rPr>
                      <w:color w:val="000000"/>
                      <w:sz w:val="28"/>
                      <w:szCs w:val="28"/>
                    </w:rPr>
                    <w:t xml:space="preserve">1 = 3 </w:t>
                  </w:r>
                  <w:r w:rsidRPr="00272CF5">
                    <w:rPr>
                      <w:color w:val="000000"/>
                      <w:position w:val="-6"/>
                    </w:rPr>
                    <w:object w:dxaOrig="340" w:dyaOrig="240">
                      <v:shape id="_x0000_i2782" type="#_x0000_t75" style="width:17pt;height:12pt" o:ole="">
                        <v:imagedata r:id="rId3310" o:title=""/>
                      </v:shape>
                      <o:OLEObject Type="Embed" ProgID="Equation.DSMT4" ShapeID="_x0000_i2782" DrawAspect="Content" ObjectID="_1586753370" r:id="rId3342"/>
                    </w:object>
                  </w:r>
                  <w:r w:rsidRPr="00272CF5">
                    <w:rPr>
                      <w:color w:val="FF0000"/>
                      <w:sz w:val="28"/>
                      <w:szCs w:val="28"/>
                    </w:rPr>
                    <w:t xml:space="preserve"> </w:t>
                  </w:r>
                  <w:r w:rsidRPr="00272CF5">
                    <w:rPr>
                      <w:color w:val="000000"/>
                      <w:sz w:val="28"/>
                      <w:szCs w:val="28"/>
                    </w:rPr>
                    <w:t>m = 2.</w:t>
                  </w:r>
                </w:p>
              </w:tc>
              <w:tc>
                <w:tcPr>
                  <w:tcW w:w="945" w:type="dxa"/>
                </w:tcPr>
                <w:p w:rsidR="00FD7C15" w:rsidRPr="00273D90" w:rsidRDefault="00FD7C15" w:rsidP="00FD7C15">
                  <w:pPr>
                    <w:jc w:val="both"/>
                  </w:pPr>
                  <w:r w:rsidRPr="00273D90">
                    <w:t>0,25</w:t>
                  </w:r>
                </w:p>
              </w:tc>
            </w:tr>
            <w:tr w:rsidR="00FD7C15" w:rsidRPr="00272CF5" w:rsidTr="00FD7C15">
              <w:trPr>
                <w:trHeight w:val="278"/>
              </w:trPr>
              <w:tc>
                <w:tcPr>
                  <w:tcW w:w="689" w:type="dxa"/>
                </w:tcPr>
                <w:p w:rsidR="00FD7C15" w:rsidRPr="00272CF5" w:rsidRDefault="00FD7C15" w:rsidP="00FD7C15">
                  <w:pPr>
                    <w:jc w:val="both"/>
                    <w:rPr>
                      <w:b/>
                    </w:rPr>
                  </w:pPr>
                  <w:r w:rsidRPr="00272CF5">
                    <w:rPr>
                      <w:b/>
                    </w:rPr>
                    <w:t>IV</w:t>
                  </w:r>
                </w:p>
              </w:tc>
              <w:tc>
                <w:tcPr>
                  <w:tcW w:w="404" w:type="dxa"/>
                </w:tcPr>
                <w:p w:rsidR="00FD7C15" w:rsidRPr="00272CF5" w:rsidRDefault="00FD7C15" w:rsidP="00FD7C15">
                  <w:pPr>
                    <w:jc w:val="both"/>
                    <w:rPr>
                      <w:b/>
                    </w:rPr>
                  </w:pPr>
                </w:p>
              </w:tc>
              <w:tc>
                <w:tcPr>
                  <w:tcW w:w="8851" w:type="dxa"/>
                  <w:gridSpan w:val="2"/>
                </w:tcPr>
                <w:p w:rsidR="00FD7C15" w:rsidRPr="00272CF5" w:rsidRDefault="00FD7C15" w:rsidP="00FD7C15">
                  <w:pPr>
                    <w:jc w:val="both"/>
                    <w:rPr>
                      <w:b/>
                    </w:rPr>
                  </w:pPr>
                </w:p>
              </w:tc>
              <w:tc>
                <w:tcPr>
                  <w:tcW w:w="945" w:type="dxa"/>
                </w:tcPr>
                <w:p w:rsidR="00FD7C15" w:rsidRPr="00272CF5" w:rsidRDefault="00FD7C15" w:rsidP="00FD7C15">
                  <w:pPr>
                    <w:jc w:val="both"/>
                    <w:rPr>
                      <w:b/>
                    </w:rPr>
                  </w:pPr>
                  <w:r w:rsidRPr="00272CF5">
                    <w:rPr>
                      <w:b/>
                    </w:rPr>
                    <w:t>2,0</w:t>
                  </w:r>
                </w:p>
              </w:tc>
            </w:tr>
            <w:tr w:rsidR="00FD7C15" w:rsidRPr="00272CF5" w:rsidTr="00FD7C15">
              <w:trPr>
                <w:trHeight w:val="278"/>
              </w:trPr>
              <w:tc>
                <w:tcPr>
                  <w:tcW w:w="689" w:type="dxa"/>
                  <w:vMerge w:val="restart"/>
                </w:tcPr>
                <w:p w:rsidR="00FD7C15" w:rsidRPr="00272CF5" w:rsidRDefault="00FD7C15" w:rsidP="00FD7C15">
                  <w:pPr>
                    <w:jc w:val="both"/>
                    <w:rPr>
                      <w:b/>
                      <w:i/>
                    </w:rPr>
                  </w:pPr>
                </w:p>
              </w:tc>
              <w:tc>
                <w:tcPr>
                  <w:tcW w:w="404" w:type="dxa"/>
                  <w:vMerge w:val="restart"/>
                </w:tcPr>
                <w:p w:rsidR="00FD7C15" w:rsidRPr="00272CF5" w:rsidRDefault="00FD7C15" w:rsidP="00FD7C15">
                  <w:pPr>
                    <w:jc w:val="both"/>
                    <w:rPr>
                      <w:b/>
                      <w:i/>
                    </w:rPr>
                  </w:pPr>
                  <w:r w:rsidRPr="00272CF5">
                    <w:rPr>
                      <w:b/>
                      <w:i/>
                    </w:rPr>
                    <w:t>1</w:t>
                  </w:r>
                </w:p>
              </w:tc>
              <w:tc>
                <w:tcPr>
                  <w:tcW w:w="8851" w:type="dxa"/>
                  <w:gridSpan w:val="2"/>
                </w:tcPr>
                <w:p w:rsidR="00FD7C15" w:rsidRPr="00272CF5" w:rsidRDefault="00FD7C15" w:rsidP="00FD7C15">
                  <w:pPr>
                    <w:jc w:val="both"/>
                    <w:rPr>
                      <w:b/>
                      <w:i/>
                    </w:rPr>
                  </w:pPr>
                  <w:r w:rsidRPr="00272CF5">
                    <w:rPr>
                      <w:b/>
                      <w:i/>
                      <w:color w:val="000000"/>
                    </w:rPr>
                    <w:t>Chứng minh FCDE là tứ giác nội tiếp (1 điểm)</w:t>
                  </w:r>
                </w:p>
              </w:tc>
              <w:tc>
                <w:tcPr>
                  <w:tcW w:w="945" w:type="dxa"/>
                </w:tcPr>
                <w:p w:rsidR="00FD7C15" w:rsidRPr="00272CF5" w:rsidRDefault="00FD7C15" w:rsidP="00FD7C15">
                  <w:pPr>
                    <w:jc w:val="both"/>
                    <w:rPr>
                      <w:b/>
                      <w:i/>
                    </w:rPr>
                  </w:pP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4363" w:type="dxa"/>
                  <w:vMerge w:val="restart"/>
                  <w:shd w:val="clear" w:color="auto" w:fill="auto"/>
                </w:tcPr>
                <w:p w:rsidR="00FD7C15" w:rsidRPr="00273D90" w:rsidRDefault="00FD7C15" w:rsidP="00FD7C15">
                  <w:pPr>
                    <w:jc w:val="both"/>
                  </w:pPr>
                  <w:r>
                    <w:rPr>
                      <w:noProof/>
                      <w:lang w:val="en-US"/>
                    </w:rPr>
                    <w:drawing>
                      <wp:anchor distT="0" distB="0" distL="114300" distR="114300" simplePos="0" relativeHeight="251739136" behindDoc="1" locked="0" layoutInCell="1" allowOverlap="1" wp14:anchorId="7FBC71F1" wp14:editId="7B6C3697">
                        <wp:simplePos x="0" y="0"/>
                        <wp:positionH relativeFrom="column">
                          <wp:posOffset>695325</wp:posOffset>
                        </wp:positionH>
                        <wp:positionV relativeFrom="paragraph">
                          <wp:posOffset>53975</wp:posOffset>
                        </wp:positionV>
                        <wp:extent cx="1238250" cy="1485900"/>
                        <wp:effectExtent l="0" t="0" r="0" b="0"/>
                        <wp:wrapNone/>
                        <wp:docPr id="1407" name="Picture 1407" descr="h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inh"/>
                                <pic:cNvPicPr>
                                  <a:picLocks noChangeAspect="1" noChangeArrowheads="1"/>
                                </pic:cNvPicPr>
                              </pic:nvPicPr>
                              <pic:blipFill>
                                <a:blip r:embed="rId3343" cstate="print">
                                  <a:lum bright="-60000" contrast="80000"/>
                                  <a:grayscl/>
                                  <a:biLevel thresh="50000"/>
                                  <a:extLst>
                                    <a:ext uri="{28A0092B-C50C-407E-A947-70E740481C1C}">
                                      <a14:useLocalDpi xmlns:a14="http://schemas.microsoft.com/office/drawing/2010/main" val="0"/>
                                    </a:ext>
                                  </a:extLst>
                                </a:blip>
                                <a:srcRect/>
                                <a:stretch>
                                  <a:fillRect/>
                                </a:stretch>
                              </pic:blipFill>
                              <pic:spPr bwMode="auto">
                                <a:xfrm>
                                  <a:off x="0" y="0"/>
                                  <a:ext cx="1238250" cy="14859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488" w:type="dxa"/>
                  <w:shd w:val="clear" w:color="auto" w:fill="auto"/>
                </w:tcPr>
                <w:p w:rsidR="00FD7C15" w:rsidRPr="00272CF5" w:rsidRDefault="00FD7C15" w:rsidP="00FD7C15">
                  <w:pPr>
                    <w:jc w:val="both"/>
                    <w:rPr>
                      <w:sz w:val="28"/>
                      <w:szCs w:val="28"/>
                    </w:rPr>
                  </w:pPr>
                  <w:r w:rsidRPr="00272CF5">
                    <w:rPr>
                      <w:sz w:val="28"/>
                      <w:szCs w:val="28"/>
                    </w:rPr>
                    <w:t>Vẽ đúng hình câu 1</w:t>
                  </w:r>
                </w:p>
                <w:p w:rsidR="00FD7C15" w:rsidRPr="00272CF5" w:rsidRDefault="00FD7C15" w:rsidP="00FD7C15">
                  <w:pPr>
                    <w:jc w:val="both"/>
                    <w:rPr>
                      <w:sz w:val="28"/>
                      <w:szCs w:val="28"/>
                    </w:rPr>
                  </w:pPr>
                </w:p>
              </w:tc>
              <w:tc>
                <w:tcPr>
                  <w:tcW w:w="945" w:type="dxa"/>
                </w:tcPr>
                <w:p w:rsidR="00FD7C15" w:rsidRPr="00273D90" w:rsidRDefault="00FD7C15" w:rsidP="00FD7C15">
                  <w:pPr>
                    <w:jc w:val="both"/>
                  </w:pPr>
                  <w:r w:rsidRPr="00273D90">
                    <w:t>0,25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4363" w:type="dxa"/>
                  <w:vMerge/>
                  <w:shd w:val="clear" w:color="auto" w:fill="auto"/>
                </w:tcPr>
                <w:p w:rsidR="00FD7C15" w:rsidRPr="00273D90" w:rsidRDefault="00FD7C15" w:rsidP="00FD7C15">
                  <w:pPr>
                    <w:jc w:val="both"/>
                  </w:pPr>
                </w:p>
              </w:tc>
              <w:tc>
                <w:tcPr>
                  <w:tcW w:w="4488" w:type="dxa"/>
                  <w:shd w:val="clear" w:color="auto" w:fill="auto"/>
                </w:tcPr>
                <w:p w:rsidR="00FD7C15" w:rsidRPr="00272CF5" w:rsidRDefault="00FD7C15" w:rsidP="00FD7C15">
                  <w:pPr>
                    <w:jc w:val="both"/>
                    <w:rPr>
                      <w:color w:val="000000"/>
                      <w:sz w:val="28"/>
                      <w:szCs w:val="28"/>
                    </w:rPr>
                  </w:pPr>
                  <w:r w:rsidRPr="00272CF5">
                    <w:rPr>
                      <w:sz w:val="28"/>
                      <w:szCs w:val="28"/>
                    </w:rPr>
                    <w:t xml:space="preserve">Nêu được </w:t>
                  </w:r>
                  <w:r w:rsidRPr="00272CF5">
                    <w:rPr>
                      <w:color w:val="000000"/>
                      <w:position w:val="-6"/>
                      <w:sz w:val="28"/>
                      <w:szCs w:val="28"/>
                    </w:rPr>
                    <w:object w:dxaOrig="560" w:dyaOrig="360">
                      <v:shape id="_x0000_i2783" type="#_x0000_t75" style="width:28pt;height:18pt" o:ole="">
                        <v:imagedata r:id="rId3344" o:title=""/>
                      </v:shape>
                      <o:OLEObject Type="Embed" ProgID="Equation.DSMT4" ShapeID="_x0000_i2783" DrawAspect="Content" ObjectID="_1586753371" r:id="rId3345"/>
                    </w:object>
                  </w:r>
                  <w:r w:rsidRPr="00272CF5">
                    <w:rPr>
                      <w:color w:val="000000"/>
                      <w:sz w:val="28"/>
                      <w:szCs w:val="28"/>
                    </w:rPr>
                    <w:t xml:space="preserve">. </w:t>
                  </w:r>
                  <w:r w:rsidRPr="00272CF5">
                    <w:rPr>
                      <w:color w:val="000000"/>
                      <w:position w:val="-4"/>
                      <w:sz w:val="28"/>
                      <w:szCs w:val="28"/>
                    </w:rPr>
                    <w:object w:dxaOrig="560" w:dyaOrig="340">
                      <v:shape id="_x0000_i2784" type="#_x0000_t75" style="width:28pt;height:17pt" o:ole="">
                        <v:imagedata r:id="rId3346" o:title=""/>
                      </v:shape>
                      <o:OLEObject Type="Embed" ProgID="Equation.DSMT4" ShapeID="_x0000_i2784" DrawAspect="Content" ObjectID="_1586753372" r:id="rId3347"/>
                    </w:object>
                  </w:r>
                  <w:r w:rsidRPr="00272CF5">
                    <w:rPr>
                      <w:color w:val="000000"/>
                      <w:sz w:val="28"/>
                      <w:szCs w:val="28"/>
                    </w:rPr>
                    <w:t>là các góc vuông</w:t>
                  </w:r>
                </w:p>
                <w:p w:rsidR="00FD7C15" w:rsidRPr="00272CF5" w:rsidRDefault="00FD7C15" w:rsidP="00FD7C15">
                  <w:pPr>
                    <w:jc w:val="both"/>
                    <w:rPr>
                      <w:sz w:val="28"/>
                      <w:szCs w:val="28"/>
                    </w:rPr>
                  </w:pPr>
                </w:p>
              </w:tc>
              <w:tc>
                <w:tcPr>
                  <w:tcW w:w="945" w:type="dxa"/>
                </w:tcPr>
                <w:p w:rsidR="00FD7C15" w:rsidRPr="00273D90" w:rsidRDefault="00FD7C15" w:rsidP="00FD7C15">
                  <w:pPr>
                    <w:jc w:val="both"/>
                  </w:pPr>
                  <w:r w:rsidRPr="00273D90">
                    <w:t>0,25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4363" w:type="dxa"/>
                  <w:vMerge/>
                  <w:shd w:val="clear" w:color="auto" w:fill="auto"/>
                </w:tcPr>
                <w:p w:rsidR="00FD7C15" w:rsidRPr="00273D90" w:rsidRDefault="00FD7C15" w:rsidP="00FD7C15">
                  <w:pPr>
                    <w:jc w:val="both"/>
                  </w:pPr>
                </w:p>
              </w:tc>
              <w:tc>
                <w:tcPr>
                  <w:tcW w:w="4488" w:type="dxa"/>
                  <w:shd w:val="clear" w:color="auto" w:fill="auto"/>
                </w:tcPr>
                <w:p w:rsidR="00FD7C15" w:rsidRPr="00272CF5" w:rsidRDefault="00FD7C15" w:rsidP="00FD7C15">
                  <w:pPr>
                    <w:jc w:val="both"/>
                    <w:rPr>
                      <w:color w:val="000000"/>
                      <w:sz w:val="28"/>
                      <w:szCs w:val="28"/>
                    </w:rPr>
                  </w:pPr>
                  <w:r w:rsidRPr="00272CF5">
                    <w:rPr>
                      <w:position w:val="-6"/>
                      <w:sz w:val="28"/>
                      <w:szCs w:val="28"/>
                    </w:rPr>
                    <w:object w:dxaOrig="300" w:dyaOrig="240">
                      <v:shape id="_x0000_i2785" type="#_x0000_t75" style="width:15pt;height:12pt" o:ole="">
                        <v:imagedata r:id="rId3348" o:title=""/>
                      </v:shape>
                      <o:OLEObject Type="Embed" ProgID="Equation.DSMT4" ShapeID="_x0000_i2785" DrawAspect="Content" ObjectID="_1586753373" r:id="rId3349"/>
                    </w:object>
                  </w:r>
                  <w:r w:rsidRPr="00272CF5">
                    <w:rPr>
                      <w:color w:val="000000"/>
                      <w:position w:val="-6"/>
                      <w:sz w:val="28"/>
                      <w:szCs w:val="28"/>
                    </w:rPr>
                    <w:object w:dxaOrig="580" w:dyaOrig="360">
                      <v:shape id="_x0000_i2786" type="#_x0000_t75" style="width:29pt;height:18pt" o:ole="">
                        <v:imagedata r:id="rId3350" o:title=""/>
                      </v:shape>
                      <o:OLEObject Type="Embed" ProgID="Equation.DSMT4" ShapeID="_x0000_i2786" DrawAspect="Content" ObjectID="_1586753374" r:id="rId3351"/>
                    </w:object>
                  </w:r>
                  <w:r w:rsidRPr="00272CF5">
                    <w:rPr>
                      <w:color w:val="000000"/>
                      <w:sz w:val="28"/>
                      <w:szCs w:val="28"/>
                    </w:rPr>
                    <w:t>+</w:t>
                  </w:r>
                  <w:r w:rsidRPr="00272CF5">
                    <w:rPr>
                      <w:color w:val="000000"/>
                      <w:position w:val="-4"/>
                      <w:sz w:val="28"/>
                      <w:szCs w:val="28"/>
                    </w:rPr>
                    <w:object w:dxaOrig="580" w:dyaOrig="340">
                      <v:shape id="_x0000_i2787" type="#_x0000_t75" style="width:29pt;height:17pt" o:ole="">
                        <v:imagedata r:id="rId3352" o:title=""/>
                      </v:shape>
                      <o:OLEObject Type="Embed" ProgID="Equation.DSMT4" ShapeID="_x0000_i2787" DrawAspect="Content" ObjectID="_1586753375" r:id="rId3353"/>
                    </w:object>
                  </w:r>
                  <w:r w:rsidRPr="00272CF5">
                    <w:rPr>
                      <w:color w:val="000000"/>
                      <w:sz w:val="28"/>
                      <w:szCs w:val="28"/>
                    </w:rPr>
                    <w:t>=2v</w:t>
                  </w:r>
                </w:p>
                <w:p w:rsidR="00FD7C15" w:rsidRPr="00272CF5" w:rsidRDefault="00FD7C15" w:rsidP="00FD7C15">
                  <w:pPr>
                    <w:jc w:val="both"/>
                    <w:rPr>
                      <w:sz w:val="28"/>
                      <w:szCs w:val="28"/>
                    </w:rPr>
                  </w:pPr>
                </w:p>
              </w:tc>
              <w:tc>
                <w:tcPr>
                  <w:tcW w:w="945" w:type="dxa"/>
                </w:tcPr>
                <w:p w:rsidR="00FD7C15" w:rsidRPr="00273D90" w:rsidRDefault="00FD7C15" w:rsidP="00FD7C15">
                  <w:pPr>
                    <w:jc w:val="both"/>
                  </w:pPr>
                  <w:r w:rsidRPr="00273D90">
                    <w:t>0,25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4363" w:type="dxa"/>
                  <w:vMerge/>
                  <w:shd w:val="clear" w:color="auto" w:fill="auto"/>
                </w:tcPr>
                <w:p w:rsidR="00FD7C15" w:rsidRPr="00273D90" w:rsidRDefault="00FD7C15" w:rsidP="00FD7C15">
                  <w:pPr>
                    <w:jc w:val="both"/>
                  </w:pPr>
                </w:p>
              </w:tc>
              <w:tc>
                <w:tcPr>
                  <w:tcW w:w="4488" w:type="dxa"/>
                  <w:shd w:val="clear" w:color="auto" w:fill="auto"/>
                </w:tcPr>
                <w:p w:rsidR="00FD7C15" w:rsidRPr="00272CF5" w:rsidRDefault="00FD7C15" w:rsidP="00FD7C15">
                  <w:pPr>
                    <w:jc w:val="both"/>
                    <w:rPr>
                      <w:color w:val="000000"/>
                      <w:sz w:val="26"/>
                      <w:szCs w:val="26"/>
                    </w:rPr>
                  </w:pPr>
                  <w:r w:rsidRPr="00272CF5">
                    <w:rPr>
                      <w:color w:val="000000"/>
                      <w:sz w:val="26"/>
                      <w:szCs w:val="26"/>
                    </w:rPr>
                    <w:t>Kết 1uận : FCDE 1à tứ giác nội tiếp</w:t>
                  </w:r>
                </w:p>
                <w:p w:rsidR="00FD7C15" w:rsidRPr="00273D90" w:rsidRDefault="00FD7C15" w:rsidP="00FD7C15">
                  <w:pPr>
                    <w:jc w:val="both"/>
                  </w:pPr>
                </w:p>
              </w:tc>
              <w:tc>
                <w:tcPr>
                  <w:tcW w:w="945" w:type="dxa"/>
                </w:tcPr>
                <w:p w:rsidR="00FD7C15" w:rsidRPr="00273D90" w:rsidRDefault="00FD7C15" w:rsidP="00FD7C15">
                  <w:pPr>
                    <w:jc w:val="both"/>
                  </w:pPr>
                  <w:r w:rsidRPr="00273D90">
                    <w:t>0,25</w:t>
                  </w:r>
                </w:p>
              </w:tc>
            </w:tr>
            <w:tr w:rsidR="00FD7C15" w:rsidRPr="00272CF5" w:rsidTr="00FD7C15">
              <w:trPr>
                <w:trHeight w:val="148"/>
              </w:trPr>
              <w:tc>
                <w:tcPr>
                  <w:tcW w:w="689" w:type="dxa"/>
                  <w:vMerge/>
                </w:tcPr>
                <w:p w:rsidR="00FD7C15" w:rsidRPr="00272CF5" w:rsidRDefault="00FD7C15" w:rsidP="00FD7C15">
                  <w:pPr>
                    <w:jc w:val="both"/>
                    <w:rPr>
                      <w:b/>
                      <w:i/>
                    </w:rPr>
                  </w:pPr>
                </w:p>
              </w:tc>
              <w:tc>
                <w:tcPr>
                  <w:tcW w:w="404" w:type="dxa"/>
                  <w:vMerge w:val="restart"/>
                </w:tcPr>
                <w:p w:rsidR="00FD7C15" w:rsidRPr="00272CF5" w:rsidRDefault="00FD7C15" w:rsidP="00FD7C15">
                  <w:pPr>
                    <w:jc w:val="both"/>
                    <w:rPr>
                      <w:b/>
                      <w:i/>
                    </w:rPr>
                  </w:pPr>
                  <w:r w:rsidRPr="00272CF5">
                    <w:rPr>
                      <w:b/>
                      <w:i/>
                    </w:rPr>
                    <w:t>2</w:t>
                  </w:r>
                </w:p>
              </w:tc>
              <w:tc>
                <w:tcPr>
                  <w:tcW w:w="8851" w:type="dxa"/>
                  <w:gridSpan w:val="2"/>
                </w:tcPr>
                <w:p w:rsidR="00FD7C15" w:rsidRPr="00272CF5" w:rsidRDefault="00FD7C15" w:rsidP="00FD7C15">
                  <w:pPr>
                    <w:jc w:val="both"/>
                    <w:rPr>
                      <w:b/>
                      <w:i/>
                    </w:rPr>
                  </w:pPr>
                  <w:r w:rsidRPr="00272CF5">
                    <w:rPr>
                      <w:b/>
                      <w:i/>
                      <w:color w:val="000000"/>
                    </w:rPr>
                    <w:t>Chứng minh DA.DE = DB.DC (1 điểm)</w:t>
                  </w:r>
                </w:p>
              </w:tc>
              <w:tc>
                <w:tcPr>
                  <w:tcW w:w="945" w:type="dxa"/>
                </w:tcPr>
                <w:p w:rsidR="00FD7C15" w:rsidRPr="00272CF5" w:rsidRDefault="00FD7C15" w:rsidP="00FD7C15">
                  <w:pPr>
                    <w:jc w:val="both"/>
                    <w:rPr>
                      <w:b/>
                      <w:i/>
                    </w:rPr>
                  </w:pP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2CF5" w:rsidRDefault="00FD7C15" w:rsidP="00FD7C15">
                  <w:pPr>
                    <w:jc w:val="both"/>
                    <w:rPr>
                      <w:color w:val="000000"/>
                    </w:rPr>
                  </w:pPr>
                  <w:r w:rsidRPr="00272CF5">
                    <w:rPr>
                      <w:color w:val="000000"/>
                      <w:sz w:val="26"/>
                      <w:szCs w:val="26"/>
                    </w:rPr>
                    <w:t xml:space="preserve">Chứng minh </w:t>
                  </w:r>
                  <w:r w:rsidRPr="00272CF5">
                    <w:rPr>
                      <w:color w:val="000000"/>
                      <w:sz w:val="28"/>
                      <w:szCs w:val="28"/>
                    </w:rPr>
                    <w:t>∆</w:t>
                  </w:r>
                  <w:r w:rsidRPr="00272CF5">
                    <w:rPr>
                      <w:color w:val="000000"/>
                      <w:sz w:val="26"/>
                      <w:szCs w:val="26"/>
                    </w:rPr>
                    <w:t xml:space="preserve">ADC và </w:t>
                  </w:r>
                  <w:r w:rsidRPr="00272CF5">
                    <w:rPr>
                      <w:color w:val="000000"/>
                      <w:sz w:val="28"/>
                      <w:szCs w:val="28"/>
                    </w:rPr>
                    <w:t>∆</w:t>
                  </w:r>
                  <w:r w:rsidRPr="00272CF5">
                    <w:rPr>
                      <w:color w:val="000000"/>
                      <w:sz w:val="26"/>
                      <w:szCs w:val="26"/>
                    </w:rPr>
                    <w:t>BDE có 2 cặp góc bằng nhau</w:t>
                  </w:r>
                </w:p>
              </w:tc>
              <w:tc>
                <w:tcPr>
                  <w:tcW w:w="945" w:type="dxa"/>
                </w:tcPr>
                <w:p w:rsidR="00FD7C15" w:rsidRPr="00273D90" w:rsidRDefault="00FD7C15" w:rsidP="00FD7C15">
                  <w:pPr>
                    <w:jc w:val="both"/>
                  </w:pPr>
                  <w:r w:rsidRPr="00273D90">
                    <w:t>0,25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2CF5" w:rsidRDefault="00FD7C15" w:rsidP="00FD7C15">
                  <w:pPr>
                    <w:jc w:val="both"/>
                    <w:rPr>
                      <w:color w:val="000000"/>
                    </w:rPr>
                  </w:pPr>
                  <w:r w:rsidRPr="00272CF5">
                    <w:rPr>
                      <w:color w:val="000000"/>
                      <w:sz w:val="26"/>
                      <w:szCs w:val="26"/>
                    </w:rPr>
                    <w:t xml:space="preserve">Suy ra: </w:t>
                  </w:r>
                  <w:r w:rsidRPr="00272CF5">
                    <w:rPr>
                      <w:color w:val="000000"/>
                      <w:sz w:val="28"/>
                      <w:szCs w:val="28"/>
                    </w:rPr>
                    <w:t>∆</w:t>
                  </w:r>
                  <w:r w:rsidRPr="00272CF5">
                    <w:rPr>
                      <w:color w:val="000000"/>
                      <w:sz w:val="26"/>
                      <w:szCs w:val="26"/>
                    </w:rPr>
                    <w:t xml:space="preserve">ADC đồng dạng với </w:t>
                  </w:r>
                  <w:r w:rsidRPr="00272CF5">
                    <w:rPr>
                      <w:color w:val="000000"/>
                      <w:sz w:val="28"/>
                      <w:szCs w:val="28"/>
                    </w:rPr>
                    <w:t>∆</w:t>
                  </w:r>
                  <w:r w:rsidRPr="00272CF5">
                    <w:rPr>
                      <w:color w:val="000000"/>
                      <w:sz w:val="26"/>
                      <w:szCs w:val="26"/>
                    </w:rPr>
                    <w:t>BDE (g-g)</w:t>
                  </w:r>
                </w:p>
              </w:tc>
              <w:tc>
                <w:tcPr>
                  <w:tcW w:w="945" w:type="dxa"/>
                </w:tcPr>
                <w:p w:rsidR="00FD7C15" w:rsidRPr="00273D90" w:rsidRDefault="00FD7C15" w:rsidP="00FD7C15">
                  <w:pPr>
                    <w:jc w:val="both"/>
                  </w:pPr>
                  <w:r w:rsidRPr="00273D90">
                    <w:t>0,25</w:t>
                  </w:r>
                </w:p>
              </w:tc>
            </w:tr>
            <w:tr w:rsidR="00FD7C15" w:rsidRPr="00273D90" w:rsidTr="00FD7C15">
              <w:trPr>
                <w:trHeight w:val="663"/>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3D90" w:rsidRDefault="00FD7C15" w:rsidP="00FD7C15">
                  <w:pPr>
                    <w:jc w:val="both"/>
                  </w:pPr>
                  <w:r w:rsidRPr="00272CF5">
                    <w:rPr>
                      <w:iCs/>
                      <w:color w:val="000000"/>
                      <w:position w:val="-24"/>
                    </w:rPr>
                    <w:object w:dxaOrig="440" w:dyaOrig="620">
                      <v:shape id="_x0000_i2788" type="#_x0000_t75" style="width:22pt;height:31pt" o:ole="">
                        <v:imagedata r:id="rId3354" o:title=""/>
                      </v:shape>
                      <o:OLEObject Type="Embed" ProgID="Equation.DSMT4" ShapeID="_x0000_i2788" DrawAspect="Content" ObjectID="_1586753376" r:id="rId3355"/>
                    </w:object>
                  </w:r>
                  <w:r w:rsidRPr="00272CF5">
                    <w:rPr>
                      <w:iCs/>
                      <w:color w:val="000000"/>
                    </w:rPr>
                    <w:t>=</w:t>
                  </w:r>
                  <w:r w:rsidRPr="00272CF5">
                    <w:rPr>
                      <w:iCs/>
                      <w:color w:val="000000"/>
                      <w:position w:val="-24"/>
                    </w:rPr>
                    <w:object w:dxaOrig="460" w:dyaOrig="620">
                      <v:shape id="_x0000_i2789" type="#_x0000_t75" style="width:23pt;height:31pt" o:ole="">
                        <v:imagedata r:id="rId3356" o:title=""/>
                      </v:shape>
                      <o:OLEObject Type="Embed" ProgID="Equation.DSMT4" ShapeID="_x0000_i2789" DrawAspect="Content" ObjectID="_1586753377" r:id="rId3357"/>
                    </w:object>
                  </w:r>
                </w:p>
              </w:tc>
              <w:tc>
                <w:tcPr>
                  <w:tcW w:w="945" w:type="dxa"/>
                </w:tcPr>
                <w:p w:rsidR="00FD7C15" w:rsidRPr="00273D90" w:rsidRDefault="00FD7C15" w:rsidP="00FD7C15">
                  <w:pPr>
                    <w:jc w:val="both"/>
                  </w:pPr>
                  <w:r w:rsidRPr="00273D90">
                    <w:t>0,25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3D90" w:rsidRDefault="00FD7C15" w:rsidP="00FD7C15">
                  <w:pPr>
                    <w:jc w:val="both"/>
                  </w:pPr>
                  <w:r w:rsidRPr="00272CF5">
                    <w:rPr>
                      <w:color w:val="000000"/>
                      <w:sz w:val="26"/>
                      <w:szCs w:val="26"/>
                    </w:rPr>
                    <w:t>Kết 1uận: DA.DE = DB.DC</w:t>
                  </w:r>
                </w:p>
              </w:tc>
              <w:tc>
                <w:tcPr>
                  <w:tcW w:w="945" w:type="dxa"/>
                </w:tcPr>
                <w:p w:rsidR="00FD7C15" w:rsidRPr="00273D90" w:rsidRDefault="00FD7C15" w:rsidP="00FD7C15">
                  <w:pPr>
                    <w:jc w:val="both"/>
                  </w:pPr>
                  <w:r w:rsidRPr="00273D90">
                    <w:t>0,25</w:t>
                  </w:r>
                </w:p>
              </w:tc>
            </w:tr>
            <w:tr w:rsidR="00FD7C15" w:rsidRPr="00272CF5" w:rsidTr="00FD7C15">
              <w:trPr>
                <w:trHeight w:val="148"/>
              </w:trPr>
              <w:tc>
                <w:tcPr>
                  <w:tcW w:w="689" w:type="dxa"/>
                  <w:vMerge/>
                </w:tcPr>
                <w:p w:rsidR="00FD7C15" w:rsidRPr="00272CF5" w:rsidRDefault="00FD7C15" w:rsidP="00FD7C15">
                  <w:pPr>
                    <w:jc w:val="both"/>
                    <w:rPr>
                      <w:b/>
                      <w:i/>
                    </w:rPr>
                  </w:pPr>
                </w:p>
              </w:tc>
              <w:tc>
                <w:tcPr>
                  <w:tcW w:w="404" w:type="dxa"/>
                  <w:vMerge w:val="restart"/>
                </w:tcPr>
                <w:p w:rsidR="00FD7C15" w:rsidRPr="00272CF5" w:rsidRDefault="00FD7C15" w:rsidP="00FD7C15">
                  <w:pPr>
                    <w:jc w:val="both"/>
                    <w:rPr>
                      <w:b/>
                      <w:i/>
                    </w:rPr>
                  </w:pPr>
                  <w:r w:rsidRPr="00272CF5">
                    <w:rPr>
                      <w:b/>
                      <w:i/>
                    </w:rPr>
                    <w:t>3</w:t>
                  </w:r>
                </w:p>
              </w:tc>
              <w:tc>
                <w:tcPr>
                  <w:tcW w:w="8851" w:type="dxa"/>
                  <w:gridSpan w:val="2"/>
                </w:tcPr>
                <w:p w:rsidR="00FD7C15" w:rsidRPr="00272CF5" w:rsidRDefault="00FD7C15" w:rsidP="00FD7C15">
                  <w:pPr>
                    <w:jc w:val="both"/>
                    <w:rPr>
                      <w:b/>
                      <w:i/>
                      <w:sz w:val="28"/>
                      <w:szCs w:val="28"/>
                    </w:rPr>
                  </w:pPr>
                  <w:r w:rsidRPr="00272CF5">
                    <w:rPr>
                      <w:b/>
                      <w:i/>
                      <w:color w:val="000000"/>
                      <w:sz w:val="28"/>
                      <w:szCs w:val="28"/>
                    </w:rPr>
                    <w:t xml:space="preserve">Chứng minh </w:t>
                  </w:r>
                  <w:r w:rsidRPr="00272CF5">
                    <w:rPr>
                      <w:b/>
                      <w:i/>
                      <w:color w:val="000000"/>
                      <w:position w:val="-6"/>
                      <w:sz w:val="28"/>
                      <w:szCs w:val="28"/>
                    </w:rPr>
                    <w:object w:dxaOrig="560" w:dyaOrig="360">
                      <v:shape id="_x0000_i2790" type="#_x0000_t75" style="width:28pt;height:18pt" o:ole="">
                        <v:imagedata r:id="rId3287" o:title=""/>
                      </v:shape>
                      <o:OLEObject Type="Embed" ProgID="Equation.DSMT4" ShapeID="_x0000_i2790" DrawAspect="Content" ObjectID="_1586753378" r:id="rId3358"/>
                    </w:object>
                  </w:r>
                  <w:r w:rsidRPr="00272CF5">
                    <w:rPr>
                      <w:b/>
                      <w:i/>
                      <w:color w:val="000000"/>
                      <w:sz w:val="28"/>
                      <w:szCs w:val="28"/>
                    </w:rPr>
                    <w:t xml:space="preserve"> = </w:t>
                  </w:r>
                  <w:r w:rsidRPr="00272CF5">
                    <w:rPr>
                      <w:b/>
                      <w:i/>
                      <w:color w:val="000000"/>
                      <w:position w:val="-6"/>
                      <w:sz w:val="28"/>
                      <w:szCs w:val="28"/>
                    </w:rPr>
                    <w:object w:dxaOrig="560" w:dyaOrig="360">
                      <v:shape id="_x0000_i2791" type="#_x0000_t75" style="width:28pt;height:18pt" o:ole="">
                        <v:imagedata r:id="rId3289" o:title=""/>
                      </v:shape>
                      <o:OLEObject Type="Embed" ProgID="Equation.DSMT4" ShapeID="_x0000_i2791" DrawAspect="Content" ObjectID="_1586753379" r:id="rId3359"/>
                    </w:object>
                  </w:r>
                  <w:r w:rsidRPr="00272CF5">
                    <w:rPr>
                      <w:b/>
                      <w:i/>
                      <w:iCs/>
                      <w:color w:val="000000"/>
                      <w:sz w:val="28"/>
                      <w:szCs w:val="28"/>
                    </w:rPr>
                    <w:t xml:space="preserve"> </w:t>
                  </w:r>
                  <w:r w:rsidRPr="00272CF5">
                    <w:rPr>
                      <w:b/>
                      <w:i/>
                      <w:color w:val="000000"/>
                      <w:sz w:val="28"/>
                      <w:szCs w:val="28"/>
                    </w:rPr>
                    <w:t>(1 điểm)</w:t>
                  </w:r>
                </w:p>
              </w:tc>
              <w:tc>
                <w:tcPr>
                  <w:tcW w:w="945" w:type="dxa"/>
                </w:tcPr>
                <w:p w:rsidR="00FD7C15" w:rsidRPr="00272CF5" w:rsidRDefault="00FD7C15" w:rsidP="00FD7C15">
                  <w:pPr>
                    <w:jc w:val="both"/>
                    <w:rPr>
                      <w:b/>
                      <w:i/>
                    </w:rPr>
                  </w:pP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2CF5" w:rsidRDefault="00FD7C15" w:rsidP="00FD7C15">
                  <w:pPr>
                    <w:jc w:val="both"/>
                    <w:rPr>
                      <w:sz w:val="28"/>
                      <w:szCs w:val="28"/>
                    </w:rPr>
                  </w:pPr>
                  <w:r w:rsidRPr="00272CF5">
                    <w:rPr>
                      <w:color w:val="000000"/>
                      <w:sz w:val="28"/>
                      <w:szCs w:val="28"/>
                    </w:rPr>
                    <w:t xml:space="preserve">Chứng minh </w:t>
                  </w:r>
                  <w:r w:rsidRPr="00272CF5">
                    <w:rPr>
                      <w:color w:val="000000"/>
                      <w:position w:val="-6"/>
                      <w:sz w:val="28"/>
                      <w:szCs w:val="28"/>
                    </w:rPr>
                    <w:object w:dxaOrig="560" w:dyaOrig="360">
                      <v:shape id="_x0000_i2792" type="#_x0000_t75" style="width:28pt;height:18pt" o:ole="">
                        <v:imagedata r:id="rId3287" o:title=""/>
                      </v:shape>
                      <o:OLEObject Type="Embed" ProgID="Equation.DSMT4" ShapeID="_x0000_i2792" DrawAspect="Content" ObjectID="_1586753380" r:id="rId3360"/>
                    </w:object>
                  </w:r>
                  <w:r w:rsidRPr="00272CF5">
                    <w:rPr>
                      <w:color w:val="000000"/>
                      <w:sz w:val="28"/>
                      <w:szCs w:val="28"/>
                    </w:rPr>
                    <w:t xml:space="preserve"> = </w:t>
                  </w:r>
                  <w:r w:rsidRPr="00272CF5">
                    <w:rPr>
                      <w:color w:val="000000"/>
                      <w:position w:val="-6"/>
                      <w:sz w:val="28"/>
                      <w:szCs w:val="28"/>
                    </w:rPr>
                    <w:object w:dxaOrig="560" w:dyaOrig="360">
                      <v:shape id="_x0000_i2793" type="#_x0000_t75" style="width:28pt;height:18pt" o:ole="">
                        <v:imagedata r:id="rId3361" o:title=""/>
                      </v:shape>
                      <o:OLEObject Type="Embed" ProgID="Equation.DSMT4" ShapeID="_x0000_i2793" DrawAspect="Content" ObjectID="_1586753381" r:id="rId3362"/>
                    </w:object>
                  </w:r>
                </w:p>
              </w:tc>
              <w:tc>
                <w:tcPr>
                  <w:tcW w:w="945" w:type="dxa"/>
                </w:tcPr>
                <w:p w:rsidR="00FD7C15" w:rsidRPr="00273D90" w:rsidRDefault="00FD7C15" w:rsidP="00FD7C15">
                  <w:pPr>
                    <w:jc w:val="both"/>
                  </w:pPr>
                  <w:r w:rsidRPr="00273D90">
                    <w:t>0,25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2CF5" w:rsidRDefault="00FD7C15" w:rsidP="00FD7C15">
                  <w:pPr>
                    <w:jc w:val="both"/>
                    <w:rPr>
                      <w:sz w:val="28"/>
                      <w:szCs w:val="28"/>
                    </w:rPr>
                  </w:pPr>
                  <w:r w:rsidRPr="00272CF5">
                    <w:rPr>
                      <w:color w:val="000000"/>
                      <w:position w:val="-6"/>
                      <w:sz w:val="28"/>
                      <w:szCs w:val="28"/>
                    </w:rPr>
                    <w:object w:dxaOrig="560" w:dyaOrig="360">
                      <v:shape id="_x0000_i2794" type="#_x0000_t75" style="width:28pt;height:18pt" o:ole="">
                        <v:imagedata r:id="rId3363" o:title=""/>
                      </v:shape>
                      <o:OLEObject Type="Embed" ProgID="Equation.DSMT4" ShapeID="_x0000_i2794" DrawAspect="Content" ObjectID="_1586753382" r:id="rId3364"/>
                    </w:object>
                  </w:r>
                  <w:r w:rsidRPr="00272CF5">
                    <w:rPr>
                      <w:color w:val="000000"/>
                      <w:sz w:val="28"/>
                      <w:szCs w:val="28"/>
                    </w:rPr>
                    <w:t xml:space="preserve"> = </w:t>
                  </w:r>
                  <w:r w:rsidRPr="00272CF5">
                    <w:rPr>
                      <w:color w:val="000000"/>
                      <w:position w:val="-6"/>
                      <w:sz w:val="28"/>
                      <w:szCs w:val="28"/>
                    </w:rPr>
                    <w:object w:dxaOrig="560" w:dyaOrig="360">
                      <v:shape id="_x0000_i2795" type="#_x0000_t75" style="width:28pt;height:18pt" o:ole="">
                        <v:imagedata r:id="rId3361" o:title=""/>
                      </v:shape>
                      <o:OLEObject Type="Embed" ProgID="Equation.DSMT4" ShapeID="_x0000_i2795" DrawAspect="Content" ObjectID="_1586753383" r:id="rId3365"/>
                    </w:object>
                  </w:r>
                  <w:r w:rsidRPr="00272CF5">
                    <w:rPr>
                      <w:color w:val="000000"/>
                      <w:sz w:val="28"/>
                      <w:szCs w:val="28"/>
                    </w:rPr>
                    <w:t xml:space="preserve"> và kết luận </w:t>
                  </w:r>
                  <w:r w:rsidRPr="00272CF5">
                    <w:rPr>
                      <w:b/>
                      <w:i/>
                      <w:color w:val="000000"/>
                      <w:position w:val="-6"/>
                      <w:sz w:val="28"/>
                      <w:szCs w:val="28"/>
                    </w:rPr>
                    <w:object w:dxaOrig="560" w:dyaOrig="360">
                      <v:shape id="_x0000_i2796" type="#_x0000_t75" style="width:28pt;height:18pt" o:ole="">
                        <v:imagedata r:id="rId3287" o:title=""/>
                      </v:shape>
                      <o:OLEObject Type="Embed" ProgID="Equation.DSMT4" ShapeID="_x0000_i2796" DrawAspect="Content" ObjectID="_1586753384" r:id="rId3366"/>
                    </w:object>
                  </w:r>
                  <w:r w:rsidRPr="00272CF5">
                    <w:rPr>
                      <w:i/>
                      <w:color w:val="000000"/>
                      <w:sz w:val="28"/>
                      <w:szCs w:val="28"/>
                    </w:rPr>
                    <w:t>=</w:t>
                  </w:r>
                  <w:r w:rsidRPr="00272CF5">
                    <w:rPr>
                      <w:b/>
                      <w:i/>
                      <w:color w:val="000000"/>
                      <w:position w:val="-6"/>
                      <w:sz w:val="28"/>
                      <w:szCs w:val="28"/>
                    </w:rPr>
                    <w:object w:dxaOrig="560" w:dyaOrig="360">
                      <v:shape id="_x0000_i2797" type="#_x0000_t75" style="width:28pt;height:18pt" o:ole="">
                        <v:imagedata r:id="rId3289" o:title=""/>
                      </v:shape>
                      <o:OLEObject Type="Embed" ProgID="Equation.DSMT4" ShapeID="_x0000_i2797" DrawAspect="Content" ObjectID="_1586753385" r:id="rId3367"/>
                    </w:object>
                  </w:r>
                </w:p>
              </w:tc>
              <w:tc>
                <w:tcPr>
                  <w:tcW w:w="945" w:type="dxa"/>
                </w:tcPr>
                <w:p w:rsidR="00FD7C15" w:rsidRPr="00273D90" w:rsidRDefault="00FD7C15" w:rsidP="00FD7C15">
                  <w:pPr>
                    <w:jc w:val="both"/>
                  </w:pPr>
                  <w:r w:rsidRPr="00273D90">
                    <w:t>0,25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2CF5" w:rsidRDefault="00FD7C15" w:rsidP="00FD7C15">
                  <w:pPr>
                    <w:jc w:val="both"/>
                    <w:rPr>
                      <w:sz w:val="28"/>
                      <w:szCs w:val="28"/>
                    </w:rPr>
                  </w:pPr>
                  <w:r w:rsidRPr="00272CF5">
                    <w:rPr>
                      <w:color w:val="000000"/>
                      <w:sz w:val="28"/>
                      <w:szCs w:val="28"/>
                    </w:rPr>
                    <w:t xml:space="preserve">Chứng minh </w:t>
                  </w:r>
                  <w:r w:rsidRPr="00272CF5">
                    <w:rPr>
                      <w:color w:val="000000"/>
                      <w:position w:val="-6"/>
                      <w:sz w:val="28"/>
                      <w:szCs w:val="28"/>
                    </w:rPr>
                    <w:object w:dxaOrig="560" w:dyaOrig="360">
                      <v:shape id="_x0000_i2798" type="#_x0000_t75" style="width:28pt;height:18pt" o:ole="">
                        <v:imagedata r:id="rId3287" o:title=""/>
                      </v:shape>
                      <o:OLEObject Type="Embed" ProgID="Equation.DSMT4" ShapeID="_x0000_i2798" DrawAspect="Content" ObjectID="_1586753386" r:id="rId3368"/>
                    </w:object>
                  </w:r>
                  <w:r w:rsidRPr="00272CF5">
                    <w:rPr>
                      <w:color w:val="000000"/>
                      <w:sz w:val="28"/>
                      <w:szCs w:val="28"/>
                    </w:rPr>
                    <w:t xml:space="preserve"> = </w:t>
                  </w:r>
                  <w:r w:rsidRPr="00272CF5">
                    <w:rPr>
                      <w:color w:val="000000"/>
                      <w:position w:val="-6"/>
                      <w:sz w:val="28"/>
                      <w:szCs w:val="28"/>
                    </w:rPr>
                    <w:object w:dxaOrig="499" w:dyaOrig="360">
                      <v:shape id="_x0000_i2799" type="#_x0000_t75" style="width:24.95pt;height:18pt" o:ole="">
                        <v:imagedata r:id="rId3369" o:title=""/>
                      </v:shape>
                      <o:OLEObject Type="Embed" ProgID="Equation.DSMT4" ShapeID="_x0000_i2799" DrawAspect="Content" ObjectID="_1586753387" r:id="rId3370"/>
                    </w:object>
                  </w:r>
                </w:p>
              </w:tc>
              <w:tc>
                <w:tcPr>
                  <w:tcW w:w="945" w:type="dxa"/>
                </w:tcPr>
                <w:p w:rsidR="00FD7C15" w:rsidRPr="00273D90" w:rsidRDefault="00FD7C15" w:rsidP="00FD7C15">
                  <w:pPr>
                    <w:jc w:val="both"/>
                  </w:pPr>
                  <w:r w:rsidRPr="00273D90">
                    <w:t>0,25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2CF5" w:rsidRDefault="00FD7C15" w:rsidP="00FD7C15">
                  <w:pPr>
                    <w:jc w:val="both"/>
                    <w:rPr>
                      <w:sz w:val="28"/>
                      <w:szCs w:val="28"/>
                    </w:rPr>
                  </w:pPr>
                  <w:r w:rsidRPr="00272CF5">
                    <w:rPr>
                      <w:color w:val="000000"/>
                      <w:position w:val="-6"/>
                      <w:sz w:val="28"/>
                      <w:szCs w:val="28"/>
                    </w:rPr>
                    <w:object w:dxaOrig="499" w:dyaOrig="360">
                      <v:shape id="_x0000_i2800" type="#_x0000_t75" style="width:24.95pt;height:18pt" o:ole="">
                        <v:imagedata r:id="rId3371" o:title=""/>
                      </v:shape>
                      <o:OLEObject Type="Embed" ProgID="Equation.DSMT4" ShapeID="_x0000_i2800" DrawAspect="Content" ObjectID="_1586753388" r:id="rId3372"/>
                    </w:object>
                  </w:r>
                  <w:r w:rsidRPr="00272CF5">
                    <w:rPr>
                      <w:color w:val="000000"/>
                      <w:sz w:val="28"/>
                      <w:szCs w:val="28"/>
                    </w:rPr>
                    <w:t xml:space="preserve"> = </w:t>
                  </w:r>
                  <w:r w:rsidRPr="00272CF5">
                    <w:rPr>
                      <w:color w:val="000000"/>
                      <w:position w:val="-6"/>
                      <w:sz w:val="28"/>
                      <w:szCs w:val="28"/>
                    </w:rPr>
                    <w:object w:dxaOrig="560" w:dyaOrig="360">
                      <v:shape id="_x0000_i2801" type="#_x0000_t75" style="width:28pt;height:18pt" o:ole="">
                        <v:imagedata r:id="rId3289" o:title=""/>
                      </v:shape>
                      <o:OLEObject Type="Embed" ProgID="Equation.DSMT4" ShapeID="_x0000_i2801" DrawAspect="Content" ObjectID="_1586753389" r:id="rId3373"/>
                    </w:object>
                  </w:r>
                  <w:r w:rsidRPr="00272CF5">
                    <w:rPr>
                      <w:color w:val="000000"/>
                      <w:sz w:val="28"/>
                      <w:szCs w:val="28"/>
                    </w:rPr>
                    <w:t>+</w:t>
                  </w:r>
                  <w:r w:rsidRPr="00272CF5">
                    <w:rPr>
                      <w:color w:val="000000"/>
                      <w:position w:val="-6"/>
                      <w:sz w:val="28"/>
                      <w:szCs w:val="28"/>
                    </w:rPr>
                    <w:object w:dxaOrig="499" w:dyaOrig="360">
                      <v:shape id="_x0000_i2802" type="#_x0000_t75" style="width:24.95pt;height:18pt" o:ole="">
                        <v:imagedata r:id="rId3374" o:title=""/>
                      </v:shape>
                      <o:OLEObject Type="Embed" ProgID="Equation.DSMT4" ShapeID="_x0000_i2802" DrawAspect="Content" ObjectID="_1586753390" r:id="rId3375"/>
                    </w:object>
                  </w:r>
                  <w:r w:rsidRPr="00272CF5">
                    <w:rPr>
                      <w:color w:val="000000"/>
                      <w:sz w:val="28"/>
                      <w:szCs w:val="28"/>
                    </w:rPr>
                    <w:t xml:space="preserve"> = </w:t>
                  </w:r>
                  <w:r w:rsidRPr="00272CF5">
                    <w:rPr>
                      <w:color w:val="000000"/>
                      <w:position w:val="-6"/>
                      <w:sz w:val="28"/>
                      <w:szCs w:val="28"/>
                    </w:rPr>
                    <w:object w:dxaOrig="499" w:dyaOrig="360">
                      <v:shape id="_x0000_i2803" type="#_x0000_t75" style="width:24.95pt;height:18pt" o:ole="">
                        <v:imagedata r:id="rId3369" o:title=""/>
                      </v:shape>
                      <o:OLEObject Type="Embed" ProgID="Equation.DSMT4" ShapeID="_x0000_i2803" DrawAspect="Content" ObjectID="_1586753391" r:id="rId3376"/>
                    </w:object>
                  </w:r>
                  <w:r w:rsidRPr="00272CF5">
                    <w:rPr>
                      <w:color w:val="000000"/>
                      <w:sz w:val="28"/>
                      <w:szCs w:val="28"/>
                    </w:rPr>
                    <w:t>+</w:t>
                  </w:r>
                  <w:r w:rsidRPr="00272CF5">
                    <w:rPr>
                      <w:color w:val="000000"/>
                      <w:position w:val="-6"/>
                      <w:sz w:val="28"/>
                      <w:szCs w:val="28"/>
                    </w:rPr>
                    <w:object w:dxaOrig="499" w:dyaOrig="360">
                      <v:shape id="_x0000_i2804" type="#_x0000_t75" style="width:24.95pt;height:18pt" o:ole="">
                        <v:imagedata r:id="rId3374" o:title=""/>
                      </v:shape>
                      <o:OLEObject Type="Embed" ProgID="Equation.DSMT4" ShapeID="_x0000_i2804" DrawAspect="Content" ObjectID="_1586753392" r:id="rId3377"/>
                    </w:object>
                  </w:r>
                  <w:r w:rsidRPr="00272CF5">
                    <w:rPr>
                      <w:color w:val="000000"/>
                      <w:sz w:val="28"/>
                      <w:szCs w:val="28"/>
                    </w:rPr>
                    <w:t xml:space="preserve"> = </w:t>
                  </w:r>
                  <w:r w:rsidRPr="00272CF5">
                    <w:rPr>
                      <w:color w:val="000000"/>
                      <w:position w:val="-6"/>
                      <w:sz w:val="28"/>
                      <w:szCs w:val="28"/>
                    </w:rPr>
                    <w:object w:dxaOrig="560" w:dyaOrig="360">
                      <v:shape id="_x0000_i2805" type="#_x0000_t75" style="width:28pt;height:18pt" o:ole="">
                        <v:imagedata r:id="rId3378" o:title=""/>
                      </v:shape>
                      <o:OLEObject Type="Embed" ProgID="Equation.DSMT4" ShapeID="_x0000_i2805" DrawAspect="Content" ObjectID="_1586753393" r:id="rId3379"/>
                    </w:object>
                  </w:r>
                  <w:r w:rsidRPr="00272CF5">
                    <w:rPr>
                      <w:color w:val="000000"/>
                      <w:sz w:val="28"/>
                      <w:szCs w:val="28"/>
                    </w:rPr>
                    <w:t>=1V và kết luận IC là tiếp tuyến của (O)</w:t>
                  </w:r>
                </w:p>
              </w:tc>
              <w:tc>
                <w:tcPr>
                  <w:tcW w:w="945" w:type="dxa"/>
                </w:tcPr>
                <w:p w:rsidR="00FD7C15" w:rsidRPr="00273D90" w:rsidRDefault="00FD7C15" w:rsidP="00FD7C15">
                  <w:pPr>
                    <w:jc w:val="both"/>
                  </w:pPr>
                  <w:r w:rsidRPr="00273D90">
                    <w:t>0,25</w:t>
                  </w:r>
                </w:p>
              </w:tc>
            </w:tr>
            <w:tr w:rsidR="00FD7C15" w:rsidRPr="00272CF5" w:rsidTr="00FD7C15">
              <w:trPr>
                <w:trHeight w:val="148"/>
              </w:trPr>
              <w:tc>
                <w:tcPr>
                  <w:tcW w:w="689" w:type="dxa"/>
                  <w:vMerge/>
                </w:tcPr>
                <w:p w:rsidR="00FD7C15" w:rsidRPr="00272CF5" w:rsidRDefault="00FD7C15" w:rsidP="00FD7C15">
                  <w:pPr>
                    <w:jc w:val="both"/>
                    <w:rPr>
                      <w:b/>
                      <w:i/>
                    </w:rPr>
                  </w:pPr>
                </w:p>
              </w:tc>
              <w:tc>
                <w:tcPr>
                  <w:tcW w:w="404" w:type="dxa"/>
                  <w:vMerge w:val="restart"/>
                </w:tcPr>
                <w:p w:rsidR="00FD7C15" w:rsidRPr="00272CF5" w:rsidRDefault="00FD7C15" w:rsidP="00FD7C15">
                  <w:pPr>
                    <w:jc w:val="both"/>
                    <w:rPr>
                      <w:b/>
                      <w:i/>
                    </w:rPr>
                  </w:pPr>
                  <w:r w:rsidRPr="00272CF5">
                    <w:rPr>
                      <w:b/>
                      <w:i/>
                    </w:rPr>
                    <w:t>4</w:t>
                  </w:r>
                </w:p>
              </w:tc>
              <w:tc>
                <w:tcPr>
                  <w:tcW w:w="8851" w:type="dxa"/>
                  <w:gridSpan w:val="2"/>
                </w:tcPr>
                <w:p w:rsidR="00FD7C15" w:rsidRPr="00272CF5" w:rsidRDefault="00FD7C15" w:rsidP="00FD7C15">
                  <w:pPr>
                    <w:jc w:val="both"/>
                    <w:rPr>
                      <w:b/>
                      <w:i/>
                      <w:sz w:val="28"/>
                      <w:szCs w:val="28"/>
                    </w:rPr>
                  </w:pPr>
                  <w:r w:rsidRPr="00272CF5">
                    <w:rPr>
                      <w:b/>
                      <w:i/>
                      <w:caps/>
                      <w:color w:val="000000"/>
                      <w:sz w:val="28"/>
                      <w:szCs w:val="28"/>
                    </w:rPr>
                    <w:t>c</w:t>
                  </w:r>
                  <w:r w:rsidRPr="00272CF5">
                    <w:rPr>
                      <w:b/>
                      <w:i/>
                      <w:color w:val="000000"/>
                      <w:sz w:val="28"/>
                      <w:szCs w:val="28"/>
                    </w:rPr>
                    <w:t>hứng minh tg</w:t>
                  </w:r>
                  <w:r w:rsidRPr="00272CF5">
                    <w:rPr>
                      <w:b/>
                      <w:i/>
                      <w:color w:val="000000"/>
                      <w:position w:val="-4"/>
                      <w:sz w:val="28"/>
                      <w:szCs w:val="28"/>
                    </w:rPr>
                    <w:object w:dxaOrig="540" w:dyaOrig="340">
                      <v:shape id="_x0000_i2806" type="#_x0000_t75" style="width:27pt;height:17pt" o:ole="">
                        <v:imagedata r:id="rId3291" o:title=""/>
                      </v:shape>
                      <o:OLEObject Type="Embed" ProgID="Equation.DSMT4" ShapeID="_x0000_i2806" DrawAspect="Content" ObjectID="_1586753394" r:id="rId3380"/>
                    </w:object>
                  </w:r>
                  <w:r w:rsidRPr="00272CF5">
                    <w:rPr>
                      <w:b/>
                      <w:i/>
                      <w:color w:val="000000"/>
                      <w:sz w:val="28"/>
                      <w:szCs w:val="28"/>
                    </w:rPr>
                    <w:t xml:space="preserve"> = 2 (0,5 điểm)</w:t>
                  </w:r>
                </w:p>
              </w:tc>
              <w:tc>
                <w:tcPr>
                  <w:tcW w:w="945" w:type="dxa"/>
                </w:tcPr>
                <w:p w:rsidR="00FD7C15" w:rsidRPr="00272CF5" w:rsidRDefault="00FD7C15" w:rsidP="00FD7C15">
                  <w:pPr>
                    <w:jc w:val="both"/>
                    <w:rPr>
                      <w:b/>
                      <w:i/>
                    </w:rPr>
                  </w:pP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2CF5" w:rsidRDefault="00FD7C15" w:rsidP="00FD7C15">
                  <w:pPr>
                    <w:jc w:val="both"/>
                    <w:rPr>
                      <w:sz w:val="28"/>
                      <w:szCs w:val="28"/>
                    </w:rPr>
                  </w:pPr>
                  <w:r w:rsidRPr="00272CF5">
                    <w:rPr>
                      <w:sz w:val="28"/>
                      <w:szCs w:val="28"/>
                    </w:rPr>
                    <w:t xml:space="preserve">IB cũng là tiếp tuyến của (O). </w:t>
                  </w:r>
                  <w:r w:rsidRPr="00272CF5">
                    <w:rPr>
                      <w:color w:val="000000"/>
                      <w:position w:val="-4"/>
                      <w:sz w:val="28"/>
                      <w:szCs w:val="28"/>
                    </w:rPr>
                    <w:object w:dxaOrig="540" w:dyaOrig="340">
                      <v:shape id="_x0000_i2807" type="#_x0000_t75" style="width:27pt;height:17pt" o:ole="">
                        <v:imagedata r:id="rId3381" o:title=""/>
                      </v:shape>
                      <o:OLEObject Type="Embed" ProgID="Equation.DSMT4" ShapeID="_x0000_i2807" DrawAspect="Content" ObjectID="_1586753395" r:id="rId3382"/>
                    </w:object>
                  </w:r>
                  <w:r w:rsidRPr="00272CF5">
                    <w:rPr>
                      <w:color w:val="000000"/>
                      <w:sz w:val="28"/>
                      <w:szCs w:val="28"/>
                    </w:rPr>
                    <w:t>=</w:t>
                  </w:r>
                  <w:r w:rsidRPr="00272CF5">
                    <w:rPr>
                      <w:color w:val="000000"/>
                      <w:position w:val="-24"/>
                      <w:sz w:val="28"/>
                      <w:szCs w:val="28"/>
                    </w:rPr>
                    <w:object w:dxaOrig="240" w:dyaOrig="620">
                      <v:shape id="_x0000_i2808" type="#_x0000_t75" style="width:12pt;height:31pt" o:ole="">
                        <v:imagedata r:id="rId3383" o:title=""/>
                      </v:shape>
                      <o:OLEObject Type="Embed" ProgID="Equation.DSMT4" ShapeID="_x0000_i2808" DrawAspect="Content" ObjectID="_1586753396" r:id="rId3384"/>
                    </w:object>
                  </w:r>
                  <w:r w:rsidRPr="00272CF5">
                    <w:rPr>
                      <w:color w:val="000000"/>
                      <w:position w:val="-6"/>
                      <w:sz w:val="28"/>
                      <w:szCs w:val="28"/>
                    </w:rPr>
                    <w:object w:dxaOrig="460" w:dyaOrig="360">
                      <v:shape id="_x0000_i2809" type="#_x0000_t75" style="width:23pt;height:18pt" o:ole="">
                        <v:imagedata r:id="rId3385" o:title=""/>
                      </v:shape>
                      <o:OLEObject Type="Embed" ProgID="Equation.DSMT4" ShapeID="_x0000_i2809" DrawAspect="Content" ObjectID="_1586753397" r:id="rId3386"/>
                    </w:object>
                  </w:r>
                  <w:r w:rsidRPr="00272CF5">
                    <w:rPr>
                      <w:color w:val="000000"/>
                      <w:sz w:val="28"/>
                      <w:szCs w:val="28"/>
                    </w:rPr>
                    <w:t>=</w:t>
                  </w:r>
                  <w:r w:rsidRPr="00272CF5">
                    <w:rPr>
                      <w:color w:val="000000"/>
                      <w:position w:val="-6"/>
                      <w:sz w:val="28"/>
                      <w:szCs w:val="28"/>
                    </w:rPr>
                    <w:object w:dxaOrig="480" w:dyaOrig="360">
                      <v:shape id="_x0000_i2810" type="#_x0000_t75" style="width:24pt;height:18pt" o:ole="">
                        <v:imagedata r:id="rId3387" o:title=""/>
                      </v:shape>
                      <o:OLEObject Type="Embed" ProgID="Equation.DSMT4" ShapeID="_x0000_i2810" DrawAspect="Content" ObjectID="_1586753398" r:id="rId3388"/>
                    </w:object>
                  </w:r>
                </w:p>
              </w:tc>
              <w:tc>
                <w:tcPr>
                  <w:tcW w:w="945" w:type="dxa"/>
                </w:tcPr>
                <w:p w:rsidR="00FD7C15" w:rsidRPr="00273D90" w:rsidRDefault="00FD7C15" w:rsidP="00FD7C15">
                  <w:pPr>
                    <w:jc w:val="both"/>
                  </w:pPr>
                  <w:r w:rsidRPr="00273D90">
                    <w:t>0,25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2CF5" w:rsidRDefault="00FD7C15" w:rsidP="00FD7C15">
                  <w:pPr>
                    <w:jc w:val="both"/>
                    <w:rPr>
                      <w:sz w:val="28"/>
                      <w:szCs w:val="28"/>
                    </w:rPr>
                  </w:pPr>
                  <w:r w:rsidRPr="00272CF5">
                    <w:rPr>
                      <w:sz w:val="28"/>
                      <w:szCs w:val="28"/>
                    </w:rPr>
                    <w:t>tg</w:t>
                  </w:r>
                  <w:r w:rsidRPr="00272CF5">
                    <w:rPr>
                      <w:color w:val="000000"/>
                      <w:position w:val="-4"/>
                      <w:sz w:val="28"/>
                      <w:szCs w:val="28"/>
                    </w:rPr>
                    <w:object w:dxaOrig="540" w:dyaOrig="340">
                      <v:shape id="_x0000_i2811" type="#_x0000_t75" style="width:27pt;height:17pt" o:ole="">
                        <v:imagedata r:id="rId3381" o:title=""/>
                      </v:shape>
                      <o:OLEObject Type="Embed" ProgID="Equation.DSMT4" ShapeID="_x0000_i2811" DrawAspect="Content" ObjectID="_1586753399" r:id="rId3389"/>
                    </w:object>
                  </w:r>
                  <w:r w:rsidRPr="00272CF5">
                    <w:rPr>
                      <w:color w:val="000000"/>
                      <w:sz w:val="28"/>
                      <w:szCs w:val="28"/>
                    </w:rPr>
                    <w:t>=tg</w:t>
                  </w:r>
                  <w:r w:rsidRPr="00272CF5">
                    <w:rPr>
                      <w:color w:val="000000"/>
                      <w:position w:val="-6"/>
                      <w:sz w:val="28"/>
                      <w:szCs w:val="28"/>
                    </w:rPr>
                    <w:object w:dxaOrig="480" w:dyaOrig="360">
                      <v:shape id="_x0000_i2812" type="#_x0000_t75" style="width:24pt;height:18pt" o:ole="">
                        <v:imagedata r:id="rId3387" o:title=""/>
                      </v:shape>
                      <o:OLEObject Type="Embed" ProgID="Equation.DSMT4" ShapeID="_x0000_i2812" DrawAspect="Content" ObjectID="_1586753400" r:id="rId3390"/>
                    </w:object>
                  </w:r>
                  <w:r w:rsidRPr="00272CF5">
                    <w:rPr>
                      <w:color w:val="000000"/>
                      <w:sz w:val="28"/>
                      <w:szCs w:val="28"/>
                    </w:rPr>
                    <w:t>=</w:t>
                  </w:r>
                  <w:r w:rsidRPr="00272CF5">
                    <w:rPr>
                      <w:iCs/>
                      <w:color w:val="000000"/>
                      <w:position w:val="-24"/>
                      <w:sz w:val="28"/>
                      <w:szCs w:val="28"/>
                    </w:rPr>
                    <w:object w:dxaOrig="440" w:dyaOrig="620">
                      <v:shape id="_x0000_i2813" type="#_x0000_t75" style="width:22pt;height:31pt" o:ole="">
                        <v:imagedata r:id="rId3391" o:title=""/>
                      </v:shape>
                      <o:OLEObject Type="Embed" ProgID="Equation.DSMT4" ShapeID="_x0000_i2813" DrawAspect="Content" ObjectID="_1586753401" r:id="rId3392"/>
                    </w:object>
                  </w:r>
                  <w:r w:rsidRPr="00272CF5">
                    <w:rPr>
                      <w:iCs/>
                      <w:color w:val="000000"/>
                      <w:sz w:val="28"/>
                      <w:szCs w:val="28"/>
                    </w:rPr>
                    <w:t>=</w:t>
                  </w:r>
                  <w:r w:rsidRPr="00272CF5">
                    <w:rPr>
                      <w:iCs/>
                      <w:color w:val="000000"/>
                      <w:position w:val="-54"/>
                      <w:sz w:val="28"/>
                      <w:szCs w:val="28"/>
                    </w:rPr>
                    <w:object w:dxaOrig="480" w:dyaOrig="920">
                      <v:shape id="_x0000_i2814" type="#_x0000_t75" style="width:24pt;height:46pt" o:ole="">
                        <v:imagedata r:id="rId3393" o:title=""/>
                      </v:shape>
                      <o:OLEObject Type="Embed" ProgID="Equation.DSMT4" ShapeID="_x0000_i2814" DrawAspect="Content" ObjectID="_1586753402" r:id="rId3394"/>
                    </w:object>
                  </w:r>
                  <w:r w:rsidRPr="00272CF5">
                    <w:rPr>
                      <w:iCs/>
                      <w:color w:val="000000"/>
                      <w:sz w:val="28"/>
                      <w:szCs w:val="28"/>
                    </w:rPr>
                    <w:t>=</w:t>
                  </w:r>
                  <w:r w:rsidRPr="00272CF5">
                    <w:rPr>
                      <w:iCs/>
                      <w:color w:val="000000"/>
                      <w:position w:val="-54"/>
                      <w:sz w:val="28"/>
                      <w:szCs w:val="28"/>
                    </w:rPr>
                    <w:object w:dxaOrig="320" w:dyaOrig="920">
                      <v:shape id="_x0000_i2815" type="#_x0000_t75" style="width:16pt;height:46pt" o:ole="">
                        <v:imagedata r:id="rId3395" o:title=""/>
                      </v:shape>
                      <o:OLEObject Type="Embed" ProgID="Equation.DSMT4" ShapeID="_x0000_i2815" DrawAspect="Content" ObjectID="_1586753403" r:id="rId3396"/>
                    </w:object>
                  </w:r>
                  <w:r w:rsidRPr="00272CF5">
                    <w:rPr>
                      <w:iCs/>
                      <w:color w:val="000000"/>
                      <w:sz w:val="28"/>
                      <w:szCs w:val="28"/>
                    </w:rPr>
                    <w:t>=2</w:t>
                  </w:r>
                </w:p>
              </w:tc>
              <w:tc>
                <w:tcPr>
                  <w:tcW w:w="945" w:type="dxa"/>
                </w:tcPr>
                <w:p w:rsidR="00FD7C15" w:rsidRPr="00273D90" w:rsidRDefault="00FD7C15" w:rsidP="00FD7C15">
                  <w:pPr>
                    <w:jc w:val="both"/>
                  </w:pPr>
                  <w:r w:rsidRPr="00273D90">
                    <w:t>0,25</w:t>
                  </w:r>
                </w:p>
              </w:tc>
            </w:tr>
            <w:tr w:rsidR="00FD7C15" w:rsidRPr="00272CF5" w:rsidTr="00FD7C15">
              <w:trPr>
                <w:trHeight w:val="324"/>
              </w:trPr>
              <w:tc>
                <w:tcPr>
                  <w:tcW w:w="689" w:type="dxa"/>
                </w:tcPr>
                <w:p w:rsidR="00FD7C15" w:rsidRPr="00272CF5" w:rsidRDefault="00FD7C15" w:rsidP="00FD7C15">
                  <w:pPr>
                    <w:jc w:val="both"/>
                    <w:rPr>
                      <w:b/>
                    </w:rPr>
                  </w:pPr>
                  <w:r w:rsidRPr="00272CF5">
                    <w:rPr>
                      <w:b/>
                    </w:rPr>
                    <w:t>V</w:t>
                  </w:r>
                </w:p>
              </w:tc>
              <w:tc>
                <w:tcPr>
                  <w:tcW w:w="404" w:type="dxa"/>
                </w:tcPr>
                <w:p w:rsidR="00FD7C15" w:rsidRPr="00272CF5" w:rsidRDefault="00FD7C15" w:rsidP="00FD7C15">
                  <w:pPr>
                    <w:jc w:val="both"/>
                    <w:rPr>
                      <w:b/>
                    </w:rPr>
                  </w:pPr>
                </w:p>
              </w:tc>
              <w:tc>
                <w:tcPr>
                  <w:tcW w:w="8851" w:type="dxa"/>
                  <w:gridSpan w:val="2"/>
                </w:tcPr>
                <w:p w:rsidR="00FD7C15" w:rsidRPr="00272CF5" w:rsidRDefault="00FD7C15" w:rsidP="00FD7C15">
                  <w:pPr>
                    <w:jc w:val="both"/>
                    <w:rPr>
                      <w:b/>
                      <w:sz w:val="28"/>
                      <w:szCs w:val="28"/>
                    </w:rPr>
                  </w:pPr>
                  <w:r w:rsidRPr="00272CF5">
                    <w:rPr>
                      <w:b/>
                      <w:color w:val="000000"/>
                      <w:sz w:val="28"/>
                      <w:szCs w:val="28"/>
                    </w:rPr>
                    <w:t>Giải phương trình</w:t>
                  </w:r>
                </w:p>
              </w:tc>
              <w:tc>
                <w:tcPr>
                  <w:tcW w:w="945" w:type="dxa"/>
                </w:tcPr>
                <w:p w:rsidR="00FD7C15" w:rsidRPr="00272CF5" w:rsidRDefault="00FD7C15" w:rsidP="00FD7C15">
                  <w:pPr>
                    <w:jc w:val="both"/>
                    <w:rPr>
                      <w:b/>
                    </w:rPr>
                  </w:pPr>
                  <w:r w:rsidRPr="00272CF5">
                    <w:rPr>
                      <w:b/>
                    </w:rPr>
                    <w:t>0,5</w:t>
                  </w:r>
                </w:p>
              </w:tc>
            </w:tr>
            <w:tr w:rsidR="00FD7C15" w:rsidRPr="00273D90" w:rsidTr="00FD7C15">
              <w:trPr>
                <w:trHeight w:val="416"/>
              </w:trPr>
              <w:tc>
                <w:tcPr>
                  <w:tcW w:w="689" w:type="dxa"/>
                  <w:vMerge w:val="restart"/>
                </w:tcPr>
                <w:p w:rsidR="00FD7C15" w:rsidRPr="00273D90" w:rsidRDefault="00FD7C15" w:rsidP="00FD7C15">
                  <w:pPr>
                    <w:jc w:val="both"/>
                  </w:pPr>
                </w:p>
              </w:tc>
              <w:tc>
                <w:tcPr>
                  <w:tcW w:w="404" w:type="dxa"/>
                  <w:vMerge w:val="restart"/>
                </w:tcPr>
                <w:p w:rsidR="00FD7C15" w:rsidRPr="00273D90" w:rsidRDefault="00FD7C15" w:rsidP="00FD7C15">
                  <w:pPr>
                    <w:jc w:val="both"/>
                  </w:pPr>
                </w:p>
              </w:tc>
              <w:tc>
                <w:tcPr>
                  <w:tcW w:w="8851" w:type="dxa"/>
                  <w:gridSpan w:val="2"/>
                </w:tcPr>
                <w:p w:rsidR="00FD7C15" w:rsidRPr="00272CF5" w:rsidRDefault="00FD7C15" w:rsidP="00FD7C15">
                  <w:pPr>
                    <w:jc w:val="both"/>
                    <w:rPr>
                      <w:sz w:val="28"/>
                      <w:szCs w:val="28"/>
                    </w:rPr>
                  </w:pPr>
                  <w:r w:rsidRPr="00272CF5">
                    <w:rPr>
                      <w:color w:val="000000"/>
                      <w:sz w:val="28"/>
                      <w:szCs w:val="28"/>
                    </w:rPr>
                    <w:t>Biến đổi phương trình đã cho thành: (</w:t>
                  </w:r>
                  <w:r w:rsidRPr="00272CF5">
                    <w:rPr>
                      <w:iCs/>
                      <w:color w:val="000000"/>
                      <w:position w:val="-8"/>
                      <w:sz w:val="28"/>
                      <w:szCs w:val="28"/>
                    </w:rPr>
                    <w:object w:dxaOrig="820" w:dyaOrig="400">
                      <v:shape id="_x0000_i2816" type="#_x0000_t75" style="width:41pt;height:20pt" o:ole="">
                        <v:imagedata r:id="rId3397" o:title=""/>
                      </v:shape>
                      <o:OLEObject Type="Embed" ProgID="Equation.DSMT4" ShapeID="_x0000_i2816" DrawAspect="Content" ObjectID="_1586753404" r:id="rId3398"/>
                    </w:object>
                  </w:r>
                  <w:r w:rsidRPr="00272CF5">
                    <w:rPr>
                      <w:iCs/>
                      <w:color w:val="000000"/>
                      <w:sz w:val="28"/>
                      <w:szCs w:val="28"/>
                    </w:rPr>
                    <w:t>-4)(</w:t>
                  </w:r>
                  <w:r w:rsidRPr="00272CF5">
                    <w:rPr>
                      <w:iCs/>
                      <w:color w:val="000000"/>
                      <w:position w:val="-8"/>
                      <w:sz w:val="28"/>
                      <w:szCs w:val="28"/>
                    </w:rPr>
                    <w:object w:dxaOrig="820" w:dyaOrig="400">
                      <v:shape id="_x0000_i2817" type="#_x0000_t75" style="width:41pt;height:20pt" o:ole="">
                        <v:imagedata r:id="rId3397" o:title=""/>
                      </v:shape>
                      <o:OLEObject Type="Embed" ProgID="Equation.DSMT4" ShapeID="_x0000_i2817" DrawAspect="Content" ObjectID="_1586753405" r:id="rId3399"/>
                    </w:object>
                  </w:r>
                  <w:r w:rsidRPr="00272CF5">
                    <w:rPr>
                      <w:iCs/>
                      <w:color w:val="000000"/>
                      <w:sz w:val="28"/>
                      <w:szCs w:val="28"/>
                    </w:rPr>
                    <w:t>-x)=0</w:t>
                  </w:r>
                </w:p>
              </w:tc>
              <w:tc>
                <w:tcPr>
                  <w:tcW w:w="945" w:type="dxa"/>
                </w:tcPr>
                <w:p w:rsidR="00FD7C15" w:rsidRPr="00273D90" w:rsidRDefault="00FD7C15" w:rsidP="00FD7C15">
                  <w:pPr>
                    <w:jc w:val="both"/>
                  </w:pPr>
                  <w:r w:rsidRPr="00273D90">
                    <w:t>0,25</w:t>
                  </w:r>
                </w:p>
              </w:tc>
            </w:tr>
            <w:tr w:rsidR="00FD7C15" w:rsidRPr="00273D90" w:rsidTr="00FD7C15">
              <w:trPr>
                <w:trHeight w:val="148"/>
              </w:trPr>
              <w:tc>
                <w:tcPr>
                  <w:tcW w:w="689" w:type="dxa"/>
                  <w:vMerge/>
                </w:tcPr>
                <w:p w:rsidR="00FD7C15" w:rsidRPr="00273D90" w:rsidRDefault="00FD7C15" w:rsidP="00FD7C15">
                  <w:pPr>
                    <w:jc w:val="both"/>
                  </w:pPr>
                </w:p>
              </w:tc>
              <w:tc>
                <w:tcPr>
                  <w:tcW w:w="404" w:type="dxa"/>
                  <w:vMerge/>
                </w:tcPr>
                <w:p w:rsidR="00FD7C15" w:rsidRPr="00273D90" w:rsidRDefault="00FD7C15" w:rsidP="00FD7C15">
                  <w:pPr>
                    <w:jc w:val="both"/>
                  </w:pPr>
                </w:p>
              </w:tc>
              <w:tc>
                <w:tcPr>
                  <w:tcW w:w="8851" w:type="dxa"/>
                  <w:gridSpan w:val="2"/>
                </w:tcPr>
                <w:p w:rsidR="00FD7C15" w:rsidRPr="00272CF5" w:rsidRDefault="00FD7C15" w:rsidP="00FD7C15">
                  <w:pPr>
                    <w:jc w:val="both"/>
                    <w:rPr>
                      <w:color w:val="000000"/>
                      <w:sz w:val="28"/>
                      <w:szCs w:val="28"/>
                    </w:rPr>
                  </w:pPr>
                  <w:r w:rsidRPr="00272CF5">
                    <w:rPr>
                      <w:color w:val="000000"/>
                      <w:position w:val="-6"/>
                      <w:sz w:val="28"/>
                      <w:szCs w:val="28"/>
                    </w:rPr>
                    <w:object w:dxaOrig="340" w:dyaOrig="240">
                      <v:shape id="_x0000_i2818" type="#_x0000_t75" style="width:17pt;height:12pt" o:ole="">
                        <v:imagedata r:id="rId3310" o:title=""/>
                      </v:shape>
                      <o:OLEObject Type="Embed" ProgID="Equation.DSMT4" ShapeID="_x0000_i2818" DrawAspect="Content" ObjectID="_1586753406" r:id="rId3400"/>
                    </w:object>
                  </w:r>
                  <w:r w:rsidRPr="00272CF5">
                    <w:rPr>
                      <w:iCs/>
                      <w:color w:val="000000"/>
                      <w:position w:val="-40"/>
                      <w:sz w:val="28"/>
                      <w:szCs w:val="28"/>
                    </w:rPr>
                    <w:object w:dxaOrig="1280" w:dyaOrig="920">
                      <v:shape id="_x0000_i2819" type="#_x0000_t75" style="width:64pt;height:46pt" o:ole="">
                        <v:imagedata r:id="rId3401" o:title=""/>
                      </v:shape>
                      <o:OLEObject Type="Embed" ProgID="Equation.DSMT4" ShapeID="_x0000_i2819" DrawAspect="Content" ObjectID="_1586753407" r:id="rId3402"/>
                    </w:object>
                  </w:r>
                  <w:r w:rsidRPr="00272CF5">
                    <w:rPr>
                      <w:color w:val="000000"/>
                      <w:position w:val="-6"/>
                      <w:sz w:val="28"/>
                      <w:szCs w:val="28"/>
                    </w:rPr>
                    <w:object w:dxaOrig="340" w:dyaOrig="240">
                      <v:shape id="_x0000_i2820" type="#_x0000_t75" style="width:17pt;height:12pt" o:ole="">
                        <v:imagedata r:id="rId3310" o:title=""/>
                      </v:shape>
                      <o:OLEObject Type="Embed" ProgID="Equation.DSMT4" ShapeID="_x0000_i2820" DrawAspect="Content" ObjectID="_1586753408" r:id="rId3403"/>
                    </w:object>
                  </w:r>
                  <w:r w:rsidRPr="00272CF5">
                    <w:rPr>
                      <w:iCs/>
                      <w:color w:val="000000"/>
                      <w:position w:val="-34"/>
                      <w:sz w:val="28"/>
                      <w:szCs w:val="28"/>
                    </w:rPr>
                    <w:object w:dxaOrig="1200" w:dyaOrig="800">
                      <v:shape id="_x0000_i2821" type="#_x0000_t75" style="width:60pt;height:40pt" o:ole="">
                        <v:imagedata r:id="rId3404" o:title=""/>
                      </v:shape>
                      <o:OLEObject Type="Embed" ProgID="Equation.DSMT4" ShapeID="_x0000_i2821" DrawAspect="Content" ObjectID="_1586753409" r:id="rId3405"/>
                    </w:object>
                  </w:r>
                  <w:r w:rsidRPr="00272CF5">
                    <w:rPr>
                      <w:color w:val="000000"/>
                      <w:position w:val="-6"/>
                      <w:sz w:val="28"/>
                      <w:szCs w:val="28"/>
                    </w:rPr>
                    <w:object w:dxaOrig="340" w:dyaOrig="240">
                      <v:shape id="_x0000_i2822" type="#_x0000_t75" style="width:17pt;height:12pt" o:ole="">
                        <v:imagedata r:id="rId3310" o:title=""/>
                      </v:shape>
                      <o:OLEObject Type="Embed" ProgID="Equation.DSMT4" ShapeID="_x0000_i2822" DrawAspect="Content" ObjectID="_1586753410" r:id="rId3406"/>
                    </w:object>
                  </w:r>
                  <w:r w:rsidRPr="00272CF5">
                    <w:rPr>
                      <w:iCs/>
                      <w:color w:val="000000"/>
                      <w:sz w:val="28"/>
                      <w:szCs w:val="28"/>
                    </w:rPr>
                    <w:t xml:space="preserve"> </w:t>
                  </w:r>
                  <w:r w:rsidRPr="00272CF5">
                    <w:rPr>
                      <w:iCs/>
                      <w:color w:val="FFFFFF"/>
                      <w:position w:val="-30"/>
                      <w:sz w:val="28"/>
                      <w:szCs w:val="28"/>
                    </w:rPr>
                    <w:object w:dxaOrig="1359" w:dyaOrig="720">
                      <v:shape id="_x0000_i2823" type="#_x0000_t75" style="width:67.95pt;height:36pt" o:ole="">
                        <v:imagedata r:id="rId3407" o:title=""/>
                      </v:shape>
                      <o:OLEObject Type="Embed" ProgID="Equation.DSMT4" ShapeID="_x0000_i2823" DrawAspect="Content" ObjectID="_1586753411" r:id="rId3408"/>
                    </w:object>
                  </w:r>
                  <w:r w:rsidRPr="00272CF5">
                    <w:rPr>
                      <w:color w:val="000000"/>
                      <w:position w:val="-6"/>
                      <w:sz w:val="28"/>
                      <w:szCs w:val="28"/>
                    </w:rPr>
                    <w:object w:dxaOrig="340" w:dyaOrig="240">
                      <v:shape id="_x0000_i2824" type="#_x0000_t75" style="width:17pt;height:12pt" o:ole="">
                        <v:imagedata r:id="rId3310" o:title=""/>
                      </v:shape>
                      <o:OLEObject Type="Embed" ProgID="Equation.DSMT4" ShapeID="_x0000_i2824" DrawAspect="Content" ObjectID="_1586753412" r:id="rId3409"/>
                    </w:object>
                  </w:r>
                  <w:r w:rsidRPr="00272CF5">
                    <w:rPr>
                      <w:color w:val="000000"/>
                      <w:sz w:val="28"/>
                      <w:szCs w:val="28"/>
                    </w:rPr>
                    <w:t>x=</w:t>
                  </w:r>
                  <w:r w:rsidRPr="00272CF5">
                    <w:rPr>
                      <w:color w:val="000000"/>
                      <w:position w:val="-4"/>
                      <w:sz w:val="28"/>
                      <w:szCs w:val="28"/>
                    </w:rPr>
                    <w:object w:dxaOrig="220" w:dyaOrig="240">
                      <v:shape id="_x0000_i2825" type="#_x0000_t75" style="width:11pt;height:12pt" o:ole="">
                        <v:imagedata r:id="rId3410" o:title=""/>
                      </v:shape>
                      <o:OLEObject Type="Embed" ProgID="Equation.DSMT4" ShapeID="_x0000_i2825" DrawAspect="Content" ObjectID="_1586753413" r:id="rId3411"/>
                    </w:object>
                  </w:r>
                  <w:r w:rsidRPr="00272CF5">
                    <w:rPr>
                      <w:color w:val="000000"/>
                      <w:sz w:val="28"/>
                      <w:szCs w:val="28"/>
                    </w:rPr>
                    <w:t>3</w:t>
                  </w:r>
                </w:p>
                <w:p w:rsidR="00FD7C15" w:rsidRPr="00272CF5" w:rsidRDefault="00FD7C15" w:rsidP="00FD7C15">
                  <w:pPr>
                    <w:jc w:val="both"/>
                    <w:rPr>
                      <w:color w:val="000000"/>
                      <w:sz w:val="28"/>
                      <w:szCs w:val="28"/>
                    </w:rPr>
                  </w:pPr>
                  <w:r w:rsidRPr="00272CF5">
                    <w:rPr>
                      <w:sz w:val="28"/>
                      <w:szCs w:val="28"/>
                    </w:rPr>
                    <w:t xml:space="preserve">Kết luận: Phương trình có 2 nghiệm </w:t>
                  </w:r>
                  <w:r w:rsidRPr="00272CF5">
                    <w:rPr>
                      <w:color w:val="000000"/>
                      <w:sz w:val="28"/>
                      <w:szCs w:val="28"/>
                    </w:rPr>
                    <w:t>x=</w:t>
                  </w:r>
                  <w:r w:rsidRPr="00272CF5">
                    <w:rPr>
                      <w:color w:val="000000"/>
                      <w:position w:val="-4"/>
                      <w:sz w:val="28"/>
                      <w:szCs w:val="28"/>
                    </w:rPr>
                    <w:object w:dxaOrig="220" w:dyaOrig="240">
                      <v:shape id="_x0000_i2826" type="#_x0000_t75" style="width:11pt;height:12pt" o:ole="">
                        <v:imagedata r:id="rId3410" o:title=""/>
                      </v:shape>
                      <o:OLEObject Type="Embed" ProgID="Equation.DSMT4" ShapeID="_x0000_i2826" DrawAspect="Content" ObjectID="_1586753414" r:id="rId3412"/>
                    </w:object>
                  </w:r>
                  <w:r w:rsidRPr="00272CF5">
                    <w:rPr>
                      <w:color w:val="000000"/>
                      <w:sz w:val="28"/>
                      <w:szCs w:val="28"/>
                    </w:rPr>
                    <w:t>3</w:t>
                  </w:r>
                </w:p>
              </w:tc>
              <w:tc>
                <w:tcPr>
                  <w:tcW w:w="945" w:type="dxa"/>
                </w:tcPr>
                <w:p w:rsidR="00FD7C15" w:rsidRPr="00273D90" w:rsidRDefault="00FD7C15" w:rsidP="00FD7C15">
                  <w:pPr>
                    <w:jc w:val="both"/>
                  </w:pPr>
                  <w:r w:rsidRPr="00273D90">
                    <w:t>0,25</w:t>
                  </w:r>
                </w:p>
              </w:tc>
            </w:tr>
          </w:tbl>
          <w:p w:rsidR="00FD7C15" w:rsidRDefault="00FD7C15" w:rsidP="00FD7C15">
            <w:pPr>
              <w:rPr>
                <w:b/>
              </w:rPr>
            </w:pPr>
            <w:r>
              <w:rPr>
                <w:b/>
              </w:rPr>
              <w:t>SỞ GIÁO DỤC VÀ ĐÀO TẠO               KỲ THI TUYỂN SINH LỚP 10 THPT  TP. HUẾ</w:t>
            </w:r>
          </w:p>
          <w:p w:rsidR="00FD7C15" w:rsidRPr="00273D90" w:rsidRDefault="00FD7C15" w:rsidP="00FD7C15">
            <w:pPr>
              <w:tabs>
                <w:tab w:val="center" w:pos="4873"/>
              </w:tabs>
              <w:rPr>
                <w:b/>
                <w:color w:val="000000"/>
              </w:rPr>
            </w:pPr>
            <w:r w:rsidRPr="00273D90">
              <w:rPr>
                <w:b/>
                <w:color w:val="000000"/>
              </w:rPr>
              <w:t xml:space="preserve">     </w:t>
            </w:r>
            <w:r w:rsidRPr="00273D90">
              <w:rPr>
                <w:b/>
                <w:color w:val="000000"/>
                <w:u w:val="single"/>
              </w:rPr>
              <w:t>THỪA THIÊN HUẾ</w:t>
            </w:r>
            <w:r w:rsidRPr="00273D90">
              <w:rPr>
                <w:b/>
                <w:color w:val="000000"/>
                <w:u w:val="single"/>
              </w:rPr>
              <w:tab/>
            </w:r>
            <w:r w:rsidRPr="00273D90">
              <w:rPr>
                <w:b/>
                <w:color w:val="000000"/>
              </w:rPr>
              <w:t xml:space="preserve">                                                        Khóa ngày 24-6-2010</w:t>
            </w:r>
          </w:p>
          <w:p w:rsidR="00FD7C15" w:rsidRPr="00273D90" w:rsidRDefault="00FD7C15" w:rsidP="00FD7C15">
            <w:pPr>
              <w:tabs>
                <w:tab w:val="center" w:pos="4873"/>
              </w:tabs>
              <w:rPr>
                <w:b/>
                <w:color w:val="000000"/>
              </w:rPr>
            </w:pPr>
            <w:r w:rsidRPr="00273D90">
              <w:rPr>
                <w:b/>
                <w:color w:val="000000"/>
              </w:rPr>
              <w:t xml:space="preserve">      ĐỀ CHÍNH THỨC</w:t>
            </w:r>
            <w:r w:rsidRPr="00273D90">
              <w:rPr>
                <w:b/>
                <w:color w:val="000000"/>
              </w:rPr>
              <w:tab/>
              <w:t xml:space="preserve">                                                       Môn : TOÁN</w:t>
            </w:r>
          </w:p>
          <w:p w:rsidR="00FD7C15" w:rsidRDefault="00FD7C15" w:rsidP="00FD7C15">
            <w:pPr>
              <w:tabs>
                <w:tab w:val="left" w:pos="5610"/>
              </w:tabs>
              <w:rPr>
                <w:i/>
              </w:rPr>
            </w:pPr>
            <w:r>
              <w:t xml:space="preserve">                                                                                       </w:t>
            </w:r>
            <w:r>
              <w:rPr>
                <w:i/>
              </w:rPr>
              <w:t>Thời gian làm bài : 120 phút</w:t>
            </w:r>
          </w:p>
          <w:p w:rsidR="00FD7C15" w:rsidRDefault="00FD7C15" w:rsidP="00FD7C15">
            <w:r>
              <w:t>_____________________________________________________________________________</w:t>
            </w:r>
          </w:p>
          <w:p w:rsidR="00FD7C15" w:rsidRDefault="00FD7C15" w:rsidP="00FD7C15"/>
          <w:p w:rsidR="00FD7C15" w:rsidRPr="00D6533B" w:rsidRDefault="00FD7C15" w:rsidP="00FD7C15">
            <w:pPr>
              <w:rPr>
                <w:sz w:val="26"/>
                <w:szCs w:val="26"/>
              </w:rPr>
            </w:pPr>
            <w:r w:rsidRPr="00D6533B">
              <w:rPr>
                <w:sz w:val="26"/>
                <w:szCs w:val="26"/>
                <w:u w:val="single"/>
              </w:rPr>
              <w:t>Bài 1</w:t>
            </w:r>
            <w:r w:rsidRPr="00D6533B">
              <w:rPr>
                <w:sz w:val="26"/>
                <w:szCs w:val="26"/>
              </w:rPr>
              <w:t xml:space="preserve"> : </w:t>
            </w:r>
            <w:r w:rsidRPr="00D6533B">
              <w:rPr>
                <w:i/>
                <w:sz w:val="26"/>
                <w:szCs w:val="26"/>
              </w:rPr>
              <w:t>(2,25 điểm )</w:t>
            </w:r>
            <w:r w:rsidRPr="00D6533B">
              <w:rPr>
                <w:sz w:val="26"/>
                <w:szCs w:val="26"/>
              </w:rPr>
              <w:t xml:space="preserve"> Không sử dụng máy tính cầm tay :</w:t>
            </w:r>
          </w:p>
          <w:p w:rsidR="00FD7C15" w:rsidRPr="00D6533B" w:rsidRDefault="00FD7C15" w:rsidP="00FD7C15">
            <w:pPr>
              <w:rPr>
                <w:sz w:val="26"/>
                <w:szCs w:val="26"/>
              </w:rPr>
            </w:pPr>
            <w:r w:rsidRPr="00D6533B">
              <w:rPr>
                <w:sz w:val="26"/>
                <w:szCs w:val="26"/>
              </w:rPr>
              <w:t>a) Giải phương trình và hệ phương trình sau:</w:t>
            </w:r>
          </w:p>
          <w:p w:rsidR="00FD7C15" w:rsidRPr="00D6533B" w:rsidRDefault="00FD7C15" w:rsidP="00FD7C15">
            <w:pPr>
              <w:rPr>
                <w:sz w:val="26"/>
                <w:szCs w:val="26"/>
              </w:rPr>
            </w:pPr>
            <w:r w:rsidRPr="00D6533B">
              <w:rPr>
                <w:sz w:val="26"/>
                <w:szCs w:val="26"/>
              </w:rPr>
              <w:t xml:space="preserve">1) </w:t>
            </w:r>
            <w:r w:rsidRPr="00D6533B">
              <w:rPr>
                <w:position w:val="-4"/>
                <w:sz w:val="26"/>
                <w:szCs w:val="26"/>
              </w:rPr>
              <w:object w:dxaOrig="1440" w:dyaOrig="320">
                <v:shape id="_x0000_i2827" type="#_x0000_t75" style="width:1in;height:16pt" o:ole="" filled="t">
                  <v:fill color2="black"/>
                  <v:imagedata r:id="rId3413" o:title=""/>
                </v:shape>
                <o:OLEObject Type="Embed" ProgID="Equation.DSMT4" ShapeID="_x0000_i2827" DrawAspect="Content" ObjectID="_1586753415" r:id="rId3414"/>
              </w:object>
            </w:r>
            <w:r w:rsidRPr="00D6533B">
              <w:rPr>
                <w:sz w:val="26"/>
                <w:szCs w:val="26"/>
              </w:rPr>
              <w:t xml:space="preserve">                            2) </w:t>
            </w:r>
            <w:r w:rsidRPr="00D6533B">
              <w:rPr>
                <w:position w:val="-32"/>
                <w:sz w:val="26"/>
                <w:szCs w:val="26"/>
              </w:rPr>
              <w:object w:dxaOrig="1380" w:dyaOrig="760">
                <v:shape id="_x0000_i2828" type="#_x0000_t75" style="width:69.3pt;height:38pt" o:ole="" filled="t">
                  <v:fill color2="black"/>
                  <v:imagedata r:id="rId3415" o:title="" grayscale="t" bilevel="t"/>
                </v:shape>
                <o:OLEObject Type="Embed" ProgID="Equation.DSMT4" ShapeID="_x0000_i2828" DrawAspect="Content" ObjectID="_1586753416" r:id="rId3416"/>
              </w:object>
            </w:r>
          </w:p>
          <w:p w:rsidR="00FD7C15" w:rsidRPr="00D6533B" w:rsidRDefault="00FD7C15" w:rsidP="00FD7C15">
            <w:pPr>
              <w:rPr>
                <w:sz w:val="26"/>
                <w:szCs w:val="26"/>
                <w:u w:val="single"/>
              </w:rPr>
            </w:pPr>
            <w:r w:rsidRPr="00D6533B">
              <w:rPr>
                <w:sz w:val="26"/>
                <w:szCs w:val="26"/>
              </w:rPr>
              <w:t xml:space="preserve">  b) Rút gọn   biểu thức </w:t>
            </w:r>
            <w:r w:rsidRPr="00D6533B">
              <w:rPr>
                <w:position w:val="-30"/>
                <w:sz w:val="26"/>
                <w:szCs w:val="26"/>
              </w:rPr>
              <w:object w:dxaOrig="1620" w:dyaOrig="760">
                <v:shape id="_x0000_i2829" type="#_x0000_t75" style="width:81pt;height:38pt" o:ole="" filled="t">
                  <v:fill color2="black"/>
                  <v:imagedata r:id="rId3417" o:title=""/>
                </v:shape>
                <o:OLEObject Type="Embed" ProgID="Equation.DSMT4" ShapeID="_x0000_i2829" DrawAspect="Content" ObjectID="_1586753417" r:id="rId3418"/>
              </w:object>
            </w:r>
          </w:p>
          <w:p w:rsidR="00FD7C15" w:rsidRPr="00D6533B" w:rsidRDefault="00FD7C15" w:rsidP="00FD7C15">
            <w:pPr>
              <w:rPr>
                <w:sz w:val="26"/>
                <w:szCs w:val="26"/>
                <w:vertAlign w:val="superscript"/>
              </w:rPr>
            </w:pPr>
            <w:r w:rsidRPr="00D6533B">
              <w:rPr>
                <w:sz w:val="26"/>
                <w:szCs w:val="26"/>
                <w:u w:val="single"/>
              </w:rPr>
              <w:t>Bài 2:</w:t>
            </w:r>
            <w:r w:rsidRPr="00D6533B">
              <w:rPr>
                <w:sz w:val="26"/>
                <w:szCs w:val="26"/>
              </w:rPr>
              <w:t xml:space="preserve"> </w:t>
            </w:r>
            <w:r w:rsidRPr="00D6533B">
              <w:rPr>
                <w:i/>
                <w:sz w:val="26"/>
                <w:szCs w:val="26"/>
              </w:rPr>
              <w:t>( 2,5 điểm</w:t>
            </w:r>
            <w:r w:rsidRPr="00D6533B">
              <w:rPr>
                <w:sz w:val="26"/>
                <w:szCs w:val="26"/>
              </w:rPr>
              <w:t xml:space="preserve"> ) Cho hàm số y = ax</w:t>
            </w:r>
            <w:r w:rsidRPr="00D6533B">
              <w:rPr>
                <w:sz w:val="26"/>
                <w:szCs w:val="26"/>
                <w:vertAlign w:val="superscript"/>
              </w:rPr>
              <w:t>2</w:t>
            </w:r>
          </w:p>
          <w:p w:rsidR="00FD7C15" w:rsidRPr="00D6533B" w:rsidRDefault="00FD7C15" w:rsidP="00FD7C15">
            <w:pPr>
              <w:numPr>
                <w:ilvl w:val="0"/>
                <w:numId w:val="51"/>
              </w:numPr>
              <w:suppressAutoHyphens/>
              <w:rPr>
                <w:sz w:val="26"/>
                <w:szCs w:val="26"/>
              </w:rPr>
            </w:pPr>
            <w:r w:rsidRPr="00D6533B">
              <w:rPr>
                <w:sz w:val="26"/>
                <w:szCs w:val="26"/>
              </w:rPr>
              <w:t>Xác định hệ số a biết rằng đồ thị của hàm số đã cho đi qua điểm M ( -2 ; 8)</w:t>
            </w:r>
          </w:p>
          <w:p w:rsidR="00FD7C15" w:rsidRPr="00D6533B" w:rsidRDefault="00FD7C15" w:rsidP="00FD7C15">
            <w:pPr>
              <w:numPr>
                <w:ilvl w:val="0"/>
                <w:numId w:val="51"/>
              </w:numPr>
              <w:suppressAutoHyphens/>
              <w:rPr>
                <w:sz w:val="26"/>
                <w:szCs w:val="26"/>
              </w:rPr>
            </w:pPr>
            <w:r w:rsidRPr="00D6533B">
              <w:rPr>
                <w:sz w:val="26"/>
                <w:szCs w:val="26"/>
              </w:rPr>
              <w:t>Vẽ trên cùng một mặt phẳng tọa độ đồ thị ( P) của hàm số đã cho với giá trị a vừa tìm được và đường thẳng (d) đi qua M (-2;8) có hệ số góc bằng  - 2 .Tìm tọa độ giao  điểm khác M của (P) và ( d).</w:t>
            </w:r>
          </w:p>
          <w:p w:rsidR="00FD7C15" w:rsidRPr="00D6533B" w:rsidRDefault="00FD7C15" w:rsidP="00FD7C15">
            <w:pPr>
              <w:rPr>
                <w:sz w:val="26"/>
                <w:szCs w:val="26"/>
                <w:u w:val="single"/>
              </w:rPr>
            </w:pPr>
            <w:r w:rsidRPr="00D6533B">
              <w:rPr>
                <w:sz w:val="26"/>
                <w:szCs w:val="26"/>
                <w:u w:val="single"/>
              </w:rPr>
              <w:t>Bài 3</w:t>
            </w:r>
            <w:r w:rsidRPr="00D6533B">
              <w:rPr>
                <w:sz w:val="26"/>
                <w:szCs w:val="26"/>
              </w:rPr>
              <w:t xml:space="preserve">: </w:t>
            </w:r>
            <w:r w:rsidRPr="00D6533B">
              <w:rPr>
                <w:i/>
                <w:sz w:val="26"/>
                <w:szCs w:val="26"/>
              </w:rPr>
              <w:t>(1,25 điểm</w:t>
            </w:r>
            <w:r w:rsidRPr="00D6533B">
              <w:rPr>
                <w:sz w:val="26"/>
                <w:szCs w:val="26"/>
              </w:rPr>
              <w:t xml:space="preserve">) Hai người đi xe đạp cùng xuất phát từ A để đến B với vận tốc bằng nhau.Đi được </w:t>
            </w:r>
            <w:r w:rsidRPr="00D6533B">
              <w:rPr>
                <w:position w:val="-19"/>
                <w:sz w:val="26"/>
                <w:szCs w:val="26"/>
              </w:rPr>
              <w:object w:dxaOrig="240" w:dyaOrig="620">
                <v:shape id="_x0000_i2830" type="#_x0000_t75" style="width:12pt;height:31pt" o:ole="" filled="t">
                  <v:fill color2="black"/>
                  <v:imagedata r:id="rId3419" o:title=""/>
                </v:shape>
                <o:OLEObject Type="Embed" ProgID="Equation.DSMT4" ShapeID="_x0000_i2830" DrawAspect="Content" ObjectID="_1586753418" r:id="rId3420"/>
              </w:object>
            </w:r>
            <w:r w:rsidRPr="00D6533B">
              <w:rPr>
                <w:sz w:val="26"/>
                <w:szCs w:val="26"/>
              </w:rPr>
              <w:t xml:space="preserve"> quãng đường, người thứ nhất bị hỏng xe nên dừng lại 20 phút và đón ô tô quay về A, còn người thứ hai không dừng lại mà tiếp tục đi với vận tốc cũ để tới  B.Biết rằng khoảng cách từ A đến B là 60 km, vận tốc ô tô hơn vận tốc xe đạp là 48 km/h và khi người thứ hai tới B thì người thứ nhất đã về A trước đó 40 phút.Tính vận tốc của xe đạp</w:t>
            </w:r>
          </w:p>
          <w:p w:rsidR="00FD7C15" w:rsidRPr="00D6533B" w:rsidRDefault="00FD7C15" w:rsidP="00FD7C15">
            <w:pPr>
              <w:rPr>
                <w:sz w:val="26"/>
                <w:szCs w:val="26"/>
              </w:rPr>
            </w:pPr>
            <w:r w:rsidRPr="00D6533B">
              <w:rPr>
                <w:sz w:val="26"/>
                <w:szCs w:val="26"/>
                <w:u w:val="single"/>
              </w:rPr>
              <w:t>Bài 4</w:t>
            </w:r>
            <w:r w:rsidRPr="00D6533B">
              <w:rPr>
                <w:sz w:val="26"/>
                <w:szCs w:val="26"/>
              </w:rPr>
              <w:t xml:space="preserve">: </w:t>
            </w:r>
            <w:r w:rsidRPr="00D6533B">
              <w:rPr>
                <w:i/>
                <w:sz w:val="26"/>
                <w:szCs w:val="26"/>
              </w:rPr>
              <w:t>(2,5 điểm</w:t>
            </w:r>
            <w:r w:rsidRPr="00D6533B">
              <w:rPr>
                <w:sz w:val="26"/>
                <w:szCs w:val="26"/>
              </w:rPr>
              <w:t xml:space="preserve"> )</w:t>
            </w:r>
          </w:p>
          <w:p w:rsidR="00FD7C15" w:rsidRPr="00D6533B" w:rsidRDefault="00FD7C15" w:rsidP="00FD7C15">
            <w:pPr>
              <w:rPr>
                <w:sz w:val="26"/>
                <w:szCs w:val="26"/>
              </w:rPr>
            </w:pPr>
            <w:r w:rsidRPr="00D6533B">
              <w:rPr>
                <w:sz w:val="26"/>
                <w:szCs w:val="26"/>
              </w:rPr>
              <w:t>Cho tam giác ABC vuông tại A và AC &gt; AB , D là một điểm trên cạnh AC sao cho CD &lt; AD.Vẽ đường tròn (D) tâm D và tiếp xúc với BC tại E.Từ B vẽ tiếp tuyến thứ hai của đường tròn (D) với F là tiếp điểm khác E.</w:t>
            </w:r>
          </w:p>
          <w:p w:rsidR="00FD7C15" w:rsidRPr="00D6533B" w:rsidRDefault="00FD7C15" w:rsidP="00FD7C15">
            <w:pPr>
              <w:numPr>
                <w:ilvl w:val="0"/>
                <w:numId w:val="52"/>
              </w:numPr>
              <w:suppressAutoHyphens/>
              <w:rPr>
                <w:sz w:val="26"/>
                <w:szCs w:val="26"/>
              </w:rPr>
            </w:pPr>
            <w:r w:rsidRPr="00D6533B">
              <w:rPr>
                <w:sz w:val="26"/>
                <w:szCs w:val="26"/>
              </w:rPr>
              <w:t>Chứng minh rằng năm điểm A ,B , E , D , F cùng thuộc một đường tròn.</w:t>
            </w:r>
          </w:p>
          <w:p w:rsidR="00FD7C15" w:rsidRPr="00D6533B" w:rsidRDefault="00FD7C15" w:rsidP="00FD7C15">
            <w:pPr>
              <w:numPr>
                <w:ilvl w:val="0"/>
                <w:numId w:val="52"/>
              </w:numPr>
              <w:suppressAutoHyphens/>
              <w:rPr>
                <w:sz w:val="26"/>
                <w:szCs w:val="26"/>
              </w:rPr>
            </w:pPr>
            <w:r w:rsidRPr="00D6533B">
              <w:rPr>
                <w:sz w:val="26"/>
                <w:szCs w:val="26"/>
              </w:rPr>
              <w:t>Gọi M là trung điểm của BC. Đường thẳng BF lần lượt cắt AM,AE,AD theo thứ tự tại các điểm N,K,I .Chứng minh</w:t>
            </w:r>
            <w:r w:rsidRPr="00D6533B">
              <w:rPr>
                <w:position w:val="-24"/>
                <w:sz w:val="26"/>
                <w:szCs w:val="26"/>
              </w:rPr>
              <w:object w:dxaOrig="999" w:dyaOrig="639">
                <v:shape id="_x0000_i2831" type="#_x0000_t75" style="width:49.95pt;height:31.95pt" o:ole="" filled="t">
                  <v:fill color2="black"/>
                  <v:imagedata r:id="rId3421" o:title=""/>
                </v:shape>
                <o:OLEObject Type="Embed" ProgID="Equation.DSMT4" ShapeID="_x0000_i2831" DrawAspect="Content" ObjectID="_1586753419" r:id="rId3422"/>
              </w:object>
            </w:r>
            <w:r w:rsidRPr="00D6533B">
              <w:rPr>
                <w:sz w:val="26"/>
                <w:szCs w:val="26"/>
              </w:rPr>
              <w:t>. Suy ra: IF.BK=IK.BF</w:t>
            </w:r>
          </w:p>
          <w:p w:rsidR="00FD7C15" w:rsidRPr="00D6533B" w:rsidRDefault="00FD7C15" w:rsidP="00FD7C15">
            <w:pPr>
              <w:numPr>
                <w:ilvl w:val="0"/>
                <w:numId w:val="52"/>
              </w:numPr>
              <w:suppressAutoHyphens/>
              <w:rPr>
                <w:sz w:val="26"/>
                <w:szCs w:val="26"/>
              </w:rPr>
            </w:pPr>
            <w:r w:rsidRPr="00D6533B">
              <w:rPr>
                <w:sz w:val="26"/>
                <w:szCs w:val="26"/>
              </w:rPr>
              <w:t>Chứng minh rằng tam giác ANF là tam giác cân.</w:t>
            </w:r>
          </w:p>
          <w:p w:rsidR="00FD7C15" w:rsidRPr="00D6533B" w:rsidRDefault="00FD7C15" w:rsidP="00FD7C15">
            <w:pPr>
              <w:rPr>
                <w:i/>
                <w:sz w:val="26"/>
                <w:szCs w:val="26"/>
              </w:rPr>
            </w:pPr>
            <w:r w:rsidRPr="00D6533B">
              <w:rPr>
                <w:sz w:val="26"/>
                <w:szCs w:val="26"/>
                <w:u w:val="single"/>
              </w:rPr>
              <w:t>Bài 5:</w:t>
            </w:r>
            <w:r w:rsidRPr="00D6533B">
              <w:rPr>
                <w:sz w:val="26"/>
                <w:szCs w:val="26"/>
              </w:rPr>
              <w:t xml:space="preserve"> </w:t>
            </w:r>
            <w:r w:rsidRPr="00D6533B">
              <w:rPr>
                <w:i/>
                <w:sz w:val="26"/>
                <w:szCs w:val="26"/>
              </w:rPr>
              <w:t>( 1,5 điểm )</w:t>
            </w:r>
          </w:p>
          <w:p w:rsidR="00FD7C15" w:rsidRPr="00D6533B" w:rsidRDefault="00FD7C15" w:rsidP="00FD7C15">
            <w:pPr>
              <w:ind w:left="360"/>
              <w:rPr>
                <w:sz w:val="26"/>
                <w:szCs w:val="26"/>
              </w:rPr>
            </w:pPr>
          </w:p>
          <w:p w:rsidR="00FD7C15" w:rsidRPr="00D6533B" w:rsidRDefault="00FD7C15" w:rsidP="00FD7C15">
            <w:pPr>
              <w:ind w:left="360"/>
              <w:rPr>
                <w:sz w:val="26"/>
                <w:szCs w:val="26"/>
              </w:rPr>
            </w:pPr>
            <w:r w:rsidRPr="00D6533B">
              <w:rPr>
                <w:sz w:val="26"/>
                <w:szCs w:val="26"/>
              </w:rPr>
              <w:t>Từ một tấm thiếc hình chữ nhật ABCD có chiều rộng AB= 3,6 dm , chiều dài AD =4,85 dm, người ta cắt một phần tấm thiếc để làm mặt xung quanh của một hình nón với đỉnh là A và đường sinh bằng 3,6 dm, sao cho diện tích mặt xung quanh này lớn nhất.Mặt đáy của hình nón được cắt trong phần còn lại của tấm thiếc hình chữ nhật ABCD.</w:t>
            </w:r>
          </w:p>
          <w:p w:rsidR="00FD7C15" w:rsidRPr="00D6533B" w:rsidRDefault="00FD7C15" w:rsidP="00FD7C15">
            <w:pPr>
              <w:numPr>
                <w:ilvl w:val="0"/>
                <w:numId w:val="53"/>
              </w:numPr>
              <w:suppressAutoHyphens/>
              <w:rPr>
                <w:sz w:val="26"/>
                <w:szCs w:val="26"/>
              </w:rPr>
            </w:pPr>
            <w:r w:rsidRPr="00D6533B">
              <w:rPr>
                <w:sz w:val="26"/>
                <w:szCs w:val="26"/>
              </w:rPr>
              <w:t>Tính thể tích của hình nón được tạo thành.</w:t>
            </w:r>
          </w:p>
          <w:p w:rsidR="00FD7C15" w:rsidRPr="0029722D" w:rsidRDefault="00FD7C15" w:rsidP="00FD7C15">
            <w:pPr>
              <w:numPr>
                <w:ilvl w:val="0"/>
                <w:numId w:val="53"/>
              </w:numPr>
              <w:suppressAutoHyphens/>
              <w:rPr>
                <w:sz w:val="26"/>
                <w:szCs w:val="26"/>
              </w:rPr>
            </w:pPr>
            <w:r w:rsidRPr="00D6533B">
              <w:rPr>
                <w:sz w:val="26"/>
                <w:szCs w:val="26"/>
              </w:rPr>
              <w:t>Chứng tỏ rằng có thể cắt được nguyên vẹn hình tròn đáy mà chỉ sử dụng phần còn lại của tấm thiếc ABCD sau khi đã cắt xong mặt xung quanh hình nón nói trên.</w:t>
            </w:r>
          </w:p>
          <w:p w:rsidR="00FD7C15" w:rsidRDefault="00FD7C15" w:rsidP="00FD7C15">
            <w:pPr>
              <w:suppressAutoHyphens/>
              <w:rPr>
                <w:sz w:val="26"/>
                <w:szCs w:val="26"/>
                <w:lang w:val="en-US"/>
              </w:rPr>
            </w:pPr>
          </w:p>
          <w:p w:rsidR="00FD7C15" w:rsidRDefault="00FD7C15" w:rsidP="00FD7C15">
            <w:pPr>
              <w:suppressAutoHyphens/>
              <w:rPr>
                <w:sz w:val="26"/>
                <w:szCs w:val="26"/>
                <w:lang w:val="en-US"/>
              </w:rPr>
            </w:pPr>
          </w:p>
          <w:p w:rsidR="00FD7C15" w:rsidRDefault="00FD7C15" w:rsidP="00FD7C15">
            <w:pPr>
              <w:suppressAutoHyphens/>
              <w:rPr>
                <w:sz w:val="26"/>
                <w:szCs w:val="26"/>
                <w:lang w:val="en-US"/>
              </w:rPr>
            </w:pPr>
          </w:p>
          <w:p w:rsidR="00FD7C15" w:rsidRDefault="00FD7C15" w:rsidP="00FD7C15">
            <w:pPr>
              <w:suppressAutoHyphens/>
              <w:rPr>
                <w:sz w:val="26"/>
                <w:szCs w:val="26"/>
                <w:lang w:val="en-US"/>
              </w:rPr>
            </w:pPr>
          </w:p>
          <w:p w:rsidR="00FD7C15" w:rsidRPr="00272CF5" w:rsidRDefault="00FD7C15" w:rsidP="00FD7C15">
            <w:pPr>
              <w:suppressAutoHyphens/>
              <w:rPr>
                <w:sz w:val="26"/>
                <w:szCs w:val="26"/>
                <w:lang w:val="en-US"/>
              </w:rPr>
            </w:pPr>
          </w:p>
          <w:p w:rsidR="00FD7C15" w:rsidRPr="00D6533B" w:rsidRDefault="00FD7C15" w:rsidP="00FD7C15">
            <w:pPr>
              <w:rPr>
                <w:sz w:val="26"/>
                <w:szCs w:val="26"/>
              </w:rPr>
            </w:pPr>
            <w:r w:rsidRPr="00D6533B">
              <w:rPr>
                <w:sz w:val="26"/>
                <w:szCs w:val="26"/>
              </w:rPr>
              <w:t xml:space="preserve">                                                         </w:t>
            </w:r>
          </w:p>
          <w:p w:rsidR="00FD7C15" w:rsidRPr="00D6533B" w:rsidRDefault="00FD7C15" w:rsidP="00FD7C15">
            <w:pPr>
              <w:rPr>
                <w:b/>
                <w:sz w:val="26"/>
                <w:szCs w:val="26"/>
              </w:rPr>
            </w:pPr>
            <w:r w:rsidRPr="00D6533B">
              <w:rPr>
                <w:b/>
                <w:sz w:val="26"/>
                <w:szCs w:val="26"/>
              </w:rPr>
              <w:t>SỞ GIÁO DỤC VÀ ĐÀO TẠO     KỲ THI TUYỂN SINH LỚP 10 THPT TP. HUẾ</w:t>
            </w:r>
          </w:p>
          <w:p w:rsidR="00FD7C15" w:rsidRPr="00D6533B" w:rsidRDefault="00FD7C15" w:rsidP="00FD7C15">
            <w:pPr>
              <w:rPr>
                <w:b/>
                <w:color w:val="000000"/>
                <w:sz w:val="26"/>
                <w:szCs w:val="26"/>
                <w:u w:val="single"/>
              </w:rPr>
            </w:pPr>
            <w:r w:rsidRPr="00D6533B">
              <w:rPr>
                <w:b/>
                <w:sz w:val="26"/>
                <w:szCs w:val="26"/>
              </w:rPr>
              <w:t xml:space="preserve">       </w:t>
            </w:r>
            <w:r w:rsidRPr="00D6533B">
              <w:rPr>
                <w:b/>
                <w:color w:val="000000"/>
                <w:sz w:val="26"/>
                <w:szCs w:val="26"/>
                <w:u w:val="single"/>
              </w:rPr>
              <w:t>THỪA THIÊN HUẾ</w:t>
            </w:r>
            <w:r w:rsidRPr="00D6533B">
              <w:rPr>
                <w:b/>
                <w:color w:val="000000"/>
                <w:sz w:val="26"/>
                <w:szCs w:val="26"/>
              </w:rPr>
              <w:t xml:space="preserve">                              </w:t>
            </w:r>
            <w:r w:rsidRPr="00D6533B">
              <w:rPr>
                <w:b/>
                <w:color w:val="000000"/>
                <w:sz w:val="26"/>
                <w:szCs w:val="26"/>
                <w:u w:val="single"/>
              </w:rPr>
              <w:t>Môn: TOÁN – Khóa ngày: 25/6/2010</w:t>
            </w:r>
          </w:p>
          <w:p w:rsidR="00FD7C15" w:rsidRPr="00D6533B" w:rsidRDefault="00FD7C15" w:rsidP="00FD7C15">
            <w:pPr>
              <w:rPr>
                <w:b/>
                <w:color w:val="000000"/>
                <w:sz w:val="26"/>
                <w:szCs w:val="26"/>
              </w:rPr>
            </w:pPr>
            <w:r w:rsidRPr="00D6533B">
              <w:rPr>
                <w:b/>
                <w:color w:val="000000"/>
                <w:sz w:val="26"/>
                <w:szCs w:val="26"/>
              </w:rPr>
              <w:t xml:space="preserve">        ĐỀ CHÍNH THỨC                                             ĐÁP ÁN VÀ THANG ĐIỂM</w:t>
            </w:r>
          </w:p>
          <w:p w:rsidR="00FD7C15" w:rsidRPr="00D6533B" w:rsidRDefault="00FD7C15" w:rsidP="00FD7C15">
            <w:pPr>
              <w:rPr>
                <w:color w:val="000000"/>
                <w:sz w:val="26"/>
                <w:szCs w:val="26"/>
              </w:rPr>
            </w:pPr>
          </w:p>
          <w:tbl>
            <w:tblPr>
              <w:tblW w:w="9972" w:type="dxa"/>
              <w:tblLook w:val="0000" w:firstRow="0" w:lastRow="0" w:firstColumn="0" w:lastColumn="0" w:noHBand="0" w:noVBand="0"/>
            </w:tblPr>
            <w:tblGrid>
              <w:gridCol w:w="705"/>
              <w:gridCol w:w="931"/>
              <w:gridCol w:w="7476"/>
              <w:gridCol w:w="860"/>
            </w:tblGrid>
            <w:tr w:rsidR="00FD7C15" w:rsidRPr="00D6533B" w:rsidTr="00FD7C15">
              <w:tc>
                <w:tcPr>
                  <w:tcW w:w="715" w:type="dxa"/>
                  <w:tcBorders>
                    <w:top w:val="single" w:sz="4" w:space="0" w:color="000000"/>
                    <w:left w:val="single" w:sz="4" w:space="0" w:color="000000"/>
                    <w:bottom w:val="single" w:sz="4" w:space="0" w:color="000000"/>
                  </w:tcBorders>
                </w:tcPr>
                <w:p w:rsidR="00FD7C15" w:rsidRPr="00D6533B" w:rsidRDefault="00FD7C15" w:rsidP="00FD7C15">
                  <w:pPr>
                    <w:snapToGrid w:val="0"/>
                    <w:jc w:val="center"/>
                    <w:rPr>
                      <w:b/>
                      <w:sz w:val="26"/>
                      <w:szCs w:val="26"/>
                    </w:rPr>
                  </w:pPr>
                  <w:r w:rsidRPr="00D6533B">
                    <w:rPr>
                      <w:b/>
                      <w:sz w:val="26"/>
                      <w:szCs w:val="26"/>
                    </w:rPr>
                    <w:t>Bài</w:t>
                  </w:r>
                </w:p>
              </w:tc>
              <w:tc>
                <w:tcPr>
                  <w:tcW w:w="937" w:type="dxa"/>
                  <w:tcBorders>
                    <w:top w:val="single" w:sz="4" w:space="0" w:color="000000"/>
                    <w:left w:val="single" w:sz="4" w:space="0" w:color="000000"/>
                    <w:bottom w:val="single" w:sz="4" w:space="0" w:color="000000"/>
                  </w:tcBorders>
                </w:tcPr>
                <w:p w:rsidR="00FD7C15" w:rsidRPr="00D6533B" w:rsidRDefault="00FD7C15" w:rsidP="00FD7C15">
                  <w:pPr>
                    <w:snapToGrid w:val="0"/>
                    <w:jc w:val="center"/>
                    <w:rPr>
                      <w:b/>
                      <w:sz w:val="26"/>
                      <w:szCs w:val="26"/>
                    </w:rPr>
                  </w:pPr>
                  <w:r w:rsidRPr="00D6533B">
                    <w:rPr>
                      <w:b/>
                      <w:sz w:val="26"/>
                      <w:szCs w:val="26"/>
                    </w:rPr>
                    <w:t>Ý</w:t>
                  </w: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jc w:val="center"/>
                    <w:rPr>
                      <w:b/>
                      <w:sz w:val="26"/>
                      <w:szCs w:val="26"/>
                    </w:rPr>
                  </w:pPr>
                  <w:r w:rsidRPr="00D6533B">
                    <w:rPr>
                      <w:b/>
                      <w:sz w:val="26"/>
                      <w:szCs w:val="26"/>
                    </w:rPr>
                    <w:t>Nội dung</w:t>
                  </w: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b/>
                      <w:sz w:val="26"/>
                      <w:szCs w:val="26"/>
                    </w:rPr>
                  </w:pPr>
                  <w:r w:rsidRPr="00D6533B">
                    <w:rPr>
                      <w:b/>
                      <w:sz w:val="26"/>
                      <w:szCs w:val="26"/>
                    </w:rPr>
                    <w:t>Điểm</w:t>
                  </w:r>
                </w:p>
              </w:tc>
            </w:tr>
            <w:tr w:rsidR="00FD7C15" w:rsidRPr="00D6533B" w:rsidTr="00FD7C15">
              <w:tc>
                <w:tcPr>
                  <w:tcW w:w="715" w:type="dxa"/>
                  <w:vMerge w:val="restart"/>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r w:rsidRPr="00D6533B">
                    <w:rPr>
                      <w:sz w:val="26"/>
                      <w:szCs w:val="26"/>
                    </w:rPr>
                    <w:t>1</w:t>
                  </w:r>
                </w:p>
              </w:tc>
              <w:tc>
                <w:tcPr>
                  <w:tcW w:w="937"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r w:rsidRPr="00D6533B">
                    <w:rPr>
                      <w:sz w:val="26"/>
                      <w:szCs w:val="26"/>
                    </w:rPr>
                    <w:t>2,25</w:t>
                  </w:r>
                </w:p>
              </w:tc>
            </w:tr>
            <w:tr w:rsidR="00FD7C15" w:rsidRPr="00D6533B" w:rsidTr="00FD7C15">
              <w:tc>
                <w:tcPr>
                  <w:tcW w:w="715" w:type="dxa"/>
                  <w:vMerge/>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937" w:type="dxa"/>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r w:rsidRPr="00D6533B">
                    <w:rPr>
                      <w:sz w:val="26"/>
                      <w:szCs w:val="26"/>
                    </w:rPr>
                    <w:t>a.1</w:t>
                  </w:r>
                </w:p>
                <w:p w:rsidR="00FD7C15" w:rsidRPr="00D6533B" w:rsidRDefault="00FD7C15" w:rsidP="00FD7C15">
                  <w:pPr>
                    <w:jc w:val="center"/>
                    <w:rPr>
                      <w:sz w:val="26"/>
                      <w:szCs w:val="26"/>
                    </w:rPr>
                  </w:pPr>
                  <w:r w:rsidRPr="00D6533B">
                    <w:rPr>
                      <w:sz w:val="26"/>
                      <w:szCs w:val="26"/>
                    </w:rPr>
                    <w:t>(0,75)</w:t>
                  </w: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r w:rsidRPr="00D6533B">
                    <w:rPr>
                      <w:sz w:val="26"/>
                      <w:szCs w:val="26"/>
                    </w:rPr>
                    <w:t xml:space="preserve">Giải phương trình </w:t>
                  </w:r>
                  <w:r w:rsidRPr="00D6533B">
                    <w:rPr>
                      <w:position w:val="-4"/>
                      <w:sz w:val="26"/>
                      <w:szCs w:val="26"/>
                    </w:rPr>
                    <w:object w:dxaOrig="1440" w:dyaOrig="320">
                      <v:shape id="_x0000_i2832" type="#_x0000_t75" style="width:1in;height:16pt" o:ole="" filled="t">
                        <v:fill color2="black"/>
                        <v:imagedata r:id="rId3423" o:title=""/>
                      </v:shape>
                      <o:OLEObject Type="Embed" ProgID="Equation.DSMT4" ShapeID="_x0000_i2832" DrawAspect="Content" ObjectID="_1586753420" r:id="rId3424"/>
                    </w:object>
                  </w:r>
                  <w:r w:rsidRPr="00D6533B">
                    <w:rPr>
                      <w:sz w:val="26"/>
                      <w:szCs w:val="26"/>
                    </w:rPr>
                    <w:t xml:space="preserve"> (1)</w:t>
                  </w:r>
                </w:p>
                <w:p w:rsidR="00FD7C15" w:rsidRPr="00D6533B" w:rsidRDefault="00FD7C15" w:rsidP="00FD7C15">
                  <w:pPr>
                    <w:rPr>
                      <w:sz w:val="26"/>
                      <w:szCs w:val="26"/>
                    </w:rPr>
                  </w:pPr>
                  <w:r w:rsidRPr="00D6533B">
                    <w:rPr>
                      <w:position w:val="-1"/>
                      <w:sz w:val="26"/>
                      <w:szCs w:val="26"/>
                    </w:rPr>
                    <w:object w:dxaOrig="220" w:dyaOrig="260">
                      <v:shape id="_x0000_i2833" type="#_x0000_t75" style="width:11pt;height:13pt" o:ole="" filled="t">
                        <v:fill color2="black"/>
                        <v:imagedata r:id="rId3425" o:title=""/>
                      </v:shape>
                      <o:OLEObject Type="Embed" ProgID="Equation.DSMT4" ShapeID="_x0000_i2833" DrawAspect="Content" ObjectID="_1586753421" r:id="rId3426"/>
                    </w:object>
                  </w:r>
                  <w:r w:rsidRPr="00D6533B">
                    <w:rPr>
                      <w:bCs/>
                      <w:sz w:val="26"/>
                      <w:szCs w:val="26"/>
                    </w:rPr>
                    <w:t>=</w:t>
                  </w:r>
                  <w:r w:rsidRPr="00D6533B">
                    <w:rPr>
                      <w:position w:val="-6"/>
                      <w:sz w:val="26"/>
                      <w:szCs w:val="26"/>
                    </w:rPr>
                    <w:object w:dxaOrig="1980" w:dyaOrig="340">
                      <v:shape id="_x0000_i2834" type="#_x0000_t75" style="width:99pt;height:17pt" o:ole="" filled="t">
                        <v:fill color2="black"/>
                        <v:imagedata r:id="rId3427" o:title=""/>
                      </v:shape>
                      <o:OLEObject Type="Embed" ProgID="Equation.DSMT4" ShapeID="_x0000_i2834" DrawAspect="Content" ObjectID="_1586753422" r:id="rId3428"/>
                    </w:object>
                  </w:r>
                  <w:r w:rsidRPr="00D6533B">
                    <w:rPr>
                      <w:sz w:val="26"/>
                      <w:szCs w:val="26"/>
                    </w:rPr>
                    <w:t xml:space="preserve">, </w:t>
                  </w:r>
                  <w:r w:rsidRPr="00D6533B">
                    <w:rPr>
                      <w:position w:val="-8"/>
                      <w:sz w:val="26"/>
                      <w:szCs w:val="26"/>
                    </w:rPr>
                    <w:object w:dxaOrig="920" w:dyaOrig="380">
                      <v:shape id="_x0000_i2835" type="#_x0000_t75" style="width:46pt;height:19pt" o:ole="" filled="t">
                        <v:fill color2="black"/>
                        <v:imagedata r:id="rId3429" o:title=""/>
                      </v:shape>
                      <o:OLEObject Type="Embed" ProgID="Equation.DSMT4" ShapeID="_x0000_i2835" DrawAspect="Content" ObjectID="_1586753423" r:id="rId3430"/>
                    </w:object>
                  </w:r>
                </w:p>
                <w:p w:rsidR="00FD7C15" w:rsidRPr="00D6533B" w:rsidRDefault="00FD7C15" w:rsidP="00FD7C15">
                  <w:pPr>
                    <w:rPr>
                      <w:sz w:val="26"/>
                      <w:szCs w:val="26"/>
                    </w:rPr>
                  </w:pPr>
                  <w:r w:rsidRPr="00D6533B">
                    <w:rPr>
                      <w:position w:val="-24"/>
                      <w:sz w:val="26"/>
                      <w:szCs w:val="26"/>
                    </w:rPr>
                    <w:object w:dxaOrig="1540" w:dyaOrig="639">
                      <v:shape id="_x0000_i2836" type="#_x0000_t75" style="width:77pt;height:31.95pt" o:ole="" filled="t">
                        <v:fill color2="black"/>
                        <v:imagedata r:id="rId3431" o:title=""/>
                      </v:shape>
                      <o:OLEObject Type="Embed" ProgID="Equation.DSMT4" ShapeID="_x0000_i2836" DrawAspect="Content" ObjectID="_1586753424" r:id="rId3432"/>
                    </w:object>
                  </w:r>
                  <w:r w:rsidRPr="00D6533B">
                    <w:rPr>
                      <w:sz w:val="26"/>
                      <w:szCs w:val="26"/>
                    </w:rPr>
                    <w:t xml:space="preserve"> và </w:t>
                  </w:r>
                  <w:r w:rsidRPr="00D6533B">
                    <w:rPr>
                      <w:position w:val="-24"/>
                      <w:sz w:val="26"/>
                      <w:szCs w:val="26"/>
                    </w:rPr>
                    <w:object w:dxaOrig="1480" w:dyaOrig="639">
                      <v:shape id="_x0000_i2837" type="#_x0000_t75" style="width:74pt;height:31.95pt" o:ole="" filled="t">
                        <v:fill color2="black"/>
                        <v:imagedata r:id="rId3433" o:title=""/>
                      </v:shape>
                      <o:OLEObject Type="Embed" ProgID="Equation.DSMT4" ShapeID="_x0000_i2837" DrawAspect="Content" ObjectID="_1586753425" r:id="rId3434"/>
                    </w:object>
                  </w:r>
                </w:p>
                <w:p w:rsidR="00FD7C15" w:rsidRPr="00D6533B" w:rsidRDefault="00FD7C15" w:rsidP="00FD7C15">
                  <w:pPr>
                    <w:rPr>
                      <w:sz w:val="26"/>
                      <w:szCs w:val="26"/>
                    </w:rPr>
                  </w:pPr>
                  <w:r w:rsidRPr="00D6533B">
                    <w:rPr>
                      <w:sz w:val="26"/>
                      <w:szCs w:val="26"/>
                    </w:rPr>
                    <w:t xml:space="preserve">Vậy phương trình có hai nghiệm: </w:t>
                  </w:r>
                  <w:r w:rsidRPr="00D6533B">
                    <w:rPr>
                      <w:position w:val="-24"/>
                      <w:sz w:val="26"/>
                      <w:szCs w:val="26"/>
                    </w:rPr>
                    <w:object w:dxaOrig="1740" w:dyaOrig="639">
                      <v:shape id="_x0000_i2838" type="#_x0000_t75" style="width:87pt;height:31.95pt" o:ole="" filled="t">
                        <v:fill color2="black"/>
                        <v:imagedata r:id="rId3435" o:title=""/>
                      </v:shape>
                      <o:OLEObject Type="Embed" ProgID="Equation.DSMT4" ShapeID="_x0000_i2838" DrawAspect="Content" ObjectID="_1586753426" r:id="rId3436"/>
                    </w:object>
                  </w: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tc>
            </w:tr>
            <w:tr w:rsidR="00FD7C15" w:rsidRPr="00D6533B" w:rsidTr="00FD7C15">
              <w:tc>
                <w:tcPr>
                  <w:tcW w:w="715" w:type="dxa"/>
                  <w:vMerge/>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937" w:type="dxa"/>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r w:rsidRPr="00D6533B">
                    <w:rPr>
                      <w:sz w:val="26"/>
                      <w:szCs w:val="26"/>
                    </w:rPr>
                    <w:t>a.2</w:t>
                  </w:r>
                </w:p>
                <w:p w:rsidR="00FD7C15" w:rsidRPr="00D6533B" w:rsidRDefault="00FD7C15" w:rsidP="00FD7C15">
                  <w:pPr>
                    <w:jc w:val="center"/>
                    <w:rPr>
                      <w:sz w:val="26"/>
                      <w:szCs w:val="26"/>
                    </w:rPr>
                  </w:pPr>
                  <w:r w:rsidRPr="00D6533B">
                    <w:rPr>
                      <w:sz w:val="26"/>
                      <w:szCs w:val="26"/>
                    </w:rPr>
                    <w:t>(0,75)</w:t>
                  </w: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r w:rsidRPr="00D6533B">
                    <w:rPr>
                      <w:sz w:val="26"/>
                      <w:szCs w:val="26"/>
                    </w:rPr>
                    <w:t xml:space="preserve">Giải hệ phương trình </w:t>
                  </w:r>
                  <w:r w:rsidRPr="00D6533B">
                    <w:rPr>
                      <w:position w:val="-32"/>
                      <w:sz w:val="26"/>
                      <w:szCs w:val="26"/>
                    </w:rPr>
                    <w:object w:dxaOrig="1380" w:dyaOrig="760">
                      <v:shape id="_x0000_i2839" type="#_x0000_t75" style="width:69pt;height:38pt" o:ole="" filled="t">
                        <v:fill color2="black"/>
                        <v:imagedata r:id="rId3437" o:title=""/>
                      </v:shape>
                      <o:OLEObject Type="Embed" ProgID="Equation.DSMT4" ShapeID="_x0000_i2839" DrawAspect="Content" ObjectID="_1586753427" r:id="rId3438"/>
                    </w:object>
                  </w:r>
                  <w:r w:rsidRPr="00D6533B">
                    <w:rPr>
                      <w:sz w:val="26"/>
                      <w:szCs w:val="26"/>
                    </w:rPr>
                    <w:t xml:space="preserve"> :</w:t>
                  </w:r>
                </w:p>
                <w:p w:rsidR="00FD7C15" w:rsidRPr="00D6533B" w:rsidRDefault="00FD7C15" w:rsidP="00FD7C15">
                  <w:pPr>
                    <w:rPr>
                      <w:sz w:val="26"/>
                      <w:szCs w:val="26"/>
                    </w:rPr>
                  </w:pPr>
                  <w:r w:rsidRPr="00D6533B">
                    <w:rPr>
                      <w:position w:val="-42"/>
                      <w:sz w:val="26"/>
                      <w:szCs w:val="26"/>
                    </w:rPr>
                    <w:object w:dxaOrig="4860" w:dyaOrig="960">
                      <v:shape id="_x0000_i2840" type="#_x0000_t75" style="width:243pt;height:48pt" o:ole="" filled="t">
                        <v:fill color2="black"/>
                        <v:imagedata r:id="rId3439" o:title=""/>
                      </v:shape>
                      <o:OLEObject Type="Embed" ProgID="Equation.DSMT4" ShapeID="_x0000_i2840" DrawAspect="Content" ObjectID="_1586753428" r:id="rId3440"/>
                    </w:object>
                  </w:r>
                </w:p>
                <w:p w:rsidR="00FD7C15" w:rsidRPr="00D6533B" w:rsidRDefault="00FD7C15" w:rsidP="00FD7C15">
                  <w:pPr>
                    <w:rPr>
                      <w:sz w:val="26"/>
                      <w:szCs w:val="26"/>
                    </w:rPr>
                  </w:pPr>
                  <w:r w:rsidRPr="00D6533B">
                    <w:rPr>
                      <w:position w:val="-42"/>
                      <w:sz w:val="26"/>
                      <w:szCs w:val="26"/>
                    </w:rPr>
                    <w:object w:dxaOrig="2960" w:dyaOrig="960">
                      <v:shape id="_x0000_i2841" type="#_x0000_t75" style="width:148pt;height:48pt" o:ole="" filled="t">
                        <v:fill color2="black"/>
                        <v:imagedata r:id="rId3441" o:title=""/>
                      </v:shape>
                      <o:OLEObject Type="Embed" ProgID="Equation.DSMT4" ShapeID="_x0000_i2841" DrawAspect="Content" ObjectID="_1586753429" r:id="rId3442"/>
                    </w:object>
                  </w: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0,50</w:t>
                  </w: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tc>
            </w:tr>
            <w:tr w:rsidR="00FD7C15" w:rsidRPr="00D6533B" w:rsidTr="00FD7C15">
              <w:tc>
                <w:tcPr>
                  <w:tcW w:w="715" w:type="dxa"/>
                  <w:vMerge/>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937" w:type="dxa"/>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r w:rsidRPr="00D6533B">
                    <w:rPr>
                      <w:sz w:val="26"/>
                      <w:szCs w:val="26"/>
                    </w:rPr>
                    <w:t>b.</w:t>
                  </w:r>
                </w:p>
                <w:p w:rsidR="00FD7C15" w:rsidRPr="00D6533B" w:rsidRDefault="00FD7C15" w:rsidP="00FD7C15">
                  <w:pPr>
                    <w:jc w:val="center"/>
                    <w:rPr>
                      <w:sz w:val="26"/>
                      <w:szCs w:val="26"/>
                    </w:rPr>
                  </w:pPr>
                  <w:r w:rsidRPr="00D6533B">
                    <w:rPr>
                      <w:sz w:val="26"/>
                      <w:szCs w:val="26"/>
                    </w:rPr>
                    <w:t>(0,75)</w:t>
                  </w: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r w:rsidRPr="00D6533B">
                    <w:rPr>
                      <w:position w:val="-30"/>
                      <w:sz w:val="26"/>
                      <w:szCs w:val="26"/>
                    </w:rPr>
                    <w:object w:dxaOrig="3600" w:dyaOrig="859">
                      <v:shape id="_x0000_i2842" type="#_x0000_t75" style="width:180pt;height:42.95pt" o:ole="" filled="t">
                        <v:fill color2="black"/>
                        <v:imagedata r:id="rId3443" o:title=""/>
                      </v:shape>
                      <o:OLEObject Type="Embed" ProgID="Equation.DSMT4" ShapeID="_x0000_i2842" DrawAspect="Content" ObjectID="_1586753430" r:id="rId3444"/>
                    </w:object>
                  </w:r>
                  <w:r w:rsidRPr="00D6533B">
                    <w:rPr>
                      <w:sz w:val="26"/>
                      <w:szCs w:val="26"/>
                    </w:rPr>
                    <w:t xml:space="preserve"> </w:t>
                  </w:r>
                </w:p>
                <w:p w:rsidR="00FD7C15" w:rsidRPr="00D6533B" w:rsidRDefault="00FD7C15" w:rsidP="00FD7C15">
                  <w:pPr>
                    <w:rPr>
                      <w:sz w:val="26"/>
                      <w:szCs w:val="26"/>
                    </w:rPr>
                  </w:pPr>
                  <w:r w:rsidRPr="00D6533B">
                    <w:rPr>
                      <w:position w:val="-6"/>
                      <w:sz w:val="26"/>
                      <w:szCs w:val="26"/>
                    </w:rPr>
                    <w:object w:dxaOrig="1920" w:dyaOrig="360">
                      <v:shape id="_x0000_i2843" type="#_x0000_t75" style="width:96pt;height:18pt" o:ole="" filled="t">
                        <v:fill color2="black"/>
                        <v:imagedata r:id="rId3445" o:title=""/>
                      </v:shape>
                      <o:OLEObject Type="Embed" ProgID="Equation.DSMT4" ShapeID="_x0000_i2843" DrawAspect="Content" ObjectID="_1586753431" r:id="rId3446"/>
                    </w:object>
                  </w: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p>
                <w:p w:rsidR="00FD7C15" w:rsidRPr="00D6533B" w:rsidRDefault="00FD7C15" w:rsidP="00FD7C15">
                  <w:pPr>
                    <w:jc w:val="center"/>
                    <w:rPr>
                      <w:sz w:val="26"/>
                      <w:szCs w:val="26"/>
                    </w:rPr>
                  </w:pPr>
                  <w:r w:rsidRPr="00D6533B">
                    <w:rPr>
                      <w:sz w:val="26"/>
                      <w:szCs w:val="26"/>
                    </w:rPr>
                    <w:t>0,50</w:t>
                  </w: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tc>
            </w:tr>
            <w:tr w:rsidR="00FD7C15" w:rsidRPr="00D6533B" w:rsidTr="00FD7C15">
              <w:tc>
                <w:tcPr>
                  <w:tcW w:w="715" w:type="dxa"/>
                  <w:vMerge w:val="restart"/>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r w:rsidRPr="00D6533B">
                    <w:rPr>
                      <w:sz w:val="26"/>
                      <w:szCs w:val="26"/>
                    </w:rPr>
                    <w:t>2</w:t>
                  </w:r>
                </w:p>
              </w:tc>
              <w:tc>
                <w:tcPr>
                  <w:tcW w:w="937" w:type="dxa"/>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r w:rsidRPr="00D6533B">
                    <w:rPr>
                      <w:sz w:val="26"/>
                      <w:szCs w:val="26"/>
                    </w:rPr>
                    <w:t>2,5</w:t>
                  </w:r>
                </w:p>
              </w:tc>
            </w:tr>
            <w:tr w:rsidR="00FD7C15" w:rsidRPr="00D6533B" w:rsidTr="00FD7C15">
              <w:tc>
                <w:tcPr>
                  <w:tcW w:w="715" w:type="dxa"/>
                  <w:vMerge/>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937" w:type="dxa"/>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r w:rsidRPr="00D6533B">
                    <w:rPr>
                      <w:sz w:val="26"/>
                      <w:szCs w:val="26"/>
                    </w:rPr>
                    <w:t>2.a</w:t>
                  </w:r>
                </w:p>
                <w:p w:rsidR="00FD7C15" w:rsidRPr="00D6533B" w:rsidRDefault="00FD7C15" w:rsidP="00FD7C15">
                  <w:pPr>
                    <w:jc w:val="center"/>
                    <w:rPr>
                      <w:sz w:val="26"/>
                      <w:szCs w:val="26"/>
                    </w:rPr>
                  </w:pPr>
                  <w:r w:rsidRPr="00D6533B">
                    <w:rPr>
                      <w:sz w:val="26"/>
                      <w:szCs w:val="26"/>
                    </w:rPr>
                    <w:t>(0,75)</w:t>
                  </w: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r w:rsidRPr="00D6533B">
                    <w:rPr>
                      <w:sz w:val="26"/>
                      <w:szCs w:val="26"/>
                    </w:rPr>
                    <w:t xml:space="preserve">+ Đồ thị (P) của hàm số </w:t>
                  </w:r>
                  <w:r w:rsidRPr="00D6533B">
                    <w:rPr>
                      <w:position w:val="-10"/>
                      <w:sz w:val="26"/>
                      <w:szCs w:val="26"/>
                    </w:rPr>
                    <w:object w:dxaOrig="760" w:dyaOrig="380">
                      <v:shape id="_x0000_i2844" type="#_x0000_t75" style="width:38pt;height:19pt" o:ole="" filled="t">
                        <v:fill color2="black"/>
                        <v:imagedata r:id="rId3447" o:title=""/>
                      </v:shape>
                      <o:OLEObject Type="Embed" ProgID="Equation.DSMT4" ShapeID="_x0000_i2844" DrawAspect="Content" ObjectID="_1586753432" r:id="rId3448"/>
                    </w:object>
                  </w:r>
                  <w:r w:rsidRPr="00D6533B">
                    <w:rPr>
                      <w:sz w:val="26"/>
                      <w:szCs w:val="26"/>
                    </w:rPr>
                    <w:t xml:space="preserve"> đi qua điểm </w:t>
                  </w:r>
                  <w:r w:rsidRPr="00D6533B">
                    <w:rPr>
                      <w:position w:val="-16"/>
                      <w:sz w:val="26"/>
                      <w:szCs w:val="26"/>
                    </w:rPr>
                    <w:object w:dxaOrig="900" w:dyaOrig="440">
                      <v:shape id="_x0000_i2845" type="#_x0000_t75" style="width:45pt;height:22pt" o:ole="" filled="t">
                        <v:fill color2="black"/>
                        <v:imagedata r:id="rId3449" o:title=""/>
                      </v:shape>
                      <o:OLEObject Type="Embed" ProgID="Equation.DSMT4" ShapeID="_x0000_i2845" DrawAspect="Content" ObjectID="_1586753433" r:id="rId3450"/>
                    </w:object>
                  </w:r>
                  <w:r w:rsidRPr="00D6533B">
                    <w:rPr>
                      <w:sz w:val="26"/>
                      <w:szCs w:val="26"/>
                    </w:rPr>
                    <w:t>, nên:</w:t>
                  </w:r>
                </w:p>
                <w:p w:rsidR="00FD7C15" w:rsidRPr="00D6533B" w:rsidRDefault="00FD7C15" w:rsidP="00FD7C15">
                  <w:pPr>
                    <w:rPr>
                      <w:sz w:val="26"/>
                      <w:szCs w:val="26"/>
                    </w:rPr>
                  </w:pPr>
                  <w:r w:rsidRPr="00D6533B">
                    <w:rPr>
                      <w:position w:val="-16"/>
                      <w:sz w:val="26"/>
                      <w:szCs w:val="26"/>
                    </w:rPr>
                    <w:object w:dxaOrig="1939" w:dyaOrig="480">
                      <v:shape id="_x0000_i2846" type="#_x0000_t75" style="width:96.95pt;height:24pt" o:ole="" filled="t">
                        <v:fill color2="black"/>
                        <v:imagedata r:id="rId3451" o:title=""/>
                      </v:shape>
                      <o:OLEObject Type="Embed" ProgID="Equation.DSMT4" ShapeID="_x0000_i2846" DrawAspect="Content" ObjectID="_1586753434" r:id="rId3452"/>
                    </w:object>
                  </w:r>
                </w:p>
                <w:p w:rsidR="00FD7C15" w:rsidRPr="00D6533B" w:rsidRDefault="00FD7C15" w:rsidP="00FD7C15">
                  <w:pPr>
                    <w:rPr>
                      <w:sz w:val="26"/>
                      <w:szCs w:val="26"/>
                    </w:rPr>
                  </w:pPr>
                  <w:r w:rsidRPr="00D6533B">
                    <w:rPr>
                      <w:sz w:val="26"/>
                      <w:szCs w:val="26"/>
                    </w:rPr>
                    <w:t xml:space="preserve">Vậy: </w:t>
                  </w:r>
                  <w:r w:rsidRPr="001B5A5B">
                    <w:rPr>
                      <w:position w:val="-4"/>
                      <w:sz w:val="26"/>
                      <w:szCs w:val="26"/>
                    </w:rPr>
                    <w:object w:dxaOrig="540" w:dyaOrig="260">
                      <v:shape id="_x0000_i2847" type="#_x0000_t75" style="width:27pt;height:13pt" o:ole="" filled="t">
                        <v:fill color2="black"/>
                        <v:imagedata r:id="rId3453" o:title=""/>
                      </v:shape>
                      <o:OLEObject Type="Embed" ProgID="Equation.DSMT4" ShapeID="_x0000_i2847" DrawAspect="Content" ObjectID="_1586753435" r:id="rId3454"/>
                    </w:object>
                  </w:r>
                  <w:r w:rsidRPr="00D6533B">
                    <w:rPr>
                      <w:sz w:val="26"/>
                      <w:szCs w:val="26"/>
                    </w:rPr>
                    <w:t xml:space="preserve"> và hàm số đã cho là: </w:t>
                  </w:r>
                  <w:r w:rsidRPr="001B5A5B">
                    <w:rPr>
                      <w:position w:val="-10"/>
                      <w:sz w:val="26"/>
                      <w:szCs w:val="26"/>
                    </w:rPr>
                    <w:object w:dxaOrig="760" w:dyaOrig="380">
                      <v:shape id="_x0000_i2848" type="#_x0000_t75" style="width:38pt;height:19pt" o:ole="" filled="t">
                        <v:fill color2="black"/>
                        <v:imagedata r:id="rId3455" o:title=""/>
                      </v:shape>
                      <o:OLEObject Type="Embed" ProgID="Equation.DSMT4" ShapeID="_x0000_i2848" DrawAspect="Content" ObjectID="_1586753436" r:id="rId3456"/>
                    </w:object>
                  </w: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0,50</w:t>
                  </w:r>
                </w:p>
                <w:p w:rsidR="00FD7C15" w:rsidRPr="00D6533B" w:rsidRDefault="00FD7C15" w:rsidP="00FD7C15">
                  <w:pPr>
                    <w:jc w:val="center"/>
                    <w:rPr>
                      <w:sz w:val="26"/>
                      <w:szCs w:val="26"/>
                    </w:rPr>
                  </w:pPr>
                  <w:r w:rsidRPr="00D6533B">
                    <w:rPr>
                      <w:sz w:val="26"/>
                      <w:szCs w:val="26"/>
                    </w:rPr>
                    <w:t>0,25</w:t>
                  </w:r>
                </w:p>
              </w:tc>
            </w:tr>
            <w:tr w:rsidR="00FD7C15" w:rsidRPr="00D6533B" w:rsidTr="00FD7C15">
              <w:tc>
                <w:tcPr>
                  <w:tcW w:w="715" w:type="dxa"/>
                  <w:vMerge/>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937" w:type="dxa"/>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r w:rsidRPr="00D6533B">
                    <w:rPr>
                      <w:sz w:val="26"/>
                      <w:szCs w:val="26"/>
                    </w:rPr>
                    <w:t>2.b</w:t>
                  </w:r>
                </w:p>
                <w:p w:rsidR="00FD7C15" w:rsidRPr="00D6533B" w:rsidRDefault="00FD7C15" w:rsidP="00FD7C15">
                  <w:pPr>
                    <w:jc w:val="center"/>
                    <w:rPr>
                      <w:sz w:val="26"/>
                      <w:szCs w:val="26"/>
                    </w:rPr>
                  </w:pPr>
                  <w:r w:rsidRPr="00D6533B">
                    <w:rPr>
                      <w:sz w:val="26"/>
                      <w:szCs w:val="26"/>
                    </w:rPr>
                    <w:t>(1,75)</w:t>
                  </w: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r w:rsidRPr="00D6533B">
                    <w:rPr>
                      <w:sz w:val="26"/>
                      <w:szCs w:val="26"/>
                    </w:rPr>
                    <w:t xml:space="preserve">+ Đường thẳng (d) có hệ số góc bằng -2, nên có phương trình dạng: </w:t>
                  </w:r>
                  <w:r w:rsidRPr="001B5A5B">
                    <w:rPr>
                      <w:position w:val="-10"/>
                      <w:sz w:val="26"/>
                      <w:szCs w:val="26"/>
                    </w:rPr>
                    <w:object w:dxaOrig="1100" w:dyaOrig="320">
                      <v:shape id="_x0000_i2849" type="#_x0000_t75" style="width:55pt;height:16pt" o:ole="" filled="t">
                        <v:fill color2="black"/>
                        <v:imagedata r:id="rId3457" o:title=""/>
                      </v:shape>
                      <o:OLEObject Type="Embed" ProgID="Equation.DSMT4" ShapeID="_x0000_i2849" DrawAspect="Content" ObjectID="_1586753437" r:id="rId3458"/>
                    </w:object>
                  </w:r>
                </w:p>
                <w:p w:rsidR="00FD7C15" w:rsidRPr="00D6533B" w:rsidRDefault="00FD7C15" w:rsidP="00FD7C15">
                  <w:pPr>
                    <w:rPr>
                      <w:sz w:val="26"/>
                      <w:szCs w:val="26"/>
                    </w:rPr>
                  </w:pPr>
                  <w:r w:rsidRPr="00D6533B">
                    <w:rPr>
                      <w:sz w:val="26"/>
                      <w:szCs w:val="26"/>
                    </w:rPr>
                    <w:t xml:space="preserve">+ (d) đi qua điểm </w:t>
                  </w:r>
                  <w:r w:rsidRPr="001B5A5B">
                    <w:rPr>
                      <w:position w:val="-16"/>
                      <w:sz w:val="26"/>
                      <w:szCs w:val="26"/>
                    </w:rPr>
                    <w:object w:dxaOrig="900" w:dyaOrig="440">
                      <v:shape id="_x0000_i2850" type="#_x0000_t75" style="width:45pt;height:22pt" o:ole="" filled="t">
                        <v:fill color2="black"/>
                        <v:imagedata r:id="rId3459" o:title=""/>
                      </v:shape>
                      <o:OLEObject Type="Embed" ProgID="Equation.DSMT4" ShapeID="_x0000_i2850" DrawAspect="Content" ObjectID="_1586753438" r:id="rId3460"/>
                    </w:object>
                  </w:r>
                  <w:r w:rsidRPr="00D6533B">
                    <w:rPr>
                      <w:sz w:val="26"/>
                      <w:szCs w:val="26"/>
                    </w:rPr>
                    <w:t xml:space="preserve">, nên </w:t>
                  </w:r>
                  <w:r w:rsidRPr="001B5A5B">
                    <w:rPr>
                      <w:position w:val="-16"/>
                      <w:sz w:val="26"/>
                      <w:szCs w:val="26"/>
                    </w:rPr>
                    <w:object w:dxaOrig="3840" w:dyaOrig="440">
                      <v:shape id="_x0000_i2851" type="#_x0000_t75" style="width:192pt;height:22pt" o:ole="" filled="t">
                        <v:fill color2="black"/>
                        <v:imagedata r:id="rId3461" o:title=""/>
                      </v:shape>
                      <o:OLEObject Type="Embed" ProgID="Equation.DSMT4" ShapeID="_x0000_i2851" DrawAspect="Content" ObjectID="_1586753439" r:id="rId3462"/>
                    </w:object>
                  </w:r>
                </w:p>
                <w:p w:rsidR="00FD7C15" w:rsidRPr="00D6533B" w:rsidRDefault="00FD7C15" w:rsidP="00FD7C15">
                  <w:pPr>
                    <w:rPr>
                      <w:sz w:val="26"/>
                      <w:szCs w:val="26"/>
                    </w:rPr>
                  </w:pPr>
                  <w:r w:rsidRPr="00D6533B">
                    <w:rPr>
                      <w:sz w:val="26"/>
                      <w:szCs w:val="26"/>
                    </w:rPr>
                    <w:t>+ Vẽ (P)</w:t>
                  </w:r>
                </w:p>
                <w:p w:rsidR="00FD7C15" w:rsidRPr="00D6533B" w:rsidRDefault="00FD7C15" w:rsidP="00FD7C15">
                  <w:pPr>
                    <w:rPr>
                      <w:sz w:val="26"/>
                      <w:szCs w:val="26"/>
                    </w:rPr>
                  </w:pPr>
                  <w:r w:rsidRPr="00D6533B">
                    <w:rPr>
                      <w:sz w:val="26"/>
                      <w:szCs w:val="26"/>
                    </w:rPr>
                    <w:t>+ Vẽ (d)</w:t>
                  </w:r>
                </w:p>
                <w:p w:rsidR="00FD7C15" w:rsidRPr="00D6533B" w:rsidRDefault="00FD7C15" w:rsidP="00FD7C15">
                  <w:pPr>
                    <w:rPr>
                      <w:sz w:val="26"/>
                      <w:szCs w:val="26"/>
                    </w:rPr>
                  </w:pPr>
                  <w:r w:rsidRPr="00D6533B">
                    <w:rPr>
                      <w:sz w:val="26"/>
                      <w:szCs w:val="26"/>
                    </w:rPr>
                    <w:t xml:space="preserve">+ Hoành độ giao điểm của (P) và (d) là nghiệm của phương trình: </w:t>
                  </w:r>
                  <w:r w:rsidRPr="001B5A5B">
                    <w:rPr>
                      <w:position w:val="-6"/>
                      <w:sz w:val="26"/>
                      <w:szCs w:val="26"/>
                    </w:rPr>
                    <w:object w:dxaOrig="2880" w:dyaOrig="340">
                      <v:shape id="_x0000_i2852" type="#_x0000_t75" style="width:2in;height:17pt" o:ole="" filled="t">
                        <v:fill color2="black"/>
                        <v:imagedata r:id="rId3463" o:title=""/>
                      </v:shape>
                      <o:OLEObject Type="Embed" ProgID="Equation.DSMT4" ShapeID="_x0000_i2852" DrawAspect="Content" ObjectID="_1586753440" r:id="rId3464"/>
                    </w:object>
                  </w:r>
                </w:p>
                <w:p w:rsidR="00FD7C15" w:rsidRPr="00D6533B" w:rsidRDefault="00FD7C15" w:rsidP="00FD7C15">
                  <w:pPr>
                    <w:rPr>
                      <w:sz w:val="26"/>
                      <w:szCs w:val="26"/>
                    </w:rPr>
                  </w:pPr>
                  <w:r w:rsidRPr="00D6533B">
                    <w:rPr>
                      <w:sz w:val="26"/>
                      <w:szCs w:val="26"/>
                    </w:rPr>
                    <w:t xml:space="preserve">+ Phương trình có hai nghiệm: </w:t>
                  </w:r>
                  <w:r w:rsidRPr="001B5A5B">
                    <w:rPr>
                      <w:position w:val="-12"/>
                      <w:sz w:val="26"/>
                      <w:szCs w:val="26"/>
                    </w:rPr>
                    <w:object w:dxaOrig="1380" w:dyaOrig="380">
                      <v:shape id="_x0000_i2853" type="#_x0000_t75" style="width:69pt;height:19pt" o:ole="" filled="t">
                        <v:fill color2="black"/>
                        <v:imagedata r:id="rId3465" o:title=""/>
                      </v:shape>
                      <o:OLEObject Type="Embed" ProgID="Equation.DSMT4" ShapeID="_x0000_i2853" DrawAspect="Content" ObjectID="_1586753441" r:id="rId3466"/>
                    </w:object>
                  </w:r>
                </w:p>
                <w:p w:rsidR="00FD7C15" w:rsidRPr="00D6533B" w:rsidRDefault="00FD7C15" w:rsidP="00FD7C15">
                  <w:pPr>
                    <w:rPr>
                      <w:sz w:val="26"/>
                      <w:szCs w:val="26"/>
                    </w:rPr>
                  </w:pPr>
                  <w:r w:rsidRPr="00D6533B">
                    <w:rPr>
                      <w:sz w:val="26"/>
                      <w:szCs w:val="26"/>
                    </w:rPr>
                    <w:t xml:space="preserve">Do đó hoành độ giao điểm thứ hai của (P) và (d) là </w:t>
                  </w:r>
                  <w:r w:rsidRPr="001B5A5B">
                    <w:rPr>
                      <w:position w:val="-10"/>
                      <w:sz w:val="26"/>
                      <w:szCs w:val="26"/>
                    </w:rPr>
                    <w:object w:dxaOrig="2079" w:dyaOrig="380">
                      <v:shape id="_x0000_i2854" type="#_x0000_t75" style="width:103.95pt;height:19pt" o:ole="" filled="t">
                        <v:fill color2="black"/>
                        <v:imagedata r:id="rId3467" o:title=""/>
                      </v:shape>
                      <o:OLEObject Type="Embed" ProgID="Equation.DSMT4" ShapeID="_x0000_i2854" DrawAspect="Content" ObjectID="_1586753442" r:id="rId3468"/>
                    </w:object>
                  </w:r>
                </w:p>
                <w:p w:rsidR="00FD7C15" w:rsidRPr="00D6533B" w:rsidRDefault="00FD7C15" w:rsidP="00FD7C15">
                  <w:pPr>
                    <w:rPr>
                      <w:sz w:val="26"/>
                      <w:szCs w:val="26"/>
                    </w:rPr>
                  </w:pPr>
                  <w:r w:rsidRPr="00D6533B">
                    <w:rPr>
                      <w:sz w:val="26"/>
                      <w:szCs w:val="26"/>
                    </w:rPr>
                    <w:t>Vậy giao điểm khác M của (P) và (d) có tọa độ: N(1;2)</w:t>
                  </w: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r w:rsidRPr="00D6533B">
                    <w:rPr>
                      <w:sz w:val="26"/>
                      <w:szCs w:val="26"/>
                    </w:rPr>
                    <w:t>0,25</w:t>
                  </w: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r w:rsidRPr="00D6533B">
                    <w:rPr>
                      <w:sz w:val="26"/>
                      <w:szCs w:val="26"/>
                    </w:rPr>
                    <w:t>0,50</w:t>
                  </w: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tc>
            </w:tr>
            <w:tr w:rsidR="00FD7C15" w:rsidRPr="00D6533B" w:rsidTr="00FD7C15">
              <w:tc>
                <w:tcPr>
                  <w:tcW w:w="715" w:type="dxa"/>
                  <w:vMerge w:val="restart"/>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r w:rsidRPr="00D6533B">
                    <w:rPr>
                      <w:sz w:val="26"/>
                      <w:szCs w:val="26"/>
                    </w:rPr>
                    <w:t>3</w:t>
                  </w:r>
                </w:p>
              </w:tc>
              <w:tc>
                <w:tcPr>
                  <w:tcW w:w="937" w:type="dxa"/>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r w:rsidRPr="00D6533B">
                    <w:rPr>
                      <w:sz w:val="26"/>
                      <w:szCs w:val="26"/>
                    </w:rPr>
                    <w:t>1,25</w:t>
                  </w:r>
                </w:p>
              </w:tc>
            </w:tr>
            <w:tr w:rsidR="00FD7C15" w:rsidRPr="00D6533B" w:rsidTr="00FD7C15">
              <w:tc>
                <w:tcPr>
                  <w:tcW w:w="715" w:type="dxa"/>
                  <w:vMerge/>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937" w:type="dxa"/>
                  <w:vMerge w:val="restart"/>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r w:rsidRPr="00D6533B">
                    <w:rPr>
                      <w:sz w:val="26"/>
                      <w:szCs w:val="26"/>
                    </w:rPr>
                    <w:t xml:space="preserve">Gọi x (km/h) là vận tốc của xe đạp, thì  x+48(km/h) là vận tốc của ô tô. Điều kiện: </w:t>
                  </w:r>
                  <w:r w:rsidRPr="001B5A5B">
                    <w:rPr>
                      <w:position w:val="-4"/>
                      <w:sz w:val="26"/>
                      <w:szCs w:val="26"/>
                    </w:rPr>
                    <w:object w:dxaOrig="560" w:dyaOrig="260">
                      <v:shape id="_x0000_i2855" type="#_x0000_t75" style="width:28pt;height:13pt" o:ole="" filled="t">
                        <v:fill color2="black"/>
                        <v:imagedata r:id="rId3469" o:title=""/>
                      </v:shape>
                      <o:OLEObject Type="Embed" ProgID="Equation.DSMT4" ShapeID="_x0000_i2855" DrawAspect="Content" ObjectID="_1586753443" r:id="rId3470"/>
                    </w:object>
                  </w: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jc w:val="center"/>
                    <w:rPr>
                      <w:sz w:val="26"/>
                      <w:szCs w:val="26"/>
                    </w:rPr>
                  </w:pPr>
                  <w:r w:rsidRPr="00D6533B">
                    <w:rPr>
                      <w:sz w:val="26"/>
                      <w:szCs w:val="26"/>
                    </w:rPr>
                    <w:t>0,25</w:t>
                  </w:r>
                </w:p>
                <w:p w:rsidR="00FD7C15" w:rsidRDefault="00FD7C15" w:rsidP="00FD7C15">
                  <w:pPr>
                    <w:jc w:val="center"/>
                    <w:rPr>
                      <w:sz w:val="26"/>
                      <w:szCs w:val="26"/>
                    </w:rPr>
                  </w:pPr>
                </w:p>
                <w:p w:rsidR="00FD7C15" w:rsidRPr="00D6533B" w:rsidRDefault="00FD7C15" w:rsidP="00FD7C15">
                  <w:pPr>
                    <w:jc w:val="center"/>
                    <w:rPr>
                      <w:sz w:val="26"/>
                      <w:szCs w:val="26"/>
                    </w:rPr>
                  </w:pPr>
                </w:p>
                <w:p w:rsidR="00FD7C15" w:rsidRDefault="00FD7C15" w:rsidP="00FD7C15">
                  <w:pPr>
                    <w:jc w:val="center"/>
                    <w:rPr>
                      <w:sz w:val="26"/>
                      <w:szCs w:val="26"/>
                    </w:rPr>
                  </w:pPr>
                </w:p>
                <w:p w:rsidR="00FD7C15" w:rsidRPr="00D6533B" w:rsidRDefault="00FD7C15" w:rsidP="00FD7C15">
                  <w:pPr>
                    <w:jc w:val="center"/>
                    <w:rPr>
                      <w:sz w:val="26"/>
                      <w:szCs w:val="26"/>
                    </w:rPr>
                  </w:pPr>
                </w:p>
              </w:tc>
            </w:tr>
            <w:tr w:rsidR="00FD7C15" w:rsidRPr="00D6533B" w:rsidTr="00FD7C15">
              <w:tc>
                <w:tcPr>
                  <w:tcW w:w="715" w:type="dxa"/>
                  <w:vMerge/>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937" w:type="dxa"/>
                  <w:vMerge/>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r>
                    <w:rPr>
                      <w:noProof/>
                      <w:sz w:val="26"/>
                      <w:szCs w:val="26"/>
                      <w:lang w:val="en-US"/>
                    </w:rPr>
                    <w:drawing>
                      <wp:inline distT="0" distB="0" distL="0" distR="0" wp14:anchorId="01772B6E" wp14:editId="53C9D614">
                        <wp:extent cx="3886200" cy="131445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471">
                                  <a:grayscl/>
                                  <a:biLevel thresh="50000"/>
                                  <a:extLst>
                                    <a:ext uri="{28A0092B-C50C-407E-A947-70E740481C1C}">
                                      <a14:useLocalDpi xmlns:a14="http://schemas.microsoft.com/office/drawing/2010/main" val="0"/>
                                    </a:ext>
                                  </a:extLst>
                                </a:blip>
                                <a:srcRect/>
                                <a:stretch>
                                  <a:fillRect/>
                                </a:stretch>
                              </pic:blipFill>
                              <pic:spPr bwMode="auto">
                                <a:xfrm>
                                  <a:off x="0" y="0"/>
                                  <a:ext cx="3886200" cy="1314450"/>
                                </a:xfrm>
                                <a:prstGeom prst="rect">
                                  <a:avLst/>
                                </a:prstGeom>
                                <a:solidFill>
                                  <a:srgbClr val="FFFFFF"/>
                                </a:solidFill>
                                <a:ln>
                                  <a:noFill/>
                                </a:ln>
                              </pic:spPr>
                            </pic:pic>
                          </a:graphicData>
                        </a:graphic>
                      </wp:inline>
                    </w:drawing>
                  </w: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p>
              </w:tc>
            </w:tr>
            <w:tr w:rsidR="00FD7C15" w:rsidRPr="00D6533B" w:rsidTr="00FD7C15">
              <w:tc>
                <w:tcPr>
                  <w:tcW w:w="715" w:type="dxa"/>
                  <w:vMerge/>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937" w:type="dxa"/>
                  <w:vMerge/>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r w:rsidRPr="00D6533B">
                    <w:rPr>
                      <w:sz w:val="26"/>
                      <w:szCs w:val="26"/>
                    </w:rPr>
                    <w:t xml:space="preserve">Hai người cùng đi xe đạp một đoạn đường </w:t>
                  </w:r>
                  <w:r w:rsidRPr="001B5A5B">
                    <w:rPr>
                      <w:position w:val="-24"/>
                      <w:sz w:val="26"/>
                      <w:szCs w:val="26"/>
                    </w:rPr>
                    <w:object w:dxaOrig="1960" w:dyaOrig="639">
                      <v:shape id="_x0000_i2856" type="#_x0000_t75" style="width:98pt;height:31.95pt" o:ole="" filled="t">
                        <v:fill color2="black"/>
                        <v:imagedata r:id="rId3472" o:title=""/>
                      </v:shape>
                      <o:OLEObject Type="Embed" ProgID="Equation.DSMT4" ShapeID="_x0000_i2856" DrawAspect="Content" ObjectID="_1586753444" r:id="rId3473"/>
                    </w:object>
                  </w:r>
                </w:p>
                <w:p w:rsidR="00FD7C15" w:rsidRPr="00D6533B" w:rsidRDefault="00FD7C15" w:rsidP="00FD7C15">
                  <w:pPr>
                    <w:rPr>
                      <w:sz w:val="26"/>
                      <w:szCs w:val="26"/>
                    </w:rPr>
                  </w:pPr>
                  <w:r w:rsidRPr="00D6533B">
                    <w:rPr>
                      <w:sz w:val="26"/>
                      <w:szCs w:val="26"/>
                    </w:rPr>
                    <w:t xml:space="preserve">Đoạn đường còn lại người thứ hai đi xe đạp để đến B là: </w:t>
                  </w:r>
                  <w:r w:rsidRPr="001B5A5B">
                    <w:rPr>
                      <w:position w:val="-4"/>
                      <w:sz w:val="26"/>
                      <w:szCs w:val="26"/>
                    </w:rPr>
                    <w:object w:dxaOrig="2240" w:dyaOrig="260">
                      <v:shape id="_x0000_i2857" type="#_x0000_t75" style="width:112pt;height:13pt" o:ole="" filled="t">
                        <v:fill color2="black"/>
                        <v:imagedata r:id="rId3474" o:title=""/>
                      </v:shape>
                      <o:OLEObject Type="Embed" ProgID="Equation.DSMT4" ShapeID="_x0000_i2857" DrawAspect="Content" ObjectID="_1586753445" r:id="rId3475"/>
                    </w:object>
                  </w: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r w:rsidRPr="00D6533B">
                    <w:rPr>
                      <w:sz w:val="26"/>
                      <w:szCs w:val="26"/>
                    </w:rPr>
                    <w:t>0,25</w:t>
                  </w:r>
                </w:p>
              </w:tc>
            </w:tr>
            <w:tr w:rsidR="00FD7C15" w:rsidRPr="00D6533B" w:rsidTr="00FD7C15">
              <w:tc>
                <w:tcPr>
                  <w:tcW w:w="715" w:type="dxa"/>
                  <w:vMerge/>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937" w:type="dxa"/>
                  <w:vMerge/>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r w:rsidRPr="00D6533B">
                    <w:rPr>
                      <w:sz w:val="26"/>
                      <w:szCs w:val="26"/>
                    </w:rPr>
                    <w:t xml:space="preserve">Thời gian người thứ nhất đi ô tô từ C đến A là: </w:t>
                  </w:r>
                  <w:r w:rsidRPr="001B5A5B">
                    <w:rPr>
                      <w:position w:val="-24"/>
                      <w:sz w:val="26"/>
                      <w:szCs w:val="26"/>
                    </w:rPr>
                    <w:object w:dxaOrig="680" w:dyaOrig="639">
                      <v:shape id="_x0000_i2858" type="#_x0000_t75" style="width:34pt;height:31.95pt" o:ole="" filled="t">
                        <v:fill color2="black"/>
                        <v:imagedata r:id="rId3476" o:title=""/>
                      </v:shape>
                      <o:OLEObject Type="Embed" ProgID="Equation.DSMT4" ShapeID="_x0000_i2858" DrawAspect="Content" ObjectID="_1586753446" r:id="rId3477"/>
                    </w:object>
                  </w:r>
                  <w:r w:rsidRPr="00D6533B">
                    <w:rPr>
                      <w:sz w:val="26"/>
                      <w:szCs w:val="26"/>
                    </w:rPr>
                    <w:t xml:space="preserve">(giờ) và người thứ hai đi từ C đến B là: </w:t>
                  </w:r>
                  <w:r w:rsidRPr="001B5A5B">
                    <w:rPr>
                      <w:position w:val="-24"/>
                      <w:sz w:val="26"/>
                      <w:szCs w:val="26"/>
                    </w:rPr>
                    <w:object w:dxaOrig="360" w:dyaOrig="639">
                      <v:shape id="_x0000_i2859" type="#_x0000_t75" style="width:18pt;height:31.95pt" o:ole="" filled="t">
                        <v:fill color2="black"/>
                        <v:imagedata r:id="rId3478" o:title=""/>
                      </v:shape>
                      <o:OLEObject Type="Embed" ProgID="Equation.DSMT4" ShapeID="_x0000_i2859" DrawAspect="Content" ObjectID="_1586753447" r:id="rId3479"/>
                    </w:object>
                  </w:r>
                  <w:r w:rsidRPr="00D6533B">
                    <w:rPr>
                      <w:sz w:val="26"/>
                      <w:szCs w:val="26"/>
                    </w:rPr>
                    <w:t>(giờ)</w:t>
                  </w:r>
                </w:p>
                <w:p w:rsidR="00FD7C15" w:rsidRPr="00D6533B" w:rsidRDefault="00FD7C15" w:rsidP="00FD7C15">
                  <w:pPr>
                    <w:rPr>
                      <w:sz w:val="26"/>
                      <w:szCs w:val="26"/>
                    </w:rPr>
                  </w:pPr>
                  <w:r w:rsidRPr="00D6533B">
                    <w:rPr>
                      <w:sz w:val="26"/>
                      <w:szCs w:val="26"/>
                    </w:rPr>
                    <w:t xml:space="preserve">Theo giả thiết, ta có phương trình: </w:t>
                  </w:r>
                  <w:r w:rsidRPr="001B5A5B">
                    <w:rPr>
                      <w:position w:val="-24"/>
                      <w:sz w:val="26"/>
                      <w:szCs w:val="26"/>
                    </w:rPr>
                    <w:object w:dxaOrig="3660" w:dyaOrig="639">
                      <v:shape id="_x0000_i2860" type="#_x0000_t75" style="width:183pt;height:31.95pt" o:ole="" filled="t">
                        <v:fill color2="black"/>
                        <v:imagedata r:id="rId3480" o:title=""/>
                      </v:shape>
                      <o:OLEObject Type="Embed" ProgID="Equation.DSMT4" ShapeID="_x0000_i2860" DrawAspect="Content" ObjectID="_1586753448" r:id="rId3481"/>
                    </w:object>
                  </w:r>
                </w:p>
                <w:p w:rsidR="00FD7C15" w:rsidRPr="00D6533B" w:rsidRDefault="00FD7C15" w:rsidP="00FD7C15">
                  <w:pPr>
                    <w:rPr>
                      <w:sz w:val="26"/>
                      <w:szCs w:val="26"/>
                    </w:rPr>
                  </w:pPr>
                  <w:r w:rsidRPr="00D6533B">
                    <w:rPr>
                      <w:sz w:val="26"/>
                      <w:szCs w:val="26"/>
                    </w:rPr>
                    <w:t>Giải phương trình trên:</w:t>
                  </w:r>
                </w:p>
                <w:p w:rsidR="00FD7C15" w:rsidRPr="00D6533B" w:rsidRDefault="00FD7C15" w:rsidP="00FD7C15">
                  <w:pPr>
                    <w:rPr>
                      <w:sz w:val="26"/>
                      <w:szCs w:val="26"/>
                    </w:rPr>
                  </w:pPr>
                  <w:r w:rsidRPr="001B5A5B">
                    <w:rPr>
                      <w:position w:val="-16"/>
                      <w:sz w:val="26"/>
                      <w:szCs w:val="26"/>
                    </w:rPr>
                    <w:object w:dxaOrig="2840" w:dyaOrig="440">
                      <v:shape id="_x0000_i2861" type="#_x0000_t75" style="width:142pt;height:22pt" o:ole="" filled="t">
                        <v:fill color2="black"/>
                        <v:imagedata r:id="rId3482" o:title=""/>
                      </v:shape>
                      <o:OLEObject Type="Embed" ProgID="Equation.DSMT4" ShapeID="_x0000_i2861" DrawAspect="Content" ObjectID="_1586753449" r:id="rId3483"/>
                    </w:object>
                  </w:r>
                  <w:r w:rsidRPr="00D6533B">
                    <w:rPr>
                      <w:sz w:val="26"/>
                      <w:szCs w:val="26"/>
                    </w:rPr>
                    <w:t xml:space="preserve">hay </w:t>
                  </w:r>
                  <w:r w:rsidRPr="001B5A5B">
                    <w:rPr>
                      <w:position w:val="-6"/>
                      <w:sz w:val="26"/>
                      <w:szCs w:val="26"/>
                    </w:rPr>
                    <w:object w:dxaOrig="1760" w:dyaOrig="340">
                      <v:shape id="_x0000_i2862" type="#_x0000_t75" style="width:88pt;height:17pt" o:ole="" filled="t">
                        <v:fill color2="black"/>
                        <v:imagedata r:id="rId3484" o:title=""/>
                      </v:shape>
                      <o:OLEObject Type="Embed" ProgID="Equation.DSMT4" ShapeID="_x0000_i2862" DrawAspect="Content" ObjectID="_1586753450" r:id="rId3485"/>
                    </w:object>
                  </w:r>
                </w:p>
                <w:p w:rsidR="00FD7C15" w:rsidRPr="00D6533B" w:rsidRDefault="00FD7C15" w:rsidP="00FD7C15">
                  <w:pPr>
                    <w:rPr>
                      <w:sz w:val="26"/>
                      <w:szCs w:val="26"/>
                    </w:rPr>
                  </w:pPr>
                  <w:r w:rsidRPr="00D6533B">
                    <w:rPr>
                      <w:sz w:val="26"/>
                      <w:szCs w:val="26"/>
                    </w:rPr>
                    <w:t xml:space="preserve">Giải phương trình ta được hai nghiệm: </w:t>
                  </w:r>
                  <w:r w:rsidRPr="001B5A5B">
                    <w:rPr>
                      <w:position w:val="-12"/>
                      <w:sz w:val="26"/>
                      <w:szCs w:val="26"/>
                    </w:rPr>
                    <w:object w:dxaOrig="1200" w:dyaOrig="380">
                      <v:shape id="_x0000_i2863" type="#_x0000_t75" style="width:60pt;height:19pt" o:ole="" filled="t">
                        <v:fill color2="black"/>
                        <v:imagedata r:id="rId3486" o:title=""/>
                      </v:shape>
                      <o:OLEObject Type="Embed" ProgID="Equation.DSMT4" ShapeID="_x0000_i2863" DrawAspect="Content" ObjectID="_1586753451" r:id="rId3487"/>
                    </w:object>
                  </w:r>
                  <w:r w:rsidRPr="00D6533B">
                    <w:rPr>
                      <w:sz w:val="26"/>
                      <w:szCs w:val="26"/>
                    </w:rPr>
                    <w:t xml:space="preserve"> (loại) và </w:t>
                  </w:r>
                  <w:r w:rsidRPr="001B5A5B">
                    <w:rPr>
                      <w:position w:val="-12"/>
                      <w:sz w:val="26"/>
                      <w:szCs w:val="26"/>
                    </w:rPr>
                    <w:object w:dxaOrig="760" w:dyaOrig="380">
                      <v:shape id="_x0000_i2864" type="#_x0000_t75" style="width:38pt;height:19pt" o:ole="" filled="t">
                        <v:fill color2="black"/>
                        <v:imagedata r:id="rId3488" o:title=""/>
                      </v:shape>
                      <o:OLEObject Type="Embed" ProgID="Equation.DSMT4" ShapeID="_x0000_i2864" DrawAspect="Content" ObjectID="_1586753452" r:id="rId3489"/>
                    </w:object>
                  </w:r>
                </w:p>
                <w:p w:rsidR="00FD7C15" w:rsidRPr="00D6533B" w:rsidRDefault="00FD7C15" w:rsidP="00FD7C15">
                  <w:pPr>
                    <w:rPr>
                      <w:sz w:val="26"/>
                      <w:szCs w:val="26"/>
                    </w:rPr>
                  </w:pPr>
                  <w:r w:rsidRPr="00D6533B">
                    <w:rPr>
                      <w:sz w:val="26"/>
                      <w:szCs w:val="26"/>
                    </w:rPr>
                    <w:t>Vậy vận tốc của xe đạp là: 12 km/h</w:t>
                  </w: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tc>
            </w:tr>
            <w:tr w:rsidR="00FD7C15" w:rsidRPr="00D6533B" w:rsidTr="00FD7C15">
              <w:tc>
                <w:tcPr>
                  <w:tcW w:w="715" w:type="dxa"/>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r w:rsidRPr="00D6533B">
                    <w:rPr>
                      <w:sz w:val="26"/>
                      <w:szCs w:val="26"/>
                    </w:rPr>
                    <w:t>4</w:t>
                  </w:r>
                </w:p>
              </w:tc>
              <w:tc>
                <w:tcPr>
                  <w:tcW w:w="937" w:type="dxa"/>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r w:rsidRPr="00D6533B">
                    <w:rPr>
                      <w:sz w:val="26"/>
                      <w:szCs w:val="26"/>
                    </w:rPr>
                    <w:t>2,5</w:t>
                  </w:r>
                </w:p>
              </w:tc>
            </w:tr>
            <w:tr w:rsidR="00FD7C15" w:rsidRPr="00D6533B" w:rsidTr="00FD7C15">
              <w:tc>
                <w:tcPr>
                  <w:tcW w:w="71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937" w:type="dxa"/>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r w:rsidRPr="00D6533B">
                    <w:rPr>
                      <w:sz w:val="26"/>
                      <w:szCs w:val="26"/>
                    </w:rPr>
                    <w:t>4.a</w:t>
                  </w:r>
                </w:p>
                <w:p w:rsidR="00FD7C15" w:rsidRPr="00D6533B" w:rsidRDefault="00FD7C15" w:rsidP="00FD7C15">
                  <w:pPr>
                    <w:jc w:val="center"/>
                    <w:rPr>
                      <w:sz w:val="26"/>
                      <w:szCs w:val="26"/>
                    </w:rPr>
                  </w:pPr>
                  <w:r w:rsidRPr="00D6533B">
                    <w:rPr>
                      <w:sz w:val="26"/>
                      <w:szCs w:val="26"/>
                    </w:rPr>
                    <w:t>(1,0)</w:t>
                  </w:r>
                </w:p>
              </w:tc>
              <w:tc>
                <w:tcPr>
                  <w:tcW w:w="7455" w:type="dxa"/>
                  <w:tcBorders>
                    <w:top w:val="single" w:sz="4" w:space="0" w:color="000000"/>
                    <w:left w:val="single" w:sz="4" w:space="0" w:color="000000"/>
                    <w:bottom w:val="single" w:sz="4" w:space="0" w:color="000000"/>
                  </w:tcBorders>
                </w:tcPr>
                <w:p w:rsidR="00FD7C15" w:rsidRPr="00272CF5" w:rsidRDefault="00FD7C15" w:rsidP="00FD7C15">
                  <w:r>
                    <w:rPr>
                      <w:noProof/>
                      <w:lang w:val="en-US"/>
                    </w:rPr>
                    <w:drawing>
                      <wp:inline distT="0" distB="0" distL="0" distR="0" wp14:anchorId="0126A32C" wp14:editId="424E8F20">
                        <wp:extent cx="3533775" cy="2524125"/>
                        <wp:effectExtent l="0" t="0" r="9525" b="9525"/>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490">
                                  <a:grayscl/>
                                  <a:biLevel thresh="50000"/>
                                  <a:extLst>
                                    <a:ext uri="{28A0092B-C50C-407E-A947-70E740481C1C}">
                                      <a14:useLocalDpi xmlns:a14="http://schemas.microsoft.com/office/drawing/2010/main" val="0"/>
                                    </a:ext>
                                  </a:extLst>
                                </a:blip>
                                <a:srcRect/>
                                <a:stretch>
                                  <a:fillRect/>
                                </a:stretch>
                              </pic:blipFill>
                              <pic:spPr bwMode="auto">
                                <a:xfrm>
                                  <a:off x="0" y="0"/>
                                  <a:ext cx="3533775" cy="2524125"/>
                                </a:xfrm>
                                <a:prstGeom prst="rect">
                                  <a:avLst/>
                                </a:prstGeom>
                                <a:solidFill>
                                  <a:srgbClr val="FFFFFF"/>
                                </a:solidFill>
                                <a:ln>
                                  <a:noFill/>
                                </a:ln>
                              </pic:spPr>
                            </pic:pic>
                          </a:graphicData>
                        </a:graphic>
                      </wp:inline>
                    </w:drawing>
                  </w: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p>
              </w:tc>
            </w:tr>
            <w:tr w:rsidR="00FD7C15" w:rsidRPr="00D6533B" w:rsidTr="00FD7C15">
              <w:tc>
                <w:tcPr>
                  <w:tcW w:w="71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937" w:type="dxa"/>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r w:rsidRPr="00D6533B">
                    <w:rPr>
                      <w:sz w:val="26"/>
                      <w:szCs w:val="26"/>
                    </w:rPr>
                    <w:t>Hình vẽ đúng</w:t>
                  </w:r>
                </w:p>
                <w:p w:rsidR="00FD7C15" w:rsidRPr="00D6533B" w:rsidRDefault="00FD7C15" w:rsidP="00FD7C15">
                  <w:pPr>
                    <w:rPr>
                      <w:sz w:val="26"/>
                      <w:szCs w:val="26"/>
                    </w:rPr>
                  </w:pPr>
                  <w:r w:rsidRPr="00D6533B">
                    <w:rPr>
                      <w:sz w:val="26"/>
                      <w:szCs w:val="26"/>
                    </w:rPr>
                    <w:t xml:space="preserve">Theo tính chất tiếp tuyến, ta có: </w:t>
                  </w:r>
                  <w:r w:rsidRPr="00D6533B">
                    <w:rPr>
                      <w:position w:val="-6"/>
                      <w:sz w:val="26"/>
                      <w:szCs w:val="26"/>
                    </w:rPr>
                    <w:object w:dxaOrig="1820" w:dyaOrig="380">
                      <v:shape id="_x0000_i2865" type="#_x0000_t75" style="width:91pt;height:19pt" o:ole="" filled="t">
                        <v:fill color2="black"/>
                        <v:imagedata r:id="rId3491" o:title=""/>
                      </v:shape>
                      <o:OLEObject Type="Embed" ProgID="Equation.DSMT4" ShapeID="_x0000_i2865" DrawAspect="Content" ObjectID="_1586753453" r:id="rId3492"/>
                    </w:object>
                  </w:r>
                </w:p>
                <w:p w:rsidR="00FD7C15" w:rsidRPr="00D6533B" w:rsidRDefault="00FD7C15" w:rsidP="00FD7C15">
                  <w:pPr>
                    <w:rPr>
                      <w:sz w:val="26"/>
                      <w:szCs w:val="26"/>
                    </w:rPr>
                  </w:pPr>
                  <w:r w:rsidRPr="00D6533B">
                    <w:rPr>
                      <w:sz w:val="26"/>
                      <w:szCs w:val="26"/>
                    </w:rPr>
                    <w:t xml:space="preserve">Mà </w:t>
                  </w:r>
                  <w:r w:rsidRPr="00D6533B">
                    <w:rPr>
                      <w:position w:val="-6"/>
                      <w:sz w:val="26"/>
                      <w:szCs w:val="26"/>
                    </w:rPr>
                    <w:object w:dxaOrig="1880" w:dyaOrig="380">
                      <v:shape id="_x0000_i2866" type="#_x0000_t75" style="width:94pt;height:19pt" o:ole="" filled="t">
                        <v:fill color2="black"/>
                        <v:imagedata r:id="rId3493" o:title=""/>
                      </v:shape>
                      <o:OLEObject Type="Embed" ProgID="Equation.DSMT4" ShapeID="_x0000_i2866" DrawAspect="Content" ObjectID="_1586753454" r:id="rId3494"/>
                    </w:object>
                  </w:r>
                  <w:r w:rsidRPr="00D6533B">
                    <w:rPr>
                      <w:sz w:val="26"/>
                      <w:szCs w:val="26"/>
                    </w:rPr>
                    <w:t xml:space="preserve"> (giả thiết)</w:t>
                  </w:r>
                </w:p>
                <w:p w:rsidR="00FD7C15" w:rsidRPr="00D6533B" w:rsidRDefault="00FD7C15" w:rsidP="00FD7C15">
                  <w:pPr>
                    <w:rPr>
                      <w:sz w:val="26"/>
                      <w:szCs w:val="26"/>
                    </w:rPr>
                  </w:pPr>
                  <w:r w:rsidRPr="00D6533B">
                    <w:rPr>
                      <w:sz w:val="26"/>
                      <w:szCs w:val="26"/>
                    </w:rPr>
                    <w:t xml:space="preserve">Do đó: </w:t>
                  </w:r>
                  <w:r w:rsidRPr="00D6533B">
                    <w:rPr>
                      <w:position w:val="-6"/>
                      <w:sz w:val="26"/>
                      <w:szCs w:val="26"/>
                    </w:rPr>
                    <w:object w:dxaOrig="2580" w:dyaOrig="380">
                      <v:shape id="_x0000_i2867" type="#_x0000_t75" style="width:129pt;height:19pt" o:ole="" filled="t">
                        <v:fill color2="black"/>
                        <v:imagedata r:id="rId3495" o:title=""/>
                      </v:shape>
                      <o:OLEObject Type="Embed" ProgID="Equation.DSMT4" ShapeID="_x0000_i2867" DrawAspect="Content" ObjectID="_1586753455" r:id="rId3496"/>
                    </w:object>
                  </w:r>
                </w:p>
                <w:p w:rsidR="00FD7C15" w:rsidRPr="00D6533B" w:rsidRDefault="00FD7C15" w:rsidP="00FD7C15">
                  <w:pPr>
                    <w:rPr>
                      <w:sz w:val="26"/>
                      <w:szCs w:val="26"/>
                    </w:rPr>
                  </w:pPr>
                  <w:r w:rsidRPr="00D6533B">
                    <w:rPr>
                      <w:sz w:val="26"/>
                      <w:szCs w:val="26"/>
                    </w:rPr>
                    <w:t>Vậy: năm điểm A,B,E,D,F cùng thuộc đường tròn đường kính BD</w:t>
                  </w: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r w:rsidRPr="00D6533B">
                    <w:rPr>
                      <w:sz w:val="26"/>
                      <w:szCs w:val="26"/>
                    </w:rPr>
                    <w:t>0,25</w:t>
                  </w: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p>
              </w:tc>
            </w:tr>
            <w:tr w:rsidR="00FD7C15" w:rsidRPr="00D6533B" w:rsidTr="00FD7C15">
              <w:tc>
                <w:tcPr>
                  <w:tcW w:w="71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937" w:type="dxa"/>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r w:rsidRPr="00D6533B">
                    <w:rPr>
                      <w:sz w:val="26"/>
                      <w:szCs w:val="26"/>
                    </w:rPr>
                    <w:t>4.b</w:t>
                  </w:r>
                </w:p>
                <w:p w:rsidR="00FD7C15" w:rsidRPr="00D6533B" w:rsidRDefault="00FD7C15" w:rsidP="00FD7C15">
                  <w:pPr>
                    <w:jc w:val="center"/>
                    <w:rPr>
                      <w:sz w:val="26"/>
                      <w:szCs w:val="26"/>
                    </w:rPr>
                  </w:pPr>
                  <w:r w:rsidRPr="00D6533B">
                    <w:rPr>
                      <w:sz w:val="26"/>
                      <w:szCs w:val="26"/>
                    </w:rPr>
                    <w:t>(1,0)</w:t>
                  </w: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lang w:val="fr-FR"/>
                    </w:rPr>
                  </w:pPr>
                  <w:r w:rsidRPr="00D6533B">
                    <w:rPr>
                      <w:sz w:val="26"/>
                      <w:szCs w:val="26"/>
                    </w:rPr>
                    <w:t xml:space="preserve">Gọi (O) là đường tròn đường kính BD. </w:t>
                  </w:r>
                  <w:r w:rsidRPr="00D6533B">
                    <w:rPr>
                      <w:sz w:val="26"/>
                      <w:szCs w:val="26"/>
                      <w:lang w:val="fr-FR"/>
                    </w:rPr>
                    <w:t>Trong đường tròn (O), ta có :</w:t>
                  </w:r>
                </w:p>
                <w:p w:rsidR="00FD7C15" w:rsidRPr="00D6533B" w:rsidRDefault="00FD7C15" w:rsidP="00FD7C15">
                  <w:pPr>
                    <w:rPr>
                      <w:sz w:val="26"/>
                      <w:szCs w:val="26"/>
                      <w:lang w:val="fr-FR"/>
                    </w:rPr>
                  </w:pPr>
                  <w:r w:rsidRPr="00D6533B">
                    <w:rPr>
                      <w:position w:val="-4"/>
                      <w:sz w:val="26"/>
                      <w:szCs w:val="26"/>
                    </w:rPr>
                    <w:object w:dxaOrig="400" w:dyaOrig="360">
                      <v:shape id="_x0000_i2868" type="#_x0000_t75" style="width:20pt;height:18pt" o:ole="" filled="t">
                        <v:fill color2="black"/>
                        <v:imagedata r:id="rId3497" o:title=""/>
                      </v:shape>
                      <o:OLEObject Type="Embed" ProgID="Equation.DSMT4" ShapeID="_x0000_i2868" DrawAspect="Content" ObjectID="_1586753456" r:id="rId3498"/>
                    </w:object>
                  </w:r>
                  <w:r w:rsidRPr="00D6533B">
                    <w:rPr>
                      <w:sz w:val="26"/>
                      <w:szCs w:val="26"/>
                      <w:lang w:val="fr-FR"/>
                    </w:rPr>
                    <w:t>=</w:t>
                  </w:r>
                  <w:r w:rsidRPr="00D6533B">
                    <w:rPr>
                      <w:position w:val="-4"/>
                      <w:sz w:val="26"/>
                      <w:szCs w:val="26"/>
                    </w:rPr>
                    <w:object w:dxaOrig="380" w:dyaOrig="360">
                      <v:shape id="_x0000_i2869" type="#_x0000_t75" style="width:19pt;height:18pt" o:ole="" filled="t">
                        <v:fill color2="black"/>
                        <v:imagedata r:id="rId3499" o:title=""/>
                      </v:shape>
                      <o:OLEObject Type="Embed" ProgID="Equation.DSMT4" ShapeID="_x0000_i2869" DrawAspect="Content" ObjectID="_1586753457" r:id="rId3500"/>
                    </w:object>
                  </w:r>
                  <w:r w:rsidRPr="00D6533B">
                    <w:rPr>
                      <w:sz w:val="26"/>
                      <w:szCs w:val="26"/>
                      <w:lang w:val="fr-FR"/>
                    </w:rPr>
                    <w:t xml:space="preserve"> (do DE, DF là bán kính đường tròn </w:t>
                  </w:r>
                  <w:r w:rsidRPr="00D6533B">
                    <w:rPr>
                      <w:position w:val="-16"/>
                      <w:sz w:val="26"/>
                      <w:szCs w:val="26"/>
                    </w:rPr>
                    <w:object w:dxaOrig="440" w:dyaOrig="440">
                      <v:shape id="_x0000_i2870" type="#_x0000_t75" style="width:22pt;height:22pt" o:ole="" filled="t">
                        <v:fill color2="black"/>
                        <v:imagedata r:id="rId3501" o:title=""/>
                      </v:shape>
                      <o:OLEObject Type="Embed" ProgID="Equation.DSMT4" ShapeID="_x0000_i2870" DrawAspect="Content" ObjectID="_1586753458" r:id="rId3502"/>
                    </w:object>
                  </w:r>
                  <w:r w:rsidRPr="00D6533B">
                    <w:rPr>
                      <w:sz w:val="26"/>
                      <w:szCs w:val="26"/>
                      <w:lang w:val="fr-FR"/>
                    </w:rPr>
                    <w:t>)</w:t>
                  </w:r>
                  <w:r w:rsidRPr="00D6533B">
                    <w:rPr>
                      <w:position w:val="-6"/>
                      <w:sz w:val="26"/>
                      <w:szCs w:val="26"/>
                    </w:rPr>
                    <w:object w:dxaOrig="1579" w:dyaOrig="380">
                      <v:shape id="_x0000_i2871" type="#_x0000_t75" style="width:78.95pt;height:19pt" o:ole="" filled="t">
                        <v:fill color2="black"/>
                        <v:imagedata r:id="rId3503" o:title=""/>
                      </v:shape>
                      <o:OLEObject Type="Embed" ProgID="Equation.DSMT4" ShapeID="_x0000_i2871" DrawAspect="Content" ObjectID="_1586753459" r:id="rId3504"/>
                    </w:object>
                  </w:r>
                </w:p>
                <w:p w:rsidR="00FD7C15" w:rsidRPr="00D6533B" w:rsidRDefault="00FD7C15" w:rsidP="00FD7C15">
                  <w:pPr>
                    <w:rPr>
                      <w:sz w:val="26"/>
                      <w:szCs w:val="26"/>
                      <w:lang w:val="fr-FR"/>
                    </w:rPr>
                  </w:pPr>
                  <w:r w:rsidRPr="00D6533B">
                    <w:rPr>
                      <w:sz w:val="26"/>
                      <w:szCs w:val="26"/>
                      <w:lang w:val="fr-FR"/>
                    </w:rPr>
                    <w:t xml:space="preserve">Suy ra : AD là tia phân giác </w:t>
                  </w:r>
                  <w:r w:rsidRPr="00D6533B">
                    <w:rPr>
                      <w:position w:val="-4"/>
                      <w:sz w:val="26"/>
                      <w:szCs w:val="26"/>
                    </w:rPr>
                    <w:object w:dxaOrig="540" w:dyaOrig="360">
                      <v:shape id="_x0000_i2872" type="#_x0000_t75" style="width:27pt;height:18pt" o:ole="" filled="t">
                        <v:fill color2="black"/>
                        <v:imagedata r:id="rId3505" o:title=""/>
                      </v:shape>
                      <o:OLEObject Type="Embed" ProgID="Equation.DSMT4" ShapeID="_x0000_i2872" DrawAspect="Content" ObjectID="_1586753460" r:id="rId3506"/>
                    </w:object>
                  </w:r>
                  <w:r w:rsidRPr="00D6533B">
                    <w:rPr>
                      <w:sz w:val="26"/>
                      <w:szCs w:val="26"/>
                      <w:lang w:val="fr-FR"/>
                    </w:rPr>
                    <w:t xml:space="preserve"> hay AI là tia phân giác của </w:t>
                  </w:r>
                  <w:r w:rsidRPr="00D6533B">
                    <w:rPr>
                      <w:position w:val="-4"/>
                      <w:sz w:val="26"/>
                      <w:szCs w:val="26"/>
                    </w:rPr>
                    <w:object w:dxaOrig="700" w:dyaOrig="260">
                      <v:shape id="_x0000_i2873" type="#_x0000_t75" style="width:35pt;height:13pt" o:ole="" filled="t">
                        <v:fill color2="black"/>
                        <v:imagedata r:id="rId3507" o:title=""/>
                      </v:shape>
                      <o:OLEObject Type="Embed" ProgID="Equation.DSMT4" ShapeID="_x0000_i2873" DrawAspect="Content" ObjectID="_1586753461" r:id="rId3508"/>
                    </w:object>
                  </w:r>
                </w:p>
                <w:p w:rsidR="00FD7C15" w:rsidRPr="00D6533B" w:rsidRDefault="00FD7C15" w:rsidP="00FD7C15">
                  <w:pPr>
                    <w:rPr>
                      <w:sz w:val="26"/>
                      <w:szCs w:val="26"/>
                      <w:lang w:val="fr-FR"/>
                    </w:rPr>
                  </w:pPr>
                  <w:r w:rsidRPr="00D6533B">
                    <w:rPr>
                      <w:sz w:val="26"/>
                      <w:szCs w:val="26"/>
                      <w:lang w:val="fr-FR"/>
                    </w:rPr>
                    <w:t xml:space="preserve">Theo tính chất phân giác ta có </w:t>
                  </w:r>
                  <w:r w:rsidRPr="00D6533B">
                    <w:rPr>
                      <w:position w:val="-24"/>
                      <w:sz w:val="26"/>
                      <w:szCs w:val="26"/>
                    </w:rPr>
                    <w:object w:dxaOrig="999" w:dyaOrig="639">
                      <v:shape id="_x0000_i2874" type="#_x0000_t75" style="width:49.95pt;height:31.95pt" o:ole="" filled="t">
                        <v:fill color2="black"/>
                        <v:imagedata r:id="rId3509" o:title=""/>
                      </v:shape>
                      <o:OLEObject Type="Embed" ProgID="Equation.DSMT4" ShapeID="_x0000_i2874" DrawAspect="Content" ObjectID="_1586753462" r:id="rId3510"/>
                    </w:object>
                  </w:r>
                  <w:r w:rsidRPr="00D6533B">
                    <w:rPr>
                      <w:sz w:val="26"/>
                      <w:szCs w:val="26"/>
                      <w:lang w:val="fr-FR"/>
                    </w:rPr>
                    <w:t xml:space="preserve"> (1)</w:t>
                  </w:r>
                </w:p>
                <w:p w:rsidR="00FD7C15" w:rsidRPr="00D6533B" w:rsidRDefault="00FD7C15" w:rsidP="00FD7C15">
                  <w:pPr>
                    <w:rPr>
                      <w:sz w:val="26"/>
                      <w:szCs w:val="26"/>
                      <w:lang w:val="fr-FR"/>
                    </w:rPr>
                  </w:pPr>
                  <w:r w:rsidRPr="00D6533B">
                    <w:rPr>
                      <w:sz w:val="26"/>
                      <w:szCs w:val="26"/>
                      <w:lang w:val="fr-FR"/>
                    </w:rPr>
                    <w:t xml:space="preserve">Vì AB </w:t>
                  </w:r>
                  <w:r w:rsidRPr="00D6533B">
                    <w:rPr>
                      <w:position w:val="-1"/>
                      <w:sz w:val="26"/>
                      <w:szCs w:val="26"/>
                    </w:rPr>
                    <w:object w:dxaOrig="240" w:dyaOrig="260">
                      <v:shape id="_x0000_i2875" type="#_x0000_t75" style="width:12pt;height:13pt" o:ole="" filled="t">
                        <v:fill color2="black"/>
                        <v:imagedata r:id="rId3511" o:title=""/>
                      </v:shape>
                      <o:OLEObject Type="Embed" ProgID="Equation.DSMT4" ShapeID="_x0000_i2875" DrawAspect="Content" ObjectID="_1586753463" r:id="rId3512"/>
                    </w:object>
                  </w:r>
                  <w:r w:rsidRPr="00D6533B">
                    <w:rPr>
                      <w:sz w:val="26"/>
                      <w:szCs w:val="26"/>
                      <w:lang w:val="fr-FR"/>
                    </w:rPr>
                    <w:t xml:space="preserve">AI nên AB là tia phân giác ngoài tại đỉnh A của </w:t>
                  </w:r>
                  <w:r w:rsidRPr="00D6533B">
                    <w:rPr>
                      <w:position w:val="-4"/>
                      <w:sz w:val="26"/>
                      <w:szCs w:val="26"/>
                    </w:rPr>
                    <w:object w:dxaOrig="700" w:dyaOrig="260">
                      <v:shape id="_x0000_i2876" type="#_x0000_t75" style="width:35pt;height:13pt" o:ole="" filled="t">
                        <v:fill color2="black"/>
                        <v:imagedata r:id="rId3513" o:title=""/>
                      </v:shape>
                      <o:OLEObject Type="Embed" ProgID="Equation.DSMT4" ShapeID="_x0000_i2876" DrawAspect="Content" ObjectID="_1586753464" r:id="rId3514"/>
                    </w:object>
                  </w:r>
                  <w:r w:rsidRPr="00D6533B">
                    <w:rPr>
                      <w:sz w:val="26"/>
                      <w:szCs w:val="26"/>
                      <w:lang w:val="fr-FR"/>
                    </w:rPr>
                    <w:t>.</w:t>
                  </w:r>
                </w:p>
                <w:p w:rsidR="00FD7C15" w:rsidRPr="00D6533B" w:rsidRDefault="00FD7C15" w:rsidP="00FD7C15">
                  <w:pPr>
                    <w:rPr>
                      <w:sz w:val="26"/>
                      <w:szCs w:val="26"/>
                      <w:lang w:val="fr-FR"/>
                    </w:rPr>
                  </w:pPr>
                  <w:r w:rsidRPr="00D6533B">
                    <w:rPr>
                      <w:sz w:val="26"/>
                      <w:szCs w:val="26"/>
                      <w:lang w:val="fr-FR"/>
                    </w:rPr>
                    <w:t xml:space="preserve">Theo tính chất phân giác ta có : </w:t>
                  </w:r>
                  <w:r w:rsidRPr="001B5A5B">
                    <w:rPr>
                      <w:position w:val="-24"/>
                      <w:sz w:val="26"/>
                      <w:szCs w:val="26"/>
                    </w:rPr>
                    <w:object w:dxaOrig="1080" w:dyaOrig="639">
                      <v:shape id="_x0000_i2877" type="#_x0000_t75" style="width:54pt;height:31.95pt" o:ole="" filled="t">
                        <v:fill color2="black"/>
                        <v:imagedata r:id="rId3515" o:title=""/>
                      </v:shape>
                      <o:OLEObject Type="Embed" ProgID="Equation.DSMT4" ShapeID="_x0000_i2877" DrawAspect="Content" ObjectID="_1586753465" r:id="rId3516"/>
                    </w:object>
                  </w:r>
                  <w:r w:rsidRPr="00D6533B">
                    <w:rPr>
                      <w:sz w:val="26"/>
                      <w:szCs w:val="26"/>
                      <w:lang w:val="fr-FR"/>
                    </w:rPr>
                    <w:t xml:space="preserve"> (2)</w:t>
                  </w:r>
                </w:p>
                <w:p w:rsidR="00FD7C15" w:rsidRPr="00D6533B" w:rsidRDefault="00FD7C15" w:rsidP="00FD7C15">
                  <w:pPr>
                    <w:rPr>
                      <w:sz w:val="26"/>
                      <w:szCs w:val="26"/>
                      <w:lang w:val="fr-FR"/>
                    </w:rPr>
                  </w:pPr>
                  <w:r w:rsidRPr="00D6533B">
                    <w:rPr>
                      <w:sz w:val="26"/>
                      <w:szCs w:val="26"/>
                    </w:rPr>
                    <w:t xml:space="preserve">Từ (1) và (2) suy ra : </w:t>
                  </w:r>
                  <w:r w:rsidRPr="001B5A5B">
                    <w:rPr>
                      <w:position w:val="-24"/>
                      <w:sz w:val="26"/>
                      <w:szCs w:val="26"/>
                    </w:rPr>
                    <w:object w:dxaOrig="999" w:dyaOrig="639">
                      <v:shape id="_x0000_i2878" type="#_x0000_t75" style="width:49.95pt;height:31.95pt" o:ole="" filled="t">
                        <v:fill color2="black"/>
                        <v:imagedata r:id="rId3517" o:title=""/>
                      </v:shape>
                      <o:OLEObject Type="Embed" ProgID="Equation.DSMT4" ShapeID="_x0000_i2878" DrawAspect="Content" ObjectID="_1586753466" r:id="rId3518"/>
                    </w:object>
                  </w:r>
                  <w:r w:rsidRPr="00D6533B">
                    <w:rPr>
                      <w:sz w:val="26"/>
                      <w:szCs w:val="26"/>
                    </w:rPr>
                    <w:t xml:space="preserve">.   Vậy IF . </w:t>
                  </w:r>
                  <w:r w:rsidRPr="00D6533B">
                    <w:rPr>
                      <w:sz w:val="26"/>
                      <w:szCs w:val="26"/>
                      <w:lang w:val="fr-FR"/>
                    </w:rPr>
                    <w:t>BK = IK . BF (đpcm)</w:t>
                  </w: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lang w:val="fr-FR"/>
                    </w:rPr>
                  </w:pPr>
                </w:p>
                <w:p w:rsidR="00FD7C15" w:rsidRPr="00D6533B" w:rsidRDefault="00FD7C15" w:rsidP="00FD7C15">
                  <w:pPr>
                    <w:jc w:val="center"/>
                    <w:rPr>
                      <w:sz w:val="26"/>
                      <w:szCs w:val="26"/>
                      <w:lang w:val="fr-FR"/>
                    </w:rPr>
                  </w:pPr>
                </w:p>
                <w:p w:rsidR="00FD7C15" w:rsidRPr="00D6533B" w:rsidRDefault="00FD7C15" w:rsidP="00FD7C15">
                  <w:pPr>
                    <w:jc w:val="center"/>
                    <w:rPr>
                      <w:sz w:val="26"/>
                      <w:szCs w:val="26"/>
                      <w:lang w:val="fr-FR"/>
                    </w:rPr>
                  </w:pP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tc>
            </w:tr>
            <w:tr w:rsidR="00FD7C15" w:rsidRPr="00D6533B" w:rsidTr="00FD7C15">
              <w:tc>
                <w:tcPr>
                  <w:tcW w:w="71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937" w:type="dxa"/>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r w:rsidRPr="00D6533B">
                    <w:rPr>
                      <w:sz w:val="26"/>
                      <w:szCs w:val="26"/>
                    </w:rPr>
                    <w:t>4.c</w:t>
                  </w:r>
                </w:p>
                <w:p w:rsidR="00FD7C15" w:rsidRPr="00D6533B" w:rsidRDefault="00FD7C15" w:rsidP="00FD7C15">
                  <w:pPr>
                    <w:jc w:val="center"/>
                    <w:rPr>
                      <w:sz w:val="26"/>
                      <w:szCs w:val="26"/>
                    </w:rPr>
                  </w:pPr>
                  <w:r w:rsidRPr="00D6533B">
                    <w:rPr>
                      <w:sz w:val="26"/>
                      <w:szCs w:val="26"/>
                    </w:rPr>
                    <w:t>(0,5)</w:t>
                  </w: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r w:rsidRPr="00D6533B">
                    <w:rPr>
                      <w:sz w:val="26"/>
                      <w:szCs w:val="26"/>
                    </w:rPr>
                    <w:t xml:space="preserve">Ta có AM là trung tuyến thuộc cạnh huyền BC nên AM=MC, do đó </w:t>
                  </w:r>
                  <w:r w:rsidRPr="00D6533B">
                    <w:rPr>
                      <w:position w:val="-1"/>
                      <w:sz w:val="26"/>
                      <w:szCs w:val="26"/>
                    </w:rPr>
                    <w:object w:dxaOrig="220" w:dyaOrig="260">
                      <v:shape id="_x0000_i2879" type="#_x0000_t75" style="width:11pt;height:13pt" o:ole="" filled="t">
                        <v:fill color2="black"/>
                        <v:imagedata r:id="rId3425" o:title=""/>
                      </v:shape>
                      <o:OLEObject Type="Embed" ProgID="Equation.DSMT4" ShapeID="_x0000_i2879" DrawAspect="Content" ObjectID="_1586753467" r:id="rId3519"/>
                    </w:object>
                  </w:r>
                  <w:r w:rsidRPr="00D6533B">
                    <w:rPr>
                      <w:sz w:val="26"/>
                      <w:szCs w:val="26"/>
                    </w:rPr>
                    <w:t xml:space="preserve">AMC cân tại M, suy ra </w:t>
                  </w:r>
                  <w:r w:rsidRPr="00D6533B">
                    <w:rPr>
                      <w:position w:val="-6"/>
                      <w:sz w:val="26"/>
                      <w:szCs w:val="26"/>
                    </w:rPr>
                    <w:object w:dxaOrig="1420" w:dyaOrig="360">
                      <v:shape id="_x0000_i2880" type="#_x0000_t75" style="width:71pt;height:18pt" o:ole="" filled="t">
                        <v:fill color2="black"/>
                        <v:imagedata r:id="rId3520" o:title=""/>
                      </v:shape>
                      <o:OLEObject Type="Embed" ProgID="Equation.DSMT4" ShapeID="_x0000_i2880" DrawAspect="Content" ObjectID="_1586753468" r:id="rId3521"/>
                    </w:object>
                  </w:r>
                  <w:r w:rsidRPr="00D6533B">
                    <w:rPr>
                      <w:sz w:val="26"/>
                      <w:szCs w:val="26"/>
                    </w:rPr>
                    <w:t>.</w:t>
                  </w:r>
                </w:p>
                <w:p w:rsidR="00FD7C15" w:rsidRPr="00D6533B" w:rsidRDefault="00FD7C15" w:rsidP="00FD7C15">
                  <w:pPr>
                    <w:rPr>
                      <w:sz w:val="26"/>
                      <w:szCs w:val="26"/>
                    </w:rPr>
                  </w:pPr>
                  <w:r w:rsidRPr="00D6533B">
                    <w:rPr>
                      <w:sz w:val="26"/>
                      <w:szCs w:val="26"/>
                    </w:rPr>
                    <w:t xml:space="preserve">Từ đó </w:t>
                  </w:r>
                  <w:r w:rsidRPr="00D6533B">
                    <w:rPr>
                      <w:position w:val="-6"/>
                      <w:sz w:val="26"/>
                      <w:szCs w:val="26"/>
                    </w:rPr>
                    <w:object w:dxaOrig="3620" w:dyaOrig="360">
                      <v:shape id="_x0000_i2881" type="#_x0000_t75" style="width:181pt;height:18pt" o:ole="" filled="t">
                        <v:fill color2="black"/>
                        <v:imagedata r:id="rId3522" o:title=""/>
                      </v:shape>
                      <o:OLEObject Type="Embed" ProgID="Equation.DSMT4" ShapeID="_x0000_i2881" DrawAspect="Content" ObjectID="_1586753469" r:id="rId3523"/>
                    </w:object>
                  </w:r>
                  <w:r w:rsidRPr="00D6533B">
                    <w:rPr>
                      <w:sz w:val="26"/>
                      <w:szCs w:val="26"/>
                    </w:rPr>
                    <w:t xml:space="preserve"> ( vì AI là tia phân giác của góc EAF)</w:t>
                  </w:r>
                </w:p>
                <w:p w:rsidR="00FD7C15" w:rsidRPr="00D6533B" w:rsidRDefault="00FD7C15" w:rsidP="00FD7C15">
                  <w:pPr>
                    <w:rPr>
                      <w:sz w:val="26"/>
                      <w:szCs w:val="26"/>
                    </w:rPr>
                  </w:pPr>
                  <w:r w:rsidRPr="00D6533B">
                    <w:rPr>
                      <w:sz w:val="26"/>
                      <w:szCs w:val="26"/>
                    </w:rPr>
                    <w:t xml:space="preserve">Mà </w:t>
                  </w:r>
                  <w:r w:rsidRPr="00D6533B">
                    <w:rPr>
                      <w:position w:val="-6"/>
                      <w:sz w:val="26"/>
                      <w:szCs w:val="26"/>
                    </w:rPr>
                    <w:object w:dxaOrig="2079" w:dyaOrig="360">
                      <v:shape id="_x0000_i2882" type="#_x0000_t75" style="width:103.95pt;height:18pt" o:ole="" filled="t">
                        <v:fill color2="black"/>
                        <v:imagedata r:id="rId3524" o:title=""/>
                      </v:shape>
                      <o:OLEObject Type="Embed" ProgID="Equation.DSMT4" ShapeID="_x0000_i2882" DrawAspect="Content" ObjectID="_1586753470" r:id="rId3525"/>
                    </w:object>
                  </w:r>
                  <w:r w:rsidRPr="00D6533B">
                    <w:rPr>
                      <w:sz w:val="26"/>
                      <w:szCs w:val="26"/>
                    </w:rPr>
                    <w:t xml:space="preserve"> ( góc ngoài của tam giác AEC)</w:t>
                  </w:r>
                </w:p>
                <w:p w:rsidR="00FD7C15" w:rsidRPr="00D6533B" w:rsidRDefault="00FD7C15" w:rsidP="00FD7C15">
                  <w:pPr>
                    <w:rPr>
                      <w:sz w:val="26"/>
                      <w:szCs w:val="26"/>
                    </w:rPr>
                  </w:pPr>
                  <w:r w:rsidRPr="00D6533B">
                    <w:rPr>
                      <w:sz w:val="26"/>
                      <w:szCs w:val="26"/>
                    </w:rPr>
                    <w:t>Nên</w:t>
                  </w:r>
                  <w:r w:rsidRPr="00D6533B">
                    <w:rPr>
                      <w:position w:val="-6"/>
                      <w:sz w:val="26"/>
                      <w:szCs w:val="26"/>
                    </w:rPr>
                    <w:object w:dxaOrig="1340" w:dyaOrig="360">
                      <v:shape id="_x0000_i2883" type="#_x0000_t75" style="width:67pt;height:18pt" o:ole="" filled="t">
                        <v:fill color2="black"/>
                        <v:imagedata r:id="rId3526" o:title=""/>
                      </v:shape>
                      <o:OLEObject Type="Embed" ProgID="Equation.DSMT4" ShapeID="_x0000_i2883" DrawAspect="Content" ObjectID="_1586753471" r:id="rId3527"/>
                    </w:object>
                  </w:r>
                </w:p>
                <w:p w:rsidR="00FD7C15" w:rsidRPr="00D6533B" w:rsidRDefault="00FD7C15" w:rsidP="00FD7C15">
                  <w:pPr>
                    <w:rPr>
                      <w:sz w:val="26"/>
                      <w:szCs w:val="26"/>
                    </w:rPr>
                  </w:pPr>
                  <w:r w:rsidRPr="00D6533B">
                    <w:rPr>
                      <w:sz w:val="26"/>
                      <w:szCs w:val="26"/>
                    </w:rPr>
                    <w:t>Mặt khác :</w:t>
                  </w:r>
                  <w:r w:rsidRPr="00D6533B">
                    <w:rPr>
                      <w:position w:val="-5"/>
                      <w:sz w:val="26"/>
                      <w:szCs w:val="26"/>
                    </w:rPr>
                    <w:object w:dxaOrig="1320" w:dyaOrig="340">
                      <v:shape id="_x0000_i2884" type="#_x0000_t75" style="width:66pt;height:17pt" o:ole="" filled="t">
                        <v:fill color2="black"/>
                        <v:imagedata r:id="rId3528" o:title=""/>
                      </v:shape>
                      <o:OLEObject Type="Embed" ProgID="Equation.DSMT4" ShapeID="_x0000_i2884" DrawAspect="Content" ObjectID="_1586753472" r:id="rId3529"/>
                    </w:object>
                  </w:r>
                  <w:r w:rsidRPr="00D6533B">
                    <w:rPr>
                      <w:sz w:val="26"/>
                      <w:szCs w:val="26"/>
                    </w:rPr>
                    <w:t>( hai  góc nội tiếp cùng chắn cung AB)</w:t>
                  </w:r>
                </w:p>
                <w:p w:rsidR="00FD7C15" w:rsidRPr="00D6533B" w:rsidRDefault="00FD7C15" w:rsidP="00FD7C15">
                  <w:pPr>
                    <w:rPr>
                      <w:sz w:val="26"/>
                      <w:szCs w:val="26"/>
                    </w:rPr>
                  </w:pPr>
                  <w:r w:rsidRPr="00D6533B">
                    <w:rPr>
                      <w:sz w:val="26"/>
                      <w:szCs w:val="26"/>
                    </w:rPr>
                    <w:t>Suy ra :</w:t>
                  </w:r>
                  <w:r w:rsidRPr="00D6533B">
                    <w:rPr>
                      <w:position w:val="-6"/>
                      <w:sz w:val="26"/>
                      <w:szCs w:val="26"/>
                    </w:rPr>
                    <w:object w:dxaOrig="2060" w:dyaOrig="360">
                      <v:shape id="_x0000_i2885" type="#_x0000_t75" style="width:103pt;height:18pt" o:ole="" filled="t">
                        <v:fill color2="black"/>
                        <v:imagedata r:id="rId3530" o:title=""/>
                      </v:shape>
                      <o:OLEObject Type="Embed" ProgID="Equation.DSMT4" ShapeID="_x0000_i2885" DrawAspect="Content" ObjectID="_1586753473" r:id="rId3531"/>
                    </w:object>
                  </w:r>
                </w:p>
                <w:p w:rsidR="00FD7C15" w:rsidRPr="00D6533B" w:rsidRDefault="00FD7C15" w:rsidP="00FD7C15">
                  <w:pPr>
                    <w:rPr>
                      <w:sz w:val="26"/>
                      <w:szCs w:val="26"/>
                    </w:rPr>
                  </w:pPr>
                  <w:r w:rsidRPr="00D6533B">
                    <w:rPr>
                      <w:sz w:val="26"/>
                      <w:szCs w:val="26"/>
                    </w:rPr>
                    <w:t xml:space="preserve">Vậy  </w:t>
                  </w:r>
                  <w:r w:rsidRPr="00D6533B">
                    <w:rPr>
                      <w:position w:val="-1"/>
                      <w:sz w:val="26"/>
                      <w:szCs w:val="26"/>
                    </w:rPr>
                    <w:object w:dxaOrig="220" w:dyaOrig="260">
                      <v:shape id="_x0000_i2886" type="#_x0000_t75" style="width:11pt;height:13pt" o:ole="" filled="t">
                        <v:fill color2="black"/>
                        <v:imagedata r:id="rId3425" o:title=""/>
                      </v:shape>
                      <o:OLEObject Type="Embed" ProgID="Equation.DSMT4" ShapeID="_x0000_i2886" DrawAspect="Content" ObjectID="_1586753474" r:id="rId3532"/>
                    </w:object>
                  </w:r>
                  <w:r w:rsidRPr="00D6533B">
                    <w:rPr>
                      <w:sz w:val="26"/>
                      <w:szCs w:val="26"/>
                    </w:rPr>
                    <w:t>ANF cân tại N   (đpcm)</w:t>
                  </w: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tc>
            </w:tr>
            <w:tr w:rsidR="00FD7C15" w:rsidRPr="00D6533B" w:rsidTr="00FD7C15">
              <w:tc>
                <w:tcPr>
                  <w:tcW w:w="715" w:type="dxa"/>
                  <w:vMerge w:val="restart"/>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r w:rsidRPr="00D6533B">
                    <w:rPr>
                      <w:sz w:val="26"/>
                      <w:szCs w:val="26"/>
                    </w:rPr>
                    <w:t>5</w:t>
                  </w:r>
                </w:p>
              </w:tc>
              <w:tc>
                <w:tcPr>
                  <w:tcW w:w="937" w:type="dxa"/>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r w:rsidRPr="00D6533B">
                    <w:rPr>
                      <w:sz w:val="26"/>
                      <w:szCs w:val="26"/>
                    </w:rPr>
                    <w:t>1,5</w:t>
                  </w:r>
                </w:p>
              </w:tc>
            </w:tr>
            <w:tr w:rsidR="00FD7C15" w:rsidRPr="00D6533B" w:rsidTr="00FD7C15">
              <w:tc>
                <w:tcPr>
                  <w:tcW w:w="715" w:type="dxa"/>
                  <w:vMerge/>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937" w:type="dxa"/>
                  <w:vMerge w:val="restart"/>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r>
                    <w:rPr>
                      <w:noProof/>
                      <w:sz w:val="26"/>
                      <w:szCs w:val="26"/>
                      <w:lang w:val="en-US"/>
                    </w:rPr>
                    <w:drawing>
                      <wp:inline distT="0" distB="0" distL="0" distR="0" wp14:anchorId="5AD584AF" wp14:editId="4C500C82">
                        <wp:extent cx="2733675" cy="2038350"/>
                        <wp:effectExtent l="0" t="0" r="9525"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533">
                                  <a:grayscl/>
                                  <a:biLevel thresh="50000"/>
                                  <a:extLst>
                                    <a:ext uri="{28A0092B-C50C-407E-A947-70E740481C1C}">
                                      <a14:useLocalDpi xmlns:a14="http://schemas.microsoft.com/office/drawing/2010/main" val="0"/>
                                    </a:ext>
                                  </a:extLst>
                                </a:blip>
                                <a:srcRect/>
                                <a:stretch>
                                  <a:fillRect/>
                                </a:stretch>
                              </pic:blipFill>
                              <pic:spPr bwMode="auto">
                                <a:xfrm>
                                  <a:off x="0" y="0"/>
                                  <a:ext cx="2733675" cy="2038350"/>
                                </a:xfrm>
                                <a:prstGeom prst="rect">
                                  <a:avLst/>
                                </a:prstGeom>
                                <a:solidFill>
                                  <a:srgbClr val="FFFFFF"/>
                                </a:solidFill>
                                <a:ln>
                                  <a:noFill/>
                                </a:ln>
                              </pic:spPr>
                            </pic:pic>
                          </a:graphicData>
                        </a:graphic>
                      </wp:inline>
                    </w:drawing>
                  </w: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p>
              </w:tc>
            </w:tr>
            <w:tr w:rsidR="00FD7C15" w:rsidRPr="00D6533B" w:rsidTr="00FD7C15">
              <w:tc>
                <w:tcPr>
                  <w:tcW w:w="715" w:type="dxa"/>
                  <w:vMerge/>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937" w:type="dxa"/>
                  <w:vMerge/>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vertAlign w:val="superscript"/>
                    </w:rPr>
                  </w:pPr>
                  <w:r w:rsidRPr="00D6533B">
                    <w:rPr>
                      <w:sz w:val="26"/>
                      <w:szCs w:val="26"/>
                    </w:rPr>
                    <w:t>a)Hình khai triển của mặt xung quanh của hình  nón có đỉnh tại A , đường sinh l = 3,6dm =AB là hình quạt tâm A , bán kính AB.Mặt xung quanh này có diện  tích lớn nhất khi góc ở tâm của hình quạt bằng 90</w:t>
                  </w:r>
                  <w:r w:rsidRPr="00D6533B">
                    <w:rPr>
                      <w:sz w:val="26"/>
                      <w:szCs w:val="26"/>
                      <w:vertAlign w:val="superscript"/>
                    </w:rPr>
                    <w:t>0</w:t>
                  </w:r>
                </w:p>
                <w:p w:rsidR="00FD7C15" w:rsidRPr="00D6533B" w:rsidRDefault="00FD7C15" w:rsidP="00FD7C15">
                  <w:pPr>
                    <w:rPr>
                      <w:sz w:val="26"/>
                      <w:szCs w:val="26"/>
                    </w:rPr>
                  </w:pPr>
                  <w:r w:rsidRPr="00D6533B">
                    <w:rPr>
                      <w:sz w:val="26"/>
                      <w:szCs w:val="26"/>
                    </w:rPr>
                    <w:t>+Diện tích hình quạt cũng là diện tích xung quanh của hình nón có bán kính đáy là r , nên:</w:t>
                  </w:r>
                </w:p>
                <w:p w:rsidR="00FD7C15" w:rsidRPr="00D6533B" w:rsidRDefault="00FD7C15" w:rsidP="00FD7C15">
                  <w:pPr>
                    <w:rPr>
                      <w:sz w:val="26"/>
                      <w:szCs w:val="26"/>
                    </w:rPr>
                  </w:pPr>
                  <w:r w:rsidRPr="00D6533B">
                    <w:rPr>
                      <w:position w:val="-53"/>
                      <w:sz w:val="26"/>
                      <w:szCs w:val="26"/>
                    </w:rPr>
                    <w:object w:dxaOrig="2480" w:dyaOrig="1300">
                      <v:shape id="_x0000_i2887" type="#_x0000_t75" style="width:124pt;height:65pt" o:ole="" filled="t">
                        <v:fill color2="black"/>
                        <v:imagedata r:id="rId3534" o:title=""/>
                      </v:shape>
                      <o:OLEObject Type="Embed" ProgID="Equation.DSMT4" ShapeID="_x0000_i2887" DrawAspect="Content" ObjectID="_1586753475" r:id="rId3535"/>
                    </w:object>
                  </w:r>
                </w:p>
                <w:p w:rsidR="00FD7C15" w:rsidRPr="00D6533B" w:rsidRDefault="00FD7C15" w:rsidP="00FD7C15">
                  <w:pPr>
                    <w:rPr>
                      <w:sz w:val="26"/>
                      <w:szCs w:val="26"/>
                    </w:rPr>
                  </w:pPr>
                  <w:r w:rsidRPr="00D6533B">
                    <w:rPr>
                      <w:sz w:val="26"/>
                      <w:szCs w:val="26"/>
                    </w:rPr>
                    <w:t>Do đó thể tích của hình nón được tạo ra là :</w:t>
                  </w:r>
                </w:p>
                <w:p w:rsidR="00FD7C15" w:rsidRPr="00D6533B" w:rsidRDefault="00FD7C15" w:rsidP="00FD7C15">
                  <w:pPr>
                    <w:rPr>
                      <w:sz w:val="26"/>
                      <w:szCs w:val="26"/>
                    </w:rPr>
                  </w:pPr>
                  <w:r w:rsidRPr="00D6533B">
                    <w:rPr>
                      <w:position w:val="-19"/>
                      <w:sz w:val="26"/>
                      <w:szCs w:val="26"/>
                    </w:rPr>
                    <w:object w:dxaOrig="7260" w:dyaOrig="620">
                      <v:shape id="_x0000_i2888" type="#_x0000_t75" style="width:363pt;height:31pt" o:ole="" filled="t">
                        <v:fill color2="black"/>
                        <v:imagedata r:id="rId3536" o:title=""/>
                      </v:shape>
                      <o:OLEObject Type="Embed" ProgID="Equation.DSMT4" ShapeID="_x0000_i2888" DrawAspect="Content" ObjectID="_1586753476" r:id="rId3537"/>
                    </w:object>
                  </w: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tc>
            </w:tr>
            <w:tr w:rsidR="00FD7C15" w:rsidRPr="00D6533B" w:rsidTr="00FD7C15">
              <w:tc>
                <w:tcPr>
                  <w:tcW w:w="715" w:type="dxa"/>
                  <w:vMerge/>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p>
              </w:tc>
              <w:tc>
                <w:tcPr>
                  <w:tcW w:w="937" w:type="dxa"/>
                  <w:vMerge/>
                  <w:tcBorders>
                    <w:top w:val="single" w:sz="4" w:space="0" w:color="000000"/>
                    <w:left w:val="single" w:sz="4" w:space="0" w:color="000000"/>
                    <w:bottom w:val="single" w:sz="4" w:space="0" w:color="000000"/>
                  </w:tcBorders>
                </w:tcPr>
                <w:p w:rsidR="00FD7C15" w:rsidRPr="00D6533B" w:rsidRDefault="00FD7C15" w:rsidP="00FD7C15">
                  <w:pPr>
                    <w:snapToGrid w:val="0"/>
                    <w:jc w:val="center"/>
                    <w:rPr>
                      <w:sz w:val="26"/>
                      <w:szCs w:val="26"/>
                    </w:rPr>
                  </w:pPr>
                </w:p>
              </w:tc>
              <w:tc>
                <w:tcPr>
                  <w:tcW w:w="7455" w:type="dxa"/>
                  <w:tcBorders>
                    <w:top w:val="single" w:sz="4" w:space="0" w:color="000000"/>
                    <w:left w:val="single" w:sz="4" w:space="0" w:color="000000"/>
                    <w:bottom w:val="single" w:sz="4" w:space="0" w:color="000000"/>
                  </w:tcBorders>
                </w:tcPr>
                <w:p w:rsidR="00FD7C15" w:rsidRPr="00D6533B" w:rsidRDefault="00FD7C15" w:rsidP="00FD7C15">
                  <w:pPr>
                    <w:snapToGrid w:val="0"/>
                    <w:rPr>
                      <w:sz w:val="26"/>
                      <w:szCs w:val="26"/>
                    </w:rPr>
                  </w:pPr>
                  <w:r w:rsidRPr="00D6533B">
                    <w:rPr>
                      <w:sz w:val="26"/>
                      <w:szCs w:val="26"/>
                    </w:rPr>
                    <w:t>b)Trên đường chéo AC, vẽ đường tròn tâm I bán kính r = 0,9 (dm) ngoại tiếp cung  quạt tròn tại E , IH và IK là các đoạn vuông góc kẻ từ I đến BC và CD</w:t>
                  </w:r>
                </w:p>
                <w:p w:rsidR="00FD7C15" w:rsidRPr="00D6533B" w:rsidRDefault="00FD7C15" w:rsidP="00FD7C15">
                  <w:pPr>
                    <w:rPr>
                      <w:sz w:val="26"/>
                      <w:szCs w:val="26"/>
                      <w:lang w:val="fr-FR"/>
                    </w:rPr>
                  </w:pPr>
                  <w:r w:rsidRPr="00D6533B">
                    <w:rPr>
                      <w:sz w:val="26"/>
                      <w:szCs w:val="26"/>
                      <w:lang w:val="fr-FR"/>
                    </w:rPr>
                    <w:t>Ta có CI = AC - AI  =</w:t>
                  </w:r>
                  <w:r w:rsidRPr="00D6533B">
                    <w:rPr>
                      <w:position w:val="-14"/>
                      <w:sz w:val="26"/>
                      <w:szCs w:val="26"/>
                    </w:rPr>
                    <w:object w:dxaOrig="4180" w:dyaOrig="520">
                      <v:shape id="_x0000_i2889" type="#_x0000_t75" style="width:209pt;height:26pt" o:ole="" filled="t">
                        <v:fill color2="black"/>
                        <v:imagedata r:id="rId3538" o:title=""/>
                      </v:shape>
                      <o:OLEObject Type="Embed" ProgID="Equation.DSMT4" ShapeID="_x0000_i2889" DrawAspect="Content" ObjectID="_1586753477" r:id="rId3539"/>
                    </w:object>
                  </w:r>
                </w:p>
                <w:p w:rsidR="00FD7C15" w:rsidRPr="00D6533B" w:rsidRDefault="00FD7C15" w:rsidP="00FD7C15">
                  <w:pPr>
                    <w:rPr>
                      <w:sz w:val="26"/>
                      <w:szCs w:val="26"/>
                      <w:lang w:val="fr-FR"/>
                    </w:rPr>
                  </w:pPr>
                  <w:r w:rsidRPr="00D6533B">
                    <w:rPr>
                      <w:sz w:val="26"/>
                      <w:szCs w:val="26"/>
                      <w:lang w:val="fr-FR"/>
                    </w:rPr>
                    <w:t xml:space="preserve">Vì  IH // AB  </w:t>
                  </w:r>
                  <w:r w:rsidRPr="00D6533B">
                    <w:rPr>
                      <w:position w:val="-52"/>
                      <w:sz w:val="26"/>
                      <w:szCs w:val="26"/>
                    </w:rPr>
                    <w:object w:dxaOrig="4239" w:dyaOrig="1280">
                      <v:shape id="_x0000_i2890" type="#_x0000_t75" style="width:211.95pt;height:64pt" o:ole="" filled="t">
                        <v:fill color2="black"/>
                        <v:imagedata r:id="rId3540" o:title=""/>
                      </v:shape>
                      <o:OLEObject Type="Embed" ProgID="Equation.DSMT4" ShapeID="_x0000_i2890" DrawAspect="Content" ObjectID="_1586753478" r:id="rId3541"/>
                    </w:object>
                  </w:r>
                </w:p>
                <w:p w:rsidR="00FD7C15" w:rsidRPr="00D6533B" w:rsidRDefault="00FD7C15" w:rsidP="00FD7C15">
                  <w:pPr>
                    <w:rPr>
                      <w:sz w:val="26"/>
                      <w:szCs w:val="26"/>
                      <w:lang w:val="fr-FR"/>
                    </w:rPr>
                  </w:pPr>
                  <w:r w:rsidRPr="00D6533B">
                    <w:rPr>
                      <w:sz w:val="26"/>
                      <w:szCs w:val="26"/>
                      <w:lang w:val="fr-FR"/>
                    </w:rPr>
                    <w:t>Tương tự : IK &gt; r = 0,9 ( dm)</w:t>
                  </w:r>
                </w:p>
                <w:p w:rsidR="00FD7C15" w:rsidRPr="00D6533B" w:rsidRDefault="00FD7C15" w:rsidP="00FD7C15">
                  <w:pPr>
                    <w:rPr>
                      <w:sz w:val="26"/>
                      <w:szCs w:val="26"/>
                      <w:lang w:val="fr-FR"/>
                    </w:rPr>
                  </w:pPr>
                  <w:r w:rsidRPr="00D6533B">
                    <w:rPr>
                      <w:sz w:val="26"/>
                      <w:szCs w:val="26"/>
                      <w:lang w:val="fr-FR"/>
                    </w:rPr>
                    <w:t>Vậy sau khi cắt xong mặt xung quanh , phần còn lại của tấm thiếc ABCD có thể cắt được mặt đáy của hình nón</w:t>
                  </w:r>
                </w:p>
              </w:tc>
              <w:tc>
                <w:tcPr>
                  <w:tcW w:w="865" w:type="dxa"/>
                  <w:tcBorders>
                    <w:top w:val="single" w:sz="4" w:space="0" w:color="000000"/>
                    <w:left w:val="single" w:sz="4" w:space="0" w:color="000000"/>
                    <w:bottom w:val="single" w:sz="4" w:space="0" w:color="000000"/>
                    <w:right w:val="single" w:sz="4" w:space="0" w:color="000000"/>
                  </w:tcBorders>
                </w:tcPr>
                <w:p w:rsidR="00FD7C15" w:rsidRPr="00D6533B" w:rsidRDefault="00FD7C15" w:rsidP="00FD7C15">
                  <w:pPr>
                    <w:snapToGrid w:val="0"/>
                    <w:jc w:val="center"/>
                    <w:rPr>
                      <w:sz w:val="26"/>
                      <w:szCs w:val="26"/>
                      <w:lang w:val="fr-FR"/>
                    </w:rPr>
                  </w:pPr>
                </w:p>
                <w:p w:rsidR="00FD7C15" w:rsidRPr="00D6533B" w:rsidRDefault="00FD7C15" w:rsidP="00FD7C15">
                  <w:pPr>
                    <w:jc w:val="center"/>
                    <w:rPr>
                      <w:sz w:val="26"/>
                      <w:szCs w:val="26"/>
                      <w:lang w:val="fr-FR"/>
                    </w:rPr>
                  </w:pPr>
                </w:p>
                <w:p w:rsidR="00FD7C15" w:rsidRPr="00D6533B" w:rsidRDefault="00FD7C15" w:rsidP="00FD7C15">
                  <w:pPr>
                    <w:jc w:val="center"/>
                    <w:rPr>
                      <w:sz w:val="26"/>
                      <w:szCs w:val="26"/>
                      <w:lang w:val="fr-FR"/>
                    </w:rPr>
                  </w:pPr>
                </w:p>
                <w:p w:rsidR="00FD7C15" w:rsidRPr="00D6533B" w:rsidRDefault="00FD7C15" w:rsidP="00FD7C15">
                  <w:pPr>
                    <w:jc w:val="center"/>
                    <w:rPr>
                      <w:sz w:val="26"/>
                      <w:szCs w:val="26"/>
                      <w:lang w:val="fr-FR"/>
                    </w:rPr>
                  </w:pPr>
                </w:p>
                <w:p w:rsidR="00FD7C15" w:rsidRPr="00D6533B" w:rsidRDefault="00FD7C15" w:rsidP="00FD7C15">
                  <w:pPr>
                    <w:jc w:val="center"/>
                    <w:rPr>
                      <w:sz w:val="26"/>
                      <w:szCs w:val="26"/>
                      <w:lang w:val="fr-FR"/>
                    </w:rPr>
                  </w:pPr>
                </w:p>
                <w:p w:rsidR="00FD7C15" w:rsidRPr="00D6533B" w:rsidRDefault="00FD7C15" w:rsidP="00FD7C15">
                  <w:pPr>
                    <w:jc w:val="center"/>
                    <w:rPr>
                      <w:sz w:val="26"/>
                      <w:szCs w:val="26"/>
                      <w:lang w:val="fr-FR"/>
                    </w:rPr>
                  </w:pPr>
                </w:p>
                <w:p w:rsidR="00FD7C15" w:rsidRPr="00D6533B" w:rsidRDefault="00FD7C15" w:rsidP="00FD7C15">
                  <w:pPr>
                    <w:jc w:val="center"/>
                    <w:rPr>
                      <w:sz w:val="26"/>
                      <w:szCs w:val="26"/>
                      <w:lang w:val="fr-FR"/>
                    </w:rPr>
                  </w:pPr>
                </w:p>
                <w:p w:rsidR="00FD7C15" w:rsidRPr="00D6533B" w:rsidRDefault="00FD7C15" w:rsidP="00FD7C15">
                  <w:pPr>
                    <w:jc w:val="center"/>
                    <w:rPr>
                      <w:sz w:val="26"/>
                      <w:szCs w:val="26"/>
                      <w:lang w:val="fr-FR"/>
                    </w:rPr>
                  </w:pPr>
                </w:p>
                <w:p w:rsidR="00FD7C15" w:rsidRPr="00D6533B" w:rsidRDefault="00FD7C15" w:rsidP="00FD7C15">
                  <w:pPr>
                    <w:jc w:val="center"/>
                    <w:rPr>
                      <w:sz w:val="26"/>
                      <w:szCs w:val="26"/>
                    </w:rPr>
                  </w:pPr>
                  <w:r w:rsidRPr="00D6533B">
                    <w:rPr>
                      <w:sz w:val="26"/>
                      <w:szCs w:val="26"/>
                    </w:rPr>
                    <w:t>0,25</w:t>
                  </w: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p>
                <w:p w:rsidR="00FD7C15" w:rsidRPr="00D6533B" w:rsidRDefault="00FD7C15" w:rsidP="00FD7C15">
                  <w:pPr>
                    <w:jc w:val="center"/>
                    <w:rPr>
                      <w:sz w:val="26"/>
                      <w:szCs w:val="26"/>
                    </w:rPr>
                  </w:pPr>
                  <w:r w:rsidRPr="00D6533B">
                    <w:rPr>
                      <w:sz w:val="26"/>
                      <w:szCs w:val="26"/>
                    </w:rPr>
                    <w:t>0,25</w:t>
                  </w:r>
                </w:p>
              </w:tc>
            </w:tr>
          </w:tbl>
          <w:p w:rsidR="00FD7C15" w:rsidRDefault="00FD7C15" w:rsidP="00FD7C15">
            <w:pPr>
              <w:rPr>
                <w:sz w:val="26"/>
                <w:szCs w:val="26"/>
              </w:rPr>
            </w:pPr>
          </w:p>
          <w:p w:rsidR="00FD7C15" w:rsidRDefault="00FD7C15" w:rsidP="00FD7C15">
            <w:pPr>
              <w:rPr>
                <w:sz w:val="26"/>
                <w:szCs w:val="26"/>
              </w:rPr>
            </w:pPr>
          </w:p>
          <w:p w:rsidR="00FD7C15" w:rsidRDefault="00FD7C15" w:rsidP="00FD7C15">
            <w:pPr>
              <w:rPr>
                <w:sz w:val="26"/>
                <w:szCs w:val="26"/>
              </w:rPr>
            </w:pPr>
          </w:p>
          <w:p w:rsidR="00FD7C15" w:rsidRDefault="00FD7C15" w:rsidP="00FD7C15"/>
          <w:p w:rsidR="00FD7C15" w:rsidRPr="00272CF5" w:rsidRDefault="00FD7C15" w:rsidP="00FD7C15">
            <w:pPr>
              <w:rPr>
                <w:sz w:val="28"/>
                <w:lang w:val="en-US"/>
              </w:rPr>
            </w:pPr>
            <w:r>
              <w:rPr>
                <w:lang w:val="en-US"/>
              </w:rPr>
              <w:t xml:space="preserve">                                                                 </w:t>
            </w:r>
            <w:r w:rsidRPr="00272CF5">
              <w:rPr>
                <w:sz w:val="28"/>
                <w:lang w:val="en-US"/>
              </w:rPr>
              <w:t>Chúc các em ôn tập tốt và đạt kết quả thật tốt nhé!</w:t>
            </w:r>
          </w:p>
          <w:p w:rsidR="00FD7C15" w:rsidRPr="00272CF5" w:rsidRDefault="00FD7C15" w:rsidP="00FD7C15">
            <w:pPr>
              <w:rPr>
                <w:sz w:val="28"/>
                <w:lang w:val="en-US"/>
              </w:rPr>
            </w:pPr>
            <w:r w:rsidRPr="00272CF5">
              <w:rPr>
                <w:sz w:val="28"/>
                <w:lang w:val="en-US"/>
              </w:rPr>
              <w:t xml:space="preserve">                                                                                Gv Tôn Nữ Bích Vân</w:t>
            </w:r>
          </w:p>
          <w:p w:rsidR="00FD7C15" w:rsidRPr="00733A51" w:rsidRDefault="00FD7C15"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346</w:t>
            </w:r>
          </w:p>
          <w:p w:rsidR="00FD7C15" w:rsidRPr="000D4D2C" w:rsidRDefault="00FD7C15" w:rsidP="00FD7C15">
            <w:pPr>
              <w:spacing w:line="276" w:lineRule="auto"/>
              <w:rPr>
                <w:rFonts w:ascii="Times New Roman" w:hAnsi="Times New Roman"/>
                <w:b/>
                <w:bCs/>
              </w:rPr>
            </w:pPr>
            <w:r w:rsidRPr="000D4D2C">
              <w:rPr>
                <w:rFonts w:ascii="Times New Roman" w:hAnsi="Times New Roman"/>
                <w:b/>
                <w:bCs/>
              </w:rPr>
              <w:t>SỞ GD&amp;ĐT NGHỆ AN</w:t>
            </w:r>
            <w:r w:rsidRPr="000D4D2C">
              <w:rPr>
                <w:rFonts w:ascii="Times New Roman" w:hAnsi="Times New Roman"/>
                <w:b/>
                <w:bCs/>
              </w:rPr>
              <w:tab/>
            </w:r>
            <w:r w:rsidRPr="000D4D2C">
              <w:rPr>
                <w:rFonts w:ascii="Times New Roman" w:hAnsi="Times New Roman"/>
                <w:b/>
                <w:bCs/>
              </w:rPr>
              <w:tab/>
              <w:t xml:space="preserve">         </w:t>
            </w:r>
            <w:r>
              <w:rPr>
                <w:rFonts w:ascii="Times New Roman" w:hAnsi="Times New Roman"/>
                <w:b/>
                <w:bCs/>
              </w:rPr>
              <w:t xml:space="preserve">    </w:t>
            </w:r>
            <w:r w:rsidRPr="000D4D2C">
              <w:rPr>
                <w:rFonts w:ascii="Times New Roman" w:hAnsi="Times New Roman"/>
                <w:b/>
                <w:bCs/>
              </w:rPr>
              <w:t xml:space="preserve"> KỲ THI </w:t>
            </w:r>
            <w:r>
              <w:rPr>
                <w:rFonts w:ascii="Times New Roman" w:hAnsi="Times New Roman"/>
                <w:b/>
                <w:bCs/>
              </w:rPr>
              <w:t>TUYỂN SINH VÀO LỚP 10 THPT</w:t>
            </w:r>
          </w:p>
          <w:p w:rsidR="00FD7C15" w:rsidRPr="000D4D2C" w:rsidRDefault="00FD7C15" w:rsidP="00FD7C15">
            <w:pPr>
              <w:spacing w:line="276" w:lineRule="auto"/>
              <w:ind w:left="2880" w:firstLine="720"/>
              <w:jc w:val="center"/>
              <w:rPr>
                <w:rFonts w:ascii="Times New Roman" w:hAnsi="Times New Roman"/>
                <w:b/>
                <w:bCs/>
                <w:u w:val="single"/>
              </w:rPr>
            </w:pPr>
            <w:r>
              <w:rPr>
                <w:rFonts w:ascii="Times New Roman" w:hAnsi="Times New Roman"/>
                <w:b/>
                <w:bCs/>
                <w:i/>
                <w:noProof/>
                <w:lang w:val="en-US"/>
              </w:rPr>
              <mc:AlternateContent>
                <mc:Choice Requires="wps">
                  <w:drawing>
                    <wp:anchor distT="0" distB="0" distL="114300" distR="114300" simplePos="0" relativeHeight="251742208" behindDoc="0" locked="0" layoutInCell="1" allowOverlap="1" wp14:anchorId="5754473A" wp14:editId="573D58AE">
                      <wp:simplePos x="0" y="0"/>
                      <wp:positionH relativeFrom="column">
                        <wp:posOffset>167640</wp:posOffset>
                      </wp:positionH>
                      <wp:positionV relativeFrom="paragraph">
                        <wp:posOffset>149860</wp:posOffset>
                      </wp:positionV>
                      <wp:extent cx="1321435" cy="342900"/>
                      <wp:effectExtent l="6985" t="10795" r="5080" b="8255"/>
                      <wp:wrapNone/>
                      <wp:docPr id="1432" name="Text Box 1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1435" cy="342900"/>
                              </a:xfrm>
                              <a:prstGeom prst="rect">
                                <a:avLst/>
                              </a:prstGeom>
                              <a:solidFill>
                                <a:srgbClr val="FFFFFF"/>
                              </a:solidFill>
                              <a:ln w="9525">
                                <a:solidFill>
                                  <a:srgbClr val="000000"/>
                                </a:solidFill>
                                <a:miter lim="800000"/>
                                <a:headEnd/>
                                <a:tailEnd/>
                              </a:ln>
                            </wps:spPr>
                            <wps:txbx>
                              <w:txbxContent>
                                <w:p w:rsidR="00FD7C15" w:rsidRPr="000D4D2C" w:rsidRDefault="00FD7C15" w:rsidP="00FD7C15">
                                  <w:pPr>
                                    <w:ind w:right="-129"/>
                                    <w:rPr>
                                      <w:rFonts w:ascii="Times New Roman" w:hAnsi="Times New Roman"/>
                                      <w:b/>
                                    </w:rPr>
                                  </w:pPr>
                                  <w:r>
                                    <w:rPr>
                                      <w:rFonts w:ascii="Times New Roman" w:hAnsi="Times New Roman"/>
                                      <w:b/>
                                    </w:rPr>
                                    <w:t>Đề</w:t>
                                  </w:r>
                                  <w:r w:rsidRPr="000D4D2C">
                                    <w:rPr>
                                      <w:rFonts w:ascii="Times New Roman" w:hAnsi="Times New Roman"/>
                                      <w:b/>
                                    </w:rPr>
                                    <w:t xml:space="preserve"> </w:t>
                                  </w:r>
                                  <w:r>
                                    <w:rPr>
                                      <w:rFonts w:ascii="Times New Roman" w:hAnsi="Times New Roman"/>
                                      <w:b/>
                                    </w:rPr>
                                    <w:t>chính</w:t>
                                  </w:r>
                                  <w:r w:rsidRPr="000D4D2C">
                                    <w:rPr>
                                      <w:rFonts w:ascii="Times New Roman" w:hAnsi="Times New Roman"/>
                                      <w:b/>
                                    </w:rPr>
                                    <w:t xml:space="preserve"> </w:t>
                                  </w:r>
                                  <w:r>
                                    <w:rPr>
                                      <w:rFonts w:ascii="Times New Roman" w:hAnsi="Times New Roman"/>
                                      <w:b/>
                                    </w:rPr>
                                    <w:t xml:space="preserve">thức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2" o:spid="_x0000_s1145" type="#_x0000_t202" style="position:absolute;left:0;text-align:left;margin-left:13.2pt;margin-top:11.8pt;width:104.05pt;height:27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">
                      <v:textbox>
                        <w:txbxContent>
                          <w:p w:rsidR="00FD7C15" w:rsidRPr="000D4D2C" w:rsidRDefault="00FD7C15" w:rsidP="00FD7C15">
                            <w:pPr>
                              <w:ind w:right="-129"/>
                              <w:rPr>
                                <w:rFonts w:ascii="Times New Roman" w:hAnsi="Times New Roman"/>
                                <w:b/>
                              </w:rPr>
                            </w:pPr>
                            <w:r>
                              <w:rPr>
                                <w:rFonts w:ascii="Times New Roman" w:hAnsi="Times New Roman"/>
                                <w:b/>
                              </w:rPr>
                              <w:t>Đề</w:t>
                            </w:r>
                            <w:r w:rsidRPr="000D4D2C">
                              <w:rPr>
                                <w:rFonts w:ascii="Times New Roman" w:hAnsi="Times New Roman"/>
                                <w:b/>
                              </w:rPr>
                              <w:t xml:space="preserve"> </w:t>
                            </w:r>
                            <w:r>
                              <w:rPr>
                                <w:rFonts w:ascii="Times New Roman" w:hAnsi="Times New Roman"/>
                                <w:b/>
                              </w:rPr>
                              <w:t>chính</w:t>
                            </w:r>
                            <w:r w:rsidRPr="000D4D2C">
                              <w:rPr>
                                <w:rFonts w:ascii="Times New Roman" w:hAnsi="Times New Roman"/>
                                <w:b/>
                              </w:rPr>
                              <w:t xml:space="preserve"> </w:t>
                            </w:r>
                            <w:r>
                              <w:rPr>
                                <w:rFonts w:ascii="Times New Roman" w:hAnsi="Times New Roman"/>
                                <w:b/>
                              </w:rPr>
                              <w:t xml:space="preserve">thức </w:t>
                            </w:r>
                          </w:p>
                        </w:txbxContent>
                      </v:textbox>
                    </v:shape>
                  </w:pict>
                </mc:Fallback>
              </mc:AlternateContent>
            </w:r>
            <w:r>
              <w:rPr>
                <w:rFonts w:ascii="Times New Roman" w:hAnsi="Times New Roman"/>
                <w:b/>
                <w:bCs/>
                <w:noProof/>
                <w:u w:val="single"/>
                <w:lang w:val="en-US"/>
              </w:rPr>
              <mc:AlternateContent>
                <mc:Choice Requires="wps">
                  <w:drawing>
                    <wp:anchor distT="0" distB="0" distL="114300" distR="114300" simplePos="0" relativeHeight="251743232" behindDoc="0" locked="0" layoutInCell="1" allowOverlap="1" wp14:anchorId="677FF887" wp14:editId="336E53C5">
                      <wp:simplePos x="0" y="0"/>
                      <wp:positionH relativeFrom="column">
                        <wp:posOffset>0</wp:posOffset>
                      </wp:positionH>
                      <wp:positionV relativeFrom="paragraph">
                        <wp:posOffset>6985</wp:posOffset>
                      </wp:positionV>
                      <wp:extent cx="1689100" cy="5715"/>
                      <wp:effectExtent l="10795" t="10795" r="5080" b="12065"/>
                      <wp:wrapNone/>
                      <wp:docPr id="1431" name="Straight Connector 1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89100" cy="5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1" o:spid="_x0000_s1026" style="position:absolute;flip:y;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5pt" to="133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"/>
                  </w:pict>
                </mc:Fallback>
              </mc:AlternateContent>
            </w:r>
            <w:r w:rsidRPr="000D4D2C">
              <w:rPr>
                <w:rFonts w:ascii="Times New Roman" w:hAnsi="Times New Roman"/>
                <w:b/>
                <w:bCs/>
                <w:u w:val="single"/>
              </w:rPr>
              <w:t>NĂM HỌC 201</w:t>
            </w:r>
            <w:r>
              <w:rPr>
                <w:rFonts w:ascii="Times New Roman" w:hAnsi="Times New Roman"/>
                <w:b/>
                <w:bCs/>
                <w:u w:val="single"/>
              </w:rPr>
              <w:t>3</w:t>
            </w:r>
            <w:r w:rsidRPr="000D4D2C">
              <w:rPr>
                <w:rFonts w:ascii="Times New Roman" w:hAnsi="Times New Roman"/>
                <w:b/>
                <w:bCs/>
                <w:u w:val="single"/>
              </w:rPr>
              <w:t xml:space="preserve"> – 201</w:t>
            </w:r>
            <w:r>
              <w:rPr>
                <w:rFonts w:ascii="Times New Roman" w:hAnsi="Times New Roman"/>
                <w:b/>
                <w:bCs/>
                <w:u w:val="single"/>
              </w:rPr>
              <w:t>4</w:t>
            </w:r>
          </w:p>
          <w:p w:rsidR="00FD7C15" w:rsidRPr="000D4D2C" w:rsidRDefault="00FD7C15" w:rsidP="00FD7C15">
            <w:pPr>
              <w:spacing w:line="276" w:lineRule="auto"/>
              <w:rPr>
                <w:rFonts w:ascii="Times New Roman" w:hAnsi="Times New Roman"/>
                <w:b/>
                <w:bCs/>
              </w:rPr>
            </w:pPr>
          </w:p>
          <w:p w:rsidR="00FD7C15" w:rsidRPr="000D4D2C" w:rsidRDefault="00FD7C15" w:rsidP="00FD7C15">
            <w:pPr>
              <w:spacing w:line="276" w:lineRule="auto"/>
              <w:ind w:left="2880" w:firstLine="720"/>
              <w:jc w:val="center"/>
              <w:rPr>
                <w:rFonts w:ascii="Times New Roman" w:hAnsi="Times New Roman"/>
                <w:bCs/>
                <w:i/>
                <w:sz w:val="24"/>
                <w:szCs w:val="32"/>
              </w:rPr>
            </w:pPr>
          </w:p>
          <w:p w:rsidR="00FD7C15" w:rsidRDefault="00FD7C15" w:rsidP="00FD7C15"/>
          <w:p w:rsidR="00FD7C15" w:rsidRPr="000D4D2C" w:rsidRDefault="00FD7C15" w:rsidP="00FD7C15">
            <w:pPr>
              <w:spacing w:line="276" w:lineRule="auto"/>
              <w:jc w:val="center"/>
              <w:rPr>
                <w:rFonts w:ascii="Times New Roman" w:hAnsi="Times New Roman"/>
                <w:b/>
                <w:bCs/>
              </w:rPr>
            </w:pPr>
            <w:r w:rsidRPr="000D4D2C">
              <w:rPr>
                <w:rFonts w:ascii="Times New Roman" w:hAnsi="Times New Roman"/>
                <w:b/>
                <w:bCs/>
              </w:rPr>
              <w:t>Môn thi:</w:t>
            </w:r>
            <w:r>
              <w:rPr>
                <w:rFonts w:ascii="Times New Roman" w:hAnsi="Times New Roman"/>
                <w:b/>
                <w:bCs/>
              </w:rPr>
              <w:t xml:space="preserve"> </w:t>
            </w:r>
            <w:r w:rsidRPr="000D4D2C">
              <w:rPr>
                <w:rFonts w:ascii="Times New Roman" w:hAnsi="Times New Roman"/>
                <w:b/>
                <w:bCs/>
              </w:rPr>
              <w:t>TOÁN.</w:t>
            </w:r>
          </w:p>
          <w:p w:rsidR="00FD7C15" w:rsidRDefault="00FD7C15" w:rsidP="00FD7C15">
            <w:pPr>
              <w:jc w:val="center"/>
              <w:rPr>
                <w:rFonts w:ascii="Times New Roman" w:hAnsi="Times New Roman"/>
                <w:bCs/>
                <w:i/>
                <w:sz w:val="24"/>
                <w:szCs w:val="32"/>
              </w:rPr>
            </w:pPr>
            <w:r w:rsidRPr="000D4D2C">
              <w:rPr>
                <w:rFonts w:ascii="Times New Roman" w:hAnsi="Times New Roman"/>
                <w:bCs/>
                <w:i/>
                <w:sz w:val="24"/>
                <w:szCs w:val="32"/>
              </w:rPr>
              <w:t>Thời gian làm bài: 120 phút</w:t>
            </w:r>
            <w:r>
              <w:rPr>
                <w:rFonts w:ascii="Times New Roman" w:hAnsi="Times New Roman"/>
                <w:bCs/>
                <w:i/>
                <w:sz w:val="24"/>
                <w:szCs w:val="32"/>
              </w:rPr>
              <w:t xml:space="preserve"> ( không kể thời gian giao đề)</w:t>
            </w:r>
          </w:p>
          <w:p w:rsidR="00FD7C15" w:rsidRDefault="00FD7C15" w:rsidP="00FD7C15">
            <w:pPr>
              <w:jc w:val="center"/>
              <w:rPr>
                <w:rFonts w:ascii="Times New Roman" w:hAnsi="Times New Roman"/>
                <w:bCs/>
                <w:i/>
                <w:sz w:val="24"/>
                <w:szCs w:val="32"/>
              </w:rPr>
            </w:pPr>
            <w:r>
              <w:rPr>
                <w:rFonts w:ascii="Times New Roman" w:hAnsi="Times New Roman"/>
                <w:bCs/>
                <w:i/>
                <w:sz w:val="24"/>
                <w:szCs w:val="32"/>
              </w:rPr>
              <w:t>---------------------------------------------------</w:t>
            </w:r>
          </w:p>
          <w:p w:rsidR="00FD7C15" w:rsidRPr="00EF4250" w:rsidRDefault="00FD7C15" w:rsidP="00FD7C15">
            <w:pPr>
              <w:spacing w:line="288" w:lineRule="auto"/>
              <w:rPr>
                <w:rFonts w:ascii="Times New Roman" w:hAnsi="Times New Roman"/>
                <w:bCs/>
              </w:rPr>
            </w:pPr>
            <w:r w:rsidRPr="00EF4250">
              <w:rPr>
                <w:rFonts w:ascii="Times New Roman" w:hAnsi="Times New Roman"/>
                <w:b/>
                <w:bCs/>
              </w:rPr>
              <w:t>Câu 1.</w:t>
            </w:r>
            <w:r w:rsidRPr="00EF4250">
              <w:rPr>
                <w:rFonts w:ascii="Times New Roman" w:hAnsi="Times New Roman"/>
                <w:bCs/>
              </w:rPr>
              <w:t xml:space="preserve"> </w:t>
            </w:r>
            <w:r w:rsidRPr="00EF4250">
              <w:rPr>
                <w:rFonts w:ascii="Times New Roman" w:hAnsi="Times New Roman"/>
                <w:bCs/>
                <w:i/>
              </w:rPr>
              <w:t>(2,0 điểm)</w:t>
            </w:r>
            <w:r w:rsidRPr="00EF4250">
              <w:rPr>
                <w:rFonts w:ascii="Times New Roman" w:hAnsi="Times New Roman"/>
                <w:bCs/>
              </w:rPr>
              <w:t xml:space="preserve"> </w:t>
            </w:r>
          </w:p>
          <w:p w:rsidR="00FD7C15" w:rsidRPr="00EF4250" w:rsidRDefault="00FD7C15" w:rsidP="00FD7C15">
            <w:pPr>
              <w:spacing w:line="288" w:lineRule="auto"/>
              <w:ind w:firstLine="280"/>
              <w:rPr>
                <w:rFonts w:ascii="Times New Roman" w:hAnsi="Times New Roman"/>
                <w:bCs/>
              </w:rPr>
            </w:pPr>
            <w:r w:rsidRPr="00EF4250">
              <w:rPr>
                <w:rFonts w:ascii="Times New Roman" w:hAnsi="Times New Roman"/>
                <w:bCs/>
              </w:rPr>
              <w:t xml:space="preserve">Cho biểu thức P = </w:t>
            </w:r>
            <w:r w:rsidRPr="00EA7D0F">
              <w:rPr>
                <w:rFonts w:ascii="Times New Roman" w:hAnsi="Times New Roman"/>
                <w:bCs/>
                <w:position w:val="-30"/>
                <w:lang w:val="pt-BR"/>
              </w:rPr>
              <w:object w:dxaOrig="2520" w:dyaOrig="720">
                <v:shape id="_x0000_i2891" type="#_x0000_t75" style="width:126pt;height:36pt" o:ole="">
                  <v:imagedata r:id="rId3542" o:title=""/>
                </v:shape>
                <o:OLEObject Type="Embed" ProgID="Equation.DSMT4" ShapeID="_x0000_i2891" DrawAspect="Content" ObjectID="_1586753479" r:id="rId3543"/>
              </w:object>
            </w:r>
          </w:p>
          <w:p w:rsidR="00FD7C15" w:rsidRPr="00EF4250" w:rsidRDefault="00FD7C15" w:rsidP="003329F8">
            <w:pPr>
              <w:numPr>
                <w:ilvl w:val="0"/>
                <w:numId w:val="65"/>
              </w:numPr>
              <w:spacing w:line="288" w:lineRule="auto"/>
              <w:rPr>
                <w:rFonts w:ascii="Times New Roman" w:hAnsi="Times New Roman"/>
                <w:bCs/>
              </w:rPr>
            </w:pPr>
            <w:r w:rsidRPr="00EF4250">
              <w:rPr>
                <w:rFonts w:ascii="Times New Roman" w:hAnsi="Times New Roman"/>
                <w:bCs/>
              </w:rPr>
              <w:t>Tìm ĐKXĐ và rút gọn P</w:t>
            </w:r>
          </w:p>
          <w:p w:rsidR="00FD7C15" w:rsidRPr="00EF4250" w:rsidRDefault="00FD7C15" w:rsidP="003329F8">
            <w:pPr>
              <w:numPr>
                <w:ilvl w:val="0"/>
                <w:numId w:val="65"/>
              </w:numPr>
              <w:spacing w:line="288" w:lineRule="auto"/>
              <w:rPr>
                <w:rFonts w:ascii="Times New Roman" w:hAnsi="Times New Roman"/>
                <w:bCs/>
              </w:rPr>
            </w:pPr>
            <w:r w:rsidRPr="00EF4250">
              <w:rPr>
                <w:rFonts w:ascii="Times New Roman" w:hAnsi="Times New Roman"/>
                <w:bCs/>
              </w:rPr>
              <w:t xml:space="preserve">Tìm  </w:t>
            </w:r>
            <w:r w:rsidRPr="00EF4250">
              <w:rPr>
                <w:rFonts w:ascii="Times New Roman" w:hAnsi="Times New Roman"/>
                <w:bCs/>
                <w:i/>
              </w:rPr>
              <w:t>x</w:t>
            </w:r>
            <w:r w:rsidRPr="00EF4250">
              <w:rPr>
                <w:rFonts w:ascii="Times New Roman" w:hAnsi="Times New Roman"/>
                <w:bCs/>
              </w:rPr>
              <w:t xml:space="preserve"> để P = </w:t>
            </w:r>
            <w:r w:rsidRPr="000D4D2C">
              <w:rPr>
                <w:rFonts w:ascii="Times New Roman" w:hAnsi="Times New Roman"/>
                <w:bCs/>
                <w:position w:val="-24"/>
                <w:lang w:val="pt-BR"/>
              </w:rPr>
              <w:object w:dxaOrig="240" w:dyaOrig="620">
                <v:shape id="_x0000_i2892" type="#_x0000_t75" style="width:12pt;height:31pt" o:ole="">
                  <v:imagedata r:id="rId3544" o:title=""/>
                </v:shape>
                <o:OLEObject Type="Embed" ProgID="Equation.DSMT4" ShapeID="_x0000_i2892" DrawAspect="Content" ObjectID="_1586753480" r:id="rId3545"/>
              </w:object>
            </w:r>
          </w:p>
          <w:p w:rsidR="00FD7C15" w:rsidRPr="00EF4250" w:rsidRDefault="00FD7C15" w:rsidP="00FD7C15">
            <w:pPr>
              <w:spacing w:line="288" w:lineRule="auto"/>
              <w:rPr>
                <w:rFonts w:ascii="Times New Roman" w:hAnsi="Times New Roman"/>
                <w:bCs/>
              </w:rPr>
            </w:pPr>
            <w:r w:rsidRPr="00EF4250">
              <w:rPr>
                <w:rFonts w:ascii="Times New Roman" w:hAnsi="Times New Roman"/>
                <w:b/>
                <w:bCs/>
              </w:rPr>
              <w:t>Câu 2.</w:t>
            </w:r>
            <w:r>
              <w:rPr>
                <w:rFonts w:ascii="Times New Roman" w:hAnsi="Times New Roman"/>
                <w:b/>
                <w:bCs/>
              </w:rPr>
              <w:t xml:space="preserve"> </w:t>
            </w:r>
            <w:r w:rsidRPr="00EF4250">
              <w:rPr>
                <w:rFonts w:ascii="Times New Roman" w:hAnsi="Times New Roman"/>
                <w:bCs/>
                <w:i/>
              </w:rPr>
              <w:t>(1,5 điểm)</w:t>
            </w:r>
          </w:p>
          <w:p w:rsidR="00FD7C15" w:rsidRPr="00EA7D0F" w:rsidRDefault="00FD7C15" w:rsidP="00FD7C15">
            <w:pPr>
              <w:spacing w:line="288" w:lineRule="auto"/>
              <w:ind w:firstLine="280"/>
              <w:jc w:val="both"/>
              <w:rPr>
                <w:rFonts w:ascii="Times New Roman" w:hAnsi="Times New Roman"/>
                <w:bCs/>
                <w:lang w:val="pt-BR"/>
              </w:rPr>
            </w:pPr>
            <w:r>
              <w:rPr>
                <w:rFonts w:ascii="Times New Roman" w:hAnsi="Times New Roman"/>
                <w:bCs/>
                <w:lang w:val="pt-BR"/>
              </w:rPr>
              <w:t>Một mảnh vườn hình chữ nhật có chu vi 100 m. Nếu tăng chiều rộng 3 m và giảm chiều dài 4m thì diện tích giảm 2 m</w:t>
            </w:r>
            <w:r>
              <w:rPr>
                <w:rFonts w:ascii="Times New Roman" w:hAnsi="Times New Roman"/>
                <w:bCs/>
                <w:vertAlign w:val="superscript"/>
                <w:lang w:val="pt-BR"/>
              </w:rPr>
              <w:t xml:space="preserve">2 </w:t>
            </w:r>
            <w:r>
              <w:rPr>
                <w:rFonts w:ascii="Times New Roman" w:hAnsi="Times New Roman"/>
                <w:bCs/>
                <w:lang w:val="pt-BR"/>
              </w:rPr>
              <w:t>. Tính diện tích của mảnh vườn.</w:t>
            </w:r>
          </w:p>
          <w:p w:rsidR="00FD7C15" w:rsidRPr="00EA7D0F" w:rsidRDefault="00FD7C15" w:rsidP="00FD7C15">
            <w:pPr>
              <w:spacing w:line="288" w:lineRule="auto"/>
              <w:jc w:val="both"/>
              <w:rPr>
                <w:rFonts w:ascii="Times New Roman" w:hAnsi="Times New Roman"/>
                <w:b/>
                <w:bCs/>
                <w:sz w:val="12"/>
                <w:lang w:val="pt-BR"/>
              </w:rPr>
            </w:pPr>
          </w:p>
          <w:p w:rsidR="00FD7C15" w:rsidRDefault="00FD7C15" w:rsidP="00FD7C15">
            <w:pPr>
              <w:spacing w:line="288" w:lineRule="auto"/>
              <w:jc w:val="both"/>
              <w:rPr>
                <w:rFonts w:ascii="Times New Roman" w:hAnsi="Times New Roman"/>
                <w:bCs/>
                <w:lang w:val="pt-BR"/>
              </w:rPr>
            </w:pPr>
            <w:r w:rsidRPr="00C81824">
              <w:rPr>
                <w:rFonts w:ascii="Times New Roman" w:hAnsi="Times New Roman"/>
                <w:b/>
                <w:bCs/>
                <w:lang w:val="pt-BR"/>
              </w:rPr>
              <w:t xml:space="preserve">Câu </w:t>
            </w:r>
            <w:r>
              <w:rPr>
                <w:rFonts w:ascii="Times New Roman" w:hAnsi="Times New Roman"/>
                <w:b/>
                <w:bCs/>
                <w:lang w:val="pt-BR"/>
              </w:rPr>
              <w:t>3</w:t>
            </w:r>
            <w:r>
              <w:rPr>
                <w:rFonts w:ascii="Times New Roman" w:hAnsi="Times New Roman"/>
                <w:bCs/>
                <w:lang w:val="pt-BR"/>
              </w:rPr>
              <w:t xml:space="preserve">. </w:t>
            </w:r>
            <w:r w:rsidRPr="00C81824">
              <w:rPr>
                <w:rFonts w:ascii="Times New Roman" w:hAnsi="Times New Roman"/>
                <w:bCs/>
                <w:i/>
                <w:lang w:val="pt-BR"/>
              </w:rPr>
              <w:t>(2,0</w:t>
            </w:r>
            <w:r>
              <w:rPr>
                <w:rFonts w:ascii="Times New Roman" w:hAnsi="Times New Roman"/>
                <w:bCs/>
                <w:i/>
                <w:lang w:val="pt-BR"/>
              </w:rPr>
              <w:t xml:space="preserve"> </w:t>
            </w:r>
            <w:r w:rsidRPr="00C81824">
              <w:rPr>
                <w:rFonts w:ascii="Times New Roman" w:hAnsi="Times New Roman"/>
                <w:bCs/>
                <w:i/>
                <w:lang w:val="pt-BR"/>
              </w:rPr>
              <w:t>điểm)</w:t>
            </w:r>
          </w:p>
          <w:p w:rsidR="00FD7C15" w:rsidRDefault="00FD7C15" w:rsidP="00FD7C15">
            <w:pPr>
              <w:spacing w:line="288" w:lineRule="auto"/>
              <w:ind w:firstLine="360"/>
              <w:jc w:val="both"/>
              <w:rPr>
                <w:rFonts w:ascii="Times New Roman" w:hAnsi="Times New Roman"/>
                <w:bCs/>
                <w:lang w:val="pt-BR"/>
              </w:rPr>
            </w:pPr>
            <w:r>
              <w:rPr>
                <w:rFonts w:ascii="Times New Roman" w:hAnsi="Times New Roman"/>
                <w:bCs/>
                <w:lang w:val="pt-BR"/>
              </w:rPr>
              <w:t>Cho phương trình bậc hai: x</w:t>
            </w:r>
            <w:r>
              <w:rPr>
                <w:rFonts w:ascii="Times New Roman" w:hAnsi="Times New Roman"/>
                <w:bCs/>
                <w:vertAlign w:val="superscript"/>
                <w:lang w:val="pt-BR"/>
              </w:rPr>
              <w:t>2</w:t>
            </w:r>
            <w:r>
              <w:rPr>
                <w:rFonts w:ascii="Times New Roman" w:hAnsi="Times New Roman"/>
                <w:bCs/>
                <w:lang w:val="pt-BR"/>
              </w:rPr>
              <w:t xml:space="preserve"> – 2(m + 1)x + m</w:t>
            </w:r>
            <w:r>
              <w:rPr>
                <w:rFonts w:ascii="Times New Roman" w:hAnsi="Times New Roman"/>
                <w:bCs/>
                <w:vertAlign w:val="superscript"/>
                <w:lang w:val="pt-BR"/>
              </w:rPr>
              <w:t>2</w:t>
            </w:r>
            <w:r>
              <w:rPr>
                <w:rFonts w:ascii="Times New Roman" w:hAnsi="Times New Roman"/>
                <w:bCs/>
                <w:lang w:val="pt-BR"/>
              </w:rPr>
              <w:t xml:space="preserve"> + 4 = 0  (m là tham số)</w:t>
            </w:r>
          </w:p>
          <w:p w:rsidR="00FD7C15" w:rsidRPr="004D3C09" w:rsidRDefault="00FD7C15" w:rsidP="003329F8">
            <w:pPr>
              <w:numPr>
                <w:ilvl w:val="0"/>
                <w:numId w:val="66"/>
              </w:numPr>
              <w:spacing w:line="288" w:lineRule="auto"/>
              <w:jc w:val="both"/>
              <w:rPr>
                <w:rFonts w:ascii="Times New Roman" w:hAnsi="Times New Roman"/>
                <w:bCs/>
                <w:lang w:val="pt-BR"/>
              </w:rPr>
            </w:pPr>
            <w:r w:rsidRPr="004D3C09">
              <w:rPr>
                <w:rFonts w:ascii="Times New Roman" w:hAnsi="Times New Roman"/>
                <w:bCs/>
                <w:lang w:val="pt-BR"/>
              </w:rPr>
              <w:t xml:space="preserve">Giải phương trình khi m = </w:t>
            </w:r>
            <w:r>
              <w:rPr>
                <w:rFonts w:ascii="Times New Roman" w:hAnsi="Times New Roman"/>
                <w:bCs/>
                <w:lang w:val="pt-BR"/>
              </w:rPr>
              <w:t>2</w:t>
            </w:r>
          </w:p>
          <w:p w:rsidR="00FD7C15" w:rsidRDefault="00FD7C15" w:rsidP="003329F8">
            <w:pPr>
              <w:numPr>
                <w:ilvl w:val="0"/>
                <w:numId w:val="66"/>
              </w:numPr>
              <w:spacing w:line="288" w:lineRule="auto"/>
              <w:jc w:val="both"/>
              <w:rPr>
                <w:rFonts w:ascii="Times New Roman" w:hAnsi="Times New Roman"/>
                <w:bCs/>
                <w:lang w:val="pt-BR"/>
              </w:rPr>
            </w:pPr>
            <w:r>
              <w:rPr>
                <w:rFonts w:ascii="Times New Roman" w:hAnsi="Times New Roman"/>
                <w:bCs/>
                <w:lang w:val="pt-BR"/>
              </w:rPr>
              <w:t>Tìm m để phương trình có hai nghiệm x</w:t>
            </w:r>
            <w:r>
              <w:rPr>
                <w:rFonts w:ascii="Times New Roman" w:hAnsi="Times New Roman"/>
                <w:bCs/>
                <w:vertAlign w:val="subscript"/>
                <w:lang w:val="pt-BR"/>
              </w:rPr>
              <w:t>1</w:t>
            </w:r>
            <w:r>
              <w:rPr>
                <w:rFonts w:ascii="Times New Roman" w:hAnsi="Times New Roman"/>
                <w:bCs/>
                <w:lang w:val="pt-BR"/>
              </w:rPr>
              <w:t>, x</w:t>
            </w:r>
            <w:r>
              <w:rPr>
                <w:rFonts w:ascii="Times New Roman" w:hAnsi="Times New Roman"/>
                <w:bCs/>
                <w:vertAlign w:val="subscript"/>
                <w:lang w:val="pt-BR"/>
              </w:rPr>
              <w:t xml:space="preserve">2 </w:t>
            </w:r>
            <w:r>
              <w:rPr>
                <w:rFonts w:ascii="Times New Roman" w:hAnsi="Times New Roman"/>
                <w:bCs/>
                <w:lang w:val="pt-BR"/>
              </w:rPr>
              <w:t>thỏa mãn: x</w:t>
            </w:r>
            <w:r>
              <w:rPr>
                <w:rFonts w:ascii="Times New Roman" w:hAnsi="Times New Roman"/>
                <w:bCs/>
                <w:vertAlign w:val="subscript"/>
                <w:lang w:val="pt-BR"/>
              </w:rPr>
              <w:t>1</w:t>
            </w:r>
            <w:r>
              <w:rPr>
                <w:rFonts w:ascii="Times New Roman" w:hAnsi="Times New Roman"/>
                <w:bCs/>
                <w:vertAlign w:val="superscript"/>
                <w:lang w:val="pt-BR"/>
              </w:rPr>
              <w:t>2</w:t>
            </w:r>
            <w:r>
              <w:rPr>
                <w:rFonts w:ascii="Times New Roman" w:hAnsi="Times New Roman"/>
                <w:bCs/>
                <w:lang w:val="pt-BR"/>
              </w:rPr>
              <w:t xml:space="preserve"> + 2(m+1)x</w:t>
            </w:r>
            <w:r>
              <w:rPr>
                <w:rFonts w:ascii="Times New Roman" w:hAnsi="Times New Roman"/>
                <w:bCs/>
                <w:vertAlign w:val="subscript"/>
                <w:lang w:val="pt-BR"/>
              </w:rPr>
              <w:t>2</w:t>
            </w:r>
            <w:r>
              <w:rPr>
                <w:rFonts w:ascii="Times New Roman" w:hAnsi="Times New Roman"/>
                <w:bCs/>
                <w:lang w:val="pt-BR"/>
              </w:rPr>
              <w:t xml:space="preserve"> </w:t>
            </w:r>
            <w:r w:rsidRPr="00EA7D0F">
              <w:rPr>
                <w:rFonts w:ascii="Times New Roman" w:hAnsi="Times New Roman"/>
                <w:bCs/>
                <w:position w:val="-4"/>
                <w:lang w:val="pt-BR"/>
              </w:rPr>
              <w:object w:dxaOrig="200" w:dyaOrig="240">
                <v:shape id="_x0000_i2893" type="#_x0000_t75" style="width:10pt;height:12pt" o:ole="">
                  <v:imagedata r:id="rId3546" o:title=""/>
                </v:shape>
                <o:OLEObject Type="Embed" ProgID="Equation.DSMT4" ShapeID="_x0000_i2893" DrawAspect="Content" ObjectID="_1586753481" r:id="rId3547"/>
              </w:object>
            </w:r>
            <w:r>
              <w:rPr>
                <w:rFonts w:ascii="Times New Roman" w:hAnsi="Times New Roman"/>
                <w:bCs/>
                <w:lang w:val="pt-BR"/>
              </w:rPr>
              <w:t xml:space="preserve"> 3m</w:t>
            </w:r>
            <w:r>
              <w:rPr>
                <w:rFonts w:ascii="Times New Roman" w:hAnsi="Times New Roman"/>
                <w:bCs/>
                <w:vertAlign w:val="superscript"/>
                <w:lang w:val="pt-BR"/>
              </w:rPr>
              <w:t>2</w:t>
            </w:r>
            <w:r>
              <w:rPr>
                <w:rFonts w:ascii="Times New Roman" w:hAnsi="Times New Roman"/>
                <w:bCs/>
                <w:lang w:val="pt-BR"/>
              </w:rPr>
              <w:t xml:space="preserve"> + 16</w:t>
            </w:r>
          </w:p>
          <w:p w:rsidR="00FD7C15" w:rsidRDefault="00FD7C15" w:rsidP="00FD7C15">
            <w:pPr>
              <w:spacing w:line="288" w:lineRule="auto"/>
              <w:rPr>
                <w:rFonts w:ascii="Times New Roman" w:hAnsi="Times New Roman"/>
                <w:bCs/>
                <w:lang w:val="pt-BR"/>
              </w:rPr>
            </w:pPr>
            <w:r w:rsidRPr="00C81824">
              <w:rPr>
                <w:rFonts w:ascii="Times New Roman" w:hAnsi="Times New Roman"/>
                <w:b/>
                <w:bCs/>
                <w:lang w:val="pt-BR"/>
              </w:rPr>
              <w:t>Câu 4</w:t>
            </w:r>
            <w:r>
              <w:rPr>
                <w:rFonts w:ascii="Times New Roman" w:hAnsi="Times New Roman"/>
                <w:bCs/>
                <w:lang w:val="pt-BR"/>
              </w:rPr>
              <w:t xml:space="preserve">. </w:t>
            </w:r>
            <w:r w:rsidRPr="00C81824">
              <w:rPr>
                <w:rFonts w:ascii="Times New Roman" w:hAnsi="Times New Roman"/>
                <w:bCs/>
                <w:i/>
                <w:lang w:val="pt-BR"/>
              </w:rPr>
              <w:t>(3,5 điểm)</w:t>
            </w:r>
          </w:p>
          <w:p w:rsidR="00FD7C15" w:rsidRDefault="00FD7C15" w:rsidP="00FD7C15">
            <w:pPr>
              <w:spacing w:line="288" w:lineRule="auto"/>
              <w:ind w:firstLine="360"/>
              <w:jc w:val="both"/>
              <w:rPr>
                <w:rFonts w:ascii="Times New Roman" w:hAnsi="Times New Roman"/>
                <w:bCs/>
                <w:lang w:val="pt-BR"/>
              </w:rPr>
            </w:pPr>
            <w:r w:rsidRPr="00EA7D0F">
              <w:rPr>
                <w:rFonts w:ascii="Times New Roman" w:hAnsi="Times New Roman"/>
                <w:bCs/>
                <w:lang w:val="pt-BR"/>
              </w:rPr>
              <w:t xml:space="preserve">Cho tam giác ABC nhọn (AB &lt; AC) nội tiếp đường tròn (O), hai đường cao BE, CF cắt nhau tại H. </w:t>
            </w:r>
            <w:r>
              <w:rPr>
                <w:rFonts w:ascii="Times New Roman" w:hAnsi="Times New Roman"/>
                <w:bCs/>
                <w:lang w:val="pt-BR"/>
              </w:rPr>
              <w:t>Tia AO cắt đương tròn (O) tại D.</w:t>
            </w:r>
          </w:p>
          <w:p w:rsidR="00FD7C15" w:rsidRDefault="00FD7C15" w:rsidP="003329F8">
            <w:pPr>
              <w:numPr>
                <w:ilvl w:val="0"/>
                <w:numId w:val="69"/>
              </w:numPr>
              <w:spacing w:line="288" w:lineRule="auto"/>
              <w:jc w:val="both"/>
              <w:rPr>
                <w:rFonts w:ascii="Times New Roman" w:hAnsi="Times New Roman"/>
                <w:bCs/>
                <w:lang w:val="pt-BR"/>
              </w:rPr>
            </w:pPr>
            <w:r>
              <w:rPr>
                <w:rFonts w:ascii="Times New Roman" w:hAnsi="Times New Roman"/>
                <w:bCs/>
                <w:lang w:val="pt-BR"/>
              </w:rPr>
              <w:t>Chứng minh tứ giác BCEF nội tiếp đường tròn</w:t>
            </w:r>
          </w:p>
          <w:p w:rsidR="00FD7C15" w:rsidRDefault="00FD7C15" w:rsidP="003329F8">
            <w:pPr>
              <w:numPr>
                <w:ilvl w:val="0"/>
                <w:numId w:val="69"/>
              </w:numPr>
              <w:spacing w:line="288" w:lineRule="auto"/>
              <w:jc w:val="both"/>
              <w:rPr>
                <w:rFonts w:ascii="Times New Roman" w:hAnsi="Times New Roman"/>
                <w:bCs/>
                <w:lang w:val="pt-BR"/>
              </w:rPr>
            </w:pPr>
            <w:r>
              <w:rPr>
                <w:rFonts w:ascii="Times New Roman" w:hAnsi="Times New Roman"/>
                <w:bCs/>
                <w:lang w:val="pt-BR"/>
              </w:rPr>
              <w:t>Chứng minh tứ giác BHCD là hình bình hành.</w:t>
            </w:r>
          </w:p>
          <w:p w:rsidR="00FD7C15" w:rsidRDefault="00FD7C15" w:rsidP="003329F8">
            <w:pPr>
              <w:numPr>
                <w:ilvl w:val="0"/>
                <w:numId w:val="69"/>
              </w:numPr>
              <w:spacing w:line="288" w:lineRule="auto"/>
              <w:jc w:val="both"/>
              <w:rPr>
                <w:rFonts w:ascii="Times New Roman" w:hAnsi="Times New Roman"/>
                <w:bCs/>
                <w:lang w:val="pt-BR"/>
              </w:rPr>
            </w:pPr>
            <w:r>
              <w:rPr>
                <w:rFonts w:ascii="Times New Roman" w:hAnsi="Times New Roman"/>
                <w:bCs/>
                <w:lang w:val="pt-BR"/>
              </w:rPr>
              <w:t>Gọi M là trung điểm của BC, tia AM cắt HO tại G. Chứng minh G là trọng tâm của tam giác ABC.</w:t>
            </w:r>
          </w:p>
          <w:p w:rsidR="00FD7C15" w:rsidRDefault="00FD7C15" w:rsidP="00FD7C15">
            <w:pPr>
              <w:spacing w:line="288" w:lineRule="auto"/>
              <w:rPr>
                <w:rFonts w:ascii="Times New Roman" w:hAnsi="Times New Roman"/>
                <w:bCs/>
                <w:lang w:val="pt-BR"/>
              </w:rPr>
            </w:pPr>
            <w:r w:rsidRPr="00EF4250">
              <w:rPr>
                <w:rFonts w:ascii="Times New Roman" w:hAnsi="Times New Roman"/>
                <w:b/>
                <w:bCs/>
                <w:lang w:val="pt-BR"/>
              </w:rPr>
              <w:t>Câu 5</w:t>
            </w:r>
            <w:r>
              <w:rPr>
                <w:rFonts w:ascii="Times New Roman" w:hAnsi="Times New Roman"/>
                <w:b/>
                <w:bCs/>
                <w:lang w:val="pt-BR"/>
              </w:rPr>
              <w:t>.</w:t>
            </w:r>
            <w:r>
              <w:rPr>
                <w:rFonts w:ascii="Times New Roman" w:hAnsi="Times New Roman"/>
                <w:bCs/>
                <w:lang w:val="pt-BR"/>
              </w:rPr>
              <w:t xml:space="preserve"> </w:t>
            </w:r>
            <w:r w:rsidRPr="00EF4250">
              <w:rPr>
                <w:rFonts w:ascii="Times New Roman" w:hAnsi="Times New Roman"/>
                <w:bCs/>
                <w:i/>
                <w:lang w:val="pt-BR"/>
              </w:rPr>
              <w:t>(1,0 điểm)</w:t>
            </w:r>
          </w:p>
          <w:p w:rsidR="00FD7C15" w:rsidRDefault="00FD7C15" w:rsidP="00FD7C15">
            <w:pPr>
              <w:spacing w:line="288" w:lineRule="auto"/>
              <w:ind w:firstLine="720"/>
              <w:rPr>
                <w:rFonts w:ascii="Times New Roman" w:hAnsi="Times New Roman"/>
                <w:bCs/>
                <w:lang w:val="pt-BR"/>
              </w:rPr>
            </w:pPr>
            <w:r>
              <w:rPr>
                <w:rFonts w:ascii="Times New Roman" w:hAnsi="Times New Roman"/>
                <w:bCs/>
                <w:lang w:val="pt-BR"/>
              </w:rPr>
              <w:t>Cho các số thực dương a, b, c thỏa mãn a + b + c = 1.</w:t>
            </w:r>
          </w:p>
          <w:p w:rsidR="00FD7C15" w:rsidRDefault="00FD7C15" w:rsidP="00FD7C15">
            <w:pPr>
              <w:spacing w:line="288" w:lineRule="auto"/>
              <w:ind w:firstLine="720"/>
              <w:rPr>
                <w:rFonts w:ascii="Times New Roman" w:hAnsi="Times New Roman"/>
                <w:bCs/>
                <w:lang w:val="pt-BR"/>
              </w:rPr>
            </w:pPr>
            <w:r>
              <w:rPr>
                <w:rFonts w:ascii="Times New Roman" w:hAnsi="Times New Roman"/>
                <w:bCs/>
                <w:lang w:val="pt-BR"/>
              </w:rPr>
              <w:t xml:space="preserve">Chứng minh rằng: </w:t>
            </w:r>
            <w:r w:rsidRPr="00EF1328">
              <w:rPr>
                <w:rFonts w:ascii="Times New Roman" w:hAnsi="Times New Roman"/>
                <w:bCs/>
                <w:position w:val="-24"/>
                <w:lang w:val="pt-BR"/>
              </w:rPr>
              <w:object w:dxaOrig="2060" w:dyaOrig="660">
                <v:shape id="_x0000_i2894" type="#_x0000_t75" style="width:117.3pt;height:37.7pt" o:ole="">
                  <v:imagedata r:id="rId3548" o:title=""/>
                </v:shape>
                <o:OLEObject Type="Embed" ProgID="Equation.DSMT4" ShapeID="_x0000_i2894" DrawAspect="Content" ObjectID="_1586753482" r:id="rId3549"/>
              </w:object>
            </w:r>
          </w:p>
          <w:p w:rsidR="00FD7C15" w:rsidRPr="00EA7D0F" w:rsidRDefault="00FD7C15" w:rsidP="00FD7C15">
            <w:pPr>
              <w:spacing w:line="288" w:lineRule="auto"/>
              <w:rPr>
                <w:rFonts w:ascii="Times New Roman" w:hAnsi="Times New Roman"/>
                <w:bCs/>
                <w:lang w:val="pt-BR"/>
              </w:rPr>
            </w:pPr>
          </w:p>
          <w:p w:rsidR="00FD7C15" w:rsidRPr="00EA7D0F" w:rsidRDefault="00FD7C15" w:rsidP="00FD7C15">
            <w:pPr>
              <w:jc w:val="center"/>
              <w:rPr>
                <w:rFonts w:ascii="Times New Roman" w:hAnsi="Times New Roman"/>
                <w:b/>
                <w:bCs/>
                <w:lang w:val="pt-BR"/>
              </w:rPr>
            </w:pPr>
            <w:r>
              <w:rPr>
                <w:rFonts w:ascii="Times New Roman" w:hAnsi="Times New Roman"/>
                <w:b/>
                <w:bCs/>
                <w:lang w:val="pt-BR"/>
              </w:rPr>
              <w:t>--------------------- Hết ------------------</w:t>
            </w:r>
          </w:p>
          <w:p w:rsidR="00FD7C15" w:rsidRPr="00EA7D0F" w:rsidRDefault="00FD7C15" w:rsidP="00FD7C15">
            <w:pPr>
              <w:rPr>
                <w:rFonts w:ascii="Times New Roman" w:hAnsi="Times New Roman"/>
                <w:b/>
                <w:bCs/>
                <w:lang w:val="pt-BR"/>
              </w:rPr>
            </w:pPr>
          </w:p>
          <w:p w:rsidR="00FD7C15" w:rsidRPr="00EA7D0F" w:rsidRDefault="00FD7C15" w:rsidP="00FD7C15">
            <w:pPr>
              <w:rPr>
                <w:rFonts w:ascii="Times New Roman" w:hAnsi="Times New Roman"/>
                <w:b/>
                <w:bCs/>
                <w:lang w:val="pt-BR"/>
              </w:rPr>
            </w:pPr>
          </w:p>
          <w:p w:rsidR="00FD7C15" w:rsidRPr="00793B75" w:rsidRDefault="00FD7C15" w:rsidP="00FD7C15">
            <w:pPr>
              <w:spacing w:line="288" w:lineRule="auto"/>
              <w:jc w:val="center"/>
              <w:rPr>
                <w:rFonts w:ascii="Times New Roman" w:hAnsi="Times New Roman"/>
                <w:b/>
                <w:bCs/>
                <w:lang w:val="pt-BR"/>
              </w:rPr>
            </w:pPr>
            <w:r>
              <w:rPr>
                <w:rFonts w:ascii="Times New Roman" w:hAnsi="Times New Roman"/>
                <w:b/>
                <w:bCs/>
                <w:lang w:val="pt-BR"/>
              </w:rPr>
              <w:br w:type="page"/>
              <w:t>ĐÁP ÁN</w:t>
            </w:r>
          </w:p>
          <w:p w:rsidR="00FD7C15" w:rsidRPr="006F145D" w:rsidRDefault="00FD7C15" w:rsidP="00FD7C15">
            <w:pPr>
              <w:spacing w:line="288" w:lineRule="auto"/>
              <w:rPr>
                <w:rFonts w:ascii="Times New Roman" w:hAnsi="Times New Roman"/>
                <w:b/>
                <w:bCs/>
                <w:lang w:val="pt-BR"/>
              </w:rPr>
            </w:pPr>
            <w:r w:rsidRPr="006F145D">
              <w:rPr>
                <w:rFonts w:ascii="Times New Roman" w:hAnsi="Times New Roman"/>
                <w:b/>
                <w:bCs/>
                <w:lang w:val="pt-BR"/>
              </w:rPr>
              <w:t xml:space="preserve">Câu 1: </w:t>
            </w:r>
          </w:p>
          <w:p w:rsidR="00FD7C15" w:rsidRDefault="00FD7C15" w:rsidP="003329F8">
            <w:pPr>
              <w:numPr>
                <w:ilvl w:val="0"/>
                <w:numId w:val="71"/>
              </w:numPr>
              <w:tabs>
                <w:tab w:val="clear" w:pos="720"/>
                <w:tab w:val="num" w:pos="420"/>
              </w:tabs>
              <w:spacing w:line="288" w:lineRule="auto"/>
              <w:ind w:left="0" w:firstLine="0"/>
              <w:rPr>
                <w:rFonts w:ascii="Times New Roman" w:hAnsi="Times New Roman"/>
                <w:bCs/>
                <w:lang w:val="pt-BR"/>
              </w:rPr>
            </w:pPr>
            <w:r>
              <w:rPr>
                <w:rFonts w:ascii="Times New Roman" w:hAnsi="Times New Roman"/>
                <w:bCs/>
                <w:lang w:val="pt-BR"/>
              </w:rPr>
              <w:t xml:space="preserve">ĐKXĐ: x </w:t>
            </w:r>
            <w:r w:rsidRPr="00196918">
              <w:rPr>
                <w:rFonts w:ascii="Times New Roman" w:hAnsi="Times New Roman"/>
                <w:bCs/>
                <w:position w:val="-4"/>
                <w:lang w:val="pt-BR"/>
              </w:rPr>
              <w:object w:dxaOrig="200" w:dyaOrig="240">
                <v:shape id="_x0000_i2895" type="#_x0000_t75" style="width:10pt;height:12pt" o:ole="">
                  <v:imagedata r:id="rId3550" o:title=""/>
                </v:shape>
                <o:OLEObject Type="Embed" ProgID="Equation.DSMT4" ShapeID="_x0000_i2895" DrawAspect="Content" ObjectID="_1586753483" r:id="rId3551"/>
              </w:object>
            </w:r>
            <w:r w:rsidRPr="00793B75">
              <w:rPr>
                <w:rFonts w:ascii="Times New Roman" w:hAnsi="Times New Roman"/>
                <w:bCs/>
                <w:lang w:val="pt-BR"/>
              </w:rPr>
              <w:t xml:space="preserve"> 0, x </w:t>
            </w:r>
            <w:r w:rsidRPr="00793B75">
              <w:rPr>
                <w:rFonts w:ascii="Times New Roman" w:hAnsi="Times New Roman"/>
                <w:bCs/>
                <w:position w:val="-4"/>
                <w:lang w:val="pt-BR"/>
              </w:rPr>
              <w:object w:dxaOrig="220" w:dyaOrig="220">
                <v:shape id="_x0000_i2896" type="#_x0000_t75" style="width:11pt;height:11pt" o:ole="">
                  <v:imagedata r:id="rId3552" o:title=""/>
                </v:shape>
                <o:OLEObject Type="Embed" ProgID="Equation.DSMT4" ShapeID="_x0000_i2896" DrawAspect="Content" ObjectID="_1586753484" r:id="rId3553"/>
              </w:object>
            </w:r>
            <w:r>
              <w:rPr>
                <w:rFonts w:ascii="Times New Roman" w:hAnsi="Times New Roman"/>
                <w:bCs/>
                <w:lang w:val="pt-BR"/>
              </w:rPr>
              <w:t xml:space="preserve"> 4</w:t>
            </w:r>
          </w:p>
          <w:p w:rsidR="00FD7C15" w:rsidRPr="00EF4250" w:rsidRDefault="00FD7C15" w:rsidP="00FD7C15">
            <w:pPr>
              <w:spacing w:line="288" w:lineRule="auto"/>
              <w:ind w:firstLine="280"/>
              <w:rPr>
                <w:rFonts w:ascii="Times New Roman" w:hAnsi="Times New Roman"/>
                <w:bCs/>
              </w:rPr>
            </w:pPr>
            <w:r>
              <w:rPr>
                <w:rFonts w:ascii="Times New Roman" w:hAnsi="Times New Roman"/>
                <w:bCs/>
                <w:lang w:val="pt-BR"/>
              </w:rPr>
              <w:t xml:space="preserve">Rút gọn: </w:t>
            </w:r>
            <w:r w:rsidRPr="00EF4250">
              <w:rPr>
                <w:rFonts w:ascii="Times New Roman" w:hAnsi="Times New Roman"/>
                <w:bCs/>
              </w:rPr>
              <w:t xml:space="preserve">P = </w:t>
            </w:r>
            <w:r w:rsidRPr="00EA7D0F">
              <w:rPr>
                <w:rFonts w:ascii="Times New Roman" w:hAnsi="Times New Roman"/>
                <w:bCs/>
                <w:position w:val="-30"/>
                <w:lang w:val="pt-BR"/>
              </w:rPr>
              <w:object w:dxaOrig="2520" w:dyaOrig="720">
                <v:shape id="_x0000_i2897" type="#_x0000_t75" style="width:126pt;height:36pt" o:ole="">
                  <v:imagedata r:id="rId3542" o:title=""/>
                </v:shape>
                <o:OLEObject Type="Embed" ProgID="Equation.DSMT4" ShapeID="_x0000_i2897" DrawAspect="Content" ObjectID="_1586753485" r:id="rId3554"/>
              </w:object>
            </w:r>
          </w:p>
          <w:p w:rsidR="00FD7C15" w:rsidRDefault="00FD7C15" w:rsidP="00FD7C15">
            <w:pPr>
              <w:spacing w:line="288" w:lineRule="auto"/>
              <w:ind w:firstLine="280"/>
              <w:rPr>
                <w:rFonts w:ascii="Times New Roman" w:hAnsi="Times New Roman"/>
                <w:bCs/>
                <w:lang w:val="pt-BR"/>
              </w:rPr>
            </w:pPr>
          </w:p>
          <w:p w:rsidR="00FD7C15" w:rsidRDefault="00FD7C15" w:rsidP="00FD7C15">
            <w:pPr>
              <w:spacing w:line="288" w:lineRule="auto"/>
              <w:ind w:firstLine="280"/>
              <w:rPr>
                <w:rFonts w:ascii="Times New Roman" w:hAnsi="Times New Roman"/>
                <w:bCs/>
                <w:lang w:val="pt-BR"/>
              </w:rPr>
            </w:pPr>
            <w:r>
              <w:rPr>
                <w:rFonts w:ascii="Times New Roman" w:hAnsi="Times New Roman"/>
                <w:bCs/>
                <w:lang w:val="pt-BR"/>
              </w:rPr>
              <w:t xml:space="preserve">                P = </w:t>
            </w:r>
            <w:r w:rsidRPr="00196918">
              <w:rPr>
                <w:rFonts w:ascii="Times New Roman" w:hAnsi="Times New Roman"/>
                <w:bCs/>
                <w:position w:val="-42"/>
                <w:lang w:val="pt-BR"/>
              </w:rPr>
              <w:object w:dxaOrig="3480" w:dyaOrig="859">
                <v:shape id="_x0000_i2898" type="#_x0000_t75" style="width:174pt;height:42.95pt" o:ole="">
                  <v:imagedata r:id="rId3555" o:title=""/>
                </v:shape>
                <o:OLEObject Type="Embed" ProgID="Equation.DSMT4" ShapeID="_x0000_i2898" DrawAspect="Content" ObjectID="_1586753486" r:id="rId3556"/>
              </w:object>
            </w:r>
          </w:p>
          <w:p w:rsidR="00FD7C15" w:rsidRDefault="00FD7C15" w:rsidP="003329F8">
            <w:pPr>
              <w:numPr>
                <w:ilvl w:val="0"/>
                <w:numId w:val="67"/>
              </w:numPr>
              <w:tabs>
                <w:tab w:val="clear" w:pos="780"/>
                <w:tab w:val="left" w:pos="420"/>
              </w:tabs>
              <w:spacing w:line="288" w:lineRule="auto"/>
              <w:ind w:left="0" w:firstLine="0"/>
              <w:rPr>
                <w:rFonts w:ascii="Times New Roman" w:hAnsi="Times New Roman"/>
                <w:bCs/>
                <w:lang w:val="pt-BR"/>
              </w:rPr>
            </w:pPr>
            <w:r>
              <w:rPr>
                <w:rFonts w:ascii="Times New Roman" w:hAnsi="Times New Roman"/>
                <w:bCs/>
                <w:lang w:val="pt-BR"/>
              </w:rPr>
              <w:t xml:space="preserve">Với  x </w:t>
            </w:r>
            <w:r w:rsidRPr="00196918">
              <w:rPr>
                <w:rFonts w:ascii="Times New Roman" w:hAnsi="Times New Roman"/>
                <w:bCs/>
                <w:position w:val="-4"/>
                <w:lang w:val="pt-BR"/>
              </w:rPr>
              <w:object w:dxaOrig="200" w:dyaOrig="240">
                <v:shape id="_x0000_i2899" type="#_x0000_t75" style="width:10pt;height:12pt" o:ole="">
                  <v:imagedata r:id="rId3550" o:title=""/>
                </v:shape>
                <o:OLEObject Type="Embed" ProgID="Equation.DSMT4" ShapeID="_x0000_i2899" DrawAspect="Content" ObjectID="_1586753487" r:id="rId3557"/>
              </w:object>
            </w:r>
            <w:r w:rsidRPr="00793B75">
              <w:rPr>
                <w:rFonts w:ascii="Times New Roman" w:hAnsi="Times New Roman"/>
                <w:bCs/>
                <w:lang w:val="pt-BR"/>
              </w:rPr>
              <w:t xml:space="preserve"> 0, x </w:t>
            </w:r>
            <w:r w:rsidRPr="00793B75">
              <w:rPr>
                <w:rFonts w:ascii="Times New Roman" w:hAnsi="Times New Roman"/>
                <w:bCs/>
                <w:position w:val="-4"/>
                <w:lang w:val="pt-BR"/>
              </w:rPr>
              <w:object w:dxaOrig="220" w:dyaOrig="220">
                <v:shape id="_x0000_i2900" type="#_x0000_t75" style="width:11pt;height:11pt" o:ole="">
                  <v:imagedata r:id="rId3552" o:title=""/>
                </v:shape>
                <o:OLEObject Type="Embed" ProgID="Equation.DSMT4" ShapeID="_x0000_i2900" DrawAspect="Content" ObjectID="_1586753488" r:id="rId3558"/>
              </w:object>
            </w:r>
            <w:r>
              <w:rPr>
                <w:rFonts w:ascii="Times New Roman" w:hAnsi="Times New Roman"/>
                <w:bCs/>
                <w:lang w:val="pt-BR"/>
              </w:rPr>
              <w:t xml:space="preserve"> 4 , P = </w:t>
            </w:r>
            <w:r w:rsidRPr="000D4D2C">
              <w:rPr>
                <w:rFonts w:ascii="Times New Roman" w:hAnsi="Times New Roman"/>
                <w:bCs/>
                <w:position w:val="-24"/>
                <w:lang w:val="pt-BR"/>
              </w:rPr>
              <w:object w:dxaOrig="240" w:dyaOrig="620">
                <v:shape id="_x0000_i2901" type="#_x0000_t75" style="width:12pt;height:31pt" o:ole="">
                  <v:imagedata r:id="rId3544" o:title=""/>
                </v:shape>
                <o:OLEObject Type="Embed" ProgID="Equation.DSMT4" ShapeID="_x0000_i2901" DrawAspect="Content" ObjectID="_1586753489" r:id="rId3559"/>
              </w:object>
            </w:r>
            <w:r>
              <w:rPr>
                <w:rFonts w:ascii="Times New Roman" w:hAnsi="Times New Roman"/>
                <w:bCs/>
                <w:lang w:val="pt-BR"/>
              </w:rPr>
              <w:t xml:space="preserve"> </w:t>
            </w:r>
            <w:r w:rsidRPr="0066366F">
              <w:rPr>
                <w:rFonts w:ascii="Times New Roman" w:hAnsi="Times New Roman"/>
                <w:bCs/>
                <w:position w:val="-6"/>
                <w:lang w:val="pt-BR"/>
              </w:rPr>
              <w:object w:dxaOrig="340" w:dyaOrig="240">
                <v:shape id="_x0000_i2902" type="#_x0000_t75" style="width:17pt;height:12pt" o:ole="">
                  <v:imagedata r:id="rId3560" o:title=""/>
                </v:shape>
                <o:OLEObject Type="Embed" ProgID="Equation.DSMT4" ShapeID="_x0000_i2902" DrawAspect="Content" ObjectID="_1586753490" r:id="rId3561"/>
              </w:object>
            </w:r>
            <w:r>
              <w:rPr>
                <w:rFonts w:ascii="Times New Roman" w:hAnsi="Times New Roman"/>
                <w:bCs/>
                <w:lang w:val="pt-BR"/>
              </w:rPr>
              <w:t xml:space="preserve"> </w:t>
            </w:r>
            <w:r w:rsidRPr="0066366F">
              <w:rPr>
                <w:rFonts w:ascii="Times New Roman" w:hAnsi="Times New Roman"/>
                <w:bCs/>
                <w:position w:val="-28"/>
                <w:lang w:val="pt-BR"/>
              </w:rPr>
              <w:object w:dxaOrig="5120" w:dyaOrig="720">
                <v:shape id="_x0000_i2903" type="#_x0000_t75" style="width:256pt;height:36pt" o:ole="">
                  <v:imagedata r:id="rId3562" o:title=""/>
                </v:shape>
                <o:OLEObject Type="Embed" ProgID="Equation.DSMT4" ShapeID="_x0000_i2903" DrawAspect="Content" ObjectID="_1586753491" r:id="rId3563"/>
              </w:object>
            </w:r>
            <w:r>
              <w:rPr>
                <w:rFonts w:ascii="Times New Roman" w:hAnsi="Times New Roman"/>
                <w:bCs/>
                <w:lang w:val="pt-BR"/>
              </w:rPr>
              <w:t xml:space="preserve"> (thỏa mãn). Vậy với x = 36 thì P = </w:t>
            </w:r>
            <w:r>
              <w:rPr>
                <w:rFonts w:ascii="Times New Roman" w:hAnsi="Times New Roman"/>
                <w:bCs/>
                <w:lang w:val="pt-BR"/>
              </w:rPr>
              <w:fldChar w:fldCharType="begin"/>
            </w:r>
            <w:r>
              <w:rPr>
                <w:rFonts w:ascii="Times New Roman" w:hAnsi="Times New Roman"/>
                <w:bCs/>
                <w:lang w:val="pt-BR"/>
              </w:rPr>
              <w:instrText>eq \s\don1(\f(3,2))</w:instrText>
            </w:r>
            <w:r>
              <w:rPr>
                <w:rFonts w:ascii="Times New Roman" w:hAnsi="Times New Roman"/>
                <w:bCs/>
                <w:lang w:val="pt-BR"/>
              </w:rPr>
              <w:fldChar w:fldCharType="end"/>
            </w:r>
            <w:r>
              <w:rPr>
                <w:rFonts w:ascii="Times New Roman" w:hAnsi="Times New Roman"/>
                <w:bCs/>
                <w:lang w:val="pt-BR"/>
              </w:rPr>
              <w:t xml:space="preserve"> </w:t>
            </w:r>
          </w:p>
          <w:p w:rsidR="00FD7C15" w:rsidRDefault="00FD7C15" w:rsidP="00FD7C15">
            <w:pPr>
              <w:spacing w:line="288" w:lineRule="auto"/>
              <w:rPr>
                <w:rFonts w:ascii="Times New Roman" w:hAnsi="Times New Roman"/>
                <w:bCs/>
                <w:lang w:val="pt-BR"/>
              </w:rPr>
            </w:pPr>
            <w:r w:rsidRPr="00E909B2">
              <w:rPr>
                <w:rFonts w:ascii="Times New Roman" w:hAnsi="Times New Roman"/>
                <w:b/>
                <w:bCs/>
                <w:lang w:val="pt-BR"/>
              </w:rPr>
              <w:t>Câu 2:</w:t>
            </w:r>
            <w:r>
              <w:rPr>
                <w:rFonts w:ascii="Times New Roman" w:hAnsi="Times New Roman"/>
                <w:bCs/>
                <w:lang w:val="pt-BR"/>
              </w:rPr>
              <w:t xml:space="preserve"> Nữa chu vi của mảnh vườn là: 50m.</w:t>
            </w:r>
          </w:p>
          <w:p w:rsidR="00FD7C15" w:rsidRDefault="00FD7C15" w:rsidP="00FD7C15">
            <w:pPr>
              <w:spacing w:line="288" w:lineRule="auto"/>
              <w:rPr>
                <w:rFonts w:ascii="Times New Roman" w:hAnsi="Times New Roman"/>
                <w:bCs/>
                <w:lang w:val="pt-BR"/>
              </w:rPr>
            </w:pPr>
            <w:r>
              <w:rPr>
                <w:rFonts w:ascii="Times New Roman" w:hAnsi="Times New Roman"/>
                <w:bCs/>
                <w:lang w:val="pt-BR"/>
              </w:rPr>
              <w:t>Gọi chiều rộng của mảnh vườn là: x (m), ĐK:   0 &lt; x &lt; 50</w:t>
            </w:r>
          </w:p>
          <w:p w:rsidR="00FD7C15" w:rsidRDefault="00FD7C15" w:rsidP="00FD7C15">
            <w:pPr>
              <w:spacing w:line="288" w:lineRule="auto"/>
              <w:rPr>
                <w:rFonts w:ascii="Times New Roman" w:hAnsi="Times New Roman"/>
                <w:bCs/>
                <w:lang w:val="pt-BR"/>
              </w:rPr>
            </w:pPr>
            <w:r>
              <w:rPr>
                <w:rFonts w:ascii="Times New Roman" w:hAnsi="Times New Roman"/>
                <w:bCs/>
                <w:lang w:val="pt-BR"/>
              </w:rPr>
              <w:t>Suy ra chiều dài của mảnh vườn là: 50 - x (m).</w:t>
            </w:r>
          </w:p>
          <w:p w:rsidR="00FD7C15" w:rsidRDefault="00FD7C15" w:rsidP="00FD7C15">
            <w:pPr>
              <w:spacing w:line="288" w:lineRule="auto"/>
              <w:rPr>
                <w:rFonts w:ascii="Times New Roman" w:hAnsi="Times New Roman"/>
                <w:bCs/>
                <w:lang w:val="pt-BR"/>
              </w:rPr>
            </w:pPr>
            <w:r>
              <w:rPr>
                <w:rFonts w:ascii="Times New Roman" w:hAnsi="Times New Roman"/>
                <w:bCs/>
                <w:lang w:val="pt-BR"/>
              </w:rPr>
              <w:t>Diện tích mảnh vườn là: x( 50 - x)  (m</w:t>
            </w:r>
            <w:r>
              <w:rPr>
                <w:rFonts w:ascii="Times New Roman" w:hAnsi="Times New Roman"/>
                <w:bCs/>
                <w:vertAlign w:val="superscript"/>
                <w:lang w:val="pt-BR"/>
              </w:rPr>
              <w:t>2</w:t>
            </w:r>
            <w:r>
              <w:rPr>
                <w:rFonts w:ascii="Times New Roman" w:hAnsi="Times New Roman"/>
                <w:bCs/>
                <w:lang w:val="pt-BR"/>
              </w:rPr>
              <w:t>)</w:t>
            </w:r>
          </w:p>
          <w:p w:rsidR="00FD7C15" w:rsidRDefault="00FD7C15" w:rsidP="00FD7C15">
            <w:pPr>
              <w:spacing w:line="288" w:lineRule="auto"/>
              <w:rPr>
                <w:rFonts w:ascii="Times New Roman" w:hAnsi="Times New Roman"/>
                <w:bCs/>
                <w:lang w:val="pt-BR"/>
              </w:rPr>
            </w:pPr>
            <w:r>
              <w:rPr>
                <w:rFonts w:ascii="Times New Roman" w:hAnsi="Times New Roman"/>
                <w:bCs/>
                <w:lang w:val="pt-BR"/>
              </w:rPr>
              <w:t>Chiều rộng của mảnh vườn sau khi tăng 3m là: x + 3 (m)</w:t>
            </w:r>
          </w:p>
          <w:p w:rsidR="00FD7C15" w:rsidRDefault="00FD7C15" w:rsidP="00FD7C15">
            <w:pPr>
              <w:spacing w:line="288" w:lineRule="auto"/>
              <w:rPr>
                <w:rFonts w:ascii="Times New Roman" w:hAnsi="Times New Roman"/>
                <w:bCs/>
                <w:lang w:val="pt-BR"/>
              </w:rPr>
            </w:pPr>
            <w:r>
              <w:rPr>
                <w:rFonts w:ascii="Times New Roman" w:hAnsi="Times New Roman"/>
                <w:bCs/>
                <w:lang w:val="pt-BR"/>
              </w:rPr>
              <w:t>Chiều dài của mảnh vườn sau khi giảm 4m là:  50 - x - 4 = 46 - x (m)</w:t>
            </w:r>
          </w:p>
          <w:p w:rsidR="00FD7C15" w:rsidRDefault="00FD7C15" w:rsidP="00FD7C15">
            <w:pPr>
              <w:spacing w:line="288" w:lineRule="auto"/>
              <w:rPr>
                <w:rFonts w:ascii="Times New Roman" w:hAnsi="Times New Roman"/>
                <w:bCs/>
                <w:lang w:val="pt-BR"/>
              </w:rPr>
            </w:pPr>
            <w:r>
              <w:rPr>
                <w:rFonts w:ascii="Times New Roman" w:hAnsi="Times New Roman"/>
                <w:bCs/>
                <w:lang w:val="pt-BR"/>
              </w:rPr>
              <w:t>Do khi tăng chiều rộng 3m và giảm chiều dài 4m thì diện tích giảm 2 m</w:t>
            </w:r>
            <w:r>
              <w:rPr>
                <w:rFonts w:ascii="Times New Roman" w:hAnsi="Times New Roman"/>
                <w:bCs/>
                <w:vertAlign w:val="superscript"/>
                <w:lang w:val="pt-BR"/>
              </w:rPr>
              <w:t>2</w:t>
            </w:r>
            <w:r>
              <w:rPr>
                <w:rFonts w:ascii="Times New Roman" w:hAnsi="Times New Roman"/>
                <w:bCs/>
                <w:lang w:val="pt-BR"/>
              </w:rPr>
              <w:t xml:space="preserve"> nên ta có pt: </w:t>
            </w:r>
          </w:p>
          <w:p w:rsidR="00FD7C15" w:rsidRDefault="00FD7C15" w:rsidP="00FD7C15">
            <w:pPr>
              <w:spacing w:line="288" w:lineRule="auto"/>
              <w:rPr>
                <w:rFonts w:ascii="Times New Roman" w:hAnsi="Times New Roman"/>
                <w:bCs/>
                <w:lang w:val="pt-BR"/>
              </w:rPr>
            </w:pPr>
            <w:r>
              <w:rPr>
                <w:rFonts w:ascii="Times New Roman" w:hAnsi="Times New Roman"/>
                <w:bCs/>
                <w:lang w:val="pt-BR"/>
              </w:rPr>
              <w:t xml:space="preserve">         x( 50 - x) = (x + 3 ).(46 - x) + 2</w:t>
            </w:r>
          </w:p>
          <w:p w:rsidR="00FD7C15" w:rsidRDefault="00FD7C15" w:rsidP="00FD7C15">
            <w:pPr>
              <w:spacing w:line="288" w:lineRule="auto"/>
              <w:rPr>
                <w:rFonts w:ascii="Times New Roman" w:hAnsi="Times New Roman"/>
                <w:bCs/>
                <w:lang w:val="pt-BR"/>
              </w:rPr>
            </w:pPr>
            <w:r>
              <w:rPr>
                <w:rFonts w:ascii="Times New Roman" w:hAnsi="Times New Roman"/>
                <w:bCs/>
                <w:lang w:val="pt-BR"/>
              </w:rPr>
              <w:t xml:space="preserve">     </w:t>
            </w:r>
            <w:r>
              <w:rPr>
                <w:rFonts w:ascii="Times New Roman" w:hAnsi="Times New Roman"/>
                <w:bCs/>
                <w:lang w:val="pt-BR"/>
              </w:rPr>
              <w:sym w:font="Symbol" w:char="F0DB"/>
            </w:r>
            <w:r>
              <w:rPr>
                <w:rFonts w:ascii="Times New Roman" w:hAnsi="Times New Roman"/>
                <w:bCs/>
                <w:lang w:val="pt-BR"/>
              </w:rPr>
              <w:t xml:space="preserve"> 50 x - x</w:t>
            </w:r>
            <w:r>
              <w:rPr>
                <w:rFonts w:ascii="Times New Roman" w:hAnsi="Times New Roman"/>
                <w:bCs/>
                <w:vertAlign w:val="superscript"/>
                <w:lang w:val="pt-BR"/>
              </w:rPr>
              <w:t>2</w:t>
            </w:r>
            <w:r>
              <w:rPr>
                <w:rFonts w:ascii="Times New Roman" w:hAnsi="Times New Roman"/>
                <w:bCs/>
                <w:lang w:val="pt-BR"/>
              </w:rPr>
              <w:t xml:space="preserve"> = 43x - x</w:t>
            </w:r>
            <w:r>
              <w:rPr>
                <w:rFonts w:ascii="Times New Roman" w:hAnsi="Times New Roman"/>
                <w:bCs/>
                <w:vertAlign w:val="superscript"/>
                <w:lang w:val="pt-BR"/>
              </w:rPr>
              <w:t>2</w:t>
            </w:r>
            <w:r>
              <w:rPr>
                <w:rFonts w:ascii="Times New Roman" w:hAnsi="Times New Roman"/>
                <w:bCs/>
                <w:lang w:val="pt-BR"/>
              </w:rPr>
              <w:t xml:space="preserve"> + 140 </w:t>
            </w:r>
            <w:r>
              <w:rPr>
                <w:rFonts w:ascii="Times New Roman" w:hAnsi="Times New Roman"/>
                <w:bCs/>
                <w:lang w:val="pt-BR"/>
              </w:rPr>
              <w:sym w:font="Symbol" w:char="F0DB"/>
            </w:r>
            <w:r>
              <w:rPr>
                <w:rFonts w:ascii="Times New Roman" w:hAnsi="Times New Roman"/>
                <w:bCs/>
                <w:lang w:val="pt-BR"/>
              </w:rPr>
              <w:t xml:space="preserve"> 7x = 140 </w:t>
            </w:r>
            <w:r>
              <w:rPr>
                <w:rFonts w:ascii="Times New Roman" w:hAnsi="Times New Roman"/>
                <w:bCs/>
                <w:lang w:val="pt-BR"/>
              </w:rPr>
              <w:sym w:font="Symbol" w:char="F0DB"/>
            </w:r>
            <w:r>
              <w:rPr>
                <w:rFonts w:ascii="Times New Roman" w:hAnsi="Times New Roman"/>
                <w:bCs/>
                <w:lang w:val="pt-BR"/>
              </w:rPr>
              <w:t xml:space="preserve"> x = 20 thỏa mãn</w:t>
            </w:r>
          </w:p>
          <w:p w:rsidR="00FD7C15" w:rsidRDefault="00FD7C15" w:rsidP="00FD7C15">
            <w:pPr>
              <w:spacing w:line="288" w:lineRule="auto"/>
              <w:rPr>
                <w:rFonts w:ascii="Times New Roman" w:hAnsi="Times New Roman"/>
                <w:bCs/>
                <w:lang w:val="pt-BR"/>
              </w:rPr>
            </w:pPr>
            <w:r>
              <w:rPr>
                <w:rFonts w:ascii="Times New Roman" w:hAnsi="Times New Roman"/>
                <w:bCs/>
                <w:lang w:val="pt-BR"/>
              </w:rPr>
              <w:t>Suy ra diện tích của mảnh vườn là: 20.( 50 - 20) = 600 (m</w:t>
            </w:r>
            <w:r>
              <w:rPr>
                <w:rFonts w:ascii="Times New Roman" w:hAnsi="Times New Roman"/>
                <w:bCs/>
                <w:vertAlign w:val="superscript"/>
                <w:lang w:val="pt-BR"/>
              </w:rPr>
              <w:t>2</w:t>
            </w:r>
            <w:r>
              <w:rPr>
                <w:rFonts w:ascii="Times New Roman" w:hAnsi="Times New Roman"/>
                <w:bCs/>
                <w:lang w:val="pt-BR"/>
              </w:rPr>
              <w:t>)</w:t>
            </w:r>
          </w:p>
          <w:p w:rsidR="00FD7C15" w:rsidRDefault="00FD7C15" w:rsidP="00FD7C15">
            <w:pPr>
              <w:spacing w:line="288" w:lineRule="auto"/>
              <w:rPr>
                <w:rFonts w:ascii="Times New Roman" w:hAnsi="Times New Roman"/>
                <w:bCs/>
                <w:lang w:val="pt-BR"/>
              </w:rPr>
            </w:pPr>
          </w:p>
          <w:p w:rsidR="00FD7C15" w:rsidRDefault="00FD7C15" w:rsidP="00FD7C15">
            <w:pPr>
              <w:spacing w:line="288" w:lineRule="auto"/>
              <w:rPr>
                <w:rFonts w:ascii="Times New Roman" w:hAnsi="Times New Roman"/>
                <w:bCs/>
                <w:lang w:val="pt-BR"/>
              </w:rPr>
            </w:pPr>
            <w:r w:rsidRPr="00E909B2">
              <w:rPr>
                <w:rFonts w:ascii="Times New Roman" w:hAnsi="Times New Roman"/>
                <w:b/>
                <w:bCs/>
              </w:rPr>
              <w:t xml:space="preserve">Câu </w:t>
            </w:r>
            <w:r>
              <w:rPr>
                <w:rFonts w:ascii="Times New Roman" w:hAnsi="Times New Roman"/>
                <w:b/>
                <w:bCs/>
              </w:rPr>
              <w:t>3</w:t>
            </w:r>
            <w:r w:rsidRPr="00E909B2">
              <w:rPr>
                <w:rFonts w:ascii="Times New Roman" w:hAnsi="Times New Roman"/>
                <w:b/>
                <w:bCs/>
              </w:rPr>
              <w:t xml:space="preserve">: </w:t>
            </w:r>
            <w:r>
              <w:rPr>
                <w:rFonts w:ascii="Times New Roman" w:hAnsi="Times New Roman"/>
                <w:b/>
                <w:bCs/>
              </w:rPr>
              <w:t xml:space="preserve">   </w:t>
            </w:r>
            <w:r>
              <w:rPr>
                <w:rFonts w:ascii="Times New Roman" w:hAnsi="Times New Roman"/>
                <w:bCs/>
                <w:lang w:val="pt-BR"/>
              </w:rPr>
              <w:t>x</w:t>
            </w:r>
            <w:r>
              <w:rPr>
                <w:rFonts w:ascii="Times New Roman" w:hAnsi="Times New Roman"/>
                <w:bCs/>
                <w:vertAlign w:val="superscript"/>
                <w:lang w:val="pt-BR"/>
              </w:rPr>
              <w:t>2</w:t>
            </w:r>
            <w:r>
              <w:rPr>
                <w:rFonts w:ascii="Times New Roman" w:hAnsi="Times New Roman"/>
                <w:bCs/>
                <w:lang w:val="pt-BR"/>
              </w:rPr>
              <w:t xml:space="preserve"> – 2(m + 1)x + m</w:t>
            </w:r>
            <w:r>
              <w:rPr>
                <w:rFonts w:ascii="Times New Roman" w:hAnsi="Times New Roman"/>
                <w:bCs/>
                <w:vertAlign w:val="superscript"/>
                <w:lang w:val="pt-BR"/>
              </w:rPr>
              <w:t>2</w:t>
            </w:r>
            <w:r>
              <w:rPr>
                <w:rFonts w:ascii="Times New Roman" w:hAnsi="Times New Roman"/>
                <w:bCs/>
                <w:lang w:val="pt-BR"/>
              </w:rPr>
              <w:t xml:space="preserve"> + 4 = 0  </w:t>
            </w:r>
          </w:p>
          <w:p w:rsidR="00FD7C15" w:rsidRPr="00E909B2" w:rsidRDefault="00FD7C15" w:rsidP="00FD7C15">
            <w:pPr>
              <w:spacing w:line="288" w:lineRule="auto"/>
              <w:rPr>
                <w:rFonts w:ascii="Times New Roman" w:hAnsi="Times New Roman"/>
                <w:b/>
                <w:bCs/>
              </w:rPr>
            </w:pPr>
          </w:p>
          <w:p w:rsidR="00FD7C15" w:rsidRDefault="00FD7C15" w:rsidP="003329F8">
            <w:pPr>
              <w:numPr>
                <w:ilvl w:val="0"/>
                <w:numId w:val="68"/>
              </w:numPr>
              <w:spacing w:line="288" w:lineRule="auto"/>
              <w:ind w:left="0" w:firstLine="420"/>
              <w:rPr>
                <w:rFonts w:ascii="Times New Roman" w:hAnsi="Times New Roman"/>
                <w:bCs/>
                <w:lang w:val="pt-BR"/>
              </w:rPr>
            </w:pPr>
            <w:r>
              <w:rPr>
                <w:rFonts w:ascii="Times New Roman" w:hAnsi="Times New Roman"/>
                <w:bCs/>
                <w:lang w:val="pt-BR"/>
              </w:rPr>
              <w:t>V</w:t>
            </w:r>
            <w:r w:rsidRPr="006F145D">
              <w:rPr>
                <w:rFonts w:ascii="Times New Roman" w:hAnsi="Times New Roman"/>
                <w:bCs/>
                <w:lang w:val="pt-BR"/>
              </w:rPr>
              <w:t xml:space="preserve">ới m = </w:t>
            </w:r>
            <w:r>
              <w:rPr>
                <w:rFonts w:ascii="Times New Roman" w:hAnsi="Times New Roman"/>
                <w:bCs/>
                <w:lang w:val="pt-BR"/>
              </w:rPr>
              <w:t xml:space="preserve">2, </w:t>
            </w:r>
            <w:r w:rsidRPr="006F145D">
              <w:rPr>
                <w:rFonts w:ascii="Times New Roman" w:hAnsi="Times New Roman"/>
                <w:bCs/>
                <w:lang w:val="pt-BR"/>
              </w:rPr>
              <w:t>Pt</w:t>
            </w:r>
            <w:r>
              <w:rPr>
                <w:rFonts w:ascii="Times New Roman" w:hAnsi="Times New Roman"/>
                <w:bCs/>
                <w:lang w:val="pt-BR"/>
              </w:rPr>
              <w:t xml:space="preserve"> trở thành</w:t>
            </w:r>
            <w:r w:rsidRPr="006F145D">
              <w:rPr>
                <w:rFonts w:ascii="Times New Roman" w:hAnsi="Times New Roman"/>
                <w:bCs/>
                <w:lang w:val="pt-BR"/>
              </w:rPr>
              <w:t>: x</w:t>
            </w:r>
            <w:r w:rsidRPr="006F145D">
              <w:rPr>
                <w:rFonts w:ascii="Times New Roman" w:hAnsi="Times New Roman"/>
                <w:bCs/>
                <w:vertAlign w:val="superscript"/>
                <w:lang w:val="pt-BR"/>
              </w:rPr>
              <w:t xml:space="preserve">2 </w:t>
            </w:r>
            <w:r w:rsidRPr="006F145D">
              <w:rPr>
                <w:rFonts w:ascii="Times New Roman" w:hAnsi="Times New Roman"/>
                <w:bCs/>
                <w:lang w:val="pt-BR"/>
              </w:rPr>
              <w:t>– 6x + 8 = 0</w:t>
            </w:r>
          </w:p>
          <w:p w:rsidR="00FD7C15" w:rsidRDefault="00FD7C15" w:rsidP="00FD7C15">
            <w:pPr>
              <w:spacing w:line="288" w:lineRule="auto"/>
              <w:rPr>
                <w:rFonts w:ascii="Times New Roman" w:hAnsi="Times New Roman"/>
                <w:bCs/>
                <w:lang w:val="pt-BR"/>
              </w:rPr>
            </w:pPr>
            <w:r>
              <w:rPr>
                <w:rFonts w:ascii="Times New Roman" w:hAnsi="Times New Roman"/>
                <w:bCs/>
                <w:lang w:val="pt-BR"/>
              </w:rPr>
              <w:t xml:space="preserve">               </w:t>
            </w:r>
            <w:r>
              <w:rPr>
                <w:rFonts w:ascii="Times New Roman" w:hAnsi="Times New Roman"/>
                <w:bCs/>
                <w:lang w:val="pt-BR"/>
              </w:rPr>
              <w:sym w:font="Symbol" w:char="F044"/>
            </w:r>
            <w:r>
              <w:rPr>
                <w:rFonts w:ascii="Times New Roman" w:hAnsi="Times New Roman"/>
                <w:bCs/>
                <w:lang w:val="pt-BR"/>
              </w:rPr>
              <w:t>’ = 9 - 8 = 1</w:t>
            </w:r>
            <w:r w:rsidRPr="006F145D">
              <w:rPr>
                <w:rFonts w:ascii="Times New Roman" w:hAnsi="Times New Roman"/>
                <w:bCs/>
                <w:lang w:val="pt-BR"/>
              </w:rPr>
              <w:t xml:space="preserve"> =&gt; x</w:t>
            </w:r>
            <w:r w:rsidRPr="006F145D">
              <w:rPr>
                <w:rFonts w:ascii="Times New Roman" w:hAnsi="Times New Roman"/>
                <w:bCs/>
                <w:vertAlign w:val="subscript"/>
                <w:lang w:val="pt-BR"/>
              </w:rPr>
              <w:t>1</w:t>
            </w:r>
            <w:r w:rsidRPr="006F145D">
              <w:rPr>
                <w:rFonts w:ascii="Times New Roman" w:hAnsi="Times New Roman"/>
                <w:bCs/>
                <w:lang w:val="pt-BR"/>
              </w:rPr>
              <w:t xml:space="preserve"> = 2, x</w:t>
            </w:r>
            <w:r w:rsidRPr="006F145D">
              <w:rPr>
                <w:rFonts w:ascii="Times New Roman" w:hAnsi="Times New Roman"/>
                <w:bCs/>
                <w:vertAlign w:val="subscript"/>
                <w:lang w:val="pt-BR"/>
              </w:rPr>
              <w:t>2</w:t>
            </w:r>
            <w:r w:rsidRPr="006F145D">
              <w:rPr>
                <w:rFonts w:ascii="Times New Roman" w:hAnsi="Times New Roman"/>
                <w:bCs/>
                <w:lang w:val="pt-BR"/>
              </w:rPr>
              <w:t xml:space="preserve"> = 4</w:t>
            </w:r>
          </w:p>
          <w:p w:rsidR="00FD7C15" w:rsidRDefault="00FD7C15" w:rsidP="00FD7C15">
            <w:pPr>
              <w:spacing w:line="288" w:lineRule="auto"/>
              <w:rPr>
                <w:rFonts w:ascii="Times New Roman" w:hAnsi="Times New Roman"/>
                <w:bCs/>
                <w:lang w:val="pt-BR"/>
              </w:rPr>
            </w:pPr>
            <w:r>
              <w:rPr>
                <w:rFonts w:ascii="Times New Roman" w:hAnsi="Times New Roman"/>
                <w:bCs/>
                <w:lang w:val="pt-BR"/>
              </w:rPr>
              <w:t xml:space="preserve">       Vậy với m = 2  thì pt có hai nghiệm phân biệt: </w:t>
            </w:r>
            <w:r w:rsidRPr="006F145D">
              <w:rPr>
                <w:rFonts w:ascii="Times New Roman" w:hAnsi="Times New Roman"/>
                <w:bCs/>
                <w:lang w:val="pt-BR"/>
              </w:rPr>
              <w:t>x</w:t>
            </w:r>
            <w:r w:rsidRPr="006F145D">
              <w:rPr>
                <w:rFonts w:ascii="Times New Roman" w:hAnsi="Times New Roman"/>
                <w:bCs/>
                <w:vertAlign w:val="subscript"/>
                <w:lang w:val="pt-BR"/>
              </w:rPr>
              <w:t>1</w:t>
            </w:r>
            <w:r w:rsidRPr="006F145D">
              <w:rPr>
                <w:rFonts w:ascii="Times New Roman" w:hAnsi="Times New Roman"/>
                <w:bCs/>
                <w:lang w:val="pt-BR"/>
              </w:rPr>
              <w:t xml:space="preserve"> = 2, x</w:t>
            </w:r>
            <w:r w:rsidRPr="006F145D">
              <w:rPr>
                <w:rFonts w:ascii="Times New Roman" w:hAnsi="Times New Roman"/>
                <w:bCs/>
                <w:vertAlign w:val="subscript"/>
                <w:lang w:val="pt-BR"/>
              </w:rPr>
              <w:t>2</w:t>
            </w:r>
            <w:r w:rsidRPr="006F145D">
              <w:rPr>
                <w:rFonts w:ascii="Times New Roman" w:hAnsi="Times New Roman"/>
                <w:bCs/>
                <w:lang w:val="pt-BR"/>
              </w:rPr>
              <w:t xml:space="preserve"> = 4</w:t>
            </w:r>
          </w:p>
          <w:p w:rsidR="00FD7C15" w:rsidRPr="006F145D" w:rsidRDefault="00FD7C15" w:rsidP="00FD7C15">
            <w:pPr>
              <w:spacing w:line="288" w:lineRule="auto"/>
              <w:rPr>
                <w:rFonts w:ascii="Times New Roman" w:hAnsi="Times New Roman"/>
                <w:bCs/>
                <w:lang w:val="pt-BR"/>
              </w:rPr>
            </w:pPr>
          </w:p>
          <w:p w:rsidR="00FD7C15" w:rsidRDefault="00FD7C15" w:rsidP="003329F8">
            <w:pPr>
              <w:numPr>
                <w:ilvl w:val="0"/>
                <w:numId w:val="68"/>
              </w:numPr>
              <w:spacing w:line="288" w:lineRule="auto"/>
              <w:ind w:left="420" w:firstLine="0"/>
              <w:rPr>
                <w:rFonts w:ascii="Times New Roman" w:hAnsi="Times New Roman"/>
                <w:bCs/>
                <w:lang w:val="pt-BR"/>
              </w:rPr>
            </w:pPr>
            <w:r>
              <w:rPr>
                <w:rFonts w:ascii="Times New Roman" w:hAnsi="Times New Roman"/>
                <w:bCs/>
                <w:lang w:val="pt-BR"/>
              </w:rPr>
              <w:t xml:space="preserve">Xét pt (1) ta có: </w:t>
            </w:r>
            <w:r w:rsidRPr="00F769C6">
              <w:rPr>
                <w:rFonts w:ascii="Times New Roman" w:hAnsi="Times New Roman"/>
                <w:bCs/>
                <w:position w:val="-4"/>
                <w:lang w:val="pt-BR"/>
              </w:rPr>
              <w:object w:dxaOrig="300" w:dyaOrig="260">
                <v:shape id="_x0000_i2904" type="#_x0000_t75" style="width:15pt;height:13pt" o:ole="">
                  <v:imagedata r:id="rId3564" o:title=""/>
                </v:shape>
                <o:OLEObject Type="Embed" ProgID="Equation.DSMT4" ShapeID="_x0000_i2904" DrawAspect="Content" ObjectID="_1586753492" r:id="rId3565"/>
              </w:object>
            </w:r>
            <w:r>
              <w:rPr>
                <w:rFonts w:ascii="Times New Roman" w:hAnsi="Times New Roman"/>
                <w:bCs/>
                <w:lang w:val="pt-BR"/>
              </w:rPr>
              <w:t xml:space="preserve"> = (m + 1)</w:t>
            </w:r>
            <w:r>
              <w:rPr>
                <w:rFonts w:ascii="Times New Roman" w:hAnsi="Times New Roman"/>
                <w:bCs/>
                <w:vertAlign w:val="superscript"/>
                <w:lang w:val="pt-BR"/>
              </w:rPr>
              <w:t>2</w:t>
            </w:r>
            <w:r>
              <w:rPr>
                <w:rFonts w:ascii="Times New Roman" w:hAnsi="Times New Roman"/>
                <w:bCs/>
                <w:lang w:val="pt-BR"/>
              </w:rPr>
              <w:t xml:space="preserve"> – (m</w:t>
            </w:r>
            <w:r>
              <w:rPr>
                <w:rFonts w:ascii="Times New Roman" w:hAnsi="Times New Roman"/>
                <w:bCs/>
                <w:vertAlign w:val="superscript"/>
                <w:lang w:val="pt-BR"/>
              </w:rPr>
              <w:t>2</w:t>
            </w:r>
            <w:r>
              <w:rPr>
                <w:rFonts w:ascii="Times New Roman" w:hAnsi="Times New Roman"/>
                <w:bCs/>
                <w:lang w:val="pt-BR"/>
              </w:rPr>
              <w:t xml:space="preserve"> + 4) = 2m – 3</w:t>
            </w:r>
          </w:p>
          <w:p w:rsidR="00FD7C15" w:rsidRDefault="00FD7C15" w:rsidP="00FD7C15">
            <w:pPr>
              <w:spacing w:line="288" w:lineRule="auto"/>
              <w:rPr>
                <w:rFonts w:ascii="Times New Roman" w:hAnsi="Times New Roman"/>
                <w:bCs/>
                <w:lang w:val="pt-BR"/>
              </w:rPr>
            </w:pPr>
            <w:r>
              <w:rPr>
                <w:rFonts w:ascii="Times New Roman" w:hAnsi="Times New Roman"/>
                <w:bCs/>
                <w:lang w:val="pt-BR"/>
              </w:rPr>
              <w:t xml:space="preserve">   </w:t>
            </w:r>
            <w:r>
              <w:rPr>
                <w:rFonts w:ascii="Times New Roman" w:hAnsi="Times New Roman"/>
                <w:bCs/>
                <w:lang w:val="pt-BR"/>
              </w:rPr>
              <w:tab/>
              <w:t>phương trình (1) có hai nghiệm x</w:t>
            </w:r>
            <w:r>
              <w:rPr>
                <w:rFonts w:ascii="Times New Roman" w:hAnsi="Times New Roman"/>
                <w:bCs/>
                <w:vertAlign w:val="subscript"/>
                <w:lang w:val="pt-BR"/>
              </w:rPr>
              <w:t>1</w:t>
            </w:r>
            <w:r>
              <w:rPr>
                <w:rFonts w:ascii="Times New Roman" w:hAnsi="Times New Roman"/>
                <w:bCs/>
                <w:lang w:val="pt-BR"/>
              </w:rPr>
              <w:t>, x</w:t>
            </w:r>
            <w:r>
              <w:rPr>
                <w:rFonts w:ascii="Times New Roman" w:hAnsi="Times New Roman"/>
                <w:bCs/>
                <w:vertAlign w:val="subscript"/>
                <w:lang w:val="pt-BR"/>
              </w:rPr>
              <w:t>2</w:t>
            </w:r>
            <w:r>
              <w:rPr>
                <w:rFonts w:ascii="Times New Roman" w:hAnsi="Times New Roman"/>
                <w:bCs/>
                <w:lang w:val="pt-BR"/>
              </w:rPr>
              <w:t xml:space="preserve"> Khi </w:t>
            </w:r>
            <w:r w:rsidRPr="00F769C6">
              <w:rPr>
                <w:rFonts w:ascii="Times New Roman" w:hAnsi="Times New Roman"/>
                <w:bCs/>
                <w:position w:val="-4"/>
                <w:lang w:val="pt-BR"/>
              </w:rPr>
              <w:object w:dxaOrig="300" w:dyaOrig="260">
                <v:shape id="_x0000_i2905" type="#_x0000_t75" style="width:15pt;height:13pt" o:ole="">
                  <v:imagedata r:id="rId3564" o:title=""/>
                </v:shape>
                <o:OLEObject Type="Embed" ProgID="Equation.DSMT4" ShapeID="_x0000_i2905" DrawAspect="Content" ObjectID="_1586753493" r:id="rId3566"/>
              </w:object>
            </w:r>
            <w:r>
              <w:rPr>
                <w:rFonts w:ascii="Times New Roman" w:hAnsi="Times New Roman"/>
                <w:bCs/>
                <w:lang w:val="pt-BR"/>
              </w:rPr>
              <w:sym w:font="Symbol" w:char="F0B3"/>
            </w:r>
            <w:r>
              <w:rPr>
                <w:rFonts w:ascii="Times New Roman" w:hAnsi="Times New Roman"/>
                <w:bCs/>
                <w:lang w:val="pt-BR"/>
              </w:rPr>
              <w:t xml:space="preserve"> 0 </w:t>
            </w:r>
            <w:r w:rsidRPr="0066366F">
              <w:rPr>
                <w:rFonts w:ascii="Times New Roman" w:hAnsi="Times New Roman"/>
                <w:bCs/>
                <w:position w:val="-6"/>
                <w:lang w:val="pt-BR"/>
              </w:rPr>
              <w:object w:dxaOrig="340" w:dyaOrig="240">
                <v:shape id="_x0000_i2906" type="#_x0000_t75" style="width:17pt;height:12pt" o:ole="">
                  <v:imagedata r:id="rId3560" o:title=""/>
                </v:shape>
                <o:OLEObject Type="Embed" ProgID="Equation.DSMT4" ShapeID="_x0000_i2906" DrawAspect="Content" ObjectID="_1586753494" r:id="rId3567"/>
              </w:object>
            </w:r>
            <w:r>
              <w:rPr>
                <w:rFonts w:ascii="Times New Roman" w:hAnsi="Times New Roman"/>
                <w:bCs/>
                <w:lang w:val="pt-BR"/>
              </w:rPr>
              <w:t xml:space="preserve">2m – 3 </w:t>
            </w:r>
            <w:r>
              <w:rPr>
                <w:rFonts w:ascii="Times New Roman" w:hAnsi="Times New Roman"/>
                <w:bCs/>
                <w:lang w:val="pt-BR"/>
              </w:rPr>
              <w:sym w:font="Symbol" w:char="F0B3"/>
            </w:r>
            <w:r>
              <w:rPr>
                <w:rFonts w:ascii="Times New Roman" w:hAnsi="Times New Roman"/>
                <w:bCs/>
                <w:lang w:val="pt-BR"/>
              </w:rPr>
              <w:t xml:space="preserve"> 0 </w:t>
            </w:r>
            <w:r w:rsidRPr="0066366F">
              <w:rPr>
                <w:rFonts w:ascii="Times New Roman" w:hAnsi="Times New Roman"/>
                <w:bCs/>
                <w:position w:val="-6"/>
                <w:lang w:val="pt-BR"/>
              </w:rPr>
              <w:object w:dxaOrig="340" w:dyaOrig="240">
                <v:shape id="_x0000_i2907" type="#_x0000_t75" style="width:17pt;height:12pt" o:ole="">
                  <v:imagedata r:id="rId3560" o:title=""/>
                </v:shape>
                <o:OLEObject Type="Embed" ProgID="Equation.DSMT4" ShapeID="_x0000_i2907" DrawAspect="Content" ObjectID="_1586753495" r:id="rId3568"/>
              </w:object>
            </w:r>
            <w:r>
              <w:rPr>
                <w:rFonts w:ascii="Times New Roman" w:hAnsi="Times New Roman"/>
                <w:bCs/>
                <w:lang w:val="pt-BR"/>
              </w:rPr>
              <w:t xml:space="preserve"> m </w:t>
            </w:r>
            <w:r w:rsidRPr="00F769C6">
              <w:rPr>
                <w:rFonts w:ascii="Times New Roman" w:hAnsi="Times New Roman"/>
                <w:bCs/>
                <w:position w:val="-24"/>
                <w:lang w:val="pt-BR"/>
              </w:rPr>
              <w:object w:dxaOrig="420" w:dyaOrig="620">
                <v:shape id="_x0000_i2908" type="#_x0000_t75" style="width:21pt;height:31pt" o:ole="">
                  <v:imagedata r:id="rId3569" o:title=""/>
                </v:shape>
                <o:OLEObject Type="Embed" ProgID="Equation.DSMT4" ShapeID="_x0000_i2908" DrawAspect="Content" ObjectID="_1586753496" r:id="rId3570"/>
              </w:object>
            </w:r>
          </w:p>
          <w:p w:rsidR="00FD7C15" w:rsidRDefault="00FD7C15" w:rsidP="00FD7C15">
            <w:pPr>
              <w:spacing w:line="288" w:lineRule="auto"/>
              <w:rPr>
                <w:rFonts w:ascii="Times New Roman" w:hAnsi="Times New Roman"/>
                <w:bCs/>
              </w:rPr>
            </w:pPr>
            <w:r>
              <w:rPr>
                <w:rFonts w:ascii="Times New Roman" w:hAnsi="Times New Roman"/>
                <w:bCs/>
              </w:rPr>
              <w:t>Theo hệ thức Vi-et:</w:t>
            </w:r>
            <w:r w:rsidRPr="00F769C6">
              <w:rPr>
                <w:rFonts w:ascii="Times New Roman" w:hAnsi="Times New Roman"/>
                <w:bCs/>
              </w:rPr>
              <w:t xml:space="preserve"> </w:t>
            </w:r>
            <w:r w:rsidRPr="00F951FF">
              <w:rPr>
                <w:rFonts w:ascii="Times New Roman" w:hAnsi="Times New Roman"/>
                <w:bCs/>
                <w:position w:val="-34"/>
              </w:rPr>
              <w:object w:dxaOrig="1800" w:dyaOrig="800">
                <v:shape id="_x0000_i2909" type="#_x0000_t75" style="width:90pt;height:40pt" o:ole="">
                  <v:imagedata r:id="rId3571" o:title=""/>
                </v:shape>
                <o:OLEObject Type="Embed" ProgID="Equation.DSMT4" ShapeID="_x0000_i2909" DrawAspect="Content" ObjectID="_1586753497" r:id="rId3572"/>
              </w:object>
            </w:r>
          </w:p>
          <w:p w:rsidR="00FD7C15" w:rsidRDefault="00FD7C15" w:rsidP="00FD7C15">
            <w:pPr>
              <w:spacing w:line="288" w:lineRule="auto"/>
              <w:rPr>
                <w:rFonts w:ascii="Times New Roman" w:hAnsi="Times New Roman"/>
                <w:bCs/>
              </w:rPr>
            </w:pPr>
            <w:r w:rsidRPr="00F951FF">
              <w:rPr>
                <w:rFonts w:ascii="Times New Roman" w:hAnsi="Times New Roman"/>
                <w:bCs/>
              </w:rPr>
              <w:t xml:space="preserve">Theo giả thiết: </w:t>
            </w:r>
            <w:r w:rsidRPr="002C2862">
              <w:rPr>
                <w:rFonts w:ascii="Times New Roman" w:hAnsi="Times New Roman"/>
                <w:bCs/>
              </w:rPr>
              <w:t>x</w:t>
            </w:r>
            <w:r w:rsidRPr="002C2862">
              <w:rPr>
                <w:rFonts w:ascii="Times New Roman" w:hAnsi="Times New Roman"/>
                <w:bCs/>
                <w:vertAlign w:val="subscript"/>
              </w:rPr>
              <w:t>1</w:t>
            </w:r>
            <w:r w:rsidRPr="002C2862">
              <w:rPr>
                <w:rFonts w:ascii="Times New Roman" w:hAnsi="Times New Roman"/>
                <w:bCs/>
                <w:vertAlign w:val="superscript"/>
              </w:rPr>
              <w:t>2</w:t>
            </w:r>
            <w:r w:rsidRPr="002C2862">
              <w:rPr>
                <w:rFonts w:ascii="Times New Roman" w:hAnsi="Times New Roman"/>
                <w:bCs/>
              </w:rPr>
              <w:t xml:space="preserve"> + 2(m+1)x</w:t>
            </w:r>
            <w:r w:rsidRPr="002C2862">
              <w:rPr>
                <w:rFonts w:ascii="Times New Roman" w:hAnsi="Times New Roman"/>
                <w:bCs/>
                <w:vertAlign w:val="subscript"/>
              </w:rPr>
              <w:t>2</w:t>
            </w:r>
            <w:r w:rsidRPr="002C2862">
              <w:rPr>
                <w:rFonts w:ascii="Times New Roman" w:hAnsi="Times New Roman"/>
                <w:bCs/>
              </w:rPr>
              <w:t xml:space="preserve"> </w:t>
            </w:r>
            <w:r w:rsidRPr="00EA7D0F">
              <w:rPr>
                <w:rFonts w:ascii="Times New Roman" w:hAnsi="Times New Roman"/>
                <w:bCs/>
                <w:position w:val="-4"/>
                <w:lang w:val="pt-BR"/>
              </w:rPr>
              <w:object w:dxaOrig="200" w:dyaOrig="240">
                <v:shape id="_x0000_i2910" type="#_x0000_t75" style="width:10pt;height:12pt" o:ole="">
                  <v:imagedata r:id="rId3546" o:title=""/>
                </v:shape>
                <o:OLEObject Type="Embed" ProgID="Equation.DSMT4" ShapeID="_x0000_i2910" DrawAspect="Content" ObjectID="_1586753498" r:id="rId3573"/>
              </w:object>
            </w:r>
            <w:r w:rsidRPr="002C2862">
              <w:rPr>
                <w:rFonts w:ascii="Times New Roman" w:hAnsi="Times New Roman"/>
                <w:bCs/>
              </w:rPr>
              <w:t xml:space="preserve"> 3m</w:t>
            </w:r>
            <w:r w:rsidRPr="002C2862">
              <w:rPr>
                <w:rFonts w:ascii="Times New Roman" w:hAnsi="Times New Roman"/>
                <w:bCs/>
                <w:vertAlign w:val="superscript"/>
              </w:rPr>
              <w:t>2</w:t>
            </w:r>
            <w:r w:rsidRPr="002C2862">
              <w:rPr>
                <w:rFonts w:ascii="Times New Roman" w:hAnsi="Times New Roman"/>
                <w:bCs/>
              </w:rPr>
              <w:t xml:space="preserve"> + 16</w:t>
            </w:r>
            <w:r>
              <w:rPr>
                <w:rFonts w:ascii="Times New Roman" w:hAnsi="Times New Roman"/>
                <w:bCs/>
              </w:rPr>
              <w:t xml:space="preserve"> &lt;=&gt; x</w:t>
            </w:r>
            <w:r>
              <w:rPr>
                <w:rFonts w:ascii="Times New Roman" w:hAnsi="Times New Roman"/>
                <w:bCs/>
                <w:vertAlign w:val="subscript"/>
              </w:rPr>
              <w:t>1</w:t>
            </w:r>
            <w:r>
              <w:rPr>
                <w:rFonts w:ascii="Times New Roman" w:hAnsi="Times New Roman"/>
                <w:bCs/>
                <w:vertAlign w:val="superscript"/>
              </w:rPr>
              <w:t>2</w:t>
            </w:r>
            <w:r>
              <w:rPr>
                <w:rFonts w:ascii="Times New Roman" w:hAnsi="Times New Roman"/>
                <w:bCs/>
              </w:rPr>
              <w:t xml:space="preserve"> + (x</w:t>
            </w:r>
            <w:r>
              <w:rPr>
                <w:rFonts w:ascii="Times New Roman" w:hAnsi="Times New Roman"/>
                <w:bCs/>
                <w:vertAlign w:val="subscript"/>
              </w:rPr>
              <w:t>1</w:t>
            </w:r>
            <w:r>
              <w:rPr>
                <w:rFonts w:ascii="Times New Roman" w:hAnsi="Times New Roman"/>
                <w:bCs/>
              </w:rPr>
              <w:t xml:space="preserve"> + x</w:t>
            </w:r>
            <w:r>
              <w:rPr>
                <w:rFonts w:ascii="Times New Roman" w:hAnsi="Times New Roman"/>
                <w:bCs/>
                <w:vertAlign w:val="subscript"/>
              </w:rPr>
              <w:t>2</w:t>
            </w:r>
            <w:r>
              <w:rPr>
                <w:rFonts w:ascii="Times New Roman" w:hAnsi="Times New Roman"/>
                <w:bCs/>
              </w:rPr>
              <w:t>)x</w:t>
            </w:r>
            <w:r>
              <w:rPr>
                <w:rFonts w:ascii="Times New Roman" w:hAnsi="Times New Roman"/>
                <w:bCs/>
                <w:vertAlign w:val="subscript"/>
              </w:rPr>
              <w:t>2</w:t>
            </w:r>
            <w:r>
              <w:rPr>
                <w:rFonts w:ascii="Times New Roman" w:hAnsi="Times New Roman"/>
                <w:bCs/>
              </w:rPr>
              <w:t xml:space="preserve"> </w:t>
            </w:r>
            <w:r w:rsidRPr="00EA7D0F">
              <w:rPr>
                <w:rFonts w:ascii="Times New Roman" w:hAnsi="Times New Roman"/>
                <w:bCs/>
                <w:position w:val="-4"/>
                <w:lang w:val="pt-BR"/>
              </w:rPr>
              <w:object w:dxaOrig="200" w:dyaOrig="240">
                <v:shape id="_x0000_i2911" type="#_x0000_t75" style="width:10pt;height:12pt" o:ole="">
                  <v:imagedata r:id="rId3546" o:title=""/>
                </v:shape>
                <o:OLEObject Type="Embed" ProgID="Equation.DSMT4" ShapeID="_x0000_i2911" DrawAspect="Content" ObjectID="_1586753499" r:id="rId3574"/>
              </w:object>
            </w:r>
            <w:r w:rsidRPr="002C2862">
              <w:rPr>
                <w:rFonts w:ascii="Times New Roman" w:hAnsi="Times New Roman"/>
                <w:bCs/>
              </w:rPr>
              <w:t xml:space="preserve"> 3m</w:t>
            </w:r>
            <w:r w:rsidRPr="002C2862">
              <w:rPr>
                <w:rFonts w:ascii="Times New Roman" w:hAnsi="Times New Roman"/>
                <w:bCs/>
                <w:vertAlign w:val="superscript"/>
              </w:rPr>
              <w:t>2</w:t>
            </w:r>
            <w:r w:rsidRPr="002C2862">
              <w:rPr>
                <w:rFonts w:ascii="Times New Roman" w:hAnsi="Times New Roman"/>
                <w:bCs/>
              </w:rPr>
              <w:t xml:space="preserve"> + 16</w:t>
            </w:r>
          </w:p>
          <w:p w:rsidR="00FD7C15" w:rsidRDefault="00FD7C15" w:rsidP="00FD7C15">
            <w:pPr>
              <w:spacing w:line="288" w:lineRule="auto"/>
              <w:rPr>
                <w:rFonts w:ascii="Times New Roman" w:hAnsi="Times New Roman"/>
                <w:bCs/>
              </w:rPr>
            </w:pPr>
            <w:r>
              <w:rPr>
                <w:rFonts w:ascii="Times New Roman" w:hAnsi="Times New Roman"/>
                <w:bCs/>
              </w:rPr>
              <w:tab/>
            </w:r>
            <w:r>
              <w:rPr>
                <w:rFonts w:ascii="Times New Roman" w:hAnsi="Times New Roman"/>
                <w:bCs/>
              </w:rPr>
              <w:tab/>
              <w:t>&lt;=&gt; x</w:t>
            </w:r>
            <w:r>
              <w:rPr>
                <w:rFonts w:ascii="Times New Roman" w:hAnsi="Times New Roman"/>
                <w:bCs/>
                <w:vertAlign w:val="subscript"/>
              </w:rPr>
              <w:t>1</w:t>
            </w:r>
            <w:r>
              <w:rPr>
                <w:rFonts w:ascii="Times New Roman" w:hAnsi="Times New Roman"/>
                <w:bCs/>
                <w:vertAlign w:val="superscript"/>
              </w:rPr>
              <w:t>2</w:t>
            </w:r>
            <w:r>
              <w:rPr>
                <w:rFonts w:ascii="Times New Roman" w:hAnsi="Times New Roman"/>
                <w:bCs/>
              </w:rPr>
              <w:t xml:space="preserve"> + x</w:t>
            </w:r>
            <w:r>
              <w:rPr>
                <w:rFonts w:ascii="Times New Roman" w:hAnsi="Times New Roman"/>
                <w:bCs/>
                <w:vertAlign w:val="subscript"/>
              </w:rPr>
              <w:t>2</w:t>
            </w:r>
            <w:r>
              <w:rPr>
                <w:rFonts w:ascii="Times New Roman" w:hAnsi="Times New Roman"/>
                <w:bCs/>
                <w:vertAlign w:val="superscript"/>
              </w:rPr>
              <w:t>2</w:t>
            </w:r>
            <w:r>
              <w:rPr>
                <w:rFonts w:ascii="Times New Roman" w:hAnsi="Times New Roman"/>
                <w:bCs/>
              </w:rPr>
              <w:t xml:space="preserve"> + x</w:t>
            </w:r>
            <w:r>
              <w:rPr>
                <w:rFonts w:ascii="Times New Roman" w:hAnsi="Times New Roman"/>
                <w:bCs/>
                <w:vertAlign w:val="subscript"/>
              </w:rPr>
              <w:t>1</w:t>
            </w:r>
            <w:r>
              <w:rPr>
                <w:rFonts w:ascii="Times New Roman" w:hAnsi="Times New Roman"/>
                <w:bCs/>
              </w:rPr>
              <w:t>x</w:t>
            </w:r>
            <w:r>
              <w:rPr>
                <w:rFonts w:ascii="Times New Roman" w:hAnsi="Times New Roman"/>
                <w:bCs/>
                <w:vertAlign w:val="subscript"/>
              </w:rPr>
              <w:t>2</w:t>
            </w:r>
            <w:r>
              <w:rPr>
                <w:rFonts w:ascii="Times New Roman" w:hAnsi="Times New Roman"/>
                <w:bCs/>
              </w:rPr>
              <w:t xml:space="preserve"> </w:t>
            </w:r>
            <w:r w:rsidRPr="00EA7D0F">
              <w:rPr>
                <w:rFonts w:ascii="Times New Roman" w:hAnsi="Times New Roman"/>
                <w:bCs/>
                <w:position w:val="-4"/>
                <w:lang w:val="pt-BR"/>
              </w:rPr>
              <w:object w:dxaOrig="200" w:dyaOrig="240">
                <v:shape id="_x0000_i2912" type="#_x0000_t75" style="width:10pt;height:12pt" o:ole="">
                  <v:imagedata r:id="rId3546" o:title=""/>
                </v:shape>
                <o:OLEObject Type="Embed" ProgID="Equation.DSMT4" ShapeID="_x0000_i2912" DrawAspect="Content" ObjectID="_1586753500" r:id="rId3575"/>
              </w:object>
            </w:r>
            <w:r w:rsidRPr="002C2862">
              <w:rPr>
                <w:rFonts w:ascii="Times New Roman" w:hAnsi="Times New Roman"/>
                <w:bCs/>
              </w:rPr>
              <w:t xml:space="preserve"> 3m</w:t>
            </w:r>
            <w:r w:rsidRPr="002C2862">
              <w:rPr>
                <w:rFonts w:ascii="Times New Roman" w:hAnsi="Times New Roman"/>
                <w:bCs/>
                <w:vertAlign w:val="superscript"/>
              </w:rPr>
              <w:t>2</w:t>
            </w:r>
            <w:r w:rsidRPr="002C2862">
              <w:rPr>
                <w:rFonts w:ascii="Times New Roman" w:hAnsi="Times New Roman"/>
                <w:bCs/>
              </w:rPr>
              <w:t xml:space="preserve"> + 16</w:t>
            </w:r>
          </w:p>
          <w:p w:rsidR="00FD7C15" w:rsidRPr="002C2862" w:rsidRDefault="00FD7C15" w:rsidP="00FD7C15">
            <w:pPr>
              <w:spacing w:line="288" w:lineRule="auto"/>
              <w:rPr>
                <w:rFonts w:ascii="Times New Roman" w:hAnsi="Times New Roman"/>
                <w:bCs/>
              </w:rPr>
            </w:pPr>
            <w:r>
              <w:rPr>
                <w:rFonts w:ascii="Times New Roman" w:hAnsi="Times New Roman"/>
                <w:bCs/>
              </w:rPr>
              <w:tab/>
            </w:r>
            <w:r>
              <w:rPr>
                <w:rFonts w:ascii="Times New Roman" w:hAnsi="Times New Roman"/>
                <w:bCs/>
              </w:rPr>
              <w:tab/>
              <w:t>&lt;=&gt; (x</w:t>
            </w:r>
            <w:r>
              <w:rPr>
                <w:rFonts w:ascii="Times New Roman" w:hAnsi="Times New Roman"/>
                <w:bCs/>
                <w:vertAlign w:val="subscript"/>
              </w:rPr>
              <w:t>1</w:t>
            </w:r>
            <w:r>
              <w:rPr>
                <w:rFonts w:ascii="Times New Roman" w:hAnsi="Times New Roman"/>
                <w:bCs/>
              </w:rPr>
              <w:t xml:space="preserve"> + x</w:t>
            </w:r>
            <w:r>
              <w:rPr>
                <w:rFonts w:ascii="Times New Roman" w:hAnsi="Times New Roman"/>
                <w:bCs/>
                <w:vertAlign w:val="subscript"/>
              </w:rPr>
              <w:t>2</w:t>
            </w:r>
            <w:r>
              <w:rPr>
                <w:rFonts w:ascii="Times New Roman" w:hAnsi="Times New Roman"/>
                <w:bCs/>
              </w:rPr>
              <w:t>)</w:t>
            </w:r>
            <w:r>
              <w:rPr>
                <w:rFonts w:ascii="Times New Roman" w:hAnsi="Times New Roman"/>
                <w:bCs/>
                <w:vertAlign w:val="superscript"/>
              </w:rPr>
              <w:t>2</w:t>
            </w:r>
            <w:r>
              <w:rPr>
                <w:rFonts w:ascii="Times New Roman" w:hAnsi="Times New Roman"/>
                <w:bCs/>
              </w:rPr>
              <w:t xml:space="preserve"> - x</w:t>
            </w:r>
            <w:r>
              <w:rPr>
                <w:rFonts w:ascii="Times New Roman" w:hAnsi="Times New Roman"/>
                <w:bCs/>
                <w:vertAlign w:val="subscript"/>
              </w:rPr>
              <w:t>1</w:t>
            </w:r>
            <w:r>
              <w:rPr>
                <w:rFonts w:ascii="Times New Roman" w:hAnsi="Times New Roman"/>
                <w:bCs/>
              </w:rPr>
              <w:t>x</w:t>
            </w:r>
            <w:r>
              <w:rPr>
                <w:rFonts w:ascii="Times New Roman" w:hAnsi="Times New Roman"/>
                <w:bCs/>
                <w:vertAlign w:val="subscript"/>
              </w:rPr>
              <w:t>2</w:t>
            </w:r>
            <w:r>
              <w:rPr>
                <w:rFonts w:ascii="Times New Roman" w:hAnsi="Times New Roman"/>
                <w:bCs/>
              </w:rPr>
              <w:t xml:space="preserve"> </w:t>
            </w:r>
            <w:r w:rsidRPr="00EA7D0F">
              <w:rPr>
                <w:rFonts w:ascii="Times New Roman" w:hAnsi="Times New Roman"/>
                <w:bCs/>
                <w:position w:val="-4"/>
                <w:lang w:val="pt-BR"/>
              </w:rPr>
              <w:object w:dxaOrig="200" w:dyaOrig="240">
                <v:shape id="_x0000_i2913" type="#_x0000_t75" style="width:10pt;height:12pt" o:ole="">
                  <v:imagedata r:id="rId3546" o:title=""/>
                </v:shape>
                <o:OLEObject Type="Embed" ProgID="Equation.DSMT4" ShapeID="_x0000_i2913" DrawAspect="Content" ObjectID="_1586753501" r:id="rId3576"/>
              </w:object>
            </w:r>
            <w:r>
              <w:rPr>
                <w:rFonts w:ascii="Times New Roman" w:hAnsi="Times New Roman"/>
                <w:bCs/>
                <w:lang w:val="pt-BR"/>
              </w:rPr>
              <w:t xml:space="preserve"> </w:t>
            </w:r>
            <w:r w:rsidRPr="002C2862">
              <w:rPr>
                <w:rFonts w:ascii="Times New Roman" w:hAnsi="Times New Roman"/>
                <w:bCs/>
              </w:rPr>
              <w:t>3m</w:t>
            </w:r>
            <w:r w:rsidRPr="002C2862">
              <w:rPr>
                <w:rFonts w:ascii="Times New Roman" w:hAnsi="Times New Roman"/>
                <w:bCs/>
                <w:vertAlign w:val="superscript"/>
              </w:rPr>
              <w:t>2</w:t>
            </w:r>
            <w:r w:rsidRPr="002C2862">
              <w:rPr>
                <w:rFonts w:ascii="Times New Roman" w:hAnsi="Times New Roman"/>
                <w:bCs/>
              </w:rPr>
              <w:t xml:space="preserve"> + 16</w:t>
            </w:r>
          </w:p>
          <w:p w:rsidR="00FD7C15" w:rsidRDefault="00FD7C15" w:rsidP="00FD7C15">
            <w:pPr>
              <w:spacing w:line="288" w:lineRule="auto"/>
              <w:rPr>
                <w:rFonts w:ascii="Times New Roman" w:hAnsi="Times New Roman"/>
                <w:bCs/>
              </w:rPr>
            </w:pPr>
            <w:r>
              <w:rPr>
                <w:rFonts w:ascii="Times New Roman" w:hAnsi="Times New Roman"/>
                <w:bCs/>
              </w:rPr>
              <w:tab/>
            </w:r>
            <w:r>
              <w:rPr>
                <w:rFonts w:ascii="Times New Roman" w:hAnsi="Times New Roman"/>
                <w:bCs/>
              </w:rPr>
              <w:tab/>
              <w:t>=&gt; 4(m + 1)</w:t>
            </w:r>
            <w:r>
              <w:rPr>
                <w:rFonts w:ascii="Times New Roman" w:hAnsi="Times New Roman"/>
                <w:bCs/>
                <w:vertAlign w:val="superscript"/>
              </w:rPr>
              <w:t>2</w:t>
            </w:r>
            <w:r>
              <w:rPr>
                <w:rFonts w:ascii="Times New Roman" w:hAnsi="Times New Roman"/>
                <w:bCs/>
              </w:rPr>
              <w:t xml:space="preserve"> – (m</w:t>
            </w:r>
            <w:r>
              <w:rPr>
                <w:rFonts w:ascii="Times New Roman" w:hAnsi="Times New Roman"/>
                <w:bCs/>
                <w:vertAlign w:val="superscript"/>
              </w:rPr>
              <w:t>2</w:t>
            </w:r>
            <w:r>
              <w:rPr>
                <w:rFonts w:ascii="Times New Roman" w:hAnsi="Times New Roman"/>
                <w:bCs/>
              </w:rPr>
              <w:t xml:space="preserve"> + 4) </w:t>
            </w:r>
            <w:r w:rsidRPr="00EA7D0F">
              <w:rPr>
                <w:rFonts w:ascii="Times New Roman" w:hAnsi="Times New Roman"/>
                <w:bCs/>
                <w:position w:val="-4"/>
                <w:lang w:val="pt-BR"/>
              </w:rPr>
              <w:object w:dxaOrig="200" w:dyaOrig="240">
                <v:shape id="_x0000_i2914" type="#_x0000_t75" style="width:10pt;height:12pt" o:ole="">
                  <v:imagedata r:id="rId3546" o:title=""/>
                </v:shape>
                <o:OLEObject Type="Embed" ProgID="Equation.DSMT4" ShapeID="_x0000_i2914" DrawAspect="Content" ObjectID="_1586753502" r:id="rId3577"/>
              </w:object>
            </w:r>
            <w:r>
              <w:rPr>
                <w:rFonts w:ascii="Times New Roman" w:hAnsi="Times New Roman"/>
                <w:bCs/>
                <w:lang w:val="pt-BR"/>
              </w:rPr>
              <w:t xml:space="preserve"> </w:t>
            </w:r>
            <w:r w:rsidRPr="002C2862">
              <w:rPr>
                <w:rFonts w:ascii="Times New Roman" w:hAnsi="Times New Roman"/>
                <w:bCs/>
              </w:rPr>
              <w:t>3m</w:t>
            </w:r>
            <w:r w:rsidRPr="002C2862">
              <w:rPr>
                <w:rFonts w:ascii="Times New Roman" w:hAnsi="Times New Roman"/>
                <w:bCs/>
                <w:vertAlign w:val="superscript"/>
              </w:rPr>
              <w:t>2</w:t>
            </w:r>
            <w:r w:rsidRPr="002C2862">
              <w:rPr>
                <w:rFonts w:ascii="Times New Roman" w:hAnsi="Times New Roman"/>
                <w:bCs/>
              </w:rPr>
              <w:t xml:space="preserve"> + 16</w:t>
            </w:r>
          </w:p>
          <w:p w:rsidR="00FD7C15" w:rsidRDefault="00FD7C15" w:rsidP="00FD7C15">
            <w:pPr>
              <w:spacing w:line="288" w:lineRule="auto"/>
              <w:rPr>
                <w:rFonts w:ascii="Times New Roman" w:hAnsi="Times New Roman"/>
                <w:bCs/>
                <w:lang w:val="pt-BR"/>
              </w:rPr>
            </w:pPr>
            <w:r>
              <w:rPr>
                <w:rFonts w:ascii="Times New Roman" w:hAnsi="Times New Roman"/>
                <w:bCs/>
              </w:rPr>
              <w:tab/>
            </w:r>
            <w:r>
              <w:rPr>
                <w:rFonts w:ascii="Times New Roman" w:hAnsi="Times New Roman"/>
                <w:bCs/>
              </w:rPr>
              <w:tab/>
              <w:t xml:space="preserve">&lt;=&gt; 8m </w:t>
            </w:r>
            <w:r w:rsidRPr="00EA7D0F">
              <w:rPr>
                <w:rFonts w:ascii="Times New Roman" w:hAnsi="Times New Roman"/>
                <w:bCs/>
                <w:position w:val="-4"/>
                <w:lang w:val="pt-BR"/>
              </w:rPr>
              <w:object w:dxaOrig="200" w:dyaOrig="240">
                <v:shape id="_x0000_i2915" type="#_x0000_t75" style="width:10pt;height:12pt" o:ole="">
                  <v:imagedata r:id="rId3546" o:title=""/>
                </v:shape>
                <o:OLEObject Type="Embed" ProgID="Equation.DSMT4" ShapeID="_x0000_i2915" DrawAspect="Content" ObjectID="_1586753503" r:id="rId3578"/>
              </w:object>
            </w:r>
            <w:r>
              <w:rPr>
                <w:rFonts w:ascii="Times New Roman" w:hAnsi="Times New Roman"/>
                <w:bCs/>
                <w:lang w:val="pt-BR"/>
              </w:rPr>
              <w:t xml:space="preserve"> 16 &lt;=&gt; m </w:t>
            </w:r>
            <w:r w:rsidRPr="00EA7D0F">
              <w:rPr>
                <w:rFonts w:ascii="Times New Roman" w:hAnsi="Times New Roman"/>
                <w:bCs/>
                <w:position w:val="-4"/>
                <w:lang w:val="pt-BR"/>
              </w:rPr>
              <w:object w:dxaOrig="200" w:dyaOrig="240">
                <v:shape id="_x0000_i2916" type="#_x0000_t75" style="width:10pt;height:12pt" o:ole="">
                  <v:imagedata r:id="rId3546" o:title=""/>
                </v:shape>
                <o:OLEObject Type="Embed" ProgID="Equation.DSMT4" ShapeID="_x0000_i2916" DrawAspect="Content" ObjectID="_1586753504" r:id="rId3579"/>
              </w:object>
            </w:r>
            <w:r>
              <w:rPr>
                <w:rFonts w:ascii="Times New Roman" w:hAnsi="Times New Roman"/>
                <w:bCs/>
                <w:lang w:val="pt-BR"/>
              </w:rPr>
              <w:t xml:space="preserve"> 2</w:t>
            </w:r>
          </w:p>
          <w:p w:rsidR="00FD7C15" w:rsidRDefault="00FD7C15" w:rsidP="00FD7C15">
            <w:pPr>
              <w:spacing w:line="288" w:lineRule="auto"/>
              <w:rPr>
                <w:rFonts w:ascii="Times New Roman" w:hAnsi="Times New Roman"/>
                <w:bCs/>
                <w:lang w:val="pt-BR"/>
              </w:rPr>
            </w:pPr>
            <w:r>
              <w:rPr>
                <w:rFonts w:ascii="Times New Roman" w:hAnsi="Times New Roman"/>
                <w:bCs/>
                <w:lang w:val="pt-BR"/>
              </w:rPr>
              <w:t xml:space="preserve">Vậy: </w:t>
            </w:r>
            <w:r w:rsidRPr="001E51C0">
              <w:rPr>
                <w:rFonts w:ascii="Times New Roman" w:hAnsi="Times New Roman"/>
                <w:bCs/>
                <w:position w:val="-24"/>
                <w:lang w:val="pt-BR"/>
              </w:rPr>
              <w:object w:dxaOrig="240" w:dyaOrig="620">
                <v:shape id="_x0000_i2917" type="#_x0000_t75" style="width:12pt;height:31pt" o:ole="">
                  <v:imagedata r:id="rId3580" o:title=""/>
                </v:shape>
                <o:OLEObject Type="Embed" ProgID="Equation.DSMT4" ShapeID="_x0000_i2917" DrawAspect="Content" ObjectID="_1586753505" r:id="rId3581"/>
              </w:object>
            </w:r>
            <w:r w:rsidRPr="00EA7D0F">
              <w:rPr>
                <w:rFonts w:ascii="Times New Roman" w:hAnsi="Times New Roman"/>
                <w:bCs/>
                <w:position w:val="-4"/>
                <w:lang w:val="pt-BR"/>
              </w:rPr>
              <w:object w:dxaOrig="200" w:dyaOrig="240">
                <v:shape id="_x0000_i2918" type="#_x0000_t75" style="width:10pt;height:12pt" o:ole="">
                  <v:imagedata r:id="rId3546" o:title=""/>
                </v:shape>
                <o:OLEObject Type="Embed" ProgID="Equation.DSMT4" ShapeID="_x0000_i2918" DrawAspect="Content" ObjectID="_1586753506" r:id="rId3582"/>
              </w:object>
            </w:r>
            <w:r>
              <w:rPr>
                <w:rFonts w:ascii="Times New Roman" w:hAnsi="Times New Roman"/>
                <w:bCs/>
                <w:lang w:val="pt-BR"/>
              </w:rPr>
              <w:t xml:space="preserve"> m </w:t>
            </w:r>
            <w:r w:rsidRPr="00EA7D0F">
              <w:rPr>
                <w:rFonts w:ascii="Times New Roman" w:hAnsi="Times New Roman"/>
                <w:bCs/>
                <w:position w:val="-4"/>
                <w:lang w:val="pt-BR"/>
              </w:rPr>
              <w:object w:dxaOrig="200" w:dyaOrig="240">
                <v:shape id="_x0000_i2919" type="#_x0000_t75" style="width:10pt;height:12pt" o:ole="">
                  <v:imagedata r:id="rId3546" o:title=""/>
                </v:shape>
                <o:OLEObject Type="Embed" ProgID="Equation.DSMT4" ShapeID="_x0000_i2919" DrawAspect="Content" ObjectID="_1586753507" r:id="rId3583"/>
              </w:object>
            </w:r>
            <w:r>
              <w:rPr>
                <w:rFonts w:ascii="Times New Roman" w:hAnsi="Times New Roman"/>
                <w:bCs/>
                <w:lang w:val="pt-BR"/>
              </w:rPr>
              <w:t xml:space="preserve"> 2 thì pt có hai nghiệm x</w:t>
            </w:r>
            <w:r>
              <w:rPr>
                <w:rFonts w:ascii="Times New Roman" w:hAnsi="Times New Roman"/>
                <w:bCs/>
                <w:vertAlign w:val="subscript"/>
                <w:lang w:val="pt-BR"/>
              </w:rPr>
              <w:t>1</w:t>
            </w:r>
            <w:r>
              <w:rPr>
                <w:rFonts w:ascii="Times New Roman" w:hAnsi="Times New Roman"/>
                <w:bCs/>
                <w:lang w:val="pt-BR"/>
              </w:rPr>
              <w:t>, x</w:t>
            </w:r>
            <w:r>
              <w:rPr>
                <w:rFonts w:ascii="Times New Roman" w:hAnsi="Times New Roman"/>
                <w:bCs/>
                <w:vertAlign w:val="subscript"/>
                <w:lang w:val="pt-BR"/>
              </w:rPr>
              <w:t xml:space="preserve">2 </w:t>
            </w:r>
            <w:r>
              <w:rPr>
                <w:rFonts w:ascii="Times New Roman" w:hAnsi="Times New Roman"/>
                <w:bCs/>
                <w:lang w:val="pt-BR"/>
              </w:rPr>
              <w:t>thỏa mãn: x</w:t>
            </w:r>
            <w:r>
              <w:rPr>
                <w:rFonts w:ascii="Times New Roman" w:hAnsi="Times New Roman"/>
                <w:bCs/>
                <w:vertAlign w:val="subscript"/>
                <w:lang w:val="pt-BR"/>
              </w:rPr>
              <w:t>1</w:t>
            </w:r>
            <w:r>
              <w:rPr>
                <w:rFonts w:ascii="Times New Roman" w:hAnsi="Times New Roman"/>
                <w:bCs/>
                <w:vertAlign w:val="superscript"/>
                <w:lang w:val="pt-BR"/>
              </w:rPr>
              <w:t>2</w:t>
            </w:r>
            <w:r>
              <w:rPr>
                <w:rFonts w:ascii="Times New Roman" w:hAnsi="Times New Roman"/>
                <w:bCs/>
                <w:lang w:val="pt-BR"/>
              </w:rPr>
              <w:t xml:space="preserve"> + 2(m+1)x</w:t>
            </w:r>
            <w:r>
              <w:rPr>
                <w:rFonts w:ascii="Times New Roman" w:hAnsi="Times New Roman"/>
                <w:bCs/>
                <w:vertAlign w:val="subscript"/>
                <w:lang w:val="pt-BR"/>
              </w:rPr>
              <w:t>2</w:t>
            </w:r>
            <w:r>
              <w:rPr>
                <w:rFonts w:ascii="Times New Roman" w:hAnsi="Times New Roman"/>
                <w:bCs/>
                <w:lang w:val="pt-BR"/>
              </w:rPr>
              <w:t xml:space="preserve"> </w:t>
            </w:r>
            <w:r w:rsidRPr="00EA7D0F">
              <w:rPr>
                <w:rFonts w:ascii="Times New Roman" w:hAnsi="Times New Roman"/>
                <w:bCs/>
                <w:position w:val="-4"/>
                <w:lang w:val="pt-BR"/>
              </w:rPr>
              <w:object w:dxaOrig="200" w:dyaOrig="240">
                <v:shape id="_x0000_i2920" type="#_x0000_t75" style="width:10pt;height:12pt" o:ole="">
                  <v:imagedata r:id="rId3546" o:title=""/>
                </v:shape>
                <o:OLEObject Type="Embed" ProgID="Equation.DSMT4" ShapeID="_x0000_i2920" DrawAspect="Content" ObjectID="_1586753508" r:id="rId3584"/>
              </w:object>
            </w:r>
            <w:r>
              <w:rPr>
                <w:rFonts w:ascii="Times New Roman" w:hAnsi="Times New Roman"/>
                <w:bCs/>
                <w:lang w:val="pt-BR"/>
              </w:rPr>
              <w:t xml:space="preserve"> 3m</w:t>
            </w:r>
            <w:r>
              <w:rPr>
                <w:rFonts w:ascii="Times New Roman" w:hAnsi="Times New Roman"/>
                <w:bCs/>
                <w:vertAlign w:val="superscript"/>
                <w:lang w:val="pt-BR"/>
              </w:rPr>
              <w:t>2</w:t>
            </w:r>
            <w:r>
              <w:rPr>
                <w:rFonts w:ascii="Times New Roman" w:hAnsi="Times New Roman"/>
                <w:bCs/>
                <w:lang w:val="pt-BR"/>
              </w:rPr>
              <w:t xml:space="preserve"> + 16</w:t>
            </w:r>
          </w:p>
          <w:p w:rsidR="00FD7C15" w:rsidRDefault="00FD7C15" w:rsidP="00FD7C15">
            <w:pPr>
              <w:spacing w:line="288" w:lineRule="auto"/>
              <w:rPr>
                <w:rFonts w:ascii="Times New Roman" w:hAnsi="Times New Roman"/>
                <w:bCs/>
                <w:lang w:val="pt-BR"/>
              </w:rPr>
            </w:pPr>
            <w:r>
              <w:rPr>
                <w:noProof/>
                <w:lang w:val="en-US"/>
              </w:rPr>
              <w:drawing>
                <wp:anchor distT="0" distB="0" distL="114300" distR="114300" simplePos="0" relativeHeight="251744256" behindDoc="0" locked="0" layoutInCell="1" allowOverlap="1" wp14:anchorId="2A9088A8" wp14:editId="05D75194">
                  <wp:simplePos x="0" y="0"/>
                  <wp:positionH relativeFrom="column">
                    <wp:posOffset>4000500</wp:posOffset>
                  </wp:positionH>
                  <wp:positionV relativeFrom="paragraph">
                    <wp:posOffset>45720</wp:posOffset>
                  </wp:positionV>
                  <wp:extent cx="2314575" cy="2514600"/>
                  <wp:effectExtent l="0" t="0" r="0" b="0"/>
                  <wp:wrapNone/>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585">
                            <a:extLst>
                              <a:ext uri="{28A0092B-C50C-407E-A947-70E740481C1C}">
                                <a14:useLocalDpi xmlns:a14="http://schemas.microsoft.com/office/drawing/2010/main" val="0"/>
                              </a:ext>
                            </a:extLst>
                          </a:blip>
                          <a:srcRect/>
                          <a:stretch>
                            <a:fillRect/>
                          </a:stretch>
                        </pic:blipFill>
                        <pic:spPr bwMode="auto">
                          <a:xfrm>
                            <a:off x="0" y="0"/>
                            <a:ext cx="2314575"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00B0">
              <w:rPr>
                <w:rFonts w:ascii="Times New Roman" w:hAnsi="Times New Roman"/>
                <w:b/>
                <w:bCs/>
                <w:lang w:val="pt-BR"/>
              </w:rPr>
              <w:t>Câu 4</w:t>
            </w:r>
            <w:r>
              <w:rPr>
                <w:rFonts w:ascii="Times New Roman" w:hAnsi="Times New Roman"/>
                <w:bCs/>
                <w:lang w:val="pt-BR"/>
              </w:rPr>
              <w:t xml:space="preserve">: </w:t>
            </w:r>
          </w:p>
          <w:p w:rsidR="00FD7C15" w:rsidRPr="009F0548" w:rsidRDefault="00FD7C15" w:rsidP="003329F8">
            <w:pPr>
              <w:numPr>
                <w:ilvl w:val="0"/>
                <w:numId w:val="70"/>
              </w:numPr>
              <w:spacing w:line="288" w:lineRule="auto"/>
              <w:rPr>
                <w:rFonts w:ascii="Times New Roman" w:hAnsi="Times New Roman"/>
                <w:bCs/>
                <w:lang w:val="pt-BR"/>
              </w:rPr>
            </w:pPr>
            <w:r w:rsidRPr="00EB7EB4">
              <w:rPr>
                <w:position w:val="-6"/>
              </w:rPr>
              <w:object w:dxaOrig="1120" w:dyaOrig="360">
                <v:shape id="_x0000_i2921" type="#_x0000_t75" style="width:56pt;height:18pt" o:ole="">
                  <v:imagedata r:id="rId3586" o:title=""/>
                </v:shape>
                <o:OLEObject Type="Embed" ProgID="Equation.DSMT4" ShapeID="_x0000_i2921" DrawAspect="Content" ObjectID="_1586753509" r:id="rId3587"/>
              </w:object>
            </w:r>
            <w:r>
              <w:t>v× BE</w:t>
            </w:r>
            <w:r>
              <w:sym w:font="Symbol" w:char="F05E"/>
            </w:r>
            <w:r>
              <w:t xml:space="preserve"> AC;</w:t>
            </w:r>
          </w:p>
          <w:p w:rsidR="00FD7C15" w:rsidRDefault="00FD7C15" w:rsidP="00FD7C15">
            <w:pPr>
              <w:spacing w:line="288" w:lineRule="auto"/>
              <w:ind w:left="360"/>
              <w:rPr>
                <w:rFonts w:ascii="Times New Roman" w:hAnsi="Times New Roman"/>
                <w:bCs/>
                <w:lang w:val="pt-BR"/>
              </w:rPr>
            </w:pPr>
            <w:r>
              <w:t xml:space="preserve">     </w:t>
            </w:r>
            <w:r w:rsidRPr="00EB7EB4">
              <w:rPr>
                <w:position w:val="-6"/>
              </w:rPr>
              <w:object w:dxaOrig="1219" w:dyaOrig="360">
                <v:shape id="_x0000_i2922" type="#_x0000_t75" style="width:60.95pt;height:18pt" o:ole="">
                  <v:imagedata r:id="rId3588" o:title=""/>
                </v:shape>
                <o:OLEObject Type="Embed" ProgID="Equation.DSMT4" ShapeID="_x0000_i2922" DrawAspect="Content" ObjectID="_1586753510" r:id="rId3589"/>
              </w:object>
            </w:r>
            <w:r>
              <w:t xml:space="preserve"> v× </w:t>
            </w:r>
            <w:smartTag w:uri="urn:schemas-microsoft-com:office:smarttags" w:element="place">
              <w:smartTag w:uri="urn:schemas-microsoft-com:office:smarttags" w:element="City">
                <w:r>
                  <w:t>CF</w:t>
                </w:r>
              </w:smartTag>
              <w:r>
                <w:sym w:font="Symbol" w:char="F05E"/>
              </w:r>
              <w:r>
                <w:t xml:space="preserve"> </w:t>
              </w:r>
              <w:smartTag w:uri="urn:schemas-microsoft-com:office:smarttags" w:element="State">
                <w:r>
                  <w:t>AB</w:t>
                </w:r>
              </w:smartTag>
            </w:smartTag>
          </w:p>
          <w:p w:rsidR="00FD7C15" w:rsidRDefault="00FD7C15" w:rsidP="00FD7C15">
            <w:pPr>
              <w:spacing w:line="288" w:lineRule="auto"/>
              <w:ind w:left="360"/>
              <w:rPr>
                <w:rFonts w:ascii="Times New Roman" w:hAnsi="Times New Roman"/>
                <w:bCs/>
                <w:lang w:val="pt-BR"/>
              </w:rPr>
            </w:pPr>
            <w:r w:rsidRPr="002E2F56">
              <w:rPr>
                <w:rFonts w:ascii="Times New Roman" w:hAnsi="Times New Roman"/>
                <w:bCs/>
                <w:lang w:val="pt-BR"/>
              </w:rPr>
              <w:t xml:space="preserve">Tứ giác BCEF có: </w:t>
            </w:r>
            <w:r w:rsidRPr="00EE3BBD">
              <w:rPr>
                <w:rFonts w:ascii="Times New Roman" w:hAnsi="Times New Roman"/>
                <w:bCs/>
                <w:position w:val="-6"/>
              </w:rPr>
              <w:object w:dxaOrig="2079" w:dyaOrig="360">
                <v:shape id="_x0000_i2923" type="#_x0000_t75" style="width:103.95pt;height:18pt" o:ole="">
                  <v:imagedata r:id="rId3590" o:title=""/>
                </v:shape>
                <o:OLEObject Type="Embed" ProgID="Equation.DSMT4" ShapeID="_x0000_i2923" DrawAspect="Content" ObjectID="_1586753511" r:id="rId3591"/>
              </w:object>
            </w:r>
            <w:r w:rsidRPr="002E2F56">
              <w:rPr>
                <w:rFonts w:ascii="Times New Roman" w:hAnsi="Times New Roman"/>
                <w:bCs/>
                <w:lang w:val="pt-BR"/>
              </w:rPr>
              <w:t xml:space="preserve"> (gt)</w:t>
            </w:r>
          </w:p>
          <w:p w:rsidR="00FD7C15" w:rsidRDefault="00FD7C15" w:rsidP="003329F8">
            <w:pPr>
              <w:numPr>
                <w:ilvl w:val="0"/>
                <w:numId w:val="72"/>
              </w:numPr>
              <w:spacing w:line="288" w:lineRule="auto"/>
              <w:rPr>
                <w:rFonts w:ascii="Times New Roman" w:hAnsi="Times New Roman"/>
                <w:bCs/>
                <w:lang w:val="pt-BR"/>
              </w:rPr>
            </w:pPr>
            <w:r w:rsidRPr="002E2F56">
              <w:rPr>
                <w:rFonts w:ascii="Times New Roman" w:hAnsi="Times New Roman"/>
                <w:bCs/>
                <w:lang w:val="pt-BR"/>
              </w:rPr>
              <w:t>Tứ giác BCEF</w:t>
            </w:r>
            <w:r>
              <w:rPr>
                <w:rFonts w:ascii="Times New Roman" w:hAnsi="Times New Roman"/>
                <w:bCs/>
                <w:lang w:val="pt-BR"/>
              </w:rPr>
              <w:t xml:space="preserve"> nội tiếp vì có đỉnh E và F cùng nhìn </w:t>
            </w:r>
          </w:p>
          <w:p w:rsidR="00FD7C15" w:rsidRPr="002E2F56" w:rsidRDefault="00FD7C15" w:rsidP="00FD7C15">
            <w:pPr>
              <w:spacing w:line="288" w:lineRule="auto"/>
              <w:ind w:left="360"/>
              <w:rPr>
                <w:rFonts w:ascii="Times New Roman" w:hAnsi="Times New Roman"/>
                <w:bCs/>
                <w:lang w:val="pt-BR"/>
              </w:rPr>
            </w:pPr>
            <w:r>
              <w:rPr>
                <w:rFonts w:ascii="Times New Roman" w:hAnsi="Times New Roman"/>
                <w:bCs/>
                <w:lang w:val="pt-BR"/>
              </w:rPr>
              <w:t>Cạnh BC dưới hai góc bằng nhau</w:t>
            </w:r>
          </w:p>
          <w:p w:rsidR="00FD7C15" w:rsidRDefault="00FD7C15" w:rsidP="003329F8">
            <w:pPr>
              <w:numPr>
                <w:ilvl w:val="0"/>
                <w:numId w:val="70"/>
              </w:numPr>
              <w:spacing w:line="288" w:lineRule="auto"/>
              <w:rPr>
                <w:rFonts w:ascii="Times New Roman" w:hAnsi="Times New Roman"/>
                <w:bCs/>
                <w:lang w:val="pt-BR"/>
              </w:rPr>
            </w:pPr>
            <w:r>
              <w:rPr>
                <w:rFonts w:ascii="Times New Roman" w:hAnsi="Times New Roman"/>
                <w:bCs/>
                <w:lang w:val="pt-BR"/>
              </w:rPr>
              <w:t xml:space="preserve">Ta có </w:t>
            </w:r>
            <w:r w:rsidRPr="00255A68">
              <w:rPr>
                <w:rFonts w:ascii="Times New Roman" w:hAnsi="Times New Roman"/>
                <w:bCs/>
                <w:position w:val="-4"/>
                <w:lang w:val="pt-BR"/>
              </w:rPr>
              <w:object w:dxaOrig="580" w:dyaOrig="340">
                <v:shape id="_x0000_i2924" type="#_x0000_t75" style="width:29pt;height:17pt" o:ole="">
                  <v:imagedata r:id="rId3592" o:title=""/>
                </v:shape>
                <o:OLEObject Type="Embed" ProgID="Equation.DSMT4" ShapeID="_x0000_i2924" DrawAspect="Content" ObjectID="_1586753512" r:id="rId3593"/>
              </w:object>
            </w:r>
            <w:r>
              <w:rPr>
                <w:rFonts w:ascii="Times New Roman" w:hAnsi="Times New Roman"/>
                <w:bCs/>
                <w:lang w:val="pt-BR"/>
              </w:rPr>
              <w:t>= 90</w:t>
            </w:r>
            <w:r>
              <w:rPr>
                <w:rFonts w:ascii="Times New Roman" w:hAnsi="Times New Roman"/>
                <w:bCs/>
                <w:vertAlign w:val="superscript"/>
                <w:lang w:val="pt-BR"/>
              </w:rPr>
              <w:t>0</w:t>
            </w:r>
            <w:r>
              <w:rPr>
                <w:rFonts w:ascii="Times New Roman" w:hAnsi="Times New Roman"/>
                <w:bCs/>
                <w:lang w:val="pt-BR"/>
              </w:rPr>
              <w:t xml:space="preserve"> (góc nội tiếp chắn nửa đtròn)</w:t>
            </w:r>
          </w:p>
          <w:p w:rsidR="00FD7C15" w:rsidRPr="00255A68" w:rsidRDefault="00FD7C15" w:rsidP="00FD7C15">
            <w:pPr>
              <w:spacing w:line="288" w:lineRule="auto"/>
              <w:ind w:left="720"/>
              <w:rPr>
                <w:rFonts w:ascii="Times New Roman" w:hAnsi="Times New Roman"/>
                <w:bCs/>
              </w:rPr>
            </w:pPr>
            <w:r w:rsidRPr="00255A68">
              <w:rPr>
                <w:rFonts w:ascii="Times New Roman" w:hAnsi="Times New Roman"/>
                <w:bCs/>
              </w:rPr>
              <w:t xml:space="preserve">=&gt; BD </w:t>
            </w:r>
            <w:r w:rsidRPr="00255A68">
              <w:rPr>
                <w:rFonts w:ascii="Times New Roman" w:hAnsi="Times New Roman"/>
                <w:bCs/>
                <w:position w:val="-4"/>
                <w:lang w:val="pt-BR"/>
              </w:rPr>
              <w:object w:dxaOrig="240" w:dyaOrig="260">
                <v:shape id="_x0000_i2925" type="#_x0000_t75" style="width:12pt;height:13pt" o:ole="">
                  <v:imagedata r:id="rId3594" o:title=""/>
                </v:shape>
                <o:OLEObject Type="Embed" ProgID="Equation.DSMT4" ShapeID="_x0000_i2925" DrawAspect="Content" ObjectID="_1586753513" r:id="rId3595"/>
              </w:object>
            </w:r>
            <w:r w:rsidRPr="00255A68">
              <w:rPr>
                <w:rFonts w:ascii="Times New Roman" w:hAnsi="Times New Roman"/>
                <w:bCs/>
              </w:rPr>
              <w:t xml:space="preserve"> AB mà </w:t>
            </w:r>
            <w:smartTag w:uri="urn:schemas-microsoft-com:office:smarttags" w:element="place">
              <w:smartTag w:uri="urn:schemas-microsoft-com:office:smarttags" w:element="City">
                <w:r w:rsidRPr="00255A68">
                  <w:rPr>
                    <w:rFonts w:ascii="Times New Roman" w:hAnsi="Times New Roman"/>
                    <w:bCs/>
                  </w:rPr>
                  <w:t>CH</w:t>
                </w:r>
              </w:smartTag>
              <w:r w:rsidRPr="00255A68">
                <w:rPr>
                  <w:rFonts w:ascii="Times New Roman" w:hAnsi="Times New Roman"/>
                  <w:bCs/>
                </w:rPr>
                <w:t xml:space="preserve"> </w:t>
              </w:r>
              <w:r w:rsidRPr="00255A68">
                <w:rPr>
                  <w:rFonts w:ascii="Times New Roman" w:hAnsi="Times New Roman"/>
                  <w:bCs/>
                  <w:position w:val="-4"/>
                  <w:lang w:val="pt-BR"/>
                </w:rPr>
                <w:object w:dxaOrig="240" w:dyaOrig="260">
                  <v:shape id="_x0000_i2926" type="#_x0000_t75" style="width:12pt;height:13pt" o:ole="">
                    <v:imagedata r:id="rId3594" o:title=""/>
                  </v:shape>
                  <o:OLEObject Type="Embed" ProgID="Equation.DSMT4" ShapeID="_x0000_i2926" DrawAspect="Content" ObjectID="_1586753514" r:id="rId3596"/>
                </w:object>
              </w:r>
              <w:r w:rsidRPr="00255A68">
                <w:rPr>
                  <w:rFonts w:ascii="Times New Roman" w:hAnsi="Times New Roman"/>
                  <w:bCs/>
                </w:rPr>
                <w:t xml:space="preserve"> </w:t>
              </w:r>
              <w:smartTag w:uri="urn:schemas-microsoft-com:office:smarttags" w:element="State">
                <w:r w:rsidRPr="00255A68">
                  <w:rPr>
                    <w:rFonts w:ascii="Times New Roman" w:hAnsi="Times New Roman"/>
                    <w:bCs/>
                  </w:rPr>
                  <w:t>AB</w:t>
                </w:r>
              </w:smartTag>
            </w:smartTag>
            <w:r w:rsidRPr="00255A68">
              <w:rPr>
                <w:rFonts w:ascii="Times New Roman" w:hAnsi="Times New Roman"/>
                <w:bCs/>
              </w:rPr>
              <w:t xml:space="preserve"> =&gt; BD // CH</w:t>
            </w:r>
          </w:p>
          <w:p w:rsidR="00FD7C15" w:rsidRDefault="00FD7C15" w:rsidP="00FD7C15">
            <w:pPr>
              <w:spacing w:line="288" w:lineRule="auto"/>
              <w:ind w:left="720"/>
              <w:rPr>
                <w:rFonts w:ascii="Times New Roman" w:hAnsi="Times New Roman"/>
                <w:bCs/>
              </w:rPr>
            </w:pPr>
            <w:r>
              <w:rPr>
                <w:rFonts w:ascii="Times New Roman" w:hAnsi="Times New Roman"/>
                <w:bCs/>
              </w:rPr>
              <w:t>C/m tương tự: CD // BH</w:t>
            </w:r>
          </w:p>
          <w:p w:rsidR="00FD7C15" w:rsidRPr="00255A68" w:rsidRDefault="00FD7C15" w:rsidP="00FD7C15">
            <w:pPr>
              <w:spacing w:line="288" w:lineRule="auto"/>
              <w:ind w:left="720"/>
              <w:rPr>
                <w:rFonts w:ascii="Times New Roman" w:hAnsi="Times New Roman"/>
                <w:bCs/>
              </w:rPr>
            </w:pPr>
            <w:r>
              <w:rPr>
                <w:rFonts w:ascii="Times New Roman" w:hAnsi="Times New Roman"/>
                <w:bCs/>
              </w:rPr>
              <w:t>=&gt; BHCD là hình bình hành</w:t>
            </w:r>
          </w:p>
          <w:p w:rsidR="00FD7C15" w:rsidRDefault="00FD7C15" w:rsidP="003329F8">
            <w:pPr>
              <w:numPr>
                <w:ilvl w:val="0"/>
                <w:numId w:val="70"/>
              </w:numPr>
              <w:spacing w:line="288" w:lineRule="auto"/>
              <w:rPr>
                <w:rFonts w:ascii="Times New Roman" w:hAnsi="Times New Roman"/>
                <w:bCs/>
              </w:rPr>
            </w:pPr>
            <w:r>
              <w:rPr>
                <w:rFonts w:ascii="Times New Roman" w:hAnsi="Times New Roman"/>
                <w:bCs/>
              </w:rPr>
              <w:t>BHCD là hình bình hành , M là trung điểm của BC</w:t>
            </w:r>
          </w:p>
          <w:p w:rsidR="00FD7C15" w:rsidRDefault="00FD7C15" w:rsidP="003329F8">
            <w:pPr>
              <w:numPr>
                <w:ilvl w:val="0"/>
                <w:numId w:val="72"/>
              </w:numPr>
              <w:spacing w:line="288" w:lineRule="auto"/>
              <w:rPr>
                <w:rFonts w:ascii="Times New Roman" w:hAnsi="Times New Roman"/>
                <w:bCs/>
              </w:rPr>
            </w:pPr>
            <w:r>
              <w:rPr>
                <w:rFonts w:ascii="Times New Roman" w:hAnsi="Times New Roman"/>
                <w:bCs/>
              </w:rPr>
              <w:t>M là trung điểm của HD</w:t>
            </w:r>
          </w:p>
          <w:p w:rsidR="00FD7C15" w:rsidRDefault="00FD7C15" w:rsidP="00FD7C15">
            <w:pPr>
              <w:spacing w:line="288" w:lineRule="auto"/>
              <w:ind w:left="360"/>
              <w:rPr>
                <w:rFonts w:ascii="Times New Roman" w:hAnsi="Times New Roman"/>
                <w:bCs/>
              </w:rPr>
            </w:pPr>
            <w:r>
              <w:rPr>
                <w:rFonts w:ascii="Times New Roman" w:hAnsi="Times New Roman"/>
                <w:bCs/>
              </w:rPr>
              <w:t xml:space="preserve">Mặt khác O là trung điểm của AD suy ra G là trọng tâm của </w:t>
            </w:r>
            <w:r>
              <w:rPr>
                <w:rFonts w:ascii="Times New Roman" w:hAnsi="Times New Roman"/>
                <w:bCs/>
              </w:rPr>
              <w:sym w:font="Symbol" w:char="F044"/>
            </w:r>
            <w:r>
              <w:rPr>
                <w:rFonts w:ascii="Times New Roman" w:hAnsi="Times New Roman"/>
                <w:bCs/>
              </w:rPr>
              <w:t xml:space="preserve">AHD. </w:t>
            </w:r>
          </w:p>
          <w:p w:rsidR="00FD7C15" w:rsidRDefault="00FD7C15" w:rsidP="00FD7C15">
            <w:pPr>
              <w:spacing w:line="288" w:lineRule="auto"/>
              <w:ind w:left="360"/>
              <w:rPr>
                <w:rFonts w:ascii="Times New Roman" w:hAnsi="Times New Roman"/>
                <w:bCs/>
              </w:rPr>
            </w:pPr>
            <w:r>
              <w:rPr>
                <w:rFonts w:ascii="Times New Roman" w:hAnsi="Times New Roman"/>
                <w:bCs/>
              </w:rPr>
              <w:t xml:space="preserve"> </w:t>
            </w:r>
            <w:r>
              <w:rPr>
                <w:rFonts w:ascii="Times New Roman" w:hAnsi="Times New Roman"/>
                <w:bCs/>
              </w:rPr>
              <w:sym w:font="Symbol" w:char="F0DE"/>
            </w:r>
            <w:r>
              <w:rPr>
                <w:rFonts w:ascii="Times New Roman" w:hAnsi="Times New Roman"/>
                <w:bCs/>
              </w:rPr>
              <w:t xml:space="preserve"> </w:t>
            </w:r>
            <w:r>
              <w:rPr>
                <w:rFonts w:ascii="Times New Roman" w:hAnsi="Times New Roman"/>
                <w:bCs/>
              </w:rPr>
              <w:fldChar w:fldCharType="begin"/>
            </w:r>
            <w:r>
              <w:rPr>
                <w:rFonts w:ascii="Times New Roman" w:hAnsi="Times New Roman"/>
                <w:bCs/>
              </w:rPr>
              <w:instrText>eq \s\don1(\f(AG,AM))</w:instrText>
            </w:r>
            <w:r>
              <w:rPr>
                <w:rFonts w:ascii="Times New Roman" w:hAnsi="Times New Roman"/>
                <w:bCs/>
              </w:rPr>
              <w:fldChar w:fldCharType="end"/>
            </w:r>
            <w:r>
              <w:rPr>
                <w:rFonts w:ascii="Times New Roman" w:hAnsi="Times New Roman"/>
                <w:bCs/>
              </w:rPr>
              <w:t xml:space="preserve"> = </w:t>
            </w:r>
            <w:r>
              <w:rPr>
                <w:rFonts w:ascii="Times New Roman" w:hAnsi="Times New Roman"/>
                <w:bCs/>
              </w:rPr>
              <w:fldChar w:fldCharType="begin"/>
            </w:r>
            <w:r>
              <w:rPr>
                <w:rFonts w:ascii="Times New Roman" w:hAnsi="Times New Roman"/>
                <w:bCs/>
              </w:rPr>
              <w:instrText>eq \s\don1(\f(2,3))</w:instrText>
            </w:r>
            <w:r>
              <w:rPr>
                <w:rFonts w:ascii="Times New Roman" w:hAnsi="Times New Roman"/>
                <w:bCs/>
              </w:rPr>
              <w:fldChar w:fldCharType="end"/>
            </w:r>
            <w:r>
              <w:rPr>
                <w:rFonts w:ascii="Times New Roman" w:hAnsi="Times New Roman"/>
                <w:bCs/>
              </w:rPr>
              <w:t xml:space="preserve"> </w:t>
            </w:r>
          </w:p>
          <w:p w:rsidR="00FD7C15" w:rsidRDefault="00FD7C15" w:rsidP="00FD7C15">
            <w:pPr>
              <w:spacing w:line="288" w:lineRule="auto"/>
              <w:ind w:left="360"/>
              <w:rPr>
                <w:rFonts w:ascii="Times New Roman" w:hAnsi="Times New Roman"/>
                <w:bCs/>
              </w:rPr>
            </w:pPr>
            <w:r>
              <w:rPr>
                <w:rFonts w:ascii="Times New Roman" w:hAnsi="Times New Roman"/>
                <w:bCs/>
              </w:rPr>
              <w:t xml:space="preserve">Xét </w:t>
            </w:r>
            <w:r>
              <w:rPr>
                <w:rFonts w:ascii="Times New Roman" w:hAnsi="Times New Roman"/>
                <w:bCs/>
              </w:rPr>
              <w:sym w:font="Symbol" w:char="F044"/>
            </w:r>
            <w:r>
              <w:rPr>
                <w:rFonts w:ascii="Times New Roman" w:hAnsi="Times New Roman"/>
                <w:bCs/>
              </w:rPr>
              <w:t xml:space="preserve">ABC có AM là đường trung tuyến, </w:t>
            </w:r>
            <w:r>
              <w:rPr>
                <w:rFonts w:ascii="Times New Roman" w:hAnsi="Times New Roman"/>
                <w:bCs/>
              </w:rPr>
              <w:fldChar w:fldCharType="begin"/>
            </w:r>
            <w:r>
              <w:rPr>
                <w:rFonts w:ascii="Times New Roman" w:hAnsi="Times New Roman"/>
                <w:bCs/>
              </w:rPr>
              <w:instrText>eq \s\don1(\f(AG,AM))</w:instrText>
            </w:r>
            <w:r>
              <w:rPr>
                <w:rFonts w:ascii="Times New Roman" w:hAnsi="Times New Roman"/>
                <w:bCs/>
              </w:rPr>
              <w:fldChar w:fldCharType="end"/>
            </w:r>
            <w:r>
              <w:rPr>
                <w:rFonts w:ascii="Times New Roman" w:hAnsi="Times New Roman"/>
                <w:bCs/>
              </w:rPr>
              <w:t xml:space="preserve"> = </w:t>
            </w:r>
            <w:r>
              <w:rPr>
                <w:rFonts w:ascii="Times New Roman" w:hAnsi="Times New Roman"/>
                <w:bCs/>
              </w:rPr>
              <w:fldChar w:fldCharType="begin"/>
            </w:r>
            <w:r>
              <w:rPr>
                <w:rFonts w:ascii="Times New Roman" w:hAnsi="Times New Roman"/>
                <w:bCs/>
              </w:rPr>
              <w:instrText>eq \s\don1(\f(2,3))</w:instrText>
            </w:r>
            <w:r>
              <w:rPr>
                <w:rFonts w:ascii="Times New Roman" w:hAnsi="Times New Roman"/>
                <w:bCs/>
              </w:rPr>
              <w:fldChar w:fldCharType="end"/>
            </w:r>
            <w:r>
              <w:rPr>
                <w:rFonts w:ascii="Times New Roman" w:hAnsi="Times New Roman"/>
                <w:bCs/>
              </w:rPr>
              <w:t xml:space="preserve">  Suy ra G là trọng tâm của </w:t>
            </w:r>
            <w:r>
              <w:rPr>
                <w:rFonts w:ascii="Times New Roman" w:hAnsi="Times New Roman"/>
                <w:bCs/>
              </w:rPr>
              <w:sym w:font="Symbol" w:char="F044"/>
            </w:r>
            <w:r>
              <w:rPr>
                <w:rFonts w:ascii="Times New Roman" w:hAnsi="Times New Roman"/>
                <w:bCs/>
              </w:rPr>
              <w:t xml:space="preserve">ABC </w:t>
            </w:r>
          </w:p>
          <w:p w:rsidR="00FD7C15" w:rsidRDefault="00FD7C15" w:rsidP="00FD7C15">
            <w:pPr>
              <w:spacing w:line="288" w:lineRule="auto"/>
              <w:rPr>
                <w:rFonts w:ascii="Times New Roman" w:hAnsi="Times New Roman"/>
                <w:lang w:val="pt-BR"/>
              </w:rPr>
            </w:pPr>
            <w:r w:rsidRPr="004300B0">
              <w:rPr>
                <w:lang w:val="pt-BR"/>
              </w:rPr>
              <w:t>Câu 5</w:t>
            </w:r>
            <w:r w:rsidRPr="006446CC">
              <w:rPr>
                <w:lang w:val="pt-BR"/>
              </w:rPr>
              <w:t xml:space="preserve">: </w:t>
            </w:r>
            <w:r>
              <w:rPr>
                <w:lang w:val="pt-BR"/>
              </w:rPr>
              <w:t xml:space="preserve"> </w:t>
            </w:r>
            <w:r>
              <w:rPr>
                <w:rFonts w:ascii="Times New Roman" w:hAnsi="Times New Roman"/>
                <w:lang w:val="pt-BR"/>
              </w:rPr>
              <w:t xml:space="preserve">Áp dụng BĐT Cauchy cho hai số không âm ta có: </w:t>
            </w:r>
            <w:r w:rsidRPr="004F3B40">
              <w:rPr>
                <w:rFonts w:ascii="Times New Roman" w:hAnsi="Times New Roman"/>
                <w:position w:val="-32"/>
                <w:lang w:val="pt-BR"/>
              </w:rPr>
              <w:object w:dxaOrig="3180" w:dyaOrig="780">
                <v:shape id="_x0000_i2927" type="#_x0000_t75" style="width:159pt;height:39pt" o:ole="">
                  <v:imagedata r:id="rId3597" o:title=""/>
                </v:shape>
                <o:OLEObject Type="Embed" ProgID="Equation.DSMT4" ShapeID="_x0000_i2927" DrawAspect="Content" ObjectID="_1586753515" r:id="rId3598"/>
              </w:object>
            </w:r>
          </w:p>
          <w:p w:rsidR="00FD7C15" w:rsidRDefault="00FD7C15" w:rsidP="00FD7C15">
            <w:pPr>
              <w:spacing w:line="288" w:lineRule="auto"/>
            </w:pPr>
            <w:r>
              <w:rPr>
                <w:rFonts w:ascii="Times New Roman" w:hAnsi="Times New Roman"/>
                <w:lang w:val="pt-BR"/>
              </w:rPr>
              <w:t xml:space="preserve">Tương tự: </w:t>
            </w:r>
            <w:r w:rsidRPr="004F3B40">
              <w:rPr>
                <w:position w:val="-30"/>
              </w:rPr>
              <w:object w:dxaOrig="3140" w:dyaOrig="720">
                <v:shape id="_x0000_i2928" type="#_x0000_t75" style="width:157pt;height:36pt" o:ole="">
                  <v:imagedata r:id="rId3599" o:title=""/>
                </v:shape>
                <o:OLEObject Type="Embed" ProgID="Equation.DSMT4" ShapeID="_x0000_i2928" DrawAspect="Content" ObjectID="_1586753516" r:id="rId3600"/>
              </w:object>
            </w:r>
          </w:p>
          <w:p w:rsidR="00FD7C15" w:rsidRDefault="00FD7C15" w:rsidP="00FD7C15">
            <w:pPr>
              <w:spacing w:line="288" w:lineRule="auto"/>
              <w:rPr>
                <w:rFonts w:ascii="Times New Roman" w:hAnsi="Times New Roman"/>
                <w:bCs/>
                <w:lang w:val="pt-BR"/>
              </w:rPr>
            </w:pPr>
            <w:r>
              <w:t xml:space="preserve"> </w:t>
            </w:r>
            <w:r>
              <w:sym w:font="Symbol" w:char="F0DE"/>
            </w:r>
            <w:r>
              <w:t xml:space="preserve"> </w:t>
            </w:r>
            <w:r w:rsidRPr="00EA13EA">
              <w:rPr>
                <w:rFonts w:ascii="Times New Roman" w:hAnsi="Times New Roman"/>
                <w:bCs/>
                <w:position w:val="-30"/>
                <w:lang w:val="pt-BR"/>
              </w:rPr>
              <w:object w:dxaOrig="1880" w:dyaOrig="720">
                <v:shape id="_x0000_i2929" type="#_x0000_t75" style="width:107.05pt;height:41.1pt" o:ole="">
                  <v:imagedata r:id="rId3601" o:title=""/>
                </v:shape>
                <o:OLEObject Type="Embed" ProgID="Equation.DSMT4" ShapeID="_x0000_i2929" DrawAspect="Content" ObjectID="_1586753517" r:id="rId3602"/>
              </w:object>
            </w:r>
            <w:r>
              <w:rPr>
                <w:rFonts w:ascii="Times New Roman" w:hAnsi="Times New Roman"/>
                <w:bCs/>
                <w:lang w:val="pt-BR"/>
              </w:rPr>
              <w:fldChar w:fldCharType="begin"/>
            </w:r>
            <w:r>
              <w:rPr>
                <w:rFonts w:ascii="Times New Roman" w:hAnsi="Times New Roman"/>
                <w:bCs/>
                <w:lang w:val="pt-BR"/>
              </w:rPr>
              <w:instrText>eq \l(\l( ))</w:instrText>
            </w:r>
            <w:r>
              <w:rPr>
                <w:rFonts w:ascii="Times New Roman" w:hAnsi="Times New Roman"/>
                <w:bCs/>
                <w:lang w:val="pt-BR"/>
              </w:rPr>
              <w:fldChar w:fldCharType="end"/>
            </w:r>
            <w:r>
              <w:rPr>
                <w:rFonts w:ascii="Times New Roman" w:hAnsi="Times New Roman"/>
                <w:bCs/>
                <w:lang w:val="pt-BR"/>
              </w:rPr>
              <w:t xml:space="preserve">+ </w:t>
            </w:r>
            <w:r>
              <w:rPr>
                <w:rFonts w:ascii="Times New Roman" w:hAnsi="Times New Roman"/>
                <w:bCs/>
                <w:lang w:val="pt-BR"/>
              </w:rPr>
              <w:fldChar w:fldCharType="begin"/>
            </w:r>
            <w:r>
              <w:rPr>
                <w:rFonts w:ascii="Times New Roman" w:hAnsi="Times New Roman"/>
                <w:bCs/>
                <w:lang w:val="pt-BR"/>
              </w:rPr>
              <w:instrText>eq \s\don1(\f(a</w:instrText>
            </w:r>
            <w:r>
              <w:rPr>
                <w:rFonts w:ascii="Times New Roman" w:hAnsi="Times New Roman"/>
                <w:bCs/>
                <w:lang w:val="pt-BR"/>
              </w:rPr>
              <w:fldChar w:fldCharType="begin"/>
            </w:r>
            <w:r>
              <w:rPr>
                <w:rFonts w:ascii="Times New Roman" w:hAnsi="Times New Roman"/>
                <w:bCs/>
                <w:lang w:val="pt-BR"/>
              </w:rPr>
              <w:instrText>eq \l(\l( ))</w:instrText>
            </w:r>
            <w:r>
              <w:rPr>
                <w:rFonts w:ascii="Times New Roman" w:hAnsi="Times New Roman"/>
                <w:bCs/>
                <w:lang w:val="pt-BR"/>
              </w:rPr>
              <w:fldChar w:fldCharType="end"/>
            </w:r>
            <w:r>
              <w:rPr>
                <w:rFonts w:ascii="Times New Roman" w:hAnsi="Times New Roman"/>
                <w:bCs/>
                <w:lang w:val="pt-BR"/>
              </w:rPr>
              <w:instrText>+</w:instrText>
            </w:r>
            <w:r>
              <w:rPr>
                <w:rFonts w:ascii="Times New Roman" w:hAnsi="Times New Roman"/>
                <w:bCs/>
                <w:lang w:val="pt-BR"/>
              </w:rPr>
              <w:fldChar w:fldCharType="begin"/>
            </w:r>
            <w:r>
              <w:rPr>
                <w:rFonts w:ascii="Times New Roman" w:hAnsi="Times New Roman"/>
                <w:bCs/>
                <w:lang w:val="pt-BR"/>
              </w:rPr>
              <w:instrText>eq \l(\l( ))</w:instrText>
            </w:r>
            <w:r>
              <w:rPr>
                <w:rFonts w:ascii="Times New Roman" w:hAnsi="Times New Roman"/>
                <w:bCs/>
                <w:lang w:val="pt-BR"/>
              </w:rPr>
              <w:fldChar w:fldCharType="end"/>
            </w:r>
            <w:r>
              <w:rPr>
                <w:rFonts w:ascii="Times New Roman" w:hAnsi="Times New Roman"/>
                <w:bCs/>
                <w:lang w:val="pt-BR"/>
              </w:rPr>
              <w:instrText>b,4))</w:instrText>
            </w:r>
            <w:r>
              <w:rPr>
                <w:rFonts w:ascii="Times New Roman" w:hAnsi="Times New Roman"/>
                <w:bCs/>
                <w:lang w:val="pt-BR"/>
              </w:rPr>
              <w:fldChar w:fldCharType="end"/>
            </w:r>
            <w:r>
              <w:rPr>
                <w:rFonts w:ascii="Times New Roman" w:hAnsi="Times New Roman"/>
                <w:bCs/>
                <w:lang w:val="pt-BR"/>
              </w:rPr>
              <w:t xml:space="preserve"> + </w:t>
            </w:r>
            <w:r>
              <w:rPr>
                <w:rFonts w:ascii="Times New Roman" w:hAnsi="Times New Roman"/>
                <w:bCs/>
                <w:lang w:val="pt-BR"/>
              </w:rPr>
              <w:fldChar w:fldCharType="begin"/>
            </w:r>
            <w:r>
              <w:rPr>
                <w:rFonts w:ascii="Times New Roman" w:hAnsi="Times New Roman"/>
                <w:bCs/>
                <w:lang w:val="pt-BR"/>
              </w:rPr>
              <w:instrText>eq \s\don1(\f(b</w:instrText>
            </w:r>
            <w:r>
              <w:rPr>
                <w:rFonts w:ascii="Times New Roman" w:hAnsi="Times New Roman"/>
                <w:bCs/>
                <w:lang w:val="pt-BR"/>
              </w:rPr>
              <w:fldChar w:fldCharType="begin"/>
            </w:r>
            <w:r>
              <w:rPr>
                <w:rFonts w:ascii="Times New Roman" w:hAnsi="Times New Roman"/>
                <w:bCs/>
                <w:lang w:val="pt-BR"/>
              </w:rPr>
              <w:instrText>eq \l(\l( ))</w:instrText>
            </w:r>
            <w:r>
              <w:rPr>
                <w:rFonts w:ascii="Times New Roman" w:hAnsi="Times New Roman"/>
                <w:bCs/>
                <w:lang w:val="pt-BR"/>
              </w:rPr>
              <w:fldChar w:fldCharType="end"/>
            </w:r>
            <w:r>
              <w:rPr>
                <w:rFonts w:ascii="Times New Roman" w:hAnsi="Times New Roman"/>
                <w:bCs/>
                <w:lang w:val="pt-BR"/>
              </w:rPr>
              <w:instrText>+</w:instrText>
            </w:r>
            <w:r>
              <w:rPr>
                <w:rFonts w:ascii="Times New Roman" w:hAnsi="Times New Roman"/>
                <w:bCs/>
                <w:lang w:val="pt-BR"/>
              </w:rPr>
              <w:fldChar w:fldCharType="begin"/>
            </w:r>
            <w:r>
              <w:rPr>
                <w:rFonts w:ascii="Times New Roman" w:hAnsi="Times New Roman"/>
                <w:bCs/>
                <w:lang w:val="pt-BR"/>
              </w:rPr>
              <w:instrText>eq \l(\l( ))</w:instrText>
            </w:r>
            <w:r>
              <w:rPr>
                <w:rFonts w:ascii="Times New Roman" w:hAnsi="Times New Roman"/>
                <w:bCs/>
                <w:lang w:val="pt-BR"/>
              </w:rPr>
              <w:fldChar w:fldCharType="end"/>
            </w:r>
            <w:r>
              <w:rPr>
                <w:rFonts w:ascii="Times New Roman" w:hAnsi="Times New Roman"/>
                <w:bCs/>
                <w:lang w:val="pt-BR"/>
              </w:rPr>
              <w:instrText>c,4))</w:instrText>
            </w:r>
            <w:r>
              <w:rPr>
                <w:rFonts w:ascii="Times New Roman" w:hAnsi="Times New Roman"/>
                <w:bCs/>
                <w:lang w:val="pt-BR"/>
              </w:rPr>
              <w:fldChar w:fldCharType="end"/>
            </w:r>
            <w:r>
              <w:rPr>
                <w:rFonts w:ascii="Times New Roman" w:hAnsi="Times New Roman"/>
                <w:bCs/>
                <w:lang w:val="pt-BR"/>
              </w:rPr>
              <w:t xml:space="preserve"> + </w:t>
            </w:r>
            <w:r>
              <w:rPr>
                <w:rFonts w:ascii="Times New Roman" w:hAnsi="Times New Roman"/>
                <w:bCs/>
                <w:lang w:val="pt-BR"/>
              </w:rPr>
              <w:fldChar w:fldCharType="begin"/>
            </w:r>
            <w:r>
              <w:rPr>
                <w:rFonts w:ascii="Times New Roman" w:hAnsi="Times New Roman"/>
                <w:bCs/>
                <w:lang w:val="pt-BR"/>
              </w:rPr>
              <w:instrText>eq \s\don1(\f(c</w:instrText>
            </w:r>
            <w:r>
              <w:rPr>
                <w:rFonts w:ascii="Times New Roman" w:hAnsi="Times New Roman"/>
                <w:bCs/>
                <w:lang w:val="pt-BR"/>
              </w:rPr>
              <w:fldChar w:fldCharType="begin"/>
            </w:r>
            <w:r>
              <w:rPr>
                <w:rFonts w:ascii="Times New Roman" w:hAnsi="Times New Roman"/>
                <w:bCs/>
                <w:lang w:val="pt-BR"/>
              </w:rPr>
              <w:instrText>eq \l(\l( ))</w:instrText>
            </w:r>
            <w:r>
              <w:rPr>
                <w:rFonts w:ascii="Times New Roman" w:hAnsi="Times New Roman"/>
                <w:bCs/>
                <w:lang w:val="pt-BR"/>
              </w:rPr>
              <w:fldChar w:fldCharType="end"/>
            </w:r>
            <w:r>
              <w:rPr>
                <w:rFonts w:ascii="Times New Roman" w:hAnsi="Times New Roman"/>
                <w:bCs/>
                <w:lang w:val="pt-BR"/>
              </w:rPr>
              <w:instrText>+</w:instrText>
            </w:r>
            <w:r>
              <w:rPr>
                <w:rFonts w:ascii="Times New Roman" w:hAnsi="Times New Roman"/>
                <w:bCs/>
                <w:lang w:val="pt-BR"/>
              </w:rPr>
              <w:fldChar w:fldCharType="begin"/>
            </w:r>
            <w:r>
              <w:rPr>
                <w:rFonts w:ascii="Times New Roman" w:hAnsi="Times New Roman"/>
                <w:bCs/>
                <w:lang w:val="pt-BR"/>
              </w:rPr>
              <w:instrText>eq \l(\l( ))</w:instrText>
            </w:r>
            <w:r>
              <w:rPr>
                <w:rFonts w:ascii="Times New Roman" w:hAnsi="Times New Roman"/>
                <w:bCs/>
                <w:lang w:val="pt-BR"/>
              </w:rPr>
              <w:fldChar w:fldCharType="end"/>
            </w:r>
            <w:r>
              <w:rPr>
                <w:rFonts w:ascii="Times New Roman" w:hAnsi="Times New Roman"/>
                <w:bCs/>
                <w:lang w:val="pt-BR"/>
              </w:rPr>
              <w:instrText>a,4))</w:instrText>
            </w:r>
            <w:r>
              <w:rPr>
                <w:rFonts w:ascii="Times New Roman" w:hAnsi="Times New Roman"/>
                <w:bCs/>
                <w:lang w:val="pt-BR"/>
              </w:rPr>
              <w:fldChar w:fldCharType="end"/>
            </w:r>
            <w:r>
              <w:rPr>
                <w:rFonts w:ascii="Times New Roman" w:hAnsi="Times New Roman"/>
                <w:bCs/>
                <w:lang w:val="pt-BR"/>
              </w:rPr>
              <w:t xml:space="preserve">  </w:t>
            </w:r>
            <w:r>
              <w:rPr>
                <w:rFonts w:ascii="Times New Roman" w:hAnsi="Times New Roman"/>
                <w:bCs/>
                <w:lang w:val="pt-BR"/>
              </w:rPr>
              <w:sym w:font="Symbol" w:char="F0B3"/>
            </w:r>
            <w:r>
              <w:rPr>
                <w:rFonts w:ascii="Times New Roman" w:hAnsi="Times New Roman"/>
                <w:bCs/>
                <w:lang w:val="pt-BR"/>
              </w:rPr>
              <w:t xml:space="preserve"> a + b + c</w:t>
            </w:r>
          </w:p>
          <w:p w:rsidR="00FD7C15" w:rsidRDefault="00FD7C15" w:rsidP="00FD7C15">
            <w:pPr>
              <w:spacing w:line="288" w:lineRule="auto"/>
              <w:rPr>
                <w:rFonts w:ascii="Times New Roman" w:hAnsi="Times New Roman"/>
                <w:bCs/>
                <w:lang w:val="pt-BR"/>
              </w:rPr>
            </w:pPr>
            <w:r>
              <w:rPr>
                <w:rFonts w:ascii="Times New Roman" w:hAnsi="Times New Roman"/>
                <w:bCs/>
                <w:lang w:val="pt-BR"/>
              </w:rPr>
              <w:t xml:space="preserve"> </w:t>
            </w:r>
            <w:r>
              <w:rPr>
                <w:rFonts w:ascii="Times New Roman" w:hAnsi="Times New Roman"/>
                <w:bCs/>
                <w:lang w:val="pt-BR"/>
              </w:rPr>
              <w:sym w:font="Symbol" w:char="F0DB"/>
            </w:r>
            <w:r>
              <w:rPr>
                <w:rFonts w:ascii="Times New Roman" w:hAnsi="Times New Roman"/>
                <w:bCs/>
                <w:lang w:val="pt-BR"/>
              </w:rPr>
              <w:t xml:space="preserve">  </w:t>
            </w:r>
            <w:r w:rsidRPr="00EA13EA">
              <w:rPr>
                <w:rFonts w:ascii="Times New Roman" w:hAnsi="Times New Roman"/>
                <w:bCs/>
                <w:position w:val="-30"/>
                <w:lang w:val="pt-BR"/>
              </w:rPr>
              <w:object w:dxaOrig="1880" w:dyaOrig="720">
                <v:shape id="_x0000_i2930" type="#_x0000_t75" style="width:107.05pt;height:41.1pt" o:ole="">
                  <v:imagedata r:id="rId3601" o:title=""/>
                </v:shape>
                <o:OLEObject Type="Embed" ProgID="Equation.DSMT4" ShapeID="_x0000_i2930" DrawAspect="Content" ObjectID="_1586753518" r:id="rId3603"/>
              </w:object>
            </w:r>
            <w:r>
              <w:rPr>
                <w:rFonts w:ascii="Times New Roman" w:hAnsi="Times New Roman"/>
                <w:bCs/>
                <w:lang w:val="pt-BR"/>
              </w:rPr>
              <w:t xml:space="preserve"> + </w:t>
            </w:r>
            <w:r>
              <w:rPr>
                <w:rFonts w:ascii="Times New Roman" w:hAnsi="Times New Roman"/>
                <w:bCs/>
                <w:lang w:val="pt-BR"/>
              </w:rPr>
              <w:fldChar w:fldCharType="begin"/>
            </w:r>
            <w:r>
              <w:rPr>
                <w:rFonts w:ascii="Times New Roman" w:hAnsi="Times New Roman"/>
                <w:bCs/>
                <w:lang w:val="pt-BR"/>
              </w:rPr>
              <w:instrText>eq \s\don1(\f(a</w:instrText>
            </w:r>
            <w:r>
              <w:rPr>
                <w:rFonts w:ascii="Times New Roman" w:hAnsi="Times New Roman"/>
                <w:bCs/>
                <w:lang w:val="pt-BR"/>
              </w:rPr>
              <w:fldChar w:fldCharType="begin"/>
            </w:r>
            <w:r>
              <w:rPr>
                <w:rFonts w:ascii="Times New Roman" w:hAnsi="Times New Roman"/>
                <w:bCs/>
                <w:lang w:val="pt-BR"/>
              </w:rPr>
              <w:instrText>eq \l(\l( ))</w:instrText>
            </w:r>
            <w:r>
              <w:rPr>
                <w:rFonts w:ascii="Times New Roman" w:hAnsi="Times New Roman"/>
                <w:bCs/>
                <w:lang w:val="pt-BR"/>
              </w:rPr>
              <w:fldChar w:fldCharType="end"/>
            </w:r>
            <w:r>
              <w:rPr>
                <w:rFonts w:ascii="Times New Roman" w:hAnsi="Times New Roman"/>
                <w:bCs/>
                <w:lang w:val="pt-BR"/>
              </w:rPr>
              <w:instrText>+</w:instrText>
            </w:r>
            <w:r>
              <w:rPr>
                <w:rFonts w:ascii="Times New Roman" w:hAnsi="Times New Roman"/>
                <w:bCs/>
                <w:lang w:val="pt-BR"/>
              </w:rPr>
              <w:fldChar w:fldCharType="begin"/>
            </w:r>
            <w:r>
              <w:rPr>
                <w:rFonts w:ascii="Times New Roman" w:hAnsi="Times New Roman"/>
                <w:bCs/>
                <w:lang w:val="pt-BR"/>
              </w:rPr>
              <w:instrText>eq \l(\l( ))</w:instrText>
            </w:r>
            <w:r>
              <w:rPr>
                <w:rFonts w:ascii="Times New Roman" w:hAnsi="Times New Roman"/>
                <w:bCs/>
                <w:lang w:val="pt-BR"/>
              </w:rPr>
              <w:fldChar w:fldCharType="end"/>
            </w:r>
            <w:r>
              <w:rPr>
                <w:rFonts w:ascii="Times New Roman" w:hAnsi="Times New Roman"/>
                <w:bCs/>
                <w:lang w:val="pt-BR"/>
              </w:rPr>
              <w:instrText>b</w:instrText>
            </w:r>
            <w:r>
              <w:rPr>
                <w:rFonts w:ascii="Times New Roman" w:hAnsi="Times New Roman"/>
                <w:bCs/>
                <w:lang w:val="pt-BR"/>
              </w:rPr>
              <w:fldChar w:fldCharType="begin"/>
            </w:r>
            <w:r>
              <w:rPr>
                <w:rFonts w:ascii="Times New Roman" w:hAnsi="Times New Roman"/>
                <w:bCs/>
                <w:lang w:val="pt-BR"/>
              </w:rPr>
              <w:instrText>eq \l(\l( ))</w:instrText>
            </w:r>
            <w:r>
              <w:rPr>
                <w:rFonts w:ascii="Times New Roman" w:hAnsi="Times New Roman"/>
                <w:bCs/>
                <w:lang w:val="pt-BR"/>
              </w:rPr>
              <w:fldChar w:fldCharType="end"/>
            </w:r>
            <w:r>
              <w:rPr>
                <w:rFonts w:ascii="Times New Roman" w:hAnsi="Times New Roman"/>
                <w:bCs/>
                <w:lang w:val="pt-BR"/>
              </w:rPr>
              <w:instrText>+</w:instrText>
            </w:r>
            <w:r>
              <w:rPr>
                <w:rFonts w:ascii="Times New Roman" w:hAnsi="Times New Roman"/>
                <w:bCs/>
                <w:lang w:val="pt-BR"/>
              </w:rPr>
              <w:fldChar w:fldCharType="begin"/>
            </w:r>
            <w:r>
              <w:rPr>
                <w:rFonts w:ascii="Times New Roman" w:hAnsi="Times New Roman"/>
                <w:bCs/>
                <w:lang w:val="pt-BR"/>
              </w:rPr>
              <w:instrText>eq \l(\l( ))</w:instrText>
            </w:r>
            <w:r>
              <w:rPr>
                <w:rFonts w:ascii="Times New Roman" w:hAnsi="Times New Roman"/>
                <w:bCs/>
                <w:lang w:val="pt-BR"/>
              </w:rPr>
              <w:fldChar w:fldCharType="end"/>
            </w:r>
            <w:r>
              <w:rPr>
                <w:rFonts w:ascii="Times New Roman" w:hAnsi="Times New Roman"/>
                <w:bCs/>
                <w:lang w:val="pt-BR"/>
              </w:rPr>
              <w:instrText>c,2))</w:instrText>
            </w:r>
            <w:r>
              <w:rPr>
                <w:rFonts w:ascii="Times New Roman" w:hAnsi="Times New Roman"/>
                <w:bCs/>
                <w:lang w:val="pt-BR"/>
              </w:rPr>
              <w:fldChar w:fldCharType="end"/>
            </w:r>
            <w:r>
              <w:rPr>
                <w:rFonts w:ascii="Times New Roman" w:hAnsi="Times New Roman"/>
                <w:bCs/>
                <w:lang w:val="pt-BR"/>
              </w:rPr>
              <w:t xml:space="preserve"> </w:t>
            </w:r>
            <w:r>
              <w:rPr>
                <w:rFonts w:ascii="Times New Roman" w:hAnsi="Times New Roman"/>
                <w:bCs/>
                <w:lang w:val="pt-BR"/>
              </w:rPr>
              <w:sym w:font="Symbol" w:char="F0B3"/>
            </w:r>
            <w:r>
              <w:rPr>
                <w:rFonts w:ascii="Times New Roman" w:hAnsi="Times New Roman"/>
                <w:bCs/>
                <w:lang w:val="pt-BR"/>
              </w:rPr>
              <w:t xml:space="preserve"> 1</w:t>
            </w:r>
          </w:p>
          <w:p w:rsidR="00FD7C15" w:rsidRDefault="00FD7C15" w:rsidP="00FD7C15">
            <w:pPr>
              <w:spacing w:line="288" w:lineRule="auto"/>
              <w:rPr>
                <w:rFonts w:ascii="Times New Roman" w:hAnsi="Times New Roman"/>
                <w:lang w:val="pt-BR"/>
              </w:rPr>
            </w:pPr>
            <w:r>
              <w:rPr>
                <w:rFonts w:ascii="Times New Roman" w:hAnsi="Times New Roman"/>
                <w:bCs/>
                <w:lang w:val="pt-BR"/>
              </w:rPr>
              <w:t xml:space="preserve"> </w:t>
            </w:r>
            <w:r>
              <w:rPr>
                <w:rFonts w:ascii="Times New Roman" w:hAnsi="Times New Roman"/>
                <w:bCs/>
                <w:lang w:val="pt-BR"/>
              </w:rPr>
              <w:sym w:font="Symbol" w:char="F0DB"/>
            </w:r>
            <w:r>
              <w:rPr>
                <w:rFonts w:ascii="Times New Roman" w:hAnsi="Times New Roman"/>
                <w:bCs/>
                <w:lang w:val="pt-BR"/>
              </w:rPr>
              <w:t xml:space="preserve"> </w:t>
            </w:r>
            <w:r w:rsidRPr="00EA13EA">
              <w:rPr>
                <w:rFonts w:ascii="Times New Roman" w:hAnsi="Times New Roman"/>
                <w:bCs/>
                <w:position w:val="-30"/>
                <w:lang w:val="pt-BR"/>
              </w:rPr>
              <w:object w:dxaOrig="1880" w:dyaOrig="720">
                <v:shape id="_x0000_i2931" type="#_x0000_t75" style="width:107.05pt;height:41.1pt" o:ole="">
                  <v:imagedata r:id="rId3601" o:title=""/>
                </v:shape>
                <o:OLEObject Type="Embed" ProgID="Equation.DSMT4" ShapeID="_x0000_i2931" DrawAspect="Content" ObjectID="_1586753519" r:id="rId3604"/>
              </w:object>
            </w:r>
            <w:r>
              <w:rPr>
                <w:rFonts w:ascii="Times New Roman" w:hAnsi="Times New Roman"/>
                <w:bCs/>
                <w:lang w:val="pt-BR"/>
              </w:rPr>
              <w:t xml:space="preserve"> + </w:t>
            </w:r>
            <w:r>
              <w:rPr>
                <w:rFonts w:ascii="Times New Roman" w:hAnsi="Times New Roman"/>
                <w:bCs/>
                <w:lang w:val="pt-BR"/>
              </w:rPr>
              <w:fldChar w:fldCharType="begin"/>
            </w:r>
            <w:r>
              <w:rPr>
                <w:rFonts w:ascii="Times New Roman" w:hAnsi="Times New Roman"/>
                <w:bCs/>
                <w:lang w:val="pt-BR"/>
              </w:rPr>
              <w:instrText>eq \s\don1(\f(1,2))</w:instrText>
            </w:r>
            <w:r>
              <w:rPr>
                <w:rFonts w:ascii="Times New Roman" w:hAnsi="Times New Roman"/>
                <w:bCs/>
                <w:lang w:val="pt-BR"/>
              </w:rPr>
              <w:fldChar w:fldCharType="end"/>
            </w:r>
            <w:r>
              <w:rPr>
                <w:rFonts w:ascii="Times New Roman" w:hAnsi="Times New Roman"/>
                <w:bCs/>
                <w:lang w:val="pt-BR"/>
              </w:rPr>
              <w:t xml:space="preserve"> </w:t>
            </w:r>
            <w:r>
              <w:rPr>
                <w:rFonts w:ascii="Times New Roman" w:hAnsi="Times New Roman"/>
                <w:bCs/>
                <w:lang w:val="pt-BR"/>
              </w:rPr>
              <w:sym w:font="Symbol" w:char="F0B3"/>
            </w:r>
            <w:r>
              <w:rPr>
                <w:rFonts w:ascii="Times New Roman" w:hAnsi="Times New Roman"/>
                <w:bCs/>
                <w:lang w:val="pt-BR"/>
              </w:rPr>
              <w:t xml:space="preserve"> 1 </w:t>
            </w:r>
          </w:p>
          <w:p w:rsidR="00FD7C15" w:rsidRPr="00DA0360" w:rsidRDefault="00FD7C15" w:rsidP="00FD7C15">
            <w:pPr>
              <w:rPr>
                <w:rFonts w:ascii="Times New Roman" w:hAnsi="Times New Roman"/>
                <w:lang w:val="pt-BR"/>
              </w:rPr>
            </w:pPr>
            <w:r>
              <w:rPr>
                <w:rFonts w:ascii="Times New Roman" w:hAnsi="Times New Roman"/>
                <w:bCs/>
                <w:lang w:val="pt-BR"/>
              </w:rPr>
              <w:t xml:space="preserve"> </w:t>
            </w:r>
            <w:r>
              <w:rPr>
                <w:rFonts w:ascii="Times New Roman" w:hAnsi="Times New Roman"/>
                <w:bCs/>
                <w:lang w:val="pt-BR"/>
              </w:rPr>
              <w:sym w:font="Symbol" w:char="F0DB"/>
            </w:r>
            <w:r>
              <w:rPr>
                <w:rFonts w:ascii="Times New Roman" w:hAnsi="Times New Roman"/>
                <w:bCs/>
                <w:lang w:val="pt-BR"/>
              </w:rPr>
              <w:t xml:space="preserve">   </w:t>
            </w:r>
            <w:r w:rsidRPr="00EA13EA">
              <w:rPr>
                <w:rFonts w:ascii="Times New Roman" w:hAnsi="Times New Roman"/>
                <w:bCs/>
                <w:position w:val="-30"/>
                <w:lang w:val="pt-BR"/>
              </w:rPr>
              <w:object w:dxaOrig="1880" w:dyaOrig="720">
                <v:shape id="_x0000_i2932" type="#_x0000_t75" style="width:107.05pt;height:41.1pt" o:ole="">
                  <v:imagedata r:id="rId3601" o:title=""/>
                </v:shape>
                <o:OLEObject Type="Embed" ProgID="Equation.DSMT4" ShapeID="_x0000_i2932" DrawAspect="Content" ObjectID="_1586753520" r:id="rId3605"/>
              </w:object>
            </w:r>
            <w:r>
              <w:rPr>
                <w:rFonts w:ascii="Times New Roman" w:hAnsi="Times New Roman"/>
                <w:bCs/>
                <w:lang w:val="pt-BR"/>
              </w:rPr>
              <w:t xml:space="preserve"> </w:t>
            </w:r>
            <w:r>
              <w:rPr>
                <w:rFonts w:ascii="Times New Roman" w:hAnsi="Times New Roman"/>
                <w:bCs/>
                <w:lang w:val="pt-BR"/>
              </w:rPr>
              <w:sym w:font="Symbol" w:char="F0B3"/>
            </w:r>
            <w:r>
              <w:rPr>
                <w:rFonts w:ascii="Times New Roman" w:hAnsi="Times New Roman"/>
                <w:bCs/>
                <w:lang w:val="pt-BR"/>
              </w:rPr>
              <w:t xml:space="preserve"> </w:t>
            </w:r>
            <w:r>
              <w:rPr>
                <w:rFonts w:ascii="Times New Roman" w:hAnsi="Times New Roman"/>
                <w:bCs/>
                <w:lang w:val="pt-BR"/>
              </w:rPr>
              <w:fldChar w:fldCharType="begin"/>
            </w:r>
            <w:r>
              <w:rPr>
                <w:rFonts w:ascii="Times New Roman" w:hAnsi="Times New Roman"/>
                <w:bCs/>
                <w:lang w:val="pt-BR"/>
              </w:rPr>
              <w:instrText>eq \s\don1(\f(1,2))</w:instrText>
            </w:r>
            <w:r>
              <w:rPr>
                <w:rFonts w:ascii="Times New Roman" w:hAnsi="Times New Roman"/>
                <w:bCs/>
                <w:lang w:val="pt-BR"/>
              </w:rPr>
              <w:fldChar w:fldCharType="end"/>
            </w:r>
            <w:r>
              <w:rPr>
                <w:rFonts w:ascii="Times New Roman" w:hAnsi="Times New Roman"/>
                <w:bCs/>
                <w:lang w:val="pt-BR"/>
              </w:rPr>
              <w:t xml:space="preserve">   (đpcm)</w:t>
            </w:r>
          </w:p>
          <w:p w:rsidR="00FD7C15" w:rsidRPr="00733A51" w:rsidRDefault="00FD7C15"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347</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8"/>
              <w:gridCol w:w="5683"/>
            </w:tblGrid>
            <w:tr w:rsidR="00647685" w:rsidTr="003414EF">
              <w:tc>
                <w:tcPr>
                  <w:tcW w:w="4788" w:type="dxa"/>
                </w:tcPr>
                <w:p w:rsidR="00647685" w:rsidRDefault="00647685" w:rsidP="003414EF">
                  <w:pPr>
                    <w:jc w:val="center"/>
                  </w:pPr>
                  <w:r>
                    <w:t>S</w:t>
                  </w:r>
                  <w:r w:rsidRPr="00062BDF">
                    <w:t>Ở</w:t>
                  </w:r>
                  <w:r>
                    <w:t xml:space="preserve"> GD&amp;</w:t>
                  </w:r>
                  <w:r w:rsidRPr="00062BDF">
                    <w:t>Đ</w:t>
                  </w:r>
                  <w:r>
                    <w:t>T TH</w:t>
                  </w:r>
                  <w:r w:rsidRPr="00062BDF">
                    <w:t>ÀNH</w:t>
                  </w:r>
                  <w:r>
                    <w:t xml:space="preserve"> PH</w:t>
                  </w:r>
                  <w:r w:rsidRPr="00062BDF">
                    <w:t>Ố</w:t>
                  </w:r>
                  <w:r>
                    <w:t xml:space="preserve"> H</w:t>
                  </w:r>
                  <w:r w:rsidRPr="00062BDF">
                    <w:t>À</w:t>
                  </w:r>
                  <w:r>
                    <w:t xml:space="preserve"> N</w:t>
                  </w:r>
                  <w:r w:rsidRPr="00062BDF">
                    <w:t>ỘI</w:t>
                  </w:r>
                </w:p>
                <w:p w:rsidR="00647685" w:rsidRPr="00062BDF" w:rsidRDefault="00647685" w:rsidP="003414EF">
                  <w:pPr>
                    <w:jc w:val="center"/>
                  </w:pPr>
                  <w:r>
                    <w:rPr>
                      <w:noProof/>
                      <w:lang w:val="en-US"/>
                    </w:rPr>
                    <mc:AlternateContent>
                      <mc:Choice Requires="wpc">
                        <w:drawing>
                          <wp:inline distT="0" distB="0" distL="0" distR="0" wp14:anchorId="009B1E9C" wp14:editId="59F1EB76">
                            <wp:extent cx="2743200" cy="571500"/>
                            <wp:effectExtent l="0" t="4445" r="0" b="5080"/>
                            <wp:docPr id="1458" name="Canvas 14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57" name="Rectangle 176"/>
                                    <wps:cNvSpPr>
                                      <a:spLocks noChangeArrowheads="1"/>
                                    </wps:cNvSpPr>
                                    <wps:spPr bwMode="auto">
                                      <a:xfrm>
                                        <a:off x="552450" y="114300"/>
                                        <a:ext cx="1676400" cy="457200"/>
                                      </a:xfrm>
                                      <a:prstGeom prst="rect">
                                        <a:avLst/>
                                      </a:prstGeom>
                                      <a:solidFill>
                                        <a:srgbClr val="FFFFFF"/>
                                      </a:solidFill>
                                      <a:ln w="9525">
                                        <a:solidFill>
                                          <a:srgbClr val="000000"/>
                                        </a:solidFill>
                                        <a:miter lim="800000"/>
                                        <a:headEnd/>
                                        <a:tailEnd/>
                                      </a:ln>
                                    </wps:spPr>
                                    <wps:txbx>
                                      <w:txbxContent>
                                        <w:p w:rsidR="00647685" w:rsidRDefault="00647685" w:rsidP="00647685">
                                          <w:pPr>
                                            <w:spacing w:before="120"/>
                                          </w:pPr>
                                          <w:r w:rsidRPr="00062BDF">
                                            <w:t>ĐỀ</w:t>
                                          </w:r>
                                          <w:r>
                                            <w:t xml:space="preserve"> CH</w:t>
                                          </w:r>
                                          <w:r w:rsidRPr="00062BDF">
                                            <w:t>ÍNH</w:t>
                                          </w:r>
                                          <w:r>
                                            <w:t xml:space="preserve"> TH</w:t>
                                          </w:r>
                                          <w:r w:rsidRPr="00062BDF">
                                            <w:t>ỨC</w:t>
                                          </w:r>
                                          <w:r>
                                            <w:tab/>
                                          </w:r>
                                        </w:p>
                                      </w:txbxContent>
                                    </wps:txbx>
                                    <wps:bodyPr rot="0" vert="horz" wrap="square" lIns="91440" tIns="45720" rIns="91440" bIns="45720" anchor="t" anchorCtr="0" upright="1">
                                      <a:noAutofit/>
                                    </wps:bodyPr>
                                  </wps:wsp>
                                </wpc:wpc>
                              </a:graphicData>
                            </a:graphic>
                          </wp:inline>
                        </w:drawing>
                      </mc:Choice>
                      <mc:Fallback>
                        <w:pict>
                          <v:group id="Canvas 1458" o:spid="_x0000_s1146" editas="canvas" style="width:3in;height:45pt;mso-position-horizontal-relative:char;mso-position-vertical-relative:line" coordsize="27432,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">
                            <v:shape id="_x0000_s1147" type="#_x0000_t75" style="position:absolute;width:27432;height:5715;visibility:visible;mso-wrap-style:square">
                              <v:fill o:detectmouseclick="t"/>
                              <v:path o:connecttype="none"/>
                            </v:shape>
                            <v:rect id="Rectangle 176" o:spid="_x0000_s1148" style="position:absolute;left:5524;top:1143;width:16764;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YNbcMA&#10;AADdAAAADwAAAGRycy9kb3ducmV2LnhtbERPPW/CMBDdkfgP1iGxgQO0tAQMQlRUMEJYul3jIwnE&#10;5yg2kPLrMVIltnt6nzdbNKYUV6pdYVnBoB+BIE6tLjhTcEjWvU8QziNrLC2Tgj9ysJi3WzOMtb3x&#10;jq57n4kQwi5GBbn3VSylS3My6Pq2Ig7c0dYGfYB1JnWNtxBuSjmMorE0WHBoyLGiVU7peX8xCn6L&#10;4QHvu+Q7MpP1yG+b5HT5+VKq22mWUxCeGv8S/7s3Osx/e/+A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YNbcMAAADdAAAADwAAAAAAAAAAAAAAAACYAgAAZHJzL2Rv&#10;d25yZXYueG1sUEsFBgAAAAAEAAQA9QAAAIgDAAAAAA==&#10;">
                              <v:textbox>
                                <w:txbxContent>
                                  <w:p w:rsidR="00647685" w:rsidRDefault="00647685" w:rsidP="00647685">
                                    <w:pPr>
                                      <w:spacing w:before="120"/>
                                    </w:pPr>
                                    <w:r w:rsidRPr="00062BDF">
                                      <w:t>ĐỀ</w:t>
                                    </w:r>
                                    <w:r>
                                      <w:t xml:space="preserve"> CH</w:t>
                                    </w:r>
                                    <w:r w:rsidRPr="00062BDF">
                                      <w:t>ÍNH</w:t>
                                    </w:r>
                                    <w:r>
                                      <w:t xml:space="preserve"> TH</w:t>
                                    </w:r>
                                    <w:r w:rsidRPr="00062BDF">
                                      <w:t>ỨC</w:t>
                                    </w:r>
                                    <w:r>
                                      <w:tab/>
                                    </w:r>
                                  </w:p>
                                </w:txbxContent>
                              </v:textbox>
                            </v:rect>
                            <w10:anchorlock/>
                          </v:group>
                        </w:pict>
                      </mc:Fallback>
                    </mc:AlternateContent>
                  </w:r>
                </w:p>
              </w:tc>
              <w:tc>
                <w:tcPr>
                  <w:tcW w:w="5683" w:type="dxa"/>
                </w:tcPr>
                <w:p w:rsidR="00647685" w:rsidRPr="00062BDF" w:rsidRDefault="00647685" w:rsidP="003414EF">
                  <w:pPr>
                    <w:jc w:val="center"/>
                    <w:rPr>
                      <w:b/>
                    </w:rPr>
                  </w:pPr>
                  <w:r w:rsidRPr="00062BDF">
                    <w:rPr>
                      <w:b/>
                    </w:rPr>
                    <w:t xml:space="preserve">ĐỀ THI TUYỂN SINH VÀO </w:t>
                  </w:r>
                  <w:r>
                    <w:rPr>
                      <w:b/>
                    </w:rPr>
                    <w:t>L</w:t>
                  </w:r>
                  <w:r w:rsidRPr="009F46F3">
                    <w:rPr>
                      <w:b/>
                    </w:rPr>
                    <w:t>ỚP</w:t>
                  </w:r>
                  <w:r>
                    <w:rPr>
                      <w:b/>
                    </w:rPr>
                    <w:t xml:space="preserve"> </w:t>
                  </w:r>
                  <w:r w:rsidRPr="00062BDF">
                    <w:rPr>
                      <w:b/>
                    </w:rPr>
                    <w:t>10</w:t>
                  </w:r>
                </w:p>
                <w:p w:rsidR="00647685" w:rsidRDefault="00647685" w:rsidP="003414EF">
                  <w:pPr>
                    <w:jc w:val="center"/>
                    <w:rPr>
                      <w:b/>
                    </w:rPr>
                  </w:pPr>
                  <w:r w:rsidRPr="00062BDF">
                    <w:rPr>
                      <w:b/>
                    </w:rPr>
                    <w:t>Môn thi : Toán</w:t>
                  </w:r>
                </w:p>
                <w:p w:rsidR="00647685" w:rsidRPr="00062BDF" w:rsidRDefault="00647685" w:rsidP="003414EF">
                  <w:pPr>
                    <w:jc w:val="center"/>
                    <w:rPr>
                      <w:b/>
                    </w:rPr>
                  </w:pPr>
                  <w:r>
                    <w:rPr>
                      <w:b/>
                    </w:rPr>
                    <w:t>Năm học: 2012 – 2013</w:t>
                  </w:r>
                </w:p>
                <w:p w:rsidR="00647685" w:rsidRDefault="00647685" w:rsidP="003414EF">
                  <w:pPr>
                    <w:jc w:val="center"/>
                  </w:pPr>
                  <w:r>
                    <w:t>Ng</w:t>
                  </w:r>
                  <w:r w:rsidRPr="00062BDF">
                    <w:t>ày</w:t>
                  </w:r>
                  <w:r>
                    <w:t xml:space="preserve"> thi : </w:t>
                  </w:r>
                  <w:r>
                    <w:rPr>
                      <w:i/>
                    </w:rPr>
                    <w:t>21</w:t>
                  </w:r>
                  <w:r w:rsidRPr="00062BDF">
                    <w:rPr>
                      <w:i/>
                    </w:rPr>
                    <w:t xml:space="preserve"> tháng 6 năm 201</w:t>
                  </w:r>
                  <w:r>
                    <w:rPr>
                      <w:i/>
                    </w:rPr>
                    <w:t>2</w:t>
                  </w:r>
                </w:p>
                <w:p w:rsidR="00647685" w:rsidRPr="00062BDF" w:rsidRDefault="00647685" w:rsidP="003414EF">
                  <w:pPr>
                    <w:jc w:val="center"/>
                  </w:pPr>
                  <w:r>
                    <w:t>Th</w:t>
                  </w:r>
                  <w:r w:rsidRPr="00062BDF">
                    <w:t>ời</w:t>
                  </w:r>
                  <w:r>
                    <w:t xml:space="preserve"> gian l</w:t>
                  </w:r>
                  <w:r w:rsidRPr="00062BDF">
                    <w:t>àm</w:t>
                  </w:r>
                  <w:r>
                    <w:t xml:space="preserve"> b</w:t>
                  </w:r>
                  <w:r w:rsidRPr="00062BDF">
                    <w:t>ài</w:t>
                  </w:r>
                  <w:r>
                    <w:t xml:space="preserve">: </w:t>
                  </w:r>
                  <w:r w:rsidRPr="00062BDF">
                    <w:rPr>
                      <w:i/>
                    </w:rPr>
                    <w:t>120 phút</w:t>
                  </w:r>
                </w:p>
              </w:tc>
            </w:tr>
          </w:tbl>
          <w:p w:rsidR="00647685" w:rsidRPr="00FD2C21" w:rsidRDefault="00647685" w:rsidP="00647685">
            <w:pPr>
              <w:jc w:val="both"/>
            </w:pPr>
            <w:r w:rsidRPr="00FD2C21">
              <w:rPr>
                <w:b/>
              </w:rPr>
              <w:t xml:space="preserve">Bài I </w:t>
            </w:r>
            <w:r w:rsidRPr="00FD2C21">
              <w:rPr>
                <w:i/>
              </w:rPr>
              <w:t>(2,5 điểm)</w:t>
            </w:r>
          </w:p>
          <w:p w:rsidR="00647685" w:rsidRPr="00FD2C21" w:rsidRDefault="00647685" w:rsidP="003329F8">
            <w:pPr>
              <w:numPr>
                <w:ilvl w:val="0"/>
                <w:numId w:val="73"/>
              </w:numPr>
              <w:jc w:val="both"/>
            </w:pPr>
            <w:r w:rsidRPr="00FD2C21">
              <w:t xml:space="preserve">Cho biểu thức </w:t>
            </w:r>
            <w:r w:rsidRPr="00FD2C21">
              <w:rPr>
                <w:position w:val="-28"/>
              </w:rPr>
              <w:object w:dxaOrig="1160" w:dyaOrig="720">
                <v:shape id="_x0000_i2933" type="#_x0000_t75" style="width:58pt;height:36pt" o:ole="">
                  <v:imagedata r:id="rId3606" o:title=""/>
                </v:shape>
                <o:OLEObject Type="Embed" ProgID="Equation.DSMT4" ShapeID="_x0000_i2933" DrawAspect="Content" ObjectID="_1586753521" r:id="rId3607"/>
              </w:object>
            </w:r>
            <w:r w:rsidRPr="00FD2C21">
              <w:t xml:space="preserve"> Tính giá trị của biểu thức A khi x = 36</w:t>
            </w:r>
            <w:r>
              <w:t>.</w:t>
            </w:r>
          </w:p>
          <w:p w:rsidR="00647685" w:rsidRPr="00FD2C21" w:rsidRDefault="00647685" w:rsidP="003329F8">
            <w:pPr>
              <w:numPr>
                <w:ilvl w:val="0"/>
                <w:numId w:val="73"/>
              </w:numPr>
              <w:jc w:val="both"/>
            </w:pPr>
            <w:r w:rsidRPr="00FD2C21">
              <w:t xml:space="preserve">Rút gọn biểu thức </w:t>
            </w:r>
            <w:r w:rsidRPr="00FD2C21">
              <w:rPr>
                <w:position w:val="-34"/>
              </w:rPr>
              <w:object w:dxaOrig="3080" w:dyaOrig="800">
                <v:shape id="_x0000_i2934" type="#_x0000_t75" style="width:154pt;height:40pt" o:ole="">
                  <v:imagedata r:id="rId3608" o:title=""/>
                </v:shape>
                <o:OLEObject Type="Embed" ProgID="Equation.DSMT4" ShapeID="_x0000_i2934" DrawAspect="Content" ObjectID="_1586753522" r:id="rId3609"/>
              </w:object>
            </w:r>
            <w:r w:rsidRPr="00FD2C21">
              <w:t xml:space="preserve"> (với x </w:t>
            </w:r>
            <w:r w:rsidRPr="00FD2C21">
              <w:rPr>
                <w:position w:val="-4"/>
              </w:rPr>
              <w:object w:dxaOrig="200" w:dyaOrig="240">
                <v:shape id="_x0000_i2935" type="#_x0000_t75" style="width:10pt;height:12pt" o:ole="">
                  <v:imagedata r:id="rId3610" o:title=""/>
                </v:shape>
                <o:OLEObject Type="Embed" ProgID="Equation.DSMT4" ShapeID="_x0000_i2935" DrawAspect="Content" ObjectID="_1586753523" r:id="rId3611"/>
              </w:object>
            </w:r>
            <w:r w:rsidRPr="00FD2C21">
              <w:t xml:space="preserve"> 0, x</w:t>
            </w:r>
            <w:r w:rsidRPr="00FD2C21">
              <w:rPr>
                <w:position w:val="-4"/>
              </w:rPr>
              <w:object w:dxaOrig="220" w:dyaOrig="220">
                <v:shape id="_x0000_i2936" type="#_x0000_t75" style="width:11pt;height:11pt" o:ole="">
                  <v:imagedata r:id="rId3612" o:title=""/>
                </v:shape>
                <o:OLEObject Type="Embed" ProgID="Equation.DSMT4" ShapeID="_x0000_i2936" DrawAspect="Content" ObjectID="_1586753524" r:id="rId3613"/>
              </w:object>
            </w:r>
            <w:r w:rsidRPr="00FD2C21">
              <w:t>16)</w:t>
            </w:r>
            <w:r>
              <w:t>.</w:t>
            </w:r>
          </w:p>
          <w:p w:rsidR="00647685" w:rsidRPr="00FD2C21" w:rsidRDefault="00647685" w:rsidP="003329F8">
            <w:pPr>
              <w:numPr>
                <w:ilvl w:val="0"/>
                <w:numId w:val="73"/>
              </w:numPr>
              <w:jc w:val="both"/>
            </w:pPr>
            <w:r w:rsidRPr="00FD2C21">
              <w:t>Với các biểu thức A và B nói trên, hãy tìm các giá trị nguyên của x để giá trị của biểu thức B(A – 1) là số nguyên</w:t>
            </w:r>
            <w:r>
              <w:t>.</w:t>
            </w:r>
          </w:p>
          <w:p w:rsidR="00647685" w:rsidRPr="00FD2C21" w:rsidRDefault="00647685" w:rsidP="00647685">
            <w:pPr>
              <w:ind w:right="-540"/>
              <w:jc w:val="both"/>
              <w:rPr>
                <w:i/>
              </w:rPr>
            </w:pPr>
            <w:r w:rsidRPr="00FD2C21">
              <w:rPr>
                <w:b/>
              </w:rPr>
              <w:t xml:space="preserve">Bài II </w:t>
            </w:r>
            <w:r w:rsidRPr="00FD2C21">
              <w:rPr>
                <w:i/>
              </w:rPr>
              <w:t>(2,0 điểm) Giái bài toán sau bằng cách lập phương trình hoặc hệ phương trình</w:t>
            </w:r>
            <w:r>
              <w:rPr>
                <w:i/>
              </w:rPr>
              <w:t>:</w:t>
            </w:r>
          </w:p>
          <w:p w:rsidR="00647685" w:rsidRPr="00FD2C21" w:rsidRDefault="00647685" w:rsidP="00647685">
            <w:pPr>
              <w:jc w:val="both"/>
            </w:pPr>
            <w:r w:rsidRPr="00FD2C21">
              <w:rPr>
                <w:i/>
              </w:rPr>
              <w:tab/>
            </w:r>
            <w:r w:rsidRPr="00FD2C21">
              <w:t xml:space="preserve">Hai người cùng làm chung một công việc trong </w:t>
            </w:r>
            <w:r w:rsidRPr="00FD2C21">
              <w:rPr>
                <w:position w:val="-24"/>
              </w:rPr>
              <w:object w:dxaOrig="320" w:dyaOrig="620">
                <v:shape id="_x0000_i2937" type="#_x0000_t75" style="width:16pt;height:31pt" o:ole="">
                  <v:imagedata r:id="rId3614" o:title=""/>
                </v:shape>
                <o:OLEObject Type="Embed" ProgID="Equation.DSMT4" ShapeID="_x0000_i2937" DrawAspect="Content" ObjectID="_1586753525" r:id="rId3615"/>
              </w:object>
            </w:r>
            <w:r w:rsidRPr="00FD2C21">
              <w:t xml:space="preserve"> giờ thì xong. Nếu mỗi người làm một mình thì thời gian để người thứ nhất hoàn thành công việc ít hơn người thứ hai là</w:t>
            </w:r>
            <w:r>
              <w:t xml:space="preserve">       </w:t>
            </w:r>
            <w:r w:rsidRPr="00FD2C21">
              <w:t xml:space="preserve"> 2 giờ. Hỏi nếu làm một mình thì mỗi người phải làm trong bao nhiêu giờ để xong công việc?</w:t>
            </w:r>
          </w:p>
          <w:p w:rsidR="00647685" w:rsidRPr="00FD2C21" w:rsidRDefault="00647685" w:rsidP="00647685">
            <w:pPr>
              <w:ind w:right="-540"/>
              <w:jc w:val="both"/>
              <w:rPr>
                <w:i/>
              </w:rPr>
            </w:pPr>
            <w:r w:rsidRPr="00FD2C21">
              <w:rPr>
                <w:b/>
              </w:rPr>
              <w:t xml:space="preserve">Bài III </w:t>
            </w:r>
            <w:r w:rsidRPr="00FD2C21">
              <w:rPr>
                <w:i/>
              </w:rPr>
              <w:t>(1,5 điểm)</w:t>
            </w:r>
          </w:p>
          <w:p w:rsidR="00647685" w:rsidRPr="00FD2C21" w:rsidRDefault="00647685" w:rsidP="003329F8">
            <w:pPr>
              <w:numPr>
                <w:ilvl w:val="0"/>
                <w:numId w:val="74"/>
              </w:numPr>
              <w:ind w:right="-540"/>
              <w:jc w:val="both"/>
            </w:pPr>
            <w:r w:rsidRPr="00FD2C21">
              <w:t xml:space="preserve">Giải hệ phương trình </w:t>
            </w:r>
            <w:r w:rsidRPr="00FD2C21">
              <w:rPr>
                <w:position w:val="-64"/>
              </w:rPr>
              <w:object w:dxaOrig="1120" w:dyaOrig="1400">
                <v:shape id="_x0000_i2938" type="#_x0000_t75" style="width:56pt;height:70pt" o:ole="">
                  <v:imagedata r:id="rId3616" o:title=""/>
                </v:shape>
                <o:OLEObject Type="Embed" ProgID="Equation.DSMT4" ShapeID="_x0000_i2938" DrawAspect="Content" ObjectID="_1586753526" r:id="rId3617"/>
              </w:object>
            </w:r>
          </w:p>
          <w:p w:rsidR="00647685" w:rsidRPr="00FD2C21" w:rsidRDefault="00647685" w:rsidP="003329F8">
            <w:pPr>
              <w:numPr>
                <w:ilvl w:val="0"/>
                <w:numId w:val="74"/>
              </w:numPr>
              <w:jc w:val="both"/>
            </w:pPr>
            <w:r w:rsidRPr="00FD2C21">
              <w:t xml:space="preserve">Cho phương trình  : </w:t>
            </w:r>
            <w:r w:rsidRPr="00FD2C21">
              <w:rPr>
                <w:position w:val="-10"/>
              </w:rPr>
              <w:object w:dxaOrig="2860" w:dyaOrig="360">
                <v:shape id="_x0000_i2939" type="#_x0000_t75" style="width:143pt;height:18pt" o:ole="">
                  <v:imagedata r:id="rId3618" o:title=""/>
                </v:shape>
                <o:OLEObject Type="Embed" ProgID="Equation.DSMT4" ShapeID="_x0000_i2939" DrawAspect="Content" ObjectID="_1586753527" r:id="rId3619"/>
              </w:object>
            </w:r>
            <w:r w:rsidRPr="00FD2C21">
              <w:t xml:space="preserve"> (ẩn x). Tìm m để phương trình có hai nghiệm phân biệt x</w:t>
            </w:r>
            <w:r w:rsidRPr="00FD2C21">
              <w:rPr>
                <w:vertAlign w:val="subscript"/>
              </w:rPr>
              <w:t>1</w:t>
            </w:r>
            <w:r w:rsidRPr="00FD2C21">
              <w:t>,</w:t>
            </w:r>
            <w:r w:rsidRPr="00FD2C21">
              <w:rPr>
                <w:vertAlign w:val="subscript"/>
              </w:rPr>
              <w:t xml:space="preserve"> </w:t>
            </w:r>
            <w:r w:rsidRPr="00FD2C21">
              <w:t>x</w:t>
            </w:r>
            <w:r w:rsidRPr="00FD2C21">
              <w:rPr>
                <w:vertAlign w:val="subscript"/>
              </w:rPr>
              <w:t>2</w:t>
            </w:r>
            <w:r w:rsidRPr="00FD2C21">
              <w:t xml:space="preserve"> thỏa mãn điều kiện </w:t>
            </w:r>
            <w:r w:rsidRPr="00FD2C21">
              <w:rPr>
                <w:position w:val="-12"/>
              </w:rPr>
              <w:object w:dxaOrig="1100" w:dyaOrig="380">
                <v:shape id="_x0000_i2940" type="#_x0000_t75" style="width:55pt;height:19pt" o:ole="">
                  <v:imagedata r:id="rId3620" o:title=""/>
                </v:shape>
                <o:OLEObject Type="Embed" ProgID="Equation.DSMT4" ShapeID="_x0000_i2940" DrawAspect="Content" ObjectID="_1586753528" r:id="rId3621"/>
              </w:object>
            </w:r>
          </w:p>
          <w:p w:rsidR="00647685" w:rsidRDefault="00647685" w:rsidP="00647685">
            <w:pPr>
              <w:jc w:val="both"/>
            </w:pPr>
            <w:r w:rsidRPr="00FD2C21">
              <w:rPr>
                <w:b/>
              </w:rPr>
              <w:t xml:space="preserve">Bài IV </w:t>
            </w:r>
            <w:r w:rsidRPr="00FD2C21">
              <w:rPr>
                <w:i/>
              </w:rPr>
              <w:t>(3,5 điểm)</w:t>
            </w:r>
            <w:r w:rsidRPr="00FD2C21">
              <w:t xml:space="preserve"> </w:t>
            </w:r>
          </w:p>
          <w:p w:rsidR="00647685" w:rsidRPr="00FD2C21" w:rsidRDefault="00647685" w:rsidP="00647685">
            <w:pPr>
              <w:jc w:val="both"/>
            </w:pPr>
            <w:r w:rsidRPr="009E1807">
              <w:rPr>
                <w:lang w:val="pt-BR"/>
              </w:rPr>
              <w:t xml:space="preserve">          Cho đường tròn (O; R) đường kính AB. </w:t>
            </w:r>
            <w:r w:rsidRPr="00FD2C21">
              <w:t>Bán k</w:t>
            </w:r>
            <w:r>
              <w:t>í</w:t>
            </w:r>
            <w:r w:rsidRPr="00FD2C21">
              <w:t>nh CO vuông góc với AB, M là điểm bất kì trên cung nhỏ AC (M khác A và C), BM cắt AC tại H. Gọi K là hình chiếu của H trên AB.</w:t>
            </w:r>
          </w:p>
          <w:p w:rsidR="00647685" w:rsidRPr="00FD2C21" w:rsidRDefault="00647685" w:rsidP="003329F8">
            <w:pPr>
              <w:numPr>
                <w:ilvl w:val="0"/>
                <w:numId w:val="75"/>
              </w:numPr>
              <w:ind w:right="-540"/>
              <w:jc w:val="both"/>
            </w:pPr>
            <w:r w:rsidRPr="00FD2C21">
              <w:t>Chứng minh tứ giác CBKH là tứ giác nội tiếp.</w:t>
            </w:r>
          </w:p>
          <w:p w:rsidR="00647685" w:rsidRPr="00FD2C21" w:rsidRDefault="00647685" w:rsidP="003329F8">
            <w:pPr>
              <w:numPr>
                <w:ilvl w:val="0"/>
                <w:numId w:val="75"/>
              </w:numPr>
              <w:ind w:right="-540"/>
              <w:jc w:val="both"/>
            </w:pPr>
            <w:r w:rsidRPr="00FD2C21">
              <w:t>Chứng minh</w:t>
            </w:r>
            <w:r w:rsidRPr="00FD2C21">
              <w:rPr>
                <w:position w:val="-6"/>
              </w:rPr>
              <w:object w:dxaOrig="1400" w:dyaOrig="360">
                <v:shape id="_x0000_i2941" type="#_x0000_t75" style="width:70pt;height:18pt" o:ole="">
                  <v:imagedata r:id="rId3622" o:title=""/>
                </v:shape>
                <o:OLEObject Type="Embed" ProgID="Equation.DSMT4" ShapeID="_x0000_i2941" DrawAspect="Content" ObjectID="_1586753529" r:id="rId3623"/>
              </w:object>
            </w:r>
          </w:p>
          <w:p w:rsidR="00647685" w:rsidRPr="00FD2C21" w:rsidRDefault="00647685" w:rsidP="003329F8">
            <w:pPr>
              <w:numPr>
                <w:ilvl w:val="0"/>
                <w:numId w:val="75"/>
              </w:numPr>
              <w:jc w:val="both"/>
            </w:pPr>
            <w:r w:rsidRPr="00FD2C21">
              <w:t>Trên đoạn thẳng BM lấy điểm E sao cho BE = AM. Chứng minh tam giác ECM là tam giác vuông cân tại C.</w:t>
            </w:r>
          </w:p>
          <w:p w:rsidR="00647685" w:rsidRPr="00FD2C21" w:rsidRDefault="00647685" w:rsidP="003329F8">
            <w:pPr>
              <w:numPr>
                <w:ilvl w:val="0"/>
                <w:numId w:val="75"/>
              </w:numPr>
              <w:jc w:val="both"/>
            </w:pPr>
            <w:r w:rsidRPr="00FD2C21">
              <w:t xml:space="preserve">Gọi d là tiếp tuyến của đường tròn (O) tại điểm A. Cho P là một điểm nằm trên d sao cho hai điểm P, C nằm trong cùng một nửa mặt phẳng bờ AB và </w:t>
            </w:r>
            <w:r w:rsidRPr="00FD2C21">
              <w:rPr>
                <w:position w:val="-24"/>
              </w:rPr>
              <w:object w:dxaOrig="1219" w:dyaOrig="620">
                <v:shape id="_x0000_i2942" type="#_x0000_t75" style="width:60.95pt;height:31pt" o:ole="">
                  <v:imagedata r:id="rId3624" o:title=""/>
                </v:shape>
                <o:OLEObject Type="Embed" ProgID="Equation.DSMT4" ShapeID="_x0000_i2942" DrawAspect="Content" ObjectID="_1586753530" r:id="rId3625"/>
              </w:object>
            </w:r>
            <w:r w:rsidRPr="00FD2C21">
              <w:t>. Chứng minh đường thẳng PB đi qua trung điểm của đoạn thẳng HK.</w:t>
            </w:r>
          </w:p>
          <w:p w:rsidR="00647685" w:rsidRDefault="00647685" w:rsidP="00647685">
            <w:pPr>
              <w:jc w:val="both"/>
            </w:pPr>
            <w:r w:rsidRPr="00FD2C21">
              <w:rPr>
                <w:b/>
              </w:rPr>
              <w:t>Bài V</w:t>
            </w:r>
            <w:r w:rsidRPr="00FD2C21">
              <w:t xml:space="preserve"> </w:t>
            </w:r>
            <w:r w:rsidRPr="00FD2C21">
              <w:rPr>
                <w:i/>
              </w:rPr>
              <w:t>(0,5 điểm)</w:t>
            </w:r>
            <w:r w:rsidRPr="00FD2C21">
              <w:t xml:space="preserve"> Với x, y là các số dương thỏa mãn điều kiện x </w:t>
            </w:r>
            <w:r w:rsidRPr="00FD2C21">
              <w:rPr>
                <w:position w:val="-4"/>
              </w:rPr>
              <w:object w:dxaOrig="200" w:dyaOrig="240">
                <v:shape id="_x0000_i2943" type="#_x0000_t75" style="width:10pt;height:12pt" o:ole="">
                  <v:imagedata r:id="rId3626" o:title=""/>
                </v:shape>
                <o:OLEObject Type="Embed" ProgID="Equation.DSMT4" ShapeID="_x0000_i2943" DrawAspect="Content" ObjectID="_1586753531" r:id="rId3627"/>
              </w:object>
            </w:r>
            <w:r w:rsidRPr="00FD2C21">
              <w:t xml:space="preserve"> 2y, tìm giá trị nhỏ nhất của biểu thức M = </w:t>
            </w:r>
            <w:r w:rsidRPr="00FD2C21">
              <w:rPr>
                <w:position w:val="-28"/>
              </w:rPr>
              <w:object w:dxaOrig="800" w:dyaOrig="700">
                <v:shape id="_x0000_i2944" type="#_x0000_t75" style="width:40pt;height:35pt" o:ole="">
                  <v:imagedata r:id="rId3628" o:title=""/>
                </v:shape>
                <o:OLEObject Type="Embed" ProgID="Equation.DSMT4" ShapeID="_x0000_i2944" DrawAspect="Content" ObjectID="_1586753532" r:id="rId3629"/>
              </w:object>
            </w:r>
            <w:r>
              <w:t>.</w:t>
            </w:r>
          </w:p>
          <w:p w:rsidR="00647685" w:rsidRDefault="00647685" w:rsidP="00647685">
            <w:pPr>
              <w:jc w:val="center"/>
            </w:pPr>
            <w:r>
              <w:t>........................................</w:t>
            </w:r>
            <w:r w:rsidRPr="00E0683C">
              <w:rPr>
                <w:b/>
              </w:rPr>
              <w:t>Hết</w:t>
            </w:r>
            <w:r>
              <w:t>........................................</w:t>
            </w:r>
          </w:p>
          <w:p w:rsidR="00647685" w:rsidRDefault="00647685" w:rsidP="00647685">
            <w:r w:rsidRPr="002041DE">
              <w:rPr>
                <w:b/>
              </w:rPr>
              <w:t>Lưu ý:</w:t>
            </w:r>
            <w:r>
              <w:t xml:space="preserve"> </w:t>
            </w:r>
            <w:r w:rsidRPr="002041DE">
              <w:rPr>
                <w:i/>
              </w:rPr>
              <w:t>Giám thị không giải thích gì thêm.</w:t>
            </w:r>
          </w:p>
          <w:p w:rsidR="00647685" w:rsidRDefault="00647685" w:rsidP="00647685">
            <w:r>
              <w:t>H</w:t>
            </w:r>
            <w:r w:rsidRPr="00E8173D">
              <w:t>ọ</w:t>
            </w:r>
            <w:r>
              <w:t xml:space="preserve"> t</w:t>
            </w:r>
            <w:r w:rsidRPr="00E8173D">
              <w:t>ê</w:t>
            </w:r>
            <w:r>
              <w:t>n th</w:t>
            </w:r>
            <w:r w:rsidRPr="00E8173D">
              <w:t>í</w:t>
            </w:r>
            <w:r>
              <w:t xml:space="preserve"> sinh:............................................................    S</w:t>
            </w:r>
            <w:r w:rsidRPr="00E8173D">
              <w:t>ố</w:t>
            </w:r>
            <w:r>
              <w:t xml:space="preserve"> b</w:t>
            </w:r>
            <w:r w:rsidRPr="00E8173D">
              <w:t>áo</w:t>
            </w:r>
            <w:r>
              <w:t xml:space="preserve"> danh:...............................</w:t>
            </w:r>
          </w:p>
          <w:p w:rsidR="00647685" w:rsidRPr="00E8173D" w:rsidRDefault="00647685" w:rsidP="00647685">
            <w:r>
              <w:t>Ch</w:t>
            </w:r>
            <w:r w:rsidRPr="00E8173D">
              <w:t>ữ</w:t>
            </w:r>
            <w:r>
              <w:t xml:space="preserve"> k</w:t>
            </w:r>
            <w:r w:rsidRPr="00E8173D">
              <w:t>í</w:t>
            </w:r>
            <w:r>
              <w:t xml:space="preserve"> gi</w:t>
            </w:r>
            <w:r w:rsidRPr="00E8173D">
              <w:t>ám</w:t>
            </w:r>
            <w:r>
              <w:t xml:space="preserve"> th</w:t>
            </w:r>
            <w:r w:rsidRPr="00E8173D">
              <w:t>ị</w:t>
            </w:r>
            <w:r>
              <w:t xml:space="preserve"> 1:                                                           Ch</w:t>
            </w:r>
            <w:r w:rsidRPr="00E8173D">
              <w:t>ữ</w:t>
            </w:r>
            <w:r>
              <w:t xml:space="preserve"> k</w:t>
            </w:r>
            <w:r w:rsidRPr="00E8173D">
              <w:t>í</w:t>
            </w:r>
            <w:r>
              <w:t xml:space="preserve"> gi</w:t>
            </w:r>
            <w:r w:rsidRPr="00E8173D">
              <w:t>ám</w:t>
            </w:r>
            <w:r>
              <w:t xml:space="preserve"> th</w:t>
            </w:r>
            <w:r w:rsidRPr="00E8173D">
              <w:t>ị</w:t>
            </w:r>
            <w:r>
              <w:t xml:space="preserve"> 2:</w:t>
            </w:r>
          </w:p>
          <w:p w:rsidR="00647685" w:rsidRDefault="00647685" w:rsidP="00647685">
            <w:pPr>
              <w:rPr>
                <w:b/>
                <w:color w:val="000000"/>
              </w:rPr>
            </w:pPr>
          </w:p>
          <w:p w:rsidR="00647685" w:rsidRPr="00506185" w:rsidRDefault="00647685" w:rsidP="00647685">
            <w:pPr>
              <w:jc w:val="center"/>
              <w:rPr>
                <w:b/>
                <w:color w:val="000000"/>
              </w:rPr>
            </w:pPr>
            <w:r>
              <w:rPr>
                <w:b/>
                <w:color w:val="000000"/>
              </w:rPr>
              <w:t>ĐÁP AN -</w:t>
            </w:r>
            <w:r w:rsidRPr="00506185">
              <w:rPr>
                <w:b/>
                <w:color w:val="000000"/>
              </w:rPr>
              <w:t xml:space="preserve"> THANG ĐIỂM</w:t>
            </w:r>
            <w:r>
              <w:rPr>
                <w:b/>
                <w:color w:val="000000"/>
              </w:rPr>
              <w:t xml:space="preserve"> (DỰ KIẾN)</w:t>
            </w:r>
          </w:p>
          <w:tbl>
            <w:tblPr>
              <w:tblStyle w:val="TableGrid"/>
              <w:tblW w:w="10668" w:type="dxa"/>
              <w:tblLook w:val="01E0" w:firstRow="1" w:lastRow="1" w:firstColumn="1" w:lastColumn="1" w:noHBand="0" w:noVBand="0"/>
            </w:tblPr>
            <w:tblGrid>
              <w:gridCol w:w="828"/>
              <w:gridCol w:w="8880"/>
              <w:gridCol w:w="960"/>
            </w:tblGrid>
            <w:tr w:rsidR="00647685" w:rsidTr="003414EF">
              <w:tc>
                <w:tcPr>
                  <w:tcW w:w="828" w:type="dxa"/>
                </w:tcPr>
                <w:p w:rsidR="00647685" w:rsidRPr="00506185" w:rsidRDefault="00647685" w:rsidP="003414EF">
                  <w:pPr>
                    <w:jc w:val="center"/>
                    <w:rPr>
                      <w:b/>
                      <w:color w:val="000000"/>
                    </w:rPr>
                  </w:pPr>
                  <w:r w:rsidRPr="00506185">
                    <w:rPr>
                      <w:b/>
                      <w:color w:val="000000"/>
                    </w:rPr>
                    <w:t>Câu</w:t>
                  </w:r>
                </w:p>
              </w:tc>
              <w:tc>
                <w:tcPr>
                  <w:tcW w:w="8880" w:type="dxa"/>
                </w:tcPr>
                <w:p w:rsidR="00647685" w:rsidRPr="00506185" w:rsidRDefault="00647685" w:rsidP="003414EF">
                  <w:pPr>
                    <w:jc w:val="center"/>
                    <w:rPr>
                      <w:b/>
                      <w:color w:val="000000"/>
                    </w:rPr>
                  </w:pPr>
                  <w:r w:rsidRPr="00506185">
                    <w:rPr>
                      <w:b/>
                      <w:color w:val="000000"/>
                    </w:rPr>
                    <w:t>Nội dung</w:t>
                  </w:r>
                </w:p>
              </w:tc>
              <w:tc>
                <w:tcPr>
                  <w:tcW w:w="960" w:type="dxa"/>
                </w:tcPr>
                <w:p w:rsidR="00647685" w:rsidRDefault="00647685" w:rsidP="003414EF">
                  <w:pPr>
                    <w:rPr>
                      <w:color w:val="000000"/>
                    </w:rPr>
                  </w:pPr>
                </w:p>
              </w:tc>
            </w:tr>
            <w:tr w:rsidR="00647685" w:rsidTr="003414EF">
              <w:tc>
                <w:tcPr>
                  <w:tcW w:w="828" w:type="dxa"/>
                  <w:vMerge w:val="restart"/>
                  <w:vAlign w:val="center"/>
                </w:tcPr>
                <w:p w:rsidR="00647685" w:rsidRPr="00F54410" w:rsidRDefault="00647685" w:rsidP="003414EF">
                  <w:pPr>
                    <w:jc w:val="center"/>
                    <w:rPr>
                      <w:color w:val="000000"/>
                      <w:sz w:val="22"/>
                      <w:szCs w:val="22"/>
                    </w:rPr>
                  </w:pPr>
                  <w:r w:rsidRPr="00F54410">
                    <w:rPr>
                      <w:color w:val="000000"/>
                      <w:sz w:val="22"/>
                      <w:szCs w:val="22"/>
                    </w:rPr>
                    <w:t>Bài I</w:t>
                  </w:r>
                </w:p>
                <w:p w:rsidR="00647685" w:rsidRPr="00827B30" w:rsidRDefault="00647685" w:rsidP="003414EF">
                  <w:pPr>
                    <w:jc w:val="center"/>
                    <w:rPr>
                      <w:color w:val="000000"/>
                    </w:rPr>
                  </w:pPr>
                  <w:r w:rsidRPr="00F54410">
                    <w:rPr>
                      <w:i/>
                      <w:sz w:val="22"/>
                      <w:szCs w:val="22"/>
                    </w:rPr>
                    <w:t>(2,5 đ)</w:t>
                  </w:r>
                </w:p>
              </w:tc>
              <w:tc>
                <w:tcPr>
                  <w:tcW w:w="8880" w:type="dxa"/>
                </w:tcPr>
                <w:p w:rsidR="00647685" w:rsidRDefault="00647685" w:rsidP="003414EF">
                  <w:pPr>
                    <w:rPr>
                      <w:color w:val="000000"/>
                    </w:rPr>
                  </w:pPr>
                </w:p>
                <w:p w:rsidR="00647685" w:rsidRPr="006B37CE" w:rsidRDefault="00647685" w:rsidP="003414EF">
                  <w:pPr>
                    <w:tabs>
                      <w:tab w:val="center" w:pos="6660"/>
                    </w:tabs>
                    <w:jc w:val="both"/>
                    <w:rPr>
                      <w:lang w:val="fr-FR"/>
                    </w:rPr>
                  </w:pPr>
                  <w:r w:rsidRPr="006B37CE">
                    <w:rPr>
                      <w:lang w:val="fr-FR"/>
                    </w:rPr>
                    <w:t xml:space="preserve">1) Với x = 36, ta có : </w:t>
                  </w:r>
                  <w:r>
                    <w:rPr>
                      <w:lang w:val="fr-FR"/>
                    </w:rPr>
                    <w:t xml:space="preserve"> A = </w:t>
                  </w:r>
                  <w:r w:rsidRPr="006B37CE">
                    <w:rPr>
                      <w:position w:val="-4"/>
                      <w:lang w:val="fr-FR"/>
                    </w:rPr>
                    <w:object w:dxaOrig="180" w:dyaOrig="279">
                      <v:shape id="_x0000_i2945" type="#_x0000_t75" style="width:9pt;height:13.95pt" o:ole="">
                        <v:imagedata r:id="rId3630" o:title=""/>
                      </v:shape>
                      <o:OLEObject Type="Embed" ProgID="Equation.DSMT4" ShapeID="_x0000_i2945" DrawAspect="Content" ObjectID="_1586753533" r:id="rId3631"/>
                    </w:object>
                  </w:r>
                  <w:r w:rsidRPr="006B37CE">
                    <w:rPr>
                      <w:position w:val="-28"/>
                      <w:lang w:val="fr-FR"/>
                    </w:rPr>
                    <w:object w:dxaOrig="1780" w:dyaOrig="720">
                      <v:shape id="_x0000_i2946" type="#_x0000_t75" style="width:89pt;height:36pt" o:ole="">
                        <v:imagedata r:id="rId3632" o:title=""/>
                      </v:shape>
                      <o:OLEObject Type="Embed" ProgID="Equation.DSMT4" ShapeID="_x0000_i2946" DrawAspect="Content" ObjectID="_1586753534" r:id="rId3633"/>
                    </w:object>
                  </w:r>
                </w:p>
                <w:p w:rsidR="00647685" w:rsidRPr="00827B30" w:rsidRDefault="00647685" w:rsidP="003414EF">
                  <w:pPr>
                    <w:rPr>
                      <w:color w:val="000000"/>
                    </w:rPr>
                  </w:pPr>
                </w:p>
              </w:tc>
              <w:tc>
                <w:tcPr>
                  <w:tcW w:w="960" w:type="dxa"/>
                </w:tcPr>
                <w:p w:rsidR="00647685" w:rsidRDefault="00647685" w:rsidP="003414EF">
                  <w:pPr>
                    <w:rPr>
                      <w:color w:val="000000"/>
                    </w:rPr>
                  </w:pPr>
                </w:p>
                <w:p w:rsidR="00647685" w:rsidRDefault="00647685" w:rsidP="003414EF">
                  <w:pPr>
                    <w:rPr>
                      <w:color w:val="000000"/>
                    </w:rPr>
                  </w:pPr>
                  <w:r>
                    <w:rPr>
                      <w:color w:val="000000"/>
                    </w:rPr>
                    <w:t>0,75</w:t>
                  </w:r>
                </w:p>
              </w:tc>
            </w:tr>
            <w:tr w:rsidR="00647685" w:rsidRPr="00CB7DFC" w:rsidTr="003414EF">
              <w:tc>
                <w:tcPr>
                  <w:tcW w:w="828" w:type="dxa"/>
                  <w:vMerge/>
                </w:tcPr>
                <w:p w:rsidR="00647685" w:rsidRDefault="00647685" w:rsidP="003414EF">
                  <w:pPr>
                    <w:rPr>
                      <w:color w:val="000000"/>
                    </w:rPr>
                  </w:pPr>
                </w:p>
              </w:tc>
              <w:tc>
                <w:tcPr>
                  <w:tcW w:w="8880" w:type="dxa"/>
                </w:tcPr>
                <w:p w:rsidR="00647685" w:rsidRDefault="00647685" w:rsidP="003414EF">
                  <w:pPr>
                    <w:jc w:val="both"/>
                    <w:rPr>
                      <w:lang w:val="fr-FR"/>
                    </w:rPr>
                  </w:pPr>
                  <w:r>
                    <w:rPr>
                      <w:lang w:val="fr-FR"/>
                    </w:rPr>
                    <w:t xml:space="preserve">2) </w:t>
                  </w:r>
                  <w:r w:rsidRPr="006B37CE">
                    <w:rPr>
                      <w:lang w:val="fr-FR"/>
                    </w:rPr>
                    <w:t xml:space="preserve">Với x </w:t>
                  </w:r>
                  <w:r w:rsidRPr="006B37CE">
                    <w:rPr>
                      <w:position w:val="-4"/>
                    </w:rPr>
                    <w:object w:dxaOrig="200" w:dyaOrig="240">
                      <v:shape id="_x0000_i2947" type="#_x0000_t75" style="width:10pt;height:12pt" o:ole="">
                        <v:imagedata r:id="rId3634" o:title=""/>
                      </v:shape>
                      <o:OLEObject Type="Embed" ProgID="Equation.DSMT4" ShapeID="_x0000_i2947" DrawAspect="Content" ObjectID="_1586753535" r:id="rId3635"/>
                    </w:object>
                  </w:r>
                  <w:r w:rsidRPr="006B37CE">
                    <w:rPr>
                      <w:lang w:val="fr-FR"/>
                    </w:rPr>
                    <w:t xml:space="preserve">, x </w:t>
                  </w:r>
                  <w:r>
                    <w:sym w:font="Symbol" w:char="F0B9"/>
                  </w:r>
                  <w:r w:rsidRPr="006B37CE">
                    <w:rPr>
                      <w:lang w:val="fr-FR"/>
                    </w:rPr>
                    <w:t xml:space="preserve"> 16 ta có</w:t>
                  </w:r>
                  <w:r>
                    <w:rPr>
                      <w:lang w:val="fr-FR"/>
                    </w:rPr>
                    <w:t> :</w:t>
                  </w:r>
                </w:p>
                <w:p w:rsidR="00647685" w:rsidRPr="00CB7DFC" w:rsidRDefault="00647685" w:rsidP="003414EF">
                  <w:pPr>
                    <w:rPr>
                      <w:color w:val="000000"/>
                      <w:lang w:val="pt-BR"/>
                    </w:rPr>
                  </w:pPr>
                  <w:r>
                    <w:rPr>
                      <w:lang w:val="fr-FR"/>
                    </w:rPr>
                    <w:t xml:space="preserve">B = </w:t>
                  </w:r>
                  <w:r w:rsidRPr="006B37CE">
                    <w:rPr>
                      <w:position w:val="-34"/>
                      <w:lang w:val="fr-FR"/>
                    </w:rPr>
                    <w:object w:dxaOrig="3360" w:dyaOrig="800">
                      <v:shape id="_x0000_i2948" type="#_x0000_t75" style="width:168pt;height:40pt" o:ole="">
                        <v:imagedata r:id="rId3636" o:title=""/>
                      </v:shape>
                      <o:OLEObject Type="Embed" ProgID="Equation.DSMT4" ShapeID="_x0000_i2948" DrawAspect="Content" ObjectID="_1586753536" r:id="rId3637"/>
                    </w:object>
                  </w:r>
                  <w:r>
                    <w:rPr>
                      <w:lang w:val="fr-FR"/>
                    </w:rPr>
                    <w:t xml:space="preserve"> = </w:t>
                  </w:r>
                  <w:r w:rsidRPr="006B37CE">
                    <w:rPr>
                      <w:position w:val="-28"/>
                      <w:lang w:val="fr-FR"/>
                    </w:rPr>
                    <w:object w:dxaOrig="2560" w:dyaOrig="720">
                      <v:shape id="_x0000_i2949" type="#_x0000_t75" style="width:128pt;height:36pt" o:ole="">
                        <v:imagedata r:id="rId3638" o:title=""/>
                      </v:shape>
                      <o:OLEObject Type="Embed" ProgID="Equation.DSMT4" ShapeID="_x0000_i2949" DrawAspect="Content" ObjectID="_1586753537" r:id="rId3639"/>
                    </w:object>
                  </w:r>
                </w:p>
              </w:tc>
              <w:tc>
                <w:tcPr>
                  <w:tcW w:w="960" w:type="dxa"/>
                </w:tcPr>
                <w:p w:rsidR="00647685" w:rsidRPr="00CB7DFC" w:rsidRDefault="00647685" w:rsidP="003414EF">
                  <w:pPr>
                    <w:rPr>
                      <w:color w:val="000000"/>
                      <w:lang w:val="pt-BR"/>
                    </w:rPr>
                  </w:pPr>
                  <w:r>
                    <w:rPr>
                      <w:color w:val="000000"/>
                      <w:lang w:val="pt-BR"/>
                    </w:rPr>
                    <w:t>1,25</w:t>
                  </w:r>
                </w:p>
              </w:tc>
            </w:tr>
            <w:tr w:rsidR="00647685" w:rsidTr="003414EF">
              <w:tc>
                <w:tcPr>
                  <w:tcW w:w="828" w:type="dxa"/>
                  <w:vMerge/>
                </w:tcPr>
                <w:p w:rsidR="00647685" w:rsidRPr="00CB7DFC" w:rsidRDefault="00647685" w:rsidP="003414EF">
                  <w:pPr>
                    <w:rPr>
                      <w:color w:val="000000"/>
                      <w:lang w:val="pt-BR"/>
                    </w:rPr>
                  </w:pPr>
                </w:p>
              </w:tc>
              <w:tc>
                <w:tcPr>
                  <w:tcW w:w="8880" w:type="dxa"/>
                  <w:tcBorders>
                    <w:bottom w:val="single" w:sz="4" w:space="0" w:color="auto"/>
                  </w:tcBorders>
                </w:tcPr>
                <w:p w:rsidR="00647685" w:rsidRDefault="00647685" w:rsidP="003414EF">
                  <w:pPr>
                    <w:jc w:val="both"/>
                    <w:rPr>
                      <w:lang w:val="fr-FR"/>
                    </w:rPr>
                  </w:pPr>
                  <w:r w:rsidRPr="00264918">
                    <w:rPr>
                      <w:lang w:val="fr-FR"/>
                    </w:rPr>
                    <w:t xml:space="preserve">3)  Biểu thức B (A – 1) = </w:t>
                  </w:r>
                  <w:r w:rsidRPr="00264918">
                    <w:rPr>
                      <w:position w:val="-34"/>
                      <w:lang w:val="fr-FR"/>
                    </w:rPr>
                    <w:object w:dxaOrig="2560" w:dyaOrig="800">
                      <v:shape id="_x0000_i2950" type="#_x0000_t75" style="width:128pt;height:40pt" o:ole="">
                        <v:imagedata r:id="rId3640" o:title=""/>
                      </v:shape>
                      <o:OLEObject Type="Embed" ProgID="Equation.DSMT4" ShapeID="_x0000_i2950" DrawAspect="Content" ObjectID="_1586753538" r:id="rId3641"/>
                    </w:object>
                  </w:r>
                  <w:r>
                    <w:rPr>
                      <w:lang w:val="fr-FR"/>
                    </w:rPr>
                    <w:t xml:space="preserve">= </w:t>
                  </w:r>
                  <w:r w:rsidRPr="00264918">
                    <w:rPr>
                      <w:position w:val="-24"/>
                      <w:lang w:val="fr-FR"/>
                    </w:rPr>
                    <w:object w:dxaOrig="680" w:dyaOrig="620">
                      <v:shape id="_x0000_i2951" type="#_x0000_t75" style="width:34pt;height:31pt" o:ole="">
                        <v:imagedata r:id="rId3642" o:title=""/>
                      </v:shape>
                      <o:OLEObject Type="Embed" ProgID="Equation.DSMT4" ShapeID="_x0000_i2951" DrawAspect="Content" ObjectID="_1586753539" r:id="rId3643"/>
                    </w:object>
                  </w:r>
                  <w:r>
                    <w:rPr>
                      <w:lang w:val="fr-FR"/>
                    </w:rPr>
                    <w:t xml:space="preserve"> là số nguyên </w:t>
                  </w:r>
                </w:p>
                <w:p w:rsidR="00647685" w:rsidRDefault="00647685" w:rsidP="003414EF">
                  <w:pPr>
                    <w:jc w:val="both"/>
                  </w:pPr>
                  <w:r>
                    <w:rPr>
                      <w:lang w:val="fr-FR"/>
                    </w:rPr>
                    <w:tab/>
                  </w:r>
                  <w:r>
                    <w:rPr>
                      <w:lang w:val="fr-FR"/>
                    </w:rPr>
                    <w:sym w:font="Symbol" w:char="F0DB"/>
                  </w:r>
                  <w:r w:rsidRPr="00264918">
                    <w:t xml:space="preserve"> x – 16 = </w:t>
                  </w:r>
                  <w:r>
                    <w:rPr>
                      <w:lang w:val="fr-FR"/>
                    </w:rPr>
                    <w:sym w:font="Symbol" w:char="F0B1"/>
                  </w:r>
                  <w:r w:rsidRPr="00264918">
                    <w:t xml:space="preserve">1  hay x – 16 = </w:t>
                  </w:r>
                  <w:r>
                    <w:rPr>
                      <w:lang w:val="fr-FR"/>
                    </w:rPr>
                    <w:sym w:font="Symbol" w:char="F0B1"/>
                  </w:r>
                  <w:r w:rsidRPr="00264918">
                    <w:t xml:space="preserve">2 </w:t>
                  </w:r>
                  <w:r>
                    <w:rPr>
                      <w:lang w:val="fr-FR"/>
                    </w:rPr>
                    <w:sym w:font="Symbol" w:char="F0DB"/>
                  </w:r>
                  <w:r w:rsidRPr="00264918">
                    <w:t xml:space="preserve"> x = 15 hay x = 17 hay x = 14 </w:t>
                  </w:r>
                </w:p>
                <w:p w:rsidR="00647685" w:rsidRPr="00264918" w:rsidRDefault="00647685" w:rsidP="003414EF">
                  <w:pPr>
                    <w:jc w:val="both"/>
                  </w:pPr>
                  <w:r w:rsidRPr="00264918">
                    <w:t>hay x = 18</w:t>
                  </w:r>
                </w:p>
                <w:p w:rsidR="00647685" w:rsidRDefault="00647685" w:rsidP="003414EF">
                  <w:pPr>
                    <w:rPr>
                      <w:color w:val="000000"/>
                    </w:rPr>
                  </w:pPr>
                </w:p>
                <w:p w:rsidR="00647685" w:rsidRPr="003A593E" w:rsidRDefault="00647685" w:rsidP="003414EF">
                  <w:pPr>
                    <w:rPr>
                      <w:color w:val="000000"/>
                    </w:rPr>
                  </w:pPr>
                </w:p>
              </w:tc>
              <w:tc>
                <w:tcPr>
                  <w:tcW w:w="960" w:type="dxa"/>
                  <w:tcBorders>
                    <w:bottom w:val="single" w:sz="4" w:space="0" w:color="auto"/>
                  </w:tcBorders>
                </w:tcPr>
                <w:p w:rsidR="00647685" w:rsidRDefault="00647685" w:rsidP="003414EF">
                  <w:pPr>
                    <w:rPr>
                      <w:color w:val="000000"/>
                    </w:rPr>
                  </w:pPr>
                </w:p>
                <w:p w:rsidR="00647685" w:rsidRDefault="00647685" w:rsidP="003414EF">
                  <w:pPr>
                    <w:rPr>
                      <w:color w:val="000000"/>
                    </w:rPr>
                  </w:pPr>
                  <w:r>
                    <w:rPr>
                      <w:color w:val="000000"/>
                    </w:rPr>
                    <w:t>0,25</w:t>
                  </w:r>
                </w:p>
                <w:p w:rsidR="00647685" w:rsidRDefault="00647685" w:rsidP="003414EF">
                  <w:pPr>
                    <w:rPr>
                      <w:color w:val="000000"/>
                    </w:rPr>
                  </w:pPr>
                </w:p>
                <w:p w:rsidR="00647685" w:rsidRDefault="00647685" w:rsidP="003414EF">
                  <w:pPr>
                    <w:rPr>
                      <w:color w:val="000000"/>
                    </w:rPr>
                  </w:pPr>
                  <w:r>
                    <w:rPr>
                      <w:color w:val="000000"/>
                    </w:rPr>
                    <w:t>0,25</w:t>
                  </w:r>
                </w:p>
              </w:tc>
            </w:tr>
            <w:tr w:rsidR="00647685" w:rsidTr="003414EF">
              <w:tc>
                <w:tcPr>
                  <w:tcW w:w="828" w:type="dxa"/>
                  <w:vMerge w:val="restart"/>
                  <w:vAlign w:val="center"/>
                </w:tcPr>
                <w:p w:rsidR="00647685" w:rsidRDefault="00647685" w:rsidP="003414EF">
                  <w:pPr>
                    <w:jc w:val="center"/>
                    <w:rPr>
                      <w:color w:val="000000"/>
                    </w:rPr>
                  </w:pPr>
                  <w:r>
                    <w:rPr>
                      <w:color w:val="000000"/>
                    </w:rPr>
                    <w:t>B</w:t>
                  </w:r>
                  <w:r w:rsidRPr="003A593E">
                    <w:rPr>
                      <w:color w:val="000000"/>
                    </w:rPr>
                    <w:t>ài</w:t>
                  </w:r>
                  <w:r>
                    <w:rPr>
                      <w:color w:val="000000"/>
                    </w:rPr>
                    <w:t xml:space="preserve"> II</w:t>
                  </w:r>
                </w:p>
                <w:p w:rsidR="00647685" w:rsidRPr="00142D06" w:rsidRDefault="00647685" w:rsidP="003414EF">
                  <w:pPr>
                    <w:jc w:val="center"/>
                    <w:rPr>
                      <w:color w:val="000000"/>
                      <w:sz w:val="22"/>
                      <w:szCs w:val="22"/>
                    </w:rPr>
                  </w:pPr>
                  <w:r w:rsidRPr="00142D06">
                    <w:rPr>
                      <w:i/>
                      <w:sz w:val="22"/>
                      <w:szCs w:val="22"/>
                    </w:rPr>
                    <w:t>(2,0đ)</w:t>
                  </w:r>
                </w:p>
              </w:tc>
              <w:tc>
                <w:tcPr>
                  <w:tcW w:w="8880" w:type="dxa"/>
                  <w:tcBorders>
                    <w:bottom w:val="dotted" w:sz="4" w:space="0" w:color="auto"/>
                  </w:tcBorders>
                </w:tcPr>
                <w:p w:rsidR="00647685" w:rsidRDefault="00647685" w:rsidP="003414EF">
                  <w:pPr>
                    <w:jc w:val="both"/>
                  </w:pPr>
                  <w:r>
                    <w:t xml:space="preserve">Gọi </w:t>
                  </w:r>
                  <w:r w:rsidRPr="008338DB">
                    <w:t>số giờ ngư</w:t>
                  </w:r>
                  <w:r>
                    <w:t>ời thứ nhất hoàn thành công việc một mình là x ( giờ ,</w:t>
                  </w:r>
                </w:p>
                <w:p w:rsidR="00647685" w:rsidRDefault="00647685" w:rsidP="003414EF">
                  <w:pPr>
                    <w:jc w:val="both"/>
                  </w:pPr>
                  <w:r>
                    <w:t xml:space="preserve"> đk x &gt; 12/5  ) </w:t>
                  </w:r>
                </w:p>
                <w:p w:rsidR="00647685" w:rsidRDefault="00647685" w:rsidP="003414EF">
                  <w:pPr>
                    <w:jc w:val="both"/>
                  </w:pPr>
                  <w:r>
                    <w:t xml:space="preserve">        </w:t>
                  </w:r>
                  <w:r w:rsidRPr="008338DB">
                    <w:t>số giờ ngư</w:t>
                  </w:r>
                  <w:r>
                    <w:t xml:space="preserve">ời thứ hai  hoàn thành công việc một mình là x + 2 giờ </w:t>
                  </w:r>
                </w:p>
                <w:p w:rsidR="00647685" w:rsidRPr="003A593E" w:rsidRDefault="00647685" w:rsidP="003414EF">
                  <w:pPr>
                    <w:rPr>
                      <w:color w:val="000000"/>
                    </w:rPr>
                  </w:pPr>
                </w:p>
              </w:tc>
              <w:tc>
                <w:tcPr>
                  <w:tcW w:w="960" w:type="dxa"/>
                  <w:tcBorders>
                    <w:bottom w:val="dotted" w:sz="4" w:space="0" w:color="auto"/>
                  </w:tcBorders>
                </w:tcPr>
                <w:p w:rsidR="00647685" w:rsidRDefault="00647685" w:rsidP="003414EF">
                  <w:pPr>
                    <w:rPr>
                      <w:color w:val="000000"/>
                    </w:rPr>
                  </w:pPr>
                  <w:r>
                    <w:rPr>
                      <w:color w:val="000000"/>
                    </w:rPr>
                    <w:t>0,5</w:t>
                  </w:r>
                </w:p>
              </w:tc>
            </w:tr>
            <w:tr w:rsidR="00647685" w:rsidTr="003414EF">
              <w:tc>
                <w:tcPr>
                  <w:tcW w:w="828" w:type="dxa"/>
                  <w:vMerge/>
                </w:tcPr>
                <w:p w:rsidR="00647685" w:rsidRDefault="00647685" w:rsidP="003414EF">
                  <w:pPr>
                    <w:rPr>
                      <w:color w:val="000000"/>
                    </w:rPr>
                  </w:pPr>
                </w:p>
              </w:tc>
              <w:tc>
                <w:tcPr>
                  <w:tcW w:w="8880" w:type="dxa"/>
                  <w:tcBorders>
                    <w:top w:val="dotted" w:sz="4" w:space="0" w:color="auto"/>
                    <w:bottom w:val="dotted" w:sz="4" w:space="0" w:color="auto"/>
                  </w:tcBorders>
                </w:tcPr>
                <w:p w:rsidR="00647685" w:rsidRDefault="00647685" w:rsidP="003414EF">
                  <w:pPr>
                    <w:rPr>
                      <w:color w:val="000000"/>
                    </w:rPr>
                  </w:pPr>
                  <w:r>
                    <w:rPr>
                      <w:color w:val="000000"/>
                    </w:rPr>
                    <w:t xml:space="preserve">Trong 1 giờ : người thứ nhất làm được : 1/x công việc </w:t>
                  </w:r>
                </w:p>
                <w:p w:rsidR="00647685" w:rsidRPr="003A593E" w:rsidRDefault="00647685" w:rsidP="003414EF">
                  <w:pPr>
                    <w:rPr>
                      <w:color w:val="000000"/>
                    </w:rPr>
                  </w:pPr>
                  <w:r>
                    <w:rPr>
                      <w:color w:val="000000"/>
                    </w:rPr>
                    <w:t xml:space="preserve">                     Người thứ 2 làm được : 1/ x + 2 công việc </w:t>
                  </w:r>
                </w:p>
              </w:tc>
              <w:tc>
                <w:tcPr>
                  <w:tcW w:w="960" w:type="dxa"/>
                  <w:tcBorders>
                    <w:top w:val="dotted" w:sz="4" w:space="0" w:color="auto"/>
                    <w:bottom w:val="dotted" w:sz="4" w:space="0" w:color="auto"/>
                  </w:tcBorders>
                </w:tcPr>
                <w:p w:rsidR="00647685" w:rsidRDefault="00647685" w:rsidP="003414EF">
                  <w:pPr>
                    <w:rPr>
                      <w:color w:val="000000"/>
                    </w:rPr>
                  </w:pPr>
                  <w:r>
                    <w:rPr>
                      <w:color w:val="000000"/>
                    </w:rPr>
                    <w:t>0,25</w:t>
                  </w:r>
                </w:p>
              </w:tc>
            </w:tr>
            <w:tr w:rsidR="00647685" w:rsidTr="003414EF">
              <w:tc>
                <w:tcPr>
                  <w:tcW w:w="828" w:type="dxa"/>
                  <w:vMerge/>
                </w:tcPr>
                <w:p w:rsidR="00647685" w:rsidRDefault="00647685" w:rsidP="003414EF">
                  <w:pPr>
                    <w:rPr>
                      <w:color w:val="000000"/>
                    </w:rPr>
                  </w:pPr>
                </w:p>
              </w:tc>
              <w:tc>
                <w:tcPr>
                  <w:tcW w:w="8880" w:type="dxa"/>
                  <w:tcBorders>
                    <w:top w:val="dotted" w:sz="4" w:space="0" w:color="auto"/>
                    <w:bottom w:val="dotted" w:sz="4" w:space="0" w:color="auto"/>
                  </w:tcBorders>
                </w:tcPr>
                <w:p w:rsidR="00647685" w:rsidRPr="003A593E" w:rsidRDefault="00647685" w:rsidP="003414EF">
                  <w:pPr>
                    <w:rPr>
                      <w:color w:val="000000"/>
                    </w:rPr>
                  </w:pPr>
                  <w:r>
                    <w:rPr>
                      <w:color w:val="000000"/>
                    </w:rPr>
                    <w:t xml:space="preserve">Ta có phương trình : </w:t>
                  </w:r>
                  <w:r w:rsidRPr="00511678">
                    <w:rPr>
                      <w:position w:val="-24"/>
                    </w:rPr>
                    <w:object w:dxaOrig="1460" w:dyaOrig="620">
                      <v:shape id="_x0000_i2952" type="#_x0000_t75" style="width:73pt;height:31pt" o:ole="">
                        <v:imagedata r:id="rId3644" o:title=""/>
                      </v:shape>
                      <o:OLEObject Type="Embed" ProgID="Equation.DSMT4" ShapeID="_x0000_i2952" DrawAspect="Content" ObjectID="_1586753540" r:id="rId3645"/>
                    </w:object>
                  </w:r>
                </w:p>
              </w:tc>
              <w:tc>
                <w:tcPr>
                  <w:tcW w:w="960" w:type="dxa"/>
                  <w:tcBorders>
                    <w:top w:val="dotted" w:sz="4" w:space="0" w:color="auto"/>
                    <w:bottom w:val="dotted" w:sz="4" w:space="0" w:color="auto"/>
                  </w:tcBorders>
                </w:tcPr>
                <w:p w:rsidR="00647685" w:rsidRDefault="00647685" w:rsidP="003414EF">
                  <w:pPr>
                    <w:rPr>
                      <w:color w:val="000000"/>
                    </w:rPr>
                  </w:pPr>
                  <w:r>
                    <w:rPr>
                      <w:color w:val="000000"/>
                    </w:rPr>
                    <w:t>0,5</w:t>
                  </w:r>
                </w:p>
              </w:tc>
            </w:tr>
            <w:tr w:rsidR="00647685" w:rsidTr="003414EF">
              <w:tc>
                <w:tcPr>
                  <w:tcW w:w="828" w:type="dxa"/>
                  <w:vMerge/>
                </w:tcPr>
                <w:p w:rsidR="00647685" w:rsidRDefault="00647685" w:rsidP="003414EF">
                  <w:pPr>
                    <w:rPr>
                      <w:color w:val="000000"/>
                    </w:rPr>
                  </w:pPr>
                </w:p>
              </w:tc>
              <w:tc>
                <w:tcPr>
                  <w:tcW w:w="8880" w:type="dxa"/>
                  <w:tcBorders>
                    <w:top w:val="dotted" w:sz="4" w:space="0" w:color="auto"/>
                    <w:bottom w:val="single" w:sz="4" w:space="0" w:color="auto"/>
                  </w:tcBorders>
                </w:tcPr>
                <w:p w:rsidR="00647685" w:rsidRPr="003A593E" w:rsidRDefault="00647685" w:rsidP="003414EF">
                  <w:pPr>
                    <w:rPr>
                      <w:color w:val="000000"/>
                    </w:rPr>
                  </w:pPr>
                  <w:r>
                    <w:rPr>
                      <w:color w:val="000000"/>
                    </w:rPr>
                    <w:t xml:space="preserve">Giải phương trình : </w:t>
                  </w:r>
                  <w:r>
                    <w:t xml:space="preserve">x = 4 thỏa mãn đk của ẩn </w:t>
                  </w:r>
                </w:p>
              </w:tc>
              <w:tc>
                <w:tcPr>
                  <w:tcW w:w="960" w:type="dxa"/>
                  <w:tcBorders>
                    <w:top w:val="dotted" w:sz="4" w:space="0" w:color="auto"/>
                    <w:bottom w:val="single" w:sz="4" w:space="0" w:color="auto"/>
                  </w:tcBorders>
                </w:tcPr>
                <w:p w:rsidR="00647685" w:rsidRDefault="00647685" w:rsidP="003414EF">
                  <w:pPr>
                    <w:rPr>
                      <w:color w:val="000000"/>
                    </w:rPr>
                  </w:pPr>
                  <w:r>
                    <w:rPr>
                      <w:color w:val="000000"/>
                    </w:rPr>
                    <w:t>0,5</w:t>
                  </w:r>
                </w:p>
              </w:tc>
            </w:tr>
            <w:tr w:rsidR="00647685" w:rsidTr="003414EF">
              <w:tc>
                <w:tcPr>
                  <w:tcW w:w="828" w:type="dxa"/>
                  <w:vMerge/>
                </w:tcPr>
                <w:p w:rsidR="00647685" w:rsidRDefault="00647685" w:rsidP="003414EF">
                  <w:pPr>
                    <w:rPr>
                      <w:color w:val="000000"/>
                    </w:rPr>
                  </w:pPr>
                </w:p>
              </w:tc>
              <w:tc>
                <w:tcPr>
                  <w:tcW w:w="8880" w:type="dxa"/>
                  <w:tcBorders>
                    <w:top w:val="dotted" w:sz="4" w:space="0" w:color="auto"/>
                    <w:bottom w:val="single" w:sz="4" w:space="0" w:color="auto"/>
                  </w:tcBorders>
                </w:tcPr>
                <w:p w:rsidR="00647685" w:rsidRDefault="00647685" w:rsidP="003414EF">
                  <w:r>
                    <w:t xml:space="preserve">Vậy người thứ nhất làm xong công việc trong 4 giờ và </w:t>
                  </w:r>
                </w:p>
                <w:p w:rsidR="00647685" w:rsidRDefault="00647685" w:rsidP="003414EF">
                  <w:pPr>
                    <w:rPr>
                      <w:color w:val="000000"/>
                    </w:rPr>
                  </w:pPr>
                  <w:r>
                    <w:t xml:space="preserve"> người thứ hai làm xong công việc trong 6 giờ</w:t>
                  </w:r>
                </w:p>
              </w:tc>
              <w:tc>
                <w:tcPr>
                  <w:tcW w:w="960" w:type="dxa"/>
                  <w:tcBorders>
                    <w:top w:val="dotted" w:sz="4" w:space="0" w:color="auto"/>
                    <w:bottom w:val="single" w:sz="4" w:space="0" w:color="auto"/>
                  </w:tcBorders>
                </w:tcPr>
                <w:p w:rsidR="00647685" w:rsidRDefault="00647685" w:rsidP="003414EF">
                  <w:pPr>
                    <w:rPr>
                      <w:color w:val="000000"/>
                    </w:rPr>
                  </w:pPr>
                  <w:r>
                    <w:rPr>
                      <w:color w:val="000000"/>
                    </w:rPr>
                    <w:t>0,25</w:t>
                  </w:r>
                </w:p>
              </w:tc>
            </w:tr>
            <w:tr w:rsidR="00647685" w:rsidRPr="00950D01" w:rsidTr="003414EF">
              <w:trPr>
                <w:trHeight w:val="1385"/>
              </w:trPr>
              <w:tc>
                <w:tcPr>
                  <w:tcW w:w="828" w:type="dxa"/>
                  <w:vMerge w:val="restart"/>
                  <w:vAlign w:val="center"/>
                </w:tcPr>
                <w:p w:rsidR="00647685" w:rsidRDefault="00647685" w:rsidP="003414EF">
                  <w:pPr>
                    <w:jc w:val="center"/>
                    <w:rPr>
                      <w:color w:val="000000"/>
                    </w:rPr>
                  </w:pPr>
                  <w:r>
                    <w:rPr>
                      <w:color w:val="000000"/>
                    </w:rPr>
                    <w:t>B</w:t>
                  </w:r>
                  <w:r w:rsidRPr="0082535E">
                    <w:rPr>
                      <w:color w:val="000000"/>
                    </w:rPr>
                    <w:t>ài</w:t>
                  </w:r>
                  <w:r>
                    <w:rPr>
                      <w:color w:val="000000"/>
                    </w:rPr>
                    <w:t xml:space="preserve"> III</w:t>
                  </w:r>
                </w:p>
                <w:p w:rsidR="00647685" w:rsidRPr="0082535E" w:rsidRDefault="00647685" w:rsidP="003414EF">
                  <w:pPr>
                    <w:jc w:val="center"/>
                    <w:rPr>
                      <w:color w:val="000000"/>
                    </w:rPr>
                  </w:pPr>
                  <w:r w:rsidRPr="00796C6E">
                    <w:rPr>
                      <w:i/>
                    </w:rPr>
                    <w:t>(1,5 đ</w:t>
                  </w:r>
                  <w:r w:rsidRPr="001B6041">
                    <w:rPr>
                      <w:i/>
                    </w:rPr>
                    <w:t>)</w:t>
                  </w:r>
                </w:p>
              </w:tc>
              <w:tc>
                <w:tcPr>
                  <w:tcW w:w="8880" w:type="dxa"/>
                </w:tcPr>
                <w:p w:rsidR="00647685" w:rsidRPr="00950D01" w:rsidRDefault="00647685" w:rsidP="003414EF">
                  <w:pPr>
                    <w:rPr>
                      <w:color w:val="000000"/>
                      <w:lang w:val="fr-FR"/>
                    </w:rPr>
                  </w:pPr>
                  <w:r>
                    <w:t xml:space="preserve">1) </w:t>
                  </w:r>
                  <w:r>
                    <w:tab/>
                  </w:r>
                  <w:r w:rsidRPr="003F5457">
                    <w:rPr>
                      <w:position w:val="-64"/>
                    </w:rPr>
                    <w:object w:dxaOrig="1100" w:dyaOrig="1400">
                      <v:shape id="_x0000_i2953" type="#_x0000_t75" style="width:55pt;height:70pt" o:ole="">
                        <v:imagedata r:id="rId3646" o:title=""/>
                      </v:shape>
                      <o:OLEObject Type="Embed" ProgID="Equation.DSMT4" ShapeID="_x0000_i2953" DrawAspect="Content" ObjectID="_1586753541" r:id="rId3647"/>
                    </w:object>
                  </w:r>
                  <w:r>
                    <w:t xml:space="preserve">  </w:t>
                  </w:r>
                  <w:r>
                    <w:sym w:font="Symbol" w:char="F0DB"/>
                  </w:r>
                  <w:r>
                    <w:t xml:space="preserve"> </w:t>
                  </w:r>
                  <w:r w:rsidRPr="000B0E57">
                    <w:rPr>
                      <w:position w:val="-64"/>
                    </w:rPr>
                    <w:object w:dxaOrig="2580" w:dyaOrig="1400">
                      <v:shape id="_x0000_i2954" type="#_x0000_t75" style="width:129pt;height:70pt" o:ole="">
                        <v:imagedata r:id="rId3648" o:title=""/>
                      </v:shape>
                      <o:OLEObject Type="Embed" ProgID="Equation.DSMT4" ShapeID="_x0000_i2954" DrawAspect="Content" ObjectID="_1586753542" r:id="rId3649"/>
                    </w:object>
                  </w:r>
                  <w:r>
                    <w:t xml:space="preserve"> </w:t>
                  </w:r>
                  <w:r>
                    <w:sym w:font="Symbol" w:char="F0DB"/>
                  </w:r>
                  <w:r>
                    <w:t xml:space="preserve"> </w:t>
                  </w:r>
                  <w:r w:rsidRPr="003F5457">
                    <w:rPr>
                      <w:position w:val="-44"/>
                    </w:rPr>
                    <w:object w:dxaOrig="680" w:dyaOrig="999">
                      <v:shape id="_x0000_i2955" type="#_x0000_t75" style="width:34pt;height:49.95pt" o:ole="">
                        <v:imagedata r:id="rId3650" o:title=""/>
                      </v:shape>
                      <o:OLEObject Type="Embed" ProgID="Equation.DSMT4" ShapeID="_x0000_i2955" DrawAspect="Content" ObjectID="_1586753543" r:id="rId3651"/>
                    </w:object>
                  </w:r>
                  <w:r>
                    <w:t xml:space="preserve"> </w:t>
                  </w:r>
                  <w:r>
                    <w:sym w:font="Symbol" w:char="F0DB"/>
                  </w:r>
                  <w:r>
                    <w:t xml:space="preserve"> </w:t>
                  </w:r>
                  <w:r w:rsidRPr="003F5457">
                    <w:rPr>
                      <w:position w:val="-30"/>
                    </w:rPr>
                    <w:object w:dxaOrig="680" w:dyaOrig="720">
                      <v:shape id="_x0000_i2956" type="#_x0000_t75" style="width:34pt;height:36pt" o:ole="">
                        <v:imagedata r:id="rId3652" o:title=""/>
                      </v:shape>
                      <o:OLEObject Type="Embed" ProgID="Equation.DSMT4" ShapeID="_x0000_i2956" DrawAspect="Content" ObjectID="_1586753544" r:id="rId3653"/>
                    </w:object>
                  </w:r>
                </w:p>
              </w:tc>
              <w:tc>
                <w:tcPr>
                  <w:tcW w:w="960" w:type="dxa"/>
                  <w:vAlign w:val="center"/>
                </w:tcPr>
                <w:p w:rsidR="00647685" w:rsidRPr="00950D01" w:rsidRDefault="00647685" w:rsidP="003414EF">
                  <w:pPr>
                    <w:jc w:val="center"/>
                    <w:rPr>
                      <w:color w:val="000000"/>
                      <w:lang w:val="fr-FR"/>
                    </w:rPr>
                  </w:pPr>
                  <w:r>
                    <w:rPr>
                      <w:color w:val="000000"/>
                      <w:lang w:val="fr-FR"/>
                    </w:rPr>
                    <w:t>0,75</w:t>
                  </w:r>
                </w:p>
              </w:tc>
            </w:tr>
            <w:tr w:rsidR="00647685" w:rsidTr="003414EF">
              <w:tc>
                <w:tcPr>
                  <w:tcW w:w="828" w:type="dxa"/>
                  <w:vMerge/>
                </w:tcPr>
                <w:p w:rsidR="00647685" w:rsidRDefault="00647685" w:rsidP="003414EF">
                  <w:pPr>
                    <w:rPr>
                      <w:color w:val="000000"/>
                    </w:rPr>
                  </w:pPr>
                </w:p>
              </w:tc>
              <w:tc>
                <w:tcPr>
                  <w:tcW w:w="8880" w:type="dxa"/>
                  <w:tcBorders>
                    <w:bottom w:val="dotted" w:sz="4" w:space="0" w:color="auto"/>
                  </w:tcBorders>
                </w:tcPr>
                <w:p w:rsidR="00647685" w:rsidRDefault="00647685" w:rsidP="003414EF">
                  <w:pPr>
                    <w:tabs>
                      <w:tab w:val="left" w:pos="360"/>
                    </w:tabs>
                    <w:ind w:left="720" w:hanging="720"/>
                    <w:jc w:val="both"/>
                  </w:pPr>
                  <w:r>
                    <w:t xml:space="preserve">2) </w:t>
                  </w:r>
                  <w:r>
                    <w:tab/>
                  </w:r>
                  <w:r>
                    <w:sym w:font="Symbol" w:char="F044"/>
                  </w:r>
                  <w:r>
                    <w:t xml:space="preserve"> = (4m – 1)</w:t>
                  </w:r>
                  <w:r>
                    <w:rPr>
                      <w:vertAlign w:val="superscript"/>
                    </w:rPr>
                    <w:t>2</w:t>
                  </w:r>
                  <w:r>
                    <w:t xml:space="preserve"> – 12m</w:t>
                  </w:r>
                  <w:r>
                    <w:rPr>
                      <w:vertAlign w:val="superscript"/>
                    </w:rPr>
                    <w:t>2</w:t>
                  </w:r>
                  <w:r>
                    <w:t xml:space="preserve"> + 8m = 4m</w:t>
                  </w:r>
                  <w:r>
                    <w:rPr>
                      <w:vertAlign w:val="superscript"/>
                    </w:rPr>
                    <w:t>2</w:t>
                  </w:r>
                  <w:r>
                    <w:t xml:space="preserve"> + 1 &gt; 0,  </w:t>
                  </w:r>
                  <w:r>
                    <w:sym w:font="Symbol" w:char="F022"/>
                  </w:r>
                  <w:r>
                    <w:t>m</w:t>
                  </w:r>
                </w:p>
                <w:p w:rsidR="00647685" w:rsidRDefault="00647685" w:rsidP="003414EF">
                  <w:pPr>
                    <w:tabs>
                      <w:tab w:val="left" w:pos="360"/>
                    </w:tabs>
                    <w:ind w:left="720" w:hanging="720"/>
                    <w:jc w:val="both"/>
                  </w:pPr>
                  <w:r>
                    <w:tab/>
                    <w:t xml:space="preserve">Vậy phương trình có 2 nghiệm phân biệt </w:t>
                  </w:r>
                  <w:r>
                    <w:sym w:font="Symbol" w:char="F022"/>
                  </w:r>
                  <w:r>
                    <w:t>m</w:t>
                  </w:r>
                </w:p>
                <w:p w:rsidR="00647685" w:rsidRPr="00567945" w:rsidRDefault="00647685" w:rsidP="003414EF">
                  <w:pPr>
                    <w:rPr>
                      <w:color w:val="000000"/>
                    </w:rPr>
                  </w:pPr>
                </w:p>
              </w:tc>
              <w:tc>
                <w:tcPr>
                  <w:tcW w:w="960" w:type="dxa"/>
                  <w:tcBorders>
                    <w:bottom w:val="dotted" w:sz="4" w:space="0" w:color="auto"/>
                  </w:tcBorders>
                </w:tcPr>
                <w:p w:rsidR="00647685" w:rsidRDefault="00647685" w:rsidP="003414EF">
                  <w:pPr>
                    <w:rPr>
                      <w:color w:val="000000"/>
                    </w:rPr>
                  </w:pPr>
                  <w:r>
                    <w:rPr>
                      <w:color w:val="000000"/>
                    </w:rPr>
                    <w:t>0,25</w:t>
                  </w:r>
                </w:p>
              </w:tc>
            </w:tr>
            <w:tr w:rsidR="00647685" w:rsidRPr="005E6ACE" w:rsidTr="003414EF">
              <w:tc>
                <w:tcPr>
                  <w:tcW w:w="828" w:type="dxa"/>
                  <w:vMerge/>
                </w:tcPr>
                <w:p w:rsidR="00647685" w:rsidRDefault="00647685" w:rsidP="003414EF">
                  <w:pPr>
                    <w:rPr>
                      <w:color w:val="000000"/>
                    </w:rPr>
                  </w:pPr>
                </w:p>
              </w:tc>
              <w:tc>
                <w:tcPr>
                  <w:tcW w:w="8880" w:type="dxa"/>
                  <w:tcBorders>
                    <w:top w:val="dotted" w:sz="4" w:space="0" w:color="auto"/>
                    <w:bottom w:val="dotted" w:sz="4" w:space="0" w:color="auto"/>
                  </w:tcBorders>
                </w:tcPr>
                <w:p w:rsidR="00647685" w:rsidRPr="005E6ACE" w:rsidRDefault="00647685" w:rsidP="003414EF">
                  <w:pPr>
                    <w:rPr>
                      <w:color w:val="000000"/>
                      <w:lang w:val="pt-BR"/>
                    </w:rPr>
                  </w:pPr>
                  <w:r w:rsidRPr="003F5457">
                    <w:rPr>
                      <w:lang w:val="fr-FR"/>
                    </w:rPr>
                    <w:t>Ta có : x</w:t>
                  </w:r>
                  <w:r w:rsidRPr="003F5457">
                    <w:rPr>
                      <w:vertAlign w:val="subscript"/>
                      <w:lang w:val="fr-FR"/>
                    </w:rPr>
                    <w:t>1</w:t>
                  </w:r>
                  <w:r w:rsidRPr="003F5457">
                    <w:rPr>
                      <w:lang w:val="fr-FR"/>
                    </w:rPr>
                    <w:t xml:space="preserve"> + x</w:t>
                  </w:r>
                  <w:r w:rsidRPr="003F5457">
                    <w:rPr>
                      <w:vertAlign w:val="subscript"/>
                      <w:lang w:val="fr-FR"/>
                    </w:rPr>
                    <w:t>2</w:t>
                  </w:r>
                  <w:r w:rsidRPr="003F5457">
                    <w:rPr>
                      <w:lang w:val="fr-FR"/>
                    </w:rPr>
                    <w:t xml:space="preserve"> = </w:t>
                  </w:r>
                  <w:r w:rsidRPr="003F5457">
                    <w:rPr>
                      <w:position w:val="-24"/>
                    </w:rPr>
                    <w:object w:dxaOrig="400" w:dyaOrig="620">
                      <v:shape id="_x0000_i2957" type="#_x0000_t75" style="width:20pt;height:31pt" o:ole="">
                        <v:imagedata r:id="rId3654" o:title=""/>
                      </v:shape>
                      <o:OLEObject Type="Embed" ProgID="Equation.DSMT4" ShapeID="_x0000_i2957" DrawAspect="Content" ObjectID="_1586753545" r:id="rId3655"/>
                    </w:object>
                  </w:r>
                  <w:r w:rsidRPr="003F5457">
                    <w:rPr>
                      <w:lang w:val="fr-FR"/>
                    </w:rPr>
                    <w:t xml:space="preserve"> = 4m – 1 và x</w:t>
                  </w:r>
                  <w:r w:rsidRPr="003F5457">
                    <w:rPr>
                      <w:vertAlign w:val="subscript"/>
                      <w:lang w:val="fr-FR"/>
                    </w:rPr>
                    <w:t>1</w:t>
                  </w:r>
                  <w:r>
                    <w:rPr>
                      <w:lang w:val="fr-FR"/>
                    </w:rPr>
                    <w:t>.x</w:t>
                  </w:r>
                  <w:r>
                    <w:rPr>
                      <w:vertAlign w:val="subscript"/>
                      <w:lang w:val="fr-FR"/>
                    </w:rPr>
                    <w:t>2</w:t>
                  </w:r>
                  <w:r>
                    <w:rPr>
                      <w:lang w:val="fr-FR"/>
                    </w:rPr>
                    <w:t xml:space="preserve"> = </w:t>
                  </w:r>
                  <w:r w:rsidRPr="003F5457">
                    <w:rPr>
                      <w:position w:val="-24"/>
                      <w:lang w:val="fr-FR"/>
                    </w:rPr>
                    <w:object w:dxaOrig="220" w:dyaOrig="620">
                      <v:shape id="_x0000_i2958" type="#_x0000_t75" style="width:11pt;height:31pt" o:ole="">
                        <v:imagedata r:id="rId3656" o:title=""/>
                      </v:shape>
                      <o:OLEObject Type="Embed" ProgID="Equation.DSMT4" ShapeID="_x0000_i2958" DrawAspect="Content" ObjectID="_1586753546" r:id="rId3657"/>
                    </w:object>
                  </w:r>
                  <w:r>
                    <w:rPr>
                      <w:lang w:val="fr-FR"/>
                    </w:rPr>
                    <w:t xml:space="preserve"> = 3m</w:t>
                  </w:r>
                  <w:r>
                    <w:rPr>
                      <w:vertAlign w:val="superscript"/>
                      <w:lang w:val="fr-FR"/>
                    </w:rPr>
                    <w:t>2</w:t>
                  </w:r>
                  <w:r>
                    <w:rPr>
                      <w:lang w:val="fr-FR"/>
                    </w:rPr>
                    <w:t xml:space="preserve"> – 2m </w:t>
                  </w:r>
                </w:p>
              </w:tc>
              <w:tc>
                <w:tcPr>
                  <w:tcW w:w="960" w:type="dxa"/>
                  <w:tcBorders>
                    <w:top w:val="dotted" w:sz="4" w:space="0" w:color="auto"/>
                    <w:bottom w:val="dotted" w:sz="4" w:space="0" w:color="auto"/>
                  </w:tcBorders>
                </w:tcPr>
                <w:p w:rsidR="00647685" w:rsidRPr="005E6ACE" w:rsidRDefault="00647685" w:rsidP="003414EF">
                  <w:pPr>
                    <w:rPr>
                      <w:color w:val="000000"/>
                      <w:lang w:val="pt-BR"/>
                    </w:rPr>
                  </w:pPr>
                  <w:r>
                    <w:rPr>
                      <w:color w:val="000000"/>
                      <w:lang w:val="pt-BR"/>
                    </w:rPr>
                    <w:t>0,25</w:t>
                  </w:r>
                </w:p>
              </w:tc>
            </w:tr>
            <w:tr w:rsidR="00647685" w:rsidRPr="0068717E" w:rsidTr="003414EF">
              <w:tc>
                <w:tcPr>
                  <w:tcW w:w="828" w:type="dxa"/>
                  <w:vMerge/>
                </w:tcPr>
                <w:p w:rsidR="00647685" w:rsidRPr="005E6ACE" w:rsidRDefault="00647685" w:rsidP="003414EF">
                  <w:pPr>
                    <w:rPr>
                      <w:color w:val="000000"/>
                      <w:lang w:val="pt-BR"/>
                    </w:rPr>
                  </w:pPr>
                </w:p>
              </w:tc>
              <w:tc>
                <w:tcPr>
                  <w:tcW w:w="8880" w:type="dxa"/>
                  <w:tcBorders>
                    <w:top w:val="dotted" w:sz="4" w:space="0" w:color="auto"/>
                    <w:bottom w:val="single" w:sz="4" w:space="0" w:color="auto"/>
                  </w:tcBorders>
                </w:tcPr>
                <w:p w:rsidR="00647685" w:rsidRPr="0068717E" w:rsidRDefault="00647685" w:rsidP="003414EF">
                  <w:pPr>
                    <w:tabs>
                      <w:tab w:val="left" w:pos="360"/>
                    </w:tabs>
                    <w:ind w:left="720" w:hanging="720"/>
                    <w:jc w:val="both"/>
                    <w:rPr>
                      <w:lang w:val="pt-BR"/>
                    </w:rPr>
                  </w:pPr>
                  <w:r>
                    <w:rPr>
                      <w:lang w:val="pt-BR"/>
                    </w:rPr>
                    <w:t xml:space="preserve">Do đó, theo bài ra ta có </w:t>
                  </w:r>
                  <w:r w:rsidRPr="0068717E">
                    <w:rPr>
                      <w:lang w:val="pt-BR"/>
                    </w:rPr>
                    <w:t xml:space="preserve"> </w:t>
                  </w:r>
                  <w:r>
                    <w:rPr>
                      <w:lang w:val="fr-FR"/>
                    </w:rPr>
                    <w:sym w:font="Symbol" w:char="F0DB"/>
                  </w:r>
                  <w:r w:rsidRPr="0068717E">
                    <w:rPr>
                      <w:lang w:val="pt-BR"/>
                    </w:rPr>
                    <w:t xml:space="preserve"> (x</w:t>
                  </w:r>
                  <w:r w:rsidRPr="0068717E">
                    <w:rPr>
                      <w:vertAlign w:val="subscript"/>
                      <w:lang w:val="pt-BR"/>
                    </w:rPr>
                    <w:t>1</w:t>
                  </w:r>
                  <w:r w:rsidRPr="0068717E">
                    <w:rPr>
                      <w:lang w:val="pt-BR"/>
                    </w:rPr>
                    <w:t xml:space="preserve"> + x</w:t>
                  </w:r>
                  <w:r w:rsidRPr="0068717E">
                    <w:rPr>
                      <w:vertAlign w:val="subscript"/>
                      <w:lang w:val="pt-BR"/>
                    </w:rPr>
                    <w:t>2</w:t>
                  </w:r>
                  <w:r w:rsidRPr="0068717E">
                    <w:rPr>
                      <w:lang w:val="pt-BR"/>
                    </w:rPr>
                    <w:t>)</w:t>
                  </w:r>
                  <w:r w:rsidRPr="0068717E">
                    <w:rPr>
                      <w:vertAlign w:val="superscript"/>
                      <w:lang w:val="pt-BR"/>
                    </w:rPr>
                    <w:t>2</w:t>
                  </w:r>
                  <w:r w:rsidRPr="0068717E">
                    <w:rPr>
                      <w:lang w:val="pt-BR"/>
                    </w:rPr>
                    <w:t xml:space="preserve"> – 2x</w:t>
                  </w:r>
                  <w:r w:rsidRPr="0068717E">
                    <w:rPr>
                      <w:vertAlign w:val="subscript"/>
                      <w:lang w:val="pt-BR"/>
                    </w:rPr>
                    <w:t>1</w:t>
                  </w:r>
                  <w:r w:rsidRPr="0068717E">
                    <w:rPr>
                      <w:lang w:val="pt-BR"/>
                    </w:rPr>
                    <w:t>x</w:t>
                  </w:r>
                  <w:r w:rsidRPr="0068717E">
                    <w:rPr>
                      <w:vertAlign w:val="subscript"/>
                      <w:lang w:val="pt-BR"/>
                    </w:rPr>
                    <w:t>2</w:t>
                  </w:r>
                  <w:r w:rsidRPr="0068717E">
                    <w:rPr>
                      <w:lang w:val="pt-BR"/>
                    </w:rPr>
                    <w:t xml:space="preserve"> = 7</w:t>
                  </w:r>
                </w:p>
                <w:p w:rsidR="00647685" w:rsidRDefault="00647685" w:rsidP="003414EF">
                  <w:pPr>
                    <w:tabs>
                      <w:tab w:val="left" w:pos="360"/>
                    </w:tabs>
                    <w:ind w:left="720" w:hanging="720"/>
                    <w:jc w:val="both"/>
                  </w:pPr>
                  <w:r w:rsidRPr="0068717E">
                    <w:rPr>
                      <w:lang w:val="pt-BR"/>
                    </w:rPr>
                    <w:tab/>
                  </w:r>
                  <w:r>
                    <w:sym w:font="Symbol" w:char="F0DB"/>
                  </w:r>
                  <w:r>
                    <w:t xml:space="preserve"> (4m – 1)</w:t>
                  </w:r>
                  <w:r>
                    <w:rPr>
                      <w:vertAlign w:val="superscript"/>
                    </w:rPr>
                    <w:t>2</w:t>
                  </w:r>
                  <w:r>
                    <w:t xml:space="preserve"> – 2(3m</w:t>
                  </w:r>
                  <w:r>
                    <w:rPr>
                      <w:vertAlign w:val="superscript"/>
                    </w:rPr>
                    <w:t>2</w:t>
                  </w:r>
                  <w:r>
                    <w:t xml:space="preserve"> – 2m) = 7 </w:t>
                  </w:r>
                  <w:r>
                    <w:sym w:font="Symbol" w:char="F0DB"/>
                  </w:r>
                  <w:r>
                    <w:t xml:space="preserve"> 10m</w:t>
                  </w:r>
                  <w:r>
                    <w:rPr>
                      <w:vertAlign w:val="superscript"/>
                    </w:rPr>
                    <w:t>2</w:t>
                  </w:r>
                  <w:r>
                    <w:t xml:space="preserve"> – 4m – 6 = 0 </w:t>
                  </w:r>
                </w:p>
                <w:p w:rsidR="00647685" w:rsidRDefault="00647685" w:rsidP="003414EF">
                  <w:r>
                    <w:sym w:font="Symbol" w:char="F0DB"/>
                  </w:r>
                  <w:r>
                    <w:t xml:space="preserve"> m = 1 hay m = </w:t>
                  </w:r>
                  <w:r w:rsidRPr="003F5457">
                    <w:rPr>
                      <w:position w:val="-24"/>
                    </w:rPr>
                    <w:object w:dxaOrig="360" w:dyaOrig="620">
                      <v:shape id="_x0000_i2959" type="#_x0000_t75" style="width:18pt;height:31pt" o:ole="">
                        <v:imagedata r:id="rId3658" o:title=""/>
                      </v:shape>
                      <o:OLEObject Type="Embed" ProgID="Equation.DSMT4" ShapeID="_x0000_i2959" DrawAspect="Content" ObjectID="_1586753547" r:id="rId3659"/>
                    </w:object>
                  </w:r>
                </w:p>
                <w:p w:rsidR="00647685" w:rsidRPr="0068717E" w:rsidRDefault="00647685" w:rsidP="003414EF">
                  <w:pPr>
                    <w:rPr>
                      <w:color w:val="000000"/>
                    </w:rPr>
                  </w:pPr>
                </w:p>
              </w:tc>
              <w:tc>
                <w:tcPr>
                  <w:tcW w:w="960" w:type="dxa"/>
                  <w:tcBorders>
                    <w:top w:val="dotted" w:sz="4" w:space="0" w:color="auto"/>
                    <w:bottom w:val="single" w:sz="4" w:space="0" w:color="auto"/>
                  </w:tcBorders>
                </w:tcPr>
                <w:p w:rsidR="00647685" w:rsidRPr="0068717E" w:rsidRDefault="00647685" w:rsidP="003414EF">
                  <w:pPr>
                    <w:rPr>
                      <w:color w:val="000000"/>
                    </w:rPr>
                  </w:pPr>
                  <w:r>
                    <w:rPr>
                      <w:color w:val="000000"/>
                    </w:rPr>
                    <w:t>0,25</w:t>
                  </w:r>
                </w:p>
              </w:tc>
            </w:tr>
            <w:tr w:rsidR="00647685" w:rsidTr="003414EF">
              <w:tc>
                <w:tcPr>
                  <w:tcW w:w="828" w:type="dxa"/>
                  <w:vMerge w:val="restart"/>
                  <w:vAlign w:val="center"/>
                </w:tcPr>
                <w:p w:rsidR="00647685" w:rsidRPr="00B1050D" w:rsidRDefault="00647685" w:rsidP="003414EF">
                  <w:pPr>
                    <w:jc w:val="center"/>
                    <w:rPr>
                      <w:color w:val="000000"/>
                    </w:rPr>
                  </w:pPr>
                  <w:r w:rsidRPr="00B1050D">
                    <w:rPr>
                      <w:color w:val="000000"/>
                    </w:rPr>
                    <w:t>Bài IV</w:t>
                  </w:r>
                </w:p>
                <w:p w:rsidR="00647685" w:rsidRPr="00B1050D" w:rsidRDefault="00647685" w:rsidP="003414EF">
                  <w:pPr>
                    <w:jc w:val="center"/>
                    <w:rPr>
                      <w:color w:val="000000"/>
                    </w:rPr>
                  </w:pPr>
                  <w:r w:rsidRPr="00B1050D">
                    <w:rPr>
                      <w:i/>
                    </w:rPr>
                    <w:t>(3,5 đ)</w:t>
                  </w:r>
                </w:p>
              </w:tc>
              <w:tc>
                <w:tcPr>
                  <w:tcW w:w="8880" w:type="dxa"/>
                  <w:tcBorders>
                    <w:bottom w:val="dotted" w:sz="4" w:space="0" w:color="auto"/>
                  </w:tcBorders>
                </w:tcPr>
                <w:p w:rsidR="00647685" w:rsidRDefault="00647685" w:rsidP="003414EF">
                  <w:pPr>
                    <w:rPr>
                      <w:color w:val="000000"/>
                    </w:rPr>
                  </w:pPr>
                </w:p>
                <w:p w:rsidR="00647685" w:rsidRDefault="00647685" w:rsidP="003414EF">
                  <w:pPr>
                    <w:rPr>
                      <w:color w:val="000000"/>
                    </w:rPr>
                  </w:pPr>
                </w:p>
                <w:p w:rsidR="00647685" w:rsidRDefault="00647685" w:rsidP="003414EF">
                  <w:pPr>
                    <w:rPr>
                      <w:color w:val="000000"/>
                    </w:rPr>
                  </w:pPr>
                </w:p>
                <w:p w:rsidR="00647685" w:rsidRDefault="00647685" w:rsidP="003414EF">
                  <w:pPr>
                    <w:rPr>
                      <w:color w:val="000000"/>
                    </w:rPr>
                  </w:pPr>
                  <w:r>
                    <w:rPr>
                      <w:b/>
                      <w:noProof/>
                      <w:lang w:val="en-US"/>
                    </w:rPr>
                    <mc:AlternateContent>
                      <mc:Choice Requires="wpg">
                        <w:drawing>
                          <wp:anchor distT="0" distB="0" distL="114300" distR="114300" simplePos="0" relativeHeight="251746304" behindDoc="0" locked="0" layoutInCell="1" allowOverlap="1" wp14:anchorId="30E2EED4" wp14:editId="0CF0FB9B">
                            <wp:simplePos x="0" y="0"/>
                            <wp:positionH relativeFrom="column">
                              <wp:posOffset>1447800</wp:posOffset>
                            </wp:positionH>
                            <wp:positionV relativeFrom="paragraph">
                              <wp:posOffset>-462915</wp:posOffset>
                            </wp:positionV>
                            <wp:extent cx="3543300" cy="2628900"/>
                            <wp:effectExtent l="7620" t="13970" r="11430" b="5080"/>
                            <wp:wrapNone/>
                            <wp:docPr id="1433" name="Group 14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3300" cy="2628900"/>
                                      <a:chOff x="3890" y="9160"/>
                                      <a:chExt cx="5580" cy="4140"/>
                                    </a:xfrm>
                                  </wpg:grpSpPr>
                                  <wps:wsp>
                                    <wps:cNvPr id="1434" name="Oval 178"/>
                                    <wps:cNvSpPr>
                                      <a:spLocks noChangeArrowheads="1"/>
                                    </wps:cNvSpPr>
                                    <wps:spPr bwMode="auto">
                                      <a:xfrm>
                                        <a:off x="4790" y="10060"/>
                                        <a:ext cx="3780" cy="32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35" name="Line 179"/>
                                    <wps:cNvCnPr/>
                                    <wps:spPr bwMode="auto">
                                      <a:xfrm>
                                        <a:off x="3890" y="11680"/>
                                        <a:ext cx="5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6" name="Line 180"/>
                                    <wps:cNvCnPr/>
                                    <wps:spPr bwMode="auto">
                                      <a:xfrm>
                                        <a:off x="4790" y="9160"/>
                                        <a:ext cx="0" cy="3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7" name="Line 181"/>
                                    <wps:cNvCnPr/>
                                    <wps:spPr bwMode="auto">
                                      <a:xfrm>
                                        <a:off x="4430" y="9700"/>
                                        <a:ext cx="414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8" name="Line 182"/>
                                    <wps:cNvCnPr/>
                                    <wps:spPr bwMode="auto">
                                      <a:xfrm>
                                        <a:off x="6695" y="10060"/>
                                        <a:ext cx="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9" name="Line 183"/>
                                    <wps:cNvCnPr/>
                                    <wps:spPr bwMode="auto">
                                      <a:xfrm flipH="1">
                                        <a:off x="4760" y="10060"/>
                                        <a:ext cx="198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0" name="Line 184"/>
                                    <wps:cNvCnPr/>
                                    <wps:spPr bwMode="auto">
                                      <a:xfrm>
                                        <a:off x="6770" y="10060"/>
                                        <a:ext cx="180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1" name="Freeform 185"/>
                                    <wps:cNvSpPr>
                                      <a:spLocks/>
                                    </wps:cNvSpPr>
                                    <wps:spPr bwMode="auto">
                                      <a:xfrm>
                                        <a:off x="6155" y="10525"/>
                                        <a:ext cx="16" cy="1140"/>
                                      </a:xfrm>
                                      <a:custGeom>
                                        <a:avLst/>
                                        <a:gdLst>
                                          <a:gd name="T0" fmla="*/ 0 w 16"/>
                                          <a:gd name="T1" fmla="*/ 0 h 1140"/>
                                          <a:gd name="T2" fmla="*/ 16 w 16"/>
                                          <a:gd name="T3" fmla="*/ 1140 h 1140"/>
                                        </a:gdLst>
                                        <a:ahLst/>
                                        <a:cxnLst>
                                          <a:cxn ang="0">
                                            <a:pos x="T0" y="T1"/>
                                          </a:cxn>
                                          <a:cxn ang="0">
                                            <a:pos x="T2" y="T3"/>
                                          </a:cxn>
                                        </a:cxnLst>
                                        <a:rect l="0" t="0" r="r" b="b"/>
                                        <a:pathLst>
                                          <a:path w="16" h="1140">
                                            <a:moveTo>
                                              <a:pt x="0" y="0"/>
                                            </a:moveTo>
                                            <a:lnTo>
                                              <a:pt x="16" y="114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 name="Freeform 186"/>
                                    <wps:cNvSpPr>
                                      <a:spLocks/>
                                    </wps:cNvSpPr>
                                    <wps:spPr bwMode="auto">
                                      <a:xfrm>
                                        <a:off x="4790" y="10090"/>
                                        <a:ext cx="1920" cy="1560"/>
                                      </a:xfrm>
                                      <a:custGeom>
                                        <a:avLst/>
                                        <a:gdLst>
                                          <a:gd name="T0" fmla="*/ 885 w 1920"/>
                                          <a:gd name="T1" fmla="*/ 195 h 1560"/>
                                          <a:gd name="T2" fmla="*/ 1920 w 1920"/>
                                          <a:gd name="T3" fmla="*/ 0 h 1560"/>
                                          <a:gd name="T4" fmla="*/ 0 w 1920"/>
                                          <a:gd name="T5" fmla="*/ 1560 h 1560"/>
                                        </a:gdLst>
                                        <a:ahLst/>
                                        <a:cxnLst>
                                          <a:cxn ang="0">
                                            <a:pos x="T0" y="T1"/>
                                          </a:cxn>
                                          <a:cxn ang="0">
                                            <a:pos x="T2" y="T3"/>
                                          </a:cxn>
                                          <a:cxn ang="0">
                                            <a:pos x="T4" y="T5"/>
                                          </a:cxn>
                                        </a:cxnLst>
                                        <a:rect l="0" t="0" r="r" b="b"/>
                                        <a:pathLst>
                                          <a:path w="1920" h="1560">
                                            <a:moveTo>
                                              <a:pt x="885" y="195"/>
                                            </a:moveTo>
                                            <a:lnTo>
                                              <a:pt x="1920" y="0"/>
                                            </a:lnTo>
                                            <a:lnTo>
                                              <a:pt x="0" y="156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 name="Freeform 187"/>
                                    <wps:cNvSpPr>
                                      <a:spLocks/>
                                    </wps:cNvSpPr>
                                    <wps:spPr bwMode="auto">
                                      <a:xfrm>
                                        <a:off x="4775" y="10285"/>
                                        <a:ext cx="885" cy="1380"/>
                                      </a:xfrm>
                                      <a:custGeom>
                                        <a:avLst/>
                                        <a:gdLst>
                                          <a:gd name="T0" fmla="*/ 885 w 885"/>
                                          <a:gd name="T1" fmla="*/ 0 h 1380"/>
                                          <a:gd name="T2" fmla="*/ 0 w 885"/>
                                          <a:gd name="T3" fmla="*/ 1380 h 1380"/>
                                        </a:gdLst>
                                        <a:ahLst/>
                                        <a:cxnLst>
                                          <a:cxn ang="0">
                                            <a:pos x="T0" y="T1"/>
                                          </a:cxn>
                                          <a:cxn ang="0">
                                            <a:pos x="T2" y="T3"/>
                                          </a:cxn>
                                        </a:cxnLst>
                                        <a:rect l="0" t="0" r="r" b="b"/>
                                        <a:pathLst>
                                          <a:path w="885" h="1380">
                                            <a:moveTo>
                                              <a:pt x="885" y="0"/>
                                            </a:moveTo>
                                            <a:lnTo>
                                              <a:pt x="0" y="138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4" name="Text Box 188"/>
                                    <wps:cNvSpPr txBox="1">
                                      <a:spLocks noChangeArrowheads="1"/>
                                    </wps:cNvSpPr>
                                    <wps:spPr bwMode="auto">
                                      <a:xfrm>
                                        <a:off x="4430" y="1150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47685" w:rsidRPr="00F86351" w:rsidRDefault="00647685" w:rsidP="00647685">
                                          <w:pPr>
                                            <w:rPr>
                                              <w:b/>
                                              <w:sz w:val="20"/>
                                              <w:szCs w:val="20"/>
                                            </w:rPr>
                                          </w:pPr>
                                          <w:r w:rsidRPr="00F86351">
                                            <w:rPr>
                                              <w:b/>
                                              <w:sz w:val="20"/>
                                              <w:szCs w:val="20"/>
                                            </w:rPr>
                                            <w:t xml:space="preserve">A </w:t>
                                          </w:r>
                                        </w:p>
                                      </w:txbxContent>
                                    </wps:txbx>
                                    <wps:bodyPr rot="0" vert="horz" wrap="square" lIns="91440" tIns="45720" rIns="91440" bIns="45720" anchor="t" anchorCtr="0" upright="1">
                                      <a:noAutofit/>
                                    </wps:bodyPr>
                                  </wps:wsp>
                                  <wps:wsp>
                                    <wps:cNvPr id="1445" name="Text Box 189"/>
                                    <wps:cNvSpPr txBox="1">
                                      <a:spLocks noChangeArrowheads="1"/>
                                    </wps:cNvSpPr>
                                    <wps:spPr bwMode="auto">
                                      <a:xfrm>
                                        <a:off x="8480" y="11560"/>
                                        <a:ext cx="54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47685" w:rsidRPr="00F86351" w:rsidRDefault="00647685" w:rsidP="00647685">
                                          <w:pPr>
                                            <w:rPr>
                                              <w:b/>
                                              <w:sz w:val="20"/>
                                              <w:szCs w:val="20"/>
                                            </w:rPr>
                                          </w:pPr>
                                          <w:r>
                                            <w:rPr>
                                              <w:b/>
                                              <w:sz w:val="20"/>
                                              <w:szCs w:val="20"/>
                                            </w:rPr>
                                            <w:t>B</w:t>
                                          </w:r>
                                          <w:r w:rsidRPr="00F86351">
                                            <w:rPr>
                                              <w:b/>
                                              <w:sz w:val="20"/>
                                              <w:szCs w:val="20"/>
                                            </w:rPr>
                                            <w:t xml:space="preserve"> </w:t>
                                          </w:r>
                                        </w:p>
                                      </w:txbxContent>
                                    </wps:txbx>
                                    <wps:bodyPr rot="0" vert="horz" wrap="square" lIns="91440" tIns="45720" rIns="91440" bIns="45720" anchor="t" anchorCtr="0" upright="1">
                                      <a:noAutofit/>
                                    </wps:bodyPr>
                                  </wps:wsp>
                                  <wps:wsp>
                                    <wps:cNvPr id="1446" name="Text Box 190"/>
                                    <wps:cNvSpPr txBox="1">
                                      <a:spLocks noChangeArrowheads="1"/>
                                    </wps:cNvSpPr>
                                    <wps:spPr bwMode="auto">
                                      <a:xfrm>
                                        <a:off x="6530" y="9715"/>
                                        <a:ext cx="54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47685" w:rsidRPr="00F86351" w:rsidRDefault="00647685" w:rsidP="00647685">
                                          <w:pPr>
                                            <w:rPr>
                                              <w:b/>
                                              <w:sz w:val="20"/>
                                              <w:szCs w:val="20"/>
                                            </w:rPr>
                                          </w:pPr>
                                          <w:r>
                                            <w:rPr>
                                              <w:b/>
                                              <w:sz w:val="20"/>
                                              <w:szCs w:val="20"/>
                                            </w:rPr>
                                            <w:t xml:space="preserve">C </w:t>
                                          </w:r>
                                          <w:r w:rsidRPr="00F86351">
                                            <w:rPr>
                                              <w:b/>
                                              <w:sz w:val="20"/>
                                              <w:szCs w:val="20"/>
                                            </w:rPr>
                                            <w:t xml:space="preserve"> </w:t>
                                          </w:r>
                                        </w:p>
                                      </w:txbxContent>
                                    </wps:txbx>
                                    <wps:bodyPr rot="0" vert="horz" wrap="square" lIns="91440" tIns="45720" rIns="91440" bIns="45720" anchor="t" anchorCtr="0" upright="1">
                                      <a:noAutofit/>
                                    </wps:bodyPr>
                                  </wps:wsp>
                                  <wps:wsp>
                                    <wps:cNvPr id="1447" name="Text Box 191"/>
                                    <wps:cNvSpPr txBox="1">
                                      <a:spLocks noChangeArrowheads="1"/>
                                    </wps:cNvSpPr>
                                    <wps:spPr bwMode="auto">
                                      <a:xfrm>
                                        <a:off x="5405" y="9955"/>
                                        <a:ext cx="54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47685" w:rsidRPr="00F86351" w:rsidRDefault="00647685" w:rsidP="00647685">
                                          <w:pPr>
                                            <w:rPr>
                                              <w:b/>
                                              <w:sz w:val="20"/>
                                              <w:szCs w:val="20"/>
                                            </w:rPr>
                                          </w:pPr>
                                          <w:r>
                                            <w:rPr>
                                              <w:b/>
                                              <w:sz w:val="20"/>
                                              <w:szCs w:val="20"/>
                                            </w:rPr>
                                            <w:t xml:space="preserve">M </w:t>
                                          </w:r>
                                          <w:r w:rsidRPr="00F86351">
                                            <w:rPr>
                                              <w:b/>
                                              <w:sz w:val="20"/>
                                              <w:szCs w:val="20"/>
                                            </w:rPr>
                                            <w:t xml:space="preserve"> </w:t>
                                          </w:r>
                                        </w:p>
                                      </w:txbxContent>
                                    </wps:txbx>
                                    <wps:bodyPr rot="0" vert="horz" wrap="square" lIns="91440" tIns="45720" rIns="91440" bIns="45720" anchor="t" anchorCtr="0" upright="1">
                                      <a:noAutofit/>
                                    </wps:bodyPr>
                                  </wps:wsp>
                                  <wps:wsp>
                                    <wps:cNvPr id="1448" name="Text Box 192"/>
                                    <wps:cNvSpPr txBox="1">
                                      <a:spLocks noChangeArrowheads="1"/>
                                    </wps:cNvSpPr>
                                    <wps:spPr bwMode="auto">
                                      <a:xfrm>
                                        <a:off x="5990" y="1024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47685" w:rsidRPr="00F86351" w:rsidRDefault="00647685" w:rsidP="00647685">
                                          <w:pPr>
                                            <w:rPr>
                                              <w:b/>
                                              <w:sz w:val="20"/>
                                              <w:szCs w:val="20"/>
                                            </w:rPr>
                                          </w:pPr>
                                          <w:r>
                                            <w:rPr>
                                              <w:b/>
                                              <w:sz w:val="20"/>
                                              <w:szCs w:val="20"/>
                                            </w:rPr>
                                            <w:t>H</w:t>
                                          </w:r>
                                          <w:r w:rsidRPr="00F86351">
                                            <w:rPr>
                                              <w:b/>
                                              <w:sz w:val="20"/>
                                              <w:szCs w:val="20"/>
                                            </w:rPr>
                                            <w:t xml:space="preserve"> </w:t>
                                          </w:r>
                                        </w:p>
                                      </w:txbxContent>
                                    </wps:txbx>
                                    <wps:bodyPr rot="0" vert="horz" wrap="square" lIns="91440" tIns="45720" rIns="91440" bIns="45720" anchor="t" anchorCtr="0" upright="1">
                                      <a:noAutofit/>
                                    </wps:bodyPr>
                                  </wps:wsp>
                                  <wps:wsp>
                                    <wps:cNvPr id="1449" name="Text Box 193"/>
                                    <wps:cNvSpPr txBox="1">
                                      <a:spLocks noChangeArrowheads="1"/>
                                    </wps:cNvSpPr>
                                    <wps:spPr bwMode="auto">
                                      <a:xfrm>
                                        <a:off x="5870" y="1159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47685" w:rsidRPr="00F86351" w:rsidRDefault="00647685" w:rsidP="00647685">
                                          <w:pPr>
                                            <w:rPr>
                                              <w:b/>
                                              <w:sz w:val="20"/>
                                              <w:szCs w:val="20"/>
                                            </w:rPr>
                                          </w:pPr>
                                          <w:r>
                                            <w:rPr>
                                              <w:b/>
                                              <w:sz w:val="20"/>
                                              <w:szCs w:val="20"/>
                                            </w:rPr>
                                            <w:t>K</w:t>
                                          </w:r>
                                          <w:r w:rsidRPr="00F86351">
                                            <w:rPr>
                                              <w:b/>
                                              <w:sz w:val="20"/>
                                              <w:szCs w:val="20"/>
                                            </w:rPr>
                                            <w:t xml:space="preserve"> </w:t>
                                          </w:r>
                                        </w:p>
                                      </w:txbxContent>
                                    </wps:txbx>
                                    <wps:bodyPr rot="0" vert="horz" wrap="square" lIns="91440" tIns="45720" rIns="91440" bIns="45720" anchor="t" anchorCtr="0" upright="1">
                                      <a:noAutofit/>
                                    </wps:bodyPr>
                                  </wps:wsp>
                                  <wps:wsp>
                                    <wps:cNvPr id="1450" name="Text Box 194"/>
                                    <wps:cNvSpPr txBox="1">
                                      <a:spLocks noChangeArrowheads="1"/>
                                    </wps:cNvSpPr>
                                    <wps:spPr bwMode="auto">
                                      <a:xfrm>
                                        <a:off x="6500" y="1165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47685" w:rsidRPr="00F86351" w:rsidRDefault="00647685" w:rsidP="00647685">
                                          <w:pPr>
                                            <w:rPr>
                                              <w:b/>
                                              <w:sz w:val="20"/>
                                              <w:szCs w:val="20"/>
                                            </w:rPr>
                                          </w:pPr>
                                          <w:r>
                                            <w:rPr>
                                              <w:b/>
                                              <w:sz w:val="20"/>
                                              <w:szCs w:val="20"/>
                                            </w:rPr>
                                            <w:t>O</w:t>
                                          </w:r>
                                          <w:r w:rsidRPr="00F86351">
                                            <w:rPr>
                                              <w:b/>
                                              <w:sz w:val="20"/>
                                              <w:szCs w:val="20"/>
                                            </w:rPr>
                                            <w:t xml:space="preserve"> </w:t>
                                          </w:r>
                                        </w:p>
                                      </w:txbxContent>
                                    </wps:txbx>
                                    <wps:bodyPr rot="0" vert="horz" wrap="square" lIns="91440" tIns="45720" rIns="91440" bIns="45720" anchor="t" anchorCtr="0" upright="1">
                                      <a:noAutofit/>
                                    </wps:bodyPr>
                                  </wps:wsp>
                                  <wps:wsp>
                                    <wps:cNvPr id="1451" name="Text Box 195"/>
                                    <wps:cNvSpPr txBox="1">
                                      <a:spLocks noChangeArrowheads="1"/>
                                    </wps:cNvSpPr>
                                    <wps:spPr bwMode="auto">
                                      <a:xfrm>
                                        <a:off x="4430" y="952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47685" w:rsidRPr="00F86351" w:rsidRDefault="00647685" w:rsidP="00647685">
                                          <w:pPr>
                                            <w:rPr>
                                              <w:b/>
                                              <w:sz w:val="20"/>
                                              <w:szCs w:val="20"/>
                                            </w:rPr>
                                          </w:pPr>
                                          <w:r>
                                            <w:rPr>
                                              <w:b/>
                                              <w:sz w:val="20"/>
                                              <w:szCs w:val="20"/>
                                            </w:rPr>
                                            <w:t>Q</w:t>
                                          </w:r>
                                          <w:r w:rsidRPr="00F86351">
                                            <w:rPr>
                                              <w:b/>
                                              <w:sz w:val="20"/>
                                              <w:szCs w:val="20"/>
                                            </w:rPr>
                                            <w:t xml:space="preserve"> </w:t>
                                          </w:r>
                                        </w:p>
                                      </w:txbxContent>
                                    </wps:txbx>
                                    <wps:bodyPr rot="0" vert="horz" wrap="square" lIns="91440" tIns="45720" rIns="91440" bIns="45720" anchor="t" anchorCtr="0" upright="1">
                                      <a:noAutofit/>
                                    </wps:bodyPr>
                                  </wps:wsp>
                                  <wps:wsp>
                                    <wps:cNvPr id="1452" name="Text Box 196"/>
                                    <wps:cNvSpPr txBox="1">
                                      <a:spLocks noChangeArrowheads="1"/>
                                    </wps:cNvSpPr>
                                    <wps:spPr bwMode="auto">
                                      <a:xfrm>
                                        <a:off x="4415" y="1060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47685" w:rsidRPr="00F86351" w:rsidRDefault="00647685" w:rsidP="00647685">
                                          <w:pPr>
                                            <w:rPr>
                                              <w:b/>
                                              <w:sz w:val="20"/>
                                              <w:szCs w:val="20"/>
                                            </w:rPr>
                                          </w:pPr>
                                          <w:r>
                                            <w:rPr>
                                              <w:b/>
                                              <w:sz w:val="20"/>
                                              <w:szCs w:val="20"/>
                                            </w:rPr>
                                            <w:t>P</w:t>
                                          </w:r>
                                          <w:r w:rsidRPr="00F86351">
                                            <w:rPr>
                                              <w:b/>
                                              <w:sz w:val="20"/>
                                              <w:szCs w:val="20"/>
                                            </w:rPr>
                                            <w:t xml:space="preserve"> </w:t>
                                          </w:r>
                                        </w:p>
                                      </w:txbxContent>
                                    </wps:txbx>
                                    <wps:bodyPr rot="0" vert="horz" wrap="square" lIns="91440" tIns="45720" rIns="91440" bIns="45720" anchor="t" anchorCtr="0" upright="1">
                                      <a:noAutofit/>
                                    </wps:bodyPr>
                                  </wps:wsp>
                                  <wps:wsp>
                                    <wps:cNvPr id="1453" name="Line 197"/>
                                    <wps:cNvCnPr/>
                                    <wps:spPr bwMode="auto">
                                      <a:xfrm>
                                        <a:off x="4790" y="10780"/>
                                        <a:ext cx="378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4" name="Freeform 198"/>
                                    <wps:cNvSpPr>
                                      <a:spLocks/>
                                    </wps:cNvSpPr>
                                    <wps:spPr bwMode="auto">
                                      <a:xfrm>
                                        <a:off x="4790" y="10300"/>
                                        <a:ext cx="840" cy="480"/>
                                      </a:xfrm>
                                      <a:custGeom>
                                        <a:avLst/>
                                        <a:gdLst>
                                          <a:gd name="T0" fmla="*/ 0 w 840"/>
                                          <a:gd name="T1" fmla="*/ 480 h 480"/>
                                          <a:gd name="T2" fmla="*/ 840 w 840"/>
                                          <a:gd name="T3" fmla="*/ 0 h 480"/>
                                        </a:gdLst>
                                        <a:ahLst/>
                                        <a:cxnLst>
                                          <a:cxn ang="0">
                                            <a:pos x="T0" y="T1"/>
                                          </a:cxn>
                                          <a:cxn ang="0">
                                            <a:pos x="T2" y="T3"/>
                                          </a:cxn>
                                        </a:cxnLst>
                                        <a:rect l="0" t="0" r="r" b="b"/>
                                        <a:pathLst>
                                          <a:path w="840" h="480">
                                            <a:moveTo>
                                              <a:pt x="0" y="480"/>
                                            </a:moveTo>
                                            <a:lnTo>
                                              <a:pt x="8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5" name="Freeform 199"/>
                                    <wps:cNvSpPr>
                                      <a:spLocks/>
                                    </wps:cNvSpPr>
                                    <wps:spPr bwMode="auto">
                                      <a:xfrm>
                                        <a:off x="6750" y="10060"/>
                                        <a:ext cx="290" cy="890"/>
                                      </a:xfrm>
                                      <a:custGeom>
                                        <a:avLst/>
                                        <a:gdLst>
                                          <a:gd name="T0" fmla="*/ 0 w 290"/>
                                          <a:gd name="T1" fmla="*/ 0 h 890"/>
                                          <a:gd name="T2" fmla="*/ 290 w 290"/>
                                          <a:gd name="T3" fmla="*/ 890 h 890"/>
                                        </a:gdLst>
                                        <a:ahLst/>
                                        <a:cxnLst>
                                          <a:cxn ang="0">
                                            <a:pos x="T0" y="T1"/>
                                          </a:cxn>
                                          <a:cxn ang="0">
                                            <a:pos x="T2" y="T3"/>
                                          </a:cxn>
                                        </a:cxnLst>
                                        <a:rect l="0" t="0" r="r" b="b"/>
                                        <a:pathLst>
                                          <a:path w="290" h="890">
                                            <a:moveTo>
                                              <a:pt x="0" y="0"/>
                                            </a:moveTo>
                                            <a:lnTo>
                                              <a:pt x="290" y="89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6" name="Text Box 200"/>
                                    <wps:cNvSpPr txBox="1">
                                      <a:spLocks noChangeArrowheads="1"/>
                                    </wps:cNvSpPr>
                                    <wps:spPr bwMode="auto">
                                      <a:xfrm>
                                        <a:off x="6950" y="10650"/>
                                        <a:ext cx="54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47685" w:rsidRPr="00F86351" w:rsidRDefault="00647685" w:rsidP="00647685">
                                          <w:pPr>
                                            <w:rPr>
                                              <w:b/>
                                              <w:sz w:val="20"/>
                                              <w:szCs w:val="20"/>
                                            </w:rPr>
                                          </w:pPr>
                                          <w:r>
                                            <w:rPr>
                                              <w:b/>
                                              <w:sz w:val="20"/>
                                              <w:szCs w:val="20"/>
                                            </w:rPr>
                                            <w:t xml:space="preserve">E </w:t>
                                          </w:r>
                                          <w:r w:rsidRPr="00F86351">
                                            <w:rPr>
                                              <w:b/>
                                              <w:sz w:val="20"/>
                                              <w:szCs w:val="20"/>
                                            </w:rPr>
                                            <w:t xml:space="preserve">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33" o:spid="_x0000_s1149" style="position:absolute;margin-left:114pt;margin-top:-36.45pt;width:279pt;height:207pt;z-index:251746304;mso-position-horizontal-relative:text;mso-position-vertical-relative:text" coordorigin="3890,9160" coordsize="5580,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">
                            <v:oval id="Oval 178" o:spid="_x0000_s1150" style="position:absolute;left:4790;top:10060;width:3780;height:3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u48sMA&#10;AADdAAAADwAAAGRycy9kb3ducmV2LnhtbERPS2vCQBC+F/oflhF6qxsblRKzilQKeujBtL0P2ckD&#10;s7MhO43pv+8KBW/z8T0n302uUyMNofVsYDFPQBGX3rZcG/j6fH9+BRUE2WLnmQz8UoDd9vEhx8z6&#10;K59pLKRWMYRDhgYakT7TOpQNOQxz3xNHrvKDQ4lwqLUd8BrDXadfkmStHbYcGxrs6a2h8lL8OAOH&#10;el+sR53KKq0OR1ldvj9O6cKYp9m034ASmuQu/ncfbZy/TJdw+yaeo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u48sMAAADdAAAADwAAAAAAAAAAAAAAAACYAgAAZHJzL2Rv&#10;d25yZXYueG1sUEsFBgAAAAAEAAQA9QAAAIgDAAAAAA==&#10;"/>
                            <v:line id="Line 179" o:spid="_x0000_s1151" style="position:absolute;visibility:visible;mso-wrap-style:square" from="3890,11680" to="9470,1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Mp8YAAADdAAAADwAAAGRycy9kb3ducmV2LnhtbERPTWvCQBC9F/oflil4q5vWNkh0FbEI&#10;2kOpVtDjmB2T1Oxs2N0m6b93hUJv83ifM533phYtOV9ZVvA0TEAQ51ZXXCjYf60exyB8QNZYWyYF&#10;v+RhPru/m2KmbcdbanehEDGEfYYKyhCaTEqfl2TQD21DHLmzdQZDhK6Q2mEXw00tn5MklQYrjg0l&#10;NrQsKb/sfoyCj9Fn2i427+v+sElP+dv2dPzunFKDh34xARGoD//iP/dax/kvo1e4fRNP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46TKfGAAAA3QAAAA8AAAAAAAAA&#10;AAAAAAAAoQIAAGRycy9kb3ducmV2LnhtbFBLBQYAAAAABAAEAPkAAACUAwAAAAA=&#10;"/>
                            <v:line id="Line 180" o:spid="_x0000_s1152" style="position:absolute;visibility:visible;mso-wrap-style:square" from="4790,9160" to="4790,1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jS0MUAAADdAAAADwAAAGRycy9kb3ducmV2LnhtbERPS2vCQBC+C/6HZYTedGMtQVJXEUtB&#10;eyj1Ae1xzE6TaHY27G6T9N93C4K3+fies1j1phYtOV9ZVjCdJCCIc6srLhScjq/jOQgfkDXWlknB&#10;L3lYLYeDBWbadryn9hAKEUPYZ6igDKHJpPR5SQb9xDbEkfu2zmCI0BVSO+xiuKnlY5Kk0mDFsaHE&#10;hjYl5dfDj1HwPvtI2/Xubdt/7tJz/rI/f106p9TDqF8/gwjUh7v45t7qOP9plsL/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ujS0MUAAADdAAAADwAAAAAAAAAA&#10;AAAAAAChAgAAZHJzL2Rvd25yZXYueG1sUEsFBgAAAAAEAAQA+QAAAJMDAAAAAA==&#10;"/>
                            <v:line id="Line 181" o:spid="_x0000_s1153" style="position:absolute;visibility:visible;mso-wrap-style:square" from="4430,9700" to="8570,1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R3S8YAAADdAAAADwAAAGRycy9kb3ducmV2LnhtbERPTWvCQBC9F/wPyxR6q5vWkkp0FWkp&#10;aA9FraDHMTsmsdnZsLtN0n/vCgVv83ifM533phYtOV9ZVvA0TEAQ51ZXXCjYfX88jkH4gKyxtkwK&#10;/sjDfDa4m2KmbccbarehEDGEfYYKyhCaTEqfl2TQD21DHLmTdQZDhK6Q2mEXw00tn5MklQYrjg0l&#10;NvRWUv6z/TUKvkbrtF2sPpf9fpUe8/fN8XDunFIP9/1iAiJQH27if/dSx/kvo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kd0vGAAAA3QAAAA8AAAAAAAAA&#10;AAAAAAAAoQIAAGRycy9kb3ducmV2LnhtbFBLBQYAAAAABAAEAPkAAACUAwAAAAA=&#10;"/>
                            <v:line id="Line 182" o:spid="_x0000_s1154" style="position:absolute;visibility:visible;mso-wrap-style:square" from="6695,10060" to="6695,1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vjOcgAAADdAAAADwAAAGRycy9kb3ducmV2LnhtbESPT0vDQBDF70K/wzIFb3ajlSCx21IU&#10;ofUg9g+0x2l2TKLZ2bC7JvHbOwfB2wzvzXu/WaxG16qeQmw8G7idZaCIS28brgwcDy83D6BiQrbY&#10;eiYDPxRhtZxcLbCwfuAd9ftUKQnhWKCBOqWu0DqWNTmMM98Ri/bhg8Mka6i0DThIuGv1XZbl2mHD&#10;0lBjR081lV/7b2fgbf6e9+vt62Y8bfNL+by7nD+HYMz1dFw/gko0pn/z3/XGCv79XH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DvjOcgAAADdAAAADwAAAAAA&#10;AAAAAAAAAAChAgAAZHJzL2Rvd25yZXYueG1sUEsFBgAAAAAEAAQA+QAAAJYDAAAAAA==&#10;"/>
                            <v:line id="Line 183" o:spid="_x0000_s1155" style="position:absolute;flip:x;visibility:visible;mso-wrap-style:square" from="4760,10060" to="6740,1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2XcUAAADdAAAADwAAAGRycy9kb3ducmV2LnhtbERPTWsCMRC9C/0PYQpeSs1WpehqFCkI&#10;HrxUy0pv42a6WXYz2SZRt/++KRS8zeN9znLd21ZcyYfasYKXUQaCuHS65krBx3H7PAMRIrLG1jEp&#10;+KEA69XDYIm5djd+p+shViKFcMhRgYmxy6UMpSGLYeQ64sR9OW8xJugrqT3eUrht5TjLXqXFmlOD&#10;wY7eDJXN4WIVyNn+6dtvztOmaE6nuSnKovvcKzV87DcLEJH6eBf/u3c6zZ9O5vD3TT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5w2XcUAAADdAAAADwAAAAAAAAAA&#10;AAAAAAChAgAAZHJzL2Rvd25yZXYueG1sUEsFBgAAAAAEAAQA+QAAAJMDAAAAAA==&#10;"/>
                            <v:line id="Line 184" o:spid="_x0000_s1156" style="position:absolute;visibility:visible;mso-wrap-style:square" from="6770,10060" to="8570,1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ucQsgAAADdAAAADwAAAGRycy9kb3ducmV2LnhtbESPT0vDQBDF70K/wzIFb3ajliCx21IU&#10;ofUg9g+0x2l2TKLZ2bC7JvHbOwfB2wzvzXu/WaxG16qeQmw8G7idZaCIS28brgwcDy83D6BiQrbY&#10;eiYDPxRhtZxcLbCwfuAd9ftUKQnhWKCBOqWu0DqWNTmMM98Ri/bhg8Mka6i0DThIuGv1XZbl2mHD&#10;0lBjR081lV/7b2fg7f4979fb18142uaX8nl3OX8OwZjr6bh+BJVoTP/mv+uNFfz5XP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kucQsgAAADdAAAADwAAAAAA&#10;AAAAAAAAAAChAgAAZHJzL2Rvd25yZXYueG1sUEsFBgAAAAAEAAQA+QAAAJYDAAAAAA==&#10;"/>
                            <v:shape id="Freeform 185" o:spid="_x0000_s1157" style="position:absolute;left:6155;top:10525;width:16;height:1140;visibility:visible;mso-wrap-style:square;v-text-anchor:top" coordsize="16,1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u7MMA&#10;AADdAAAADwAAAGRycy9kb3ducmV2LnhtbERPTWvCQBC9F/wPywje6sYS2hBdRZSAB1uoevE2ZMck&#10;JDsbdrdJ+u+7hUJv83ifs9lNphMDOd9YVrBaJiCIS6sbrhTcrsVzBsIHZI2dZVLwTR5229nTBnNt&#10;R/6k4RIqEUPY56igDqHPpfRlTQb90vbEkXtYZzBE6CqpHY4x3HTyJUlepcGGY0ONPR1qKtvLl1Hw&#10;uL+78qMwbbBHesM2O2dJe1ZqMZ/2axCBpvAv/nOfdJyfpiv4/Sae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u7MMAAADdAAAADwAAAAAAAAAAAAAAAACYAgAAZHJzL2Rv&#10;d25yZXYueG1sUEsFBgAAAAAEAAQA9QAAAIgDAAAAAA==&#10;" path="m,l16,1140e" filled="f">
                              <v:path arrowok="t" o:connecttype="custom" o:connectlocs="0,0;16,1140" o:connectangles="0,0"/>
                            </v:shape>
                            <v:shape id="Freeform 186" o:spid="_x0000_s1158" style="position:absolute;left:4790;top:10090;width:1920;height:1560;visibility:visible;mso-wrap-style:square;v-text-anchor:top" coordsize="1920,1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ZCmsMA&#10;AADdAAAADwAAAGRycy9kb3ducmV2LnhtbERPTWsCMRC9F/ofwhR6CTWrSClbo4gglPbSqpfehs24&#10;WXYziZuo8d83hUJv83ifs1hlN4gLjbHzrGE6qUAQN9503Go47LdPLyBiQjY4eCYNN4qwWt7fLbA2&#10;/spfdNmlVpQQjjVqsCmFWqnYWHIYJz4QF+7oR4epwLFVZsRrCXeDmlXVs3LYcWmwGGhjqel3Z6fh&#10;ZMJ7kB/fn3KPVvb5Jk+5l1o/PuT1K4hEOf2L/9xvpsyfz2fw+005QS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VZCmsMAAADdAAAADwAAAAAAAAAAAAAAAACYAgAAZHJzL2Rv&#10;d25yZXYueG1sUEsFBgAAAAAEAAQA9QAAAIgDAAAAAA==&#10;" path="m885,195l1920,,,1560e" filled="f">
                              <v:path arrowok="t" o:connecttype="custom" o:connectlocs="885,195;1920,0;0,1560" o:connectangles="0,0,0"/>
                            </v:shape>
                            <v:shape id="Freeform 187" o:spid="_x0000_s1159" style="position:absolute;left:4775;top:10285;width:885;height:1380;visibility:visible;mso-wrap-style:square;v-text-anchor:top" coordsize="885,1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ugRMMA&#10;AADdAAAADwAAAGRycy9kb3ducmV2LnhtbERPzWrCQBC+C77DMkIvUjextrbRVaQgiAehxgeYZqfZ&#10;YHY2ZNeYvr0rCN7m4/ud5bq3teio9ZVjBekkAUFcOF1xqeCUb18/QfiArLF2TAr+ycN6NRwsMdPu&#10;yj/UHUMpYgj7DBWYEJpMSl8YsugnriGO3J9rLYYI21LqFq8x3NZymiQf0mLFscFgQ9+GivPxYhXI&#10;tPvKdbqnw695n+d6d+i257FSL6N+swARqA9P8cO903H+bPYG92/iC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ugRMMAAADdAAAADwAAAAAAAAAAAAAAAACYAgAAZHJzL2Rv&#10;d25yZXYueG1sUEsFBgAAAAAEAAQA9QAAAIgDAAAAAA==&#10;" path="m885,l,1380e" filled="f">
                              <v:path arrowok="t" o:connecttype="custom" o:connectlocs="885,0;0,1380" o:connectangles="0,0"/>
                            </v:shape>
                            <v:shape id="Text Box 188" o:spid="_x0000_s1160" type="#_x0000_t202" style="position:absolute;left:4430;top:1150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d08cMA&#10;AADdAAAADwAAAGRycy9kb3ducmV2LnhtbERPS2vCQBC+F/wPywjeml1LWjS6irQIPbU0PsDbkB2T&#10;YHY2ZLdJ+u+7hYK3+fies96OthE9db52rGGeKBDEhTM1lxqOh/3jAoQPyAYbx6ThhzxsN5OHNWbG&#10;DfxFfR5KEUPYZ6ihCqHNpPRFRRZ94lriyF1dZzFE2JXSdDjEcNvIJ6VepMWaY0OFLb1WVNzyb6vh&#10;9HG9nFP1Wb7Z53Zwo5Jsl1Lr2XTcrUAEGsNd/O9+N3F+mqbw9008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d08cMAAADdAAAADwAAAAAAAAAAAAAAAACYAgAAZHJzL2Rv&#10;d25yZXYueG1sUEsFBgAAAAAEAAQA9QAAAIgDAAAAAA==&#10;" filled="f" stroked="f">
                              <v:textbox>
                                <w:txbxContent>
                                  <w:p w:rsidR="00647685" w:rsidRPr="00F86351" w:rsidRDefault="00647685" w:rsidP="00647685">
                                    <w:pPr>
                                      <w:rPr>
                                        <w:b/>
                                        <w:sz w:val="20"/>
                                        <w:szCs w:val="20"/>
                                      </w:rPr>
                                    </w:pPr>
                                    <w:r w:rsidRPr="00F86351">
                                      <w:rPr>
                                        <w:b/>
                                        <w:sz w:val="20"/>
                                        <w:szCs w:val="20"/>
                                      </w:rPr>
                                      <w:t xml:space="preserve">A </w:t>
                                    </w:r>
                                  </w:p>
                                </w:txbxContent>
                              </v:textbox>
                            </v:shape>
                            <v:shape id="Text Box 189" o:spid="_x0000_s1161" type="#_x0000_t202" style="position:absolute;left:8480;top:11560;width:5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vRasIA&#10;AADdAAAADwAAAGRycy9kb3ducmV2LnhtbERPS4vCMBC+L/gfwgh7WxOXumg1irgIe3JZX+BtaMa2&#10;2ExKE2399xtB8DYf33Nmi85W4kaNLx1rGA4UCOLMmZJzDfvd+mMMwgdkg5Vj0nAnD4t5722GqXEt&#10;/9FtG3IRQ9inqKEIoU6l9FlBFv3A1cSRO7vGYoiwyaVpsI3htpKfSn1JiyXHhgJrWhWUXbZXq+Gw&#10;OZ+OifrNv+2obl2nJNuJ1Pq93y2nIAJ14SV+un9MnJ8kI3h8E0+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u9FqwgAAAN0AAAAPAAAAAAAAAAAAAAAAAJgCAABkcnMvZG93&#10;bnJldi54bWxQSwUGAAAAAAQABAD1AAAAhwMAAAAA&#10;" filled="f" stroked="f">
                              <v:textbox>
                                <w:txbxContent>
                                  <w:p w:rsidR="00647685" w:rsidRPr="00F86351" w:rsidRDefault="00647685" w:rsidP="00647685">
                                    <w:pPr>
                                      <w:rPr>
                                        <w:b/>
                                        <w:sz w:val="20"/>
                                        <w:szCs w:val="20"/>
                                      </w:rPr>
                                    </w:pPr>
                                    <w:r>
                                      <w:rPr>
                                        <w:b/>
                                        <w:sz w:val="20"/>
                                        <w:szCs w:val="20"/>
                                      </w:rPr>
                                      <w:t>B</w:t>
                                    </w:r>
                                    <w:r w:rsidRPr="00F86351">
                                      <w:rPr>
                                        <w:b/>
                                        <w:sz w:val="20"/>
                                        <w:szCs w:val="20"/>
                                      </w:rPr>
                                      <w:t xml:space="preserve"> </w:t>
                                    </w:r>
                                  </w:p>
                                </w:txbxContent>
                              </v:textbox>
                            </v:shape>
                            <v:shape id="Text Box 190" o:spid="_x0000_s1162" type="#_x0000_t202" style="position:absolute;left:6530;top:9715;width:5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lPHcIA&#10;AADdAAAADwAAAGRycy9kb3ducmV2LnhtbERPS4vCMBC+C/6HMII3m6xU2e0aRZQFT4ruA/Y2NGNb&#10;tpmUJmvrvzeC4G0+vucsVr2txYVaXznW8JIoEMS5MxUXGr4+PyavIHxANlg7Jg1X8rBaDgcLzIzr&#10;+EiXUyhEDGGfoYYyhCaT0uclWfSJa4gjd3atxRBhW0jTYhfDbS2nSs2lxYpjQ4kNbUrK/07/VsP3&#10;/vz7k6pDsbWzpnO9kmzfpNbjUb9+BxGoD0/xw70zcX6azuH+TTxBL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aU8dwgAAAN0AAAAPAAAAAAAAAAAAAAAAAJgCAABkcnMvZG93&#10;bnJldi54bWxQSwUGAAAAAAQABAD1AAAAhwMAAAAA&#10;" filled="f" stroked="f">
                              <v:textbox>
                                <w:txbxContent>
                                  <w:p w:rsidR="00647685" w:rsidRPr="00F86351" w:rsidRDefault="00647685" w:rsidP="00647685">
                                    <w:pPr>
                                      <w:rPr>
                                        <w:b/>
                                        <w:sz w:val="20"/>
                                        <w:szCs w:val="20"/>
                                      </w:rPr>
                                    </w:pPr>
                                    <w:r>
                                      <w:rPr>
                                        <w:b/>
                                        <w:sz w:val="20"/>
                                        <w:szCs w:val="20"/>
                                      </w:rPr>
                                      <w:t xml:space="preserve">C </w:t>
                                    </w:r>
                                    <w:r w:rsidRPr="00F86351">
                                      <w:rPr>
                                        <w:b/>
                                        <w:sz w:val="20"/>
                                        <w:szCs w:val="20"/>
                                      </w:rPr>
                                      <w:t xml:space="preserve"> </w:t>
                                    </w:r>
                                  </w:p>
                                </w:txbxContent>
                              </v:textbox>
                            </v:shape>
                            <v:shape id="Text Box 191" o:spid="_x0000_s1163" type="#_x0000_t202" style="position:absolute;left:5405;top:9955;width:5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XqhsIA&#10;AADdAAAADwAAAGRycy9kb3ducmV2LnhtbERPTWvCQBC9C/0PyxS86W4lrTV1laIIPVnUKngbsmMS&#10;mp0N2dXEf+8Kgrd5vM+ZzjtbiQs1vnSs4W2oQBBnzpSca/jbrQafIHxANlg5Jg1X8jCfvfSmmBrX&#10;8oYu25CLGMI+RQ1FCHUqpc8KsuiHriaO3Mk1FkOETS5Ng20Mt5UcKfUhLZYcGwqsaVFQ9r89Ww37&#10;9el4SNRvvrTvdes6JdlOpNb91+77C0SgLjzFD/ePifOTZAz3b+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JeqGwgAAAN0AAAAPAAAAAAAAAAAAAAAAAJgCAABkcnMvZG93&#10;bnJldi54bWxQSwUGAAAAAAQABAD1AAAAhwMAAAAA&#10;" filled="f" stroked="f">
                              <v:textbox>
                                <w:txbxContent>
                                  <w:p w:rsidR="00647685" w:rsidRPr="00F86351" w:rsidRDefault="00647685" w:rsidP="00647685">
                                    <w:pPr>
                                      <w:rPr>
                                        <w:b/>
                                        <w:sz w:val="20"/>
                                        <w:szCs w:val="20"/>
                                      </w:rPr>
                                    </w:pPr>
                                    <w:r>
                                      <w:rPr>
                                        <w:b/>
                                        <w:sz w:val="20"/>
                                        <w:szCs w:val="20"/>
                                      </w:rPr>
                                      <w:t xml:space="preserve">M </w:t>
                                    </w:r>
                                    <w:r w:rsidRPr="00F86351">
                                      <w:rPr>
                                        <w:b/>
                                        <w:sz w:val="20"/>
                                        <w:szCs w:val="20"/>
                                      </w:rPr>
                                      <w:t xml:space="preserve"> </w:t>
                                    </w:r>
                                  </w:p>
                                </w:txbxContent>
                              </v:textbox>
                            </v:shape>
                            <v:shape id="Text Box 192" o:spid="_x0000_s1164" type="#_x0000_t202" style="position:absolute;left:5990;top:1024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p+9MUA&#10;AADdAAAADwAAAGRycy9kb3ducmV2LnhtbESPQWvCQBCF7wX/wzJCb3XXkpY2dRWpFDxVqq3gbciO&#10;SWh2NmRXE/+9cxC8zfDevPfNbDH4Rp2pi3VgC9OJAUVcBFdzaeF39/X0BiomZIdNYLJwoQiL+ehh&#10;hrkLPf/QeZtKJSEcc7RQpdTmWseiIo9xElpi0Y6h85hk7UrtOuwl3Df62ZhX7bFmaaiwpc+Kiv/t&#10;yVv4+z4e9pnZlCv/0vZhMJr9u7b2cTwsP0AlGtLdfLteO8HPMsGVb2QEP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un70xQAAAN0AAAAPAAAAAAAAAAAAAAAAAJgCAABkcnMv&#10;ZG93bnJldi54bWxQSwUGAAAAAAQABAD1AAAAigMAAAAA&#10;" filled="f" stroked="f">
                              <v:textbox>
                                <w:txbxContent>
                                  <w:p w:rsidR="00647685" w:rsidRPr="00F86351" w:rsidRDefault="00647685" w:rsidP="00647685">
                                    <w:pPr>
                                      <w:rPr>
                                        <w:b/>
                                        <w:sz w:val="20"/>
                                        <w:szCs w:val="20"/>
                                      </w:rPr>
                                    </w:pPr>
                                    <w:r>
                                      <w:rPr>
                                        <w:b/>
                                        <w:sz w:val="20"/>
                                        <w:szCs w:val="20"/>
                                      </w:rPr>
                                      <w:t>H</w:t>
                                    </w:r>
                                    <w:r w:rsidRPr="00F86351">
                                      <w:rPr>
                                        <w:b/>
                                        <w:sz w:val="20"/>
                                        <w:szCs w:val="20"/>
                                      </w:rPr>
                                      <w:t xml:space="preserve"> </w:t>
                                    </w:r>
                                  </w:p>
                                </w:txbxContent>
                              </v:textbox>
                            </v:shape>
                            <v:shape id="Text Box 193" o:spid="_x0000_s1165" type="#_x0000_t202" style="position:absolute;left:5870;top:1159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bbb8MA&#10;AADdAAAADwAAAGRycy9kb3ducmV2LnhtbERPS2vCQBC+F/wPyxR6a3YrsWjqRsRS8KRU20JvQ3by&#10;oNnZkN2a+O9dQfA2H99zlqvRtuJEvW8ca3hJFAjiwpmGKw1fx4/nOQgfkA22jknDmTys8snDEjPj&#10;Bv6k0yFUIoawz1BDHUKXSemLmiz6xHXEkStdbzFE2FfS9DjEcNvKqVKv0mLDsaHGjjY1FX+Hf6vh&#10;e1f+/qRqX73bWTe4UUm2C6n10+O4fgMRaAx38c29NXF+mi7g+k08Qe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bbb8MAAADdAAAADwAAAAAAAAAAAAAAAACYAgAAZHJzL2Rv&#10;d25yZXYueG1sUEsFBgAAAAAEAAQA9QAAAIgDAAAAAA==&#10;" filled="f" stroked="f">
                              <v:textbox>
                                <w:txbxContent>
                                  <w:p w:rsidR="00647685" w:rsidRPr="00F86351" w:rsidRDefault="00647685" w:rsidP="00647685">
                                    <w:pPr>
                                      <w:rPr>
                                        <w:b/>
                                        <w:sz w:val="20"/>
                                        <w:szCs w:val="20"/>
                                      </w:rPr>
                                    </w:pPr>
                                    <w:r>
                                      <w:rPr>
                                        <w:b/>
                                        <w:sz w:val="20"/>
                                        <w:szCs w:val="20"/>
                                      </w:rPr>
                                      <w:t>K</w:t>
                                    </w:r>
                                    <w:r w:rsidRPr="00F86351">
                                      <w:rPr>
                                        <w:b/>
                                        <w:sz w:val="20"/>
                                        <w:szCs w:val="20"/>
                                      </w:rPr>
                                      <w:t xml:space="preserve"> </w:t>
                                    </w:r>
                                  </w:p>
                                </w:txbxContent>
                              </v:textbox>
                            </v:shape>
                            <v:shape id="Text Box 194" o:spid="_x0000_s1166" type="#_x0000_t202" style="position:absolute;left:6500;top:1165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XkL8UA&#10;AADdAAAADwAAAGRycy9kb3ducmV2LnhtbESPQWvCQBCF70L/wzIFb7pbUampq5SK4KlFq0JvQ3ZM&#10;QrOzIbua9N93DoK3Gd6b975Zrntfqxu1sQps4WVsQBHnwVVcWDh+b0evoGJCdlgHJgt/FGG9ehos&#10;MXOh4z3dDqlQEsIxQwtlSk2mdcxL8hjHoSEW7RJaj0nWttCuxU7Cfa0nxsy1x4qlocSGPkrKfw9X&#10;b+H0efk5T81XsfGzpgu90ewX2trhc//+BipRnx7m+/XOCf50JvzyjYy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FeQvxQAAAN0AAAAPAAAAAAAAAAAAAAAAAJgCAABkcnMv&#10;ZG93bnJldi54bWxQSwUGAAAAAAQABAD1AAAAigMAAAAA&#10;" filled="f" stroked="f">
                              <v:textbox>
                                <w:txbxContent>
                                  <w:p w:rsidR="00647685" w:rsidRPr="00F86351" w:rsidRDefault="00647685" w:rsidP="00647685">
                                    <w:pPr>
                                      <w:rPr>
                                        <w:b/>
                                        <w:sz w:val="20"/>
                                        <w:szCs w:val="20"/>
                                      </w:rPr>
                                    </w:pPr>
                                    <w:r>
                                      <w:rPr>
                                        <w:b/>
                                        <w:sz w:val="20"/>
                                        <w:szCs w:val="20"/>
                                      </w:rPr>
                                      <w:t>O</w:t>
                                    </w:r>
                                    <w:r w:rsidRPr="00F86351">
                                      <w:rPr>
                                        <w:b/>
                                        <w:sz w:val="20"/>
                                        <w:szCs w:val="20"/>
                                      </w:rPr>
                                      <w:t xml:space="preserve"> </w:t>
                                    </w:r>
                                  </w:p>
                                </w:txbxContent>
                              </v:textbox>
                            </v:shape>
                            <v:shape id="Text Box 195" o:spid="_x0000_s1167" type="#_x0000_t202" style="position:absolute;left:4430;top:952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lBtMMA&#10;AADdAAAADwAAAGRycy9kb3ducmV2LnhtbERPTWvCQBC9F/wPywi91V1LUjS6ilgKPVmaquBtyI5J&#10;MDsbstsk/vtuodDbPN7nrLejbURPna8da5jPFAjiwpmaSw3Hr7enBQgfkA02jknDnTxsN5OHNWbG&#10;DfxJfR5KEUPYZ6ihCqHNpPRFRRb9zLXEkbu6zmKIsCul6XCI4baRz0q9SIs1x4YKW9pXVNzyb6vh&#10;dLhezon6KF9t2g5uVJLtUmr9OB13KxCBxvAv/nO/mzg/Sef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1lBtMMAAADdAAAADwAAAAAAAAAAAAAAAACYAgAAZHJzL2Rv&#10;d25yZXYueG1sUEsFBgAAAAAEAAQA9QAAAIgDAAAAAA==&#10;" filled="f" stroked="f">
                              <v:textbox>
                                <w:txbxContent>
                                  <w:p w:rsidR="00647685" w:rsidRPr="00F86351" w:rsidRDefault="00647685" w:rsidP="00647685">
                                    <w:pPr>
                                      <w:rPr>
                                        <w:b/>
                                        <w:sz w:val="20"/>
                                        <w:szCs w:val="20"/>
                                      </w:rPr>
                                    </w:pPr>
                                    <w:r>
                                      <w:rPr>
                                        <w:b/>
                                        <w:sz w:val="20"/>
                                        <w:szCs w:val="20"/>
                                      </w:rPr>
                                      <w:t>Q</w:t>
                                    </w:r>
                                    <w:r w:rsidRPr="00F86351">
                                      <w:rPr>
                                        <w:b/>
                                        <w:sz w:val="20"/>
                                        <w:szCs w:val="20"/>
                                      </w:rPr>
                                      <w:t xml:space="preserve"> </w:t>
                                    </w:r>
                                  </w:p>
                                </w:txbxContent>
                              </v:textbox>
                            </v:shape>
                            <v:shape id="Text Box 196" o:spid="_x0000_s1168" type="#_x0000_t202" style="position:absolute;left:4415;top:1060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vfw8EA&#10;AADdAAAADwAAAGRycy9kb3ducmV2LnhtbERPTYvCMBC9C/6HMAveNFlR2e0aRRTBk6LuCt6GZmzL&#10;NpPSRFv/vREEb/N4nzOdt7YUN6p94VjD50CBIE6dKTjT8Htc979A+IBssHRMGu7kYT7rdqaYGNfw&#10;nm6HkIkYwj5BDXkIVSKlT3Oy6AeuIo7cxdUWQ4R1Jk2NTQy3pRwqNZEWC44NOVa0zCn9P1ythr/t&#10;5XwaqV22suOqca2SbL+l1r2PdvEDIlAb3uKXe2Pi/NF4C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L38PBAAAA3QAAAA8AAAAAAAAAAAAAAAAAmAIAAGRycy9kb3du&#10;cmV2LnhtbFBLBQYAAAAABAAEAPUAAACGAwAAAAA=&#10;" filled="f" stroked="f">
                              <v:textbox>
                                <w:txbxContent>
                                  <w:p w:rsidR="00647685" w:rsidRPr="00F86351" w:rsidRDefault="00647685" w:rsidP="00647685">
                                    <w:pPr>
                                      <w:rPr>
                                        <w:b/>
                                        <w:sz w:val="20"/>
                                        <w:szCs w:val="20"/>
                                      </w:rPr>
                                    </w:pPr>
                                    <w:r>
                                      <w:rPr>
                                        <w:b/>
                                        <w:sz w:val="20"/>
                                        <w:szCs w:val="20"/>
                                      </w:rPr>
                                      <w:t>P</w:t>
                                    </w:r>
                                    <w:r w:rsidRPr="00F86351">
                                      <w:rPr>
                                        <w:b/>
                                        <w:sz w:val="20"/>
                                        <w:szCs w:val="20"/>
                                      </w:rPr>
                                      <w:t xml:space="preserve"> </w:t>
                                    </w:r>
                                  </w:p>
                                </w:txbxContent>
                              </v:textbox>
                            </v:shape>
                            <v:line id="Line 197" o:spid="_x0000_s1169" style="position:absolute;visibility:visible;mso-wrap-style:square" from="4790,10780" to="8570,1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CU6MYAAADdAAAADwAAAGRycy9kb3ducmV2LnhtbERPTWvCQBC9F/oflil4q5vWNkh0FbEI&#10;2kOpVtDjmB2T1Oxs2N0m6b93hUJv83ifM533phYtOV9ZVvA0TEAQ51ZXXCjYf60exyB8QNZYWyYF&#10;v+RhPru/m2KmbcdbanehEDGEfYYKyhCaTEqfl2TQD21DHLmzdQZDhK6Q2mEXw00tn5MklQYrjg0l&#10;NrQsKb/sfoyCj9Fn2i427+v+sElP+dv2dPzunFKDh34xARGoD//iP/dax/kvryO4fRNP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AlOjGAAAA3QAAAA8AAAAAAAAA&#10;AAAAAAAAoQIAAGRycy9kb3ducmV2LnhtbFBLBQYAAAAABAAEAPkAAACUAwAAAAA=&#10;"/>
                            <v:shape id="Freeform 198" o:spid="_x0000_s1170" style="position:absolute;left:4790;top:10300;width:840;height:480;visibility:visible;mso-wrap-style:square;v-text-anchor:top" coordsize="840,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Y+HMQA&#10;AADdAAAADwAAAGRycy9kb3ducmV2LnhtbERPS4vCMBC+C/6HMMJeRFNFRapRRNhF8OQLr9NmbKvN&#10;pDRZ291fbxYWvM3H95zlujWleFLtCssKRsMIBHFqdcGZgvPpczAH4TyyxtIyKfghB+tVt7PEWNuG&#10;D/Q8+kyEEHYxKsi9r2IpXZqTQTe0FXHgbrY26AOsM6lrbEK4KeU4imbSYMGhIceKtjmlj+O3UdC/&#10;XeZJM91ffq87vp/24+Trek+U+ui1mwUIT61/i//dOx3mT6YT+PsmnCB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mPhzEAAAA3QAAAA8AAAAAAAAAAAAAAAAAmAIAAGRycy9k&#10;b3ducmV2LnhtbFBLBQYAAAAABAAEAPUAAACJAwAAAAA=&#10;" path="m,480l840,e" filled="f">
                              <v:path arrowok="t" o:connecttype="custom" o:connectlocs="0,480;840,0" o:connectangles="0,0"/>
                            </v:shape>
                            <v:shape id="Freeform 199" o:spid="_x0000_s1171" style="position:absolute;left:6750;top:10060;width:290;height:890;visibility:visible;mso-wrap-style:square;v-text-anchor:top" coordsize="290,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J78EA&#10;AADdAAAADwAAAGRycy9kb3ducmV2LnhtbERPS2vCQBC+C/0PyxR6002kkRBdxRYEj2nsocchO+Zh&#10;djZk1yT+e7dQ6G0+vufsDrPpxEiDaywriFcRCOLS6oYrBd+X0zIF4Tyyxs4yKXiQg8P+ZbHDTNuJ&#10;v2gsfCVCCLsMFdTe95mUrqzJoFvZnjhwVzsY9AEOldQDTiHcdHIdRRtpsOHQUGNPnzWVt+JuFLhY&#10;/pTG3ds4bT+qNSW5SdtcqbfX+bgF4Wn2/+I/91mH+e9JAr/fhBP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hye/BAAAA3QAAAA8AAAAAAAAAAAAAAAAAmAIAAGRycy9kb3du&#10;cmV2LnhtbFBLBQYAAAAABAAEAPUAAACGAwAAAAA=&#10;" path="m,l290,890e" filled="f">
                              <v:path arrowok="t" o:connecttype="custom" o:connectlocs="0,0;290,890" o:connectangles="0,0"/>
                            </v:shape>
                            <v:shape id="Text Box 200" o:spid="_x0000_s1172" type="#_x0000_t202" style="position:absolute;left:6950;top:10650;width:5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DZwMMA&#10;AADdAAAADwAAAGRycy9kb3ducmV2LnhtbERPTWvCQBC9C/6HZQq96W7FhDZ1FbEUPFVMW8HbkB2T&#10;0OxsyG6T+O+7gtDbPN7nrDajbURPna8da3iaKxDEhTM1lxq+Pt9nzyB8QDbYOCYNV/KwWU8nK8yM&#10;G/hIfR5KEUPYZ6ihCqHNpPRFRRb93LXEkbu4zmKIsCul6XCI4baRC6VSabHm2FBhS7uKip/812r4&#10;/ricT0t1KN9s0g5uVJLti9T68WHcvoIINIZ/8d29N3H+Mknh9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DZwMMAAADdAAAADwAAAAAAAAAAAAAAAACYAgAAZHJzL2Rv&#10;d25yZXYueG1sUEsFBgAAAAAEAAQA9QAAAIgDAAAAAA==&#10;" filled="f" stroked="f">
                              <v:textbox>
                                <w:txbxContent>
                                  <w:p w:rsidR="00647685" w:rsidRPr="00F86351" w:rsidRDefault="00647685" w:rsidP="00647685">
                                    <w:pPr>
                                      <w:rPr>
                                        <w:b/>
                                        <w:sz w:val="20"/>
                                        <w:szCs w:val="20"/>
                                      </w:rPr>
                                    </w:pPr>
                                    <w:r>
                                      <w:rPr>
                                        <w:b/>
                                        <w:sz w:val="20"/>
                                        <w:szCs w:val="20"/>
                                      </w:rPr>
                                      <w:t xml:space="preserve">E </w:t>
                                    </w:r>
                                    <w:r w:rsidRPr="00F86351">
                                      <w:rPr>
                                        <w:b/>
                                        <w:sz w:val="20"/>
                                        <w:szCs w:val="20"/>
                                      </w:rPr>
                                      <w:t xml:space="preserve"> </w:t>
                                    </w:r>
                                  </w:p>
                                </w:txbxContent>
                              </v:textbox>
                            </v:shape>
                          </v:group>
                        </w:pict>
                      </mc:Fallback>
                    </mc:AlternateContent>
                  </w:r>
                </w:p>
                <w:p w:rsidR="00647685" w:rsidRDefault="00647685" w:rsidP="003414EF">
                  <w:pPr>
                    <w:rPr>
                      <w:color w:val="000000"/>
                    </w:rPr>
                  </w:pPr>
                </w:p>
                <w:p w:rsidR="00647685" w:rsidRDefault="00647685" w:rsidP="003414EF">
                  <w:pPr>
                    <w:rPr>
                      <w:color w:val="000000"/>
                    </w:rPr>
                  </w:pPr>
                </w:p>
                <w:p w:rsidR="00647685" w:rsidRDefault="00647685" w:rsidP="003414EF">
                  <w:pPr>
                    <w:rPr>
                      <w:color w:val="000000"/>
                    </w:rPr>
                  </w:pPr>
                </w:p>
                <w:p w:rsidR="00647685" w:rsidRDefault="00647685" w:rsidP="003414EF">
                  <w:pPr>
                    <w:rPr>
                      <w:color w:val="000000"/>
                    </w:rPr>
                  </w:pPr>
                </w:p>
                <w:p w:rsidR="00647685" w:rsidRDefault="00647685" w:rsidP="003414EF">
                  <w:pPr>
                    <w:rPr>
                      <w:color w:val="000000"/>
                    </w:rPr>
                  </w:pPr>
                </w:p>
                <w:p w:rsidR="00647685" w:rsidRDefault="00647685" w:rsidP="003414EF">
                  <w:pPr>
                    <w:rPr>
                      <w:color w:val="000000"/>
                    </w:rPr>
                  </w:pPr>
                </w:p>
                <w:p w:rsidR="00647685" w:rsidRDefault="00647685" w:rsidP="003414EF">
                  <w:pPr>
                    <w:rPr>
                      <w:color w:val="000000"/>
                    </w:rPr>
                  </w:pPr>
                </w:p>
                <w:p w:rsidR="00647685" w:rsidRDefault="00647685" w:rsidP="003414EF">
                  <w:pPr>
                    <w:rPr>
                      <w:color w:val="000000"/>
                    </w:rPr>
                  </w:pPr>
                </w:p>
                <w:p w:rsidR="00647685" w:rsidRDefault="00647685" w:rsidP="003414EF">
                  <w:pPr>
                    <w:rPr>
                      <w:color w:val="000000"/>
                    </w:rPr>
                  </w:pPr>
                </w:p>
                <w:p w:rsidR="00647685" w:rsidRPr="00567945" w:rsidRDefault="00647685" w:rsidP="003414EF">
                  <w:pPr>
                    <w:rPr>
                      <w:color w:val="000000"/>
                    </w:rPr>
                  </w:pPr>
                </w:p>
              </w:tc>
              <w:tc>
                <w:tcPr>
                  <w:tcW w:w="960" w:type="dxa"/>
                  <w:tcBorders>
                    <w:bottom w:val="dotted" w:sz="4" w:space="0" w:color="auto"/>
                  </w:tcBorders>
                </w:tcPr>
                <w:p w:rsidR="00647685" w:rsidRDefault="00647685" w:rsidP="003414EF">
                  <w:pPr>
                    <w:rPr>
                      <w:color w:val="000000"/>
                    </w:rPr>
                  </w:pPr>
                </w:p>
                <w:p w:rsidR="00647685" w:rsidRDefault="00647685" w:rsidP="003414EF">
                  <w:pPr>
                    <w:rPr>
                      <w:color w:val="000000"/>
                    </w:rPr>
                  </w:pPr>
                  <w:r>
                    <w:rPr>
                      <w:color w:val="000000"/>
                    </w:rPr>
                    <w:t>0,25</w:t>
                  </w:r>
                </w:p>
              </w:tc>
            </w:tr>
            <w:tr w:rsidR="00647685" w:rsidTr="003414EF">
              <w:tc>
                <w:tcPr>
                  <w:tcW w:w="828" w:type="dxa"/>
                  <w:vMerge/>
                </w:tcPr>
                <w:p w:rsidR="00647685" w:rsidRDefault="00647685" w:rsidP="003414EF">
                  <w:pPr>
                    <w:rPr>
                      <w:color w:val="000000"/>
                    </w:rPr>
                  </w:pPr>
                </w:p>
              </w:tc>
              <w:tc>
                <w:tcPr>
                  <w:tcW w:w="8880" w:type="dxa"/>
                  <w:tcBorders>
                    <w:top w:val="dotted" w:sz="4" w:space="0" w:color="auto"/>
                    <w:bottom w:val="single" w:sz="4" w:space="0" w:color="auto"/>
                  </w:tcBorders>
                </w:tcPr>
                <w:p w:rsidR="00647685" w:rsidRPr="00F54410" w:rsidRDefault="00647685" w:rsidP="003329F8">
                  <w:pPr>
                    <w:numPr>
                      <w:ilvl w:val="0"/>
                      <w:numId w:val="76"/>
                    </w:numPr>
                    <w:jc w:val="both"/>
                    <w:rPr>
                      <w:sz w:val="24"/>
                      <w:szCs w:val="24"/>
                    </w:rPr>
                  </w:pPr>
                  <w:r w:rsidRPr="00F54410">
                    <w:rPr>
                      <w:sz w:val="24"/>
                      <w:szCs w:val="24"/>
                    </w:rPr>
                    <w:t xml:space="preserve">Tứ giác CBKH có hai góc đối </w:t>
                  </w:r>
                  <w:r w:rsidRPr="00F54410">
                    <w:rPr>
                      <w:position w:val="-6"/>
                      <w:sz w:val="24"/>
                      <w:szCs w:val="24"/>
                    </w:rPr>
                    <w:object w:dxaOrig="1860" w:dyaOrig="360">
                      <v:shape id="_x0000_i2960" type="#_x0000_t75" style="width:93pt;height:18pt" o:ole="">
                        <v:imagedata r:id="rId3660" o:title=""/>
                      </v:shape>
                      <o:OLEObject Type="Embed" ProgID="Equation.DSMT4" ShapeID="_x0000_i2960" DrawAspect="Content" ObjectID="_1586753548" r:id="rId3661"/>
                    </w:object>
                  </w:r>
                </w:p>
                <w:p w:rsidR="00647685" w:rsidRPr="00F54410" w:rsidRDefault="00647685" w:rsidP="003414EF">
                  <w:pPr>
                    <w:ind w:left="360"/>
                    <w:jc w:val="both"/>
                    <w:rPr>
                      <w:sz w:val="24"/>
                      <w:szCs w:val="24"/>
                    </w:rPr>
                  </w:pPr>
                  <w:r w:rsidRPr="00F54410">
                    <w:rPr>
                      <w:sz w:val="24"/>
                      <w:szCs w:val="24"/>
                    </w:rPr>
                    <w:t xml:space="preserve"> khẳng định  tứ giác CBKH nội tiếp trong đường tròn đường kính HB.</w:t>
                  </w:r>
                </w:p>
                <w:p w:rsidR="00647685" w:rsidRPr="00F54410" w:rsidRDefault="00647685" w:rsidP="003414EF">
                  <w:pPr>
                    <w:rPr>
                      <w:color w:val="000000"/>
                      <w:sz w:val="24"/>
                      <w:szCs w:val="24"/>
                    </w:rPr>
                  </w:pPr>
                </w:p>
              </w:tc>
              <w:tc>
                <w:tcPr>
                  <w:tcW w:w="960" w:type="dxa"/>
                  <w:tcBorders>
                    <w:top w:val="dotted" w:sz="4" w:space="0" w:color="auto"/>
                    <w:bottom w:val="single" w:sz="4" w:space="0" w:color="auto"/>
                  </w:tcBorders>
                </w:tcPr>
                <w:p w:rsidR="00647685" w:rsidRPr="00F54410" w:rsidRDefault="00647685" w:rsidP="003414EF">
                  <w:pPr>
                    <w:rPr>
                      <w:color w:val="000000"/>
                      <w:sz w:val="24"/>
                      <w:szCs w:val="24"/>
                    </w:rPr>
                  </w:pPr>
                  <w:r w:rsidRPr="00F54410">
                    <w:rPr>
                      <w:color w:val="000000"/>
                      <w:sz w:val="24"/>
                      <w:szCs w:val="24"/>
                    </w:rPr>
                    <w:t>0,5</w:t>
                  </w:r>
                </w:p>
                <w:p w:rsidR="00647685" w:rsidRPr="00F54410" w:rsidRDefault="00647685" w:rsidP="003414EF">
                  <w:pPr>
                    <w:rPr>
                      <w:color w:val="000000"/>
                      <w:sz w:val="24"/>
                      <w:szCs w:val="24"/>
                    </w:rPr>
                  </w:pPr>
                  <w:r w:rsidRPr="00F54410">
                    <w:rPr>
                      <w:color w:val="000000"/>
                      <w:sz w:val="24"/>
                      <w:szCs w:val="24"/>
                    </w:rPr>
                    <w:t>0,5</w:t>
                  </w:r>
                </w:p>
              </w:tc>
            </w:tr>
            <w:tr w:rsidR="00647685" w:rsidTr="003414EF">
              <w:trPr>
                <w:trHeight w:val="1287"/>
              </w:trPr>
              <w:tc>
                <w:tcPr>
                  <w:tcW w:w="828" w:type="dxa"/>
                  <w:vMerge/>
                </w:tcPr>
                <w:p w:rsidR="00647685" w:rsidRDefault="00647685" w:rsidP="003414EF">
                  <w:pPr>
                    <w:rPr>
                      <w:color w:val="000000"/>
                    </w:rPr>
                  </w:pPr>
                </w:p>
              </w:tc>
              <w:tc>
                <w:tcPr>
                  <w:tcW w:w="8880" w:type="dxa"/>
                </w:tcPr>
                <w:p w:rsidR="00647685" w:rsidRPr="00F54410" w:rsidRDefault="00647685" w:rsidP="003329F8">
                  <w:pPr>
                    <w:numPr>
                      <w:ilvl w:val="0"/>
                      <w:numId w:val="76"/>
                    </w:numPr>
                    <w:ind w:right="-540"/>
                    <w:jc w:val="both"/>
                    <w:rPr>
                      <w:sz w:val="24"/>
                      <w:szCs w:val="24"/>
                    </w:rPr>
                  </w:pPr>
                  <w:r w:rsidRPr="00F54410">
                    <w:rPr>
                      <w:sz w:val="24"/>
                      <w:szCs w:val="24"/>
                    </w:rPr>
                    <w:t xml:space="preserve">Góc </w:t>
                  </w:r>
                  <w:r w:rsidRPr="00F54410">
                    <w:rPr>
                      <w:position w:val="-6"/>
                      <w:sz w:val="24"/>
                      <w:szCs w:val="24"/>
                    </w:rPr>
                    <w:object w:dxaOrig="1440" w:dyaOrig="360">
                      <v:shape id="_x0000_i2961" type="#_x0000_t75" style="width:1in;height:18pt" o:ole="">
                        <v:imagedata r:id="rId3662" o:title=""/>
                      </v:shape>
                      <o:OLEObject Type="Embed" ProgID="Equation.DSMT4" ShapeID="_x0000_i2961" DrawAspect="Content" ObjectID="_1586753549" r:id="rId3663"/>
                    </w:object>
                  </w:r>
                  <w:r w:rsidRPr="00F54410">
                    <w:rPr>
                      <w:sz w:val="24"/>
                      <w:szCs w:val="24"/>
                    </w:rPr>
                    <w:t xml:space="preserve"> chắn cung </w:t>
                  </w:r>
                  <w:r w:rsidRPr="00F54410">
                    <w:rPr>
                      <w:position w:val="-4"/>
                      <w:sz w:val="24"/>
                      <w:szCs w:val="24"/>
                    </w:rPr>
                    <w:object w:dxaOrig="480" w:dyaOrig="340">
                      <v:shape id="_x0000_i2962" type="#_x0000_t75" style="width:24pt;height:17pt" o:ole="">
                        <v:imagedata r:id="rId3664" o:title=""/>
                      </v:shape>
                      <o:OLEObject Type="Embed" ProgID="Equation.DSMT4" ShapeID="_x0000_i2962" DrawAspect="Content" ObjectID="_1586753550" r:id="rId3665"/>
                    </w:object>
                  </w:r>
                </w:p>
                <w:p w:rsidR="00647685" w:rsidRPr="00F54410" w:rsidRDefault="00647685" w:rsidP="003414EF">
                  <w:pPr>
                    <w:ind w:right="-540"/>
                    <w:jc w:val="both"/>
                    <w:rPr>
                      <w:sz w:val="24"/>
                      <w:szCs w:val="24"/>
                    </w:rPr>
                  </w:pPr>
                  <w:r w:rsidRPr="00F54410">
                    <w:rPr>
                      <w:sz w:val="24"/>
                      <w:szCs w:val="24"/>
                    </w:rPr>
                    <w:t xml:space="preserve"> và </w:t>
                  </w:r>
                  <w:r w:rsidRPr="00F54410">
                    <w:rPr>
                      <w:position w:val="-6"/>
                      <w:sz w:val="24"/>
                      <w:szCs w:val="24"/>
                    </w:rPr>
                    <w:object w:dxaOrig="2120" w:dyaOrig="360">
                      <v:shape id="_x0000_i2963" type="#_x0000_t75" style="width:106pt;height:18pt" o:ole="">
                        <v:imagedata r:id="rId3666" o:title=""/>
                      </v:shape>
                      <o:OLEObject Type="Embed" ProgID="Equation.DSMT4" ShapeID="_x0000_i2963" DrawAspect="Content" ObjectID="_1586753551" r:id="rId3667"/>
                    </w:object>
                  </w:r>
                  <w:r w:rsidRPr="00F54410">
                    <w:rPr>
                      <w:sz w:val="24"/>
                      <w:szCs w:val="24"/>
                    </w:rPr>
                    <w:t xml:space="preserve"> vì cùng chắn cung </w:t>
                  </w:r>
                  <w:r w:rsidRPr="00F54410">
                    <w:rPr>
                      <w:position w:val="-4"/>
                      <w:sz w:val="24"/>
                      <w:szCs w:val="24"/>
                    </w:rPr>
                    <w:object w:dxaOrig="440" w:dyaOrig="340">
                      <v:shape id="_x0000_i2964" type="#_x0000_t75" style="width:22pt;height:17pt" o:ole="">
                        <v:imagedata r:id="rId3668" o:title=""/>
                      </v:shape>
                      <o:OLEObject Type="Embed" ProgID="Equation.DSMT4" ShapeID="_x0000_i2964" DrawAspect="Content" ObjectID="_1586753552" r:id="rId3669"/>
                    </w:object>
                  </w:r>
                  <w:r w:rsidRPr="00F54410">
                    <w:rPr>
                      <w:sz w:val="24"/>
                      <w:szCs w:val="24"/>
                    </w:rPr>
                    <w:t xml:space="preserve">. </w:t>
                  </w:r>
                </w:p>
                <w:p w:rsidR="00647685" w:rsidRPr="00F54410" w:rsidRDefault="00647685" w:rsidP="003414EF">
                  <w:pPr>
                    <w:ind w:left="360" w:right="-540" w:firstLine="360"/>
                    <w:jc w:val="both"/>
                    <w:rPr>
                      <w:sz w:val="24"/>
                      <w:szCs w:val="24"/>
                    </w:rPr>
                  </w:pPr>
                  <w:r w:rsidRPr="00F54410">
                    <w:rPr>
                      <w:sz w:val="24"/>
                      <w:szCs w:val="24"/>
                    </w:rPr>
                    <w:t xml:space="preserve">Vậy </w:t>
                  </w:r>
                  <w:r w:rsidRPr="00F54410">
                    <w:rPr>
                      <w:position w:val="-6"/>
                      <w:sz w:val="24"/>
                      <w:szCs w:val="24"/>
                    </w:rPr>
                    <w:object w:dxaOrig="1400" w:dyaOrig="360">
                      <v:shape id="_x0000_i2965" type="#_x0000_t75" style="width:70pt;height:18pt" o:ole="">
                        <v:imagedata r:id="rId3622" o:title=""/>
                      </v:shape>
                      <o:OLEObject Type="Embed" ProgID="Equation.DSMT4" ShapeID="_x0000_i2965" DrawAspect="Content" ObjectID="_1586753553" r:id="rId3670"/>
                    </w:object>
                  </w:r>
                </w:p>
                <w:p w:rsidR="00647685" w:rsidRPr="00F54410" w:rsidRDefault="00647685" w:rsidP="003414EF">
                  <w:pPr>
                    <w:rPr>
                      <w:sz w:val="24"/>
                      <w:szCs w:val="24"/>
                    </w:rPr>
                  </w:pPr>
                </w:p>
              </w:tc>
              <w:tc>
                <w:tcPr>
                  <w:tcW w:w="960" w:type="dxa"/>
                </w:tcPr>
                <w:p w:rsidR="00647685" w:rsidRPr="00F54410" w:rsidRDefault="00647685" w:rsidP="003414EF">
                  <w:pPr>
                    <w:rPr>
                      <w:color w:val="000000"/>
                      <w:sz w:val="24"/>
                      <w:szCs w:val="24"/>
                    </w:rPr>
                  </w:pPr>
                  <w:r w:rsidRPr="00F54410">
                    <w:rPr>
                      <w:color w:val="000000"/>
                      <w:sz w:val="24"/>
                      <w:szCs w:val="24"/>
                    </w:rPr>
                    <w:t>0,25</w:t>
                  </w:r>
                </w:p>
                <w:p w:rsidR="00647685" w:rsidRPr="00F54410" w:rsidRDefault="00647685" w:rsidP="003414EF">
                  <w:pPr>
                    <w:rPr>
                      <w:color w:val="000000"/>
                      <w:sz w:val="24"/>
                      <w:szCs w:val="24"/>
                    </w:rPr>
                  </w:pPr>
                  <w:r w:rsidRPr="00F54410">
                    <w:rPr>
                      <w:color w:val="000000"/>
                      <w:sz w:val="24"/>
                      <w:szCs w:val="24"/>
                    </w:rPr>
                    <w:t>0,5</w:t>
                  </w:r>
                </w:p>
                <w:p w:rsidR="00647685" w:rsidRPr="00F54410" w:rsidRDefault="00647685" w:rsidP="003414EF">
                  <w:pPr>
                    <w:rPr>
                      <w:color w:val="000000"/>
                      <w:sz w:val="24"/>
                      <w:szCs w:val="24"/>
                    </w:rPr>
                  </w:pPr>
                  <w:r w:rsidRPr="00F54410">
                    <w:rPr>
                      <w:color w:val="000000"/>
                      <w:sz w:val="24"/>
                      <w:szCs w:val="24"/>
                    </w:rPr>
                    <w:t>0,25</w:t>
                  </w:r>
                </w:p>
              </w:tc>
            </w:tr>
            <w:tr w:rsidR="00647685" w:rsidRPr="00472268" w:rsidTr="003414EF">
              <w:trPr>
                <w:trHeight w:val="1852"/>
              </w:trPr>
              <w:tc>
                <w:tcPr>
                  <w:tcW w:w="828" w:type="dxa"/>
                  <w:vMerge/>
                </w:tcPr>
                <w:p w:rsidR="00647685" w:rsidRDefault="00647685" w:rsidP="003414EF">
                  <w:pPr>
                    <w:rPr>
                      <w:color w:val="000000"/>
                    </w:rPr>
                  </w:pPr>
                </w:p>
              </w:tc>
              <w:tc>
                <w:tcPr>
                  <w:tcW w:w="8880" w:type="dxa"/>
                </w:tcPr>
                <w:p w:rsidR="00647685" w:rsidRPr="00F54410" w:rsidRDefault="00647685" w:rsidP="003329F8">
                  <w:pPr>
                    <w:numPr>
                      <w:ilvl w:val="0"/>
                      <w:numId w:val="76"/>
                    </w:numPr>
                    <w:jc w:val="both"/>
                    <w:rPr>
                      <w:sz w:val="24"/>
                      <w:szCs w:val="24"/>
                    </w:rPr>
                  </w:pPr>
                  <w:r w:rsidRPr="00F54410">
                    <w:rPr>
                      <w:sz w:val="24"/>
                      <w:szCs w:val="24"/>
                    </w:rPr>
                    <w:t xml:space="preserve">Xét 2 tam giác MAC và EBC có hai cặp cạnh EB = MA, AC = CB và góc giữa     </w:t>
                  </w:r>
                  <w:r w:rsidRPr="00F54410">
                    <w:rPr>
                      <w:position w:val="-6"/>
                      <w:sz w:val="24"/>
                      <w:szCs w:val="24"/>
                    </w:rPr>
                    <w:object w:dxaOrig="600" w:dyaOrig="360">
                      <v:shape id="_x0000_i2966" type="#_x0000_t75" style="width:30pt;height:18pt" o:ole="">
                        <v:imagedata r:id="rId3671" o:title=""/>
                      </v:shape>
                      <o:OLEObject Type="Embed" ProgID="Equation.DSMT4" ShapeID="_x0000_i2966" DrawAspect="Content" ObjectID="_1586753554" r:id="rId3672"/>
                    </w:object>
                  </w:r>
                  <w:r w:rsidRPr="00F54410">
                    <w:rPr>
                      <w:sz w:val="24"/>
                      <w:szCs w:val="24"/>
                    </w:rPr>
                    <w:t xml:space="preserve"> = </w:t>
                  </w:r>
                  <w:r w:rsidRPr="00F54410">
                    <w:rPr>
                      <w:position w:val="-6"/>
                      <w:sz w:val="24"/>
                      <w:szCs w:val="24"/>
                    </w:rPr>
                    <w:object w:dxaOrig="600" w:dyaOrig="360">
                      <v:shape id="_x0000_i2967" type="#_x0000_t75" style="width:30pt;height:18pt" o:ole="">
                        <v:imagedata r:id="rId3673" o:title=""/>
                      </v:shape>
                      <o:OLEObject Type="Embed" ProgID="Equation.DSMT4" ShapeID="_x0000_i2967" DrawAspect="Content" ObjectID="_1586753555" r:id="rId3674"/>
                    </w:object>
                  </w:r>
                  <w:r w:rsidRPr="00F54410">
                    <w:rPr>
                      <w:sz w:val="24"/>
                      <w:szCs w:val="24"/>
                    </w:rPr>
                    <w:t xml:space="preserve"> vì cùng chắn cung </w:t>
                  </w:r>
                </w:p>
                <w:p w:rsidR="00647685" w:rsidRPr="00F54410" w:rsidRDefault="00647685" w:rsidP="003414EF">
                  <w:pPr>
                    <w:jc w:val="both"/>
                    <w:rPr>
                      <w:sz w:val="24"/>
                      <w:szCs w:val="24"/>
                    </w:rPr>
                  </w:pPr>
                  <w:r w:rsidRPr="00F54410">
                    <w:rPr>
                      <w:position w:val="-6"/>
                      <w:sz w:val="24"/>
                      <w:szCs w:val="24"/>
                    </w:rPr>
                    <w:object w:dxaOrig="440" w:dyaOrig="360">
                      <v:shape id="_x0000_i2968" type="#_x0000_t75" style="width:22pt;height:18pt" o:ole="">
                        <v:imagedata r:id="rId3675" o:title=""/>
                      </v:shape>
                      <o:OLEObject Type="Embed" ProgID="Equation.DSMT4" ShapeID="_x0000_i2968" DrawAspect="Content" ObjectID="_1586753556" r:id="rId3676"/>
                    </w:object>
                  </w:r>
                  <w:r w:rsidRPr="00F54410">
                    <w:rPr>
                      <w:sz w:val="24"/>
                      <w:szCs w:val="24"/>
                    </w:rPr>
                    <w:t xml:space="preserve"> nên 2 tam giác đó bằng nhau.  </w:t>
                  </w:r>
                </w:p>
                <w:p w:rsidR="00647685" w:rsidRPr="00F54410" w:rsidRDefault="00647685" w:rsidP="003414EF">
                  <w:pPr>
                    <w:ind w:left="720" w:right="-540"/>
                    <w:jc w:val="both"/>
                    <w:rPr>
                      <w:sz w:val="24"/>
                      <w:szCs w:val="24"/>
                      <w:lang w:val="fr-FR"/>
                    </w:rPr>
                  </w:pPr>
                  <w:r w:rsidRPr="00F54410">
                    <w:rPr>
                      <w:sz w:val="24"/>
                      <w:szCs w:val="24"/>
                      <w:lang w:val="fr-FR"/>
                    </w:rPr>
                    <w:t xml:space="preserve"> ta có CM = CE và  </w:t>
                  </w:r>
                  <w:r w:rsidRPr="00F54410">
                    <w:rPr>
                      <w:position w:val="-6"/>
                      <w:sz w:val="24"/>
                      <w:szCs w:val="24"/>
                    </w:rPr>
                    <w:object w:dxaOrig="1140" w:dyaOrig="360">
                      <v:shape id="_x0000_i2969" type="#_x0000_t75" style="width:57pt;height:18pt" o:ole="">
                        <v:imagedata r:id="rId3677" o:title=""/>
                      </v:shape>
                      <o:OLEObject Type="Embed" ProgID="Equation.DSMT4" ShapeID="_x0000_i2969" DrawAspect="Content" ObjectID="_1586753557" r:id="rId3678"/>
                    </w:object>
                  </w:r>
                  <w:r w:rsidRPr="00F54410">
                    <w:rPr>
                      <w:sz w:val="24"/>
                      <w:szCs w:val="24"/>
                      <w:lang w:val="fr-FR"/>
                    </w:rPr>
                    <w:t xml:space="preserve">vì chắn cung </w:t>
                  </w:r>
                  <w:r w:rsidRPr="00F54410">
                    <w:rPr>
                      <w:position w:val="-6"/>
                      <w:sz w:val="24"/>
                      <w:szCs w:val="24"/>
                    </w:rPr>
                    <w:object w:dxaOrig="940" w:dyaOrig="360">
                      <v:shape id="_x0000_i2970" type="#_x0000_t75" style="width:47pt;height:18pt" o:ole="">
                        <v:imagedata r:id="rId3679" o:title=""/>
                      </v:shape>
                      <o:OLEObject Type="Embed" ProgID="Equation.DSMT4" ShapeID="_x0000_i2970" DrawAspect="Content" ObjectID="_1586753558" r:id="rId3680"/>
                    </w:object>
                  </w:r>
                  <w:r w:rsidRPr="00F54410">
                    <w:rPr>
                      <w:sz w:val="24"/>
                      <w:szCs w:val="24"/>
                      <w:lang w:val="fr-FR"/>
                    </w:rPr>
                    <w:t>.</w:t>
                  </w:r>
                </w:p>
                <w:p w:rsidR="00647685" w:rsidRPr="00F54410" w:rsidRDefault="00647685" w:rsidP="003414EF">
                  <w:pPr>
                    <w:ind w:left="720" w:right="-540"/>
                    <w:jc w:val="both"/>
                    <w:rPr>
                      <w:sz w:val="24"/>
                      <w:szCs w:val="24"/>
                      <w:lang w:val="fr-FR"/>
                    </w:rPr>
                  </w:pPr>
                  <w:r w:rsidRPr="00F54410">
                    <w:rPr>
                      <w:sz w:val="24"/>
                      <w:szCs w:val="24"/>
                      <w:lang w:val="fr-FR"/>
                    </w:rPr>
                    <w:t>Vậy tam giác MCE vuông cân tại C.</w:t>
                  </w:r>
                </w:p>
                <w:p w:rsidR="00647685" w:rsidRPr="00F54410" w:rsidRDefault="00647685" w:rsidP="003414EF">
                  <w:pPr>
                    <w:rPr>
                      <w:color w:val="000000"/>
                      <w:sz w:val="24"/>
                      <w:szCs w:val="24"/>
                      <w:lang w:val="fr-FR"/>
                    </w:rPr>
                  </w:pPr>
                </w:p>
              </w:tc>
              <w:tc>
                <w:tcPr>
                  <w:tcW w:w="960" w:type="dxa"/>
                </w:tcPr>
                <w:p w:rsidR="00647685" w:rsidRPr="00F54410" w:rsidRDefault="00647685" w:rsidP="003414EF">
                  <w:pPr>
                    <w:rPr>
                      <w:color w:val="000000"/>
                      <w:sz w:val="24"/>
                      <w:szCs w:val="24"/>
                      <w:lang w:val="fr-FR"/>
                    </w:rPr>
                  </w:pPr>
                </w:p>
                <w:p w:rsidR="00647685" w:rsidRPr="00F54410" w:rsidRDefault="00647685" w:rsidP="003414EF">
                  <w:pPr>
                    <w:rPr>
                      <w:color w:val="000000"/>
                      <w:sz w:val="24"/>
                      <w:szCs w:val="24"/>
                      <w:lang w:val="fr-FR"/>
                    </w:rPr>
                  </w:pPr>
                </w:p>
                <w:p w:rsidR="00647685" w:rsidRPr="00F54410" w:rsidRDefault="00647685" w:rsidP="003414EF">
                  <w:pPr>
                    <w:rPr>
                      <w:color w:val="000000"/>
                      <w:sz w:val="24"/>
                      <w:szCs w:val="24"/>
                      <w:lang w:val="fr-FR"/>
                    </w:rPr>
                  </w:pPr>
                  <w:r w:rsidRPr="00F54410">
                    <w:rPr>
                      <w:color w:val="000000"/>
                      <w:sz w:val="24"/>
                      <w:szCs w:val="24"/>
                      <w:lang w:val="fr-FR"/>
                    </w:rPr>
                    <w:t>0,5</w:t>
                  </w:r>
                </w:p>
                <w:p w:rsidR="00647685" w:rsidRPr="00F54410" w:rsidRDefault="00647685" w:rsidP="003414EF">
                  <w:pPr>
                    <w:rPr>
                      <w:color w:val="000000"/>
                      <w:sz w:val="24"/>
                      <w:szCs w:val="24"/>
                      <w:lang w:val="fr-FR"/>
                    </w:rPr>
                  </w:pPr>
                </w:p>
                <w:p w:rsidR="00647685" w:rsidRPr="00F54410" w:rsidRDefault="00647685" w:rsidP="003414EF">
                  <w:pPr>
                    <w:rPr>
                      <w:color w:val="000000"/>
                      <w:sz w:val="24"/>
                      <w:szCs w:val="24"/>
                      <w:lang w:val="fr-FR"/>
                    </w:rPr>
                  </w:pPr>
                  <w:r w:rsidRPr="00F54410">
                    <w:rPr>
                      <w:color w:val="000000"/>
                      <w:sz w:val="24"/>
                      <w:szCs w:val="24"/>
                      <w:lang w:val="fr-FR"/>
                    </w:rPr>
                    <w:t>0,5</w:t>
                  </w:r>
                </w:p>
              </w:tc>
            </w:tr>
            <w:tr w:rsidR="00647685" w:rsidRPr="00472268" w:rsidTr="003414EF">
              <w:tc>
                <w:tcPr>
                  <w:tcW w:w="828" w:type="dxa"/>
                  <w:vMerge/>
                </w:tcPr>
                <w:p w:rsidR="00647685" w:rsidRPr="00472268" w:rsidRDefault="00647685" w:rsidP="003414EF">
                  <w:pPr>
                    <w:rPr>
                      <w:color w:val="000000"/>
                      <w:lang w:val="fr-FR"/>
                    </w:rPr>
                  </w:pPr>
                </w:p>
              </w:tc>
              <w:tc>
                <w:tcPr>
                  <w:tcW w:w="8880" w:type="dxa"/>
                  <w:tcBorders>
                    <w:bottom w:val="single" w:sz="4" w:space="0" w:color="auto"/>
                  </w:tcBorders>
                </w:tcPr>
                <w:p w:rsidR="00647685" w:rsidRPr="00F54410" w:rsidRDefault="00647685" w:rsidP="003329F8">
                  <w:pPr>
                    <w:numPr>
                      <w:ilvl w:val="0"/>
                      <w:numId w:val="76"/>
                    </w:numPr>
                    <w:ind w:right="-540"/>
                    <w:jc w:val="both"/>
                    <w:rPr>
                      <w:sz w:val="24"/>
                      <w:szCs w:val="24"/>
                      <w:lang w:val="fr-FR"/>
                    </w:rPr>
                  </w:pPr>
                  <w:r w:rsidRPr="00F54410">
                    <w:rPr>
                      <w:sz w:val="24"/>
                      <w:szCs w:val="24"/>
                      <w:lang w:val="fr-FR"/>
                    </w:rPr>
                    <w:t xml:space="preserve">Xét 2 tam giác PAM và OBM </w:t>
                  </w:r>
                </w:p>
                <w:p w:rsidR="00647685" w:rsidRPr="00F54410" w:rsidRDefault="00647685" w:rsidP="003414EF">
                  <w:pPr>
                    <w:ind w:left="360"/>
                    <w:jc w:val="both"/>
                    <w:rPr>
                      <w:sz w:val="24"/>
                      <w:szCs w:val="24"/>
                      <w:lang w:val="fr-FR"/>
                    </w:rPr>
                  </w:pPr>
                  <w:r w:rsidRPr="00F54410">
                    <w:rPr>
                      <w:sz w:val="24"/>
                      <w:szCs w:val="24"/>
                      <w:lang w:val="fr-FR"/>
                    </w:rPr>
                    <w:t xml:space="preserve">Theo giả thuyết ta có  </w:t>
                  </w:r>
                  <w:r w:rsidRPr="00F54410">
                    <w:rPr>
                      <w:position w:val="-24"/>
                      <w:sz w:val="24"/>
                      <w:szCs w:val="24"/>
                    </w:rPr>
                    <w:object w:dxaOrig="2580" w:dyaOrig="620">
                      <v:shape id="_x0000_i2971" type="#_x0000_t75" style="width:129pt;height:31pt" o:ole="">
                        <v:imagedata r:id="rId3681" o:title=""/>
                      </v:shape>
                      <o:OLEObject Type="Embed" ProgID="Equation.DSMT4" ShapeID="_x0000_i2971" DrawAspect="Content" ObjectID="_1586753559" r:id="rId3682"/>
                    </w:object>
                  </w:r>
                  <w:r w:rsidRPr="00F54410">
                    <w:rPr>
                      <w:sz w:val="24"/>
                      <w:szCs w:val="24"/>
                      <w:lang w:val="fr-FR"/>
                    </w:rPr>
                    <w:t xml:space="preserve"> . Mặt khác ta có </w:t>
                  </w:r>
                  <w:r w:rsidRPr="00F54410">
                    <w:rPr>
                      <w:position w:val="-4"/>
                      <w:sz w:val="24"/>
                      <w:szCs w:val="24"/>
                    </w:rPr>
                    <w:object w:dxaOrig="1400" w:dyaOrig="340">
                      <v:shape id="_x0000_i2972" type="#_x0000_t75" style="width:70pt;height:17pt" o:ole="">
                        <v:imagedata r:id="rId3683" o:title=""/>
                      </v:shape>
                      <o:OLEObject Type="Embed" ProgID="Equation.DSMT4" ShapeID="_x0000_i2972" DrawAspect="Content" ObjectID="_1586753560" r:id="rId3684"/>
                    </w:object>
                  </w:r>
                  <w:r w:rsidRPr="00F54410">
                    <w:rPr>
                      <w:sz w:val="24"/>
                      <w:szCs w:val="24"/>
                      <w:lang w:val="fr-FR"/>
                    </w:rPr>
                    <w:t xml:space="preserve"> vì cùng chắn cung </w:t>
                  </w:r>
                  <w:r w:rsidRPr="00F54410">
                    <w:rPr>
                      <w:position w:val="-4"/>
                      <w:sz w:val="24"/>
                      <w:szCs w:val="24"/>
                    </w:rPr>
                    <w:object w:dxaOrig="480" w:dyaOrig="340">
                      <v:shape id="_x0000_i2973" type="#_x0000_t75" style="width:24pt;height:17pt" o:ole="">
                        <v:imagedata r:id="rId3685" o:title=""/>
                      </v:shape>
                      <o:OLEObject Type="Embed" ProgID="Equation.DSMT4" ShapeID="_x0000_i2973" DrawAspect="Content" ObjectID="_1586753561" r:id="rId3686"/>
                    </w:object>
                  </w:r>
                  <w:r w:rsidRPr="00F54410">
                    <w:rPr>
                      <w:sz w:val="24"/>
                      <w:szCs w:val="24"/>
                      <w:lang w:val="fr-FR"/>
                    </w:rPr>
                    <w:t xml:space="preserve">vậy 2 tam giác trên đồng dạng. </w:t>
                  </w:r>
                </w:p>
                <w:p w:rsidR="00647685" w:rsidRPr="00F54410" w:rsidRDefault="00647685" w:rsidP="003414EF">
                  <w:pPr>
                    <w:ind w:left="360" w:right="-540"/>
                    <w:jc w:val="both"/>
                    <w:rPr>
                      <w:sz w:val="24"/>
                      <w:szCs w:val="24"/>
                      <w:lang w:val="fr-FR"/>
                    </w:rPr>
                  </w:pPr>
                  <w:r w:rsidRPr="00F54410">
                    <w:rPr>
                      <w:sz w:val="24"/>
                      <w:szCs w:val="24"/>
                      <w:lang w:val="fr-FR"/>
                    </w:rPr>
                    <w:tab/>
                    <w:t xml:space="preserve">Vì tam giác OBM cân tại O nên tam giác PAM cũng cân tại P. </w:t>
                  </w:r>
                </w:p>
                <w:p w:rsidR="00647685" w:rsidRPr="00F54410" w:rsidRDefault="00647685" w:rsidP="003414EF">
                  <w:pPr>
                    <w:ind w:left="360" w:right="-540"/>
                    <w:jc w:val="both"/>
                    <w:rPr>
                      <w:sz w:val="24"/>
                      <w:szCs w:val="24"/>
                      <w:lang w:val="fr-FR"/>
                    </w:rPr>
                  </w:pPr>
                  <w:r w:rsidRPr="00F54410">
                    <w:rPr>
                      <w:sz w:val="24"/>
                      <w:szCs w:val="24"/>
                      <w:lang w:val="fr-FR"/>
                    </w:rPr>
                    <w:t>Vậy PA = PM.</w:t>
                  </w:r>
                </w:p>
                <w:p w:rsidR="00647685" w:rsidRPr="00F54410" w:rsidRDefault="00647685" w:rsidP="003414EF">
                  <w:pPr>
                    <w:rPr>
                      <w:sz w:val="24"/>
                      <w:szCs w:val="24"/>
                      <w:lang w:val="fr-FR"/>
                    </w:rPr>
                  </w:pPr>
                  <w:r w:rsidRPr="00F54410">
                    <w:rPr>
                      <w:sz w:val="24"/>
                      <w:szCs w:val="24"/>
                      <w:lang w:val="fr-FR"/>
                    </w:rPr>
                    <w:t>Kéo dài BM cắt d tại Q. Xét tam giác vuông AMQ có PA = PM</w:t>
                  </w:r>
                </w:p>
                <w:p w:rsidR="00647685" w:rsidRPr="00F54410" w:rsidRDefault="00647685" w:rsidP="003414EF">
                  <w:pPr>
                    <w:rPr>
                      <w:color w:val="000000"/>
                      <w:sz w:val="24"/>
                      <w:szCs w:val="24"/>
                      <w:lang w:val="fr-FR"/>
                    </w:rPr>
                  </w:pPr>
                  <w:r w:rsidRPr="00F54410">
                    <w:rPr>
                      <w:sz w:val="24"/>
                      <w:szCs w:val="24"/>
                      <w:lang w:val="fr-FR"/>
                    </w:rPr>
                    <w:t xml:space="preserve"> nên PA = PQ vậy P là trung điểm của AQ nên BP cũng đi qua trung điểm của HK, do định lí Thales (vì HK//AQ).</w:t>
                  </w:r>
                </w:p>
              </w:tc>
              <w:tc>
                <w:tcPr>
                  <w:tcW w:w="960" w:type="dxa"/>
                  <w:tcBorders>
                    <w:bottom w:val="single" w:sz="4" w:space="0" w:color="auto"/>
                  </w:tcBorders>
                </w:tcPr>
                <w:p w:rsidR="00647685" w:rsidRPr="00F54410" w:rsidRDefault="00647685" w:rsidP="003414EF">
                  <w:pPr>
                    <w:rPr>
                      <w:color w:val="000000"/>
                      <w:sz w:val="24"/>
                      <w:szCs w:val="24"/>
                      <w:lang w:val="fr-FR"/>
                    </w:rPr>
                  </w:pPr>
                </w:p>
                <w:p w:rsidR="00647685" w:rsidRPr="00F54410" w:rsidRDefault="00647685" w:rsidP="003414EF">
                  <w:pPr>
                    <w:rPr>
                      <w:color w:val="000000"/>
                      <w:sz w:val="24"/>
                      <w:szCs w:val="24"/>
                      <w:lang w:val="fr-FR"/>
                    </w:rPr>
                  </w:pPr>
                </w:p>
                <w:p w:rsidR="00647685" w:rsidRPr="00F54410" w:rsidRDefault="00647685" w:rsidP="003414EF">
                  <w:pPr>
                    <w:rPr>
                      <w:color w:val="000000"/>
                      <w:sz w:val="24"/>
                      <w:szCs w:val="24"/>
                      <w:lang w:val="fr-FR"/>
                    </w:rPr>
                  </w:pPr>
                </w:p>
                <w:p w:rsidR="00647685" w:rsidRPr="00F54410" w:rsidRDefault="00647685" w:rsidP="003414EF">
                  <w:pPr>
                    <w:rPr>
                      <w:color w:val="000000"/>
                      <w:sz w:val="24"/>
                      <w:szCs w:val="24"/>
                      <w:lang w:val="fr-FR"/>
                    </w:rPr>
                  </w:pPr>
                  <w:r w:rsidRPr="00F54410">
                    <w:rPr>
                      <w:color w:val="000000"/>
                      <w:sz w:val="24"/>
                      <w:szCs w:val="24"/>
                      <w:lang w:val="fr-FR"/>
                    </w:rPr>
                    <w:t>0,25</w:t>
                  </w:r>
                </w:p>
                <w:p w:rsidR="00647685" w:rsidRPr="00F54410" w:rsidRDefault="00647685" w:rsidP="003414EF">
                  <w:pPr>
                    <w:rPr>
                      <w:color w:val="000000"/>
                      <w:sz w:val="24"/>
                      <w:szCs w:val="24"/>
                      <w:lang w:val="fr-FR"/>
                    </w:rPr>
                  </w:pPr>
                </w:p>
                <w:p w:rsidR="00647685" w:rsidRPr="00F54410" w:rsidRDefault="00647685" w:rsidP="003414EF">
                  <w:pPr>
                    <w:rPr>
                      <w:color w:val="000000"/>
                      <w:sz w:val="24"/>
                      <w:szCs w:val="24"/>
                      <w:lang w:val="fr-FR"/>
                    </w:rPr>
                  </w:pPr>
                </w:p>
                <w:p w:rsidR="00647685" w:rsidRPr="00F54410" w:rsidRDefault="00647685" w:rsidP="003414EF">
                  <w:pPr>
                    <w:rPr>
                      <w:color w:val="000000"/>
                      <w:sz w:val="24"/>
                      <w:szCs w:val="24"/>
                      <w:lang w:val="fr-FR"/>
                    </w:rPr>
                  </w:pPr>
                </w:p>
                <w:p w:rsidR="00647685" w:rsidRPr="00F54410" w:rsidRDefault="00647685" w:rsidP="003414EF">
                  <w:pPr>
                    <w:rPr>
                      <w:color w:val="000000"/>
                      <w:sz w:val="24"/>
                      <w:szCs w:val="24"/>
                      <w:lang w:val="fr-FR"/>
                    </w:rPr>
                  </w:pPr>
                  <w:r w:rsidRPr="00F54410">
                    <w:rPr>
                      <w:color w:val="000000"/>
                      <w:sz w:val="24"/>
                      <w:szCs w:val="24"/>
                      <w:lang w:val="fr-FR"/>
                    </w:rPr>
                    <w:t>0,25</w:t>
                  </w:r>
                </w:p>
              </w:tc>
            </w:tr>
            <w:tr w:rsidR="00647685" w:rsidRPr="00085074" w:rsidTr="003414EF">
              <w:tc>
                <w:tcPr>
                  <w:tcW w:w="828" w:type="dxa"/>
                </w:tcPr>
                <w:p w:rsidR="00647685" w:rsidRDefault="00647685" w:rsidP="003414EF">
                  <w:pPr>
                    <w:rPr>
                      <w:color w:val="000000"/>
                    </w:rPr>
                  </w:pPr>
                  <w:r>
                    <w:rPr>
                      <w:color w:val="000000"/>
                    </w:rPr>
                    <w:t>C</w:t>
                  </w:r>
                  <w:r w:rsidRPr="00A61C37">
                    <w:rPr>
                      <w:color w:val="000000"/>
                    </w:rPr>
                    <w:t>â</w:t>
                  </w:r>
                  <w:r>
                    <w:rPr>
                      <w:color w:val="000000"/>
                    </w:rPr>
                    <w:t>u V</w:t>
                  </w:r>
                </w:p>
                <w:p w:rsidR="00647685" w:rsidRPr="00A61C37" w:rsidRDefault="00647685" w:rsidP="003414EF">
                  <w:pPr>
                    <w:rPr>
                      <w:color w:val="000000"/>
                    </w:rPr>
                  </w:pPr>
                  <w:r>
                    <w:rPr>
                      <w:i/>
                    </w:rPr>
                    <w:t xml:space="preserve">(0,5 </w:t>
                  </w:r>
                  <w:r w:rsidRPr="000559E7">
                    <w:rPr>
                      <w:i/>
                    </w:rPr>
                    <w:t>đ</w:t>
                  </w:r>
                  <w:r w:rsidRPr="001B6041">
                    <w:rPr>
                      <w:i/>
                    </w:rPr>
                    <w:t>)</w:t>
                  </w:r>
                </w:p>
              </w:tc>
              <w:tc>
                <w:tcPr>
                  <w:tcW w:w="8880" w:type="dxa"/>
                </w:tcPr>
                <w:p w:rsidR="00647685" w:rsidRPr="00F54410" w:rsidRDefault="00647685" w:rsidP="003414EF">
                  <w:pPr>
                    <w:tabs>
                      <w:tab w:val="left" w:pos="360"/>
                    </w:tabs>
                    <w:jc w:val="both"/>
                    <w:rPr>
                      <w:sz w:val="24"/>
                      <w:szCs w:val="24"/>
                      <w:lang w:val="fr-FR"/>
                    </w:rPr>
                  </w:pPr>
                  <w:r w:rsidRPr="00F54410">
                    <w:rPr>
                      <w:sz w:val="24"/>
                      <w:szCs w:val="24"/>
                      <w:lang w:val="fr-FR"/>
                    </w:rPr>
                    <w:t xml:space="preserve">M = </w:t>
                  </w:r>
                  <w:r w:rsidRPr="00F54410">
                    <w:rPr>
                      <w:position w:val="-28"/>
                      <w:sz w:val="24"/>
                      <w:szCs w:val="24"/>
                      <w:lang w:val="fr-FR"/>
                    </w:rPr>
                    <w:object w:dxaOrig="780" w:dyaOrig="700">
                      <v:shape id="_x0000_i2974" type="#_x0000_t75" style="width:39pt;height:35pt" o:ole="">
                        <v:imagedata r:id="rId3687" o:title=""/>
                      </v:shape>
                      <o:OLEObject Type="Embed" ProgID="Equation.DSMT4" ShapeID="_x0000_i2974" DrawAspect="Content" ObjectID="_1586753562" r:id="rId3688"/>
                    </w:object>
                  </w:r>
                  <w:r w:rsidRPr="00F54410">
                    <w:rPr>
                      <w:sz w:val="24"/>
                      <w:szCs w:val="24"/>
                      <w:lang w:val="fr-FR"/>
                    </w:rPr>
                    <w:t xml:space="preserve">với x, y là các số dương và x </w:t>
                  </w:r>
                  <w:r w:rsidRPr="00F54410">
                    <w:rPr>
                      <w:sz w:val="24"/>
                      <w:szCs w:val="24"/>
                      <w:lang w:val="fr-FR"/>
                    </w:rPr>
                    <w:sym w:font="Symbol" w:char="F0B3"/>
                  </w:r>
                  <w:r w:rsidRPr="00F54410">
                    <w:rPr>
                      <w:sz w:val="24"/>
                      <w:szCs w:val="24"/>
                      <w:lang w:val="fr-FR"/>
                    </w:rPr>
                    <w:t xml:space="preserve"> 2y</w:t>
                  </w:r>
                </w:p>
                <w:p w:rsidR="00647685" w:rsidRDefault="00647685" w:rsidP="003414EF">
                  <w:pPr>
                    <w:tabs>
                      <w:tab w:val="left" w:pos="360"/>
                    </w:tabs>
                    <w:jc w:val="both"/>
                    <w:rPr>
                      <w:sz w:val="24"/>
                      <w:szCs w:val="24"/>
                      <w:lang w:val="fr-FR"/>
                    </w:rPr>
                  </w:pPr>
                  <w:r w:rsidRPr="00F54410">
                    <w:rPr>
                      <w:sz w:val="24"/>
                      <w:szCs w:val="24"/>
                      <w:lang w:val="fr-FR"/>
                    </w:rPr>
                    <w:tab/>
                  </w:r>
                  <w:r>
                    <w:rPr>
                      <w:sz w:val="24"/>
                      <w:szCs w:val="24"/>
                      <w:lang w:val="fr-FR"/>
                    </w:rPr>
                    <w:t xml:space="preserve">Biến đổi </w:t>
                  </w:r>
                  <w:r w:rsidRPr="00F54410">
                    <w:rPr>
                      <w:sz w:val="24"/>
                      <w:szCs w:val="24"/>
                      <w:lang w:val="fr-FR"/>
                    </w:rPr>
                    <w:t xml:space="preserve">M = </w:t>
                  </w:r>
                  <w:r w:rsidRPr="00F54410">
                    <w:rPr>
                      <w:position w:val="-28"/>
                      <w:sz w:val="24"/>
                      <w:szCs w:val="24"/>
                      <w:lang w:val="fr-FR"/>
                    </w:rPr>
                    <w:object w:dxaOrig="3860" w:dyaOrig="980">
                      <v:shape id="_x0000_i2975" type="#_x0000_t75" style="width:193pt;height:49pt" o:ole="">
                        <v:imagedata r:id="rId3689" o:title=""/>
                      </v:shape>
                      <o:OLEObject Type="Embed" ProgID="Equation.DSMT4" ShapeID="_x0000_i2975" DrawAspect="Content" ObjectID="_1586753563" r:id="rId3690"/>
                    </w:object>
                  </w:r>
                </w:p>
                <w:p w:rsidR="00647685" w:rsidRPr="0065688D" w:rsidRDefault="00647685" w:rsidP="003414EF">
                  <w:pPr>
                    <w:tabs>
                      <w:tab w:val="left" w:pos="360"/>
                    </w:tabs>
                    <w:jc w:val="both"/>
                    <w:rPr>
                      <w:lang w:val="fr-FR"/>
                    </w:rPr>
                  </w:pPr>
                  <w:r>
                    <w:rPr>
                      <w:sz w:val="24"/>
                      <w:szCs w:val="24"/>
                      <w:lang w:val="fr-FR"/>
                    </w:rPr>
                    <w:t xml:space="preserve">- Từ </w:t>
                  </w:r>
                  <w:r w:rsidRPr="00F54410">
                    <w:rPr>
                      <w:sz w:val="24"/>
                      <w:szCs w:val="24"/>
                      <w:lang w:val="fr-FR"/>
                    </w:rPr>
                    <w:t xml:space="preserve">x </w:t>
                  </w:r>
                  <w:r w:rsidRPr="00F54410">
                    <w:rPr>
                      <w:sz w:val="24"/>
                      <w:szCs w:val="24"/>
                      <w:lang w:val="fr-FR"/>
                    </w:rPr>
                    <w:sym w:font="Symbol" w:char="F0B3"/>
                  </w:r>
                  <w:r w:rsidRPr="00F54410">
                    <w:rPr>
                      <w:sz w:val="24"/>
                      <w:szCs w:val="24"/>
                      <w:lang w:val="fr-FR"/>
                    </w:rPr>
                    <w:t xml:space="preserve"> 2y</w:t>
                  </w:r>
                  <w:r>
                    <w:rPr>
                      <w:sz w:val="24"/>
                      <w:szCs w:val="24"/>
                      <w:lang w:val="fr-FR"/>
                    </w:rPr>
                    <w:t xml:space="preserve"> suy ra </w:t>
                  </w:r>
                  <w:r w:rsidRPr="006565CF">
                    <w:rPr>
                      <w:position w:val="-28"/>
                      <w:sz w:val="24"/>
                      <w:szCs w:val="24"/>
                      <w:lang w:val="fr-FR"/>
                    </w:rPr>
                    <w:object w:dxaOrig="600" w:dyaOrig="660">
                      <v:shape id="_x0000_i2976" type="#_x0000_t75" style="width:30pt;height:33pt" o:ole="">
                        <v:imagedata r:id="rId3691" o:title=""/>
                      </v:shape>
                      <o:OLEObject Type="Embed" ProgID="Equation.DSMT4" ShapeID="_x0000_i2976" DrawAspect="Content" ObjectID="_1586753564" r:id="rId3692"/>
                    </w:object>
                  </w:r>
                  <w:r>
                    <w:rPr>
                      <w:sz w:val="24"/>
                      <w:szCs w:val="24"/>
                      <w:lang w:val="fr-FR"/>
                    </w:rPr>
                    <w:t xml:space="preserve"> nên </w:t>
                  </w:r>
                  <w:r w:rsidRPr="005A3C71">
                    <w:rPr>
                      <w:position w:val="-28"/>
                    </w:rPr>
                    <w:object w:dxaOrig="1359" w:dyaOrig="700">
                      <v:shape id="_x0000_i2977" type="#_x0000_t75" style="width:67.95pt;height:35pt" o:ole="">
                        <v:imagedata r:id="rId3693" o:title=""/>
                      </v:shape>
                      <o:OLEObject Type="Embed" ProgID="Equation.DSMT4" ShapeID="_x0000_i2977" DrawAspect="Content" ObjectID="_1586753565" r:id="rId3694"/>
                    </w:object>
                  </w:r>
                  <w:r w:rsidRPr="0065688D">
                    <w:rPr>
                      <w:lang w:val="fr-FR"/>
                    </w:rPr>
                    <w:t xml:space="preserve">                   (*)</w:t>
                  </w:r>
                </w:p>
                <w:p w:rsidR="00647685" w:rsidRDefault="00647685" w:rsidP="003414EF">
                  <w:pPr>
                    <w:tabs>
                      <w:tab w:val="left" w:pos="360"/>
                    </w:tabs>
                    <w:jc w:val="both"/>
                    <w:rPr>
                      <w:sz w:val="24"/>
                      <w:szCs w:val="24"/>
                      <w:lang w:val="fr-FR"/>
                    </w:rPr>
                  </w:pPr>
                  <w:r>
                    <w:rPr>
                      <w:sz w:val="24"/>
                      <w:szCs w:val="24"/>
                      <w:lang w:val="fr-FR"/>
                    </w:rPr>
                    <w:t xml:space="preserve"> </w:t>
                  </w:r>
                </w:p>
                <w:p w:rsidR="00647685" w:rsidRDefault="00647685" w:rsidP="003414EF">
                  <w:pPr>
                    <w:tabs>
                      <w:tab w:val="left" w:pos="360"/>
                    </w:tabs>
                    <w:jc w:val="both"/>
                    <w:rPr>
                      <w:sz w:val="24"/>
                      <w:szCs w:val="24"/>
                      <w:lang w:val="fr-FR"/>
                    </w:rPr>
                  </w:pPr>
                  <w:r>
                    <w:rPr>
                      <w:sz w:val="24"/>
                      <w:szCs w:val="24"/>
                      <w:lang w:val="fr-FR"/>
                    </w:rPr>
                    <w:t>- Theo BĐT Cô si ta có</w:t>
                  </w:r>
                </w:p>
                <w:p w:rsidR="00647685" w:rsidRDefault="00647685" w:rsidP="003414EF">
                  <w:pPr>
                    <w:tabs>
                      <w:tab w:val="left" w:pos="360"/>
                    </w:tabs>
                    <w:jc w:val="both"/>
                    <w:rPr>
                      <w:sz w:val="24"/>
                      <w:szCs w:val="24"/>
                      <w:lang w:val="fr-FR"/>
                    </w:rPr>
                  </w:pPr>
                  <w:r>
                    <w:rPr>
                      <w:sz w:val="24"/>
                      <w:szCs w:val="24"/>
                      <w:lang w:val="fr-FR"/>
                    </w:rPr>
                    <w:t xml:space="preserve">            </w:t>
                  </w:r>
                  <w:r w:rsidRPr="006565CF">
                    <w:rPr>
                      <w:position w:val="-80"/>
                    </w:rPr>
                    <w:object w:dxaOrig="5740" w:dyaOrig="1719">
                      <v:shape id="_x0000_i2978" type="#_x0000_t75" style="width:287pt;height:85.95pt" o:ole="">
                        <v:imagedata r:id="rId3695" o:title=""/>
                      </v:shape>
                      <o:OLEObject Type="Embed" ProgID="Equation.DSMT4" ShapeID="_x0000_i2978" DrawAspect="Content" ObjectID="_1586753566" r:id="rId3696"/>
                    </w:object>
                  </w:r>
                  <w:r>
                    <w:rPr>
                      <w:sz w:val="24"/>
                      <w:szCs w:val="24"/>
                      <w:lang w:val="fr-FR"/>
                    </w:rPr>
                    <w:t xml:space="preserve"> </w:t>
                  </w:r>
                </w:p>
                <w:p w:rsidR="00647685" w:rsidRDefault="00647685" w:rsidP="003414EF">
                  <w:pPr>
                    <w:tabs>
                      <w:tab w:val="left" w:pos="360"/>
                    </w:tabs>
                    <w:jc w:val="both"/>
                    <w:rPr>
                      <w:sz w:val="24"/>
                      <w:szCs w:val="24"/>
                      <w:lang w:val="fr-FR"/>
                    </w:rPr>
                  </w:pPr>
                  <w:r>
                    <w:rPr>
                      <w:sz w:val="24"/>
                      <w:szCs w:val="24"/>
                      <w:lang w:val="fr-FR"/>
                    </w:rPr>
                    <w:t xml:space="preserve">Từ (*) và (**) suy ra </w:t>
                  </w:r>
                  <w:r w:rsidRPr="0065688D">
                    <w:rPr>
                      <w:position w:val="-24"/>
                      <w:sz w:val="24"/>
                      <w:szCs w:val="24"/>
                      <w:lang w:val="fr-FR"/>
                    </w:rPr>
                    <w:object w:dxaOrig="1380" w:dyaOrig="620">
                      <v:shape id="_x0000_i2979" type="#_x0000_t75" style="width:69pt;height:31pt" o:ole="">
                        <v:imagedata r:id="rId3697" o:title=""/>
                      </v:shape>
                      <o:OLEObject Type="Embed" ProgID="Equation.DSMT4" ShapeID="_x0000_i2979" DrawAspect="Content" ObjectID="_1586753567" r:id="rId3698"/>
                    </w:object>
                  </w:r>
                </w:p>
                <w:p w:rsidR="00647685" w:rsidRPr="00F54410" w:rsidRDefault="00647685" w:rsidP="003414EF">
                  <w:pPr>
                    <w:tabs>
                      <w:tab w:val="left" w:pos="360"/>
                    </w:tabs>
                    <w:jc w:val="both"/>
                    <w:rPr>
                      <w:sz w:val="24"/>
                      <w:szCs w:val="24"/>
                      <w:lang w:val="fr-FR"/>
                    </w:rPr>
                  </w:pPr>
                  <w:r>
                    <w:rPr>
                      <w:sz w:val="24"/>
                      <w:szCs w:val="24"/>
                      <w:lang w:val="fr-FR"/>
                    </w:rPr>
                    <w:t>Vậy</w:t>
                  </w:r>
                  <w:r w:rsidRPr="00F54410">
                    <w:rPr>
                      <w:sz w:val="24"/>
                      <w:szCs w:val="24"/>
                      <w:lang w:val="fr-FR"/>
                    </w:rPr>
                    <w:t xml:space="preserve"> giá trị nhỏ nhất của M = </w:t>
                  </w:r>
                  <w:r w:rsidRPr="00F54410">
                    <w:rPr>
                      <w:position w:val="-24"/>
                      <w:sz w:val="24"/>
                      <w:szCs w:val="24"/>
                      <w:lang w:val="fr-FR"/>
                    </w:rPr>
                    <w:object w:dxaOrig="240" w:dyaOrig="620">
                      <v:shape id="_x0000_i2980" type="#_x0000_t75" style="width:12pt;height:31pt" o:ole="">
                        <v:imagedata r:id="rId3699" o:title=""/>
                      </v:shape>
                      <o:OLEObject Type="Embed" ProgID="Equation.DSMT4" ShapeID="_x0000_i2980" DrawAspect="Content" ObjectID="_1586753568" r:id="rId3700"/>
                    </w:object>
                  </w:r>
                  <w:r w:rsidRPr="00F54410">
                    <w:rPr>
                      <w:sz w:val="24"/>
                      <w:szCs w:val="24"/>
                      <w:lang w:val="fr-FR"/>
                    </w:rPr>
                    <w:t xml:space="preserve"> đạt được khi x = 2y.</w:t>
                  </w:r>
                </w:p>
                <w:p w:rsidR="00647685" w:rsidRPr="00F54410" w:rsidRDefault="00647685" w:rsidP="003414EF">
                  <w:pPr>
                    <w:rPr>
                      <w:sz w:val="24"/>
                      <w:szCs w:val="24"/>
                      <w:lang w:val="fr-FR"/>
                    </w:rPr>
                  </w:pPr>
                </w:p>
              </w:tc>
              <w:tc>
                <w:tcPr>
                  <w:tcW w:w="960" w:type="dxa"/>
                </w:tcPr>
                <w:p w:rsidR="00647685" w:rsidRPr="00F54410" w:rsidRDefault="00647685" w:rsidP="003414EF">
                  <w:pPr>
                    <w:rPr>
                      <w:color w:val="000000"/>
                      <w:sz w:val="24"/>
                      <w:szCs w:val="24"/>
                      <w:lang w:val="fr-FR"/>
                    </w:rPr>
                  </w:pPr>
                </w:p>
              </w:tc>
            </w:tr>
          </w:tbl>
          <w:p w:rsidR="00647685" w:rsidRPr="00085074" w:rsidRDefault="00647685" w:rsidP="00647685">
            <w:pPr>
              <w:rPr>
                <w:lang w:val="fr-FR"/>
              </w:rPr>
            </w:pPr>
          </w:p>
          <w:p w:rsidR="00647685" w:rsidRPr="00733A51" w:rsidRDefault="00647685"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348</w:t>
            </w:r>
          </w:p>
          <w:p w:rsidR="00647685" w:rsidRDefault="00647685" w:rsidP="00647685">
            <w:pPr>
              <w:rPr>
                <w:b/>
              </w:rPr>
            </w:pPr>
            <w:r>
              <w:rPr>
                <w:b/>
              </w:rPr>
              <w:t>SỞ GIÁO DỤC VÀ ĐÀO TẠO        KỲ THI TUYỂN SINH VÀO LỚP 10 THPT NĂM HỌC 2013-2014</w:t>
            </w:r>
          </w:p>
          <w:p w:rsidR="00647685" w:rsidRDefault="00647685" w:rsidP="00647685">
            <w:pPr>
              <w:tabs>
                <w:tab w:val="left" w:pos="6000"/>
              </w:tabs>
              <w:rPr>
                <w:b/>
                <w:u w:val="single"/>
              </w:rPr>
            </w:pPr>
            <w:r>
              <w:rPr>
                <w:b/>
              </w:rPr>
              <w:t xml:space="preserve">          </w:t>
            </w:r>
            <w:r w:rsidRPr="00E56C1C">
              <w:rPr>
                <w:b/>
                <w:u w:val="single"/>
              </w:rPr>
              <w:t>BÌNH ĐỊNH</w:t>
            </w:r>
            <w:r>
              <w:rPr>
                <w:b/>
              </w:rPr>
              <w:tab/>
            </w:r>
            <w:r w:rsidRPr="00E56C1C">
              <w:rPr>
                <w:b/>
                <w:u w:val="single"/>
              </w:rPr>
              <w:t xml:space="preserve">KHÓA NGÀY 29 – 6 </w:t>
            </w:r>
            <w:r>
              <w:rPr>
                <w:b/>
                <w:u w:val="single"/>
              </w:rPr>
              <w:t>–</w:t>
            </w:r>
            <w:r w:rsidRPr="00E56C1C">
              <w:rPr>
                <w:b/>
                <w:u w:val="single"/>
              </w:rPr>
              <w:t xml:space="preserve"> 2013</w:t>
            </w:r>
          </w:p>
          <w:p w:rsidR="00647685" w:rsidRDefault="00647685" w:rsidP="00647685">
            <w:pPr>
              <w:tabs>
                <w:tab w:val="left" w:pos="6000"/>
              </w:tabs>
              <w:rPr>
                <w:b/>
              </w:rPr>
            </w:pPr>
            <w:r>
              <w:rPr>
                <w:b/>
              </w:rPr>
              <w:t xml:space="preserve">       </w:t>
            </w:r>
          </w:p>
          <w:p w:rsidR="00647685" w:rsidRDefault="00647685" w:rsidP="00647685">
            <w:pPr>
              <w:tabs>
                <w:tab w:val="left" w:pos="6000"/>
              </w:tabs>
              <w:rPr>
                <w:b/>
              </w:rPr>
            </w:pPr>
          </w:p>
          <w:p w:rsidR="00647685" w:rsidRDefault="00647685" w:rsidP="00647685">
            <w:pPr>
              <w:tabs>
                <w:tab w:val="left" w:pos="6000"/>
              </w:tabs>
              <w:rPr>
                <w:b/>
              </w:rPr>
            </w:pPr>
            <w:r>
              <w:rPr>
                <w:b/>
              </w:rPr>
              <w:t xml:space="preserve">            </w:t>
            </w:r>
            <w:r w:rsidRPr="00E56C1C">
              <w:rPr>
                <w:b/>
              </w:rPr>
              <w:t>Đề chính thức</w:t>
            </w:r>
          </w:p>
          <w:p w:rsidR="00647685" w:rsidRDefault="00647685" w:rsidP="00647685">
            <w:pPr>
              <w:tabs>
                <w:tab w:val="left" w:pos="6000"/>
              </w:tabs>
              <w:rPr>
                <w:b/>
              </w:rPr>
            </w:pPr>
            <w:r>
              <w:rPr>
                <w:b/>
              </w:rPr>
              <w:t xml:space="preserve">                                                                   </w:t>
            </w:r>
            <w:r w:rsidRPr="009B6CFF">
              <w:t xml:space="preserve">Môn thi: </w:t>
            </w:r>
            <w:r>
              <w:rPr>
                <w:b/>
              </w:rPr>
              <w:t>TOÁN</w:t>
            </w:r>
          </w:p>
          <w:p w:rsidR="00647685" w:rsidRDefault="00647685" w:rsidP="00647685">
            <w:pPr>
              <w:tabs>
                <w:tab w:val="left" w:pos="6000"/>
              </w:tabs>
              <w:rPr>
                <w:b/>
              </w:rPr>
            </w:pPr>
            <w:r>
              <w:rPr>
                <w:b/>
              </w:rPr>
              <w:t xml:space="preserve">                                                                   </w:t>
            </w:r>
            <w:r w:rsidRPr="009B6CFF">
              <w:t>Ngày thi:</w:t>
            </w:r>
            <w:r>
              <w:rPr>
                <w:b/>
              </w:rPr>
              <w:t xml:space="preserve"> 30/6/2013</w:t>
            </w:r>
          </w:p>
          <w:p w:rsidR="00647685" w:rsidRDefault="00647685" w:rsidP="00647685">
            <w:pPr>
              <w:tabs>
                <w:tab w:val="left" w:pos="6000"/>
              </w:tabs>
              <w:jc w:val="center"/>
              <w:rPr>
                <w:b/>
              </w:rPr>
            </w:pPr>
            <w:r>
              <w:rPr>
                <w:b/>
              </w:rPr>
              <w:t xml:space="preserve">                                         </w:t>
            </w:r>
            <w:r w:rsidRPr="009B6CFF">
              <w:t>Thời gian làm bài:</w:t>
            </w:r>
            <w:r>
              <w:rPr>
                <w:b/>
              </w:rPr>
              <w:t xml:space="preserve"> 120 phút</w:t>
            </w:r>
            <w:r w:rsidRPr="009B6CFF">
              <w:t>(không kể thời gian phát đề)</w:t>
            </w:r>
          </w:p>
          <w:p w:rsidR="00647685" w:rsidRDefault="00647685" w:rsidP="00647685">
            <w:pPr>
              <w:tabs>
                <w:tab w:val="left" w:pos="6000"/>
              </w:tabs>
              <w:jc w:val="center"/>
              <w:rPr>
                <w:b/>
              </w:rPr>
            </w:pPr>
            <w:r>
              <w:rPr>
                <w:b/>
              </w:rPr>
              <w:t>-----------------------------------</w:t>
            </w:r>
          </w:p>
          <w:p w:rsidR="00647685" w:rsidRPr="00131FFC" w:rsidRDefault="00647685" w:rsidP="00647685">
            <w:pPr>
              <w:tabs>
                <w:tab w:val="left" w:pos="6000"/>
              </w:tabs>
              <w:rPr>
                <w:b/>
                <w:i/>
              </w:rPr>
            </w:pPr>
            <w:r>
              <w:rPr>
                <w:b/>
              </w:rPr>
              <w:t xml:space="preserve">Bài 1: </w:t>
            </w:r>
            <w:r w:rsidRPr="00131FFC">
              <w:rPr>
                <w:b/>
                <w:i/>
              </w:rPr>
              <w:t>(2,0 điểm)</w:t>
            </w:r>
          </w:p>
          <w:p w:rsidR="00647685" w:rsidRPr="002C331A" w:rsidRDefault="00647685" w:rsidP="003329F8">
            <w:pPr>
              <w:numPr>
                <w:ilvl w:val="0"/>
                <w:numId w:val="77"/>
              </w:numPr>
              <w:tabs>
                <w:tab w:val="left" w:pos="6000"/>
              </w:tabs>
            </w:pPr>
            <w:r w:rsidRPr="002C331A">
              <w:t xml:space="preserve">Tìm điều kiện của x để biểu thức sau có nghĩa: A = </w:t>
            </w:r>
            <w:r w:rsidRPr="002C331A">
              <w:rPr>
                <w:position w:val="-8"/>
              </w:rPr>
              <w:object w:dxaOrig="2280" w:dyaOrig="360">
                <v:shape id="_x0000_i2981" type="#_x0000_t75" style="width:114pt;height:18pt" o:ole="">
                  <v:imagedata r:id="rId3701" o:title=""/>
                </v:shape>
                <o:OLEObject Type="Embed" ProgID="Equation.DSMT4" ShapeID="_x0000_i2981" DrawAspect="Content" ObjectID="_1586753569" r:id="rId3702"/>
              </w:object>
            </w:r>
          </w:p>
          <w:p w:rsidR="00647685" w:rsidRPr="002C331A" w:rsidRDefault="00647685" w:rsidP="003329F8">
            <w:pPr>
              <w:numPr>
                <w:ilvl w:val="0"/>
                <w:numId w:val="77"/>
              </w:numPr>
              <w:tabs>
                <w:tab w:val="left" w:pos="6000"/>
              </w:tabs>
            </w:pPr>
            <w:r w:rsidRPr="002C331A">
              <w:t xml:space="preserve">Rút gọn biểu thức: A = </w:t>
            </w:r>
            <w:r w:rsidRPr="002C331A">
              <w:rPr>
                <w:position w:val="-8"/>
              </w:rPr>
              <w:object w:dxaOrig="1980" w:dyaOrig="360">
                <v:shape id="_x0000_i2982" type="#_x0000_t75" style="width:99pt;height:18pt" o:ole="">
                  <v:imagedata r:id="rId3703" o:title=""/>
                </v:shape>
                <o:OLEObject Type="Embed" ProgID="Equation.DSMT4" ShapeID="_x0000_i2982" DrawAspect="Content" ObjectID="_1586753570" r:id="rId3704"/>
              </w:object>
            </w:r>
          </w:p>
          <w:p w:rsidR="00647685" w:rsidRPr="002C331A" w:rsidRDefault="00647685" w:rsidP="003329F8">
            <w:pPr>
              <w:numPr>
                <w:ilvl w:val="0"/>
                <w:numId w:val="77"/>
              </w:numPr>
              <w:tabs>
                <w:tab w:val="left" w:pos="6000"/>
              </w:tabs>
            </w:pPr>
            <w:r w:rsidRPr="002C331A">
              <w:t>Trong mặt phẳng tọa độ Oxy, đường thẳng y = ax + b đi qua điểm M(- 1 ; - 2) và song song với đường thẳng y = 3x – 5. Tìm hệ số a và b.</w:t>
            </w:r>
          </w:p>
          <w:p w:rsidR="00647685" w:rsidRPr="002C331A" w:rsidRDefault="00647685" w:rsidP="00647685"/>
          <w:p w:rsidR="00647685" w:rsidRDefault="00647685" w:rsidP="00647685">
            <w:pPr>
              <w:rPr>
                <w:b/>
              </w:rPr>
            </w:pPr>
          </w:p>
          <w:p w:rsidR="00647685" w:rsidRDefault="00647685" w:rsidP="00647685">
            <w:pPr>
              <w:rPr>
                <w:b/>
              </w:rPr>
            </w:pPr>
            <w:r>
              <w:rPr>
                <w:b/>
              </w:rPr>
              <w:t xml:space="preserve">Bài 2: </w:t>
            </w:r>
            <w:r w:rsidRPr="00131FFC">
              <w:rPr>
                <w:b/>
                <w:i/>
              </w:rPr>
              <w:t>(1,0 điểm)</w:t>
            </w:r>
          </w:p>
          <w:p w:rsidR="00647685" w:rsidRPr="00043FEC" w:rsidRDefault="00647685" w:rsidP="00647685">
            <w:r>
              <w:rPr>
                <w:b/>
              </w:rPr>
              <w:t xml:space="preserve">          </w:t>
            </w:r>
            <w:r w:rsidRPr="00043FEC">
              <w:t xml:space="preserve">Cho phương trình: </w:t>
            </w:r>
            <w:r w:rsidRPr="00043FEC">
              <w:rPr>
                <w:position w:val="-6"/>
              </w:rPr>
              <w:object w:dxaOrig="1500" w:dyaOrig="320">
                <v:shape id="_x0000_i2983" type="#_x0000_t75" style="width:75pt;height:16pt" o:ole="">
                  <v:imagedata r:id="rId3705" o:title=""/>
                </v:shape>
                <o:OLEObject Type="Embed" ProgID="Equation.DSMT4" ShapeID="_x0000_i2983" DrawAspect="Content" ObjectID="_1586753571" r:id="rId3706"/>
              </w:object>
            </w:r>
            <w:r w:rsidRPr="00043FEC">
              <w:t>, (m là tham số)     (1)</w:t>
            </w:r>
          </w:p>
          <w:p w:rsidR="00647685" w:rsidRPr="00043FEC" w:rsidRDefault="00647685" w:rsidP="003329F8">
            <w:pPr>
              <w:numPr>
                <w:ilvl w:val="0"/>
                <w:numId w:val="78"/>
              </w:numPr>
            </w:pPr>
            <w:r w:rsidRPr="00043FEC">
              <w:t>Giải phương trình khi m = 3.</w:t>
            </w:r>
          </w:p>
          <w:p w:rsidR="00647685" w:rsidRDefault="00647685" w:rsidP="003329F8">
            <w:pPr>
              <w:numPr>
                <w:ilvl w:val="0"/>
                <w:numId w:val="78"/>
              </w:numPr>
            </w:pPr>
            <w:r w:rsidRPr="00043FEC">
              <w:t xml:space="preserve">Tìm m để phương trình (1) có hai nghiệm </w:t>
            </w:r>
            <w:r w:rsidRPr="00043FEC">
              <w:rPr>
                <w:position w:val="-12"/>
              </w:rPr>
              <w:object w:dxaOrig="540" w:dyaOrig="360">
                <v:shape id="_x0000_i2984" type="#_x0000_t75" style="width:27pt;height:18pt" o:ole="">
                  <v:imagedata r:id="rId3707" o:title=""/>
                </v:shape>
                <o:OLEObject Type="Embed" ProgID="Equation.DSMT4" ShapeID="_x0000_i2984" DrawAspect="Content" ObjectID="_1586753572" r:id="rId3708"/>
              </w:object>
            </w:r>
            <w:r>
              <w:t xml:space="preserve"> thõa mãn điều</w:t>
            </w:r>
            <w:r w:rsidRPr="00043FEC">
              <w:t xml:space="preserve"> kiện: </w:t>
            </w:r>
            <w:r w:rsidRPr="00043FEC">
              <w:rPr>
                <w:position w:val="-30"/>
              </w:rPr>
              <w:object w:dxaOrig="1180" w:dyaOrig="680">
                <v:shape id="_x0000_i2985" type="#_x0000_t75" style="width:59pt;height:34pt" o:ole="">
                  <v:imagedata r:id="rId3709" o:title=""/>
                </v:shape>
                <o:OLEObject Type="Embed" ProgID="Equation.DSMT4" ShapeID="_x0000_i2985" DrawAspect="Content" ObjectID="_1586753573" r:id="rId3710"/>
              </w:object>
            </w:r>
          </w:p>
          <w:p w:rsidR="00647685" w:rsidRDefault="00647685" w:rsidP="00647685">
            <w:pPr>
              <w:rPr>
                <w:b/>
              </w:rPr>
            </w:pPr>
          </w:p>
          <w:p w:rsidR="00647685" w:rsidRPr="00131FFC" w:rsidRDefault="00647685" w:rsidP="00647685">
            <w:pPr>
              <w:rPr>
                <w:b/>
                <w:i/>
              </w:rPr>
            </w:pPr>
            <w:r w:rsidRPr="00131FFC">
              <w:rPr>
                <w:b/>
              </w:rPr>
              <w:t xml:space="preserve">Bài 3: </w:t>
            </w:r>
            <w:r w:rsidRPr="00131FFC">
              <w:rPr>
                <w:b/>
                <w:i/>
              </w:rPr>
              <w:t>(2,0 điểm)</w:t>
            </w:r>
          </w:p>
          <w:p w:rsidR="00647685" w:rsidRDefault="00647685" w:rsidP="00647685"/>
          <w:p w:rsidR="00647685" w:rsidRDefault="00647685" w:rsidP="00647685">
            <w:r>
              <w:t xml:space="preserve">          Hai công nhân cùng làm một công việc trong 16 giờ thì xong. Nếu người thứ nhất làm trong 3 giờ, người thứ hai làm trong 6 giờ thì họ làm được </w:t>
            </w:r>
            <w:r w:rsidRPr="00131FFC">
              <w:rPr>
                <w:position w:val="-24"/>
              </w:rPr>
              <w:object w:dxaOrig="240" w:dyaOrig="620">
                <v:shape id="_x0000_i2986" type="#_x0000_t75" style="width:12pt;height:31pt" o:ole="">
                  <v:imagedata r:id="rId3711" o:title=""/>
                </v:shape>
                <o:OLEObject Type="Embed" ProgID="Equation.DSMT4" ShapeID="_x0000_i2986" DrawAspect="Content" ObjectID="_1586753574" r:id="rId3712"/>
              </w:object>
            </w:r>
            <w:r>
              <w:t xml:space="preserve"> công việc. Hỏi mỗi công nhân làm một mình thì trong bao lâu làm xong công việc.</w:t>
            </w:r>
          </w:p>
          <w:p w:rsidR="00647685" w:rsidRPr="00043FEC" w:rsidRDefault="00647685" w:rsidP="00647685"/>
          <w:p w:rsidR="00647685" w:rsidRPr="00131FFC" w:rsidRDefault="00647685" w:rsidP="00647685">
            <w:pPr>
              <w:rPr>
                <w:b/>
                <w:i/>
              </w:rPr>
            </w:pPr>
            <w:r w:rsidRPr="00AB326C">
              <w:rPr>
                <w:b/>
              </w:rPr>
              <w:t>Bài 4:</w:t>
            </w:r>
            <w:r>
              <w:rPr>
                <w:b/>
              </w:rPr>
              <w:t xml:space="preserve"> </w:t>
            </w:r>
            <w:r w:rsidRPr="00131FFC">
              <w:rPr>
                <w:b/>
                <w:i/>
              </w:rPr>
              <w:t>(4,0 điểm)</w:t>
            </w:r>
          </w:p>
          <w:p w:rsidR="00647685" w:rsidRDefault="00647685" w:rsidP="00647685">
            <w:pPr>
              <w:rPr>
                <w:b/>
              </w:rPr>
            </w:pPr>
          </w:p>
          <w:p w:rsidR="00647685" w:rsidRPr="00C75DFA" w:rsidRDefault="00647685" w:rsidP="00647685">
            <w:r>
              <w:rPr>
                <w:b/>
              </w:rPr>
              <w:t xml:space="preserve">    </w:t>
            </w:r>
            <w:r w:rsidRPr="00C75DFA">
              <w:t xml:space="preserve">Cho đường tròn (O;R), hai đường kính AB và CD vuông góc </w:t>
            </w:r>
            <w:r>
              <w:t xml:space="preserve">với </w:t>
            </w:r>
            <w:r w:rsidRPr="00C75DFA">
              <w:t>nhau. Trong đoạn thẳng AB lấy điểm M(khá</w:t>
            </w:r>
            <w:r>
              <w:t>c điểm O), đường thẳng CM</w:t>
            </w:r>
            <w:r w:rsidRPr="00C75DFA">
              <w:t xml:space="preserve"> cắt đường tròn (O) tại điểm thứ hai N. Đường thẳng vuông góc với AB tại M cắt tiếp tuyến tại N với đường tròn (O) ở điểm P.</w:t>
            </w:r>
          </w:p>
          <w:p w:rsidR="00647685" w:rsidRPr="00C75DFA" w:rsidRDefault="00647685" w:rsidP="00647685">
            <w:r>
              <w:t xml:space="preserve">         </w:t>
            </w:r>
            <w:r w:rsidRPr="00C75DFA">
              <w:t>a) Chứng minh tứ giác OMNP nội tiếp được trong đường tròn.</w:t>
            </w:r>
          </w:p>
          <w:p w:rsidR="00647685" w:rsidRPr="00C75DFA" w:rsidRDefault="00647685" w:rsidP="00647685">
            <w:r>
              <w:t xml:space="preserve">         </w:t>
            </w:r>
            <w:r w:rsidRPr="00C75DFA">
              <w:t>b) Tứ giác CMPO là hình gì?</w:t>
            </w:r>
          </w:p>
          <w:p w:rsidR="00647685" w:rsidRPr="00C75DFA" w:rsidRDefault="00647685" w:rsidP="00647685">
            <w:r>
              <w:t xml:space="preserve">         </w:t>
            </w:r>
            <w:r w:rsidRPr="00C75DFA">
              <w:t>c) Chứng minh tích CM.CN không đổi.</w:t>
            </w:r>
          </w:p>
          <w:p w:rsidR="00647685" w:rsidRPr="00C75DFA" w:rsidRDefault="00647685" w:rsidP="00647685">
            <w:r>
              <w:t xml:space="preserve">         </w:t>
            </w:r>
            <w:r w:rsidRPr="00C75DFA">
              <w:t>d) Chứng minh khi M di động trên đoạn thẳng AB thì P chạy trên một đường thẳng cố định.</w:t>
            </w:r>
          </w:p>
          <w:p w:rsidR="00647685" w:rsidRDefault="00647685" w:rsidP="00647685">
            <w:pPr>
              <w:jc w:val="center"/>
            </w:pPr>
          </w:p>
          <w:p w:rsidR="00647685" w:rsidRDefault="00647685" w:rsidP="00647685">
            <w:pPr>
              <w:rPr>
                <w:b/>
              </w:rPr>
            </w:pPr>
            <w:r w:rsidRPr="00DD2F1D">
              <w:rPr>
                <w:b/>
              </w:rPr>
              <w:t xml:space="preserve">Bài 5: </w:t>
            </w:r>
            <w:r>
              <w:rPr>
                <w:b/>
              </w:rPr>
              <w:t>(1,0 điểm)</w:t>
            </w:r>
          </w:p>
          <w:p w:rsidR="00647685" w:rsidRDefault="00647685" w:rsidP="00647685">
            <w:r>
              <w:rPr>
                <w:b/>
              </w:rPr>
              <w:t xml:space="preserve">         </w:t>
            </w:r>
            <w:r>
              <w:t>Cho ba số thực a, b, c d</w:t>
            </w:r>
            <w:r w:rsidRPr="004B0462">
              <w:t>ương . Chứng minh rằng:</w:t>
            </w:r>
            <w:r>
              <w:rPr>
                <w:b/>
              </w:rPr>
              <w:t xml:space="preserve"> </w:t>
            </w:r>
            <w:r w:rsidRPr="00882FF3">
              <w:rPr>
                <w:position w:val="-8"/>
              </w:rPr>
              <w:object w:dxaOrig="3019" w:dyaOrig="400">
                <v:shape id="_x0000_i2987" type="#_x0000_t75" style="width:150.95pt;height:20pt" o:ole="">
                  <v:imagedata r:id="rId3713" o:title=""/>
                </v:shape>
                <o:OLEObject Type="Embed" ProgID="Equation.DSMT4" ShapeID="_x0000_i2987" DrawAspect="Content" ObjectID="_1586753575" r:id="rId3714"/>
              </w:object>
            </w:r>
            <w:r w:rsidRPr="00121CEE">
              <w:rPr>
                <w:position w:val="-14"/>
              </w:rPr>
              <w:object w:dxaOrig="1560" w:dyaOrig="420">
                <v:shape id="_x0000_i2988" type="#_x0000_t75" style="width:78pt;height:21pt" o:ole="">
                  <v:imagedata r:id="rId3715" o:title=""/>
                </v:shape>
                <o:OLEObject Type="Embed" ProgID="Equation.DSMT4" ShapeID="_x0000_i2988" DrawAspect="Content" ObjectID="_1586753576" r:id="rId3716"/>
              </w:object>
            </w:r>
          </w:p>
          <w:p w:rsidR="00647685" w:rsidRDefault="00647685" w:rsidP="00647685">
            <w:pPr>
              <w:jc w:val="center"/>
            </w:pPr>
          </w:p>
          <w:p w:rsidR="00647685" w:rsidRDefault="00647685" w:rsidP="00647685">
            <w:pPr>
              <w:jc w:val="center"/>
            </w:pPr>
          </w:p>
          <w:p w:rsidR="00647685" w:rsidRDefault="00647685" w:rsidP="00647685">
            <w:pPr>
              <w:jc w:val="center"/>
            </w:pPr>
          </w:p>
          <w:p w:rsidR="00647685" w:rsidRDefault="00647685" w:rsidP="00647685">
            <w:pPr>
              <w:jc w:val="center"/>
            </w:pPr>
            <w:r>
              <w:rPr>
                <w:noProof/>
                <w:lang w:val="en-US"/>
              </w:rPr>
              <mc:AlternateContent>
                <mc:Choice Requires="wps">
                  <w:drawing>
                    <wp:anchor distT="0" distB="0" distL="114300" distR="114300" simplePos="0" relativeHeight="251749376" behindDoc="0" locked="0" layoutInCell="1" allowOverlap="1" wp14:anchorId="603C422F" wp14:editId="02C3FE89">
                      <wp:simplePos x="0" y="0"/>
                      <wp:positionH relativeFrom="column">
                        <wp:posOffset>2171700</wp:posOffset>
                      </wp:positionH>
                      <wp:positionV relativeFrom="paragraph">
                        <wp:posOffset>150495</wp:posOffset>
                      </wp:positionV>
                      <wp:extent cx="2857500" cy="0"/>
                      <wp:effectExtent l="5715" t="10795" r="13335" b="8255"/>
                      <wp:wrapNone/>
                      <wp:docPr id="1460" name="Straight Connector 1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60"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11.85pt" to="396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"/>
                  </w:pict>
                </mc:Fallback>
              </mc:AlternateContent>
            </w:r>
          </w:p>
          <w:p w:rsidR="00647685" w:rsidRDefault="00647685" w:rsidP="00647685">
            <w:pPr>
              <w:jc w:val="center"/>
            </w:pPr>
          </w:p>
          <w:p w:rsidR="00647685" w:rsidRDefault="00647685" w:rsidP="00647685">
            <w:pPr>
              <w:jc w:val="center"/>
            </w:pPr>
          </w:p>
          <w:p w:rsidR="00647685" w:rsidRDefault="00647685" w:rsidP="00647685">
            <w:pPr>
              <w:jc w:val="center"/>
            </w:pPr>
          </w:p>
          <w:p w:rsidR="00647685" w:rsidRDefault="00647685" w:rsidP="00647685">
            <w:pPr>
              <w:rPr>
                <w:b/>
              </w:rPr>
            </w:pPr>
            <w:r>
              <w:rPr>
                <w:b/>
              </w:rPr>
              <w:t>SỞ GIÁO DỤC VÀ ĐÀO TẠO        KỲ THI TUYỂN SINH VÀO LỚP 10 THPT NĂM HỌC 2013-2014</w:t>
            </w:r>
          </w:p>
          <w:p w:rsidR="00647685" w:rsidRDefault="00647685" w:rsidP="00647685">
            <w:pPr>
              <w:tabs>
                <w:tab w:val="left" w:pos="6000"/>
              </w:tabs>
              <w:rPr>
                <w:b/>
                <w:u w:val="single"/>
              </w:rPr>
            </w:pPr>
            <w:r>
              <w:rPr>
                <w:b/>
              </w:rPr>
              <w:t xml:space="preserve">          </w:t>
            </w:r>
            <w:r w:rsidRPr="00E56C1C">
              <w:rPr>
                <w:b/>
                <w:u w:val="single"/>
              </w:rPr>
              <w:t>BÌNH ĐỊNH</w:t>
            </w:r>
            <w:r>
              <w:rPr>
                <w:b/>
              </w:rPr>
              <w:tab/>
            </w:r>
            <w:r w:rsidRPr="00E56C1C">
              <w:rPr>
                <w:b/>
                <w:u w:val="single"/>
              </w:rPr>
              <w:t xml:space="preserve">KHÓA NGÀY 29 – 6 </w:t>
            </w:r>
            <w:r>
              <w:rPr>
                <w:b/>
                <w:u w:val="single"/>
              </w:rPr>
              <w:t>–</w:t>
            </w:r>
            <w:r w:rsidRPr="00E56C1C">
              <w:rPr>
                <w:b/>
                <w:u w:val="single"/>
              </w:rPr>
              <w:t xml:space="preserve"> 2013</w:t>
            </w:r>
          </w:p>
          <w:p w:rsidR="00647685" w:rsidRDefault="00647685" w:rsidP="00647685">
            <w:pPr>
              <w:tabs>
                <w:tab w:val="left" w:pos="6000"/>
              </w:tabs>
              <w:rPr>
                <w:b/>
              </w:rPr>
            </w:pPr>
          </w:p>
          <w:p w:rsidR="00647685" w:rsidRDefault="00647685" w:rsidP="00647685">
            <w:pPr>
              <w:tabs>
                <w:tab w:val="left" w:pos="6000"/>
              </w:tabs>
              <w:rPr>
                <w:b/>
              </w:rPr>
            </w:pPr>
          </w:p>
          <w:p w:rsidR="00647685" w:rsidRPr="00131FFC" w:rsidRDefault="00647685" w:rsidP="00647685">
            <w:pPr>
              <w:tabs>
                <w:tab w:val="left" w:pos="6000"/>
              </w:tabs>
              <w:rPr>
                <w:b/>
                <w:i/>
              </w:rPr>
            </w:pPr>
            <w:r>
              <w:rPr>
                <w:b/>
              </w:rPr>
              <w:t xml:space="preserve">Bài 1: </w:t>
            </w:r>
            <w:r w:rsidRPr="00131FFC">
              <w:rPr>
                <w:b/>
                <w:i/>
              </w:rPr>
              <w:t>(2,0 điểm)</w:t>
            </w:r>
          </w:p>
          <w:p w:rsidR="00647685" w:rsidRPr="0013128B" w:rsidRDefault="00647685" w:rsidP="00647685">
            <w:r w:rsidRPr="0013128B">
              <w:t xml:space="preserve">a) Biểu thức A = </w:t>
            </w:r>
            <w:r w:rsidRPr="0013128B">
              <w:rPr>
                <w:position w:val="-8"/>
              </w:rPr>
              <w:object w:dxaOrig="2280" w:dyaOrig="360">
                <v:shape id="_x0000_i2989" type="#_x0000_t75" style="width:114pt;height:18pt" o:ole="">
                  <v:imagedata r:id="rId3701" o:title=""/>
                </v:shape>
                <o:OLEObject Type="Embed" ProgID="Equation.DSMT4" ShapeID="_x0000_i2989" DrawAspect="Content" ObjectID="_1586753577" r:id="rId3717"/>
              </w:object>
            </w:r>
            <w:r w:rsidRPr="0013128B">
              <w:t xml:space="preserve"> có nghĩa khi </w:t>
            </w:r>
            <w:r w:rsidRPr="0013128B">
              <w:rPr>
                <w:position w:val="-30"/>
              </w:rPr>
              <w:object w:dxaOrig="4599" w:dyaOrig="720">
                <v:shape id="_x0000_i2990" type="#_x0000_t75" style="width:229.95pt;height:36pt" o:ole="">
                  <v:imagedata r:id="rId3718" o:title=""/>
                </v:shape>
                <o:OLEObject Type="Embed" ProgID="Equation.DSMT4" ShapeID="_x0000_i2990" DrawAspect="Content" ObjectID="_1586753578" r:id="rId3719"/>
              </w:object>
            </w:r>
          </w:p>
          <w:p w:rsidR="00647685" w:rsidRPr="0013128B" w:rsidRDefault="00647685" w:rsidP="00647685">
            <w:pPr>
              <w:tabs>
                <w:tab w:val="left" w:pos="6000"/>
              </w:tabs>
            </w:pPr>
            <w:r w:rsidRPr="0013128B">
              <w:t xml:space="preserve">b) A = </w:t>
            </w:r>
            <w:r w:rsidRPr="0013128B">
              <w:rPr>
                <w:position w:val="-8"/>
              </w:rPr>
              <w:object w:dxaOrig="1980" w:dyaOrig="360">
                <v:shape id="_x0000_i2991" type="#_x0000_t75" style="width:99pt;height:18pt" o:ole="">
                  <v:imagedata r:id="rId3703" o:title=""/>
                </v:shape>
                <o:OLEObject Type="Embed" ProgID="Equation.DSMT4" ShapeID="_x0000_i2991" DrawAspect="Content" ObjectID="_1586753579" r:id="rId3720"/>
              </w:object>
            </w:r>
            <w:r w:rsidRPr="0013128B">
              <w:t xml:space="preserve"> = </w:t>
            </w:r>
            <w:r w:rsidRPr="0013128B">
              <w:rPr>
                <w:position w:val="-8"/>
              </w:rPr>
              <w:object w:dxaOrig="4780" w:dyaOrig="400">
                <v:shape id="_x0000_i2992" type="#_x0000_t75" style="width:239pt;height:20pt" o:ole="">
                  <v:imagedata r:id="rId3721" o:title=""/>
                </v:shape>
                <o:OLEObject Type="Embed" ProgID="Equation.DSMT4" ShapeID="_x0000_i2992" DrawAspect="Content" ObjectID="_1586753580" r:id="rId3722"/>
              </w:object>
            </w:r>
          </w:p>
          <w:p w:rsidR="00647685" w:rsidRPr="0013128B" w:rsidRDefault="00647685" w:rsidP="00647685">
            <w:r w:rsidRPr="0013128B">
              <w:t xml:space="preserve">c) Đường thẳng (d) y = ax + b song song với đường thẳng y = 3x – 5 nên đường thẳng (d) có dạng: </w:t>
            </w:r>
          </w:p>
          <w:p w:rsidR="00647685" w:rsidRPr="0013128B" w:rsidRDefault="00647685" w:rsidP="00647685">
            <w:r w:rsidRPr="0013128B">
              <w:t xml:space="preserve">    y = 3x + b (b</w:t>
            </w:r>
            <w:r w:rsidRPr="0013128B">
              <w:rPr>
                <w:position w:val="-4"/>
              </w:rPr>
              <w:object w:dxaOrig="220" w:dyaOrig="220">
                <v:shape id="_x0000_i2993" type="#_x0000_t75" style="width:11pt;height:11pt" o:ole="">
                  <v:imagedata r:id="rId3723" o:title=""/>
                </v:shape>
                <o:OLEObject Type="Embed" ProgID="Equation.DSMT4" ShapeID="_x0000_i2993" DrawAspect="Content" ObjectID="_1586753581" r:id="rId3724"/>
              </w:object>
            </w:r>
            <w:r w:rsidRPr="0013128B">
              <w:t xml:space="preserve"> - 5)</w:t>
            </w:r>
          </w:p>
          <w:p w:rsidR="00647685" w:rsidRPr="0013128B" w:rsidRDefault="00647685" w:rsidP="00647685">
            <w:r w:rsidRPr="0013128B">
              <w:t xml:space="preserve">Ta có: M( - 1; - 2) </w:t>
            </w:r>
            <w:r w:rsidRPr="0013128B">
              <w:rPr>
                <w:position w:val="-4"/>
              </w:rPr>
              <w:object w:dxaOrig="200" w:dyaOrig="200">
                <v:shape id="_x0000_i2994" type="#_x0000_t75" style="width:10pt;height:10pt" o:ole="">
                  <v:imagedata r:id="rId3725" o:title=""/>
                </v:shape>
                <o:OLEObject Type="Embed" ProgID="Equation.DSMT4" ShapeID="_x0000_i2994" DrawAspect="Content" ObjectID="_1586753582" r:id="rId3726"/>
              </w:object>
            </w:r>
            <w:r w:rsidRPr="0013128B">
              <w:t xml:space="preserve">(d): y = 3x – 5 </w:t>
            </w:r>
            <w:r w:rsidRPr="0013128B">
              <w:rPr>
                <w:position w:val="-10"/>
              </w:rPr>
              <w:object w:dxaOrig="2540" w:dyaOrig="320">
                <v:shape id="_x0000_i2995" type="#_x0000_t75" style="width:127pt;height:16pt" o:ole="">
                  <v:imagedata r:id="rId3727" o:title=""/>
                </v:shape>
                <o:OLEObject Type="Embed" ProgID="Equation.DSMT4" ShapeID="_x0000_i2995" DrawAspect="Content" ObjectID="_1586753583" r:id="rId3728"/>
              </w:object>
            </w:r>
          </w:p>
          <w:p w:rsidR="00647685" w:rsidRPr="0013128B" w:rsidRDefault="00647685" w:rsidP="00647685">
            <w:r w:rsidRPr="0013128B">
              <w:t>Vậy: a = 3 ; b = 1</w:t>
            </w:r>
          </w:p>
          <w:p w:rsidR="00647685" w:rsidRDefault="00647685" w:rsidP="00647685">
            <w:pPr>
              <w:rPr>
                <w:b/>
              </w:rPr>
            </w:pPr>
          </w:p>
          <w:p w:rsidR="00647685" w:rsidRDefault="00647685" w:rsidP="00647685">
            <w:pPr>
              <w:rPr>
                <w:b/>
              </w:rPr>
            </w:pPr>
            <w:r>
              <w:rPr>
                <w:b/>
              </w:rPr>
              <w:t xml:space="preserve">Bài 2: </w:t>
            </w:r>
            <w:r w:rsidRPr="00131FFC">
              <w:rPr>
                <w:b/>
                <w:i/>
              </w:rPr>
              <w:t>(1,0 điểm)</w:t>
            </w:r>
          </w:p>
          <w:p w:rsidR="00647685" w:rsidRPr="002E5929" w:rsidRDefault="00647685" w:rsidP="00647685">
            <w:r w:rsidRPr="002E5929">
              <w:t xml:space="preserve">a) Khi m = 3 phương trình (1) trở thành: </w:t>
            </w:r>
            <w:r w:rsidRPr="002E5929">
              <w:rPr>
                <w:position w:val="-14"/>
              </w:rPr>
              <w:object w:dxaOrig="1780" w:dyaOrig="400">
                <v:shape id="_x0000_i2996" type="#_x0000_t75" style="width:89pt;height:20pt" o:ole="">
                  <v:imagedata r:id="rId3729" o:title=""/>
                </v:shape>
                <o:OLEObject Type="Embed" ProgID="Equation.DSMT4" ShapeID="_x0000_i2996" DrawAspect="Content" ObjectID="_1586753584" r:id="rId3730"/>
              </w:object>
            </w:r>
          </w:p>
          <w:p w:rsidR="00647685" w:rsidRPr="002E5929" w:rsidRDefault="00647685" w:rsidP="00647685">
            <w:r>
              <w:t xml:space="preserve">    </w:t>
            </w:r>
            <w:r w:rsidRPr="002E5929">
              <w:t xml:space="preserve">PT(*) có: a + b + c = 0 nên PT có: </w:t>
            </w:r>
            <w:r w:rsidRPr="002E5929">
              <w:rPr>
                <w:position w:val="-24"/>
              </w:rPr>
              <w:object w:dxaOrig="1680" w:dyaOrig="620">
                <v:shape id="_x0000_i2997" type="#_x0000_t75" style="width:84pt;height:31pt" o:ole="">
                  <v:imagedata r:id="rId3731" o:title=""/>
                </v:shape>
                <o:OLEObject Type="Embed" ProgID="Equation.DSMT4" ShapeID="_x0000_i2997" DrawAspect="Content" ObjectID="_1586753585" r:id="rId3732"/>
              </w:object>
            </w:r>
          </w:p>
          <w:p w:rsidR="00647685" w:rsidRPr="002E5929" w:rsidRDefault="00647685" w:rsidP="00647685">
            <w:r w:rsidRPr="002E5929">
              <w:t xml:space="preserve">b) PT (1) có: </w:t>
            </w:r>
            <w:r w:rsidRPr="002E5929">
              <w:rPr>
                <w:position w:val="-14"/>
              </w:rPr>
              <w:object w:dxaOrig="3140" w:dyaOrig="440">
                <v:shape id="_x0000_i2998" type="#_x0000_t75" style="width:157pt;height:22pt" o:ole="">
                  <v:imagedata r:id="rId3733" o:title=""/>
                </v:shape>
                <o:OLEObject Type="Embed" ProgID="Equation.DSMT4" ShapeID="_x0000_i2998" DrawAspect="Content" ObjectID="_1586753586" r:id="rId3734"/>
              </w:object>
            </w:r>
          </w:p>
          <w:p w:rsidR="00647685" w:rsidRPr="002E5929" w:rsidRDefault="00647685" w:rsidP="00647685">
            <w:pPr>
              <w:ind w:left="720"/>
            </w:pPr>
            <w:r w:rsidRPr="002E5929">
              <w:t xml:space="preserve">PT (1) có nghiệm </w:t>
            </w:r>
            <w:r w:rsidRPr="002E5929">
              <w:rPr>
                <w:position w:val="-6"/>
              </w:rPr>
              <w:object w:dxaOrig="3080" w:dyaOrig="279">
                <v:shape id="_x0000_i2999" type="#_x0000_t75" style="width:154pt;height:13.95pt" o:ole="">
                  <v:imagedata r:id="rId3735" o:title=""/>
                </v:shape>
                <o:OLEObject Type="Embed" ProgID="Equation.DSMT4" ShapeID="_x0000_i2999" DrawAspect="Content" ObjectID="_1586753587" r:id="rId3736"/>
              </w:object>
            </w:r>
          </w:p>
          <w:p w:rsidR="00647685" w:rsidRPr="002E5929" w:rsidRDefault="00647685" w:rsidP="00647685">
            <w:r w:rsidRPr="002E5929">
              <w:t xml:space="preserve">Phải có điều kiện </w:t>
            </w:r>
            <w:r w:rsidRPr="002E5929">
              <w:rPr>
                <w:position w:val="-12"/>
              </w:rPr>
              <w:object w:dxaOrig="1280" w:dyaOrig="360">
                <v:shape id="_x0000_i3000" type="#_x0000_t75" style="width:64pt;height:18pt" o:ole="">
                  <v:imagedata r:id="rId3737" o:title=""/>
                </v:shape>
                <o:OLEObject Type="Embed" ProgID="Equation.DSMT4" ShapeID="_x0000_i3000" DrawAspect="Content" ObjectID="_1586753588" r:id="rId3738"/>
              </w:object>
            </w:r>
            <w:r w:rsidRPr="002E5929">
              <w:rPr>
                <w:position w:val="-24"/>
              </w:rPr>
              <w:object w:dxaOrig="2980" w:dyaOrig="620">
                <v:shape id="_x0000_i3001" type="#_x0000_t75" style="width:149pt;height:31pt" o:ole="">
                  <v:imagedata r:id="rId3739" o:title=""/>
                </v:shape>
                <o:OLEObject Type="Embed" ProgID="Equation.DSMT4" ShapeID="_x0000_i3001" DrawAspect="Content" ObjectID="_1586753589" r:id="rId3740"/>
              </w:object>
            </w:r>
          </w:p>
          <w:p w:rsidR="00647685" w:rsidRPr="002E5929" w:rsidRDefault="00647685" w:rsidP="00647685">
            <w:r w:rsidRPr="002E5929">
              <w:t xml:space="preserve">Theo hệ thức viet ta có: </w:t>
            </w:r>
            <w:r w:rsidRPr="002E5929">
              <w:rPr>
                <w:position w:val="-60"/>
              </w:rPr>
              <w:object w:dxaOrig="1700" w:dyaOrig="1320">
                <v:shape id="_x0000_i3002" type="#_x0000_t75" style="width:85pt;height:66pt" o:ole="">
                  <v:imagedata r:id="rId3741" o:title=""/>
                </v:shape>
                <o:OLEObject Type="Embed" ProgID="Equation.DSMT4" ShapeID="_x0000_i3002" DrawAspect="Content" ObjectID="_1586753590" r:id="rId3742"/>
              </w:object>
            </w:r>
          </w:p>
          <w:p w:rsidR="00647685" w:rsidRDefault="00647685" w:rsidP="00647685">
            <w:r w:rsidRPr="002E5929">
              <w:t xml:space="preserve">Ta có: </w:t>
            </w:r>
            <w:r w:rsidRPr="002E5929">
              <w:rPr>
                <w:position w:val="-30"/>
              </w:rPr>
              <w:object w:dxaOrig="1180" w:dyaOrig="680">
                <v:shape id="_x0000_i3003" type="#_x0000_t75" style="width:59pt;height:34pt" o:ole="">
                  <v:imagedata r:id="rId3709" o:title=""/>
                </v:shape>
                <o:OLEObject Type="Embed" ProgID="Equation.DSMT4" ShapeID="_x0000_i3003" DrawAspect="Content" ObjectID="_1586753591" r:id="rId3743"/>
              </w:object>
            </w:r>
            <w:r w:rsidRPr="002E5929">
              <w:rPr>
                <w:position w:val="-14"/>
              </w:rPr>
              <w:object w:dxaOrig="5300" w:dyaOrig="440">
                <v:shape id="_x0000_i3004" type="#_x0000_t75" style="width:265pt;height:22pt" o:ole="">
                  <v:imagedata r:id="rId3744" o:title=""/>
                </v:shape>
                <o:OLEObject Type="Embed" ProgID="Equation.DSMT4" ShapeID="_x0000_i3004" DrawAspect="Content" ObjectID="_1586753592" r:id="rId3745"/>
              </w:object>
            </w:r>
          </w:p>
          <w:p w:rsidR="00647685" w:rsidRDefault="00647685" w:rsidP="00647685">
            <w:r w:rsidRPr="00FF67BB">
              <w:rPr>
                <w:position w:val="-6"/>
              </w:rPr>
              <w:object w:dxaOrig="3460" w:dyaOrig="320">
                <v:shape id="_x0000_i3005" type="#_x0000_t75" style="width:173pt;height:16pt" o:ole="">
                  <v:imagedata r:id="rId3746" o:title=""/>
                </v:shape>
                <o:OLEObject Type="Embed" ProgID="Equation.DSMT4" ShapeID="_x0000_i3005" DrawAspect="Content" ObjectID="_1586753593" r:id="rId3747"/>
              </w:object>
            </w:r>
          </w:p>
          <w:p w:rsidR="00647685" w:rsidRDefault="00647685" w:rsidP="00647685">
            <w:r>
              <w:t xml:space="preserve">Giải ra tìm được: </w:t>
            </w:r>
            <w:r w:rsidRPr="00FF67BB">
              <w:rPr>
                <w:position w:val="-24"/>
              </w:rPr>
              <w:object w:dxaOrig="1380" w:dyaOrig="680">
                <v:shape id="_x0000_i3006" type="#_x0000_t75" style="width:69pt;height:34pt" o:ole="">
                  <v:imagedata r:id="rId3748" o:title=""/>
                </v:shape>
                <o:OLEObject Type="Embed" ProgID="Equation.DSMT4" ShapeID="_x0000_i3006" DrawAspect="Content" ObjectID="_1586753594" r:id="rId3749"/>
              </w:object>
            </w:r>
            <w:r>
              <w:t xml:space="preserve">(TMĐK);  </w:t>
            </w:r>
            <w:r w:rsidRPr="00473FAD">
              <w:rPr>
                <w:position w:val="-24"/>
              </w:rPr>
              <w:object w:dxaOrig="1380" w:dyaOrig="680">
                <v:shape id="_x0000_i3007" type="#_x0000_t75" style="width:69pt;height:34pt" o:ole="">
                  <v:imagedata r:id="rId3750" o:title=""/>
                </v:shape>
                <o:OLEObject Type="Embed" ProgID="Equation.DSMT4" ShapeID="_x0000_i3007" DrawAspect="Content" ObjectID="_1586753595" r:id="rId3751"/>
              </w:object>
            </w:r>
            <w:r>
              <w:t>(TMĐK)</w:t>
            </w:r>
          </w:p>
          <w:p w:rsidR="00647685" w:rsidRDefault="00647685" w:rsidP="00647685">
            <w:r>
              <w:t xml:space="preserve">Vậy với </w:t>
            </w:r>
            <w:r w:rsidRPr="00FF67BB">
              <w:rPr>
                <w:position w:val="-24"/>
              </w:rPr>
              <w:object w:dxaOrig="1380" w:dyaOrig="680">
                <v:shape id="_x0000_i3008" type="#_x0000_t75" style="width:69pt;height:34pt" o:ole="">
                  <v:imagedata r:id="rId3748" o:title=""/>
                </v:shape>
                <o:OLEObject Type="Embed" ProgID="Equation.DSMT4" ShapeID="_x0000_i3008" DrawAspect="Content" ObjectID="_1586753596" r:id="rId3752"/>
              </w:object>
            </w:r>
            <w:r>
              <w:t xml:space="preserve"> hoặc </w:t>
            </w:r>
            <w:r w:rsidRPr="00473FAD">
              <w:rPr>
                <w:position w:val="-24"/>
              </w:rPr>
              <w:object w:dxaOrig="1380" w:dyaOrig="680">
                <v:shape id="_x0000_i3009" type="#_x0000_t75" style="width:69pt;height:34pt" o:ole="">
                  <v:imagedata r:id="rId3750" o:title=""/>
                </v:shape>
                <o:OLEObject Type="Embed" ProgID="Equation.DSMT4" ShapeID="_x0000_i3009" DrawAspect="Content" ObjectID="_1586753597" r:id="rId3753"/>
              </w:object>
            </w:r>
            <w:r>
              <w:t xml:space="preserve"> thì PT (1) có </w:t>
            </w:r>
            <w:r w:rsidRPr="00043FEC">
              <w:t xml:space="preserve"> hai nghiệm </w:t>
            </w:r>
            <w:r w:rsidRPr="00043FEC">
              <w:rPr>
                <w:position w:val="-12"/>
              </w:rPr>
              <w:object w:dxaOrig="540" w:dyaOrig="360">
                <v:shape id="_x0000_i3010" type="#_x0000_t75" style="width:27pt;height:18pt" o:ole="">
                  <v:imagedata r:id="rId3707" o:title=""/>
                </v:shape>
                <o:OLEObject Type="Embed" ProgID="Equation.DSMT4" ShapeID="_x0000_i3010" DrawAspect="Content" ObjectID="_1586753598" r:id="rId3754"/>
              </w:object>
            </w:r>
            <w:r w:rsidRPr="00043FEC">
              <w:t xml:space="preserve"> thõa mãn điềm kiện: </w:t>
            </w:r>
            <w:r w:rsidRPr="00043FEC">
              <w:rPr>
                <w:position w:val="-30"/>
              </w:rPr>
              <w:object w:dxaOrig="1180" w:dyaOrig="680">
                <v:shape id="_x0000_i3011" type="#_x0000_t75" style="width:59pt;height:34pt" o:ole="">
                  <v:imagedata r:id="rId3709" o:title=""/>
                </v:shape>
                <o:OLEObject Type="Embed" ProgID="Equation.DSMT4" ShapeID="_x0000_i3011" DrawAspect="Content" ObjectID="_1586753599" r:id="rId3755"/>
              </w:object>
            </w:r>
          </w:p>
          <w:p w:rsidR="00647685" w:rsidRPr="00C30F8F" w:rsidRDefault="00647685" w:rsidP="00647685">
            <w:pPr>
              <w:rPr>
                <w:b/>
                <w:i/>
              </w:rPr>
            </w:pPr>
            <w:r>
              <w:rPr>
                <w:b/>
              </w:rPr>
              <w:t xml:space="preserve">Bài 3: </w:t>
            </w:r>
            <w:r w:rsidRPr="00C30F8F">
              <w:rPr>
                <w:b/>
                <w:i/>
              </w:rPr>
              <w:t>(2,0 điểm)</w:t>
            </w:r>
          </w:p>
          <w:p w:rsidR="00647685" w:rsidRDefault="00647685" w:rsidP="00647685">
            <w:r>
              <w:t>Gọi x (giờ), y(giờ) lần lượt là thời gian một mình công nhân I và một mình công nhân II làm xong công việc. ĐK: x, y &gt; 16.</w:t>
            </w:r>
          </w:p>
          <w:p w:rsidR="00647685" w:rsidRDefault="00647685" w:rsidP="00647685">
            <w:r>
              <w:t xml:space="preserve">Trong 1 giờ: + Công nhân I làm được: </w:t>
            </w:r>
            <w:r w:rsidRPr="0056681E">
              <w:rPr>
                <w:position w:val="-24"/>
              </w:rPr>
              <w:object w:dxaOrig="240" w:dyaOrig="620">
                <v:shape id="_x0000_i3012" type="#_x0000_t75" style="width:12pt;height:31pt" o:ole="">
                  <v:imagedata r:id="rId3756" o:title=""/>
                </v:shape>
                <o:OLEObject Type="Embed" ProgID="Equation.DSMT4" ShapeID="_x0000_i3012" DrawAspect="Content" ObjectID="_1586753600" r:id="rId3757"/>
              </w:object>
            </w:r>
            <w:r>
              <w:t>(công việc)</w:t>
            </w:r>
          </w:p>
          <w:p w:rsidR="00647685" w:rsidRDefault="00647685" w:rsidP="00647685">
            <w:r>
              <w:t xml:space="preserve">                     + Công nhân II làm được: </w:t>
            </w:r>
            <w:r w:rsidRPr="00390B11">
              <w:rPr>
                <w:position w:val="-28"/>
              </w:rPr>
              <w:object w:dxaOrig="260" w:dyaOrig="660">
                <v:shape id="_x0000_i3013" type="#_x0000_t75" style="width:13pt;height:33pt" o:ole="">
                  <v:imagedata r:id="rId3758" o:title=""/>
                </v:shape>
                <o:OLEObject Type="Embed" ProgID="Equation.DSMT4" ShapeID="_x0000_i3013" DrawAspect="Content" ObjectID="_1586753601" r:id="rId3759"/>
              </w:object>
            </w:r>
            <w:r>
              <w:t>(công việc)</w:t>
            </w:r>
          </w:p>
          <w:p w:rsidR="00647685" w:rsidRDefault="00647685" w:rsidP="00647685">
            <w:r>
              <w:t xml:space="preserve">                     + Cả hai công nhân làm được: </w:t>
            </w:r>
            <w:r w:rsidRPr="00390B11">
              <w:rPr>
                <w:position w:val="-24"/>
              </w:rPr>
              <w:object w:dxaOrig="320" w:dyaOrig="620">
                <v:shape id="_x0000_i3014" type="#_x0000_t75" style="width:16pt;height:31pt" o:ole="">
                  <v:imagedata r:id="rId3760" o:title=""/>
                </v:shape>
                <o:OLEObject Type="Embed" ProgID="Equation.DSMT4" ShapeID="_x0000_i3014" DrawAspect="Content" ObjectID="_1586753602" r:id="rId3761"/>
              </w:object>
            </w:r>
            <w:r>
              <w:t>(công việc)</w:t>
            </w:r>
          </w:p>
          <w:p w:rsidR="00647685" w:rsidRDefault="00647685" w:rsidP="00647685">
            <w:r>
              <w:t xml:space="preserve">Ta có phương trình: </w:t>
            </w:r>
            <w:r w:rsidRPr="009D54F9">
              <w:rPr>
                <w:position w:val="-28"/>
              </w:rPr>
              <w:object w:dxaOrig="1120" w:dyaOrig="660">
                <v:shape id="_x0000_i3015" type="#_x0000_t75" style="width:56pt;height:33pt" o:ole="">
                  <v:imagedata r:id="rId3762" o:title=""/>
                </v:shape>
                <o:OLEObject Type="Embed" ProgID="Equation.DSMT4" ShapeID="_x0000_i3015" DrawAspect="Content" ObjectID="_1586753603" r:id="rId3763"/>
              </w:object>
            </w:r>
            <w:r>
              <w:t xml:space="preserve">   (1)</w:t>
            </w:r>
          </w:p>
          <w:p w:rsidR="00647685" w:rsidRDefault="00647685" w:rsidP="00647685">
            <w:r>
              <w:t xml:space="preserve">Trong 3 giờ công nhân I làm được: 3. </w:t>
            </w:r>
            <w:r w:rsidRPr="0056681E">
              <w:rPr>
                <w:position w:val="-24"/>
              </w:rPr>
              <w:object w:dxaOrig="240" w:dyaOrig="620">
                <v:shape id="_x0000_i3016" type="#_x0000_t75" style="width:12pt;height:31pt" o:ole="">
                  <v:imagedata r:id="rId3756" o:title=""/>
                </v:shape>
                <o:OLEObject Type="Embed" ProgID="Equation.DSMT4" ShapeID="_x0000_i3016" DrawAspect="Content" ObjectID="_1586753604" r:id="rId3764"/>
              </w:object>
            </w:r>
            <w:r>
              <w:t>(công việc)</w:t>
            </w:r>
          </w:p>
          <w:p w:rsidR="00647685" w:rsidRDefault="00647685" w:rsidP="00647685">
            <w:r>
              <w:t xml:space="preserve">Trong 6 giờ công nhân II làm được: 6. </w:t>
            </w:r>
            <w:r w:rsidRPr="00390B11">
              <w:rPr>
                <w:position w:val="-28"/>
              </w:rPr>
              <w:object w:dxaOrig="260" w:dyaOrig="660">
                <v:shape id="_x0000_i3017" type="#_x0000_t75" style="width:13pt;height:33pt" o:ole="">
                  <v:imagedata r:id="rId3758" o:title=""/>
                </v:shape>
                <o:OLEObject Type="Embed" ProgID="Equation.DSMT4" ShapeID="_x0000_i3017" DrawAspect="Content" ObjectID="_1586753605" r:id="rId3765"/>
              </w:object>
            </w:r>
            <w:r>
              <w:t>(công việc)</w:t>
            </w:r>
          </w:p>
          <w:p w:rsidR="00647685" w:rsidRDefault="00647685" w:rsidP="00647685">
            <w:r>
              <w:t xml:space="preserve">Ta có PT: 3. </w:t>
            </w:r>
            <w:r w:rsidRPr="0056681E">
              <w:rPr>
                <w:position w:val="-24"/>
              </w:rPr>
              <w:object w:dxaOrig="240" w:dyaOrig="620">
                <v:shape id="_x0000_i3018" type="#_x0000_t75" style="width:12pt;height:31pt" o:ole="">
                  <v:imagedata r:id="rId3756" o:title=""/>
                </v:shape>
                <o:OLEObject Type="Embed" ProgID="Equation.DSMT4" ShapeID="_x0000_i3018" DrawAspect="Content" ObjectID="_1586753606" r:id="rId3766"/>
              </w:object>
            </w:r>
            <w:r>
              <w:t xml:space="preserve"> + 6. </w:t>
            </w:r>
            <w:r w:rsidRPr="00390B11">
              <w:rPr>
                <w:position w:val="-28"/>
              </w:rPr>
              <w:object w:dxaOrig="260" w:dyaOrig="660">
                <v:shape id="_x0000_i3019" type="#_x0000_t75" style="width:13pt;height:33pt" o:ole="">
                  <v:imagedata r:id="rId3758" o:title=""/>
                </v:shape>
                <o:OLEObject Type="Embed" ProgID="Equation.DSMT4" ShapeID="_x0000_i3019" DrawAspect="Content" ObjectID="_1586753607" r:id="rId3767"/>
              </w:object>
            </w:r>
            <w:r>
              <w:t xml:space="preserve"> = </w:t>
            </w:r>
            <w:r w:rsidRPr="00CE1F9B">
              <w:rPr>
                <w:position w:val="-24"/>
              </w:rPr>
              <w:object w:dxaOrig="240" w:dyaOrig="620">
                <v:shape id="_x0000_i3020" type="#_x0000_t75" style="width:12pt;height:31pt" o:ole="">
                  <v:imagedata r:id="rId3768" o:title=""/>
                </v:shape>
                <o:OLEObject Type="Embed" ProgID="Equation.DSMT4" ShapeID="_x0000_i3020" DrawAspect="Content" ObjectID="_1586753608" r:id="rId3769"/>
              </w:object>
            </w:r>
            <w:r>
              <w:t xml:space="preserve">    (2)</w:t>
            </w:r>
          </w:p>
          <w:p w:rsidR="00647685" w:rsidRDefault="00647685" w:rsidP="00647685">
            <w:r>
              <w:t xml:space="preserve">Từ (1) và (2) ta có hệ phương trình: </w:t>
            </w:r>
            <w:r w:rsidRPr="00F724C6">
              <w:rPr>
                <w:position w:val="-64"/>
              </w:rPr>
              <w:object w:dxaOrig="1540" w:dyaOrig="1400">
                <v:shape id="_x0000_i3021" type="#_x0000_t75" style="width:77pt;height:70pt" o:ole="">
                  <v:imagedata r:id="rId3770" o:title=""/>
                </v:shape>
                <o:OLEObject Type="Embed" ProgID="Equation.DSMT4" ShapeID="_x0000_i3021" DrawAspect="Content" ObjectID="_1586753609" r:id="rId3771"/>
              </w:object>
            </w:r>
            <w:r>
              <w:t xml:space="preserve">  </w:t>
            </w:r>
            <w:r w:rsidRPr="005D5A25">
              <w:rPr>
                <w:position w:val="-6"/>
              </w:rPr>
              <w:object w:dxaOrig="340" w:dyaOrig="240">
                <v:shape id="_x0000_i3022" type="#_x0000_t75" style="width:17pt;height:12pt" o:ole="">
                  <v:imagedata r:id="rId3772" o:title=""/>
                </v:shape>
                <o:OLEObject Type="Embed" ProgID="Equation.DSMT4" ShapeID="_x0000_i3022" DrawAspect="Content" ObjectID="_1586753610" r:id="rId3773"/>
              </w:object>
            </w:r>
            <w:r>
              <w:t xml:space="preserve"> </w:t>
            </w:r>
            <w:r w:rsidRPr="005D5A25">
              <w:rPr>
                <w:position w:val="-64"/>
              </w:rPr>
              <w:object w:dxaOrig="1520" w:dyaOrig="1400">
                <v:shape id="_x0000_i3023" type="#_x0000_t75" style="width:76pt;height:70pt" o:ole="">
                  <v:imagedata r:id="rId3774" o:title=""/>
                </v:shape>
                <o:OLEObject Type="Embed" ProgID="Equation.DSMT4" ShapeID="_x0000_i3023" DrawAspect="Content" ObjectID="_1586753611" r:id="rId3775"/>
              </w:object>
            </w:r>
          </w:p>
          <w:p w:rsidR="00647685" w:rsidRDefault="00647685" w:rsidP="003329F8">
            <w:pPr>
              <w:numPr>
                <w:ilvl w:val="0"/>
                <w:numId w:val="79"/>
              </w:numPr>
            </w:pPr>
            <w:r>
              <w:t xml:space="preserve">– (1) ta được : </w:t>
            </w:r>
            <w:r w:rsidRPr="005D5A25">
              <w:rPr>
                <w:position w:val="-28"/>
              </w:rPr>
              <w:object w:dxaOrig="2380" w:dyaOrig="660">
                <v:shape id="_x0000_i3024" type="#_x0000_t75" style="width:119pt;height:33pt" o:ole="">
                  <v:imagedata r:id="rId3776" o:title=""/>
                </v:shape>
                <o:OLEObject Type="Embed" ProgID="Equation.DSMT4" ShapeID="_x0000_i3024" DrawAspect="Content" ObjectID="_1586753612" r:id="rId3777"/>
              </w:object>
            </w:r>
            <w:r>
              <w:t xml:space="preserve"> ( tmđk)</w:t>
            </w:r>
            <w:r w:rsidRPr="005D5A25">
              <w:t xml:space="preserve"> </w:t>
            </w:r>
          </w:p>
          <w:p w:rsidR="00647685" w:rsidRDefault="00647685" w:rsidP="00647685">
            <w:pPr>
              <w:ind w:left="765"/>
            </w:pPr>
            <w:r w:rsidRPr="005D5A25">
              <w:rPr>
                <w:position w:val="-24"/>
              </w:rPr>
              <w:object w:dxaOrig="4900" w:dyaOrig="620">
                <v:shape id="_x0000_i3025" type="#_x0000_t75" style="width:245pt;height:31pt" o:ole="">
                  <v:imagedata r:id="rId3778" o:title=""/>
                </v:shape>
                <o:OLEObject Type="Embed" ProgID="Equation.DSMT4" ShapeID="_x0000_i3025" DrawAspect="Content" ObjectID="_1586753613" r:id="rId3779"/>
              </w:object>
            </w:r>
            <w:r>
              <w:t xml:space="preserve"> ( tmđk)</w:t>
            </w:r>
          </w:p>
          <w:p w:rsidR="00647685" w:rsidRDefault="00647685" w:rsidP="00647685">
            <w:pPr>
              <w:ind w:left="765"/>
            </w:pPr>
            <w:r>
              <w:t xml:space="preserve">Thay vào (1) ta được : </w:t>
            </w:r>
          </w:p>
          <w:p w:rsidR="00647685" w:rsidRPr="00943815" w:rsidRDefault="00647685" w:rsidP="00647685">
            <w:r>
              <w:t>Vậy: + Một mình công nhân I làm xong công việc hết: 24 giờ</w:t>
            </w:r>
          </w:p>
          <w:p w:rsidR="00647685" w:rsidRPr="00943815" w:rsidRDefault="00647685" w:rsidP="00647685">
            <w:r>
              <w:t xml:space="preserve">         + Một mình công nhân II làm xong công việc hết: 48 giờ</w:t>
            </w:r>
          </w:p>
          <w:p w:rsidR="00647685" w:rsidRDefault="00647685" w:rsidP="00647685">
            <w:pPr>
              <w:ind w:firstLine="720"/>
              <w:rPr>
                <w:b/>
              </w:rPr>
            </w:pPr>
          </w:p>
          <w:p w:rsidR="00647685" w:rsidRPr="00131FFC" w:rsidRDefault="00647685" w:rsidP="00647685">
            <w:pPr>
              <w:rPr>
                <w:b/>
                <w:i/>
              </w:rPr>
            </w:pPr>
            <w:r w:rsidRPr="00AB326C">
              <w:rPr>
                <w:b/>
              </w:rPr>
              <w:t>Bài 4:</w:t>
            </w:r>
            <w:r>
              <w:rPr>
                <w:b/>
              </w:rPr>
              <w:t xml:space="preserve"> </w:t>
            </w:r>
            <w:r w:rsidRPr="00131FFC">
              <w:rPr>
                <w:b/>
                <w:i/>
              </w:rPr>
              <w:t>(4,0 điểm)</w:t>
            </w:r>
          </w:p>
          <w:p w:rsidR="00647685" w:rsidRPr="00C75DFA" w:rsidRDefault="00647685" w:rsidP="00647685">
            <w:r w:rsidRPr="00C75DFA">
              <w:t>a) Chứng minh tứ giác OMNP nội tiếp được trong đường tròn.</w:t>
            </w:r>
          </w:p>
          <w:p w:rsidR="00647685" w:rsidRDefault="00647685" w:rsidP="00647685">
            <w:r>
              <w:t xml:space="preserve">Ta có: </w:t>
            </w:r>
            <w:r w:rsidRPr="00C25113">
              <w:rPr>
                <w:position w:val="-6"/>
              </w:rPr>
              <w:object w:dxaOrig="2160" w:dyaOrig="360">
                <v:shape id="_x0000_i3026" type="#_x0000_t75" style="width:108pt;height:18pt" o:ole="">
                  <v:imagedata r:id="rId3780" o:title=""/>
                </v:shape>
                <o:OLEObject Type="Embed" ProgID="Equation.DSMT4" ShapeID="_x0000_i3026" DrawAspect="Content" ObjectID="_1586753614" r:id="rId3781"/>
              </w:object>
            </w:r>
            <w:r w:rsidRPr="00C25113">
              <w:t xml:space="preserve"> </w:t>
            </w:r>
            <w:r>
              <w:t>T</w:t>
            </w:r>
            <w:r w:rsidRPr="00C75DFA">
              <w:t>ứ giác OMNP</w:t>
            </w:r>
            <w:r>
              <w:t xml:space="preserve"> nội tiếp được trong đường tròn đường kính OP</w:t>
            </w:r>
          </w:p>
          <w:p w:rsidR="00647685" w:rsidRDefault="00647685" w:rsidP="00647685"/>
          <w:p w:rsidR="00647685" w:rsidRPr="00C75DFA" w:rsidRDefault="00647685" w:rsidP="00647685">
            <w:r w:rsidRPr="00C75DFA">
              <w:t>b) Tứ giác CMPO là hình gì?</w:t>
            </w:r>
          </w:p>
          <w:p w:rsidR="00647685" w:rsidRDefault="00647685" w:rsidP="00647685">
            <w:r>
              <w:t>Ta có: MP//CO (vì cùng vuông góc với AB)   (1)</w:t>
            </w:r>
          </w:p>
          <w:p w:rsidR="00647685" w:rsidRDefault="00647685" w:rsidP="00647685">
            <w:r w:rsidRPr="000318DC">
              <w:rPr>
                <w:position w:val="-6"/>
              </w:rPr>
              <w:object w:dxaOrig="300" w:dyaOrig="240">
                <v:shape id="_x0000_i3027" type="#_x0000_t75" style="width:15pt;height:12pt" o:ole="">
                  <v:imagedata r:id="rId3782" o:title=""/>
                </v:shape>
                <o:OLEObject Type="Embed" ProgID="Equation.DSMT4" ShapeID="_x0000_i3027" DrawAspect="Content" ObjectID="_1586753615" r:id="rId3783"/>
              </w:object>
            </w:r>
            <w:r w:rsidRPr="000318DC">
              <w:rPr>
                <w:position w:val="-12"/>
              </w:rPr>
              <w:object w:dxaOrig="720" w:dyaOrig="420">
                <v:shape id="_x0000_i3028" type="#_x0000_t75" style="width:36pt;height:21pt" o:ole="">
                  <v:imagedata r:id="rId3784" o:title=""/>
                </v:shape>
                <o:OLEObject Type="Embed" ProgID="Equation.DSMT4" ShapeID="_x0000_i3028" DrawAspect="Content" ObjectID="_1586753616" r:id="rId3785"/>
              </w:object>
            </w:r>
            <w:r>
              <w:t>(cặp góc so le trong)</w:t>
            </w:r>
          </w:p>
          <w:p w:rsidR="00647685" w:rsidRPr="00EA45F9" w:rsidRDefault="00647685" w:rsidP="00647685">
            <w:r>
              <w:rPr>
                <w:noProof/>
                <w:lang w:val="en-US"/>
              </w:rPr>
              <w:drawing>
                <wp:anchor distT="0" distB="0" distL="114300" distR="114300" simplePos="0" relativeHeight="251748352" behindDoc="0" locked="0" layoutInCell="1" allowOverlap="1" wp14:anchorId="3408921B" wp14:editId="47D9E276">
                  <wp:simplePos x="0" y="0"/>
                  <wp:positionH relativeFrom="column">
                    <wp:posOffset>3200400</wp:posOffset>
                  </wp:positionH>
                  <wp:positionV relativeFrom="paragraph">
                    <wp:posOffset>83820</wp:posOffset>
                  </wp:positionV>
                  <wp:extent cx="3086100" cy="2933065"/>
                  <wp:effectExtent l="0" t="0" r="0" b="0"/>
                  <wp:wrapNone/>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786" cstate="print">
                            <a:extLst>
                              <a:ext uri="{28A0092B-C50C-407E-A947-70E740481C1C}">
                                <a14:useLocalDpi xmlns:a14="http://schemas.microsoft.com/office/drawing/2010/main" val="0"/>
                              </a:ext>
                            </a:extLst>
                          </a:blip>
                          <a:srcRect/>
                          <a:stretch>
                            <a:fillRect/>
                          </a:stretch>
                        </pic:blipFill>
                        <pic:spPr bwMode="auto">
                          <a:xfrm>
                            <a:off x="0" y="0"/>
                            <a:ext cx="3086100" cy="293306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Ta có: </w:t>
            </w:r>
            <w:r w:rsidRPr="000318DC">
              <w:rPr>
                <w:position w:val="-12"/>
              </w:rPr>
              <w:object w:dxaOrig="760" w:dyaOrig="420">
                <v:shape id="_x0000_i3029" type="#_x0000_t75" style="width:38pt;height:21pt" o:ole="">
                  <v:imagedata r:id="rId3787" o:title=""/>
                </v:shape>
                <o:OLEObject Type="Embed" ProgID="Equation.DSMT4" ShapeID="_x0000_i3029" DrawAspect="Content" ObjectID="_1586753617" r:id="rId3788"/>
              </w:object>
            </w:r>
            <w:r>
              <w:t>(góc nội tiếp cùng chắn cung MO của đường tròn đường kính OP)</w:t>
            </w:r>
          </w:p>
          <w:p w:rsidR="00647685" w:rsidRDefault="00647685" w:rsidP="00647685">
            <w:r>
              <w:t xml:space="preserve">Lại có: </w:t>
            </w:r>
            <w:r w:rsidRPr="007D5D16">
              <w:rPr>
                <w:position w:val="-12"/>
              </w:rPr>
              <w:object w:dxaOrig="800" w:dyaOrig="420">
                <v:shape id="_x0000_i3030" type="#_x0000_t75" style="width:40pt;height:21pt" o:ole="">
                  <v:imagedata r:id="rId3789" o:title=""/>
                </v:shape>
                <o:OLEObject Type="Embed" ProgID="Equation.DSMT4" ShapeID="_x0000_i3030" DrawAspect="Content" ObjectID="_1586753618" r:id="rId3790"/>
              </w:object>
            </w:r>
            <w:r>
              <w:t>(vì tam giác ONC cân tại O)</w:t>
            </w:r>
          </w:p>
          <w:p w:rsidR="00647685" w:rsidRDefault="00647685" w:rsidP="00647685">
            <w:r>
              <w:t xml:space="preserve">Do đó: </w:t>
            </w:r>
            <w:r w:rsidRPr="007D5D16">
              <w:rPr>
                <w:position w:val="-12"/>
              </w:rPr>
              <w:object w:dxaOrig="1060" w:dyaOrig="420">
                <v:shape id="_x0000_i3031" type="#_x0000_t75" style="width:53pt;height:21pt" o:ole="">
                  <v:imagedata r:id="rId3791" o:title=""/>
                </v:shape>
                <o:OLEObject Type="Embed" ProgID="Equation.DSMT4" ShapeID="_x0000_i3031" DrawAspect="Content" ObjectID="_1586753619" r:id="rId3792"/>
              </w:object>
            </w:r>
            <w:r>
              <w:t>MC//PO  (2)</w:t>
            </w:r>
          </w:p>
          <w:p w:rsidR="00647685" w:rsidRPr="00EA45F9" w:rsidRDefault="00647685" w:rsidP="00647685">
            <w:r>
              <w:t xml:space="preserve">Từ (1) và (2) </w:t>
            </w:r>
            <w:r w:rsidRPr="005B64B1">
              <w:rPr>
                <w:position w:val="-6"/>
              </w:rPr>
              <w:object w:dxaOrig="300" w:dyaOrig="240">
                <v:shape id="_x0000_i3032" type="#_x0000_t75" style="width:15pt;height:12pt" o:ole="">
                  <v:imagedata r:id="rId3793" o:title=""/>
                </v:shape>
                <o:OLEObject Type="Embed" ProgID="Equation.DSMT4" ShapeID="_x0000_i3032" DrawAspect="Content" ObjectID="_1586753620" r:id="rId3794"/>
              </w:object>
            </w:r>
            <w:r w:rsidRPr="006D091E">
              <w:t xml:space="preserve"> </w:t>
            </w:r>
            <w:r w:rsidRPr="00C75DFA">
              <w:t>Tứ giác CMPO</w:t>
            </w:r>
            <w:r>
              <w:t xml:space="preserve"> là hình bình hành</w:t>
            </w:r>
          </w:p>
          <w:p w:rsidR="00647685" w:rsidRDefault="00647685" w:rsidP="00647685"/>
          <w:p w:rsidR="00647685" w:rsidRDefault="00647685" w:rsidP="00647685"/>
          <w:p w:rsidR="00647685" w:rsidRDefault="00647685" w:rsidP="00647685">
            <w:r w:rsidRPr="00C75DFA">
              <w:t>c) Chứng minh tích CM.CN không đổi.</w:t>
            </w:r>
          </w:p>
          <w:p w:rsidR="00647685" w:rsidRPr="00C75DFA" w:rsidRDefault="00647685" w:rsidP="00647685">
            <w:r>
              <w:t xml:space="preserve">Ta có: </w:t>
            </w:r>
            <w:r w:rsidRPr="00A21FCD">
              <w:rPr>
                <w:position w:val="-6"/>
              </w:rPr>
              <w:object w:dxaOrig="1140" w:dyaOrig="360">
                <v:shape id="_x0000_i3033" type="#_x0000_t75" style="width:57pt;height:18pt" o:ole="">
                  <v:imagedata r:id="rId3795" o:title=""/>
                </v:shape>
                <o:OLEObject Type="Embed" ProgID="Equation.DSMT4" ShapeID="_x0000_i3033" DrawAspect="Content" ObjectID="_1586753621" r:id="rId3796"/>
              </w:object>
            </w:r>
            <w:r>
              <w:t>(góc nội tiếp chắn nửa đường tròn)</w:t>
            </w:r>
          </w:p>
          <w:p w:rsidR="00647685" w:rsidRDefault="00647685" w:rsidP="00647685">
            <w:r>
              <w:t xml:space="preserve">Xét: </w:t>
            </w:r>
            <w:r w:rsidRPr="004328A5">
              <w:rPr>
                <w:position w:val="-4"/>
              </w:rPr>
              <w:object w:dxaOrig="220" w:dyaOrig="260">
                <v:shape id="_x0000_i3034" type="#_x0000_t75" style="width:11pt;height:13pt" o:ole="">
                  <v:imagedata r:id="rId3797" o:title=""/>
                </v:shape>
                <o:OLEObject Type="Embed" ProgID="Equation.DSMT4" ShapeID="_x0000_i3034" DrawAspect="Content" ObjectID="_1586753622" r:id="rId3798"/>
              </w:object>
            </w:r>
            <w:r>
              <w:t xml:space="preserve">CND và </w:t>
            </w:r>
            <w:r w:rsidRPr="004328A5">
              <w:rPr>
                <w:position w:val="-4"/>
              </w:rPr>
              <w:object w:dxaOrig="220" w:dyaOrig="260">
                <v:shape id="_x0000_i3035" type="#_x0000_t75" style="width:11pt;height:13pt" o:ole="">
                  <v:imagedata r:id="rId3797" o:title=""/>
                </v:shape>
                <o:OLEObject Type="Embed" ProgID="Equation.DSMT4" ShapeID="_x0000_i3035" DrawAspect="Content" ObjectID="_1586753623" r:id="rId3799"/>
              </w:object>
            </w:r>
            <w:r>
              <w:t>COM có:</w:t>
            </w:r>
          </w:p>
          <w:p w:rsidR="00647685" w:rsidRDefault="00647685" w:rsidP="00647685">
            <w:r w:rsidRPr="00A21FCD">
              <w:rPr>
                <w:position w:val="-6"/>
              </w:rPr>
              <w:object w:dxaOrig="1939" w:dyaOrig="360">
                <v:shape id="_x0000_i3036" type="#_x0000_t75" style="width:96.95pt;height:18pt" o:ole="">
                  <v:imagedata r:id="rId3800" o:title=""/>
                </v:shape>
                <o:OLEObject Type="Embed" ProgID="Equation.DSMT4" ShapeID="_x0000_i3036" DrawAspect="Content" ObjectID="_1586753624" r:id="rId3801"/>
              </w:object>
            </w:r>
            <w:r>
              <w:t xml:space="preserve"> và </w:t>
            </w:r>
            <w:r w:rsidRPr="002F0E41">
              <w:rPr>
                <w:position w:val="-12"/>
              </w:rPr>
              <w:object w:dxaOrig="300" w:dyaOrig="420">
                <v:shape id="_x0000_i3037" type="#_x0000_t75" style="width:15pt;height:21pt" o:ole="">
                  <v:imagedata r:id="rId3802" o:title=""/>
                </v:shape>
                <o:OLEObject Type="Embed" ProgID="Equation.DSMT4" ShapeID="_x0000_i3037" DrawAspect="Content" ObjectID="_1586753625" r:id="rId3803"/>
              </w:object>
            </w:r>
            <w:r>
              <w:t>: chung</w:t>
            </w:r>
          </w:p>
          <w:p w:rsidR="00647685" w:rsidRDefault="00647685" w:rsidP="00647685">
            <w:r w:rsidRPr="00490BD0">
              <w:rPr>
                <w:position w:val="-24"/>
              </w:rPr>
              <w:object w:dxaOrig="4080" w:dyaOrig="620">
                <v:shape id="_x0000_i3038" type="#_x0000_t75" style="width:204pt;height:31pt" o:ole="">
                  <v:imagedata r:id="rId3804" o:title=""/>
                </v:shape>
                <o:OLEObject Type="Embed" ProgID="Equation.DSMT4" ShapeID="_x0000_i3038" DrawAspect="Content" ObjectID="_1586753626" r:id="rId3805"/>
              </w:object>
            </w:r>
          </w:p>
          <w:p w:rsidR="00647685" w:rsidRDefault="00647685" w:rsidP="00647685">
            <w:r w:rsidRPr="006772AC">
              <w:rPr>
                <w:position w:val="-6"/>
              </w:rPr>
              <w:object w:dxaOrig="3420" w:dyaOrig="320">
                <v:shape id="_x0000_i3039" type="#_x0000_t75" style="width:171pt;height:16pt" o:ole="">
                  <v:imagedata r:id="rId3806" o:title=""/>
                </v:shape>
                <o:OLEObject Type="Embed" ProgID="Equation.DSMT4" ShapeID="_x0000_i3039" DrawAspect="Content" ObjectID="_1586753627" r:id="rId3807"/>
              </w:object>
            </w:r>
            <w:r>
              <w:t>: không đổi</w:t>
            </w:r>
          </w:p>
          <w:p w:rsidR="00647685" w:rsidRPr="00EA45F9" w:rsidRDefault="00647685" w:rsidP="00647685"/>
          <w:p w:rsidR="00647685" w:rsidRPr="00C75DFA" w:rsidRDefault="00647685" w:rsidP="00647685">
            <w:r w:rsidRPr="00C75DFA">
              <w:t>d) Chứng minh khi M di động trên đoạn thẳng AB thì P chạy trên một đường thẳng cố định.</w:t>
            </w:r>
          </w:p>
          <w:p w:rsidR="00647685" w:rsidRDefault="00647685" w:rsidP="00647685">
            <w:r>
              <w:t xml:space="preserve">Ta có: </w:t>
            </w:r>
            <w:r w:rsidRPr="0076259D">
              <w:rPr>
                <w:position w:val="-14"/>
              </w:rPr>
              <w:object w:dxaOrig="1340" w:dyaOrig="440">
                <v:shape id="_x0000_i3040" type="#_x0000_t75" style="width:67pt;height:22pt" o:ole="">
                  <v:imagedata r:id="rId3808" o:title=""/>
                </v:shape>
                <o:OLEObject Type="Embed" ProgID="Equation.DSMT4" ShapeID="_x0000_i3040" DrawAspect="Content" ObjectID="_1586753628" r:id="rId3809"/>
              </w:object>
            </w:r>
          </w:p>
          <w:p w:rsidR="00647685" w:rsidRDefault="00647685" w:rsidP="00647685">
            <w:r>
              <w:t xml:space="preserve">            </w:t>
            </w:r>
            <w:r w:rsidRPr="007D5D16">
              <w:rPr>
                <w:position w:val="-12"/>
              </w:rPr>
              <w:object w:dxaOrig="820" w:dyaOrig="420">
                <v:shape id="_x0000_i3041" type="#_x0000_t75" style="width:41pt;height:21pt" o:ole="">
                  <v:imagedata r:id="rId3810" o:title=""/>
                </v:shape>
                <o:OLEObject Type="Embed" ProgID="Equation.DSMT4" ShapeID="_x0000_i3041" DrawAspect="Content" ObjectID="_1586753629" r:id="rId3811"/>
              </w:object>
            </w:r>
            <w:r>
              <w:t>(so le trong và MC//OP)</w:t>
            </w:r>
          </w:p>
          <w:p w:rsidR="00647685" w:rsidRDefault="00647685" w:rsidP="00647685">
            <w:r>
              <w:t xml:space="preserve">Mà: </w:t>
            </w:r>
            <w:r w:rsidRPr="007D5D16">
              <w:rPr>
                <w:position w:val="-12"/>
              </w:rPr>
              <w:object w:dxaOrig="800" w:dyaOrig="420">
                <v:shape id="_x0000_i3042" type="#_x0000_t75" style="width:40pt;height:21pt" o:ole="">
                  <v:imagedata r:id="rId3789" o:title=""/>
                </v:shape>
                <o:OLEObject Type="Embed" ProgID="Equation.DSMT4" ShapeID="_x0000_i3042" DrawAspect="Content" ObjectID="_1586753630" r:id="rId3812"/>
              </w:object>
            </w:r>
            <w:r>
              <w:t>(cmt)</w:t>
            </w:r>
          </w:p>
          <w:p w:rsidR="00647685" w:rsidRDefault="00647685" w:rsidP="00647685">
            <w:r>
              <w:t xml:space="preserve">Do đó: </w:t>
            </w:r>
            <w:r w:rsidRPr="00D87656">
              <w:rPr>
                <w:position w:val="-12"/>
              </w:rPr>
              <w:object w:dxaOrig="800" w:dyaOrig="420">
                <v:shape id="_x0000_i3043" type="#_x0000_t75" style="width:40pt;height:21pt" o:ole="">
                  <v:imagedata r:id="rId3813" o:title=""/>
                </v:shape>
                <o:OLEObject Type="Embed" ProgID="Equation.DSMT4" ShapeID="_x0000_i3043" DrawAspect="Content" ObjectID="_1586753631" r:id="rId3814"/>
              </w:object>
            </w:r>
          </w:p>
          <w:p w:rsidR="00647685" w:rsidRDefault="00647685" w:rsidP="00647685">
            <w:r>
              <w:t xml:space="preserve">Xét: </w:t>
            </w:r>
            <w:r w:rsidRPr="004328A5">
              <w:rPr>
                <w:position w:val="-4"/>
              </w:rPr>
              <w:object w:dxaOrig="220" w:dyaOrig="260">
                <v:shape id="_x0000_i3044" type="#_x0000_t75" style="width:11pt;height:13pt" o:ole="">
                  <v:imagedata r:id="rId3797" o:title=""/>
                </v:shape>
                <o:OLEObject Type="Embed" ProgID="Equation.DSMT4" ShapeID="_x0000_i3044" DrawAspect="Content" ObjectID="_1586753632" r:id="rId3815"/>
              </w:object>
            </w:r>
            <w:r>
              <w:t xml:space="preserve">PDO và </w:t>
            </w:r>
            <w:r w:rsidRPr="004328A5">
              <w:rPr>
                <w:position w:val="-4"/>
              </w:rPr>
              <w:object w:dxaOrig="220" w:dyaOrig="260">
                <v:shape id="_x0000_i3045" type="#_x0000_t75" style="width:11pt;height:13pt" o:ole="">
                  <v:imagedata r:id="rId3797" o:title=""/>
                </v:shape>
                <o:OLEObject Type="Embed" ProgID="Equation.DSMT4" ShapeID="_x0000_i3045" DrawAspect="Content" ObjectID="_1586753633" r:id="rId3816"/>
              </w:object>
            </w:r>
            <w:r>
              <w:t xml:space="preserve">PNO có: ON = OD(= R); </w:t>
            </w:r>
            <w:r w:rsidRPr="00D87656">
              <w:rPr>
                <w:position w:val="-12"/>
              </w:rPr>
              <w:object w:dxaOrig="800" w:dyaOrig="420">
                <v:shape id="_x0000_i3046" type="#_x0000_t75" style="width:40pt;height:21pt" o:ole="">
                  <v:imagedata r:id="rId3813" o:title=""/>
                </v:shape>
                <o:OLEObject Type="Embed" ProgID="Equation.DSMT4" ShapeID="_x0000_i3046" DrawAspect="Content" ObjectID="_1586753634" r:id="rId3817"/>
              </w:object>
            </w:r>
            <w:r>
              <w:t>(cmt); OP: cạnh chung</w:t>
            </w:r>
          </w:p>
          <w:p w:rsidR="00647685" w:rsidRDefault="00647685" w:rsidP="00647685">
            <w:r w:rsidRPr="00881D6A">
              <w:rPr>
                <w:position w:val="-6"/>
              </w:rPr>
              <w:object w:dxaOrig="300" w:dyaOrig="240">
                <v:shape id="_x0000_i3047" type="#_x0000_t75" style="width:15pt;height:12pt" o:ole="">
                  <v:imagedata r:id="rId3818" o:title=""/>
                </v:shape>
                <o:OLEObject Type="Embed" ProgID="Equation.DSMT4" ShapeID="_x0000_i3047" DrawAspect="Content" ObjectID="_1586753635" r:id="rId3819"/>
              </w:object>
            </w:r>
            <w:r w:rsidRPr="004328A5">
              <w:rPr>
                <w:position w:val="-4"/>
              </w:rPr>
              <w:object w:dxaOrig="220" w:dyaOrig="260">
                <v:shape id="_x0000_i3048" type="#_x0000_t75" style="width:11pt;height:13pt" o:ole="">
                  <v:imagedata r:id="rId3797" o:title=""/>
                </v:shape>
                <o:OLEObject Type="Embed" ProgID="Equation.DSMT4" ShapeID="_x0000_i3048" DrawAspect="Content" ObjectID="_1586753636" r:id="rId3820"/>
              </w:object>
            </w:r>
            <w:r>
              <w:t xml:space="preserve">PDO = </w:t>
            </w:r>
            <w:r w:rsidRPr="004328A5">
              <w:rPr>
                <w:position w:val="-4"/>
              </w:rPr>
              <w:object w:dxaOrig="220" w:dyaOrig="260">
                <v:shape id="_x0000_i3049" type="#_x0000_t75" style="width:11pt;height:13pt" o:ole="">
                  <v:imagedata r:id="rId3797" o:title=""/>
                </v:shape>
                <o:OLEObject Type="Embed" ProgID="Equation.DSMT4" ShapeID="_x0000_i3049" DrawAspect="Content" ObjectID="_1586753637" r:id="rId3821"/>
              </w:object>
            </w:r>
            <w:r>
              <w:t xml:space="preserve">PNO(c – g – c) </w:t>
            </w:r>
          </w:p>
          <w:p w:rsidR="00647685" w:rsidRDefault="00647685" w:rsidP="00647685">
            <w:r w:rsidRPr="00E75968">
              <w:rPr>
                <w:position w:val="-6"/>
              </w:rPr>
              <w:object w:dxaOrig="3440" w:dyaOrig="360">
                <v:shape id="_x0000_i3050" type="#_x0000_t75" style="width:172pt;height:18pt" o:ole="">
                  <v:imagedata r:id="rId3822" o:title=""/>
                </v:shape>
                <o:OLEObject Type="Embed" ProgID="Equation.DSMT4" ShapeID="_x0000_i3050" DrawAspect="Content" ObjectID="_1586753638" r:id="rId3823"/>
              </w:object>
            </w:r>
          </w:p>
          <w:p w:rsidR="00647685" w:rsidRDefault="00647685" w:rsidP="00647685">
            <w:r>
              <w:t xml:space="preserve">Mà: C, D là hai điểm cố định </w:t>
            </w:r>
            <w:r w:rsidRPr="00E75968">
              <w:rPr>
                <w:position w:val="-6"/>
              </w:rPr>
              <w:object w:dxaOrig="300" w:dyaOrig="240">
                <v:shape id="_x0000_i3051" type="#_x0000_t75" style="width:15pt;height:12pt" o:ole="">
                  <v:imagedata r:id="rId3824" o:title=""/>
                </v:shape>
                <o:OLEObject Type="Embed" ProgID="Equation.DSMT4" ShapeID="_x0000_i3051" DrawAspect="Content" ObjectID="_1586753639" r:id="rId3825"/>
              </w:object>
            </w:r>
            <w:r>
              <w:t>đường thẳng PD cố định</w:t>
            </w:r>
          </w:p>
          <w:p w:rsidR="00647685" w:rsidRPr="00C75DFA" w:rsidRDefault="00647685" w:rsidP="00647685">
            <w:r>
              <w:t xml:space="preserve">Vậy: </w:t>
            </w:r>
            <w:r w:rsidRPr="00C75DFA">
              <w:t xml:space="preserve">khi M di động trên đoạn thẳng AB thì P chạy trên một đường thẳng </w:t>
            </w:r>
            <w:r>
              <w:t xml:space="preserve">PD </w:t>
            </w:r>
            <w:r w:rsidRPr="00C75DFA">
              <w:t>cố định.</w:t>
            </w:r>
          </w:p>
          <w:p w:rsidR="00647685" w:rsidRPr="00EA45F9" w:rsidRDefault="00647685" w:rsidP="00647685"/>
          <w:p w:rsidR="00647685" w:rsidRPr="00EA45F9" w:rsidRDefault="00647685" w:rsidP="00647685"/>
          <w:p w:rsidR="00647685" w:rsidRPr="00DD16BD" w:rsidRDefault="00647685" w:rsidP="00647685">
            <w:pPr>
              <w:rPr>
                <w:b/>
                <w:i/>
              </w:rPr>
            </w:pPr>
            <w:r w:rsidRPr="00DD2F1D">
              <w:rPr>
                <w:b/>
              </w:rPr>
              <w:t xml:space="preserve">Bài 5: </w:t>
            </w:r>
            <w:r w:rsidRPr="00DD16BD">
              <w:rPr>
                <w:b/>
                <w:i/>
              </w:rPr>
              <w:t>(1,0 điểm)</w:t>
            </w:r>
          </w:p>
          <w:p w:rsidR="00647685" w:rsidRDefault="00647685" w:rsidP="00647685">
            <w:r>
              <w:t xml:space="preserve">Ta có: </w:t>
            </w:r>
            <w:r w:rsidRPr="00EA45F9">
              <w:rPr>
                <w:position w:val="-14"/>
              </w:rPr>
              <w:object w:dxaOrig="6759" w:dyaOrig="440">
                <v:shape id="_x0000_i3052" type="#_x0000_t75" style="width:337.95pt;height:22pt" o:ole="">
                  <v:imagedata r:id="rId3826" o:title=""/>
                </v:shape>
                <o:OLEObject Type="Embed" ProgID="Equation.DSMT4" ShapeID="_x0000_i3052" DrawAspect="Content" ObjectID="_1586753640" r:id="rId3827"/>
              </w:object>
            </w:r>
          </w:p>
          <w:p w:rsidR="00647685" w:rsidRDefault="00647685" w:rsidP="00647685">
            <w:r>
              <w:t xml:space="preserve">  </w:t>
            </w:r>
            <w:r w:rsidRPr="0077284D">
              <w:rPr>
                <w:position w:val="-18"/>
              </w:rPr>
              <w:object w:dxaOrig="5060" w:dyaOrig="540">
                <v:shape id="_x0000_i3053" type="#_x0000_t75" style="width:253pt;height:27pt" o:ole="">
                  <v:imagedata r:id="rId3828" o:title=""/>
                </v:shape>
                <o:OLEObject Type="Embed" ProgID="Equation.DSMT4" ShapeID="_x0000_i3053" DrawAspect="Content" ObjectID="_1586753641" r:id="rId3829"/>
              </w:object>
            </w:r>
          </w:p>
          <w:p w:rsidR="00647685" w:rsidRDefault="00647685" w:rsidP="00647685">
            <w:r>
              <w:t xml:space="preserve">  </w:t>
            </w:r>
            <w:r w:rsidRPr="00866B64">
              <w:rPr>
                <w:position w:val="-14"/>
              </w:rPr>
              <w:object w:dxaOrig="4520" w:dyaOrig="460">
                <v:shape id="_x0000_i3054" type="#_x0000_t75" style="width:226pt;height:23pt" o:ole="">
                  <v:imagedata r:id="rId3830" o:title=""/>
                </v:shape>
                <o:OLEObject Type="Embed" ProgID="Equation.DSMT4" ShapeID="_x0000_i3054" DrawAspect="Content" ObjectID="_1586753642" r:id="rId3831"/>
              </w:object>
            </w:r>
            <w:r>
              <w:t xml:space="preserve"> </w:t>
            </w:r>
            <w:r w:rsidRPr="00E45617">
              <w:rPr>
                <w:position w:val="-28"/>
              </w:rPr>
              <w:object w:dxaOrig="1960" w:dyaOrig="660">
                <v:shape id="_x0000_i3055" type="#_x0000_t75" style="width:98pt;height:33pt" o:ole="">
                  <v:imagedata r:id="rId3832" o:title=""/>
                </v:shape>
                <o:OLEObject Type="Embed" ProgID="Equation.DSMT4" ShapeID="_x0000_i3055" DrawAspect="Content" ObjectID="_1586753643" r:id="rId3833"/>
              </w:object>
            </w:r>
            <w:r>
              <w:t xml:space="preserve"> (1) (vì a,b &gt; 0 nên </w:t>
            </w:r>
            <w:r w:rsidRPr="005422FE">
              <w:rPr>
                <w:position w:val="-14"/>
              </w:rPr>
              <w:object w:dxaOrig="1300" w:dyaOrig="400">
                <v:shape id="_x0000_i3056" type="#_x0000_t75" style="width:65pt;height:20pt" o:ole="">
                  <v:imagedata r:id="rId3834" o:title=""/>
                </v:shape>
                <o:OLEObject Type="Embed" ProgID="Equation.DSMT4" ShapeID="_x0000_i3056" DrawAspect="Content" ObjectID="_1586753644" r:id="rId3835"/>
              </w:object>
            </w:r>
            <w:r>
              <w:t>)</w:t>
            </w:r>
          </w:p>
          <w:p w:rsidR="00647685" w:rsidRDefault="00647685" w:rsidP="00647685">
            <w:r>
              <w:t>Chứng minh tương tự, ta có:</w:t>
            </w:r>
          </w:p>
          <w:p w:rsidR="00647685" w:rsidRDefault="00647685" w:rsidP="00647685">
            <w:r w:rsidRPr="00E45617">
              <w:rPr>
                <w:position w:val="-28"/>
              </w:rPr>
              <w:object w:dxaOrig="1620" w:dyaOrig="660">
                <v:shape id="_x0000_i3057" type="#_x0000_t75" style="width:81pt;height:33pt" o:ole="">
                  <v:imagedata r:id="rId3836" o:title=""/>
                </v:shape>
                <o:OLEObject Type="Embed" ProgID="Equation.DSMT4" ShapeID="_x0000_i3057" DrawAspect="Content" ObjectID="_1586753645" r:id="rId3837"/>
              </w:object>
            </w:r>
            <w:r>
              <w:t xml:space="preserve"> (2); và: </w:t>
            </w:r>
            <w:r w:rsidRPr="00E45617">
              <w:rPr>
                <w:position w:val="-28"/>
              </w:rPr>
              <w:object w:dxaOrig="1640" w:dyaOrig="660">
                <v:shape id="_x0000_i3058" type="#_x0000_t75" style="width:82pt;height:33pt" o:ole="">
                  <v:imagedata r:id="rId3838" o:title=""/>
                </v:shape>
                <o:OLEObject Type="Embed" ProgID="Equation.DSMT4" ShapeID="_x0000_i3058" DrawAspect="Content" ObjectID="_1586753646" r:id="rId3839"/>
              </w:object>
            </w:r>
            <w:r>
              <w:t xml:space="preserve">  (3)</w:t>
            </w:r>
          </w:p>
          <w:p w:rsidR="00647685" w:rsidRDefault="00647685" w:rsidP="00647685">
            <w:r>
              <w:t xml:space="preserve">Cộng (1), (2) và (3) vế theo vế ta đươc: </w:t>
            </w:r>
            <w:r w:rsidRPr="00882FF3">
              <w:rPr>
                <w:position w:val="-8"/>
              </w:rPr>
              <w:object w:dxaOrig="3019" w:dyaOrig="400">
                <v:shape id="_x0000_i3059" type="#_x0000_t75" style="width:150.95pt;height:20pt" o:ole="">
                  <v:imagedata r:id="rId3713" o:title=""/>
                </v:shape>
                <o:OLEObject Type="Embed" ProgID="Equation.DSMT4" ShapeID="_x0000_i3059" DrawAspect="Content" ObjectID="_1586753647" r:id="rId3840"/>
              </w:object>
            </w:r>
            <w:r w:rsidRPr="00DD2F1D">
              <w:rPr>
                <w:position w:val="-28"/>
              </w:rPr>
              <w:object w:dxaOrig="5000" w:dyaOrig="700">
                <v:shape id="_x0000_i3060" type="#_x0000_t75" style="width:250pt;height:35pt" o:ole="">
                  <v:imagedata r:id="rId3841" o:title=""/>
                </v:shape>
                <o:OLEObject Type="Embed" ProgID="Equation.DSMT4" ShapeID="_x0000_i3060" DrawAspect="Content" ObjectID="_1586753648" r:id="rId3842"/>
              </w:object>
            </w:r>
            <w:r>
              <w:t xml:space="preserve"> (đpcm)</w:t>
            </w:r>
          </w:p>
          <w:p w:rsidR="00647685" w:rsidRPr="00EA45F9" w:rsidRDefault="00647685" w:rsidP="00647685">
            <w:r>
              <w:t xml:space="preserve">Vậy: </w:t>
            </w:r>
            <w:r w:rsidRPr="00882FF3">
              <w:rPr>
                <w:position w:val="-8"/>
              </w:rPr>
              <w:object w:dxaOrig="3019" w:dyaOrig="400">
                <v:shape id="_x0000_i3061" type="#_x0000_t75" style="width:150.95pt;height:20pt" o:ole="">
                  <v:imagedata r:id="rId3713" o:title=""/>
                </v:shape>
                <o:OLEObject Type="Embed" ProgID="Equation.DSMT4" ShapeID="_x0000_i3061" DrawAspect="Content" ObjectID="_1586753649" r:id="rId3843"/>
              </w:object>
            </w:r>
            <w:r w:rsidRPr="00121CEE">
              <w:rPr>
                <w:position w:val="-14"/>
              </w:rPr>
              <w:object w:dxaOrig="1560" w:dyaOrig="420">
                <v:shape id="_x0000_i3062" type="#_x0000_t75" style="width:78pt;height:21pt" o:ole="">
                  <v:imagedata r:id="rId3715" o:title=""/>
                </v:shape>
                <o:OLEObject Type="Embed" ProgID="Equation.DSMT4" ShapeID="_x0000_i3062" DrawAspect="Content" ObjectID="_1586753650" r:id="rId3844"/>
              </w:object>
            </w:r>
          </w:p>
          <w:p w:rsidR="00647685" w:rsidRDefault="00647685" w:rsidP="00647685"/>
          <w:p w:rsidR="00647685" w:rsidRPr="00733A51" w:rsidRDefault="00647685" w:rsidP="00733A51">
            <w:pPr>
              <w:jc w:val="center"/>
              <w:rPr>
                <w:rFonts w:ascii="Times New Roman" w:eastAsia="Times New Roman" w:hAnsi="Times New Roman" w:cs="Times New Roman"/>
                <w:b/>
                <w:color w:val="FF0000"/>
                <w:sz w:val="28"/>
                <w:szCs w:val="24"/>
                <w:lang w:val="en-US"/>
              </w:rPr>
            </w:pPr>
          </w:p>
        </w:tc>
      </w:tr>
      <w:tr w:rsidR="00733A51" w:rsidRPr="00733A51" w:rsidTr="00647685">
        <w:trPr>
          <w:trHeight w:val="315"/>
          <w:jc w:val="center"/>
        </w:trPr>
        <w:tc>
          <w:tcPr>
            <w:tcW w:w="11333" w:type="dxa"/>
            <w:tcBorders>
              <w:top w:val="nil"/>
              <w:left w:val="nil"/>
              <w:bottom w:val="nil"/>
              <w:right w:val="nil"/>
            </w:tcBorders>
            <w:shd w:val="clear" w:color="auto" w:fill="auto"/>
            <w:noWrap/>
            <w:vAlign w:val="bottom"/>
            <w:hideMark/>
          </w:tcPr>
          <w:p w:rsidR="00733A51" w:rsidRDefault="00733A51" w:rsidP="00733A51">
            <w:pPr>
              <w:jc w:val="center"/>
              <w:rPr>
                <w:rFonts w:ascii="Times New Roman" w:eastAsia="Times New Roman" w:hAnsi="Times New Roman" w:cs="Times New Roman"/>
                <w:b/>
                <w:color w:val="FF0000"/>
                <w:sz w:val="28"/>
                <w:szCs w:val="24"/>
                <w:lang w:val="en-US"/>
              </w:rPr>
            </w:pPr>
            <w:r w:rsidRPr="00733A51">
              <w:rPr>
                <w:rFonts w:ascii="Times New Roman" w:eastAsia="Times New Roman" w:hAnsi="Times New Roman" w:cs="Times New Roman"/>
                <w:b/>
                <w:color w:val="FF0000"/>
                <w:sz w:val="28"/>
                <w:szCs w:val="24"/>
                <w:lang w:val="en-US"/>
              </w:rPr>
              <w:t>ĐỀ 349</w:t>
            </w:r>
          </w:p>
          <w:p w:rsidR="00647685" w:rsidRPr="00FD71EB" w:rsidRDefault="00647685" w:rsidP="00647685">
            <w:pPr>
              <w:jc w:val="center"/>
              <w:rPr>
                <w:rFonts w:ascii=".VnTimeH" w:hAnsi=".VnTimeH"/>
                <w:b/>
              </w:rPr>
            </w:pPr>
            <w:r w:rsidRPr="00FD71EB">
              <w:rPr>
                <w:rFonts w:ascii=".VnTimeH" w:hAnsi=".VnTimeH"/>
                <w:b/>
              </w:rPr>
              <w:t>§Ò thi häc sinh giái</w:t>
            </w:r>
            <w:r>
              <w:rPr>
                <w:rFonts w:ascii=".VnTimeH" w:hAnsi=".VnTimeH"/>
                <w:b/>
              </w:rPr>
              <w:t xml:space="preserve"> </w:t>
            </w:r>
            <w:r w:rsidRPr="00FD71EB">
              <w:rPr>
                <w:rFonts w:ascii=".VnTimeH" w:hAnsi=".VnTimeH"/>
                <w:b/>
              </w:rPr>
              <w:t>líp 9</w:t>
            </w:r>
          </w:p>
          <w:p w:rsidR="00647685" w:rsidRPr="00647685" w:rsidRDefault="00647685" w:rsidP="00647685">
            <w:pPr>
              <w:ind w:left="170"/>
              <w:rPr>
                <w:rFonts w:ascii=".VnTime" w:hAnsi=".VnTime"/>
                <w:b/>
              </w:rPr>
            </w:pPr>
            <w:r w:rsidRPr="00647685">
              <w:rPr>
                <w:rFonts w:ascii=".VnTime" w:hAnsi=".VnTime"/>
                <w:b/>
              </w:rPr>
              <w:t xml:space="preserve">                                      N¨m häc: 2008 – 2009: M«n to¸n</w:t>
            </w:r>
          </w:p>
          <w:p w:rsidR="00647685" w:rsidRPr="00647685" w:rsidRDefault="00647685" w:rsidP="00647685">
            <w:pPr>
              <w:ind w:left="170"/>
              <w:rPr>
                <w:rFonts w:ascii=".VnTime" w:hAnsi=".VnTime"/>
                <w:b/>
              </w:rPr>
            </w:pPr>
            <w:r w:rsidRPr="00647685">
              <w:rPr>
                <w:rFonts w:ascii=".VnTime" w:hAnsi=".VnTime"/>
                <w:b/>
              </w:rPr>
              <w:t xml:space="preserve">                                      Thêi gian lµm bµi: 150</w:t>
            </w:r>
            <w:r w:rsidRPr="00647685">
              <w:rPr>
                <w:rFonts w:ascii=".VnTime" w:hAnsi=".VnTime"/>
                <w:b/>
                <w:vertAlign w:val="superscript"/>
              </w:rPr>
              <w:t>’</w:t>
            </w:r>
            <w:r w:rsidRPr="00647685">
              <w:rPr>
                <w:rFonts w:ascii=".VnTime" w:hAnsi=".VnTime"/>
                <w:b/>
              </w:rPr>
              <w:t xml:space="preserve"> ( kh«ng kÓ thêi gian giao ®Ò )</w:t>
            </w:r>
          </w:p>
          <w:p w:rsidR="00647685" w:rsidRPr="00647685" w:rsidRDefault="00647685" w:rsidP="00647685">
            <w:pPr>
              <w:ind w:left="170"/>
              <w:jc w:val="both"/>
              <w:rPr>
                <w:rFonts w:ascii=".VnTime" w:hAnsi=".VnTime"/>
                <w:sz w:val="30"/>
              </w:rPr>
            </w:pPr>
            <w:r w:rsidRPr="00647685">
              <w:rPr>
                <w:rFonts w:ascii=".VnTime" w:hAnsi=".VnTime"/>
                <w:b/>
                <w:sz w:val="30"/>
                <w:u w:val="single"/>
              </w:rPr>
              <w:t>C©u 1</w:t>
            </w:r>
            <w:r w:rsidRPr="00647685">
              <w:rPr>
                <w:rFonts w:ascii=".VnTime" w:hAnsi=".VnTime"/>
                <w:sz w:val="30"/>
              </w:rPr>
              <w:t xml:space="preserve">: ( 1 ®iÓm ). Gi¶i ph­¬ng tr×nh: </w:t>
            </w:r>
            <w:r w:rsidRPr="00647685">
              <w:rPr>
                <w:rFonts w:ascii=".VnTime" w:hAnsi=".VnTime"/>
                <w:position w:val="-28"/>
                <w:sz w:val="30"/>
              </w:rPr>
              <w:object w:dxaOrig="2240" w:dyaOrig="660">
                <v:shape id="_x0000_i3063" type="#_x0000_t75" style="width:112pt;height:33pt" o:ole="">
                  <v:imagedata r:id="rId3845" o:title=""/>
                </v:shape>
                <o:OLEObject Type="Embed" ProgID="Equation.DSMT4" ShapeID="_x0000_i3063" DrawAspect="Content" ObjectID="_1586753651" r:id="rId3846"/>
              </w:object>
            </w:r>
          </w:p>
          <w:p w:rsidR="00647685" w:rsidRPr="00647685" w:rsidRDefault="00647685" w:rsidP="00647685">
            <w:pPr>
              <w:ind w:left="170"/>
              <w:jc w:val="both"/>
              <w:rPr>
                <w:rFonts w:ascii=".VnTime" w:hAnsi=".VnTime"/>
                <w:sz w:val="30"/>
              </w:rPr>
            </w:pPr>
            <w:r w:rsidRPr="00647685">
              <w:rPr>
                <w:rFonts w:ascii=".VnTime" w:hAnsi=".VnTime"/>
                <w:b/>
                <w:sz w:val="30"/>
                <w:u w:val="single"/>
              </w:rPr>
              <w:t>C©u 2</w:t>
            </w:r>
            <w:r w:rsidRPr="00647685">
              <w:rPr>
                <w:rFonts w:ascii=".VnTime" w:hAnsi=".VnTime"/>
                <w:sz w:val="30"/>
              </w:rPr>
              <w:t>: ( 2 ®iÓm ) Rót gän c¸c biÓu thøc:</w:t>
            </w:r>
          </w:p>
          <w:p w:rsidR="00647685" w:rsidRPr="00647685" w:rsidRDefault="00647685" w:rsidP="00647685">
            <w:pPr>
              <w:ind w:left="170"/>
              <w:jc w:val="both"/>
              <w:rPr>
                <w:rFonts w:ascii=".VnTime" w:hAnsi=".VnTime"/>
                <w:sz w:val="30"/>
              </w:rPr>
            </w:pPr>
            <w:r w:rsidRPr="00647685">
              <w:rPr>
                <w:rFonts w:ascii=".VnTime" w:hAnsi=".VnTime"/>
                <w:sz w:val="30"/>
              </w:rPr>
              <w:t xml:space="preserve">         a)   </w:t>
            </w:r>
            <w:r w:rsidRPr="00647685">
              <w:rPr>
                <w:rFonts w:ascii=".VnTime" w:hAnsi=".VnTime"/>
                <w:position w:val="-24"/>
                <w:sz w:val="30"/>
              </w:rPr>
              <w:object w:dxaOrig="1620" w:dyaOrig="660">
                <v:shape id="_x0000_i3064" type="#_x0000_t75" style="width:81pt;height:33pt" o:ole="">
                  <v:imagedata r:id="rId3847" o:title=""/>
                </v:shape>
                <o:OLEObject Type="Embed" ProgID="Equation.DSMT4" ShapeID="_x0000_i3064" DrawAspect="Content" ObjectID="_1586753652" r:id="rId3848"/>
              </w:object>
            </w:r>
            <w:r w:rsidRPr="00647685">
              <w:rPr>
                <w:rFonts w:ascii=".VnTime" w:hAnsi=".VnTime"/>
                <w:sz w:val="30"/>
              </w:rPr>
              <w:t xml:space="preserve">                 b) </w:t>
            </w:r>
            <w:r w:rsidRPr="00647685">
              <w:rPr>
                <w:rFonts w:ascii=".VnTime" w:hAnsi=".VnTime"/>
                <w:position w:val="-36"/>
                <w:sz w:val="30"/>
              </w:rPr>
              <w:object w:dxaOrig="4180" w:dyaOrig="840">
                <v:shape id="_x0000_i3065" type="#_x0000_t75" style="width:209pt;height:42pt" o:ole="">
                  <v:imagedata r:id="rId3849" o:title=""/>
                </v:shape>
                <o:OLEObject Type="Embed" ProgID="Equation.DSMT4" ShapeID="_x0000_i3065" DrawAspect="Content" ObjectID="_1586753653" r:id="rId3850"/>
              </w:object>
            </w:r>
          </w:p>
          <w:p w:rsidR="00647685" w:rsidRPr="00647685" w:rsidRDefault="00647685" w:rsidP="00647685">
            <w:pPr>
              <w:ind w:left="170"/>
              <w:jc w:val="both"/>
              <w:rPr>
                <w:rFonts w:ascii=".VnTime" w:hAnsi=".VnTime"/>
                <w:sz w:val="30"/>
              </w:rPr>
            </w:pPr>
            <w:r w:rsidRPr="00647685">
              <w:rPr>
                <w:rFonts w:ascii=".VnTime" w:hAnsi=".VnTime"/>
                <w:b/>
                <w:sz w:val="30"/>
                <w:u w:val="single"/>
              </w:rPr>
              <w:t>C©u 3</w:t>
            </w:r>
            <w:r w:rsidRPr="00647685">
              <w:rPr>
                <w:rFonts w:ascii=".VnTime" w:hAnsi=".VnTime"/>
                <w:sz w:val="30"/>
              </w:rPr>
              <w:t>: ( 0.5 ®iÓm ) Khoanh trßn vµo ®¸p ¸n ®óng:</w:t>
            </w:r>
          </w:p>
          <w:p w:rsidR="00647685" w:rsidRPr="00647685" w:rsidRDefault="00647685" w:rsidP="00647685">
            <w:pPr>
              <w:ind w:left="170"/>
              <w:jc w:val="both"/>
              <w:rPr>
                <w:rFonts w:ascii=".VnTime" w:hAnsi=".VnTime"/>
                <w:sz w:val="30"/>
              </w:rPr>
            </w:pPr>
            <w:r w:rsidRPr="00647685">
              <w:rPr>
                <w:rFonts w:ascii=".VnTime" w:hAnsi=".VnTime"/>
                <w:sz w:val="30"/>
              </w:rPr>
              <w:t xml:space="preserve">  TØ sè gi÷a b¸n kÝnh ®­êng trßn ngo¹i tiÕp vµ ®­êng trßn néi tiÕp cña mét tam gi¸c vu«ng c©n lµ: A.   </w:t>
            </w:r>
            <w:r w:rsidRPr="00647685">
              <w:rPr>
                <w:rFonts w:ascii=".VnTime" w:hAnsi=".VnTime"/>
                <w:position w:val="-6"/>
                <w:sz w:val="30"/>
              </w:rPr>
              <w:object w:dxaOrig="660" w:dyaOrig="340">
                <v:shape id="_x0000_i3066" type="#_x0000_t75" style="width:33pt;height:17pt" o:ole="">
                  <v:imagedata r:id="rId3851" o:title=""/>
                </v:shape>
                <o:OLEObject Type="Embed" ProgID="Equation.DSMT4" ShapeID="_x0000_i3066" DrawAspect="Content" ObjectID="_1586753654" r:id="rId3852"/>
              </w:object>
            </w:r>
            <w:r w:rsidRPr="00647685">
              <w:rPr>
                <w:rFonts w:ascii=".VnTime" w:hAnsi=".VnTime"/>
                <w:sz w:val="30"/>
              </w:rPr>
              <w:t xml:space="preserve">        B.   </w:t>
            </w:r>
            <w:r w:rsidRPr="00647685">
              <w:rPr>
                <w:rFonts w:ascii=".VnTime" w:hAnsi=".VnTime"/>
                <w:position w:val="-6"/>
                <w:sz w:val="30"/>
              </w:rPr>
              <w:object w:dxaOrig="720" w:dyaOrig="340">
                <v:shape id="_x0000_i3067" type="#_x0000_t75" style="width:36pt;height:17pt" o:ole="">
                  <v:imagedata r:id="rId3853" o:title=""/>
                </v:shape>
                <o:OLEObject Type="Embed" ProgID="Equation.DSMT4" ShapeID="_x0000_i3067" DrawAspect="Content" ObjectID="_1586753655" r:id="rId3854"/>
              </w:object>
            </w:r>
            <w:r w:rsidRPr="00647685">
              <w:rPr>
                <w:rFonts w:ascii=".VnTime" w:hAnsi=".VnTime"/>
                <w:sz w:val="30"/>
              </w:rPr>
              <w:t xml:space="preserve">        C.   </w:t>
            </w:r>
            <w:r w:rsidRPr="00647685">
              <w:rPr>
                <w:rFonts w:ascii=".VnTime" w:hAnsi=".VnTime"/>
                <w:position w:val="-6"/>
                <w:sz w:val="30"/>
              </w:rPr>
              <w:object w:dxaOrig="660" w:dyaOrig="340">
                <v:shape id="_x0000_i3068" type="#_x0000_t75" style="width:33pt;height:17pt" o:ole="">
                  <v:imagedata r:id="rId3855" o:title=""/>
                </v:shape>
                <o:OLEObject Type="Embed" ProgID="Equation.DSMT4" ShapeID="_x0000_i3068" DrawAspect="Content" ObjectID="_1586753656" r:id="rId3856"/>
              </w:object>
            </w:r>
            <w:r w:rsidRPr="00647685">
              <w:rPr>
                <w:rFonts w:ascii=".VnTime" w:hAnsi=".VnTime"/>
                <w:sz w:val="30"/>
              </w:rPr>
              <w:t xml:space="preserve">         D.  </w:t>
            </w:r>
            <w:r w:rsidRPr="00647685">
              <w:rPr>
                <w:rFonts w:ascii=".VnTime" w:hAnsi=".VnTime"/>
                <w:position w:val="-24"/>
                <w:sz w:val="30"/>
              </w:rPr>
              <w:object w:dxaOrig="760" w:dyaOrig="680">
                <v:shape id="_x0000_i3069" type="#_x0000_t75" style="width:38pt;height:34pt" o:ole="">
                  <v:imagedata r:id="rId3857" o:title=""/>
                </v:shape>
                <o:OLEObject Type="Embed" ProgID="Equation.DSMT4" ShapeID="_x0000_i3069" DrawAspect="Content" ObjectID="_1586753657" r:id="rId3858"/>
              </w:object>
            </w:r>
          </w:p>
          <w:p w:rsidR="00647685" w:rsidRPr="00647685" w:rsidRDefault="00647685" w:rsidP="00647685">
            <w:pPr>
              <w:ind w:left="170"/>
              <w:jc w:val="both"/>
              <w:rPr>
                <w:rFonts w:ascii=".VnTime" w:hAnsi=".VnTime"/>
                <w:sz w:val="30"/>
              </w:rPr>
            </w:pPr>
            <w:r w:rsidRPr="00647685">
              <w:rPr>
                <w:rFonts w:ascii=".VnTime" w:hAnsi=".VnTime"/>
                <w:b/>
                <w:sz w:val="30"/>
                <w:u w:val="single"/>
              </w:rPr>
              <w:t>C©u 4</w:t>
            </w:r>
            <w:r w:rsidRPr="00647685">
              <w:rPr>
                <w:rFonts w:ascii=".VnTime" w:hAnsi=".VnTime"/>
                <w:sz w:val="30"/>
              </w:rPr>
              <w:t>: ( 0.5 ®iÓm ) Khoanh trßn vµo ®¸p ¸n ®óng</w:t>
            </w:r>
          </w:p>
          <w:p w:rsidR="00647685" w:rsidRPr="00647685" w:rsidRDefault="00647685" w:rsidP="00647685">
            <w:pPr>
              <w:ind w:left="170"/>
              <w:jc w:val="both"/>
              <w:rPr>
                <w:rFonts w:ascii=".VnTime" w:hAnsi=".VnTime"/>
                <w:sz w:val="30"/>
              </w:rPr>
            </w:pPr>
            <w:r w:rsidRPr="00647685">
              <w:rPr>
                <w:rFonts w:ascii=".VnTime" w:hAnsi=".VnTime"/>
                <w:sz w:val="30"/>
              </w:rPr>
              <w:t xml:space="preserve"> Cho </w:t>
            </w:r>
            <w:r w:rsidRPr="00647685">
              <w:rPr>
                <w:rFonts w:ascii=".VnTime" w:hAnsi=".VnTime"/>
                <w:position w:val="-6"/>
                <w:sz w:val="30"/>
              </w:rPr>
              <w:object w:dxaOrig="680" w:dyaOrig="279">
                <v:shape id="_x0000_i3070" type="#_x0000_t75" style="width:34pt;height:13.95pt" o:ole="">
                  <v:imagedata r:id="rId3859" o:title=""/>
                </v:shape>
                <o:OLEObject Type="Embed" ProgID="Equation.DSMT4" ShapeID="_x0000_i3070" DrawAspect="Content" ObjectID="_1586753658" r:id="rId3860"/>
              </w:object>
            </w:r>
            <w:r w:rsidRPr="00647685">
              <w:rPr>
                <w:rFonts w:ascii=".VnTime" w:hAnsi=".VnTime"/>
                <w:sz w:val="30"/>
              </w:rPr>
              <w:t xml:space="preserve"> vu«ng t¹i A, ®iÓm I n»m trong tam gi¸c vÏ </w:t>
            </w:r>
            <w:r w:rsidRPr="00647685">
              <w:rPr>
                <w:rFonts w:ascii=".VnTime" w:hAnsi=".VnTime"/>
                <w:position w:val="-10"/>
                <w:sz w:val="30"/>
              </w:rPr>
              <w:object w:dxaOrig="1840" w:dyaOrig="320">
                <v:shape id="_x0000_i3071" type="#_x0000_t75" style="width:92pt;height:16pt" o:ole="">
                  <v:imagedata r:id="rId3861" o:title=""/>
                </v:shape>
                <o:OLEObject Type="Embed" ProgID="Equation.DSMT4" ShapeID="_x0000_i3071" DrawAspect="Content" ObjectID="_1586753659" r:id="rId3862"/>
              </w:object>
            </w:r>
            <w:r w:rsidRPr="00647685">
              <w:rPr>
                <w:rFonts w:ascii=".VnTime" w:hAnsi=".VnTime"/>
                <w:sz w:val="30"/>
              </w:rPr>
              <w:t>,</w:t>
            </w:r>
            <w:r w:rsidRPr="00647685">
              <w:rPr>
                <w:rFonts w:ascii=".VnTime" w:hAnsi=".VnTime"/>
                <w:position w:val="-4"/>
                <w:sz w:val="30"/>
              </w:rPr>
              <w:object w:dxaOrig="920" w:dyaOrig="260">
                <v:shape id="_x0000_i3072" type="#_x0000_t75" style="width:46pt;height:13pt" o:ole="">
                  <v:imagedata r:id="rId3863" o:title=""/>
                </v:shape>
                <o:OLEObject Type="Embed" ProgID="Equation.DSMT4" ShapeID="_x0000_i3072" DrawAspect="Content" ObjectID="_1586753660" r:id="rId3864"/>
              </w:object>
            </w:r>
          </w:p>
          <w:p w:rsidR="00647685" w:rsidRPr="00647685" w:rsidRDefault="00647685" w:rsidP="00647685">
            <w:pPr>
              <w:ind w:left="170"/>
              <w:jc w:val="both"/>
              <w:rPr>
                <w:rFonts w:ascii=".VnTime" w:hAnsi=".VnTime"/>
                <w:sz w:val="30"/>
              </w:rPr>
            </w:pPr>
            <w:r w:rsidRPr="00647685">
              <w:rPr>
                <w:rFonts w:ascii=".VnTime" w:hAnsi=".VnTime"/>
                <w:sz w:val="30"/>
              </w:rPr>
              <w:t xml:space="preserve">BiÓu thøc: </w:t>
            </w:r>
            <w:r w:rsidRPr="00647685">
              <w:rPr>
                <w:rFonts w:ascii=".VnTime" w:hAnsi=".VnTime"/>
                <w:position w:val="-4"/>
                <w:sz w:val="30"/>
              </w:rPr>
              <w:object w:dxaOrig="1560" w:dyaOrig="300">
                <v:shape id="_x0000_i3073" type="#_x0000_t75" style="width:78pt;height:15pt" o:ole="">
                  <v:imagedata r:id="rId3865" o:title=""/>
                </v:shape>
                <o:OLEObject Type="Embed" ProgID="Equation.DSMT4" ShapeID="_x0000_i3073" DrawAspect="Content" ObjectID="_1586753661" r:id="rId3866"/>
              </w:object>
            </w:r>
            <w:r w:rsidRPr="00647685">
              <w:rPr>
                <w:rFonts w:ascii=".VnTime" w:hAnsi=".VnTime"/>
                <w:sz w:val="30"/>
              </w:rPr>
              <w:t xml:space="preserve"> nhá nhÊt khi:</w:t>
            </w:r>
          </w:p>
          <w:p w:rsidR="00647685" w:rsidRPr="00647685" w:rsidRDefault="00647685" w:rsidP="00647685">
            <w:pPr>
              <w:ind w:left="170"/>
              <w:jc w:val="both"/>
              <w:rPr>
                <w:rFonts w:ascii=".VnTime" w:hAnsi=".VnTime"/>
                <w:sz w:val="30"/>
              </w:rPr>
            </w:pPr>
            <w:r w:rsidRPr="00647685">
              <w:rPr>
                <w:rFonts w:ascii=".VnTime" w:hAnsi=".VnTime"/>
                <w:sz w:val="30"/>
              </w:rPr>
              <w:t xml:space="preserve">  A. I lµ t©m ®­êng trßn néi tiÕp       B. I lµ t©m ®­êng trßn ngo¹i tiÕp </w:t>
            </w:r>
          </w:p>
          <w:p w:rsidR="00647685" w:rsidRPr="00647685" w:rsidRDefault="00647685" w:rsidP="00647685">
            <w:pPr>
              <w:ind w:left="170"/>
              <w:jc w:val="both"/>
              <w:rPr>
                <w:rFonts w:ascii=".VnTime" w:hAnsi=".VnTime"/>
                <w:sz w:val="30"/>
              </w:rPr>
            </w:pPr>
            <w:r w:rsidRPr="00647685">
              <w:rPr>
                <w:rFonts w:ascii=".VnTime" w:hAnsi=".VnTime"/>
                <w:sz w:val="30"/>
              </w:rPr>
              <w:t xml:space="preserve">  C. I lµ träng t©m tam gi¸c           D. I lµ trung ®iÓm cña ®­êng cao AH </w:t>
            </w:r>
            <w:r w:rsidRPr="00647685">
              <w:rPr>
                <w:rFonts w:ascii=".VnTime" w:hAnsi=".VnTime"/>
                <w:position w:val="-10"/>
                <w:sz w:val="30"/>
              </w:rPr>
              <w:object w:dxaOrig="1020" w:dyaOrig="320">
                <v:shape id="_x0000_i3074" type="#_x0000_t75" style="width:51pt;height:16pt" o:ole="">
                  <v:imagedata r:id="rId3867" o:title=""/>
                </v:shape>
                <o:OLEObject Type="Embed" ProgID="Equation.DSMT4" ShapeID="_x0000_i3074" DrawAspect="Content" ObjectID="_1586753662" r:id="rId3868"/>
              </w:object>
            </w:r>
          </w:p>
          <w:p w:rsidR="00647685" w:rsidRPr="00647685" w:rsidRDefault="00647685" w:rsidP="00647685">
            <w:pPr>
              <w:ind w:left="170"/>
              <w:jc w:val="both"/>
              <w:rPr>
                <w:rFonts w:ascii=".VnTime" w:hAnsi=".VnTime"/>
                <w:sz w:val="30"/>
              </w:rPr>
            </w:pPr>
            <w:r w:rsidRPr="00647685">
              <w:rPr>
                <w:rFonts w:ascii=".VnTime" w:hAnsi=".VnTime"/>
                <w:b/>
                <w:noProof/>
                <w:sz w:val="30"/>
                <w:u w:val="single"/>
                <w:lang w:val="en-US"/>
              </w:rPr>
              <w:drawing>
                <wp:anchor distT="0" distB="0" distL="114300" distR="114300" simplePos="0" relativeHeight="251752448" behindDoc="1" locked="0" layoutInCell="1" allowOverlap="1" wp14:anchorId="311F0521" wp14:editId="0E1497CF">
                  <wp:simplePos x="0" y="0"/>
                  <wp:positionH relativeFrom="column">
                    <wp:posOffset>4711700</wp:posOffset>
                  </wp:positionH>
                  <wp:positionV relativeFrom="paragraph">
                    <wp:posOffset>69850</wp:posOffset>
                  </wp:positionV>
                  <wp:extent cx="1313180" cy="588010"/>
                  <wp:effectExtent l="0" t="0" r="0" b="0"/>
                  <wp:wrapNone/>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869">
                            <a:extLst>
                              <a:ext uri="{28A0092B-C50C-407E-A947-70E740481C1C}">
                                <a14:useLocalDpi xmlns:a14="http://schemas.microsoft.com/office/drawing/2010/main" val="0"/>
                              </a:ext>
                            </a:extLst>
                          </a:blip>
                          <a:srcRect/>
                          <a:stretch>
                            <a:fillRect/>
                          </a:stretch>
                        </pic:blipFill>
                        <pic:spPr bwMode="auto">
                          <a:xfrm>
                            <a:off x="0" y="0"/>
                            <a:ext cx="1313180" cy="5880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47685">
              <w:rPr>
                <w:rFonts w:ascii=".VnTime" w:hAnsi=".VnTime"/>
                <w:b/>
                <w:noProof/>
                <w:sz w:val="30"/>
                <w:u w:val="single"/>
                <w:lang w:val="en-US"/>
              </w:rPr>
              <w:drawing>
                <wp:anchor distT="0" distB="0" distL="114300" distR="114300" simplePos="0" relativeHeight="251751424" behindDoc="1" locked="0" layoutInCell="1" allowOverlap="1" wp14:anchorId="4710AB5A" wp14:editId="658A7CA7">
                  <wp:simplePos x="0" y="0"/>
                  <wp:positionH relativeFrom="column">
                    <wp:posOffset>1609090</wp:posOffset>
                  </wp:positionH>
                  <wp:positionV relativeFrom="paragraph">
                    <wp:posOffset>69850</wp:posOffset>
                  </wp:positionV>
                  <wp:extent cx="1235710" cy="588010"/>
                  <wp:effectExtent l="0" t="0" r="0" b="0"/>
                  <wp:wrapNone/>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869">
                            <a:extLst>
                              <a:ext uri="{28A0092B-C50C-407E-A947-70E740481C1C}">
                                <a14:useLocalDpi xmlns:a14="http://schemas.microsoft.com/office/drawing/2010/main" val="0"/>
                              </a:ext>
                            </a:extLst>
                          </a:blip>
                          <a:srcRect/>
                          <a:stretch>
                            <a:fillRect/>
                          </a:stretch>
                        </pic:blipFill>
                        <pic:spPr bwMode="auto">
                          <a:xfrm>
                            <a:off x="0" y="0"/>
                            <a:ext cx="1235710" cy="5880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47685">
              <w:rPr>
                <w:rFonts w:ascii=".VnTime" w:hAnsi=".VnTime"/>
                <w:b/>
                <w:sz w:val="30"/>
                <w:u w:val="single"/>
              </w:rPr>
              <w:t>C©u 5</w:t>
            </w:r>
            <w:r w:rsidRPr="00647685">
              <w:rPr>
                <w:rFonts w:ascii=".VnTime" w:hAnsi=".VnTime"/>
                <w:sz w:val="30"/>
              </w:rPr>
              <w:t>: ( 1 ®iÓm ) §iÒn sè thÝch hîp vµo « trèng:</w:t>
            </w:r>
          </w:p>
          <w:p w:rsidR="00647685" w:rsidRPr="00647685" w:rsidRDefault="00647685" w:rsidP="00647685">
            <w:pPr>
              <w:tabs>
                <w:tab w:val="left" w:pos="3793"/>
                <w:tab w:val="left" w:pos="4373"/>
                <w:tab w:val="right" w:pos="9071"/>
              </w:tabs>
              <w:ind w:left="170"/>
              <w:jc w:val="both"/>
              <w:rPr>
                <w:rFonts w:ascii=".VnTime" w:hAnsi=".VnTime"/>
                <w:sz w:val="30"/>
              </w:rPr>
            </w:pPr>
            <w:r w:rsidRPr="00647685">
              <w:rPr>
                <w:rFonts w:ascii=".VnTime" w:hAnsi=".VnTime"/>
                <w:sz w:val="30"/>
              </w:rPr>
              <w:t xml:space="preserve">  a) </w:t>
            </w:r>
            <w:r w:rsidRPr="00647685">
              <w:rPr>
                <w:rFonts w:ascii=".VnTime" w:hAnsi=".VnTime"/>
                <w:position w:val="-10"/>
                <w:sz w:val="30"/>
              </w:rPr>
              <w:object w:dxaOrig="2100" w:dyaOrig="440">
                <v:shape id="_x0000_i3075" type="#_x0000_t75" style="width:105pt;height:22pt" o:ole="">
                  <v:imagedata r:id="rId3870" o:title=""/>
                </v:shape>
                <o:OLEObject Type="Embed" ProgID="Equation.DSMT4" ShapeID="_x0000_i3075" DrawAspect="Content" ObjectID="_1586753663" r:id="rId3871"/>
              </w:object>
            </w:r>
            <w:r w:rsidRPr="00647685">
              <w:rPr>
                <w:rFonts w:ascii=".VnTime" w:hAnsi=".VnTime"/>
                <w:sz w:val="30"/>
              </w:rPr>
              <w:tab/>
            </w:r>
            <w:r w:rsidRPr="00647685">
              <w:rPr>
                <w:rFonts w:ascii=".VnTime" w:hAnsi=".VnTime"/>
                <w:sz w:val="30"/>
              </w:rPr>
              <w:tab/>
              <w:t xml:space="preserve"> b.</w:t>
            </w:r>
            <w:r w:rsidRPr="00647685">
              <w:rPr>
                <w:rFonts w:ascii=".VnTime" w:hAnsi=".VnTime"/>
                <w:position w:val="-8"/>
                <w:sz w:val="30"/>
              </w:rPr>
              <w:object w:dxaOrig="2640" w:dyaOrig="420">
                <v:shape id="_x0000_i3076" type="#_x0000_t75" style="width:132pt;height:21pt" o:ole="">
                  <v:imagedata r:id="rId3872" o:title=""/>
                </v:shape>
                <o:OLEObject Type="Embed" ProgID="Equation.DSMT4" ShapeID="_x0000_i3076" DrawAspect="Content" ObjectID="_1586753664" r:id="rId3873"/>
              </w:object>
            </w:r>
            <w:r w:rsidRPr="00647685">
              <w:rPr>
                <w:rFonts w:ascii=".VnTime" w:hAnsi=".VnTime"/>
                <w:sz w:val="30"/>
              </w:rPr>
              <w:t xml:space="preserve">=  </w:t>
            </w:r>
            <w:r w:rsidRPr="00647685">
              <w:rPr>
                <w:rFonts w:ascii=".VnTime" w:hAnsi=".VnTime"/>
                <w:sz w:val="30"/>
              </w:rPr>
              <w:tab/>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6</w:t>
            </w:r>
            <w:r w:rsidRPr="00647685">
              <w:rPr>
                <w:rFonts w:ascii=".VnTime" w:hAnsi=".VnTime"/>
                <w:sz w:val="30"/>
              </w:rPr>
              <w:t>:(2 ®iÓm)T×m gi¸ trÞ lín nhÊt, gi¸ trÞ nhá nhÊt nÕu cã cña c¸c biÓu thøc sau:</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1.</w:t>
            </w:r>
            <w:r w:rsidRPr="00647685">
              <w:rPr>
                <w:rFonts w:ascii=".VnTime" w:hAnsi=".VnTime"/>
                <w:position w:val="-28"/>
                <w:sz w:val="30"/>
              </w:rPr>
              <w:object w:dxaOrig="1800" w:dyaOrig="660">
                <v:shape id="_x0000_i3077" type="#_x0000_t75" style="width:90pt;height:33pt" o:ole="">
                  <v:imagedata r:id="rId3874" o:title=""/>
                </v:shape>
                <o:OLEObject Type="Embed" ProgID="Equation.DSMT4" ShapeID="_x0000_i3077" DrawAspect="Content" ObjectID="_1586753665" r:id="rId3875"/>
              </w:object>
            </w:r>
            <w:r w:rsidRPr="00647685">
              <w:rPr>
                <w:rFonts w:ascii=".VnTime" w:hAnsi=".VnTime"/>
                <w:sz w:val="30"/>
              </w:rPr>
              <w:t xml:space="preserve">                                   2. </w:t>
            </w:r>
            <w:r w:rsidRPr="00647685">
              <w:rPr>
                <w:rFonts w:ascii=".VnTime" w:hAnsi=".VnTime"/>
                <w:position w:val="-10"/>
                <w:sz w:val="30"/>
              </w:rPr>
              <w:object w:dxaOrig="2400" w:dyaOrig="320">
                <v:shape id="_x0000_i3078" type="#_x0000_t75" style="width:120pt;height:16pt" o:ole="">
                  <v:imagedata r:id="rId3876" o:title=""/>
                </v:shape>
                <o:OLEObject Type="Embed" ProgID="Equation.DSMT4" ShapeID="_x0000_i3078" DrawAspect="Content" ObjectID="_1586753666" r:id="rId3877"/>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7</w:t>
            </w:r>
            <w:r w:rsidRPr="00647685">
              <w:rPr>
                <w:rFonts w:ascii=".VnTime" w:hAnsi=".VnTime"/>
                <w:sz w:val="30"/>
              </w:rPr>
              <w:t>: ( 2 ®iÓm ) Gäi h</w:t>
            </w:r>
            <w:r w:rsidRPr="00647685">
              <w:rPr>
                <w:rFonts w:ascii=".VnTime" w:hAnsi=".VnTime"/>
                <w:sz w:val="30"/>
                <w:vertAlign w:val="subscript"/>
              </w:rPr>
              <w:t>a</w:t>
            </w:r>
            <w:r w:rsidRPr="00647685">
              <w:rPr>
                <w:rFonts w:ascii=".VnTime" w:hAnsi=".VnTime"/>
                <w:sz w:val="30"/>
              </w:rPr>
              <w:t>,</w:t>
            </w:r>
            <w:r w:rsidRPr="00647685">
              <w:rPr>
                <w:rFonts w:ascii=".VnTime" w:hAnsi=".VnTime"/>
                <w:sz w:val="30"/>
                <w:vertAlign w:val="subscript"/>
              </w:rPr>
              <w:t xml:space="preserve"> </w:t>
            </w:r>
            <w:r w:rsidRPr="00647685">
              <w:rPr>
                <w:rFonts w:ascii=".VnTime" w:hAnsi=".VnTime"/>
                <w:sz w:val="30"/>
              </w:rPr>
              <w:t>h</w:t>
            </w:r>
            <w:r w:rsidRPr="00647685">
              <w:rPr>
                <w:rFonts w:ascii=".VnTime" w:hAnsi=".VnTime"/>
                <w:sz w:val="30"/>
                <w:vertAlign w:val="subscript"/>
              </w:rPr>
              <w:t>b</w:t>
            </w:r>
            <w:r w:rsidRPr="00647685">
              <w:rPr>
                <w:rFonts w:ascii=".VnTime" w:hAnsi=".VnTime"/>
                <w:sz w:val="30"/>
              </w:rPr>
              <w:t>, h</w:t>
            </w:r>
            <w:r w:rsidRPr="00647685">
              <w:rPr>
                <w:rFonts w:ascii=".VnTime" w:hAnsi=".VnTime"/>
                <w:sz w:val="30"/>
                <w:vertAlign w:val="subscript"/>
              </w:rPr>
              <w:t>c</w:t>
            </w:r>
            <w:r w:rsidRPr="00647685">
              <w:rPr>
                <w:rFonts w:ascii=".VnTime" w:hAnsi=".VnTime"/>
                <w:sz w:val="30"/>
              </w:rPr>
              <w:t xml:space="preserve"> lµ c¸c ®­êng cao t­¬ng øng víi c¸c c¹nh a, b, c cña tam gi¸c ABC; r lµ b¸n kÝnh ®­êng trßn néi tiÕp. Chøng minh:</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a. h</w:t>
            </w:r>
            <w:r w:rsidRPr="00647685">
              <w:rPr>
                <w:rFonts w:ascii=".VnTime" w:hAnsi=".VnTime"/>
                <w:sz w:val="30"/>
                <w:vertAlign w:val="subscript"/>
              </w:rPr>
              <w:t>a</w:t>
            </w:r>
            <w:r w:rsidRPr="00647685">
              <w:rPr>
                <w:rFonts w:ascii=".VnTime" w:hAnsi=".VnTime"/>
                <w:sz w:val="30"/>
              </w:rPr>
              <w:t xml:space="preserve"> + h</w:t>
            </w:r>
            <w:r w:rsidRPr="00647685">
              <w:rPr>
                <w:rFonts w:ascii=".VnTime" w:hAnsi=".VnTime"/>
                <w:sz w:val="30"/>
                <w:vertAlign w:val="subscript"/>
              </w:rPr>
              <w:t>b</w:t>
            </w:r>
            <w:r w:rsidRPr="00647685">
              <w:rPr>
                <w:rFonts w:ascii=".VnTime" w:hAnsi=".VnTime"/>
                <w:sz w:val="30"/>
              </w:rPr>
              <w:t xml:space="preserve"> + h</w:t>
            </w:r>
            <w:r w:rsidRPr="00647685">
              <w:rPr>
                <w:rFonts w:ascii=".VnTime" w:hAnsi=".VnTime"/>
                <w:sz w:val="30"/>
                <w:vertAlign w:val="subscript"/>
              </w:rPr>
              <w:t>c</w:t>
            </w:r>
            <w:r w:rsidRPr="00647685">
              <w:rPr>
                <w:rFonts w:ascii=".VnTime" w:hAnsi=".VnTime"/>
                <w:sz w:val="30"/>
              </w:rPr>
              <w:t xml:space="preserve"> </w:t>
            </w:r>
            <w:r w:rsidRPr="00647685">
              <w:rPr>
                <w:rFonts w:ascii=".VnTime" w:hAnsi=".VnTime"/>
                <w:position w:val="-4"/>
                <w:sz w:val="30"/>
              </w:rPr>
              <w:object w:dxaOrig="200" w:dyaOrig="240">
                <v:shape id="_x0000_i3079" type="#_x0000_t75" style="width:10pt;height:12pt" o:ole="">
                  <v:imagedata r:id="rId3878" o:title=""/>
                </v:shape>
                <o:OLEObject Type="Embed" ProgID="Equation.DSMT4" ShapeID="_x0000_i3079" DrawAspect="Content" ObjectID="_1586753667" r:id="rId3879"/>
              </w:object>
            </w:r>
            <w:r w:rsidRPr="00647685">
              <w:rPr>
                <w:rFonts w:ascii=".VnTime" w:hAnsi=".VnTime"/>
                <w:sz w:val="30"/>
              </w:rPr>
              <w:t xml:space="preserve"> 9r                                  b. </w:t>
            </w:r>
            <w:r w:rsidRPr="00647685">
              <w:rPr>
                <w:rFonts w:ascii=".VnTime" w:hAnsi=".VnTime"/>
                <w:position w:val="-12"/>
                <w:sz w:val="30"/>
              </w:rPr>
              <w:object w:dxaOrig="2020" w:dyaOrig="380">
                <v:shape id="_x0000_i3080" type="#_x0000_t75" style="width:101pt;height:19pt" o:ole="">
                  <v:imagedata r:id="rId3880" o:title=""/>
                </v:shape>
                <o:OLEObject Type="Embed" ProgID="Equation.DSMT4" ShapeID="_x0000_i3080" DrawAspect="Content" ObjectID="_1586753668" r:id="rId3881"/>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8</w:t>
            </w:r>
            <w:r w:rsidRPr="00647685">
              <w:rPr>
                <w:rFonts w:ascii=".VnTime" w:hAnsi=".VnTime"/>
                <w:sz w:val="30"/>
              </w:rPr>
              <w:t>: ( 2 ®iÓm ) Gi¶i ph­¬ng tr×nh:</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a. </w:t>
            </w:r>
            <w:r w:rsidRPr="00647685">
              <w:rPr>
                <w:rFonts w:ascii=".VnTime" w:hAnsi=".VnTime"/>
                <w:position w:val="-8"/>
                <w:sz w:val="30"/>
              </w:rPr>
              <w:object w:dxaOrig="4340" w:dyaOrig="400">
                <v:shape id="_x0000_i3081" type="#_x0000_t75" style="width:217pt;height:20pt" o:ole="">
                  <v:imagedata r:id="rId3882" o:title=""/>
                </v:shape>
                <o:OLEObject Type="Embed" ProgID="Equation.DSMT4" ShapeID="_x0000_i3081" DrawAspect="Content" ObjectID="_1586753669" r:id="rId3883"/>
              </w:object>
            </w:r>
            <w:r w:rsidRPr="00647685">
              <w:rPr>
                <w:rFonts w:ascii=".VnTime" w:hAnsi=".VnTime"/>
                <w:sz w:val="30"/>
              </w:rPr>
              <w:t xml:space="preserve">     b. </w:t>
            </w:r>
            <w:r w:rsidRPr="00647685">
              <w:rPr>
                <w:rFonts w:ascii=".VnTime" w:hAnsi=".VnTime"/>
                <w:position w:val="-8"/>
                <w:sz w:val="30"/>
              </w:rPr>
              <w:object w:dxaOrig="2220" w:dyaOrig="360">
                <v:shape id="_x0000_i3082" type="#_x0000_t75" style="width:111pt;height:18pt" o:ole="">
                  <v:imagedata r:id="rId3884" o:title=""/>
                </v:shape>
                <o:OLEObject Type="Embed" ProgID="Equation.DSMT4" ShapeID="_x0000_i3082" DrawAspect="Content" ObjectID="_1586753670" r:id="rId3885"/>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9</w:t>
            </w:r>
            <w:r w:rsidRPr="00647685">
              <w:rPr>
                <w:rFonts w:ascii=".VnTime" w:hAnsi=".VnTime"/>
                <w:sz w:val="30"/>
              </w:rPr>
              <w:t xml:space="preserve">: ( 3 ®iÓm ) Cho tø gi¸c ABCD, gäi I lµ giao ®iÓm cña hai ®­êng chÐo. KÝ hiÖu </w:t>
            </w:r>
            <w:r w:rsidRPr="00647685">
              <w:rPr>
                <w:rFonts w:ascii=".VnTime" w:hAnsi=".VnTime"/>
                <w:position w:val="-12"/>
                <w:sz w:val="30"/>
              </w:rPr>
              <w:object w:dxaOrig="3000" w:dyaOrig="360">
                <v:shape id="_x0000_i3083" type="#_x0000_t75" style="width:150pt;height:18pt" o:ole="">
                  <v:imagedata r:id="rId3886" o:title=""/>
                </v:shape>
                <o:OLEObject Type="Embed" ProgID="Equation.DSMT4" ShapeID="_x0000_i3083" DrawAspect="Content" ObjectID="_1586753671" r:id="rId3887"/>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a. Chøng Minh: </w:t>
            </w:r>
            <w:r w:rsidRPr="00647685">
              <w:rPr>
                <w:rFonts w:ascii=".VnTime" w:hAnsi=".VnTime"/>
                <w:position w:val="-14"/>
                <w:sz w:val="30"/>
              </w:rPr>
              <w:object w:dxaOrig="1640" w:dyaOrig="420">
                <v:shape id="_x0000_i3084" type="#_x0000_t75" style="width:82pt;height:21pt" o:ole="">
                  <v:imagedata r:id="rId3888" o:title=""/>
                </v:shape>
                <o:OLEObject Type="Embed" ProgID="Equation.DSMT4" ShapeID="_x0000_i3084" DrawAspect="Content" ObjectID="_1586753672" r:id="rId3889"/>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b. Khi tø gi¸c ABCD lµ h×nh thang th× hÖ thøc trªn x¶y ra nh­ thÕ nµo?</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10</w:t>
            </w:r>
            <w:r w:rsidRPr="00647685">
              <w:rPr>
                <w:rFonts w:ascii=".VnTime" w:hAnsi=".VnTime"/>
                <w:sz w:val="30"/>
              </w:rPr>
              <w:t xml:space="preserve">: ( 2 ®iÓm ) T×m gi¸ trÞ lín nhÊt vµ gi¸ trÞ nhá nhÊt cña: </w:t>
            </w:r>
            <w:r w:rsidRPr="00647685">
              <w:rPr>
                <w:rFonts w:ascii=".VnTime" w:hAnsi=".VnTime"/>
                <w:position w:val="-24"/>
                <w:sz w:val="30"/>
              </w:rPr>
              <w:object w:dxaOrig="1359" w:dyaOrig="660">
                <v:shape id="_x0000_i3085" type="#_x0000_t75" style="width:67.95pt;height:33pt" o:ole="">
                  <v:imagedata r:id="rId3890" o:title=""/>
                </v:shape>
                <o:OLEObject Type="Embed" ProgID="Equation.DSMT4" ShapeID="_x0000_i3085" DrawAspect="Content" ObjectID="_1586753673" r:id="rId3891"/>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11</w:t>
            </w:r>
            <w:r w:rsidRPr="00647685">
              <w:rPr>
                <w:rFonts w:ascii=".VnTime" w:hAnsi=".VnTime"/>
                <w:sz w:val="30"/>
              </w:rPr>
              <w:t xml:space="preserve">: ( 2 ®iÓm ) Cho </w:t>
            </w:r>
            <w:r w:rsidRPr="00647685">
              <w:rPr>
                <w:rFonts w:ascii=".VnTime" w:hAnsi=".VnTime"/>
                <w:position w:val="-24"/>
                <w:sz w:val="30"/>
              </w:rPr>
              <w:object w:dxaOrig="1340" w:dyaOrig="620">
                <v:shape id="_x0000_i3086" type="#_x0000_t75" style="width:67pt;height:31pt" o:ole="">
                  <v:imagedata r:id="rId3892" o:title=""/>
                </v:shape>
                <o:OLEObject Type="Embed" ProgID="Equation.DSMT4" ShapeID="_x0000_i3086" DrawAspect="Content" ObjectID="_1586753674" r:id="rId3893"/>
              </w:object>
            </w:r>
            <w:r w:rsidRPr="00647685">
              <w:rPr>
                <w:rFonts w:ascii=".VnTime" w:hAnsi=".VnTime"/>
                <w:sz w:val="30"/>
              </w:rPr>
              <w:t xml:space="preserve"> TÝnh gi¸ trÞ cña biÓu thøc </w:t>
            </w:r>
            <w:r w:rsidRPr="00647685">
              <w:rPr>
                <w:rFonts w:ascii=".VnTime" w:hAnsi=".VnTime"/>
                <w:position w:val="-24"/>
                <w:sz w:val="30"/>
              </w:rPr>
              <w:object w:dxaOrig="1719" w:dyaOrig="620">
                <v:shape id="_x0000_i3087" type="#_x0000_t75" style="width:85.95pt;height:31pt" o:ole="">
                  <v:imagedata r:id="rId3894" o:title=""/>
                </v:shape>
                <o:OLEObject Type="Embed" ProgID="Equation.DSMT4" ShapeID="_x0000_i3087" DrawAspect="Content" ObjectID="_1586753675" r:id="rId3895"/>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12</w:t>
            </w:r>
            <w:r w:rsidRPr="00647685">
              <w:rPr>
                <w:rFonts w:ascii=".VnTime" w:hAnsi=".VnTime"/>
                <w:sz w:val="30"/>
              </w:rPr>
              <w:t>: ( 2 ®iÓm ) Cho tam gi¸c ABC c©n t¹i A. Trªn c¹nh BC lÊy ®iÓm D sao cho CD = 2BD.</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So s¸nh </w:t>
            </w:r>
            <w:r w:rsidRPr="00647685">
              <w:rPr>
                <w:rFonts w:ascii=".VnTime" w:hAnsi=".VnTime"/>
                <w:position w:val="-6"/>
                <w:sz w:val="30"/>
              </w:rPr>
              <w:object w:dxaOrig="560" w:dyaOrig="360">
                <v:shape id="_x0000_i3088" type="#_x0000_t75" style="width:28pt;height:18pt" o:ole="">
                  <v:imagedata r:id="rId3896" o:title=""/>
                </v:shape>
                <o:OLEObject Type="Embed" ProgID="Equation.DSMT4" ShapeID="_x0000_i3088" DrawAspect="Content" ObjectID="_1586753676" r:id="rId3897"/>
              </w:object>
            </w:r>
            <w:r w:rsidRPr="00647685">
              <w:rPr>
                <w:rFonts w:ascii=".VnTime" w:hAnsi=".VnTime"/>
                <w:sz w:val="30"/>
              </w:rPr>
              <w:t xml:space="preserve">  vµ </w:t>
            </w:r>
            <w:r w:rsidRPr="00647685">
              <w:rPr>
                <w:rFonts w:ascii=".VnTime" w:hAnsi=".VnTime"/>
                <w:position w:val="-24"/>
                <w:sz w:val="30"/>
              </w:rPr>
              <w:object w:dxaOrig="240" w:dyaOrig="620">
                <v:shape id="_x0000_i3089" type="#_x0000_t75" style="width:12pt;height:31pt" o:ole="">
                  <v:imagedata r:id="rId3898" o:title=""/>
                </v:shape>
                <o:OLEObject Type="Embed" ProgID="Equation.DSMT4" ShapeID="_x0000_i3089" DrawAspect="Content" ObjectID="_1586753677" r:id="rId3899"/>
              </w:object>
            </w:r>
            <w:r w:rsidRPr="00647685">
              <w:rPr>
                <w:rFonts w:ascii=".VnTime" w:hAnsi=".VnTime"/>
                <w:position w:val="-6"/>
                <w:sz w:val="30"/>
              </w:rPr>
              <w:object w:dxaOrig="580" w:dyaOrig="360">
                <v:shape id="_x0000_i3090" type="#_x0000_t75" style="width:29pt;height:18pt" o:ole="">
                  <v:imagedata r:id="rId3900" o:title=""/>
                </v:shape>
                <o:OLEObject Type="Embed" ProgID="Equation.DSMT4" ShapeID="_x0000_i3090" DrawAspect="Content" ObjectID="_1586753678" r:id="rId3901"/>
              </w:object>
            </w:r>
          </w:p>
          <w:p w:rsidR="00647685" w:rsidRPr="00647685" w:rsidRDefault="00647685" w:rsidP="00647685">
            <w:pPr>
              <w:tabs>
                <w:tab w:val="left" w:pos="3793"/>
                <w:tab w:val="right" w:pos="9071"/>
              </w:tabs>
              <w:ind w:left="170"/>
              <w:jc w:val="both"/>
              <w:rPr>
                <w:rFonts w:ascii=".VnTime" w:hAnsi=".VnTime"/>
                <w:sz w:val="30"/>
              </w:rPr>
            </w:pPr>
          </w:p>
          <w:p w:rsidR="00647685" w:rsidRPr="00647685" w:rsidRDefault="00647685" w:rsidP="00647685">
            <w:pPr>
              <w:ind w:left="170"/>
              <w:rPr>
                <w:rFonts w:ascii=".VnTime" w:hAnsi=".VnTime"/>
                <w:sz w:val="32"/>
                <w:szCs w:val="32"/>
              </w:rPr>
            </w:pPr>
            <w:r w:rsidRPr="00647685">
              <w:rPr>
                <w:rFonts w:ascii=".VnTime" w:hAnsi=".VnTime"/>
                <w:b/>
                <w:sz w:val="32"/>
                <w:szCs w:val="32"/>
                <w:u w:val="single"/>
              </w:rPr>
              <w:t>C©u 13</w:t>
            </w:r>
            <w:r w:rsidRPr="00647685">
              <w:rPr>
                <w:rFonts w:ascii=".VnTime" w:hAnsi=".VnTime"/>
                <w:sz w:val="32"/>
                <w:szCs w:val="32"/>
              </w:rPr>
              <w:t>: (2 ®iÓm) T×m nghiÖm nguyªn cña ph­¬ng tr×nh:</w:t>
            </w:r>
          </w:p>
          <w:p w:rsidR="00647685" w:rsidRPr="00647685" w:rsidRDefault="00647685" w:rsidP="00647685">
            <w:pPr>
              <w:ind w:left="170"/>
              <w:rPr>
                <w:rFonts w:ascii=".VnTime" w:hAnsi=".VnTime"/>
                <w:sz w:val="32"/>
                <w:szCs w:val="32"/>
              </w:rPr>
            </w:pPr>
            <w:r w:rsidRPr="00647685">
              <w:rPr>
                <w:rFonts w:ascii=".VnTime" w:hAnsi=".VnTime"/>
                <w:sz w:val="32"/>
                <w:szCs w:val="32"/>
              </w:rPr>
              <w:t xml:space="preserve">                                  2x</w:t>
            </w:r>
            <w:r w:rsidRPr="00647685">
              <w:rPr>
                <w:rFonts w:ascii=".VnTime" w:hAnsi=".VnTime"/>
                <w:sz w:val="32"/>
                <w:szCs w:val="32"/>
                <w:vertAlign w:val="superscript"/>
              </w:rPr>
              <w:t>2</w:t>
            </w:r>
            <w:r w:rsidRPr="00647685">
              <w:rPr>
                <w:rFonts w:ascii=".VnTime" w:hAnsi=".VnTime"/>
                <w:sz w:val="32"/>
                <w:szCs w:val="32"/>
              </w:rPr>
              <w:t xml:space="preserve"> + 4x = 19 – 3y</w:t>
            </w:r>
            <w:r w:rsidRPr="00647685">
              <w:rPr>
                <w:rFonts w:ascii=".VnTime" w:hAnsi=".VnTime"/>
                <w:sz w:val="32"/>
                <w:szCs w:val="32"/>
                <w:vertAlign w:val="superscript"/>
              </w:rPr>
              <w:t>2</w:t>
            </w:r>
            <w:r w:rsidRPr="00647685">
              <w:rPr>
                <w:rFonts w:ascii=".VnTime" w:hAnsi=".VnTime"/>
                <w:sz w:val="32"/>
                <w:szCs w:val="32"/>
              </w:rPr>
              <w:t xml:space="preserve">  </w:t>
            </w:r>
          </w:p>
          <w:p w:rsidR="00647685" w:rsidRPr="00647685" w:rsidRDefault="00647685" w:rsidP="00647685">
            <w:pPr>
              <w:ind w:left="170"/>
              <w:rPr>
                <w:rFonts w:ascii=".VnTime" w:hAnsi=".VnTime"/>
                <w:sz w:val="32"/>
                <w:szCs w:val="32"/>
              </w:rPr>
            </w:pPr>
            <w:r w:rsidRPr="00647685">
              <w:rPr>
                <w:rFonts w:ascii=".VnTime" w:hAnsi=".VnTime"/>
                <w:b/>
                <w:sz w:val="32"/>
                <w:szCs w:val="32"/>
                <w:u w:val="single"/>
              </w:rPr>
              <w:t>C©u 14</w:t>
            </w:r>
            <w:r w:rsidRPr="00647685">
              <w:rPr>
                <w:rFonts w:ascii=".VnTime" w:hAnsi=".VnTime"/>
                <w:sz w:val="32"/>
                <w:szCs w:val="32"/>
              </w:rPr>
              <w:t>: Cho a, b, c lµ ®é dµi ba c¹nh cña tam gi¸c vµ x, y, z lµ ®é dµi c¸c ®­êng ph©n gi¸c trong cña c¸c gãc ®èi diÖn víi c¸c c¹nh ®ã.</w:t>
            </w:r>
          </w:p>
          <w:p w:rsidR="00647685" w:rsidRPr="00647685" w:rsidRDefault="00647685" w:rsidP="00647685">
            <w:pPr>
              <w:ind w:left="170"/>
              <w:rPr>
                <w:rFonts w:ascii=".VnTime" w:hAnsi=".VnTime"/>
                <w:sz w:val="32"/>
                <w:szCs w:val="32"/>
              </w:rPr>
            </w:pPr>
            <w:r w:rsidRPr="00647685">
              <w:rPr>
                <w:rFonts w:ascii=".VnTime" w:hAnsi=".VnTime"/>
                <w:sz w:val="32"/>
                <w:szCs w:val="32"/>
              </w:rPr>
              <w:t xml:space="preserve"> Chøng minh r»ng: </w:t>
            </w:r>
            <w:r w:rsidRPr="00647685">
              <w:rPr>
                <w:rFonts w:ascii=".VnTime" w:hAnsi=".VnTime"/>
                <w:position w:val="-28"/>
                <w:sz w:val="32"/>
                <w:szCs w:val="32"/>
              </w:rPr>
              <w:object w:dxaOrig="2140" w:dyaOrig="660">
                <v:shape id="_x0000_i3091" type="#_x0000_t75" style="width:107pt;height:33pt" o:ole="">
                  <v:imagedata r:id="rId3902" o:title=""/>
                </v:shape>
                <o:OLEObject Type="Embed" ProgID="Equation.DSMT4" ShapeID="_x0000_i3091" DrawAspect="Content" ObjectID="_1586753679" r:id="rId3903"/>
              </w:object>
            </w:r>
          </w:p>
          <w:p w:rsidR="00647685" w:rsidRPr="00647685" w:rsidRDefault="00647685" w:rsidP="00647685">
            <w:pPr>
              <w:ind w:left="170"/>
              <w:rPr>
                <w:rFonts w:ascii=".VnTime" w:hAnsi=".VnTime"/>
                <w:sz w:val="32"/>
                <w:szCs w:val="32"/>
              </w:rPr>
            </w:pPr>
          </w:p>
          <w:p w:rsidR="00647685" w:rsidRPr="00647685" w:rsidRDefault="00647685" w:rsidP="00647685">
            <w:pPr>
              <w:ind w:left="170"/>
              <w:rPr>
                <w:rFonts w:ascii=".VnTime" w:hAnsi=".VnTime"/>
                <w:sz w:val="32"/>
                <w:szCs w:val="32"/>
              </w:rPr>
            </w:pPr>
          </w:p>
          <w:p w:rsidR="00647685" w:rsidRPr="00647685" w:rsidRDefault="00647685" w:rsidP="00647685">
            <w:pPr>
              <w:ind w:left="170"/>
              <w:rPr>
                <w:rFonts w:ascii=".VnTime" w:hAnsi=".VnTime"/>
                <w:sz w:val="32"/>
                <w:szCs w:val="32"/>
              </w:rPr>
            </w:pPr>
          </w:p>
          <w:p w:rsidR="00647685" w:rsidRPr="00647685" w:rsidRDefault="00647685" w:rsidP="00647685">
            <w:pPr>
              <w:tabs>
                <w:tab w:val="left" w:pos="3793"/>
                <w:tab w:val="right" w:pos="9071"/>
              </w:tabs>
              <w:ind w:left="170"/>
              <w:jc w:val="both"/>
              <w:rPr>
                <w:rFonts w:ascii=".VnTime" w:hAnsi=".VnTime"/>
                <w:sz w:val="30"/>
              </w:rPr>
            </w:pPr>
          </w:p>
          <w:p w:rsidR="00647685" w:rsidRPr="00647685" w:rsidRDefault="00647685" w:rsidP="00647685">
            <w:pPr>
              <w:tabs>
                <w:tab w:val="left" w:pos="3793"/>
                <w:tab w:val="right" w:pos="9071"/>
              </w:tabs>
              <w:ind w:left="170"/>
              <w:jc w:val="both"/>
              <w:rPr>
                <w:rFonts w:ascii=".VnTime" w:hAnsi=".VnTime"/>
                <w:sz w:val="30"/>
              </w:rPr>
            </w:pPr>
          </w:p>
          <w:p w:rsidR="00647685" w:rsidRPr="00647685" w:rsidRDefault="00647685" w:rsidP="00647685">
            <w:pPr>
              <w:tabs>
                <w:tab w:val="left" w:pos="3793"/>
                <w:tab w:val="right" w:pos="9071"/>
              </w:tabs>
              <w:ind w:left="170"/>
              <w:jc w:val="center"/>
              <w:rPr>
                <w:rFonts w:ascii=".VnTime" w:hAnsi=".VnTime"/>
                <w:b/>
                <w:sz w:val="30"/>
              </w:rPr>
            </w:pPr>
            <w:r w:rsidRPr="00647685">
              <w:rPr>
                <w:rFonts w:ascii=".VnTime" w:hAnsi=".VnTime"/>
                <w:b/>
                <w:sz w:val="30"/>
              </w:rPr>
              <w:t>§¸p ¸n ®Ò thi häc sinh giái líp 9</w:t>
            </w:r>
          </w:p>
          <w:p w:rsidR="00647685" w:rsidRPr="00647685" w:rsidRDefault="00647685" w:rsidP="00647685">
            <w:pPr>
              <w:tabs>
                <w:tab w:val="left" w:pos="3793"/>
                <w:tab w:val="right" w:pos="9071"/>
              </w:tabs>
              <w:ind w:left="170"/>
              <w:jc w:val="center"/>
              <w:rPr>
                <w:rFonts w:ascii=".VnTime" w:hAnsi=".VnTime"/>
                <w:b/>
                <w:sz w:val="30"/>
              </w:rPr>
            </w:pPr>
            <w:r w:rsidRPr="00647685">
              <w:rPr>
                <w:rFonts w:ascii=".VnTime" w:hAnsi=".VnTime"/>
                <w:b/>
                <w:sz w:val="30"/>
              </w:rPr>
              <w:t>N¨m häc: 2008-2009</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1:</w:t>
            </w:r>
            <w:r w:rsidRPr="00647685">
              <w:rPr>
                <w:rFonts w:ascii=".VnTime" w:hAnsi=".VnTime"/>
                <w:sz w:val="30"/>
              </w:rPr>
              <w:t xml:space="preserve"> (1 ®iÓm) gi¶i ph­¬ng tr×nh: </w:t>
            </w:r>
            <w:r w:rsidRPr="00647685">
              <w:rPr>
                <w:rFonts w:ascii=".VnTime" w:hAnsi=".VnTime"/>
                <w:position w:val="-28"/>
                <w:sz w:val="30"/>
              </w:rPr>
              <w:object w:dxaOrig="2240" w:dyaOrig="660">
                <v:shape id="_x0000_i3092" type="#_x0000_t75" style="width:112pt;height:33pt" o:ole="">
                  <v:imagedata r:id="rId3904" o:title=""/>
                </v:shape>
                <o:OLEObject Type="Embed" ProgID="Equation.DSMT4" ShapeID="_x0000_i3092" DrawAspect="Content" ObjectID="_1586753680" r:id="rId3905"/>
              </w:object>
            </w:r>
            <w:r w:rsidRPr="00647685">
              <w:rPr>
                <w:rFonts w:ascii=".VnTime" w:hAnsi=".VnTime"/>
                <w:sz w:val="30"/>
              </w:rPr>
              <w:t xml:space="preserve">    (1)         </w:t>
            </w:r>
          </w:p>
          <w:p w:rsidR="00647685" w:rsidRPr="00647685" w:rsidRDefault="00647685" w:rsidP="00647685">
            <w:pPr>
              <w:tabs>
                <w:tab w:val="left" w:pos="3793"/>
                <w:tab w:val="right" w:pos="9071"/>
              </w:tabs>
              <w:ind w:left="170"/>
              <w:jc w:val="center"/>
              <w:rPr>
                <w:rFonts w:ascii=".VnTime" w:hAnsi=".VnTime"/>
                <w:b/>
                <w:sz w:val="30"/>
                <w:u w:val="single"/>
              </w:rPr>
            </w:pPr>
            <w:r w:rsidRPr="00647685">
              <w:rPr>
                <w:rFonts w:ascii=".VnTime" w:hAnsi=".VnTime"/>
                <w:b/>
                <w:sz w:val="30"/>
                <w:u w:val="single"/>
              </w:rPr>
              <w:t>Gi¶i:</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®k: </w:t>
            </w:r>
            <w:r w:rsidRPr="00647685">
              <w:rPr>
                <w:rFonts w:ascii=".VnTime" w:hAnsi=".VnTime"/>
                <w:position w:val="-6"/>
                <w:sz w:val="30"/>
              </w:rPr>
              <w:object w:dxaOrig="540" w:dyaOrig="279">
                <v:shape id="_x0000_i3093" type="#_x0000_t75" style="width:27pt;height:13.95pt" o:ole="">
                  <v:imagedata r:id="rId3906" o:title=""/>
                </v:shape>
                <o:OLEObject Type="Embed" ProgID="Equation.DSMT4" ShapeID="_x0000_i3093" DrawAspect="Content" ObjectID="_1586753681" r:id="rId3907"/>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§Æt </w:t>
            </w:r>
            <w:r w:rsidRPr="00647685">
              <w:rPr>
                <w:rFonts w:ascii=".VnTime" w:hAnsi=".VnTime"/>
                <w:position w:val="-8"/>
                <w:sz w:val="30"/>
              </w:rPr>
              <w:object w:dxaOrig="1359" w:dyaOrig="360">
                <v:shape id="_x0000_i3094" type="#_x0000_t75" style="width:67.95pt;height:18pt" o:ole="">
                  <v:imagedata r:id="rId3908" o:title=""/>
                </v:shape>
                <o:OLEObject Type="Embed" ProgID="Equation.DSMT4" ShapeID="_x0000_i3094" DrawAspect="Content" ObjectID="_1586753682" r:id="rId3909"/>
              </w:object>
            </w:r>
            <w:r w:rsidRPr="00647685">
              <w:rPr>
                <w:rFonts w:ascii=".VnTime" w:hAnsi=".VnTime"/>
                <w:sz w:val="30"/>
              </w:rPr>
              <w:t xml:space="preserve"> </w:t>
            </w:r>
            <w:r w:rsidRPr="00647685">
              <w:rPr>
                <w:rFonts w:ascii=".VnTime" w:hAnsi=".VnTime"/>
                <w:position w:val="-6"/>
                <w:sz w:val="30"/>
              </w:rPr>
              <w:object w:dxaOrig="1240" w:dyaOrig="320">
                <v:shape id="_x0000_i3095" type="#_x0000_t75" style="width:62pt;height:16pt" o:ole="">
                  <v:imagedata r:id="rId3910" o:title=""/>
                </v:shape>
                <o:OLEObject Type="Embed" ProgID="Equation.DSMT4" ShapeID="_x0000_i3095" DrawAspect="Content" ObjectID="_1586753683" r:id="rId3911"/>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w:t>
            </w:r>
            <w:r w:rsidRPr="00647685">
              <w:rPr>
                <w:rFonts w:ascii=".VnTime" w:hAnsi=".VnTime"/>
                <w:position w:val="-24"/>
                <w:sz w:val="30"/>
              </w:rPr>
              <w:object w:dxaOrig="1840" w:dyaOrig="660">
                <v:shape id="_x0000_i3096" type="#_x0000_t75" style="width:92pt;height:33pt" o:ole="">
                  <v:imagedata r:id="rId3912" o:title=""/>
                </v:shape>
                <o:OLEObject Type="Embed" ProgID="Equation.DSMT4" ShapeID="_x0000_i3096" DrawAspect="Content" ObjectID="_1586753684" r:id="rId3913"/>
              </w:object>
            </w:r>
            <w:r w:rsidRPr="00647685">
              <w:rPr>
                <w:rFonts w:ascii=".VnTime" w:hAnsi=".VnTime"/>
                <w:sz w:val="30"/>
              </w:rPr>
              <w:t xml:space="preserve"> </w:t>
            </w:r>
            <w:r w:rsidRPr="00647685">
              <w:rPr>
                <w:rFonts w:ascii=".VnTime" w:hAnsi=".VnTime"/>
                <w:position w:val="-6"/>
                <w:sz w:val="30"/>
              </w:rPr>
              <w:object w:dxaOrig="3340" w:dyaOrig="320">
                <v:shape id="_x0000_i3097" type="#_x0000_t75" style="width:167pt;height:16pt" o:ole="">
                  <v:imagedata r:id="rId3914" o:title=""/>
                </v:shape>
                <o:OLEObject Type="Embed" ProgID="Equation.DSMT4" ShapeID="_x0000_i3097" DrawAspect="Content" ObjectID="_1586753685" r:id="rId3915"/>
              </w:object>
            </w:r>
            <w:r w:rsidRPr="00647685">
              <w:rPr>
                <w:rFonts w:ascii=".VnTime" w:hAnsi=".VnTime"/>
                <w:sz w:val="30"/>
              </w:rPr>
              <w:t xml:space="preserve"> do ®ã ph­¬ng tr×nh cã v« sè nghiÖm  víi </w:t>
            </w:r>
            <w:r w:rsidRPr="00647685">
              <w:rPr>
                <w:rFonts w:ascii=".VnTime" w:hAnsi=".VnTime"/>
                <w:position w:val="-6"/>
                <w:sz w:val="30"/>
              </w:rPr>
              <w:object w:dxaOrig="680" w:dyaOrig="279">
                <v:shape id="_x0000_i3098" type="#_x0000_t75" style="width:34pt;height:13.95pt" o:ole="">
                  <v:imagedata r:id="rId3916" o:title=""/>
                </v:shape>
                <o:OLEObject Type="Embed" ProgID="Equation.DSMT4" ShapeID="_x0000_i3098" DrawAspect="Content" ObjectID="_1586753686" r:id="rId3917"/>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VËy ph­¬ng tr×nh (1) cã v« sè nghiÖm víi </w:t>
            </w:r>
            <w:r w:rsidRPr="00647685">
              <w:rPr>
                <w:rFonts w:ascii=".VnTime" w:hAnsi=".VnTime"/>
                <w:position w:val="-6"/>
                <w:sz w:val="30"/>
              </w:rPr>
              <w:object w:dxaOrig="700" w:dyaOrig="279">
                <v:shape id="_x0000_i3099" type="#_x0000_t75" style="width:35pt;height:13.95pt" o:ole="">
                  <v:imagedata r:id="rId3918" o:title=""/>
                </v:shape>
                <o:OLEObject Type="Embed" ProgID="Equation.DSMT4" ShapeID="_x0000_i3099" DrawAspect="Content" ObjectID="_1586753687" r:id="rId3919"/>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2</w:t>
            </w:r>
            <w:r w:rsidRPr="00647685">
              <w:rPr>
                <w:rFonts w:ascii=".VnTime" w:hAnsi=".VnTime"/>
                <w:sz w:val="30"/>
              </w:rPr>
              <w:t>: (2 ®iÓm) rót gän c¸c biÓu thøc sau</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a. </w:t>
            </w:r>
            <w:r w:rsidRPr="00647685">
              <w:rPr>
                <w:rFonts w:ascii=".VnTime" w:hAnsi=".VnTime"/>
                <w:position w:val="-24"/>
                <w:sz w:val="30"/>
              </w:rPr>
              <w:object w:dxaOrig="1620" w:dyaOrig="660">
                <v:shape id="_x0000_i3100" type="#_x0000_t75" style="width:81pt;height:33pt" o:ole="">
                  <v:imagedata r:id="rId3920" o:title=""/>
                </v:shape>
                <o:OLEObject Type="Embed" ProgID="Equation.DSMT4" ShapeID="_x0000_i3100" DrawAspect="Content" ObjectID="_1586753688" r:id="rId3921"/>
              </w:object>
            </w:r>
            <w:r w:rsidRPr="00647685">
              <w:rPr>
                <w:rFonts w:ascii=".VnTime" w:hAnsi=".VnTime"/>
                <w:sz w:val="30"/>
              </w:rPr>
              <w:t xml:space="preserve"> </w:t>
            </w:r>
          </w:p>
          <w:p w:rsidR="00647685" w:rsidRPr="00647685" w:rsidRDefault="00647685" w:rsidP="00647685">
            <w:pPr>
              <w:tabs>
                <w:tab w:val="left" w:pos="3793"/>
                <w:tab w:val="right" w:pos="9071"/>
              </w:tabs>
              <w:ind w:left="170"/>
              <w:jc w:val="center"/>
              <w:rPr>
                <w:rFonts w:ascii=".VnTime" w:hAnsi=".VnTime"/>
                <w:b/>
                <w:sz w:val="30"/>
                <w:u w:val="single"/>
              </w:rPr>
            </w:pPr>
            <w:r w:rsidRPr="00647685">
              <w:rPr>
                <w:rFonts w:ascii=".VnTime" w:hAnsi=".VnTime"/>
                <w:b/>
                <w:sz w:val="30"/>
                <w:u w:val="single"/>
              </w:rPr>
              <w:t>Gi¶i:</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Ta cã:</w:t>
            </w:r>
            <w:r w:rsidRPr="00647685">
              <w:rPr>
                <w:rFonts w:ascii=".VnTime" w:hAnsi=".VnTime"/>
                <w:position w:val="-24"/>
                <w:sz w:val="30"/>
              </w:rPr>
              <w:object w:dxaOrig="5899" w:dyaOrig="660">
                <v:shape id="_x0000_i3101" type="#_x0000_t75" style="width:294.95pt;height:33pt" o:ole="">
                  <v:imagedata r:id="rId3922" o:title=""/>
                </v:shape>
                <o:OLEObject Type="Embed" ProgID="Equation.DSMT4" ShapeID="_x0000_i3101" DrawAspect="Content" ObjectID="_1586753689" r:id="rId3923"/>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w:t>
            </w:r>
            <w:r w:rsidRPr="00647685">
              <w:rPr>
                <w:rFonts w:ascii=".VnTime" w:hAnsi=".VnTime"/>
                <w:position w:val="-24"/>
                <w:sz w:val="30"/>
              </w:rPr>
              <w:object w:dxaOrig="8860" w:dyaOrig="660">
                <v:shape id="_x0000_i3102" type="#_x0000_t75" style="width:443pt;height:33pt" o:ole="">
                  <v:imagedata r:id="rId3924" o:title=""/>
                </v:shape>
                <o:OLEObject Type="Embed" ProgID="Equation.DSMT4" ShapeID="_x0000_i3102" DrawAspect="Content" ObjectID="_1586753690" r:id="rId3925"/>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b.</w:t>
            </w:r>
            <w:r w:rsidRPr="00647685">
              <w:rPr>
                <w:rFonts w:ascii=".VnTime" w:hAnsi=".VnTime"/>
                <w:position w:val="-36"/>
                <w:sz w:val="30"/>
              </w:rPr>
              <w:object w:dxaOrig="3260" w:dyaOrig="840">
                <v:shape id="_x0000_i3103" type="#_x0000_t75" style="width:163pt;height:42pt" o:ole="">
                  <v:imagedata r:id="rId3926" o:title=""/>
                </v:shape>
                <o:OLEObject Type="Embed" ProgID="Equation.DSMT4" ShapeID="_x0000_i3103" DrawAspect="Content" ObjectID="_1586753691" r:id="rId3927"/>
              </w:object>
            </w:r>
            <w:r w:rsidRPr="00647685">
              <w:rPr>
                <w:rFonts w:ascii=".VnTime" w:hAnsi=".VnTime"/>
                <w:position w:val="-24"/>
                <w:sz w:val="30"/>
              </w:rPr>
              <w:object w:dxaOrig="980" w:dyaOrig="620">
                <v:shape id="_x0000_i3104" type="#_x0000_t75" style="width:49pt;height:31pt" o:ole="">
                  <v:imagedata r:id="rId3928" o:title=""/>
                </v:shape>
                <o:OLEObject Type="Embed" ProgID="Equation.DSMT4" ShapeID="_x0000_i3104" DrawAspect="Content" ObjectID="_1586753692" r:id="rId3929"/>
              </w:object>
            </w:r>
            <w:r w:rsidRPr="00647685">
              <w:rPr>
                <w:rFonts w:ascii=".VnTime" w:hAnsi=".VnTime"/>
                <w:sz w:val="30"/>
              </w:rPr>
              <w:t xml:space="preserve">  (1)                             ®k:</w:t>
            </w:r>
            <w:r w:rsidRPr="00647685">
              <w:rPr>
                <w:rFonts w:ascii=".VnTime" w:hAnsi=".VnTime"/>
                <w:position w:val="-10"/>
                <w:sz w:val="30"/>
              </w:rPr>
              <w:object w:dxaOrig="1080" w:dyaOrig="320">
                <v:shape id="_x0000_i3105" type="#_x0000_t75" style="width:54pt;height:16pt" o:ole="">
                  <v:imagedata r:id="rId3930" o:title=""/>
                </v:shape>
                <o:OLEObject Type="Embed" ProgID="Equation.DSMT4" ShapeID="_x0000_i3105" DrawAspect="Content" ObjectID="_1586753693" r:id="rId3931"/>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ta cã: </w:t>
            </w:r>
            <w:r w:rsidRPr="00647685">
              <w:rPr>
                <w:rFonts w:ascii=".VnTime" w:hAnsi=".VnTime"/>
                <w:position w:val="-36"/>
                <w:sz w:val="30"/>
              </w:rPr>
              <w:object w:dxaOrig="6880" w:dyaOrig="900">
                <v:shape id="_x0000_i3106" type="#_x0000_t75" style="width:344pt;height:45pt" o:ole="">
                  <v:imagedata r:id="rId3932" o:title=""/>
                </v:shape>
                <o:OLEObject Type="Embed" ProgID="Equation.DSMT4" ShapeID="_x0000_i3106" DrawAspect="Content" ObjectID="_1586753694" r:id="rId3933"/>
              </w:object>
            </w:r>
            <w:r w:rsidRPr="00647685">
              <w:rPr>
                <w:rFonts w:ascii=".VnTime" w:hAnsi=".VnTime"/>
                <w:sz w:val="30"/>
              </w:rPr>
              <w:t xml:space="preserve"> </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NÕu: x &gt; 2 ta cã:</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w:t>
            </w:r>
            <w:r w:rsidRPr="00647685">
              <w:rPr>
                <w:rFonts w:ascii=".VnTime" w:hAnsi=".VnTime"/>
                <w:position w:val="-28"/>
                <w:sz w:val="30"/>
              </w:rPr>
              <w:object w:dxaOrig="3940" w:dyaOrig="720">
                <v:shape id="_x0000_i3107" type="#_x0000_t75" style="width:197pt;height:36pt" o:ole="">
                  <v:imagedata r:id="rId3934" o:title=""/>
                </v:shape>
                <o:OLEObject Type="Embed" ProgID="Equation.DSMT4" ShapeID="_x0000_i3107" DrawAspect="Content" ObjectID="_1586753695" r:id="rId3935"/>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NÕu: 1&lt;x&lt;2 ta cã:</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w:t>
            </w:r>
            <w:r w:rsidRPr="00647685">
              <w:rPr>
                <w:rFonts w:ascii=".VnTime" w:hAnsi=".VnTime"/>
                <w:position w:val="-24"/>
                <w:sz w:val="30"/>
              </w:rPr>
              <w:object w:dxaOrig="4060" w:dyaOrig="680">
                <v:shape id="_x0000_i3108" type="#_x0000_t75" style="width:203pt;height:34pt" o:ole="">
                  <v:imagedata r:id="rId3936" o:title=""/>
                </v:shape>
                <o:OLEObject Type="Embed" ProgID="Equation.DSMT4" ShapeID="_x0000_i3108" DrawAspect="Content" ObjectID="_1586753696" r:id="rId3937"/>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3</w:t>
            </w:r>
            <w:r w:rsidRPr="00647685">
              <w:rPr>
                <w:rFonts w:ascii=".VnTime" w:hAnsi=".VnTime"/>
                <w:sz w:val="30"/>
              </w:rPr>
              <w:t>: (0.5 ®iÓm) c©u (D):</w:t>
            </w:r>
            <w:r w:rsidRPr="00647685">
              <w:rPr>
                <w:rFonts w:ascii=".VnTime" w:hAnsi=".VnTime"/>
                <w:position w:val="-24"/>
                <w:sz w:val="30"/>
              </w:rPr>
              <w:object w:dxaOrig="760" w:dyaOrig="680">
                <v:shape id="_x0000_i3109" type="#_x0000_t75" style="width:38pt;height:34pt" o:ole="">
                  <v:imagedata r:id="rId3938" o:title=""/>
                </v:shape>
                <o:OLEObject Type="Embed" ProgID="Equation.DSMT4" ShapeID="_x0000_i3109" DrawAspect="Content" ObjectID="_1586753697" r:id="rId3939"/>
              </w:object>
            </w:r>
            <w:r w:rsidRPr="00647685">
              <w:rPr>
                <w:rFonts w:ascii=".VnTime" w:hAnsi=".VnTime"/>
                <w:sz w:val="30"/>
              </w:rPr>
              <w:t xml:space="preserve"> ®óng</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4</w:t>
            </w:r>
            <w:r w:rsidRPr="00647685">
              <w:rPr>
                <w:rFonts w:ascii=".VnTime" w:hAnsi=".VnTime"/>
                <w:sz w:val="30"/>
              </w:rPr>
              <w:t xml:space="preserve">: (0.5 ®iÓm) c©u (A): I lµ t©m ®­êng trßn néi tiÕp th× </w:t>
            </w:r>
            <w:r w:rsidRPr="00647685">
              <w:rPr>
                <w:rFonts w:ascii=".VnTime" w:hAnsi=".VnTime"/>
                <w:position w:val="-4"/>
                <w:sz w:val="30"/>
              </w:rPr>
              <w:object w:dxaOrig="1560" w:dyaOrig="300">
                <v:shape id="_x0000_i3110" type="#_x0000_t75" style="width:78pt;height:15pt" o:ole="">
                  <v:imagedata r:id="rId3940" o:title=""/>
                </v:shape>
                <o:OLEObject Type="Embed" ProgID="Equation.DSMT4" ShapeID="_x0000_i3110" DrawAspect="Content" ObjectID="_1586753698" r:id="rId3941"/>
              </w:object>
            </w:r>
            <w:r w:rsidRPr="00647685">
              <w:rPr>
                <w:rFonts w:ascii=".VnTime" w:hAnsi=".VnTime"/>
                <w:sz w:val="30"/>
              </w:rPr>
              <w:t>nhá nhÊt</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5</w:t>
            </w:r>
            <w:r w:rsidRPr="00647685">
              <w:rPr>
                <w:rFonts w:ascii=".VnTime" w:hAnsi=".VnTime"/>
                <w:sz w:val="30"/>
              </w:rPr>
              <w:t xml:space="preserve">: (1 ®iÓm) </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a.</w:t>
            </w:r>
            <w:r w:rsidRPr="00647685">
              <w:rPr>
                <w:rFonts w:ascii=".VnTime" w:hAnsi=".VnTime"/>
                <w:position w:val="-10"/>
                <w:sz w:val="30"/>
              </w:rPr>
              <w:object w:dxaOrig="2600" w:dyaOrig="440">
                <v:shape id="_x0000_i3111" type="#_x0000_t75" style="width:130pt;height:22pt" o:ole="">
                  <v:imagedata r:id="rId3942" o:title=""/>
                </v:shape>
                <o:OLEObject Type="Embed" ProgID="Equation.DSMT4" ShapeID="_x0000_i3111" DrawAspect="Content" ObjectID="_1586753699" r:id="rId3943"/>
              </w:object>
            </w:r>
            <w:r w:rsidRPr="00647685">
              <w:rPr>
                <w:rFonts w:ascii=".VnTime" w:hAnsi=".VnTime"/>
                <w:sz w:val="30"/>
              </w:rPr>
              <w:t xml:space="preserve">                    b.</w:t>
            </w:r>
            <w:r w:rsidRPr="00647685">
              <w:rPr>
                <w:rFonts w:ascii=".VnTime" w:hAnsi=".VnTime"/>
                <w:position w:val="-8"/>
                <w:sz w:val="30"/>
              </w:rPr>
              <w:object w:dxaOrig="3000" w:dyaOrig="420">
                <v:shape id="_x0000_i3112" type="#_x0000_t75" style="width:150pt;height:21pt" o:ole="">
                  <v:imagedata r:id="rId3944" o:title=""/>
                </v:shape>
                <o:OLEObject Type="Embed" ProgID="Equation.DSMT4" ShapeID="_x0000_i3112" DrawAspect="Content" ObjectID="_1586753700" r:id="rId3945"/>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6</w:t>
            </w:r>
            <w:r w:rsidRPr="00647685">
              <w:rPr>
                <w:rFonts w:ascii=".VnTime" w:hAnsi=".VnTime"/>
                <w:sz w:val="30"/>
              </w:rPr>
              <w:t>: (2 ®iÓm) T×m gi¸ trÞ lín nhÊt, gi¸ trÞ nhá nhÊt nÕu cã cña c¸c biÓu thøc sau: 1.</w:t>
            </w:r>
            <w:r w:rsidRPr="00647685">
              <w:rPr>
                <w:rFonts w:ascii=".VnTime" w:hAnsi=".VnTime"/>
                <w:position w:val="-28"/>
                <w:sz w:val="30"/>
              </w:rPr>
              <w:object w:dxaOrig="1800" w:dyaOrig="660">
                <v:shape id="_x0000_i3113" type="#_x0000_t75" style="width:90pt;height:33pt" o:ole="">
                  <v:imagedata r:id="rId3946" o:title=""/>
                </v:shape>
                <o:OLEObject Type="Embed" ProgID="Equation.DSMT4" ShapeID="_x0000_i3113" DrawAspect="Content" ObjectID="_1586753701" r:id="rId3947"/>
              </w:object>
            </w:r>
            <w:r w:rsidRPr="00647685">
              <w:rPr>
                <w:rFonts w:ascii=".VnTime" w:hAnsi=".VnTime"/>
                <w:sz w:val="30"/>
              </w:rPr>
              <w:t xml:space="preserve">                         2. B= x(x-3)(x+1)(x+4)</w:t>
            </w:r>
          </w:p>
          <w:p w:rsidR="00647685" w:rsidRPr="00647685" w:rsidRDefault="00647685" w:rsidP="00647685">
            <w:pPr>
              <w:tabs>
                <w:tab w:val="left" w:pos="3793"/>
                <w:tab w:val="right" w:pos="9071"/>
              </w:tabs>
              <w:ind w:left="170"/>
              <w:jc w:val="center"/>
              <w:rPr>
                <w:rFonts w:ascii=".VnTime" w:hAnsi=".VnTime"/>
                <w:b/>
                <w:sz w:val="30"/>
                <w:u w:val="single"/>
              </w:rPr>
            </w:pPr>
            <w:r w:rsidRPr="00647685">
              <w:rPr>
                <w:rFonts w:ascii=".VnTime" w:hAnsi=".VnTime"/>
                <w:b/>
                <w:sz w:val="30"/>
                <w:u w:val="single"/>
              </w:rPr>
              <w:t>Gi¶i:</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1.</w:t>
            </w:r>
            <w:r w:rsidRPr="00647685">
              <w:rPr>
                <w:rFonts w:ascii=".VnTime" w:hAnsi=".VnTime"/>
                <w:position w:val="-28"/>
                <w:sz w:val="30"/>
              </w:rPr>
              <w:object w:dxaOrig="1800" w:dyaOrig="660">
                <v:shape id="_x0000_i3114" type="#_x0000_t75" style="width:90pt;height:33pt" o:ole="">
                  <v:imagedata r:id="rId3946" o:title=""/>
                </v:shape>
                <o:OLEObject Type="Embed" ProgID="Equation.DSMT4" ShapeID="_x0000_i3114" DrawAspect="Content" ObjectID="_1586753702" r:id="rId3948"/>
              </w:object>
            </w:r>
            <w:r w:rsidRPr="00647685">
              <w:rPr>
                <w:rFonts w:ascii=".VnTime" w:hAnsi=".VnTime"/>
                <w:sz w:val="30"/>
              </w:rPr>
              <w:t xml:space="preserve"> ta cã </w:t>
            </w:r>
            <w:r w:rsidRPr="00647685">
              <w:rPr>
                <w:rFonts w:ascii=".VnTime" w:hAnsi=".VnTime"/>
                <w:position w:val="-10"/>
                <w:sz w:val="30"/>
              </w:rPr>
              <w:object w:dxaOrig="5040" w:dyaOrig="380">
                <v:shape id="_x0000_i3115" type="#_x0000_t75" style="width:252pt;height:19pt" o:ole="">
                  <v:imagedata r:id="rId3949" o:title=""/>
                </v:shape>
                <o:OLEObject Type="Embed" ProgID="Equation.DSMT4" ShapeID="_x0000_i3115" DrawAspect="Content" ObjectID="_1586753703" r:id="rId3950"/>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Ta cã </w:t>
            </w:r>
            <w:r w:rsidRPr="00647685">
              <w:rPr>
                <w:rFonts w:ascii=".VnTime" w:hAnsi=".VnTime"/>
                <w:position w:val="-6"/>
                <w:sz w:val="30"/>
              </w:rPr>
              <w:object w:dxaOrig="1359" w:dyaOrig="340">
                <v:shape id="_x0000_i3116" type="#_x0000_t75" style="width:67.95pt;height:17pt" o:ole="">
                  <v:imagedata r:id="rId3951" o:title=""/>
                </v:shape>
                <o:OLEObject Type="Embed" ProgID="Equation.DSMT4" ShapeID="_x0000_i3116" DrawAspect="Content" ObjectID="_1586753704" r:id="rId3952"/>
              </w:object>
            </w:r>
            <w:r w:rsidRPr="00647685">
              <w:rPr>
                <w:rFonts w:ascii=".VnTime" w:hAnsi=".VnTime"/>
                <w:sz w:val="30"/>
              </w:rPr>
              <w:t xml:space="preserve"> chØ cã gi¸ trÞ nhá nhÊt b»ng 3 khi </w:t>
            </w:r>
            <w:r w:rsidRPr="00647685">
              <w:rPr>
                <w:rFonts w:ascii=".VnTime" w:hAnsi=".VnTime"/>
                <w:position w:val="-6"/>
                <w:sz w:val="30"/>
              </w:rPr>
              <w:object w:dxaOrig="740" w:dyaOrig="340">
                <v:shape id="_x0000_i3117" type="#_x0000_t75" style="width:37pt;height:17pt" o:ole="">
                  <v:imagedata r:id="rId3953" o:title=""/>
                </v:shape>
                <o:OLEObject Type="Embed" ProgID="Equation.DSMT4" ShapeID="_x0000_i3117" DrawAspect="Content" ObjectID="_1586753705" r:id="rId3954"/>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VËy  A</w:t>
            </w:r>
            <w:r w:rsidRPr="00647685">
              <w:rPr>
                <w:rFonts w:ascii=".VnTime" w:hAnsi=".VnTime"/>
                <w:sz w:val="30"/>
                <w:vertAlign w:val="subscript"/>
              </w:rPr>
              <w:t>max</w:t>
            </w:r>
            <w:r w:rsidRPr="00647685">
              <w:rPr>
                <w:rFonts w:ascii=".VnTime" w:hAnsi=".VnTime"/>
                <w:sz w:val="30"/>
              </w:rPr>
              <w:t>=</w:t>
            </w:r>
            <w:r w:rsidRPr="00647685">
              <w:rPr>
                <w:rFonts w:ascii=".VnTime" w:hAnsi=".VnTime"/>
                <w:position w:val="-24"/>
                <w:sz w:val="30"/>
              </w:rPr>
              <w:object w:dxaOrig="220" w:dyaOrig="620">
                <v:shape id="_x0000_i3118" type="#_x0000_t75" style="width:11pt;height:31pt" o:ole="">
                  <v:imagedata r:id="rId3955" o:title=""/>
                </v:shape>
                <o:OLEObject Type="Embed" ProgID="Equation.DSMT4" ShapeID="_x0000_i3118" DrawAspect="Content" ObjectID="_1586753706" r:id="rId3956"/>
              </w:object>
            </w:r>
            <w:r w:rsidRPr="00647685">
              <w:rPr>
                <w:rFonts w:ascii=".VnTime" w:hAnsi=".VnTime"/>
                <w:sz w:val="30"/>
              </w:rPr>
              <w:t xml:space="preserve"> khi </w:t>
            </w:r>
            <w:r w:rsidRPr="00647685">
              <w:rPr>
                <w:rFonts w:ascii=".VnTime" w:hAnsi=".VnTime"/>
                <w:position w:val="-6"/>
                <w:sz w:val="30"/>
              </w:rPr>
              <w:object w:dxaOrig="740" w:dyaOrig="340">
                <v:shape id="_x0000_i3119" type="#_x0000_t75" style="width:37pt;height:17pt" o:ole="">
                  <v:imagedata r:id="rId3957" o:title=""/>
                </v:shape>
                <o:OLEObject Type="Embed" ProgID="Equation.DSMT4" ShapeID="_x0000_i3119" DrawAspect="Content" ObjectID="_1586753707" r:id="rId3958"/>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2. B= x(x-3)(x+1)(x+4) =(x</w:t>
            </w:r>
            <w:r w:rsidRPr="00647685">
              <w:rPr>
                <w:rFonts w:ascii=".VnTime" w:hAnsi=".VnTime"/>
                <w:sz w:val="30"/>
                <w:vertAlign w:val="superscript"/>
              </w:rPr>
              <w:t>2</w:t>
            </w:r>
            <w:r w:rsidRPr="00647685">
              <w:rPr>
                <w:rFonts w:ascii=".VnTime" w:hAnsi=".VnTime"/>
                <w:sz w:val="30"/>
              </w:rPr>
              <w:t>+x)( x</w:t>
            </w:r>
            <w:r w:rsidRPr="00647685">
              <w:rPr>
                <w:rFonts w:ascii=".VnTime" w:hAnsi=".VnTime"/>
                <w:sz w:val="30"/>
                <w:vertAlign w:val="superscript"/>
              </w:rPr>
              <w:t>2</w:t>
            </w:r>
            <w:r w:rsidRPr="00647685">
              <w:rPr>
                <w:rFonts w:ascii=".VnTime" w:hAnsi=".VnTime"/>
                <w:sz w:val="30"/>
              </w:rPr>
              <w:t>+x-12)       (1)</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§Æt: x</w:t>
            </w:r>
            <w:r w:rsidRPr="00647685">
              <w:rPr>
                <w:rFonts w:ascii=".VnTime" w:hAnsi=".VnTime"/>
                <w:sz w:val="30"/>
                <w:vertAlign w:val="superscript"/>
              </w:rPr>
              <w:t>2</w:t>
            </w:r>
            <w:r w:rsidRPr="00647685">
              <w:rPr>
                <w:rFonts w:ascii=".VnTime" w:hAnsi=".VnTime"/>
                <w:sz w:val="30"/>
              </w:rPr>
              <w:t xml:space="preserve"> + x = t</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Ta cã: B = t ( t -12 ) = t</w:t>
            </w:r>
            <w:r w:rsidRPr="00647685">
              <w:rPr>
                <w:rFonts w:ascii=".VnTime" w:hAnsi=".VnTime"/>
                <w:sz w:val="30"/>
                <w:vertAlign w:val="superscript"/>
              </w:rPr>
              <w:t>2</w:t>
            </w:r>
            <w:r w:rsidRPr="00647685">
              <w:rPr>
                <w:rFonts w:ascii=".VnTime" w:hAnsi=".VnTime"/>
                <w:sz w:val="30"/>
              </w:rPr>
              <w:t xml:space="preserve"> -12t = t</w:t>
            </w:r>
            <w:r w:rsidRPr="00647685">
              <w:rPr>
                <w:rFonts w:ascii=".VnTime" w:hAnsi=".VnTime"/>
                <w:sz w:val="30"/>
                <w:vertAlign w:val="superscript"/>
              </w:rPr>
              <w:t>2</w:t>
            </w:r>
            <w:r w:rsidRPr="00647685">
              <w:rPr>
                <w:rFonts w:ascii=".VnTime" w:hAnsi=".VnTime"/>
                <w:sz w:val="30"/>
              </w:rPr>
              <w:t xml:space="preserve"> -12t +36 -36 =(t -6)</w:t>
            </w:r>
            <w:r w:rsidRPr="00647685">
              <w:rPr>
                <w:rFonts w:ascii=".VnTime" w:hAnsi=".VnTime"/>
                <w:sz w:val="30"/>
                <w:vertAlign w:val="superscript"/>
              </w:rPr>
              <w:t>2</w:t>
            </w:r>
            <w:r w:rsidRPr="00647685">
              <w:rPr>
                <w:rFonts w:ascii=".VnTime" w:hAnsi=".VnTime"/>
                <w:sz w:val="30"/>
              </w:rPr>
              <w:t xml:space="preserve"> -36 </w:t>
            </w:r>
            <w:r w:rsidRPr="00647685">
              <w:rPr>
                <w:rFonts w:ascii=".VnTime" w:hAnsi=".VnTime"/>
                <w:position w:val="-6"/>
                <w:sz w:val="30"/>
              </w:rPr>
              <w:object w:dxaOrig="620" w:dyaOrig="279">
                <v:shape id="_x0000_i3120" type="#_x0000_t75" style="width:31pt;height:13.95pt" o:ole="">
                  <v:imagedata r:id="rId3959" o:title=""/>
                </v:shape>
                <o:OLEObject Type="Embed" ProgID="Equation.DSMT4" ShapeID="_x0000_i3120" DrawAspect="Content" ObjectID="_1586753708" r:id="rId3960"/>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Do ®ã: B</w:t>
            </w:r>
            <w:r w:rsidRPr="00647685">
              <w:rPr>
                <w:rFonts w:ascii=".VnTime" w:hAnsi=".VnTime"/>
                <w:sz w:val="30"/>
                <w:vertAlign w:val="subscript"/>
              </w:rPr>
              <w:t>min</w:t>
            </w:r>
            <w:r w:rsidRPr="00647685">
              <w:rPr>
                <w:rFonts w:ascii=".VnTime" w:hAnsi=".VnTime"/>
                <w:sz w:val="30"/>
              </w:rPr>
              <w:t>= -36 khi t = 6</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VËy B</w:t>
            </w:r>
            <w:r w:rsidRPr="00647685">
              <w:rPr>
                <w:rFonts w:ascii=".VnTime" w:hAnsi=".VnTime"/>
                <w:sz w:val="30"/>
                <w:vertAlign w:val="subscript"/>
              </w:rPr>
              <w:t>min</w:t>
            </w:r>
            <w:r w:rsidRPr="00647685">
              <w:rPr>
                <w:rFonts w:ascii=".VnTime" w:hAnsi=".VnTime"/>
                <w:sz w:val="30"/>
              </w:rPr>
              <w:t xml:space="preserve"> = -36 khi x = 2; x = -3</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7 :</w:t>
            </w:r>
            <w:r w:rsidRPr="00647685">
              <w:rPr>
                <w:rFonts w:ascii=".VnTime" w:hAnsi=".VnTime"/>
                <w:sz w:val="30"/>
              </w:rPr>
              <w:t xml:space="preserve"> (2 ®iÓm) Gäi h</w:t>
            </w:r>
            <w:r w:rsidRPr="00647685">
              <w:rPr>
                <w:rFonts w:ascii=".VnTime" w:hAnsi=".VnTime"/>
                <w:sz w:val="30"/>
                <w:vertAlign w:val="subscript"/>
              </w:rPr>
              <w:t>a</w:t>
            </w:r>
            <w:r w:rsidRPr="00647685">
              <w:rPr>
                <w:rFonts w:ascii=".VnTime" w:hAnsi=".VnTime"/>
                <w:sz w:val="30"/>
              </w:rPr>
              <w:t>,</w:t>
            </w:r>
            <w:r w:rsidRPr="00647685">
              <w:rPr>
                <w:rFonts w:ascii=".VnTime" w:hAnsi=".VnTime"/>
                <w:sz w:val="30"/>
                <w:vertAlign w:val="subscript"/>
              </w:rPr>
              <w:t xml:space="preserve"> </w:t>
            </w:r>
            <w:r w:rsidRPr="00647685">
              <w:rPr>
                <w:rFonts w:ascii=".VnTime" w:hAnsi=".VnTime"/>
                <w:sz w:val="30"/>
              </w:rPr>
              <w:t>h</w:t>
            </w:r>
            <w:r w:rsidRPr="00647685">
              <w:rPr>
                <w:rFonts w:ascii=".VnTime" w:hAnsi=".VnTime"/>
                <w:sz w:val="30"/>
                <w:vertAlign w:val="subscript"/>
              </w:rPr>
              <w:t>b</w:t>
            </w:r>
            <w:r w:rsidRPr="00647685">
              <w:rPr>
                <w:rFonts w:ascii=".VnTime" w:hAnsi=".VnTime"/>
                <w:sz w:val="30"/>
              </w:rPr>
              <w:t>, h</w:t>
            </w:r>
            <w:r w:rsidRPr="00647685">
              <w:rPr>
                <w:rFonts w:ascii=".VnTime" w:hAnsi=".VnTime"/>
                <w:sz w:val="30"/>
                <w:vertAlign w:val="subscript"/>
              </w:rPr>
              <w:t>c</w:t>
            </w:r>
            <w:r w:rsidRPr="00647685">
              <w:rPr>
                <w:rFonts w:ascii=".VnTime" w:hAnsi=".VnTime"/>
                <w:sz w:val="30"/>
              </w:rPr>
              <w:t xml:space="preserve"> lµ c¸c ®­êng cao t­¬ng øng víi c¸c c¹nh a, b, c cña tam gi¸c ABC; r lµ b¸n kÝnh ®­êng trßn néi tiÕp. Chøng minh:</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a. h</w:t>
            </w:r>
            <w:r w:rsidRPr="00647685">
              <w:rPr>
                <w:rFonts w:ascii=".VnTime" w:hAnsi=".VnTime"/>
                <w:sz w:val="30"/>
                <w:vertAlign w:val="subscript"/>
              </w:rPr>
              <w:t>a</w:t>
            </w:r>
            <w:r w:rsidRPr="00647685">
              <w:rPr>
                <w:rFonts w:ascii=".VnTime" w:hAnsi=".VnTime"/>
                <w:sz w:val="30"/>
              </w:rPr>
              <w:t xml:space="preserve"> + h</w:t>
            </w:r>
            <w:r w:rsidRPr="00647685">
              <w:rPr>
                <w:rFonts w:ascii=".VnTime" w:hAnsi=".VnTime"/>
                <w:sz w:val="30"/>
                <w:vertAlign w:val="subscript"/>
              </w:rPr>
              <w:t>b</w:t>
            </w:r>
            <w:r w:rsidRPr="00647685">
              <w:rPr>
                <w:rFonts w:ascii=".VnTime" w:hAnsi=".VnTime"/>
                <w:sz w:val="30"/>
              </w:rPr>
              <w:t xml:space="preserve"> + h</w:t>
            </w:r>
            <w:r w:rsidRPr="00647685">
              <w:rPr>
                <w:rFonts w:ascii=".VnTime" w:hAnsi=".VnTime"/>
                <w:sz w:val="30"/>
                <w:vertAlign w:val="subscript"/>
              </w:rPr>
              <w:t>c</w:t>
            </w:r>
            <w:r w:rsidRPr="00647685">
              <w:rPr>
                <w:rFonts w:ascii=".VnTime" w:hAnsi=".VnTime"/>
                <w:sz w:val="30"/>
              </w:rPr>
              <w:t xml:space="preserve"> </w:t>
            </w:r>
            <w:r w:rsidRPr="00647685">
              <w:rPr>
                <w:rFonts w:ascii=".VnTime" w:hAnsi=".VnTime"/>
                <w:position w:val="-4"/>
                <w:sz w:val="30"/>
              </w:rPr>
              <w:object w:dxaOrig="200" w:dyaOrig="240">
                <v:shape id="_x0000_i3121" type="#_x0000_t75" style="width:10pt;height:12pt" o:ole="">
                  <v:imagedata r:id="rId3878" o:title=""/>
                </v:shape>
                <o:OLEObject Type="Embed" ProgID="Equation.DSMT4" ShapeID="_x0000_i3121" DrawAspect="Content" ObjectID="_1586753709" r:id="rId3961"/>
              </w:object>
            </w:r>
            <w:r w:rsidRPr="00647685">
              <w:rPr>
                <w:rFonts w:ascii=".VnTime" w:hAnsi=".VnTime"/>
                <w:sz w:val="30"/>
              </w:rPr>
              <w:t xml:space="preserve"> 9r                                  b. </w:t>
            </w:r>
            <w:r w:rsidRPr="00647685">
              <w:rPr>
                <w:rFonts w:ascii=".VnTime" w:hAnsi=".VnTime"/>
                <w:position w:val="-12"/>
                <w:sz w:val="30"/>
              </w:rPr>
              <w:object w:dxaOrig="2020" w:dyaOrig="380">
                <v:shape id="_x0000_i3122" type="#_x0000_t75" style="width:101pt;height:19pt" o:ole="">
                  <v:imagedata r:id="rId3880" o:title=""/>
                </v:shape>
                <o:OLEObject Type="Embed" ProgID="Equation.DSMT4" ShapeID="_x0000_i3122" DrawAspect="Content" ObjectID="_1586753710" r:id="rId3962"/>
              </w:object>
            </w:r>
          </w:p>
          <w:p w:rsidR="00647685" w:rsidRPr="00647685" w:rsidRDefault="00647685" w:rsidP="00647685">
            <w:pPr>
              <w:tabs>
                <w:tab w:val="left" w:pos="3793"/>
                <w:tab w:val="right" w:pos="9071"/>
              </w:tabs>
              <w:ind w:left="170"/>
              <w:jc w:val="center"/>
              <w:rPr>
                <w:rFonts w:ascii=".VnTime" w:hAnsi=".VnTime"/>
                <w:b/>
                <w:sz w:val="30"/>
                <w:u w:val="single"/>
              </w:rPr>
            </w:pPr>
            <w:r w:rsidRPr="00647685">
              <w:rPr>
                <w:rFonts w:ascii=".VnTime" w:hAnsi=".VnTime"/>
                <w:b/>
                <w:sz w:val="30"/>
                <w:u w:val="single"/>
              </w:rPr>
              <w:t xml:space="preserve"> Gi¶i:</w:t>
            </w:r>
          </w:p>
          <w:p w:rsidR="00647685" w:rsidRPr="00647685" w:rsidRDefault="00647685" w:rsidP="00647685">
            <w:pPr>
              <w:tabs>
                <w:tab w:val="left" w:pos="3793"/>
                <w:tab w:val="right" w:pos="9071"/>
              </w:tabs>
              <w:ind w:left="170"/>
              <w:jc w:val="both"/>
              <w:rPr>
                <w:rFonts w:ascii=".VnTime" w:hAnsi=".VnTime"/>
                <w:sz w:val="30"/>
              </w:rPr>
            </w:pP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trong tam gi¸c ABC ta ®</w:t>
            </w:r>
            <w:smartTag w:uri="urn:schemas-microsoft-com:office:smarttags" w:element="place">
              <w:smartTag w:uri="urn:schemas-microsoft-com:office:smarttags" w:element="City">
                <w:r w:rsidRPr="00647685">
                  <w:rPr>
                    <w:rFonts w:ascii=".VnTime" w:hAnsi=".VnTime"/>
                    <w:sz w:val="30"/>
                  </w:rPr>
                  <w:t>Æt</w:t>
                </w:r>
              </w:smartTag>
              <w:r w:rsidRPr="00647685">
                <w:rPr>
                  <w:rFonts w:ascii=".VnTime" w:hAnsi=".VnTime"/>
                  <w:sz w:val="30"/>
                </w:rPr>
                <w:t xml:space="preserve"> </w:t>
              </w:r>
              <w:smartTag w:uri="urn:schemas-microsoft-com:office:smarttags" w:element="State">
                <w:r w:rsidRPr="00647685">
                  <w:rPr>
                    <w:rFonts w:ascii=".VnTime" w:hAnsi=".VnTime"/>
                    <w:sz w:val="30"/>
                  </w:rPr>
                  <w:t>BC</w:t>
                </w:r>
              </w:smartTag>
            </w:smartTag>
            <w:r w:rsidRPr="00647685">
              <w:rPr>
                <w:rFonts w:ascii=".VnTime" w:hAnsi=".VnTime"/>
                <w:sz w:val="30"/>
              </w:rPr>
              <w:t xml:space="preserve"> = a; AC = b; AB = c; S lµ diÖn tÝch cña tam gi¸c ABC</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a. Do ®ã ta cã:  </w:t>
            </w:r>
            <w:r w:rsidRPr="00647685">
              <w:rPr>
                <w:rFonts w:ascii=".VnTime" w:hAnsi=".VnTime"/>
                <w:position w:val="-24"/>
                <w:sz w:val="30"/>
              </w:rPr>
              <w:object w:dxaOrig="2600" w:dyaOrig="620">
                <v:shape id="_x0000_i3123" type="#_x0000_t75" style="width:130pt;height:31pt" o:ole="">
                  <v:imagedata r:id="rId3963" o:title=""/>
                </v:shape>
                <o:OLEObject Type="Embed" ProgID="Equation.DSMT4" ShapeID="_x0000_i3123" DrawAspect="Content" ObjectID="_1586753711" r:id="rId3964"/>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Suy ra: </w:t>
            </w:r>
            <w:r w:rsidRPr="00647685">
              <w:rPr>
                <w:rFonts w:ascii=".VnTime" w:hAnsi=".VnTime"/>
                <w:position w:val="-24"/>
                <w:sz w:val="30"/>
              </w:rPr>
              <w:object w:dxaOrig="3400" w:dyaOrig="620">
                <v:shape id="_x0000_i3124" type="#_x0000_t75" style="width:170pt;height:31pt" o:ole="">
                  <v:imagedata r:id="rId3965" o:title=""/>
                </v:shape>
                <o:OLEObject Type="Embed" ProgID="Equation.DSMT4" ShapeID="_x0000_i3124" DrawAspect="Content" ObjectID="_1586753712" r:id="rId3966"/>
              </w:object>
            </w:r>
            <w:r w:rsidRPr="00647685">
              <w:rPr>
                <w:rFonts w:ascii=".VnTime" w:hAnsi=".VnTime"/>
                <w:sz w:val="30"/>
              </w:rPr>
              <w:t xml:space="preserve"> céng c¸c vÕ cña (1) (2) vµ (3) ta ®­îc</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w:t>
            </w:r>
            <w:r w:rsidRPr="00647685">
              <w:rPr>
                <w:rFonts w:ascii=".VnTime" w:hAnsi=".VnTime"/>
                <w:position w:val="-26"/>
                <w:sz w:val="30"/>
              </w:rPr>
              <w:object w:dxaOrig="7300" w:dyaOrig="700">
                <v:shape id="_x0000_i3125" type="#_x0000_t75" style="width:365pt;height:35pt" o:ole="">
                  <v:imagedata r:id="rId3967" o:title=""/>
                </v:shape>
                <o:OLEObject Type="Embed" ProgID="Equation.DSMT4" ShapeID="_x0000_i3125" DrawAspect="Content" ObjectID="_1586753713" r:id="rId3968"/>
              </w:object>
            </w:r>
            <w:r w:rsidRPr="00647685">
              <w:rPr>
                <w:rFonts w:ascii=".VnTime" w:hAnsi=".VnTime"/>
                <w:sz w:val="30"/>
              </w:rPr>
              <w:t xml:space="preserve"> (®pcm)</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DÊu b»ng s¶y ra khi a=b=c suy ra tam gi¸c ABC ®Òu</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b. ta cã</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w:t>
            </w:r>
            <w:r w:rsidRPr="00647685">
              <w:rPr>
                <w:rFonts w:ascii=".VnTime" w:hAnsi=".VnTime"/>
                <w:position w:val="-92"/>
                <w:sz w:val="30"/>
              </w:rPr>
              <w:object w:dxaOrig="2439" w:dyaOrig="2020">
                <v:shape id="_x0000_i3126" type="#_x0000_t75" style="width:121.95pt;height:101pt" o:ole="">
                  <v:imagedata r:id="rId3969" o:title=""/>
                </v:shape>
                <o:OLEObject Type="Embed" ProgID="Equation.DSMT4" ShapeID="_x0000_i3126" DrawAspect="Content" ObjectID="_1586753714" r:id="rId3970"/>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Tõ (1) (2) vµ (3) suy ra:</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position w:val="-26"/>
                <w:sz w:val="30"/>
              </w:rPr>
              <w:object w:dxaOrig="9360" w:dyaOrig="700">
                <v:shape id="_x0000_i3127" type="#_x0000_t75" style="width:468pt;height:35pt" o:ole="">
                  <v:imagedata r:id="rId3971" o:title=""/>
                </v:shape>
                <o:OLEObject Type="Embed" ProgID="Equation.DSMT4" ShapeID="_x0000_i3127" DrawAspect="Content" ObjectID="_1586753715" r:id="rId3972"/>
              </w:object>
            </w:r>
            <w:r w:rsidRPr="00647685">
              <w:rPr>
                <w:rFonts w:ascii=".VnTime" w:hAnsi=".VnTime"/>
                <w:sz w:val="30"/>
              </w:rPr>
              <w:t xml:space="preserve"> (®pcm)</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8</w:t>
            </w:r>
            <w:r w:rsidRPr="00647685">
              <w:rPr>
                <w:rFonts w:ascii=".VnTime" w:hAnsi=".VnTime"/>
                <w:sz w:val="30"/>
              </w:rPr>
              <w:t>: Gi¶i c¸c ph­¬ng tr×nh sau:</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a.</w:t>
            </w:r>
            <w:r w:rsidRPr="00647685">
              <w:rPr>
                <w:rFonts w:ascii=".VnTime" w:hAnsi=".VnTime"/>
                <w:position w:val="-8"/>
                <w:sz w:val="30"/>
              </w:rPr>
              <w:object w:dxaOrig="4340" w:dyaOrig="400">
                <v:shape id="_x0000_i3128" type="#_x0000_t75" style="width:217pt;height:20pt" o:ole="">
                  <v:imagedata r:id="rId3973" o:title=""/>
                </v:shape>
                <o:OLEObject Type="Embed" ProgID="Equation.DSMT4" ShapeID="_x0000_i3128" DrawAspect="Content" ObjectID="_1586753716" r:id="rId3974"/>
              </w:object>
            </w:r>
            <w:r w:rsidRPr="00647685">
              <w:rPr>
                <w:rFonts w:ascii=".VnTime" w:hAnsi=".VnTime"/>
                <w:sz w:val="30"/>
              </w:rPr>
              <w:t xml:space="preserve">  ;   b. </w:t>
            </w:r>
            <w:r w:rsidRPr="00647685">
              <w:rPr>
                <w:rFonts w:ascii=".VnTime" w:hAnsi=".VnTime"/>
                <w:position w:val="-8"/>
                <w:sz w:val="30"/>
              </w:rPr>
              <w:object w:dxaOrig="2220" w:dyaOrig="360">
                <v:shape id="_x0000_i3129" type="#_x0000_t75" style="width:111pt;height:18pt" o:ole="">
                  <v:imagedata r:id="rId3975" o:title=""/>
                </v:shape>
                <o:OLEObject Type="Embed" ProgID="Equation.DSMT4" ShapeID="_x0000_i3129" DrawAspect="Content" ObjectID="_1586753717" r:id="rId3976"/>
              </w:object>
            </w:r>
          </w:p>
          <w:p w:rsidR="00647685" w:rsidRPr="00647685" w:rsidRDefault="00647685" w:rsidP="00647685">
            <w:pPr>
              <w:tabs>
                <w:tab w:val="left" w:pos="3793"/>
                <w:tab w:val="right" w:pos="9071"/>
              </w:tabs>
              <w:ind w:left="170"/>
              <w:jc w:val="center"/>
              <w:rPr>
                <w:rFonts w:ascii=".VnTime" w:hAnsi=".VnTime"/>
                <w:sz w:val="30"/>
              </w:rPr>
            </w:pPr>
            <w:r w:rsidRPr="00647685">
              <w:rPr>
                <w:rFonts w:ascii=".VnTime" w:hAnsi=".VnTime"/>
                <w:b/>
                <w:sz w:val="30"/>
                <w:u w:val="single"/>
              </w:rPr>
              <w:t>Gi¶i</w:t>
            </w:r>
            <w:r w:rsidRPr="00647685">
              <w:rPr>
                <w:rFonts w:ascii=".VnTime" w:hAnsi=".VnTime"/>
                <w:sz w:val="30"/>
              </w:rPr>
              <w:t>:</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a.</w:t>
            </w:r>
            <w:r w:rsidRPr="00647685">
              <w:rPr>
                <w:rFonts w:ascii=".VnTime" w:hAnsi=".VnTime"/>
                <w:position w:val="-8"/>
                <w:sz w:val="30"/>
              </w:rPr>
              <w:object w:dxaOrig="4340" w:dyaOrig="400">
                <v:shape id="_x0000_i3130" type="#_x0000_t75" style="width:217pt;height:20pt" o:ole="">
                  <v:imagedata r:id="rId3973" o:title=""/>
                </v:shape>
                <o:OLEObject Type="Embed" ProgID="Equation.DSMT4" ShapeID="_x0000_i3130" DrawAspect="Content" ObjectID="_1586753718" r:id="rId3977"/>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Ta cã:VT=</w:t>
            </w:r>
            <w:r w:rsidRPr="00647685">
              <w:rPr>
                <w:rFonts w:ascii=".VnTime" w:hAnsi=".VnTime"/>
                <w:position w:val="-12"/>
                <w:sz w:val="30"/>
              </w:rPr>
              <w:object w:dxaOrig="6500" w:dyaOrig="440">
                <v:shape id="_x0000_i3131" type="#_x0000_t75" style="width:325pt;height:22pt" o:ole="">
                  <v:imagedata r:id="rId3978" o:title=""/>
                </v:shape>
                <o:OLEObject Type="Embed" ProgID="Equation.DSMT4" ShapeID="_x0000_i3131" DrawAspect="Content" ObjectID="_1586753719" r:id="rId3979"/>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VP= </w:t>
            </w:r>
            <w:r w:rsidRPr="00647685">
              <w:rPr>
                <w:rFonts w:ascii=".VnTime" w:hAnsi=".VnTime"/>
                <w:position w:val="-10"/>
                <w:sz w:val="30"/>
              </w:rPr>
              <w:object w:dxaOrig="2820" w:dyaOrig="360">
                <v:shape id="_x0000_i3132" type="#_x0000_t75" style="width:141pt;height:18pt" o:ole="">
                  <v:imagedata r:id="rId3980" o:title=""/>
                </v:shape>
                <o:OLEObject Type="Embed" ProgID="Equation.DSMT4" ShapeID="_x0000_i3132" DrawAspect="Content" ObjectID="_1586753720" r:id="rId3981"/>
              </w:object>
            </w:r>
            <w:r w:rsidRPr="00647685">
              <w:rPr>
                <w:rFonts w:ascii=".VnTime" w:hAnsi=".VnTime"/>
                <w:sz w:val="30"/>
              </w:rPr>
              <w:t xml:space="preserve"> do ®ã dÊu b»ng s¶y ra khi vµ chØ khi</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x + 1 = 0 </w:t>
            </w:r>
            <w:r w:rsidRPr="00647685">
              <w:rPr>
                <w:rFonts w:ascii=".VnTime" w:hAnsi=".VnTime"/>
                <w:position w:val="-6"/>
                <w:sz w:val="30"/>
              </w:rPr>
              <w:object w:dxaOrig="340" w:dyaOrig="240">
                <v:shape id="_x0000_i3133" type="#_x0000_t75" style="width:17pt;height:12pt" o:ole="">
                  <v:imagedata r:id="rId3982" o:title=""/>
                </v:shape>
                <o:OLEObject Type="Embed" ProgID="Equation.DSMT4" ShapeID="_x0000_i3133" DrawAspect="Content" ObjectID="_1586753721" r:id="rId3983"/>
              </w:object>
            </w:r>
            <w:r w:rsidRPr="00647685">
              <w:rPr>
                <w:rFonts w:ascii=".VnTime" w:hAnsi=".VnTime"/>
                <w:sz w:val="30"/>
              </w:rPr>
              <w:t xml:space="preserve">x = -1 </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VËy nghiÖm ph­¬ng tr×nh  x = -1</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b. </w:t>
            </w:r>
            <w:r w:rsidRPr="00647685">
              <w:rPr>
                <w:rFonts w:ascii=".VnTime" w:hAnsi=".VnTime"/>
                <w:position w:val="-8"/>
                <w:sz w:val="30"/>
              </w:rPr>
              <w:object w:dxaOrig="2220" w:dyaOrig="360">
                <v:shape id="_x0000_i3134" type="#_x0000_t75" style="width:111pt;height:18pt" o:ole="">
                  <v:imagedata r:id="rId3975" o:title=""/>
                </v:shape>
                <o:OLEObject Type="Embed" ProgID="Equation.DSMT4" ShapeID="_x0000_i3134" DrawAspect="Content" ObjectID="_1586753722" r:id="rId3984"/>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*XÐt víi x = 0 ta cã: VT = </w:t>
            </w:r>
            <w:r w:rsidRPr="00647685">
              <w:rPr>
                <w:rFonts w:ascii=".VnTime" w:hAnsi=".VnTime"/>
                <w:position w:val="-8"/>
                <w:sz w:val="30"/>
              </w:rPr>
              <w:object w:dxaOrig="2620" w:dyaOrig="360">
                <v:shape id="_x0000_i3135" type="#_x0000_t75" style="width:131pt;height:18pt" o:ole="">
                  <v:imagedata r:id="rId3985" o:title=""/>
                </v:shape>
                <o:OLEObject Type="Embed" ProgID="Equation.DSMT4" ShapeID="_x0000_i3135" DrawAspect="Content" ObjectID="_1586753723" r:id="rId3986"/>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VP = 1-x</w:t>
            </w:r>
            <w:r w:rsidRPr="00647685">
              <w:rPr>
                <w:rFonts w:ascii=".VnTime" w:hAnsi=".VnTime"/>
                <w:sz w:val="30"/>
                <w:vertAlign w:val="superscript"/>
              </w:rPr>
              <w:t>3</w:t>
            </w:r>
            <w:r w:rsidRPr="00647685">
              <w:rPr>
                <w:rFonts w:ascii=".VnTime" w:hAnsi=".VnTime"/>
                <w:sz w:val="30"/>
              </w:rPr>
              <w:t xml:space="preserve"> = 1  do ®ã x = 0  (tm)</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*XÐt víi x &lt; 0 ta cã:  VT = </w:t>
            </w:r>
            <w:r w:rsidRPr="00647685">
              <w:rPr>
                <w:rFonts w:ascii=".VnTime" w:hAnsi=".VnTime"/>
                <w:position w:val="-8"/>
                <w:sz w:val="30"/>
              </w:rPr>
              <w:object w:dxaOrig="2620" w:dyaOrig="360">
                <v:shape id="_x0000_i3136" type="#_x0000_t75" style="width:131pt;height:18pt" o:ole="">
                  <v:imagedata r:id="rId3987" o:title=""/>
                </v:shape>
                <o:OLEObject Type="Embed" ProgID="Equation.DSMT4" ShapeID="_x0000_i3136" DrawAspect="Content" ObjectID="_1586753724" r:id="rId3988"/>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VP = 1-x</w:t>
            </w:r>
            <w:r w:rsidRPr="00647685">
              <w:rPr>
                <w:rFonts w:ascii=".VnTime" w:hAnsi=".VnTime"/>
                <w:sz w:val="30"/>
                <w:vertAlign w:val="superscript"/>
              </w:rPr>
              <w:t>3</w:t>
            </w:r>
            <w:r w:rsidRPr="00647685">
              <w:rPr>
                <w:rFonts w:ascii=".VnTime" w:hAnsi=".VnTime"/>
                <w:sz w:val="30"/>
              </w:rPr>
              <w:t xml:space="preserve"> &gt; 1  do ®ã x &lt; 0 kh«ng tho¶ m·n</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*XÐt víi x &gt; 0 ta cã:  VT =  </w:t>
            </w:r>
            <w:r w:rsidRPr="00647685">
              <w:rPr>
                <w:rFonts w:ascii=".VnTime" w:hAnsi=".VnTime"/>
                <w:position w:val="-8"/>
                <w:sz w:val="30"/>
              </w:rPr>
              <w:object w:dxaOrig="2620" w:dyaOrig="360">
                <v:shape id="_x0000_i3137" type="#_x0000_t75" style="width:131pt;height:18pt" o:ole="">
                  <v:imagedata r:id="rId3989" o:title=""/>
                </v:shape>
                <o:OLEObject Type="Embed" ProgID="Equation.DSMT4" ShapeID="_x0000_i3137" DrawAspect="Content" ObjectID="_1586753725" r:id="rId3990"/>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VP = 1- x</w:t>
            </w:r>
            <w:r w:rsidRPr="00647685">
              <w:rPr>
                <w:rFonts w:ascii=".VnTime" w:hAnsi=".VnTime"/>
                <w:sz w:val="30"/>
                <w:vertAlign w:val="superscript"/>
              </w:rPr>
              <w:t>3</w:t>
            </w:r>
            <w:r w:rsidRPr="00647685">
              <w:rPr>
                <w:rFonts w:ascii=".VnTime" w:hAnsi=".VnTime"/>
                <w:sz w:val="30"/>
              </w:rPr>
              <w:t xml:space="preserve"> &lt; 1 do ®ã x &gt; 0 kh«ng tho¶ m·n</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VËy nghiÖm ph­¬ng tr×nh x = 0</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9</w:t>
            </w:r>
            <w:r w:rsidRPr="00647685">
              <w:rPr>
                <w:rFonts w:ascii=".VnTime" w:hAnsi=".VnTime"/>
                <w:sz w:val="30"/>
              </w:rPr>
              <w:t>: (3 ®iÓm)</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Cho tø gi¸c ABCD, gäi I lµ giao ®iÓm cña hai ®­êng chÐo. KÝ hiÖu </w:t>
            </w:r>
            <w:r w:rsidRPr="00647685">
              <w:rPr>
                <w:rFonts w:ascii=".VnTime" w:hAnsi=".VnTime"/>
                <w:position w:val="-12"/>
                <w:sz w:val="30"/>
              </w:rPr>
              <w:object w:dxaOrig="3000" w:dyaOrig="360">
                <v:shape id="_x0000_i3138" type="#_x0000_t75" style="width:150pt;height:18pt" o:ole="">
                  <v:imagedata r:id="rId3886" o:title=""/>
                </v:shape>
                <o:OLEObject Type="Embed" ProgID="Equation.DSMT4" ShapeID="_x0000_i3138" DrawAspect="Content" ObjectID="_1586753726" r:id="rId3991"/>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a. Chøng Minh: </w:t>
            </w:r>
            <w:r w:rsidRPr="00647685">
              <w:rPr>
                <w:rFonts w:ascii=".VnTime" w:hAnsi=".VnTime"/>
                <w:position w:val="-14"/>
                <w:sz w:val="30"/>
              </w:rPr>
              <w:object w:dxaOrig="1640" w:dyaOrig="420">
                <v:shape id="_x0000_i3139" type="#_x0000_t75" style="width:82pt;height:21pt" o:ole="">
                  <v:imagedata r:id="rId3888" o:title=""/>
                </v:shape>
                <o:OLEObject Type="Embed" ProgID="Equation.DSMT4" ShapeID="_x0000_i3139" DrawAspect="Content" ObjectID="_1586753727" r:id="rId3992"/>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noProof/>
                <w:lang w:val="en-US"/>
              </w:rPr>
              <w:drawing>
                <wp:anchor distT="0" distB="0" distL="114300" distR="114300" simplePos="0" relativeHeight="251753472" behindDoc="1" locked="0" layoutInCell="1" allowOverlap="1" wp14:anchorId="0CDCEE29" wp14:editId="12A9460E">
                  <wp:simplePos x="0" y="0"/>
                  <wp:positionH relativeFrom="column">
                    <wp:posOffset>4178300</wp:posOffset>
                  </wp:positionH>
                  <wp:positionV relativeFrom="paragraph">
                    <wp:posOffset>127000</wp:posOffset>
                  </wp:positionV>
                  <wp:extent cx="2686050" cy="2457450"/>
                  <wp:effectExtent l="0" t="0" r="0" b="0"/>
                  <wp:wrapNone/>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993">
                            <a:extLst>
                              <a:ext uri="{28A0092B-C50C-407E-A947-70E740481C1C}">
                                <a14:useLocalDpi xmlns:a14="http://schemas.microsoft.com/office/drawing/2010/main" val="0"/>
                              </a:ext>
                            </a:extLst>
                          </a:blip>
                          <a:srcRect/>
                          <a:stretch>
                            <a:fillRect/>
                          </a:stretch>
                        </pic:blipFill>
                        <pic:spPr bwMode="auto">
                          <a:xfrm>
                            <a:off x="0" y="0"/>
                            <a:ext cx="2686050" cy="2457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47685">
              <w:rPr>
                <w:rFonts w:ascii=".VnTime" w:hAnsi=".VnTime"/>
                <w:sz w:val="30"/>
              </w:rPr>
              <w:t>b. Khi tø gi¸c ABCD lµ h×nh thang th× hÖ thøc trªn x¶y ra nh­ thÕ nµo?</w:t>
            </w:r>
          </w:p>
          <w:p w:rsidR="00647685" w:rsidRPr="00647685" w:rsidRDefault="00647685" w:rsidP="00647685">
            <w:pPr>
              <w:tabs>
                <w:tab w:val="left" w:pos="3793"/>
                <w:tab w:val="right" w:pos="9071"/>
              </w:tabs>
              <w:ind w:left="170"/>
              <w:jc w:val="center"/>
              <w:rPr>
                <w:rFonts w:ascii=".VnTime" w:hAnsi=".VnTime"/>
                <w:b/>
                <w:sz w:val="30"/>
                <w:u w:val="single"/>
              </w:rPr>
            </w:pPr>
            <w:r w:rsidRPr="00647685">
              <w:rPr>
                <w:rFonts w:ascii=".VnTime" w:hAnsi=".VnTime"/>
                <w:b/>
                <w:sz w:val="30"/>
                <w:u w:val="single"/>
              </w:rPr>
              <w:t>Gi¶i:</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a. Gäi S</w:t>
            </w:r>
            <w:r w:rsidRPr="00647685">
              <w:rPr>
                <w:rFonts w:ascii=".VnTime" w:hAnsi=".VnTime"/>
                <w:sz w:val="30"/>
                <w:vertAlign w:val="subscript"/>
              </w:rPr>
              <w:t>1</w:t>
            </w:r>
            <w:r w:rsidRPr="00647685">
              <w:rPr>
                <w:rFonts w:ascii=".VnTime" w:hAnsi=".VnTime"/>
                <w:sz w:val="30"/>
              </w:rPr>
              <w:t>= S</w:t>
            </w:r>
            <w:r w:rsidRPr="00647685">
              <w:rPr>
                <w:rFonts w:ascii=".VnTime" w:hAnsi=".VnTime"/>
                <w:sz w:val="30"/>
                <w:vertAlign w:val="subscript"/>
              </w:rPr>
              <w:t>AIB</w:t>
            </w:r>
            <w:r w:rsidRPr="00647685">
              <w:rPr>
                <w:rFonts w:ascii=".VnTime" w:hAnsi=".VnTime"/>
                <w:sz w:val="30"/>
              </w:rPr>
              <w:t xml:space="preserve"> ; S</w:t>
            </w:r>
            <w:r w:rsidRPr="00647685">
              <w:rPr>
                <w:rFonts w:ascii=".VnTime" w:hAnsi=".VnTime"/>
                <w:sz w:val="30"/>
                <w:vertAlign w:val="subscript"/>
              </w:rPr>
              <w:t>2</w:t>
            </w:r>
            <w:r w:rsidRPr="00647685">
              <w:rPr>
                <w:rFonts w:ascii=".VnTime" w:hAnsi=".VnTime"/>
                <w:sz w:val="30"/>
              </w:rPr>
              <w:t xml:space="preserve"> = S </w:t>
            </w:r>
            <w:r w:rsidRPr="00647685">
              <w:rPr>
                <w:rFonts w:ascii=".VnTime" w:hAnsi=".VnTime"/>
                <w:sz w:val="30"/>
                <w:vertAlign w:val="subscript"/>
              </w:rPr>
              <w:t>CID</w:t>
            </w:r>
            <w:r w:rsidRPr="00647685">
              <w:rPr>
                <w:rFonts w:ascii=".VnTime" w:hAnsi=".VnTime"/>
                <w:sz w:val="30"/>
              </w:rPr>
              <w:t xml:space="preserve"> ; S</w:t>
            </w:r>
            <w:r w:rsidRPr="00647685">
              <w:rPr>
                <w:rFonts w:ascii=".VnTime" w:hAnsi=".VnTime"/>
                <w:sz w:val="30"/>
                <w:vertAlign w:val="subscript"/>
              </w:rPr>
              <w:t>3</w:t>
            </w:r>
            <w:r w:rsidRPr="00647685">
              <w:rPr>
                <w:rFonts w:ascii=".VnTime" w:hAnsi=".VnTime"/>
                <w:sz w:val="30"/>
              </w:rPr>
              <w:t xml:space="preserve"> = </w:t>
            </w:r>
            <w:smartTag w:uri="urn:schemas-microsoft-com:office:smarttags" w:element="place">
              <w:r w:rsidRPr="00647685">
                <w:rPr>
                  <w:rFonts w:ascii=".VnTime" w:hAnsi=".VnTime"/>
                  <w:sz w:val="30"/>
                </w:rPr>
                <w:t xml:space="preserve">S </w:t>
              </w:r>
              <w:r w:rsidRPr="00647685">
                <w:rPr>
                  <w:rFonts w:ascii=".VnTime" w:hAnsi=".VnTime"/>
                  <w:sz w:val="30"/>
                  <w:vertAlign w:val="subscript"/>
                </w:rPr>
                <w:t>BIC</w:t>
              </w:r>
            </w:smartTag>
            <w:r w:rsidRPr="00647685">
              <w:rPr>
                <w:rFonts w:ascii=".VnTime" w:hAnsi=".VnTime"/>
                <w:sz w:val="30"/>
              </w:rPr>
              <w:t xml:space="preserve"> ; S</w:t>
            </w:r>
            <w:r w:rsidRPr="00647685">
              <w:rPr>
                <w:rFonts w:ascii=".VnTime" w:hAnsi=".VnTime"/>
                <w:sz w:val="30"/>
                <w:vertAlign w:val="subscript"/>
              </w:rPr>
              <w:t xml:space="preserve"> 4</w:t>
            </w:r>
            <w:r w:rsidRPr="00647685">
              <w:rPr>
                <w:rFonts w:ascii=".VnTime" w:hAnsi=".VnTime"/>
                <w:sz w:val="30"/>
              </w:rPr>
              <w:t xml:space="preserve"> = S </w:t>
            </w:r>
            <w:r w:rsidRPr="00647685">
              <w:rPr>
                <w:rFonts w:ascii=".VnTime" w:hAnsi=".VnTime"/>
                <w:sz w:val="30"/>
                <w:vertAlign w:val="subscript"/>
              </w:rPr>
              <w:t>AID</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KÎ </w:t>
            </w:r>
            <w:r w:rsidRPr="00647685">
              <w:rPr>
                <w:rFonts w:ascii=".VnTime" w:hAnsi=".VnTime"/>
                <w:position w:val="-10"/>
                <w:sz w:val="30"/>
              </w:rPr>
              <w:object w:dxaOrig="2079" w:dyaOrig="320">
                <v:shape id="_x0000_i3140" type="#_x0000_t75" style="width:103.95pt;height:16pt" o:ole="">
                  <v:imagedata r:id="rId3994" o:title=""/>
                </v:shape>
                <o:OLEObject Type="Embed" ProgID="Equation.DSMT4" ShapeID="_x0000_i3140" DrawAspect="Content" ObjectID="_1586753728" r:id="rId3995"/>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Ta cã: </w:t>
            </w:r>
            <w:r w:rsidRPr="00647685">
              <w:rPr>
                <w:rFonts w:ascii=".VnTime" w:hAnsi=".VnTime"/>
                <w:position w:val="-58"/>
                <w:sz w:val="30"/>
              </w:rPr>
              <w:object w:dxaOrig="1620" w:dyaOrig="1280">
                <v:shape id="_x0000_i3141" type="#_x0000_t75" style="width:81pt;height:64pt" o:ole="">
                  <v:imagedata r:id="rId3996" o:title=""/>
                </v:shape>
                <o:OLEObject Type="Embed" ProgID="Equation.DSMT4" ShapeID="_x0000_i3141" DrawAspect="Content" ObjectID="_1586753729" r:id="rId3997"/>
              </w:object>
            </w:r>
            <w:r w:rsidRPr="00647685">
              <w:rPr>
                <w:rFonts w:ascii=".VnTime" w:hAnsi=".VnTime"/>
                <w:position w:val="-30"/>
                <w:sz w:val="30"/>
              </w:rPr>
              <w:object w:dxaOrig="1500" w:dyaOrig="680">
                <v:shape id="_x0000_i3142" type="#_x0000_t75" style="width:75pt;height:34pt" o:ole="">
                  <v:imagedata r:id="rId3998" o:title=""/>
                </v:shape>
                <o:OLEObject Type="Embed" ProgID="Equation.DSMT4" ShapeID="_x0000_i3142" DrawAspect="Content" ObjectID="_1586753730" r:id="rId3999"/>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w:t>
            </w:r>
            <w:r w:rsidRPr="00647685">
              <w:rPr>
                <w:rFonts w:ascii=".VnTime" w:hAnsi=".VnTime"/>
                <w:position w:val="-58"/>
                <w:sz w:val="30"/>
              </w:rPr>
              <w:object w:dxaOrig="1579" w:dyaOrig="1280">
                <v:shape id="_x0000_i3143" type="#_x0000_t75" style="width:78.95pt;height:64pt" o:ole="">
                  <v:imagedata r:id="rId4000" o:title=""/>
                </v:shape>
                <o:OLEObject Type="Embed" ProgID="Equation.DSMT4" ShapeID="_x0000_i3143" DrawAspect="Content" ObjectID="_1586753731" r:id="rId4001"/>
              </w:object>
            </w:r>
            <w:r w:rsidRPr="00647685">
              <w:rPr>
                <w:rFonts w:ascii=".VnTime" w:hAnsi=".VnTime"/>
                <w:sz w:val="30"/>
              </w:rPr>
              <w:t xml:space="preserve"> </w:t>
            </w:r>
            <w:r w:rsidRPr="00647685">
              <w:rPr>
                <w:rFonts w:ascii=".VnTime" w:hAnsi=".VnTime"/>
                <w:position w:val="-30"/>
                <w:sz w:val="30"/>
              </w:rPr>
              <w:object w:dxaOrig="1540" w:dyaOrig="680">
                <v:shape id="_x0000_i3144" type="#_x0000_t75" style="width:77pt;height:34pt" o:ole="">
                  <v:imagedata r:id="rId4002" o:title=""/>
                </v:shape>
                <o:OLEObject Type="Embed" ProgID="Equation.DSMT4" ShapeID="_x0000_i3144" DrawAspect="Content" ObjectID="_1586753732" r:id="rId4003"/>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Tõ (1) vµ (2) suy ra:  </w:t>
            </w:r>
            <w:r w:rsidRPr="00647685">
              <w:rPr>
                <w:rFonts w:ascii=".VnTime" w:hAnsi=".VnTime"/>
                <w:position w:val="-30"/>
                <w:sz w:val="30"/>
              </w:rPr>
              <w:object w:dxaOrig="2700" w:dyaOrig="680">
                <v:shape id="_x0000_i3145" type="#_x0000_t75" style="width:135pt;height:34pt" o:ole="">
                  <v:imagedata r:id="rId4004" o:title=""/>
                </v:shape>
                <o:OLEObject Type="Embed" ProgID="Equation.DSMT4" ShapeID="_x0000_i3145" DrawAspect="Content" ObjectID="_1586753733" r:id="rId4005"/>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Ta cã: </w:t>
            </w:r>
            <w:smartTag w:uri="urn:schemas-microsoft-com:office:smarttags" w:element="place">
              <w:r w:rsidRPr="00647685">
                <w:rPr>
                  <w:rFonts w:ascii=".VnTime" w:hAnsi=".VnTime"/>
                  <w:sz w:val="30"/>
                </w:rPr>
                <w:t xml:space="preserve">S </w:t>
              </w:r>
              <w:r w:rsidRPr="00647685">
                <w:rPr>
                  <w:rFonts w:ascii=".VnTime" w:hAnsi=".VnTime"/>
                  <w:sz w:val="30"/>
                  <w:vertAlign w:val="subscript"/>
                </w:rPr>
                <w:t>ABCD</w:t>
              </w:r>
            </w:smartTag>
            <w:r w:rsidRPr="00647685">
              <w:rPr>
                <w:rFonts w:ascii=".VnTime" w:hAnsi=".VnTime"/>
                <w:sz w:val="30"/>
              </w:rPr>
              <w:t xml:space="preserve"> = S</w:t>
            </w:r>
            <w:r w:rsidRPr="00647685">
              <w:rPr>
                <w:rFonts w:ascii=".VnTime" w:hAnsi=".VnTime"/>
                <w:sz w:val="30"/>
                <w:vertAlign w:val="subscript"/>
              </w:rPr>
              <w:t>1</w:t>
            </w:r>
            <w:r w:rsidRPr="00647685">
              <w:rPr>
                <w:rFonts w:ascii=".VnTime" w:hAnsi=".VnTime"/>
                <w:sz w:val="30"/>
              </w:rPr>
              <w:t xml:space="preserve"> + S</w:t>
            </w:r>
            <w:r w:rsidRPr="00647685">
              <w:rPr>
                <w:rFonts w:ascii=".VnTime" w:hAnsi=".VnTime"/>
                <w:sz w:val="30"/>
                <w:vertAlign w:val="subscript"/>
              </w:rPr>
              <w:t>2</w:t>
            </w:r>
            <w:r w:rsidRPr="00647685">
              <w:rPr>
                <w:rFonts w:ascii=".VnTime" w:hAnsi=".VnTime"/>
                <w:sz w:val="30"/>
              </w:rPr>
              <w:t xml:space="preserve"> + S</w:t>
            </w:r>
            <w:r w:rsidRPr="00647685">
              <w:rPr>
                <w:rFonts w:ascii=".VnTime" w:hAnsi=".VnTime"/>
                <w:sz w:val="30"/>
                <w:vertAlign w:val="subscript"/>
              </w:rPr>
              <w:t>3</w:t>
            </w:r>
            <w:r w:rsidRPr="00647685">
              <w:rPr>
                <w:rFonts w:ascii=".VnTime" w:hAnsi=".VnTime"/>
                <w:sz w:val="30"/>
              </w:rPr>
              <w:t xml:space="preserve"> + S</w:t>
            </w:r>
            <w:r w:rsidRPr="00647685">
              <w:rPr>
                <w:rFonts w:ascii=".VnTime" w:hAnsi=".VnTime"/>
                <w:sz w:val="30"/>
                <w:vertAlign w:val="subscript"/>
              </w:rPr>
              <w:t>4</w:t>
            </w:r>
            <w:r w:rsidRPr="00647685">
              <w:rPr>
                <w:rFonts w:ascii=".VnTime" w:hAnsi=".VnTime"/>
                <w:position w:val="-14"/>
                <w:sz w:val="30"/>
                <w:vertAlign w:val="subscript"/>
              </w:rPr>
              <w:object w:dxaOrig="2200" w:dyaOrig="420">
                <v:shape id="_x0000_i3146" type="#_x0000_t75" style="width:110pt;height:21pt" o:ole="">
                  <v:imagedata r:id="rId4006" o:title=""/>
                </v:shape>
                <o:OLEObject Type="Embed" ProgID="Equation.DSMT4" ShapeID="_x0000_i3146" DrawAspect="Content" ObjectID="_1586753734" r:id="rId4007"/>
              </w:object>
            </w:r>
            <w:r w:rsidRPr="00647685">
              <w:rPr>
                <w:rFonts w:ascii=".VnTime" w:hAnsi=".VnTime"/>
                <w:sz w:val="30"/>
              </w:rPr>
              <w:t xml:space="preserve"> </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Tõ (3) vµ (4) ta suy ra: </w:t>
            </w:r>
            <w:r w:rsidRPr="00647685">
              <w:rPr>
                <w:rFonts w:ascii=".VnTime" w:hAnsi=".VnTime"/>
                <w:position w:val="-14"/>
                <w:sz w:val="30"/>
              </w:rPr>
              <w:object w:dxaOrig="5539" w:dyaOrig="420">
                <v:shape id="_x0000_i3147" type="#_x0000_t75" style="width:276.95pt;height:21pt" o:ole="">
                  <v:imagedata r:id="rId4008" o:title=""/>
                </v:shape>
                <o:OLEObject Type="Embed" ProgID="Equation.DSMT4" ShapeID="_x0000_i3147" DrawAspect="Content" ObjectID="_1586753735" r:id="rId4009"/>
              </w:object>
            </w:r>
            <w:r w:rsidRPr="00647685">
              <w:rPr>
                <w:rFonts w:ascii=".VnTime" w:hAnsi=".VnTime"/>
                <w:sz w:val="30"/>
              </w:rPr>
              <w:t xml:space="preserve"> </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(®pcm)</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b. Khi tø gi¸c ABCD lµ h×nh thang ta xÐt: </w:t>
            </w:r>
          </w:p>
          <w:p w:rsidR="00647685" w:rsidRPr="00647685" w:rsidRDefault="00647685" w:rsidP="00647685">
            <w:pPr>
              <w:tabs>
                <w:tab w:val="left" w:pos="3793"/>
                <w:tab w:val="right" w:pos="9071"/>
              </w:tabs>
              <w:ind w:left="170"/>
              <w:jc w:val="both"/>
              <w:rPr>
                <w:rFonts w:ascii=".VnTime" w:hAnsi=".VnTime"/>
                <w:sz w:val="30"/>
                <w:vertAlign w:val="subscript"/>
              </w:rPr>
            </w:pPr>
            <w:r w:rsidRPr="00647685">
              <w:rPr>
                <w:rFonts w:ascii=".VnTime" w:hAnsi=".VnTime"/>
                <w:sz w:val="30"/>
              </w:rPr>
              <w:t xml:space="preserve"> * NÕu AB // CD ta cã: </w:t>
            </w:r>
            <w:smartTag w:uri="urn:schemas-microsoft-com:office:smarttags" w:element="place">
              <w:r w:rsidRPr="00647685">
                <w:rPr>
                  <w:rFonts w:ascii=".VnTime" w:hAnsi=".VnTime"/>
                  <w:sz w:val="30"/>
                </w:rPr>
                <w:t>S</w:t>
              </w:r>
              <w:r w:rsidRPr="00647685">
                <w:rPr>
                  <w:rFonts w:ascii=".VnTime" w:hAnsi=".VnTime"/>
                  <w:sz w:val="30"/>
                  <w:vertAlign w:val="subscript"/>
                </w:rPr>
                <w:t xml:space="preserve"> ACD</w:t>
              </w:r>
            </w:smartTag>
            <w:r w:rsidRPr="00647685">
              <w:rPr>
                <w:rFonts w:ascii=".VnTime" w:hAnsi=".VnTime"/>
                <w:sz w:val="30"/>
              </w:rPr>
              <w:t xml:space="preserve"> = S</w:t>
            </w:r>
            <w:r w:rsidRPr="00647685">
              <w:rPr>
                <w:rFonts w:ascii=".VnTime" w:hAnsi=".VnTime"/>
                <w:sz w:val="30"/>
                <w:vertAlign w:val="subscript"/>
              </w:rPr>
              <w:t xml:space="preserve"> BCD</w:t>
            </w:r>
            <w:r w:rsidRPr="00647685">
              <w:rPr>
                <w:rFonts w:ascii=".VnTime" w:hAnsi=".VnTime"/>
                <w:sz w:val="30"/>
              </w:rPr>
              <w:t xml:space="preserve">  suy ra: S</w:t>
            </w:r>
            <w:r w:rsidRPr="00647685">
              <w:rPr>
                <w:rFonts w:ascii=".VnTime" w:hAnsi=".VnTime"/>
                <w:sz w:val="30"/>
                <w:vertAlign w:val="subscript"/>
              </w:rPr>
              <w:t xml:space="preserve"> 3</w:t>
            </w:r>
            <w:r w:rsidRPr="00647685">
              <w:rPr>
                <w:rFonts w:ascii=".VnTime" w:hAnsi=".VnTime"/>
                <w:sz w:val="30"/>
              </w:rPr>
              <w:t xml:space="preserve"> = S</w:t>
            </w:r>
            <w:r w:rsidRPr="00647685">
              <w:rPr>
                <w:rFonts w:ascii=".VnTime" w:hAnsi=".VnTime"/>
                <w:sz w:val="30"/>
                <w:vertAlign w:val="subscript"/>
              </w:rPr>
              <w:t xml:space="preserve"> 4 </w:t>
            </w:r>
            <w:r w:rsidRPr="00647685">
              <w:rPr>
                <w:rFonts w:ascii=".VnTime" w:hAnsi=".VnTime"/>
                <w:position w:val="-14"/>
                <w:sz w:val="30"/>
                <w:vertAlign w:val="subscript"/>
              </w:rPr>
              <w:object w:dxaOrig="1939" w:dyaOrig="420">
                <v:shape id="_x0000_i3148" type="#_x0000_t75" style="width:96.95pt;height:21pt" o:ole="">
                  <v:imagedata r:id="rId4010" o:title=""/>
                </v:shape>
                <o:OLEObject Type="Embed" ProgID="Equation.DSMT4" ShapeID="_x0000_i3148" DrawAspect="Content" ObjectID="_1586753736" r:id="rId4011"/>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vertAlign w:val="subscript"/>
              </w:rPr>
              <w:t xml:space="preserve">  </w:t>
            </w:r>
            <w:r w:rsidRPr="00647685">
              <w:rPr>
                <w:rFonts w:ascii=".VnTime" w:hAnsi=".VnTime"/>
                <w:sz w:val="30"/>
              </w:rPr>
              <w:t>* NÕu BC // AD ta cã: S</w:t>
            </w:r>
            <w:r w:rsidRPr="00647685">
              <w:rPr>
                <w:rFonts w:ascii=".VnTime" w:hAnsi=".VnTime"/>
                <w:sz w:val="30"/>
                <w:vertAlign w:val="subscript"/>
              </w:rPr>
              <w:t xml:space="preserve"> ABC </w:t>
            </w:r>
            <w:r w:rsidRPr="00647685">
              <w:rPr>
                <w:rFonts w:ascii=".VnTime" w:hAnsi=".VnTime"/>
                <w:sz w:val="30"/>
              </w:rPr>
              <w:t>= S</w:t>
            </w:r>
            <w:r w:rsidRPr="00647685">
              <w:rPr>
                <w:rFonts w:ascii=".VnTime" w:hAnsi=".VnTime"/>
                <w:sz w:val="30"/>
                <w:vertAlign w:val="subscript"/>
              </w:rPr>
              <w:t xml:space="preserve"> CAD</w:t>
            </w:r>
            <w:r w:rsidRPr="00647685">
              <w:rPr>
                <w:rFonts w:ascii=".VnTime" w:hAnsi=".VnTime"/>
                <w:sz w:val="30"/>
              </w:rPr>
              <w:t xml:space="preserve">  Suy ra: S</w:t>
            </w:r>
            <w:r w:rsidRPr="00647685">
              <w:rPr>
                <w:rFonts w:ascii=".VnTime" w:hAnsi=".VnTime"/>
                <w:sz w:val="30"/>
                <w:vertAlign w:val="subscript"/>
              </w:rPr>
              <w:t xml:space="preserve"> 1</w:t>
            </w:r>
            <w:r w:rsidRPr="00647685">
              <w:rPr>
                <w:rFonts w:ascii=".VnTime" w:hAnsi=".VnTime"/>
                <w:sz w:val="30"/>
              </w:rPr>
              <w:t xml:space="preserve"> = S</w:t>
            </w:r>
            <w:r w:rsidRPr="00647685">
              <w:rPr>
                <w:rFonts w:ascii=".VnTime" w:hAnsi=".VnTime"/>
                <w:sz w:val="30"/>
                <w:vertAlign w:val="subscript"/>
              </w:rPr>
              <w:t xml:space="preserve"> 2</w:t>
            </w:r>
            <w:r w:rsidRPr="00647685">
              <w:rPr>
                <w:rFonts w:ascii=".VnTime" w:hAnsi=".VnTime"/>
                <w:sz w:val="30"/>
              </w:rPr>
              <w:t xml:space="preserve"> </w:t>
            </w:r>
            <w:r w:rsidRPr="00647685">
              <w:rPr>
                <w:rFonts w:ascii=".VnTime" w:hAnsi=".VnTime"/>
                <w:position w:val="-6"/>
                <w:sz w:val="30"/>
              </w:rPr>
              <w:object w:dxaOrig="300" w:dyaOrig="240">
                <v:shape id="_x0000_i3149" type="#_x0000_t75" style="width:15pt;height:12pt" o:ole="">
                  <v:imagedata r:id="rId4012" o:title=""/>
                </v:shape>
                <o:OLEObject Type="Embed" ProgID="Equation.DSMT4" ShapeID="_x0000_i3149" DrawAspect="Content" ObjectID="_1586753737" r:id="rId4013"/>
              </w:object>
            </w:r>
            <w:r w:rsidRPr="00647685">
              <w:rPr>
                <w:rFonts w:ascii=".VnTime" w:hAnsi=".VnTime"/>
                <w:position w:val="-24"/>
                <w:sz w:val="30"/>
              </w:rPr>
              <w:object w:dxaOrig="1719" w:dyaOrig="680">
                <v:shape id="_x0000_i3150" type="#_x0000_t75" style="width:85.95pt;height:34pt" o:ole="">
                  <v:imagedata r:id="rId4014" o:title=""/>
                </v:shape>
                <o:OLEObject Type="Embed" ProgID="Equation.DSMT4" ShapeID="_x0000_i3150" DrawAspect="Content" ObjectID="_1586753738" r:id="rId4015"/>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DÊu b»ng s¶y ra khi: S</w:t>
            </w:r>
            <w:r w:rsidRPr="00647685">
              <w:rPr>
                <w:rFonts w:ascii=".VnTime" w:hAnsi=".VnTime"/>
                <w:sz w:val="30"/>
                <w:vertAlign w:val="subscript"/>
              </w:rPr>
              <w:t>1</w:t>
            </w:r>
            <w:r w:rsidRPr="00647685">
              <w:rPr>
                <w:rFonts w:ascii=".VnTime" w:hAnsi=".VnTime"/>
                <w:sz w:val="30"/>
              </w:rPr>
              <w:t xml:space="preserve"> = S</w:t>
            </w:r>
            <w:r w:rsidRPr="00647685">
              <w:rPr>
                <w:rFonts w:ascii=".VnTime" w:hAnsi=".VnTime"/>
                <w:sz w:val="30"/>
                <w:vertAlign w:val="subscript"/>
              </w:rPr>
              <w:t xml:space="preserve"> 2</w:t>
            </w:r>
            <w:r w:rsidRPr="00647685">
              <w:rPr>
                <w:rFonts w:ascii=".VnTime" w:hAnsi=".VnTime"/>
                <w:sz w:val="30"/>
              </w:rPr>
              <w:t xml:space="preserve"> = S</w:t>
            </w:r>
            <w:r w:rsidRPr="00647685">
              <w:rPr>
                <w:rFonts w:ascii=".VnTime" w:hAnsi=".VnTime"/>
                <w:sz w:val="30"/>
                <w:vertAlign w:val="subscript"/>
              </w:rPr>
              <w:t xml:space="preserve"> 3</w:t>
            </w:r>
            <w:r w:rsidRPr="00647685">
              <w:rPr>
                <w:rFonts w:ascii=".VnTime" w:hAnsi=".VnTime"/>
                <w:sz w:val="30"/>
              </w:rPr>
              <w:t xml:space="preserve"> = S</w:t>
            </w:r>
            <w:r w:rsidRPr="00647685">
              <w:rPr>
                <w:rFonts w:ascii=".VnTime" w:hAnsi=".VnTime"/>
                <w:sz w:val="30"/>
                <w:vertAlign w:val="subscript"/>
              </w:rPr>
              <w:t xml:space="preserve"> 4</w:t>
            </w:r>
            <w:r w:rsidRPr="00647685">
              <w:rPr>
                <w:rFonts w:ascii=".VnTime" w:hAnsi=".VnTime"/>
                <w:sz w:val="30"/>
              </w:rPr>
              <w:t xml:space="preserve"> = </w:t>
            </w:r>
            <w:r w:rsidRPr="00647685">
              <w:rPr>
                <w:rFonts w:ascii=".VnTime" w:hAnsi=".VnTime"/>
                <w:position w:val="-24"/>
                <w:sz w:val="30"/>
              </w:rPr>
              <w:object w:dxaOrig="260" w:dyaOrig="620">
                <v:shape id="_x0000_i3151" type="#_x0000_t75" style="width:13pt;height:31pt" o:ole="">
                  <v:imagedata r:id="rId4016" o:title=""/>
                </v:shape>
                <o:OLEObject Type="Embed" ProgID="Equation.DSMT4" ShapeID="_x0000_i3151" DrawAspect="Content" ObjectID="_1586753739" r:id="rId4017"/>
              </w:object>
            </w:r>
            <w:r w:rsidRPr="00647685">
              <w:rPr>
                <w:rFonts w:ascii=".VnTime" w:hAnsi=".VnTime"/>
                <w:position w:val="-6"/>
                <w:sz w:val="30"/>
              </w:rPr>
              <w:object w:dxaOrig="340" w:dyaOrig="240">
                <v:shape id="_x0000_i3152" type="#_x0000_t75" style="width:17pt;height:12pt" o:ole="">
                  <v:imagedata r:id="rId4018" o:title=""/>
                </v:shape>
                <o:OLEObject Type="Embed" ProgID="Equation.DSMT4" ShapeID="_x0000_i3152" DrawAspect="Content" ObjectID="_1586753740" r:id="rId4019"/>
              </w:object>
            </w:r>
            <w:r w:rsidRPr="00647685">
              <w:rPr>
                <w:rFonts w:ascii=".VnTime" w:hAnsi=".VnTime"/>
                <w:sz w:val="30"/>
              </w:rPr>
              <w:t xml:space="preserve"> ABCD lµ h×nh b×nh hµnh</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10</w:t>
            </w:r>
            <w:r w:rsidRPr="00647685">
              <w:rPr>
                <w:rFonts w:ascii=".VnTime" w:hAnsi=".VnTime"/>
                <w:sz w:val="30"/>
              </w:rPr>
              <w:t xml:space="preserve">: (2 ®iÓm) T×m gi¸ trÞ lín nhÊt vµ gi¸ trÞ nhá nhÊt cña: </w:t>
            </w:r>
            <w:r w:rsidRPr="00647685">
              <w:rPr>
                <w:rFonts w:ascii=".VnTime" w:hAnsi=".VnTime"/>
                <w:position w:val="-24"/>
                <w:sz w:val="30"/>
              </w:rPr>
              <w:object w:dxaOrig="1359" w:dyaOrig="660">
                <v:shape id="_x0000_i3153" type="#_x0000_t75" style="width:67.95pt;height:33pt" o:ole="">
                  <v:imagedata r:id="rId3890" o:title=""/>
                </v:shape>
                <o:OLEObject Type="Embed" ProgID="Equation.DSMT4" ShapeID="_x0000_i3153" DrawAspect="Content" ObjectID="_1586753741" r:id="rId4020"/>
              </w:object>
            </w:r>
          </w:p>
          <w:p w:rsidR="00647685" w:rsidRPr="00647685" w:rsidRDefault="00647685" w:rsidP="00647685">
            <w:pPr>
              <w:tabs>
                <w:tab w:val="left" w:pos="3793"/>
                <w:tab w:val="right" w:pos="9071"/>
              </w:tabs>
              <w:ind w:left="170"/>
              <w:jc w:val="center"/>
              <w:rPr>
                <w:rFonts w:ascii=".VnTime" w:hAnsi=".VnTime"/>
                <w:b/>
                <w:sz w:val="30"/>
                <w:u w:val="single"/>
              </w:rPr>
            </w:pPr>
            <w:r w:rsidRPr="00647685">
              <w:rPr>
                <w:rFonts w:ascii=".VnTime" w:hAnsi=".VnTime"/>
                <w:b/>
                <w:sz w:val="30"/>
                <w:u w:val="single"/>
              </w:rPr>
              <w:t>Gi¶i:</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T×m gi¸ trÞ lín nhÊt, gi¸ trÞ nhá nhÊt cña biÓu thøc sau:</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w:t>
            </w:r>
            <w:r w:rsidRPr="00647685">
              <w:rPr>
                <w:rFonts w:ascii=".VnTime" w:hAnsi=".VnTime"/>
                <w:position w:val="-30"/>
                <w:sz w:val="30"/>
              </w:rPr>
              <w:object w:dxaOrig="1359" w:dyaOrig="720">
                <v:shape id="_x0000_i3154" type="#_x0000_t75" style="width:67.95pt;height:36pt" o:ole="">
                  <v:imagedata r:id="rId4021" o:title=""/>
                </v:shape>
                <o:OLEObject Type="Embed" ProgID="Equation.DSMT4" ShapeID="_x0000_i3154" DrawAspect="Content" ObjectID="_1586753742" r:id="rId4022"/>
              </w:object>
            </w:r>
            <w:r w:rsidRPr="00647685">
              <w:rPr>
                <w:rFonts w:ascii=".VnTime" w:hAnsi=".VnTime"/>
                <w:sz w:val="30"/>
              </w:rPr>
              <w:t xml:space="preserve"> </w:t>
            </w:r>
            <w:r w:rsidRPr="00647685">
              <w:rPr>
                <w:rFonts w:ascii=".VnTime" w:hAnsi=".VnTime"/>
                <w:position w:val="-10"/>
                <w:sz w:val="30"/>
              </w:rPr>
              <w:object w:dxaOrig="4780" w:dyaOrig="360">
                <v:shape id="_x0000_i3155" type="#_x0000_t75" style="width:239pt;height:18pt" o:ole="">
                  <v:imagedata r:id="rId4023" o:title=""/>
                </v:shape>
                <o:OLEObject Type="Embed" ProgID="Equation.DSMT4" ShapeID="_x0000_i3155" DrawAspect="Content" ObjectID="_1586753743" r:id="rId4024"/>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XÐt:  A-1 = 0 </w:t>
            </w:r>
            <w:r w:rsidRPr="00647685">
              <w:rPr>
                <w:rFonts w:ascii=".VnTime" w:hAnsi=".VnTime"/>
                <w:position w:val="-6"/>
                <w:sz w:val="30"/>
              </w:rPr>
              <w:object w:dxaOrig="1680" w:dyaOrig="279">
                <v:shape id="_x0000_i3156" type="#_x0000_t75" style="width:84pt;height:13.95pt" o:ole="">
                  <v:imagedata r:id="rId4025" o:title=""/>
                </v:shape>
                <o:OLEObject Type="Embed" ProgID="Equation.DSMT4" ShapeID="_x0000_i3156" DrawAspect="Content" ObjectID="_1586753744" r:id="rId4026"/>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XÐt: A-1 </w:t>
            </w:r>
            <w:r w:rsidRPr="00647685">
              <w:rPr>
                <w:rFonts w:ascii=".VnTime" w:hAnsi=".VnTime"/>
                <w:position w:val="-6"/>
                <w:sz w:val="30"/>
              </w:rPr>
              <w:object w:dxaOrig="1219" w:dyaOrig="279">
                <v:shape id="_x0000_i3157" type="#_x0000_t75" style="width:60.95pt;height:13.95pt" o:ole="">
                  <v:imagedata r:id="rId4027" o:title=""/>
                </v:shape>
                <o:OLEObject Type="Embed" ProgID="Equation.DSMT4" ShapeID="_x0000_i3157" DrawAspect="Content" ObjectID="_1586753745" r:id="rId4028"/>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§Ó biÓu thøc A cã gi¸ trÞ lín nhÊt vµ cã gi¸ trÞ nhá nhÊt th× ph­¬ng tr×nh trªn cã nghiÖm:</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Ta cã: </w:t>
            </w:r>
            <w:r w:rsidRPr="00647685">
              <w:rPr>
                <w:rFonts w:ascii=".VnTime" w:hAnsi=".VnTime"/>
                <w:position w:val="-10"/>
                <w:sz w:val="30"/>
              </w:rPr>
              <w:object w:dxaOrig="7640" w:dyaOrig="360">
                <v:shape id="_x0000_i3158" type="#_x0000_t75" style="width:382pt;height:18pt" o:ole="">
                  <v:imagedata r:id="rId4029" o:title=""/>
                </v:shape>
                <o:OLEObject Type="Embed" ProgID="Equation.DSMT4" ShapeID="_x0000_i3158" DrawAspect="Content" ObjectID="_1586753746" r:id="rId4030"/>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w:t>
            </w:r>
            <w:r w:rsidRPr="00647685">
              <w:rPr>
                <w:rFonts w:ascii=".VnTime" w:hAnsi=".VnTime"/>
                <w:position w:val="-24"/>
                <w:sz w:val="30"/>
              </w:rPr>
              <w:object w:dxaOrig="4360" w:dyaOrig="620">
                <v:shape id="_x0000_i3159" type="#_x0000_t75" style="width:218pt;height:31pt" o:ole="">
                  <v:imagedata r:id="rId4031" o:title=""/>
                </v:shape>
                <o:OLEObject Type="Embed" ProgID="Equation.DSMT4" ShapeID="_x0000_i3159" DrawAspect="Content" ObjectID="_1586753747" r:id="rId4032"/>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VËy A</w:t>
            </w:r>
            <w:r w:rsidRPr="00647685">
              <w:rPr>
                <w:rFonts w:ascii=".VnTime" w:hAnsi=".VnTime"/>
                <w:sz w:val="30"/>
                <w:vertAlign w:val="subscript"/>
              </w:rPr>
              <w:t>max</w:t>
            </w:r>
            <w:r w:rsidRPr="00647685">
              <w:rPr>
                <w:rFonts w:ascii=".VnTime" w:hAnsi=".VnTime"/>
                <w:sz w:val="30"/>
              </w:rPr>
              <w:t xml:space="preserve"> = </w:t>
            </w:r>
            <w:r w:rsidRPr="00647685">
              <w:rPr>
                <w:rFonts w:ascii=".VnTime" w:hAnsi=".VnTime"/>
                <w:position w:val="-24"/>
                <w:sz w:val="30"/>
              </w:rPr>
              <w:object w:dxaOrig="240" w:dyaOrig="620">
                <v:shape id="_x0000_i3160" type="#_x0000_t75" style="width:12pt;height:31pt" o:ole="">
                  <v:imagedata r:id="rId4033" o:title=""/>
                </v:shape>
                <o:OLEObject Type="Embed" ProgID="Equation.DSMT4" ShapeID="_x0000_i3160" DrawAspect="Content" ObjectID="_1586753748" r:id="rId4034"/>
              </w:object>
            </w:r>
            <w:r w:rsidRPr="00647685">
              <w:rPr>
                <w:rFonts w:ascii=".VnTime" w:hAnsi=".VnTime"/>
                <w:sz w:val="30"/>
              </w:rPr>
              <w:t xml:space="preserve"> khi x = 1</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A</w:t>
            </w:r>
            <w:r w:rsidRPr="00647685">
              <w:rPr>
                <w:rFonts w:ascii=".VnTime" w:hAnsi=".VnTime"/>
                <w:sz w:val="30"/>
                <w:vertAlign w:val="subscript"/>
              </w:rPr>
              <w:t xml:space="preserve"> min </w:t>
            </w:r>
            <w:r w:rsidRPr="00647685">
              <w:rPr>
                <w:rFonts w:ascii=".VnTime" w:hAnsi=".VnTime"/>
                <w:sz w:val="30"/>
              </w:rPr>
              <w:t xml:space="preserve">= </w:t>
            </w:r>
            <w:r w:rsidRPr="00647685">
              <w:rPr>
                <w:rFonts w:ascii=".VnTime" w:hAnsi=".VnTime"/>
                <w:position w:val="-24"/>
                <w:sz w:val="30"/>
              </w:rPr>
              <w:object w:dxaOrig="240" w:dyaOrig="620">
                <v:shape id="_x0000_i3161" type="#_x0000_t75" style="width:12pt;height:31pt" o:ole="">
                  <v:imagedata r:id="rId3898" o:title=""/>
                </v:shape>
                <o:OLEObject Type="Embed" ProgID="Equation.DSMT4" ShapeID="_x0000_i3161" DrawAspect="Content" ObjectID="_1586753749" r:id="rId4035"/>
              </w:object>
            </w:r>
            <w:r w:rsidRPr="00647685">
              <w:rPr>
                <w:rFonts w:ascii=".VnTime" w:hAnsi=".VnTime"/>
                <w:sz w:val="30"/>
              </w:rPr>
              <w:t xml:space="preserve"> khi x = -1</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11</w:t>
            </w:r>
            <w:r w:rsidRPr="00647685">
              <w:rPr>
                <w:rFonts w:ascii=".VnTime" w:hAnsi=".VnTime"/>
                <w:sz w:val="30"/>
              </w:rPr>
              <w:t xml:space="preserve">: cho  </w:t>
            </w:r>
            <w:r w:rsidRPr="00647685">
              <w:rPr>
                <w:rFonts w:ascii=".VnTime" w:hAnsi=".VnTime"/>
                <w:position w:val="-24"/>
                <w:sz w:val="30"/>
              </w:rPr>
              <w:object w:dxaOrig="1340" w:dyaOrig="620">
                <v:shape id="_x0000_i3162" type="#_x0000_t75" style="width:67pt;height:31pt" o:ole="">
                  <v:imagedata r:id="rId4036" o:title=""/>
                </v:shape>
                <o:OLEObject Type="Embed" ProgID="Equation.DSMT4" ShapeID="_x0000_i3162" DrawAspect="Content" ObjectID="_1586753750" r:id="rId4037"/>
              </w:object>
            </w:r>
            <w:r w:rsidRPr="00647685">
              <w:rPr>
                <w:rFonts w:ascii=".VnTime" w:hAnsi=".VnTime"/>
                <w:sz w:val="30"/>
              </w:rPr>
              <w:t xml:space="preserve"> TÝnh gi¸ tri cña biÓu thøc P = </w:t>
            </w:r>
            <w:r w:rsidRPr="00647685">
              <w:rPr>
                <w:rFonts w:ascii=".VnTime" w:hAnsi=".VnTime"/>
                <w:position w:val="-24"/>
                <w:sz w:val="30"/>
              </w:rPr>
              <w:object w:dxaOrig="1320" w:dyaOrig="620">
                <v:shape id="_x0000_i3163" type="#_x0000_t75" style="width:66pt;height:31pt" o:ole="">
                  <v:imagedata r:id="rId4038" o:title=""/>
                </v:shape>
                <o:OLEObject Type="Embed" ProgID="Equation.DSMT4" ShapeID="_x0000_i3163" DrawAspect="Content" ObjectID="_1586753751" r:id="rId4039"/>
              </w:object>
            </w:r>
          </w:p>
          <w:p w:rsidR="00647685" w:rsidRPr="00647685" w:rsidRDefault="00647685" w:rsidP="00647685">
            <w:pPr>
              <w:tabs>
                <w:tab w:val="left" w:pos="3793"/>
                <w:tab w:val="right" w:pos="9071"/>
              </w:tabs>
              <w:ind w:left="170"/>
              <w:jc w:val="center"/>
              <w:rPr>
                <w:rFonts w:ascii=".VnTime" w:hAnsi=".VnTime"/>
                <w:sz w:val="30"/>
              </w:rPr>
            </w:pPr>
            <w:r w:rsidRPr="00647685">
              <w:rPr>
                <w:rFonts w:ascii=".VnTime" w:hAnsi=".VnTime"/>
                <w:b/>
                <w:sz w:val="30"/>
                <w:u w:val="single"/>
              </w:rPr>
              <w:t>Gi¶i</w:t>
            </w:r>
            <w:r w:rsidRPr="00647685">
              <w:rPr>
                <w:rFonts w:ascii=".VnTime" w:hAnsi=".VnTime"/>
                <w:sz w:val="30"/>
              </w:rPr>
              <w:t>:</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Ta cã: </w:t>
            </w:r>
            <w:r w:rsidRPr="00647685">
              <w:rPr>
                <w:rFonts w:ascii=".VnTime" w:hAnsi=".VnTime"/>
                <w:position w:val="-28"/>
                <w:sz w:val="30"/>
              </w:rPr>
              <w:object w:dxaOrig="5120" w:dyaOrig="740">
                <v:shape id="_x0000_i3164" type="#_x0000_t75" style="width:256pt;height:37pt" o:ole="">
                  <v:imagedata r:id="rId4040" o:title=""/>
                </v:shape>
                <o:OLEObject Type="Embed" ProgID="Equation.DSMT4" ShapeID="_x0000_i3164" DrawAspect="Content" ObjectID="_1586753752" r:id="rId4041"/>
              </w:object>
            </w:r>
            <w:r w:rsidRPr="00647685">
              <w:rPr>
                <w:rFonts w:ascii=".VnTime" w:hAnsi=".VnTime"/>
                <w:sz w:val="30"/>
              </w:rPr>
              <w:t xml:space="preserve">                 (1)</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Mµ:   </w:t>
            </w:r>
            <w:r w:rsidRPr="00647685">
              <w:rPr>
                <w:rFonts w:ascii=".VnTime" w:hAnsi=".VnTime"/>
                <w:position w:val="-24"/>
                <w:sz w:val="30"/>
              </w:rPr>
              <w:object w:dxaOrig="3580" w:dyaOrig="620">
                <v:shape id="_x0000_i3165" type="#_x0000_t75" style="width:179pt;height:31pt" o:ole="">
                  <v:imagedata r:id="rId4042" o:title=""/>
                </v:shape>
                <o:OLEObject Type="Embed" ProgID="Equation.DSMT4" ShapeID="_x0000_i3165" DrawAspect="Content" ObjectID="_1586753753" r:id="rId4043"/>
              </w:object>
            </w:r>
            <w:r w:rsidRPr="00647685">
              <w:rPr>
                <w:rFonts w:ascii=".VnTime" w:hAnsi=".VnTime"/>
                <w:sz w:val="30"/>
              </w:rPr>
              <w:t xml:space="preserve">                                      (2)</w:t>
            </w:r>
            <w:r w:rsidRPr="00647685">
              <w:rPr>
                <w:rFonts w:ascii=".VnTime" w:hAnsi=".VnTime"/>
                <w:position w:val="-4"/>
                <w:sz w:val="30"/>
              </w:rPr>
              <w:object w:dxaOrig="1440" w:dyaOrig="313">
                <v:shape id="_x0000_i3166" type="#_x0000_t75" style="width:1in;height:15.65pt" o:ole="">
                  <v:imagedata r:id="rId4044" o:title=""/>
                </v:shape>
                <o:OLEObject Type="Embed" ProgID="Equation.DSMT4" ShapeID="_x0000_i3166" DrawAspect="Content" ObjectID="_1586753754" r:id="rId4045"/>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Tõ (1) vµ (2) ta cã: </w:t>
            </w:r>
            <w:r w:rsidRPr="00647685">
              <w:rPr>
                <w:rFonts w:ascii=".VnTime" w:hAnsi=".VnTime"/>
                <w:position w:val="-24"/>
                <w:sz w:val="30"/>
              </w:rPr>
              <w:object w:dxaOrig="4400" w:dyaOrig="620">
                <v:shape id="_x0000_i3167" type="#_x0000_t75" style="width:220pt;height:31pt" o:ole="">
                  <v:imagedata r:id="rId4046" o:title=""/>
                </v:shape>
                <o:OLEObject Type="Embed" ProgID="Equation.DSMT4" ShapeID="_x0000_i3167" DrawAspect="Content" ObjectID="_1586753755" r:id="rId4047"/>
              </w:object>
            </w:r>
            <w:r w:rsidRPr="00647685">
              <w:rPr>
                <w:rFonts w:ascii=".VnTime" w:hAnsi=".VnTime"/>
                <w:sz w:val="30"/>
              </w:rPr>
              <w:t xml:space="preserve">      (3)</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Mµ: P = </w:t>
            </w:r>
            <w:r w:rsidRPr="00647685">
              <w:rPr>
                <w:rFonts w:ascii=".VnTime" w:hAnsi=".VnTime"/>
                <w:position w:val="-24"/>
                <w:sz w:val="30"/>
              </w:rPr>
              <w:object w:dxaOrig="5120" w:dyaOrig="620">
                <v:shape id="_x0000_i3168" type="#_x0000_t75" style="width:256pt;height:31pt" o:ole="">
                  <v:imagedata r:id="rId4048" o:title=""/>
                </v:shape>
                <o:OLEObject Type="Embed" ProgID="Equation.DSMT4" ShapeID="_x0000_i3168" DrawAspect="Content" ObjectID="_1586753756" r:id="rId4049"/>
              </w:object>
            </w:r>
            <w:r w:rsidRPr="00647685">
              <w:rPr>
                <w:rFonts w:ascii=".VnTime" w:hAnsi=".VnTime"/>
                <w:sz w:val="30"/>
              </w:rPr>
              <w:t xml:space="preserve">              (4)</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Tõ (3) vµ (4) suy ra: P = </w:t>
            </w:r>
            <w:r w:rsidRPr="00647685">
              <w:rPr>
                <w:rFonts w:ascii=".VnTime" w:hAnsi=".VnTime"/>
                <w:position w:val="-24"/>
                <w:sz w:val="30"/>
              </w:rPr>
              <w:object w:dxaOrig="1240" w:dyaOrig="620">
                <v:shape id="_x0000_i3169" type="#_x0000_t75" style="width:62pt;height:31pt" o:ole="">
                  <v:imagedata r:id="rId4050" o:title=""/>
                </v:shape>
                <o:OLEObject Type="Embed" ProgID="Equation.DSMT4" ShapeID="_x0000_i3169" DrawAspect="Content" ObjectID="_1586753757" r:id="rId4051"/>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V©y P = 3</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b/>
                <w:sz w:val="30"/>
                <w:u w:val="single"/>
              </w:rPr>
              <w:t>C©u 12</w:t>
            </w:r>
            <w:r w:rsidRPr="00647685">
              <w:rPr>
                <w:rFonts w:ascii=".VnTime" w:hAnsi=".VnTime"/>
                <w:sz w:val="30"/>
              </w:rPr>
              <w:t>: : ( 2 ®iÓm ) Cho tam gi¸c ABC c©n t¹i A. Trªn c¹nh BC lÊy ®iÓm D sao cho CD = 2BD.</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So s¸nh </w:t>
            </w:r>
            <w:r w:rsidRPr="00647685">
              <w:rPr>
                <w:rFonts w:ascii=".VnTime" w:hAnsi=".VnTime"/>
                <w:position w:val="-6"/>
                <w:sz w:val="30"/>
              </w:rPr>
              <w:object w:dxaOrig="560" w:dyaOrig="279">
                <v:shape id="_x0000_i3170" type="#_x0000_t75" style="width:28pt;height:13.95pt" o:ole="">
                  <v:imagedata r:id="rId4052" o:title=""/>
                </v:shape>
                <o:OLEObject Type="Embed" ProgID="Equation.DSMT4" ShapeID="_x0000_i3170" DrawAspect="Content" ObjectID="_1586753758" r:id="rId4053"/>
              </w:object>
            </w:r>
            <w:r w:rsidRPr="00647685">
              <w:rPr>
                <w:rFonts w:ascii=".VnTime" w:hAnsi=".VnTime"/>
                <w:sz w:val="30"/>
              </w:rPr>
              <w:t xml:space="preserve">  vµ </w:t>
            </w:r>
            <w:r w:rsidRPr="00647685">
              <w:rPr>
                <w:rFonts w:ascii=".VnTime" w:hAnsi=".VnTime"/>
                <w:position w:val="-24"/>
                <w:sz w:val="30"/>
              </w:rPr>
              <w:object w:dxaOrig="240" w:dyaOrig="620">
                <v:shape id="_x0000_i3171" type="#_x0000_t75" style="width:12pt;height:31pt" o:ole="">
                  <v:imagedata r:id="rId3898" o:title=""/>
                </v:shape>
                <o:OLEObject Type="Embed" ProgID="Equation.DSMT4" ShapeID="_x0000_i3171" DrawAspect="Content" ObjectID="_1586753759" r:id="rId4054"/>
              </w:object>
            </w:r>
            <w:r w:rsidRPr="00647685">
              <w:rPr>
                <w:rFonts w:ascii=".VnTime" w:hAnsi=".VnTime"/>
                <w:sz w:val="30"/>
              </w:rPr>
              <w:t>DAC</w:t>
            </w:r>
          </w:p>
          <w:p w:rsidR="00647685" w:rsidRPr="00647685" w:rsidRDefault="00647685" w:rsidP="00647685">
            <w:pPr>
              <w:tabs>
                <w:tab w:val="left" w:pos="3793"/>
                <w:tab w:val="right" w:pos="9071"/>
              </w:tabs>
              <w:ind w:left="170"/>
              <w:jc w:val="center"/>
              <w:rPr>
                <w:rFonts w:ascii=".VnTime" w:hAnsi=".VnTime"/>
                <w:b/>
                <w:sz w:val="30"/>
                <w:u w:val="single"/>
              </w:rPr>
            </w:pPr>
            <w:r w:rsidRPr="00647685">
              <w:rPr>
                <w:rFonts w:ascii=".VnTime" w:hAnsi=".VnTime"/>
                <w:b/>
                <w:sz w:val="30"/>
                <w:u w:val="single"/>
              </w:rPr>
              <w:t>Gi¶i:</w:t>
            </w:r>
            <w:r w:rsidRPr="00647685">
              <w:rPr>
                <w:rFonts w:ascii=".VnTime" w:hAnsi=".VnTime"/>
                <w:b/>
                <w:position w:val="-4"/>
                <w:sz w:val="30"/>
                <w:u w:val="single"/>
              </w:rPr>
              <w:object w:dxaOrig="180" w:dyaOrig="279">
                <v:shape id="_x0000_i3172" type="#_x0000_t75" style="width:9pt;height:13.95pt" o:ole="">
                  <v:imagedata r:id="rId4055" o:title=""/>
                </v:shape>
                <o:OLEObject Type="Embed" ProgID="Equation.DSMT4" ShapeID="_x0000_i3172" DrawAspect="Content" ObjectID="_1586753760" r:id="rId4056"/>
              </w:object>
            </w:r>
            <w:r w:rsidRPr="00647685">
              <w:rPr>
                <w:rFonts w:ascii=".VnTime" w:hAnsi=".VnTime"/>
                <w:b/>
                <w:position w:val="-4"/>
                <w:sz w:val="30"/>
                <w:u w:val="single"/>
              </w:rPr>
              <w:object w:dxaOrig="180" w:dyaOrig="279">
                <v:shape id="_x0000_i3173" type="#_x0000_t75" style="width:9pt;height:13.95pt" o:ole="">
                  <v:imagedata r:id="rId4055" o:title=""/>
                </v:shape>
                <o:OLEObject Type="Embed" ProgID="Equation.DSMT4" ShapeID="_x0000_i3173" DrawAspect="Content" ObjectID="_1586753761" r:id="rId4057"/>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noProof/>
                <w:lang w:val="en-US"/>
              </w:rPr>
              <w:drawing>
                <wp:anchor distT="0" distB="0" distL="114300" distR="114300" simplePos="0" relativeHeight="251754496" behindDoc="1" locked="0" layoutInCell="1" allowOverlap="1" wp14:anchorId="02F1528B" wp14:editId="7EF84E99">
                  <wp:simplePos x="0" y="0"/>
                  <wp:positionH relativeFrom="column">
                    <wp:posOffset>3911600</wp:posOffset>
                  </wp:positionH>
                  <wp:positionV relativeFrom="paragraph">
                    <wp:posOffset>64135</wp:posOffset>
                  </wp:positionV>
                  <wp:extent cx="2686050" cy="2419350"/>
                  <wp:effectExtent l="0" t="0" r="0" b="0"/>
                  <wp:wrapNone/>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4058">
                            <a:extLst>
                              <a:ext uri="{28A0092B-C50C-407E-A947-70E740481C1C}">
                                <a14:useLocalDpi xmlns:a14="http://schemas.microsoft.com/office/drawing/2010/main" val="0"/>
                              </a:ext>
                            </a:extLst>
                          </a:blip>
                          <a:srcRect/>
                          <a:stretch>
                            <a:fillRect/>
                          </a:stretch>
                        </pic:blipFill>
                        <pic:spPr bwMode="auto">
                          <a:xfrm>
                            <a:off x="0" y="0"/>
                            <a:ext cx="2686050" cy="2419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47685">
              <w:rPr>
                <w:rFonts w:ascii=".VnTime" w:hAnsi=".VnTime"/>
                <w:sz w:val="30"/>
              </w:rPr>
              <w:t xml:space="preserve"> Gäi M lµ trung ®iÓm cña DC. Trªn tia ®èi cña </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DC. Trªn tia ®èi cña tia MA lÊy ®iÓm E sao cho </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ME = MA ta cã </w:t>
            </w:r>
            <w:r w:rsidRPr="00647685">
              <w:rPr>
                <w:rFonts w:ascii=".VnTime" w:hAnsi=".VnTime"/>
                <w:position w:val="-12"/>
                <w:sz w:val="30"/>
              </w:rPr>
              <w:object w:dxaOrig="1280" w:dyaOrig="360">
                <v:shape id="_x0000_i3174" type="#_x0000_t75" style="width:64pt;height:18pt" o:ole="">
                  <v:imagedata r:id="rId4059" o:title=""/>
                </v:shape>
                <o:OLEObject Type="Embed" ProgID="Equation.DSMT4" ShapeID="_x0000_i3174" DrawAspect="Content" ObjectID="_1586753762" r:id="rId4060"/>
              </w:object>
            </w:r>
            <w:r w:rsidRPr="00647685">
              <w:rPr>
                <w:rFonts w:ascii=".VnTime" w:hAnsi=".VnTime"/>
                <w:sz w:val="30"/>
              </w:rPr>
              <w:t xml:space="preserve"> (c.g.c)</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v×: MA = ME (c/d)</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w:t>
            </w:r>
            <w:r w:rsidRPr="00647685">
              <w:rPr>
                <w:rFonts w:ascii=".VnTime" w:hAnsi=".VnTime"/>
                <w:position w:val="-6"/>
                <w:sz w:val="30"/>
              </w:rPr>
              <w:object w:dxaOrig="1719" w:dyaOrig="279">
                <v:shape id="_x0000_i3175" type="#_x0000_t75" style="width:85.95pt;height:13.95pt" o:ole="">
                  <v:imagedata r:id="rId4061" o:title=""/>
                </v:shape>
                <o:OLEObject Type="Embed" ProgID="Equation.DSMT4" ShapeID="_x0000_i3175" DrawAspect="Content" ObjectID="_1586753763" r:id="rId4062"/>
              </w:object>
            </w:r>
            <w:r w:rsidRPr="00647685">
              <w:rPr>
                <w:rFonts w:ascii=".VnTime" w:hAnsi=".VnTime"/>
                <w:sz w:val="30"/>
              </w:rPr>
              <w:t xml:space="preserve"> (® ®); MD = MC (cd)</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Do ®ã: AC = ED; </w:t>
            </w:r>
            <w:r w:rsidRPr="00647685">
              <w:rPr>
                <w:rFonts w:ascii=".VnTime" w:hAnsi=".VnTime"/>
                <w:position w:val="-6"/>
                <w:sz w:val="30"/>
              </w:rPr>
              <w:object w:dxaOrig="1780" w:dyaOrig="279">
                <v:shape id="_x0000_i3176" type="#_x0000_t75" style="width:89pt;height:13.95pt" o:ole="">
                  <v:imagedata r:id="rId4063" o:title=""/>
                </v:shape>
                <o:OLEObject Type="Embed" ProgID="Equation.DSMT4" ShapeID="_x0000_i3176" DrawAspect="Content" ObjectID="_1586753764" r:id="rId4064"/>
              </w:objec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MÆt kh¸c </w:t>
            </w:r>
            <w:r w:rsidRPr="00647685">
              <w:rPr>
                <w:rFonts w:ascii=".VnTime" w:hAnsi=".VnTime"/>
                <w:position w:val="-6"/>
                <w:sz w:val="30"/>
              </w:rPr>
              <w:object w:dxaOrig="1640" w:dyaOrig="279">
                <v:shape id="_x0000_i3177" type="#_x0000_t75" style="width:82pt;height:13.95pt" o:ole="">
                  <v:imagedata r:id="rId4065" o:title=""/>
                </v:shape>
                <o:OLEObject Type="Embed" ProgID="Equation.DSMT4" ShapeID="_x0000_i3177" DrawAspect="Content" ObjectID="_1586753765" r:id="rId4066"/>
              </w:object>
            </w:r>
            <w:r w:rsidRPr="00647685">
              <w:rPr>
                <w:rFonts w:ascii=".VnTime" w:hAnsi=".VnTime"/>
                <w:sz w:val="30"/>
              </w:rPr>
              <w:t xml:space="preserve"> (gãc ngoµi cña </w:t>
            </w:r>
            <w:r w:rsidRPr="00647685">
              <w:rPr>
                <w:rFonts w:ascii=".VnTime" w:hAnsi=".VnTime"/>
                <w:position w:val="-12"/>
                <w:sz w:val="30"/>
              </w:rPr>
              <w:object w:dxaOrig="520" w:dyaOrig="360">
                <v:shape id="_x0000_i3178" type="#_x0000_t75" style="width:26pt;height:18pt" o:ole="">
                  <v:imagedata r:id="rId4067" o:title=""/>
                </v:shape>
                <o:OLEObject Type="Embed" ProgID="Equation.DSMT4" ShapeID="_x0000_i3178" DrawAspect="Content" ObjectID="_1586753766" r:id="rId4068"/>
              </w:object>
            </w:r>
            <w:r w:rsidRPr="00647685">
              <w:rPr>
                <w:rFonts w:ascii=".VnTime" w:hAnsi=".VnTime"/>
                <w:sz w:val="30"/>
              </w:rPr>
              <w:t>)</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Mµ </w:t>
            </w:r>
            <w:r w:rsidRPr="00647685">
              <w:rPr>
                <w:rFonts w:ascii=".VnTime" w:hAnsi=".VnTime"/>
                <w:position w:val="-6"/>
                <w:sz w:val="30"/>
              </w:rPr>
              <w:object w:dxaOrig="1600" w:dyaOrig="279">
                <v:shape id="_x0000_i3179" type="#_x0000_t75" style="width:80pt;height:13.95pt" o:ole="">
                  <v:imagedata r:id="rId4069" o:title=""/>
                </v:shape>
                <o:OLEObject Type="Embed" ProgID="Equation.DSMT4" ShapeID="_x0000_i3179" DrawAspect="Content" ObjectID="_1586753767" r:id="rId4070"/>
              </w:object>
            </w:r>
            <w:r w:rsidRPr="00647685">
              <w:rPr>
                <w:rFonts w:ascii=".VnTime" w:hAnsi=".VnTime"/>
                <w:sz w:val="30"/>
              </w:rPr>
              <w:t xml:space="preserve"> do ®ã </w:t>
            </w:r>
            <w:r w:rsidRPr="00647685">
              <w:rPr>
                <w:rFonts w:ascii=".VnTime" w:hAnsi=".VnTime"/>
                <w:position w:val="-6"/>
                <w:sz w:val="30"/>
              </w:rPr>
              <w:object w:dxaOrig="2920" w:dyaOrig="279">
                <v:shape id="_x0000_i3180" type="#_x0000_t75" style="width:146pt;height:13.95pt" o:ole="">
                  <v:imagedata r:id="rId4071" o:title=""/>
                </v:shape>
                <o:OLEObject Type="Embed" ProgID="Equation.DSMT4" ShapeID="_x0000_i3180" DrawAspect="Content" ObjectID="_1586753768" r:id="rId4072"/>
              </w:object>
            </w:r>
            <w:smartTag w:uri="urn:schemas-microsoft-com:office:smarttags" w:element="place">
              <w:smartTag w:uri="urn:schemas-microsoft-com:office:smarttags" w:element="City">
                <w:r w:rsidRPr="00647685">
                  <w:rPr>
                    <w:rFonts w:ascii=".VnTime" w:hAnsi=".VnTime"/>
                    <w:sz w:val="30"/>
                  </w:rPr>
                  <w:t>Hay</w:t>
                </w:r>
              </w:smartTag>
              <w:r w:rsidRPr="00647685">
                <w:rPr>
                  <w:rFonts w:ascii=".VnTime" w:hAnsi=".VnTime"/>
                  <w:sz w:val="30"/>
                </w:rPr>
                <w:t xml:space="preserve"> </w:t>
              </w:r>
              <w:smartTag w:uri="urn:schemas-microsoft-com:office:smarttags" w:element="State">
                <w:r w:rsidRPr="00647685">
                  <w:rPr>
                    <w:rFonts w:ascii=".VnTime" w:hAnsi=".VnTime"/>
                    <w:sz w:val="30"/>
                  </w:rPr>
                  <w:t>DE</w:t>
                </w:r>
              </w:smartTag>
            </w:smartTag>
            <w:r w:rsidRPr="00647685">
              <w:rPr>
                <w:rFonts w:ascii=".VnTime" w:hAnsi=".VnTime"/>
                <w:sz w:val="30"/>
              </w:rPr>
              <w:t xml:space="preserve"> &gt; AD</w:t>
            </w:r>
            <w:r w:rsidRPr="00647685">
              <w:rPr>
                <w:rFonts w:ascii=".VnTime" w:hAnsi=".VnTime"/>
                <w:position w:val="-12"/>
                <w:sz w:val="30"/>
              </w:rPr>
              <w:object w:dxaOrig="1340" w:dyaOrig="360">
                <v:shape id="_x0000_i3181" type="#_x0000_t75" style="width:67pt;height:18pt" o:ole="">
                  <v:imagedata r:id="rId4073" o:title=""/>
                </v:shape>
                <o:OLEObject Type="Embed" ProgID="Equation.DSMT4" ShapeID="_x0000_i3181" DrawAspect="Content" ObjectID="_1586753769" r:id="rId4074"/>
              </w:object>
            </w:r>
            <w:r w:rsidRPr="00647685">
              <w:rPr>
                <w:rFonts w:ascii=".VnTime" w:hAnsi=".VnTime"/>
                <w:sz w:val="30"/>
              </w:rPr>
              <w:t xml:space="preserve">  </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Hay ¢</w:t>
            </w:r>
            <w:r w:rsidRPr="00647685">
              <w:rPr>
                <w:rFonts w:ascii=".VnTime" w:hAnsi=".VnTime"/>
                <w:sz w:val="30"/>
                <w:vertAlign w:val="subscript"/>
              </w:rPr>
              <w:t>2</w:t>
            </w:r>
            <w:r w:rsidRPr="00647685">
              <w:rPr>
                <w:rFonts w:ascii=".VnTime" w:hAnsi=".VnTime"/>
                <w:sz w:val="30"/>
              </w:rPr>
              <w:t>&gt; ¢</w:t>
            </w:r>
            <w:r w:rsidRPr="00647685">
              <w:rPr>
                <w:rFonts w:ascii=".VnTime" w:hAnsi=".VnTime"/>
                <w:sz w:val="30"/>
                <w:vertAlign w:val="subscript"/>
              </w:rPr>
              <w:t>3</w:t>
            </w:r>
            <w:r w:rsidRPr="00647685">
              <w:rPr>
                <w:rFonts w:ascii=".VnTime" w:hAnsi=".VnTime"/>
                <w:sz w:val="30"/>
              </w:rPr>
              <w:t xml:space="preserve">  (1)</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Ta cã </w:t>
            </w:r>
            <w:r w:rsidRPr="00647685">
              <w:rPr>
                <w:rFonts w:ascii=".VnTime" w:hAnsi=".VnTime"/>
                <w:position w:val="-12"/>
                <w:sz w:val="30"/>
              </w:rPr>
              <w:object w:dxaOrig="1280" w:dyaOrig="360">
                <v:shape id="_x0000_i3182" type="#_x0000_t75" style="width:64pt;height:18pt" o:ole="">
                  <v:imagedata r:id="rId4075" o:title=""/>
                </v:shape>
                <o:OLEObject Type="Embed" ProgID="Equation.DSMT4" ShapeID="_x0000_i3182" DrawAspect="Content" ObjectID="_1586753770" r:id="rId4076"/>
              </w:object>
            </w:r>
            <w:r w:rsidRPr="00647685">
              <w:rPr>
                <w:rFonts w:ascii=".VnTime" w:hAnsi=".VnTime"/>
                <w:sz w:val="30"/>
              </w:rPr>
              <w:t xml:space="preserve">  (c.g.c)</w:t>
            </w:r>
            <w:r w:rsidRPr="00647685">
              <w:rPr>
                <w:rFonts w:ascii=".VnTime" w:hAnsi=".VnTime"/>
                <w:position w:val="-12"/>
                <w:sz w:val="30"/>
              </w:rPr>
              <w:object w:dxaOrig="1359" w:dyaOrig="360">
                <v:shape id="_x0000_i3183" type="#_x0000_t75" style="width:67.95pt;height:18pt" o:ole="">
                  <v:imagedata r:id="rId4077" o:title=""/>
                </v:shape>
                <o:OLEObject Type="Embed" ProgID="Equation.DSMT4" ShapeID="_x0000_i3183" DrawAspect="Content" ObjectID="_1586753771" r:id="rId4078"/>
              </w:object>
            </w:r>
            <w:r w:rsidRPr="00647685">
              <w:rPr>
                <w:rFonts w:ascii=".VnTime" w:hAnsi=".VnTime"/>
                <w:sz w:val="30"/>
              </w:rPr>
              <w:t xml:space="preserve">    (2)</w:t>
            </w:r>
          </w:p>
          <w:p w:rsidR="00647685" w:rsidRPr="00647685" w:rsidRDefault="00647685" w:rsidP="00647685">
            <w:pPr>
              <w:tabs>
                <w:tab w:val="left" w:pos="3793"/>
                <w:tab w:val="right" w:pos="9071"/>
              </w:tabs>
              <w:ind w:left="170"/>
              <w:jc w:val="both"/>
              <w:rPr>
                <w:rFonts w:ascii=".VnTime" w:hAnsi=".VnTime"/>
                <w:sz w:val="30"/>
                <w:vertAlign w:val="subscript"/>
              </w:rPr>
            </w:pPr>
            <w:r w:rsidRPr="00647685">
              <w:rPr>
                <w:rFonts w:ascii=".VnTime" w:hAnsi=".VnTime"/>
                <w:sz w:val="30"/>
              </w:rPr>
              <w:t xml:space="preserve"> Tõ (1) vµ (2) suy ra: ¢</w:t>
            </w:r>
            <w:r w:rsidRPr="00647685">
              <w:rPr>
                <w:rFonts w:ascii=".VnTime" w:hAnsi=".VnTime"/>
                <w:sz w:val="30"/>
                <w:vertAlign w:val="subscript"/>
              </w:rPr>
              <w:t>2</w:t>
            </w:r>
            <w:r w:rsidRPr="00647685">
              <w:rPr>
                <w:rFonts w:ascii=".VnTime" w:hAnsi=".VnTime"/>
                <w:sz w:val="30"/>
              </w:rPr>
              <w:t xml:space="preserve"> &gt; ¢</w:t>
            </w:r>
            <w:r w:rsidRPr="00647685">
              <w:rPr>
                <w:rFonts w:ascii=".VnTime" w:hAnsi=".VnTime"/>
                <w:sz w:val="30"/>
                <w:vertAlign w:val="subscript"/>
              </w:rPr>
              <w:t>1</w:t>
            </w:r>
          </w:p>
          <w:p w:rsidR="00647685" w:rsidRPr="00647685" w:rsidRDefault="00647685" w:rsidP="00647685">
            <w:pPr>
              <w:tabs>
                <w:tab w:val="left" w:pos="3793"/>
                <w:tab w:val="right" w:pos="9071"/>
              </w:tabs>
              <w:ind w:left="170"/>
              <w:jc w:val="both"/>
              <w:rPr>
                <w:rFonts w:ascii=".VnTime" w:hAnsi=".VnTime"/>
                <w:sz w:val="30"/>
              </w:rPr>
            </w:pPr>
            <w:r w:rsidRPr="00647685">
              <w:rPr>
                <w:rFonts w:ascii=".VnTime" w:hAnsi=".VnTime"/>
                <w:sz w:val="30"/>
              </w:rPr>
              <w:t xml:space="preserve"> Mµ: ¢</w:t>
            </w:r>
            <w:r w:rsidRPr="00647685">
              <w:rPr>
                <w:rFonts w:ascii=".VnTime" w:hAnsi=".VnTime"/>
                <w:sz w:val="30"/>
                <w:vertAlign w:val="subscript"/>
              </w:rPr>
              <w:t>2</w:t>
            </w:r>
            <w:r w:rsidRPr="00647685">
              <w:rPr>
                <w:rFonts w:ascii=".VnTime" w:hAnsi=".VnTime"/>
                <w:sz w:val="30"/>
              </w:rPr>
              <w:t xml:space="preserve"> +¢</w:t>
            </w:r>
            <w:r w:rsidRPr="00647685">
              <w:rPr>
                <w:rFonts w:ascii=".VnTime" w:hAnsi=".VnTime"/>
                <w:sz w:val="30"/>
                <w:vertAlign w:val="subscript"/>
              </w:rPr>
              <w:t xml:space="preserve">3 </w:t>
            </w:r>
            <w:r w:rsidRPr="00647685">
              <w:rPr>
                <w:rFonts w:ascii=".VnTime" w:hAnsi=".VnTime"/>
                <w:sz w:val="30"/>
              </w:rPr>
              <w:t>&gt; ¢</w:t>
            </w:r>
            <w:r w:rsidRPr="00647685">
              <w:rPr>
                <w:rFonts w:ascii=".VnTime" w:hAnsi=".VnTime"/>
                <w:sz w:val="30"/>
                <w:vertAlign w:val="subscript"/>
              </w:rPr>
              <w:t>1</w:t>
            </w:r>
            <w:r w:rsidRPr="00647685">
              <w:rPr>
                <w:rFonts w:ascii=".VnTime" w:hAnsi=".VnTime"/>
                <w:sz w:val="30"/>
              </w:rPr>
              <w:t>+ ¢</w:t>
            </w:r>
            <w:r w:rsidRPr="00647685">
              <w:rPr>
                <w:rFonts w:ascii=".VnTime" w:hAnsi=".VnTime"/>
                <w:sz w:val="30"/>
                <w:vertAlign w:val="subscript"/>
              </w:rPr>
              <w:t>3</w:t>
            </w:r>
            <w:r w:rsidRPr="00647685">
              <w:rPr>
                <w:rFonts w:ascii=".VnTime" w:hAnsi=".VnTime"/>
                <w:sz w:val="30"/>
              </w:rPr>
              <w:t xml:space="preserve"> hay 2¢</w:t>
            </w:r>
            <w:r w:rsidRPr="00647685">
              <w:rPr>
                <w:rFonts w:ascii=".VnTime" w:hAnsi=".VnTime"/>
                <w:sz w:val="30"/>
                <w:vertAlign w:val="subscript"/>
              </w:rPr>
              <w:t>1</w:t>
            </w:r>
            <w:r w:rsidRPr="00647685">
              <w:rPr>
                <w:rFonts w:ascii=".VnTime" w:hAnsi=".VnTime"/>
                <w:sz w:val="30"/>
              </w:rPr>
              <w:t xml:space="preserve"> &lt; ¢</w:t>
            </w:r>
            <w:r w:rsidRPr="00647685">
              <w:rPr>
                <w:rFonts w:ascii=".VnTime" w:hAnsi=".VnTime"/>
                <w:sz w:val="30"/>
                <w:vertAlign w:val="subscript"/>
              </w:rPr>
              <w:t>2</w:t>
            </w:r>
            <w:r w:rsidRPr="00647685">
              <w:rPr>
                <w:rFonts w:ascii=".VnTime" w:hAnsi=".VnTime"/>
                <w:sz w:val="30"/>
              </w:rPr>
              <w:t xml:space="preserve"> + ¢ </w:t>
            </w:r>
            <w:r w:rsidRPr="00647685">
              <w:rPr>
                <w:rFonts w:ascii=".VnTime" w:hAnsi=".VnTime"/>
                <w:sz w:val="30"/>
                <w:vertAlign w:val="subscript"/>
              </w:rPr>
              <w:t>3</w:t>
            </w:r>
          </w:p>
          <w:p w:rsidR="00647685" w:rsidRPr="00733A51" w:rsidRDefault="00647685" w:rsidP="00647685">
            <w:pPr>
              <w:tabs>
                <w:tab w:val="left" w:pos="3793"/>
                <w:tab w:val="right" w:pos="9071"/>
              </w:tabs>
              <w:ind w:left="170"/>
              <w:jc w:val="both"/>
              <w:rPr>
                <w:rFonts w:ascii="Times New Roman" w:eastAsia="Times New Roman" w:hAnsi="Times New Roman" w:cs="Times New Roman"/>
                <w:b/>
                <w:color w:val="FF0000"/>
                <w:sz w:val="28"/>
                <w:szCs w:val="24"/>
                <w:lang w:val="en-US"/>
              </w:rPr>
            </w:pPr>
            <w:r w:rsidRPr="00647685">
              <w:rPr>
                <w:rFonts w:ascii=".VnTime" w:hAnsi=".VnTime"/>
                <w:sz w:val="30"/>
              </w:rPr>
              <w:t>VËy:</w:t>
            </w:r>
            <w:r w:rsidRPr="00647685">
              <w:rPr>
                <w:rFonts w:ascii=".VnTime" w:hAnsi=".VnTime"/>
                <w:position w:val="-24"/>
                <w:sz w:val="30"/>
              </w:rPr>
              <w:object w:dxaOrig="1820" w:dyaOrig="620">
                <v:shape id="_x0000_i3184" type="#_x0000_t75" style="width:91pt;height:31pt" o:ole="">
                  <v:imagedata r:id="rId4079" o:title=""/>
                </v:shape>
                <o:OLEObject Type="Embed" ProgID="Equation.DSMT4" ShapeID="_x0000_i3184" DrawAspect="Content" ObjectID="_1586753772" r:id="rId4080"/>
              </w:object>
            </w:r>
          </w:p>
        </w:tc>
      </w:tr>
      <w:tr w:rsidR="00733A51" w:rsidRPr="00647685" w:rsidTr="00647685">
        <w:trPr>
          <w:trHeight w:val="315"/>
          <w:jc w:val="center"/>
        </w:trPr>
        <w:tc>
          <w:tcPr>
            <w:tcW w:w="11333" w:type="dxa"/>
            <w:tcBorders>
              <w:top w:val="nil"/>
              <w:left w:val="nil"/>
              <w:bottom w:val="nil"/>
              <w:right w:val="nil"/>
            </w:tcBorders>
            <w:shd w:val="clear" w:color="auto" w:fill="auto"/>
            <w:noWrap/>
            <w:vAlign w:val="bottom"/>
            <w:hideMark/>
          </w:tcPr>
          <w:p w:rsidR="00733A51" w:rsidRPr="00647685" w:rsidRDefault="00733A51" w:rsidP="00733A51">
            <w:pPr>
              <w:jc w:val="center"/>
              <w:rPr>
                <w:rFonts w:ascii="Times New Roman" w:eastAsia="Times New Roman" w:hAnsi="Times New Roman" w:cs="Times New Roman"/>
                <w:b/>
                <w:color w:val="FF0000"/>
                <w:sz w:val="28"/>
                <w:szCs w:val="28"/>
                <w:lang w:val="en-US"/>
              </w:rPr>
            </w:pPr>
            <w:r w:rsidRPr="00647685">
              <w:rPr>
                <w:rFonts w:ascii="Times New Roman" w:eastAsia="Times New Roman" w:hAnsi="Times New Roman" w:cs="Times New Roman"/>
                <w:b/>
                <w:color w:val="FF0000"/>
                <w:sz w:val="28"/>
                <w:szCs w:val="28"/>
                <w:lang w:val="en-US"/>
              </w:rPr>
              <w:t>ĐỀ 350</w:t>
            </w:r>
          </w:p>
          <w:p w:rsidR="00647685" w:rsidRPr="00647685" w:rsidRDefault="00647685" w:rsidP="00647685">
            <w:pPr>
              <w:ind w:left="-140"/>
              <w:rPr>
                <w:rFonts w:ascii="Times New Roman" w:hAnsi="Times New Roman" w:cs="Times New Roman"/>
                <w:b/>
                <w:sz w:val="28"/>
                <w:szCs w:val="28"/>
              </w:rPr>
            </w:pPr>
            <w:r w:rsidRPr="00647685">
              <w:rPr>
                <w:rFonts w:ascii="Times New Roman" w:hAnsi="Times New Roman" w:cs="Times New Roman"/>
                <w:sz w:val="28"/>
                <w:szCs w:val="28"/>
              </w:rPr>
              <w:t xml:space="preserve"> </w:t>
            </w:r>
            <w:r w:rsidRPr="00647685">
              <w:rPr>
                <w:rFonts w:ascii="Times New Roman" w:hAnsi="Times New Roman" w:cs="Times New Roman"/>
                <w:b/>
                <w:sz w:val="28"/>
                <w:szCs w:val="28"/>
              </w:rPr>
              <w:t xml:space="preserve">SỞ GIÁO DỤC VÀ ĐÀO TẠO </w:t>
            </w:r>
            <w:r w:rsidRPr="00647685">
              <w:rPr>
                <w:rFonts w:ascii="Times New Roman" w:hAnsi="Times New Roman" w:cs="Times New Roman"/>
                <w:b/>
                <w:sz w:val="28"/>
                <w:szCs w:val="28"/>
              </w:rPr>
              <w:tab/>
            </w:r>
            <w:r w:rsidRPr="00647685">
              <w:rPr>
                <w:rFonts w:ascii="Times New Roman" w:hAnsi="Times New Roman" w:cs="Times New Roman"/>
                <w:b/>
                <w:sz w:val="28"/>
                <w:szCs w:val="28"/>
              </w:rPr>
              <w:tab/>
              <w:t>KỲ THI TUYỂN SINH VÀO LỚP 10 THPT</w:t>
            </w:r>
          </w:p>
          <w:p w:rsidR="00647685" w:rsidRPr="00647685" w:rsidRDefault="00647685" w:rsidP="00647685">
            <w:pPr>
              <w:ind w:left="-140"/>
              <w:rPr>
                <w:rFonts w:ascii="Times New Roman" w:hAnsi="Times New Roman" w:cs="Times New Roman"/>
                <w:b/>
                <w:sz w:val="28"/>
                <w:szCs w:val="28"/>
              </w:rPr>
            </w:pPr>
            <w:r w:rsidRPr="00647685">
              <w:rPr>
                <w:rFonts w:ascii="Times New Roman" w:hAnsi="Times New Roman" w:cs="Times New Roman"/>
                <w:b/>
                <w:sz w:val="28"/>
                <w:szCs w:val="28"/>
              </w:rPr>
              <w:t xml:space="preserve">                </w:t>
            </w:r>
            <w:r w:rsidRPr="00647685">
              <w:rPr>
                <w:rFonts w:ascii="Times New Roman" w:hAnsi="Times New Roman" w:cs="Times New Roman"/>
                <w:b/>
                <w:sz w:val="28"/>
                <w:szCs w:val="28"/>
                <w:u w:val="single"/>
              </w:rPr>
              <w:t>HƯNG YÊN</w:t>
            </w:r>
            <w:r w:rsidRPr="00647685">
              <w:rPr>
                <w:rFonts w:ascii="Times New Roman" w:hAnsi="Times New Roman" w:cs="Times New Roman"/>
                <w:b/>
                <w:sz w:val="28"/>
                <w:szCs w:val="28"/>
              </w:rPr>
              <w:tab/>
            </w:r>
            <w:r w:rsidRPr="00647685">
              <w:rPr>
                <w:rFonts w:ascii="Times New Roman" w:hAnsi="Times New Roman" w:cs="Times New Roman"/>
                <w:b/>
                <w:sz w:val="28"/>
                <w:szCs w:val="28"/>
              </w:rPr>
              <w:tab/>
            </w:r>
            <w:r w:rsidRPr="00647685">
              <w:rPr>
                <w:rFonts w:ascii="Times New Roman" w:hAnsi="Times New Roman" w:cs="Times New Roman"/>
                <w:b/>
                <w:sz w:val="28"/>
                <w:szCs w:val="28"/>
              </w:rPr>
              <w:tab/>
            </w:r>
            <w:r w:rsidRPr="00647685">
              <w:rPr>
                <w:rFonts w:ascii="Times New Roman" w:hAnsi="Times New Roman" w:cs="Times New Roman"/>
                <w:b/>
                <w:sz w:val="28"/>
                <w:szCs w:val="28"/>
              </w:rPr>
              <w:tab/>
              <w:t xml:space="preserve">    NĂM HỌC 2011-2012</w:t>
            </w:r>
          </w:p>
          <w:p w:rsidR="00647685" w:rsidRPr="00647685" w:rsidRDefault="00647685" w:rsidP="00647685">
            <w:pPr>
              <w:ind w:left="-140"/>
              <w:rPr>
                <w:rFonts w:ascii="Times New Roman" w:hAnsi="Times New Roman" w:cs="Times New Roman"/>
                <w:b/>
                <w:sz w:val="28"/>
                <w:szCs w:val="28"/>
              </w:rPr>
            </w:pPr>
            <w:r w:rsidRPr="00647685">
              <w:rPr>
                <w:rFonts w:ascii="Times New Roman" w:hAnsi="Times New Roman" w:cs="Times New Roman"/>
                <w:sz w:val="28"/>
                <w:szCs w:val="28"/>
              </w:rPr>
              <w:tab/>
            </w:r>
            <w:r w:rsidRPr="00647685">
              <w:rPr>
                <w:rFonts w:ascii="Times New Roman" w:hAnsi="Times New Roman" w:cs="Times New Roman"/>
                <w:sz w:val="28"/>
                <w:szCs w:val="28"/>
              </w:rPr>
              <w:tab/>
            </w:r>
            <w:r w:rsidRPr="00647685">
              <w:rPr>
                <w:rFonts w:ascii="Times New Roman" w:hAnsi="Times New Roman" w:cs="Times New Roman"/>
                <w:sz w:val="28"/>
                <w:szCs w:val="28"/>
              </w:rPr>
              <w:tab/>
            </w:r>
            <w:r w:rsidRPr="00647685">
              <w:rPr>
                <w:rFonts w:ascii="Times New Roman" w:hAnsi="Times New Roman" w:cs="Times New Roman"/>
                <w:sz w:val="28"/>
                <w:szCs w:val="28"/>
              </w:rPr>
              <w:tab/>
            </w:r>
            <w:r w:rsidRPr="00647685">
              <w:rPr>
                <w:rFonts w:ascii="Times New Roman" w:hAnsi="Times New Roman" w:cs="Times New Roman"/>
                <w:sz w:val="28"/>
                <w:szCs w:val="28"/>
              </w:rPr>
              <w:tab/>
            </w:r>
            <w:r w:rsidRPr="00647685">
              <w:rPr>
                <w:rFonts w:ascii="Times New Roman" w:hAnsi="Times New Roman" w:cs="Times New Roman"/>
                <w:sz w:val="28"/>
                <w:szCs w:val="28"/>
              </w:rPr>
              <w:tab/>
            </w:r>
            <w:r w:rsidRPr="00647685">
              <w:rPr>
                <w:rFonts w:ascii="Times New Roman" w:hAnsi="Times New Roman" w:cs="Times New Roman"/>
                <w:sz w:val="28"/>
                <w:szCs w:val="28"/>
              </w:rPr>
              <w:tab/>
            </w:r>
            <w:r w:rsidRPr="00647685">
              <w:rPr>
                <w:rFonts w:ascii="Times New Roman" w:hAnsi="Times New Roman" w:cs="Times New Roman"/>
                <w:sz w:val="28"/>
                <w:szCs w:val="28"/>
              </w:rPr>
              <w:tab/>
            </w:r>
            <w:r w:rsidRPr="00647685">
              <w:rPr>
                <w:rFonts w:ascii="Times New Roman" w:hAnsi="Times New Roman" w:cs="Times New Roman"/>
                <w:b/>
                <w:sz w:val="28"/>
                <w:szCs w:val="28"/>
              </w:rPr>
              <w:t>Môn thi:TOÁN</w:t>
            </w:r>
          </w:p>
          <w:p w:rsidR="00647685" w:rsidRPr="00647685" w:rsidRDefault="00647685" w:rsidP="00647685">
            <w:pPr>
              <w:ind w:left="-140"/>
              <w:rPr>
                <w:rFonts w:ascii="Times New Roman" w:hAnsi="Times New Roman" w:cs="Times New Roman"/>
                <w:i/>
                <w:sz w:val="28"/>
                <w:szCs w:val="28"/>
              </w:rPr>
            </w:pPr>
            <w:r w:rsidRPr="00647685">
              <w:rPr>
                <w:rFonts w:ascii="Times New Roman" w:hAnsi="Times New Roman" w:cs="Times New Roman"/>
                <w:sz w:val="28"/>
                <w:szCs w:val="28"/>
              </w:rPr>
              <w:t xml:space="preserve">ĐỀ THI CHÍNH THỨC            </w:t>
            </w:r>
            <w:r w:rsidRPr="00647685">
              <w:rPr>
                <w:rFonts w:ascii="Times New Roman" w:hAnsi="Times New Roman" w:cs="Times New Roman"/>
                <w:i/>
                <w:sz w:val="28"/>
                <w:szCs w:val="28"/>
              </w:rPr>
              <w:t xml:space="preserve">Thời gian </w:t>
            </w:r>
            <w:r w:rsidRPr="00647685">
              <w:rPr>
                <w:rFonts w:ascii="Times New Roman" w:hAnsi="Times New Roman" w:cs="Times New Roman"/>
                <w:i/>
                <w:sz w:val="28"/>
                <w:szCs w:val="28"/>
                <w:u w:val="single"/>
              </w:rPr>
              <w:t>làm bài: 120 phút (không kể</w:t>
            </w:r>
            <w:r w:rsidRPr="00647685">
              <w:rPr>
                <w:rFonts w:ascii="Times New Roman" w:hAnsi="Times New Roman" w:cs="Times New Roman"/>
                <w:i/>
                <w:sz w:val="28"/>
                <w:szCs w:val="28"/>
              </w:rPr>
              <w:t xml:space="preserve"> thời gian giao đề).</w:t>
            </w:r>
          </w:p>
          <w:p w:rsidR="00647685" w:rsidRPr="00647685" w:rsidRDefault="00647685" w:rsidP="00647685">
            <w:pPr>
              <w:ind w:left="-140"/>
              <w:rPr>
                <w:rFonts w:ascii="Times New Roman" w:hAnsi="Times New Roman" w:cs="Times New Roman"/>
                <w:i/>
                <w:sz w:val="28"/>
                <w:szCs w:val="28"/>
              </w:rPr>
            </w:pPr>
            <w:r w:rsidRPr="00647685">
              <w:rPr>
                <w:rFonts w:ascii="Times New Roman" w:hAnsi="Times New Roman" w:cs="Times New Roman"/>
                <w:i/>
                <w:sz w:val="28"/>
                <w:szCs w:val="28"/>
              </w:rPr>
              <w:t xml:space="preserve">     (Đề thi có 02 trang)                                                 Ngày thi :5 -  7- 2011 </w:t>
            </w:r>
          </w:p>
          <w:p w:rsidR="00647685" w:rsidRPr="00647685" w:rsidRDefault="00647685" w:rsidP="00647685">
            <w:pPr>
              <w:ind w:left="-140"/>
              <w:rPr>
                <w:rFonts w:ascii="Times New Roman" w:hAnsi="Times New Roman" w:cs="Times New Roman"/>
                <w:sz w:val="28"/>
                <w:szCs w:val="28"/>
              </w:rPr>
            </w:pPr>
            <w:r w:rsidRPr="00647685">
              <w:rPr>
                <w:rFonts w:ascii="Times New Roman" w:hAnsi="Times New Roman" w:cs="Times New Roman"/>
                <w:sz w:val="28"/>
                <w:szCs w:val="28"/>
              </w:rPr>
              <w:tab/>
            </w:r>
            <w:r w:rsidRPr="00647685">
              <w:rPr>
                <w:rFonts w:ascii="Times New Roman" w:hAnsi="Times New Roman" w:cs="Times New Roman"/>
                <w:sz w:val="28"/>
                <w:szCs w:val="28"/>
              </w:rPr>
              <w:tab/>
            </w:r>
          </w:p>
          <w:p w:rsidR="00647685" w:rsidRPr="00647685" w:rsidRDefault="00647685" w:rsidP="00647685">
            <w:pPr>
              <w:ind w:left="453"/>
              <w:rPr>
                <w:rFonts w:ascii="Times New Roman" w:hAnsi="Times New Roman" w:cs="Times New Roman"/>
                <w:sz w:val="28"/>
                <w:szCs w:val="28"/>
              </w:rPr>
            </w:pPr>
            <w:r w:rsidRPr="00647685">
              <w:rPr>
                <w:rFonts w:ascii="Times New Roman" w:hAnsi="Times New Roman" w:cs="Times New Roman"/>
                <w:b/>
                <w:sz w:val="28"/>
                <w:szCs w:val="28"/>
              </w:rPr>
              <w:t xml:space="preserve">PHẦN A:TRẮC NGHIỆM KHÁCH QUAN </w:t>
            </w:r>
            <w:r w:rsidRPr="00647685">
              <w:rPr>
                <w:rFonts w:ascii="Times New Roman" w:hAnsi="Times New Roman" w:cs="Times New Roman"/>
                <w:b/>
                <w:i/>
                <w:sz w:val="28"/>
                <w:szCs w:val="28"/>
              </w:rPr>
              <w:t>(2,0 điểm)</w:t>
            </w:r>
          </w:p>
          <w:p w:rsidR="00647685" w:rsidRPr="00647685" w:rsidRDefault="00647685" w:rsidP="00647685">
            <w:pPr>
              <w:ind w:left="453"/>
              <w:rPr>
                <w:rFonts w:ascii="Times New Roman" w:hAnsi="Times New Roman" w:cs="Times New Roman"/>
                <w:sz w:val="28"/>
                <w:szCs w:val="28"/>
              </w:rPr>
            </w:pPr>
            <w:r w:rsidRPr="00647685">
              <w:rPr>
                <w:rFonts w:ascii="Times New Roman" w:hAnsi="Times New Roman" w:cs="Times New Roman"/>
                <w:sz w:val="28"/>
                <w:szCs w:val="28"/>
              </w:rPr>
              <w:t xml:space="preserve">        </w:t>
            </w:r>
            <w:r w:rsidRPr="00647685">
              <w:rPr>
                <w:rFonts w:ascii="Times New Roman" w:hAnsi="Times New Roman" w:cs="Times New Roman"/>
                <w:sz w:val="28"/>
                <w:szCs w:val="28"/>
              </w:rPr>
              <w:tab/>
            </w:r>
            <w:r w:rsidRPr="00647685">
              <w:rPr>
                <w:rFonts w:ascii="Times New Roman" w:hAnsi="Times New Roman" w:cs="Times New Roman"/>
                <w:i/>
                <w:sz w:val="28"/>
                <w:szCs w:val="28"/>
              </w:rPr>
              <w:t>Từ câu 1 đến câu 8, hãy chọn phương án đúng và viết chứ cái đứng trước phương án đó vào bài làm.</w:t>
            </w:r>
          </w:p>
          <w:p w:rsidR="00647685" w:rsidRPr="00647685" w:rsidRDefault="00647685" w:rsidP="00647685">
            <w:pPr>
              <w:ind w:left="453"/>
              <w:rPr>
                <w:rFonts w:ascii="Times New Roman" w:hAnsi="Times New Roman" w:cs="Times New Roman"/>
                <w:sz w:val="28"/>
                <w:szCs w:val="28"/>
              </w:rPr>
            </w:pPr>
            <w:r w:rsidRPr="00647685">
              <w:rPr>
                <w:rFonts w:ascii="Times New Roman" w:hAnsi="Times New Roman" w:cs="Times New Roman"/>
                <w:b/>
                <w:sz w:val="28"/>
                <w:szCs w:val="28"/>
              </w:rPr>
              <w:t>Câu 1.</w:t>
            </w:r>
            <w:r w:rsidRPr="00647685">
              <w:rPr>
                <w:rFonts w:ascii="Times New Roman" w:hAnsi="Times New Roman" w:cs="Times New Roman"/>
                <w:sz w:val="28"/>
                <w:szCs w:val="28"/>
              </w:rPr>
              <w:t xml:space="preserve"> Giá trị của biểu thức </w:t>
            </w:r>
            <w:r w:rsidRPr="00647685">
              <w:rPr>
                <w:rFonts w:ascii="Times New Roman" w:hAnsi="Times New Roman" w:cs="Times New Roman"/>
                <w:position w:val="-8"/>
                <w:sz w:val="28"/>
                <w:szCs w:val="28"/>
              </w:rPr>
              <w:object w:dxaOrig="600" w:dyaOrig="360">
                <v:shape id="_x0000_i3185" type="#_x0000_t75" style="width:30pt;height:18pt" o:ole="">
                  <v:imagedata r:id="rId4081" o:title=""/>
                </v:shape>
                <o:OLEObject Type="Embed" ProgID="Equation.DSMT4" ShapeID="_x0000_i3185" DrawAspect="Content" ObjectID="_1586753773" r:id="rId4082"/>
              </w:object>
            </w:r>
            <w:r w:rsidRPr="00647685">
              <w:rPr>
                <w:rFonts w:ascii="Times New Roman" w:hAnsi="Times New Roman" w:cs="Times New Roman"/>
                <w:sz w:val="28"/>
                <w:szCs w:val="28"/>
              </w:rPr>
              <w:t xml:space="preserve"> với (</w:t>
            </w:r>
            <w:r w:rsidRPr="00647685">
              <w:rPr>
                <w:rFonts w:ascii="Times New Roman" w:hAnsi="Times New Roman" w:cs="Times New Roman"/>
                <w:position w:val="-6"/>
                <w:sz w:val="28"/>
                <w:szCs w:val="28"/>
              </w:rPr>
              <w:object w:dxaOrig="560" w:dyaOrig="279">
                <v:shape id="_x0000_i3186" type="#_x0000_t75" style="width:28pt;height:13.95pt" o:ole="">
                  <v:imagedata r:id="rId4083" o:title=""/>
                </v:shape>
                <o:OLEObject Type="Embed" ProgID="Equation.DSMT4" ShapeID="_x0000_i3186" DrawAspect="Content" ObjectID="_1586753774" r:id="rId4084"/>
              </w:object>
            </w:r>
            <w:r w:rsidRPr="00647685">
              <w:rPr>
                <w:rFonts w:ascii="Times New Roman" w:hAnsi="Times New Roman" w:cs="Times New Roman"/>
                <w:sz w:val="28"/>
                <w:szCs w:val="28"/>
              </w:rPr>
              <w:t>) bắng:</w:t>
            </w:r>
          </w:p>
          <w:p w:rsidR="00647685" w:rsidRPr="00647685" w:rsidRDefault="00647685" w:rsidP="00647685">
            <w:pPr>
              <w:ind w:left="453"/>
              <w:rPr>
                <w:rFonts w:ascii="Times New Roman" w:hAnsi="Times New Roman" w:cs="Times New Roman"/>
                <w:sz w:val="28"/>
                <w:szCs w:val="28"/>
              </w:rPr>
            </w:pPr>
            <w:r w:rsidRPr="00647685">
              <w:rPr>
                <w:rFonts w:ascii="Times New Roman" w:hAnsi="Times New Roman" w:cs="Times New Roman"/>
                <w:sz w:val="28"/>
                <w:szCs w:val="28"/>
              </w:rPr>
              <w:t>A.</w:t>
            </w:r>
            <w:r w:rsidRPr="00647685">
              <w:rPr>
                <w:rFonts w:ascii="Times New Roman" w:hAnsi="Times New Roman" w:cs="Times New Roman"/>
                <w:position w:val="-8"/>
                <w:sz w:val="28"/>
                <w:szCs w:val="28"/>
              </w:rPr>
              <w:object w:dxaOrig="499" w:dyaOrig="360">
                <v:shape id="_x0000_i3187" type="#_x0000_t75" style="width:24.95pt;height:18pt" o:ole="">
                  <v:imagedata r:id="rId4085" o:title=""/>
                </v:shape>
                <o:OLEObject Type="Embed" ProgID="Equation.DSMT4" ShapeID="_x0000_i3187" DrawAspect="Content" ObjectID="_1586753775" r:id="rId4086"/>
              </w:object>
            </w:r>
            <w:r w:rsidRPr="00647685">
              <w:rPr>
                <w:rFonts w:ascii="Times New Roman" w:hAnsi="Times New Roman" w:cs="Times New Roman"/>
                <w:sz w:val="28"/>
                <w:szCs w:val="28"/>
              </w:rPr>
              <w:tab/>
            </w:r>
            <w:r w:rsidRPr="00647685">
              <w:rPr>
                <w:rFonts w:ascii="Times New Roman" w:hAnsi="Times New Roman" w:cs="Times New Roman"/>
                <w:sz w:val="28"/>
                <w:szCs w:val="28"/>
              </w:rPr>
              <w:tab/>
              <w:t>B.</w:t>
            </w:r>
            <w:r w:rsidRPr="00647685">
              <w:rPr>
                <w:rFonts w:ascii="Times New Roman" w:hAnsi="Times New Roman" w:cs="Times New Roman"/>
                <w:position w:val="-6"/>
                <w:sz w:val="28"/>
                <w:szCs w:val="28"/>
              </w:rPr>
              <w:object w:dxaOrig="620" w:dyaOrig="340">
                <v:shape id="_x0000_i3188" type="#_x0000_t75" style="width:31pt;height:17pt" o:ole="">
                  <v:imagedata r:id="rId4087" o:title=""/>
                </v:shape>
                <o:OLEObject Type="Embed" ProgID="Equation.DSMT4" ShapeID="_x0000_i3188" DrawAspect="Content" ObjectID="_1586753776" r:id="rId4088"/>
              </w:object>
            </w:r>
            <w:r w:rsidRPr="00647685">
              <w:rPr>
                <w:rFonts w:ascii="Times New Roman" w:hAnsi="Times New Roman" w:cs="Times New Roman"/>
                <w:sz w:val="28"/>
                <w:szCs w:val="28"/>
              </w:rPr>
              <w:tab/>
            </w:r>
            <w:r w:rsidRPr="00647685">
              <w:rPr>
                <w:rFonts w:ascii="Times New Roman" w:hAnsi="Times New Roman" w:cs="Times New Roman"/>
                <w:sz w:val="28"/>
                <w:szCs w:val="28"/>
              </w:rPr>
              <w:tab/>
              <w:t>C.</w:t>
            </w:r>
            <w:r w:rsidRPr="00647685">
              <w:rPr>
                <w:rFonts w:ascii="Times New Roman" w:hAnsi="Times New Roman" w:cs="Times New Roman"/>
                <w:position w:val="-8"/>
                <w:sz w:val="28"/>
                <w:szCs w:val="28"/>
              </w:rPr>
              <w:object w:dxaOrig="620" w:dyaOrig="360">
                <v:shape id="_x0000_i3189" type="#_x0000_t75" style="width:31pt;height:18pt" o:ole="">
                  <v:imagedata r:id="rId4089" o:title=""/>
                </v:shape>
                <o:OLEObject Type="Embed" ProgID="Equation.DSMT4" ShapeID="_x0000_i3189" DrawAspect="Content" ObjectID="_1586753777" r:id="rId4090"/>
              </w:object>
            </w:r>
            <w:r w:rsidRPr="00647685">
              <w:rPr>
                <w:rFonts w:ascii="Times New Roman" w:hAnsi="Times New Roman" w:cs="Times New Roman"/>
                <w:sz w:val="28"/>
                <w:szCs w:val="28"/>
              </w:rPr>
              <w:tab/>
            </w:r>
            <w:r w:rsidRPr="00647685">
              <w:rPr>
                <w:rFonts w:ascii="Times New Roman" w:hAnsi="Times New Roman" w:cs="Times New Roman"/>
                <w:sz w:val="28"/>
                <w:szCs w:val="28"/>
              </w:rPr>
              <w:tab/>
              <w:t>D.</w:t>
            </w:r>
            <w:r w:rsidRPr="00647685">
              <w:rPr>
                <w:rFonts w:ascii="Times New Roman" w:hAnsi="Times New Roman" w:cs="Times New Roman"/>
                <w:position w:val="-8"/>
                <w:sz w:val="28"/>
                <w:szCs w:val="28"/>
              </w:rPr>
              <w:object w:dxaOrig="620" w:dyaOrig="360">
                <v:shape id="_x0000_i3190" type="#_x0000_t75" style="width:31pt;height:18pt" o:ole="">
                  <v:imagedata r:id="rId4091" o:title=""/>
                </v:shape>
                <o:OLEObject Type="Embed" ProgID="Equation.DSMT4" ShapeID="_x0000_i3190" DrawAspect="Content" ObjectID="_1586753778" r:id="rId4092"/>
              </w:object>
            </w:r>
          </w:p>
          <w:p w:rsidR="00647685" w:rsidRPr="00647685" w:rsidRDefault="00647685" w:rsidP="00647685">
            <w:pPr>
              <w:ind w:left="453"/>
              <w:rPr>
                <w:rFonts w:ascii="Times New Roman" w:hAnsi="Times New Roman" w:cs="Times New Roman"/>
                <w:sz w:val="28"/>
                <w:szCs w:val="28"/>
              </w:rPr>
            </w:pPr>
            <w:r w:rsidRPr="00647685">
              <w:rPr>
                <w:rFonts w:ascii="Times New Roman" w:hAnsi="Times New Roman" w:cs="Times New Roman"/>
                <w:b/>
                <w:sz w:val="28"/>
                <w:szCs w:val="28"/>
              </w:rPr>
              <w:t>Câu 2.</w:t>
            </w:r>
            <w:r w:rsidRPr="00647685">
              <w:rPr>
                <w:rFonts w:ascii="Times New Roman" w:hAnsi="Times New Roman" w:cs="Times New Roman"/>
                <w:sz w:val="28"/>
                <w:szCs w:val="28"/>
              </w:rPr>
              <w:t xml:space="preserve"> Biểu thức </w:t>
            </w:r>
            <w:r w:rsidRPr="00647685">
              <w:rPr>
                <w:rFonts w:ascii="Times New Roman" w:hAnsi="Times New Roman" w:cs="Times New Roman"/>
                <w:position w:val="-8"/>
                <w:sz w:val="28"/>
                <w:szCs w:val="28"/>
              </w:rPr>
              <w:object w:dxaOrig="1480" w:dyaOrig="360">
                <v:shape id="_x0000_i3191" type="#_x0000_t75" style="width:74pt;height:18pt" o:ole="">
                  <v:imagedata r:id="rId4093" o:title=""/>
                </v:shape>
                <o:OLEObject Type="Embed" ProgID="Equation.DSMT4" ShapeID="_x0000_i3191" DrawAspect="Content" ObjectID="_1586753779" r:id="rId4094"/>
              </w:object>
            </w:r>
            <w:r w:rsidRPr="00647685">
              <w:rPr>
                <w:rFonts w:ascii="Times New Roman" w:hAnsi="Times New Roman" w:cs="Times New Roman"/>
                <w:sz w:val="28"/>
                <w:szCs w:val="28"/>
              </w:rPr>
              <w:t xml:space="preserve"> có nghĩa khi và chỉ khi</w:t>
            </w:r>
          </w:p>
          <w:p w:rsidR="00647685" w:rsidRPr="00647685" w:rsidRDefault="00647685" w:rsidP="00647685">
            <w:pPr>
              <w:ind w:left="453"/>
              <w:rPr>
                <w:rFonts w:ascii="Times New Roman" w:hAnsi="Times New Roman" w:cs="Times New Roman"/>
                <w:sz w:val="28"/>
                <w:szCs w:val="28"/>
              </w:rPr>
            </w:pPr>
            <w:r w:rsidRPr="00647685">
              <w:rPr>
                <w:rFonts w:ascii="Times New Roman" w:hAnsi="Times New Roman" w:cs="Times New Roman"/>
                <w:sz w:val="28"/>
                <w:szCs w:val="28"/>
              </w:rPr>
              <w:tab/>
              <w:t>A.</w:t>
            </w:r>
            <w:r w:rsidRPr="00647685">
              <w:rPr>
                <w:rFonts w:ascii="Times New Roman" w:hAnsi="Times New Roman" w:cs="Times New Roman"/>
                <w:position w:val="-6"/>
                <w:sz w:val="28"/>
                <w:szCs w:val="28"/>
              </w:rPr>
              <w:object w:dxaOrig="540" w:dyaOrig="279">
                <v:shape id="_x0000_i3192" type="#_x0000_t75" style="width:27pt;height:13.95pt" o:ole="">
                  <v:imagedata r:id="rId4095" o:title=""/>
                </v:shape>
                <o:OLEObject Type="Embed" ProgID="Equation.DSMT4" ShapeID="_x0000_i3192" DrawAspect="Content" ObjectID="_1586753780" r:id="rId4096"/>
              </w:object>
            </w:r>
            <w:r w:rsidRPr="00647685">
              <w:rPr>
                <w:rFonts w:ascii="Times New Roman" w:hAnsi="Times New Roman" w:cs="Times New Roman"/>
                <w:sz w:val="28"/>
                <w:szCs w:val="28"/>
              </w:rPr>
              <w:tab/>
            </w:r>
            <w:r w:rsidRPr="00647685">
              <w:rPr>
                <w:rFonts w:ascii="Times New Roman" w:hAnsi="Times New Roman" w:cs="Times New Roman"/>
                <w:sz w:val="28"/>
                <w:szCs w:val="28"/>
              </w:rPr>
              <w:tab/>
              <w:t>B.</w:t>
            </w:r>
            <w:r w:rsidRPr="00647685">
              <w:rPr>
                <w:rFonts w:ascii="Times New Roman" w:hAnsi="Times New Roman" w:cs="Times New Roman"/>
                <w:position w:val="-6"/>
                <w:sz w:val="28"/>
                <w:szCs w:val="28"/>
              </w:rPr>
              <w:object w:dxaOrig="520" w:dyaOrig="279">
                <v:shape id="_x0000_i3193" type="#_x0000_t75" style="width:26pt;height:13.95pt" o:ole="">
                  <v:imagedata r:id="rId4097" o:title=""/>
                </v:shape>
                <o:OLEObject Type="Embed" ProgID="Equation.DSMT4" ShapeID="_x0000_i3193" DrawAspect="Content" ObjectID="_1586753781" r:id="rId4098"/>
              </w:object>
            </w:r>
            <w:r w:rsidRPr="00647685">
              <w:rPr>
                <w:rFonts w:ascii="Times New Roman" w:hAnsi="Times New Roman" w:cs="Times New Roman"/>
                <w:sz w:val="28"/>
                <w:szCs w:val="28"/>
              </w:rPr>
              <w:tab/>
            </w:r>
            <w:r w:rsidRPr="00647685">
              <w:rPr>
                <w:rFonts w:ascii="Times New Roman" w:hAnsi="Times New Roman" w:cs="Times New Roman"/>
                <w:sz w:val="28"/>
                <w:szCs w:val="28"/>
              </w:rPr>
              <w:tab/>
              <w:t>C.</w:t>
            </w:r>
            <w:r w:rsidRPr="00647685">
              <w:rPr>
                <w:rFonts w:ascii="Times New Roman" w:hAnsi="Times New Roman" w:cs="Times New Roman"/>
                <w:position w:val="-6"/>
                <w:sz w:val="28"/>
                <w:szCs w:val="28"/>
              </w:rPr>
              <w:object w:dxaOrig="499" w:dyaOrig="279">
                <v:shape id="_x0000_i3194" type="#_x0000_t75" style="width:24.95pt;height:13.95pt" o:ole="">
                  <v:imagedata r:id="rId4099" o:title=""/>
                </v:shape>
                <o:OLEObject Type="Embed" ProgID="Equation.DSMT4" ShapeID="_x0000_i3194" DrawAspect="Content" ObjectID="_1586753782" r:id="rId4100"/>
              </w:object>
            </w:r>
            <w:r w:rsidRPr="00647685">
              <w:rPr>
                <w:rFonts w:ascii="Times New Roman" w:hAnsi="Times New Roman" w:cs="Times New Roman"/>
                <w:sz w:val="28"/>
                <w:szCs w:val="28"/>
              </w:rPr>
              <w:tab/>
            </w:r>
            <w:r w:rsidRPr="00647685">
              <w:rPr>
                <w:rFonts w:ascii="Times New Roman" w:hAnsi="Times New Roman" w:cs="Times New Roman"/>
                <w:sz w:val="28"/>
                <w:szCs w:val="28"/>
              </w:rPr>
              <w:tab/>
              <w:t>D.</w:t>
            </w:r>
            <w:r w:rsidRPr="00647685">
              <w:rPr>
                <w:rFonts w:ascii="Times New Roman" w:hAnsi="Times New Roman" w:cs="Times New Roman"/>
                <w:position w:val="-6"/>
                <w:sz w:val="28"/>
                <w:szCs w:val="28"/>
              </w:rPr>
              <w:object w:dxaOrig="499" w:dyaOrig="279">
                <v:shape id="_x0000_i3195" type="#_x0000_t75" style="width:24.95pt;height:13.95pt" o:ole="">
                  <v:imagedata r:id="rId4101" o:title=""/>
                </v:shape>
                <o:OLEObject Type="Embed" ProgID="Equation.DSMT4" ShapeID="_x0000_i3195" DrawAspect="Content" ObjectID="_1586753783" r:id="rId4102"/>
              </w:object>
            </w:r>
          </w:p>
          <w:p w:rsidR="00647685" w:rsidRPr="00647685" w:rsidRDefault="00647685" w:rsidP="00647685">
            <w:pPr>
              <w:ind w:left="453"/>
              <w:rPr>
                <w:rFonts w:ascii="Times New Roman" w:hAnsi="Times New Roman" w:cs="Times New Roman"/>
                <w:sz w:val="28"/>
                <w:szCs w:val="28"/>
              </w:rPr>
            </w:pPr>
            <w:r w:rsidRPr="00647685">
              <w:rPr>
                <w:rFonts w:ascii="Times New Roman" w:hAnsi="Times New Roman" w:cs="Times New Roman"/>
                <w:b/>
                <w:sz w:val="28"/>
                <w:szCs w:val="28"/>
              </w:rPr>
              <w:t>Câu 3.</w:t>
            </w:r>
            <w:r w:rsidRPr="00647685">
              <w:rPr>
                <w:rFonts w:ascii="Times New Roman" w:hAnsi="Times New Roman" w:cs="Times New Roman"/>
                <w:sz w:val="28"/>
                <w:szCs w:val="28"/>
              </w:rPr>
              <w:t xml:space="preserve"> Điểm M(-1; 2) thuộc đồ thị hàm số y= ax</w:t>
            </w:r>
            <w:r w:rsidRPr="00647685">
              <w:rPr>
                <w:rFonts w:ascii="Times New Roman" w:hAnsi="Times New Roman" w:cs="Times New Roman"/>
                <w:sz w:val="28"/>
                <w:szCs w:val="28"/>
                <w:vertAlign w:val="superscript"/>
              </w:rPr>
              <w:t>2</w:t>
            </w:r>
            <w:r w:rsidRPr="00647685">
              <w:rPr>
                <w:rFonts w:ascii="Times New Roman" w:hAnsi="Times New Roman" w:cs="Times New Roman"/>
                <w:sz w:val="28"/>
                <w:szCs w:val="28"/>
              </w:rPr>
              <w:t xml:space="preserve"> khi a bằng</w:t>
            </w:r>
          </w:p>
          <w:p w:rsidR="00647685" w:rsidRPr="00647685" w:rsidRDefault="00647685" w:rsidP="00647685">
            <w:pPr>
              <w:ind w:left="453"/>
              <w:rPr>
                <w:rFonts w:ascii="Times New Roman" w:hAnsi="Times New Roman" w:cs="Times New Roman"/>
                <w:sz w:val="28"/>
                <w:szCs w:val="28"/>
              </w:rPr>
            </w:pPr>
            <w:r w:rsidRPr="00647685">
              <w:rPr>
                <w:rFonts w:ascii="Times New Roman" w:hAnsi="Times New Roman" w:cs="Times New Roman"/>
                <w:sz w:val="28"/>
                <w:szCs w:val="28"/>
              </w:rPr>
              <w:tab/>
              <w:t>A.2</w:t>
            </w:r>
            <w:r w:rsidRPr="00647685">
              <w:rPr>
                <w:rFonts w:ascii="Times New Roman" w:hAnsi="Times New Roman" w:cs="Times New Roman"/>
                <w:sz w:val="28"/>
                <w:szCs w:val="28"/>
              </w:rPr>
              <w:tab/>
            </w:r>
            <w:r w:rsidRPr="00647685">
              <w:rPr>
                <w:rFonts w:ascii="Times New Roman" w:hAnsi="Times New Roman" w:cs="Times New Roman"/>
                <w:sz w:val="28"/>
                <w:szCs w:val="28"/>
              </w:rPr>
              <w:tab/>
            </w:r>
            <w:r w:rsidRPr="00647685">
              <w:rPr>
                <w:rFonts w:ascii="Times New Roman" w:hAnsi="Times New Roman" w:cs="Times New Roman"/>
                <w:sz w:val="28"/>
                <w:szCs w:val="28"/>
              </w:rPr>
              <w:tab/>
              <w:t>B.4</w:t>
            </w:r>
            <w:r w:rsidRPr="00647685">
              <w:rPr>
                <w:rFonts w:ascii="Times New Roman" w:hAnsi="Times New Roman" w:cs="Times New Roman"/>
                <w:sz w:val="28"/>
                <w:szCs w:val="28"/>
              </w:rPr>
              <w:tab/>
            </w:r>
            <w:r w:rsidRPr="00647685">
              <w:rPr>
                <w:rFonts w:ascii="Times New Roman" w:hAnsi="Times New Roman" w:cs="Times New Roman"/>
                <w:sz w:val="28"/>
                <w:szCs w:val="28"/>
              </w:rPr>
              <w:tab/>
            </w:r>
            <w:r w:rsidRPr="00647685">
              <w:rPr>
                <w:rFonts w:ascii="Times New Roman" w:hAnsi="Times New Roman" w:cs="Times New Roman"/>
                <w:sz w:val="28"/>
                <w:szCs w:val="28"/>
              </w:rPr>
              <w:tab/>
              <w:t>C. -2</w:t>
            </w:r>
            <w:r w:rsidRPr="00647685">
              <w:rPr>
                <w:rFonts w:ascii="Times New Roman" w:hAnsi="Times New Roman" w:cs="Times New Roman"/>
                <w:sz w:val="28"/>
                <w:szCs w:val="28"/>
              </w:rPr>
              <w:tab/>
            </w:r>
            <w:r w:rsidRPr="00647685">
              <w:rPr>
                <w:rFonts w:ascii="Times New Roman" w:hAnsi="Times New Roman" w:cs="Times New Roman"/>
                <w:sz w:val="28"/>
                <w:szCs w:val="28"/>
              </w:rPr>
              <w:tab/>
            </w:r>
            <w:r w:rsidRPr="00647685">
              <w:rPr>
                <w:rFonts w:ascii="Times New Roman" w:hAnsi="Times New Roman" w:cs="Times New Roman"/>
                <w:sz w:val="28"/>
                <w:szCs w:val="28"/>
              </w:rPr>
              <w:tab/>
              <w:t>D. 0,5</w:t>
            </w:r>
          </w:p>
          <w:p w:rsidR="00647685" w:rsidRPr="00647685" w:rsidRDefault="00647685" w:rsidP="00647685">
            <w:pPr>
              <w:ind w:left="453"/>
              <w:rPr>
                <w:rFonts w:ascii="Times New Roman" w:hAnsi="Times New Roman" w:cs="Times New Roman"/>
                <w:sz w:val="28"/>
                <w:szCs w:val="28"/>
              </w:rPr>
            </w:pPr>
            <w:r w:rsidRPr="00647685">
              <w:rPr>
                <w:rFonts w:ascii="Times New Roman" w:hAnsi="Times New Roman" w:cs="Times New Roman"/>
                <w:b/>
                <w:sz w:val="28"/>
                <w:szCs w:val="28"/>
              </w:rPr>
              <w:t>Câu 4.</w:t>
            </w:r>
            <w:r w:rsidRPr="00647685">
              <w:rPr>
                <w:rFonts w:ascii="Times New Roman" w:hAnsi="Times New Roman" w:cs="Times New Roman"/>
                <w:sz w:val="28"/>
                <w:szCs w:val="28"/>
              </w:rPr>
              <w:t xml:space="preserve"> Gọi S,P là tổng và tích các nghiệm của phương trình x</w:t>
            </w:r>
            <w:r w:rsidRPr="00647685">
              <w:rPr>
                <w:rFonts w:ascii="Times New Roman" w:hAnsi="Times New Roman" w:cs="Times New Roman"/>
                <w:sz w:val="28"/>
                <w:szCs w:val="28"/>
                <w:vertAlign w:val="superscript"/>
              </w:rPr>
              <w:t>2</w:t>
            </w:r>
            <w:r w:rsidRPr="00647685">
              <w:rPr>
                <w:rFonts w:ascii="Times New Roman" w:hAnsi="Times New Roman" w:cs="Times New Roman"/>
                <w:sz w:val="28"/>
                <w:szCs w:val="28"/>
              </w:rPr>
              <w:t xml:space="preserve"> + 8x -7 =0.Khi đó S + P bằng</w:t>
            </w:r>
          </w:p>
          <w:p w:rsidR="00647685" w:rsidRPr="00647685" w:rsidRDefault="00647685" w:rsidP="00647685">
            <w:pPr>
              <w:ind w:left="453"/>
              <w:rPr>
                <w:rFonts w:ascii="Times New Roman" w:hAnsi="Times New Roman" w:cs="Times New Roman"/>
                <w:sz w:val="28"/>
                <w:szCs w:val="28"/>
              </w:rPr>
            </w:pPr>
            <w:r w:rsidRPr="00647685">
              <w:rPr>
                <w:rFonts w:ascii="Times New Roman" w:hAnsi="Times New Roman" w:cs="Times New Roman"/>
                <w:sz w:val="28"/>
                <w:szCs w:val="28"/>
              </w:rPr>
              <w:tab/>
              <w:t>A. -1</w:t>
            </w:r>
            <w:r w:rsidRPr="00647685">
              <w:rPr>
                <w:rFonts w:ascii="Times New Roman" w:hAnsi="Times New Roman" w:cs="Times New Roman"/>
                <w:sz w:val="28"/>
                <w:szCs w:val="28"/>
              </w:rPr>
              <w:tab/>
            </w:r>
            <w:r w:rsidRPr="00647685">
              <w:rPr>
                <w:rFonts w:ascii="Times New Roman" w:hAnsi="Times New Roman" w:cs="Times New Roman"/>
                <w:sz w:val="28"/>
                <w:szCs w:val="28"/>
              </w:rPr>
              <w:tab/>
            </w:r>
            <w:r w:rsidRPr="00647685">
              <w:rPr>
                <w:rFonts w:ascii="Times New Roman" w:hAnsi="Times New Roman" w:cs="Times New Roman"/>
                <w:sz w:val="28"/>
                <w:szCs w:val="28"/>
              </w:rPr>
              <w:tab/>
              <w:t>B. -15</w:t>
            </w:r>
            <w:r w:rsidRPr="00647685">
              <w:rPr>
                <w:rFonts w:ascii="Times New Roman" w:hAnsi="Times New Roman" w:cs="Times New Roman"/>
                <w:sz w:val="28"/>
                <w:szCs w:val="28"/>
              </w:rPr>
              <w:tab/>
            </w:r>
            <w:r w:rsidRPr="00647685">
              <w:rPr>
                <w:rFonts w:ascii="Times New Roman" w:hAnsi="Times New Roman" w:cs="Times New Roman"/>
                <w:sz w:val="28"/>
                <w:szCs w:val="28"/>
              </w:rPr>
              <w:tab/>
            </w:r>
            <w:r w:rsidRPr="00647685">
              <w:rPr>
                <w:rFonts w:ascii="Times New Roman" w:hAnsi="Times New Roman" w:cs="Times New Roman"/>
                <w:sz w:val="28"/>
                <w:szCs w:val="28"/>
              </w:rPr>
              <w:tab/>
              <w:t>C. 1</w:t>
            </w:r>
            <w:r w:rsidRPr="00647685">
              <w:rPr>
                <w:rFonts w:ascii="Times New Roman" w:hAnsi="Times New Roman" w:cs="Times New Roman"/>
                <w:sz w:val="28"/>
                <w:szCs w:val="28"/>
              </w:rPr>
              <w:tab/>
            </w:r>
            <w:r w:rsidRPr="00647685">
              <w:rPr>
                <w:rFonts w:ascii="Times New Roman" w:hAnsi="Times New Roman" w:cs="Times New Roman"/>
                <w:sz w:val="28"/>
                <w:szCs w:val="28"/>
              </w:rPr>
              <w:tab/>
            </w:r>
            <w:r w:rsidRPr="00647685">
              <w:rPr>
                <w:rFonts w:ascii="Times New Roman" w:hAnsi="Times New Roman" w:cs="Times New Roman"/>
                <w:sz w:val="28"/>
                <w:szCs w:val="28"/>
              </w:rPr>
              <w:tab/>
              <w:t>D. 15</w:t>
            </w:r>
          </w:p>
          <w:p w:rsidR="00647685" w:rsidRPr="00647685" w:rsidRDefault="00647685" w:rsidP="00647685">
            <w:pPr>
              <w:ind w:left="453"/>
              <w:rPr>
                <w:rFonts w:ascii="Times New Roman" w:hAnsi="Times New Roman" w:cs="Times New Roman"/>
                <w:sz w:val="28"/>
                <w:szCs w:val="28"/>
              </w:rPr>
            </w:pPr>
            <w:r w:rsidRPr="00647685">
              <w:rPr>
                <w:rFonts w:ascii="Times New Roman" w:hAnsi="Times New Roman" w:cs="Times New Roman"/>
                <w:b/>
                <w:sz w:val="28"/>
                <w:szCs w:val="28"/>
              </w:rPr>
              <w:t>Câu 5.</w:t>
            </w:r>
            <w:r w:rsidRPr="00647685">
              <w:rPr>
                <w:rFonts w:ascii="Times New Roman" w:hAnsi="Times New Roman" w:cs="Times New Roman"/>
                <w:sz w:val="28"/>
                <w:szCs w:val="28"/>
              </w:rPr>
              <w:t xml:space="preserve"> Phương trình </w:t>
            </w:r>
            <w:r w:rsidRPr="00647685">
              <w:rPr>
                <w:rFonts w:ascii="Times New Roman" w:hAnsi="Times New Roman" w:cs="Times New Roman"/>
                <w:position w:val="-10"/>
                <w:sz w:val="28"/>
                <w:szCs w:val="28"/>
              </w:rPr>
              <w:object w:dxaOrig="1920" w:dyaOrig="360">
                <v:shape id="_x0000_i3196" type="#_x0000_t75" style="width:96pt;height:18pt" o:ole="">
                  <v:imagedata r:id="rId4103" o:title=""/>
                </v:shape>
                <o:OLEObject Type="Embed" ProgID="Equation.DSMT4" ShapeID="_x0000_i3196" DrawAspect="Content" ObjectID="_1586753784" r:id="rId4104"/>
              </w:object>
            </w:r>
            <w:r w:rsidRPr="00647685">
              <w:rPr>
                <w:rFonts w:ascii="Times New Roman" w:hAnsi="Times New Roman" w:cs="Times New Roman"/>
                <w:sz w:val="28"/>
                <w:szCs w:val="28"/>
              </w:rPr>
              <w:t xml:space="preserve"> có nghiệm là</w:t>
            </w:r>
          </w:p>
          <w:p w:rsidR="00647685" w:rsidRPr="00647685" w:rsidRDefault="00647685" w:rsidP="00647685">
            <w:pPr>
              <w:ind w:left="453"/>
              <w:rPr>
                <w:rFonts w:ascii="Times New Roman" w:hAnsi="Times New Roman" w:cs="Times New Roman"/>
                <w:sz w:val="28"/>
                <w:szCs w:val="28"/>
              </w:rPr>
            </w:pPr>
            <w:r w:rsidRPr="00647685">
              <w:rPr>
                <w:rFonts w:ascii="Times New Roman" w:hAnsi="Times New Roman" w:cs="Times New Roman"/>
                <w:sz w:val="28"/>
                <w:szCs w:val="28"/>
              </w:rPr>
              <w:tab/>
              <w:t>A.</w:t>
            </w:r>
            <w:r w:rsidRPr="00647685">
              <w:rPr>
                <w:rFonts w:ascii="Times New Roman" w:hAnsi="Times New Roman" w:cs="Times New Roman"/>
                <w:position w:val="-12"/>
                <w:sz w:val="28"/>
                <w:szCs w:val="28"/>
              </w:rPr>
              <w:object w:dxaOrig="1380" w:dyaOrig="360">
                <v:shape id="_x0000_i3197" type="#_x0000_t75" style="width:69pt;height:18pt" o:ole="">
                  <v:imagedata r:id="rId4105" o:title=""/>
                </v:shape>
                <o:OLEObject Type="Embed" ProgID="Equation.DSMT4" ShapeID="_x0000_i3197" DrawAspect="Content" ObjectID="_1586753785" r:id="rId4106"/>
              </w:object>
            </w:r>
            <w:r w:rsidRPr="00647685">
              <w:rPr>
                <w:rFonts w:ascii="Times New Roman" w:hAnsi="Times New Roman" w:cs="Times New Roman"/>
                <w:sz w:val="28"/>
                <w:szCs w:val="28"/>
              </w:rPr>
              <w:tab/>
              <w:t>B.</w:t>
            </w:r>
            <w:r w:rsidRPr="00647685">
              <w:rPr>
                <w:rFonts w:ascii="Times New Roman" w:hAnsi="Times New Roman" w:cs="Times New Roman"/>
                <w:position w:val="-12"/>
                <w:sz w:val="28"/>
                <w:szCs w:val="28"/>
              </w:rPr>
              <w:object w:dxaOrig="1400" w:dyaOrig="360">
                <v:shape id="_x0000_i3198" type="#_x0000_t75" style="width:70pt;height:18pt" o:ole="">
                  <v:imagedata r:id="rId4107" o:title=""/>
                </v:shape>
                <o:OLEObject Type="Embed" ProgID="Equation.DSMT4" ShapeID="_x0000_i3198" DrawAspect="Content" ObjectID="_1586753786" r:id="rId4108"/>
              </w:object>
            </w:r>
            <w:r w:rsidRPr="00647685">
              <w:rPr>
                <w:rFonts w:ascii="Times New Roman" w:hAnsi="Times New Roman" w:cs="Times New Roman"/>
                <w:sz w:val="28"/>
                <w:szCs w:val="28"/>
              </w:rPr>
              <w:tab/>
              <w:t>C.</w:t>
            </w:r>
            <w:r w:rsidRPr="00647685">
              <w:rPr>
                <w:rFonts w:ascii="Times New Roman" w:hAnsi="Times New Roman" w:cs="Times New Roman"/>
                <w:position w:val="-12"/>
                <w:sz w:val="28"/>
                <w:szCs w:val="28"/>
              </w:rPr>
              <w:object w:dxaOrig="1240" w:dyaOrig="360">
                <v:shape id="_x0000_i3199" type="#_x0000_t75" style="width:62pt;height:18pt" o:ole="">
                  <v:imagedata r:id="rId4109" o:title=""/>
                </v:shape>
                <o:OLEObject Type="Embed" ProgID="Equation.DSMT4" ShapeID="_x0000_i3199" DrawAspect="Content" ObjectID="_1586753787" r:id="rId4110"/>
              </w:object>
            </w:r>
            <w:r w:rsidRPr="00647685">
              <w:rPr>
                <w:rFonts w:ascii="Times New Roman" w:hAnsi="Times New Roman" w:cs="Times New Roman"/>
                <w:sz w:val="28"/>
                <w:szCs w:val="28"/>
              </w:rPr>
              <w:tab/>
              <w:t>D.</w:t>
            </w:r>
            <w:r w:rsidRPr="00647685">
              <w:rPr>
                <w:rFonts w:ascii="Times New Roman" w:hAnsi="Times New Roman" w:cs="Times New Roman"/>
                <w:position w:val="-12"/>
                <w:sz w:val="28"/>
                <w:szCs w:val="28"/>
              </w:rPr>
              <w:object w:dxaOrig="1540" w:dyaOrig="360">
                <v:shape id="_x0000_i3200" type="#_x0000_t75" style="width:77pt;height:18pt" o:ole="">
                  <v:imagedata r:id="rId4111" o:title=""/>
                </v:shape>
                <o:OLEObject Type="Embed" ProgID="Equation.DSMT4" ShapeID="_x0000_i3200" DrawAspect="Content" ObjectID="_1586753788" r:id="rId4112"/>
              </w:object>
            </w:r>
          </w:p>
          <w:p w:rsidR="00647685" w:rsidRPr="00647685" w:rsidRDefault="00647685" w:rsidP="00647685">
            <w:pPr>
              <w:ind w:left="453"/>
              <w:rPr>
                <w:rFonts w:ascii="Times New Roman" w:hAnsi="Times New Roman" w:cs="Times New Roman"/>
                <w:sz w:val="28"/>
                <w:szCs w:val="28"/>
              </w:rPr>
            </w:pPr>
            <w:r w:rsidRPr="00647685">
              <w:rPr>
                <w:rFonts w:ascii="Times New Roman" w:hAnsi="Times New Roman" w:cs="Times New Roman"/>
                <w:b/>
                <w:sz w:val="28"/>
                <w:szCs w:val="28"/>
              </w:rPr>
              <w:t>Câu 6.</w:t>
            </w:r>
            <w:r w:rsidRPr="00647685">
              <w:rPr>
                <w:rFonts w:ascii="Times New Roman" w:hAnsi="Times New Roman" w:cs="Times New Roman"/>
                <w:sz w:val="28"/>
                <w:szCs w:val="28"/>
              </w:rPr>
              <w:t xml:space="preserve"> Cho đường tròn (O;R) và đường thẳng (d).Biết rằng (d) và đường tròn (O;R) không giao nhau, khoảng cách từ O đến (d) bằng 5.Khi đó</w:t>
            </w:r>
          </w:p>
          <w:p w:rsidR="00647685" w:rsidRPr="00647685" w:rsidRDefault="00647685" w:rsidP="00647685">
            <w:pPr>
              <w:ind w:left="453"/>
              <w:rPr>
                <w:rFonts w:ascii="Times New Roman" w:hAnsi="Times New Roman" w:cs="Times New Roman"/>
                <w:sz w:val="28"/>
                <w:szCs w:val="28"/>
                <w:lang w:val="pt-BR"/>
              </w:rPr>
            </w:pPr>
            <w:r w:rsidRPr="00647685">
              <w:rPr>
                <w:rFonts w:ascii="Times New Roman" w:hAnsi="Times New Roman" w:cs="Times New Roman"/>
                <w:sz w:val="28"/>
                <w:szCs w:val="28"/>
              </w:rPr>
              <w:tab/>
            </w:r>
            <w:r w:rsidRPr="00647685">
              <w:rPr>
                <w:rFonts w:ascii="Times New Roman" w:hAnsi="Times New Roman" w:cs="Times New Roman"/>
                <w:sz w:val="28"/>
                <w:szCs w:val="28"/>
                <w:lang w:val="pt-BR"/>
              </w:rPr>
              <w:t>A. R &lt; 5</w:t>
            </w: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t>B. R = 5</w:t>
            </w: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t>C. R &gt; 5</w:t>
            </w: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t xml:space="preserve">D. R </w:t>
            </w:r>
            <w:r w:rsidRPr="00647685">
              <w:rPr>
                <w:rFonts w:ascii="Times New Roman" w:hAnsi="Times New Roman" w:cs="Times New Roman"/>
                <w:position w:val="-4"/>
                <w:sz w:val="28"/>
                <w:szCs w:val="28"/>
              </w:rPr>
              <w:object w:dxaOrig="200" w:dyaOrig="240">
                <v:shape id="_x0000_i3201" type="#_x0000_t75" style="width:10pt;height:12pt" o:ole="">
                  <v:imagedata r:id="rId4113" o:title=""/>
                </v:shape>
                <o:OLEObject Type="Embed" ProgID="Equation.DSMT4" ShapeID="_x0000_i3201" DrawAspect="Content" ObjectID="_1586753789" r:id="rId4114"/>
              </w:object>
            </w:r>
            <w:r w:rsidRPr="00647685">
              <w:rPr>
                <w:rFonts w:ascii="Times New Roman" w:hAnsi="Times New Roman" w:cs="Times New Roman"/>
                <w:sz w:val="28"/>
                <w:szCs w:val="28"/>
                <w:lang w:val="pt-BR"/>
              </w:rPr>
              <w:t xml:space="preserve"> 5</w:t>
            </w:r>
          </w:p>
          <w:p w:rsidR="00647685" w:rsidRPr="00647685" w:rsidRDefault="00647685" w:rsidP="00647685">
            <w:pPr>
              <w:ind w:left="453"/>
              <w:rPr>
                <w:rFonts w:ascii="Times New Roman" w:hAnsi="Times New Roman" w:cs="Times New Roman"/>
                <w:sz w:val="28"/>
                <w:szCs w:val="28"/>
                <w:lang w:val="pt-BR"/>
              </w:rPr>
            </w:pPr>
            <w:r w:rsidRPr="00647685">
              <w:rPr>
                <w:rFonts w:ascii="Times New Roman" w:hAnsi="Times New Roman" w:cs="Times New Roman"/>
                <w:b/>
                <w:sz w:val="28"/>
                <w:szCs w:val="28"/>
                <w:lang w:val="pt-BR"/>
              </w:rPr>
              <w:t>Câu 7.</w:t>
            </w:r>
            <w:r w:rsidRPr="00647685">
              <w:rPr>
                <w:rFonts w:ascii="Times New Roman" w:hAnsi="Times New Roman" w:cs="Times New Roman"/>
                <w:sz w:val="28"/>
                <w:szCs w:val="28"/>
                <w:lang w:val="pt-BR"/>
              </w:rPr>
              <w:t xml:space="preserve"> Tam giác ABC vuông tại A có AC = 3cm; AB = 4 cm.Khi đó sin B bằng</w:t>
            </w:r>
          </w:p>
          <w:p w:rsidR="00647685" w:rsidRPr="00647685" w:rsidRDefault="00647685" w:rsidP="00647685">
            <w:pPr>
              <w:ind w:left="453"/>
              <w:rPr>
                <w:rFonts w:ascii="Times New Roman" w:hAnsi="Times New Roman" w:cs="Times New Roman"/>
                <w:sz w:val="28"/>
                <w:szCs w:val="28"/>
                <w:lang w:val="pt-BR"/>
              </w:rPr>
            </w:pPr>
            <w:r w:rsidRPr="00647685">
              <w:rPr>
                <w:rFonts w:ascii="Times New Roman" w:hAnsi="Times New Roman" w:cs="Times New Roman"/>
                <w:sz w:val="28"/>
                <w:szCs w:val="28"/>
                <w:lang w:val="pt-BR"/>
              </w:rPr>
              <w:tab/>
              <w:t>A.</w:t>
            </w:r>
            <w:r w:rsidRPr="00647685">
              <w:rPr>
                <w:rFonts w:ascii="Times New Roman" w:hAnsi="Times New Roman" w:cs="Times New Roman"/>
                <w:position w:val="-24"/>
                <w:sz w:val="28"/>
                <w:szCs w:val="28"/>
              </w:rPr>
              <w:object w:dxaOrig="240" w:dyaOrig="620">
                <v:shape id="_x0000_i3202" type="#_x0000_t75" style="width:12pt;height:31pt" o:ole="">
                  <v:imagedata r:id="rId4115" o:title=""/>
                </v:shape>
                <o:OLEObject Type="Embed" ProgID="Equation.DSMT4" ShapeID="_x0000_i3202" DrawAspect="Content" ObjectID="_1586753790" r:id="rId4116"/>
              </w:object>
            </w: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t>B.</w:t>
            </w:r>
            <w:r w:rsidRPr="00647685">
              <w:rPr>
                <w:rFonts w:ascii="Times New Roman" w:hAnsi="Times New Roman" w:cs="Times New Roman"/>
                <w:position w:val="-24"/>
                <w:sz w:val="28"/>
                <w:szCs w:val="28"/>
              </w:rPr>
              <w:object w:dxaOrig="220" w:dyaOrig="620">
                <v:shape id="_x0000_i3203" type="#_x0000_t75" style="width:11pt;height:31pt" o:ole="">
                  <v:imagedata r:id="rId4117" o:title=""/>
                </v:shape>
                <o:OLEObject Type="Embed" ProgID="Equation.DSMT4" ShapeID="_x0000_i3203" DrawAspect="Content" ObjectID="_1586753791" r:id="rId4118"/>
              </w:object>
            </w: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t>C.</w:t>
            </w:r>
            <w:r w:rsidRPr="00647685">
              <w:rPr>
                <w:rFonts w:ascii="Times New Roman" w:hAnsi="Times New Roman" w:cs="Times New Roman"/>
                <w:position w:val="-24"/>
                <w:sz w:val="28"/>
                <w:szCs w:val="28"/>
              </w:rPr>
              <w:object w:dxaOrig="240" w:dyaOrig="620">
                <v:shape id="_x0000_i3204" type="#_x0000_t75" style="width:12pt;height:31pt" o:ole="">
                  <v:imagedata r:id="rId4119" o:title=""/>
                </v:shape>
                <o:OLEObject Type="Embed" ProgID="Equation.DSMT4" ShapeID="_x0000_i3204" DrawAspect="Content" ObjectID="_1586753792" r:id="rId4120"/>
              </w:object>
            </w: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t>D.</w:t>
            </w:r>
            <w:r w:rsidRPr="00647685">
              <w:rPr>
                <w:rFonts w:ascii="Times New Roman" w:hAnsi="Times New Roman" w:cs="Times New Roman"/>
                <w:position w:val="-24"/>
                <w:sz w:val="28"/>
                <w:szCs w:val="28"/>
              </w:rPr>
              <w:object w:dxaOrig="240" w:dyaOrig="620">
                <v:shape id="_x0000_i3205" type="#_x0000_t75" style="width:12pt;height:31pt" o:ole="">
                  <v:imagedata r:id="rId4121" o:title=""/>
                </v:shape>
                <o:OLEObject Type="Embed" ProgID="Equation.DSMT4" ShapeID="_x0000_i3205" DrawAspect="Content" ObjectID="_1586753793" r:id="rId4122"/>
              </w:object>
            </w:r>
          </w:p>
          <w:p w:rsidR="00647685" w:rsidRPr="00647685" w:rsidRDefault="00647685" w:rsidP="00647685">
            <w:pPr>
              <w:ind w:left="453"/>
              <w:rPr>
                <w:rFonts w:ascii="Times New Roman" w:hAnsi="Times New Roman" w:cs="Times New Roman"/>
                <w:sz w:val="28"/>
                <w:szCs w:val="28"/>
                <w:lang w:val="pt-BR"/>
              </w:rPr>
            </w:pPr>
            <w:r w:rsidRPr="00647685">
              <w:rPr>
                <w:rFonts w:ascii="Times New Roman" w:hAnsi="Times New Roman" w:cs="Times New Roman"/>
                <w:b/>
                <w:sz w:val="28"/>
                <w:szCs w:val="28"/>
                <w:lang w:val="pt-BR"/>
              </w:rPr>
              <w:t>Câu 8</w:t>
            </w:r>
            <w:r w:rsidRPr="00647685">
              <w:rPr>
                <w:rFonts w:ascii="Times New Roman" w:hAnsi="Times New Roman" w:cs="Times New Roman"/>
                <w:sz w:val="28"/>
                <w:szCs w:val="28"/>
                <w:lang w:val="pt-BR"/>
              </w:rPr>
              <w:t xml:space="preserve">. Một hình nón có chiều cao </w:t>
            </w:r>
            <w:r w:rsidRPr="00647685">
              <w:rPr>
                <w:rFonts w:ascii="Times New Roman" w:hAnsi="Times New Roman" w:cs="Times New Roman"/>
                <w:i/>
                <w:sz w:val="28"/>
                <w:szCs w:val="28"/>
                <w:lang w:val="pt-BR"/>
              </w:rPr>
              <w:t>h</w:t>
            </w:r>
            <w:r w:rsidRPr="00647685">
              <w:rPr>
                <w:rFonts w:ascii="Times New Roman" w:hAnsi="Times New Roman" w:cs="Times New Roman"/>
                <w:sz w:val="28"/>
                <w:szCs w:val="28"/>
                <w:lang w:val="pt-BR"/>
              </w:rPr>
              <w:t xml:space="preserve"> và đường kính đáy </w:t>
            </w:r>
            <w:r w:rsidRPr="00647685">
              <w:rPr>
                <w:rFonts w:ascii="Times New Roman" w:hAnsi="Times New Roman" w:cs="Times New Roman"/>
                <w:i/>
                <w:sz w:val="28"/>
                <w:szCs w:val="28"/>
                <w:lang w:val="pt-BR"/>
              </w:rPr>
              <w:t>d.</w:t>
            </w:r>
            <w:r w:rsidRPr="00647685">
              <w:rPr>
                <w:rFonts w:ascii="Times New Roman" w:hAnsi="Times New Roman" w:cs="Times New Roman"/>
                <w:sz w:val="28"/>
                <w:szCs w:val="28"/>
                <w:lang w:val="pt-BR"/>
              </w:rPr>
              <w:t>Thế tích của hình nón đó là</w:t>
            </w:r>
          </w:p>
          <w:p w:rsidR="00647685" w:rsidRPr="00647685" w:rsidRDefault="00647685" w:rsidP="00647685">
            <w:pPr>
              <w:ind w:left="453"/>
              <w:rPr>
                <w:rFonts w:ascii="Times New Roman" w:hAnsi="Times New Roman" w:cs="Times New Roman"/>
                <w:sz w:val="28"/>
                <w:szCs w:val="28"/>
                <w:lang w:val="pt-BR"/>
              </w:rPr>
            </w:pPr>
            <w:r w:rsidRPr="00647685">
              <w:rPr>
                <w:rFonts w:ascii="Times New Roman" w:hAnsi="Times New Roman" w:cs="Times New Roman"/>
                <w:sz w:val="28"/>
                <w:szCs w:val="28"/>
                <w:lang w:val="pt-BR"/>
              </w:rPr>
              <w:tab/>
              <w:t>A.</w:t>
            </w:r>
            <w:r w:rsidRPr="00647685">
              <w:rPr>
                <w:rFonts w:ascii="Times New Roman" w:hAnsi="Times New Roman" w:cs="Times New Roman"/>
                <w:position w:val="-24"/>
                <w:sz w:val="28"/>
                <w:szCs w:val="28"/>
              </w:rPr>
              <w:object w:dxaOrig="760" w:dyaOrig="620">
                <v:shape id="_x0000_i3206" type="#_x0000_t75" style="width:38pt;height:31pt" o:ole="">
                  <v:imagedata r:id="rId4123" o:title=""/>
                </v:shape>
                <o:OLEObject Type="Embed" ProgID="Equation.DSMT4" ShapeID="_x0000_i3206" DrawAspect="Content" ObjectID="_1586753794" r:id="rId4124"/>
              </w:object>
            </w: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t>B.</w:t>
            </w:r>
            <w:r w:rsidRPr="00647685">
              <w:rPr>
                <w:rFonts w:ascii="Times New Roman" w:hAnsi="Times New Roman" w:cs="Times New Roman"/>
                <w:position w:val="-24"/>
                <w:sz w:val="28"/>
                <w:szCs w:val="28"/>
              </w:rPr>
              <w:object w:dxaOrig="760" w:dyaOrig="620">
                <v:shape id="_x0000_i3207" type="#_x0000_t75" style="width:38pt;height:31pt" o:ole="">
                  <v:imagedata r:id="rId4125" o:title=""/>
                </v:shape>
                <o:OLEObject Type="Embed" ProgID="Equation.DSMT4" ShapeID="_x0000_i3207" DrawAspect="Content" ObjectID="_1586753795" r:id="rId4126"/>
              </w:object>
            </w: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t>C.</w:t>
            </w:r>
            <w:r w:rsidRPr="00647685">
              <w:rPr>
                <w:rFonts w:ascii="Times New Roman" w:hAnsi="Times New Roman" w:cs="Times New Roman"/>
                <w:position w:val="-24"/>
                <w:sz w:val="28"/>
                <w:szCs w:val="28"/>
              </w:rPr>
              <w:object w:dxaOrig="760" w:dyaOrig="620">
                <v:shape id="_x0000_i3208" type="#_x0000_t75" style="width:38pt;height:31pt" o:ole="">
                  <v:imagedata r:id="rId4127" o:title=""/>
                </v:shape>
                <o:OLEObject Type="Embed" ProgID="Equation.DSMT4" ShapeID="_x0000_i3208" DrawAspect="Content" ObjectID="_1586753796" r:id="rId4128"/>
              </w:object>
            </w: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t>D.</w:t>
            </w:r>
            <w:r w:rsidRPr="00647685">
              <w:rPr>
                <w:rFonts w:ascii="Times New Roman" w:hAnsi="Times New Roman" w:cs="Times New Roman"/>
                <w:position w:val="-24"/>
                <w:sz w:val="28"/>
                <w:szCs w:val="28"/>
              </w:rPr>
              <w:object w:dxaOrig="859" w:dyaOrig="620">
                <v:shape id="_x0000_i3209" type="#_x0000_t75" style="width:42.95pt;height:31pt" o:ole="">
                  <v:imagedata r:id="rId4129" o:title=""/>
                </v:shape>
                <o:OLEObject Type="Embed" ProgID="Equation.DSMT4" ShapeID="_x0000_i3209" DrawAspect="Content" ObjectID="_1586753797" r:id="rId4130"/>
              </w:object>
            </w:r>
          </w:p>
          <w:p w:rsidR="00647685" w:rsidRPr="00647685" w:rsidRDefault="00647685" w:rsidP="00647685">
            <w:pPr>
              <w:ind w:left="453"/>
              <w:rPr>
                <w:rFonts w:ascii="Times New Roman" w:hAnsi="Times New Roman" w:cs="Times New Roman"/>
                <w:sz w:val="28"/>
                <w:szCs w:val="28"/>
                <w:lang w:val="pt-BR"/>
              </w:rPr>
            </w:pP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r>
          </w:p>
          <w:p w:rsidR="00647685" w:rsidRPr="00647685" w:rsidRDefault="00647685" w:rsidP="00647685">
            <w:pPr>
              <w:ind w:left="453"/>
              <w:rPr>
                <w:rFonts w:ascii="Times New Roman" w:hAnsi="Times New Roman" w:cs="Times New Roman"/>
                <w:sz w:val="28"/>
                <w:szCs w:val="28"/>
                <w:lang w:val="pt-BR"/>
              </w:rPr>
            </w:pPr>
          </w:p>
          <w:p w:rsidR="00647685" w:rsidRPr="00647685" w:rsidRDefault="00647685" w:rsidP="00647685">
            <w:pPr>
              <w:ind w:left="453"/>
              <w:rPr>
                <w:rFonts w:ascii="Times New Roman" w:hAnsi="Times New Roman" w:cs="Times New Roman"/>
                <w:b/>
                <w:sz w:val="28"/>
                <w:szCs w:val="28"/>
                <w:lang w:val="pt-BR"/>
              </w:rPr>
            </w:pPr>
            <w:r w:rsidRPr="00647685">
              <w:rPr>
                <w:rFonts w:ascii="Times New Roman" w:hAnsi="Times New Roman" w:cs="Times New Roman"/>
                <w:b/>
                <w:sz w:val="28"/>
                <w:szCs w:val="28"/>
                <w:lang w:val="pt-BR"/>
              </w:rPr>
              <w:t>PHẦN B:TỰ LUẬN (</w:t>
            </w:r>
            <w:r w:rsidRPr="00647685">
              <w:rPr>
                <w:rFonts w:ascii="Times New Roman" w:hAnsi="Times New Roman" w:cs="Times New Roman"/>
                <w:b/>
                <w:i/>
                <w:sz w:val="28"/>
                <w:szCs w:val="28"/>
                <w:lang w:val="pt-BR"/>
              </w:rPr>
              <w:t>8,0 điểm)</w:t>
            </w:r>
          </w:p>
          <w:p w:rsidR="00647685" w:rsidRPr="00647685" w:rsidRDefault="00647685" w:rsidP="00647685">
            <w:pPr>
              <w:ind w:left="737" w:hanging="284"/>
              <w:rPr>
                <w:rFonts w:ascii="Times New Roman" w:hAnsi="Times New Roman" w:cs="Times New Roman"/>
                <w:b/>
                <w:sz w:val="28"/>
                <w:szCs w:val="28"/>
                <w:lang w:val="pt-BR"/>
              </w:rPr>
            </w:pPr>
          </w:p>
          <w:p w:rsidR="00647685" w:rsidRPr="00647685" w:rsidRDefault="00647685" w:rsidP="00647685">
            <w:pPr>
              <w:ind w:left="737" w:hanging="284"/>
              <w:rPr>
                <w:rFonts w:ascii="Times New Roman" w:hAnsi="Times New Roman" w:cs="Times New Roman"/>
                <w:i/>
                <w:sz w:val="28"/>
                <w:szCs w:val="28"/>
                <w:lang w:val="pt-BR"/>
              </w:rPr>
            </w:pPr>
            <w:r w:rsidRPr="00647685">
              <w:rPr>
                <w:rFonts w:ascii="Times New Roman" w:hAnsi="Times New Roman" w:cs="Times New Roman"/>
                <w:b/>
                <w:sz w:val="28"/>
                <w:szCs w:val="28"/>
                <w:lang w:val="pt-BR"/>
              </w:rPr>
              <w:t>Bài 1.</w:t>
            </w:r>
            <w:r w:rsidRPr="00647685">
              <w:rPr>
                <w:rFonts w:ascii="Times New Roman" w:hAnsi="Times New Roman" w:cs="Times New Roman"/>
                <w:sz w:val="28"/>
                <w:szCs w:val="28"/>
                <w:lang w:val="pt-BR"/>
              </w:rPr>
              <w:t xml:space="preserve"> </w:t>
            </w:r>
            <w:r w:rsidRPr="00647685">
              <w:rPr>
                <w:rFonts w:ascii="Times New Roman" w:hAnsi="Times New Roman" w:cs="Times New Roman"/>
                <w:i/>
                <w:sz w:val="28"/>
                <w:szCs w:val="28"/>
                <w:lang w:val="pt-BR"/>
              </w:rPr>
              <w:t>(1,5 điểm)</w:t>
            </w:r>
          </w:p>
          <w:p w:rsidR="00647685" w:rsidRPr="00647685" w:rsidRDefault="00647685" w:rsidP="00647685">
            <w:pPr>
              <w:ind w:left="737" w:hanging="284"/>
              <w:rPr>
                <w:rFonts w:ascii="Times New Roman" w:hAnsi="Times New Roman" w:cs="Times New Roman"/>
                <w:sz w:val="28"/>
                <w:szCs w:val="28"/>
                <w:lang w:val="pt-BR"/>
              </w:rPr>
            </w:pPr>
            <w:r w:rsidRPr="00647685">
              <w:rPr>
                <w:rFonts w:ascii="Times New Roman" w:hAnsi="Times New Roman" w:cs="Times New Roman"/>
                <w:sz w:val="28"/>
                <w:szCs w:val="28"/>
                <w:lang w:val="pt-BR"/>
              </w:rPr>
              <w:tab/>
              <w:t xml:space="preserve">a) Rút gọn biểu thức   </w:t>
            </w:r>
            <w:r w:rsidRPr="00647685">
              <w:rPr>
                <w:rFonts w:ascii="Times New Roman" w:hAnsi="Times New Roman" w:cs="Times New Roman"/>
                <w:position w:val="-10"/>
                <w:sz w:val="28"/>
                <w:szCs w:val="28"/>
              </w:rPr>
              <w:object w:dxaOrig="2740" w:dyaOrig="380">
                <v:shape id="_x0000_i3210" type="#_x0000_t75" style="width:137pt;height:19pt" o:ole="">
                  <v:imagedata r:id="rId4131" o:title=""/>
                </v:shape>
                <o:OLEObject Type="Embed" ProgID="Equation.DSMT4" ShapeID="_x0000_i3210" DrawAspect="Content" ObjectID="_1586753798" r:id="rId4132"/>
              </w:object>
            </w:r>
          </w:p>
          <w:p w:rsidR="00647685" w:rsidRPr="00647685" w:rsidRDefault="00647685" w:rsidP="00647685">
            <w:pPr>
              <w:ind w:left="737" w:hanging="284"/>
              <w:rPr>
                <w:rFonts w:ascii="Times New Roman" w:hAnsi="Times New Roman" w:cs="Times New Roman"/>
                <w:sz w:val="28"/>
                <w:szCs w:val="28"/>
                <w:lang w:val="pt-BR"/>
              </w:rPr>
            </w:pPr>
            <w:r w:rsidRPr="00647685">
              <w:rPr>
                <w:rFonts w:ascii="Times New Roman" w:hAnsi="Times New Roman" w:cs="Times New Roman"/>
                <w:sz w:val="28"/>
                <w:szCs w:val="28"/>
                <w:lang w:val="pt-BR"/>
              </w:rPr>
              <w:tab/>
              <w:t xml:space="preserve">b) Tìm toạ độ giao điểm của hai đồ thị hàm số </w:t>
            </w:r>
            <w:r w:rsidRPr="00647685">
              <w:rPr>
                <w:rFonts w:ascii="Times New Roman" w:hAnsi="Times New Roman" w:cs="Times New Roman"/>
                <w:position w:val="-10"/>
                <w:sz w:val="28"/>
                <w:szCs w:val="28"/>
              </w:rPr>
              <w:object w:dxaOrig="660" w:dyaOrig="360">
                <v:shape id="_x0000_i3211" type="#_x0000_t75" style="width:33pt;height:18pt" o:ole="">
                  <v:imagedata r:id="rId4133" o:title=""/>
                </v:shape>
                <o:OLEObject Type="Embed" ProgID="Equation.DSMT4" ShapeID="_x0000_i3211" DrawAspect="Content" ObjectID="_1586753799" r:id="rId4134"/>
              </w:object>
            </w:r>
            <w:r w:rsidRPr="00647685">
              <w:rPr>
                <w:rFonts w:ascii="Times New Roman" w:hAnsi="Times New Roman" w:cs="Times New Roman"/>
                <w:sz w:val="28"/>
                <w:szCs w:val="28"/>
                <w:lang w:val="pt-BR"/>
              </w:rPr>
              <w:t xml:space="preserve"> và </w:t>
            </w:r>
            <w:r w:rsidRPr="00647685">
              <w:rPr>
                <w:rFonts w:ascii="Times New Roman" w:hAnsi="Times New Roman" w:cs="Times New Roman"/>
                <w:position w:val="-10"/>
                <w:sz w:val="28"/>
                <w:szCs w:val="28"/>
              </w:rPr>
              <w:object w:dxaOrig="1020" w:dyaOrig="320">
                <v:shape id="_x0000_i3212" type="#_x0000_t75" style="width:51pt;height:16pt" o:ole="">
                  <v:imagedata r:id="rId4135" o:title=""/>
                </v:shape>
                <o:OLEObject Type="Embed" ProgID="Equation.DSMT4" ShapeID="_x0000_i3212" DrawAspect="Content" ObjectID="_1586753800" r:id="rId4136"/>
              </w:object>
            </w:r>
          </w:p>
          <w:p w:rsidR="00647685" w:rsidRPr="00647685" w:rsidRDefault="00647685" w:rsidP="00647685">
            <w:pPr>
              <w:ind w:left="737" w:hanging="284"/>
              <w:rPr>
                <w:rFonts w:ascii="Times New Roman" w:hAnsi="Times New Roman" w:cs="Times New Roman"/>
                <w:b/>
                <w:sz w:val="28"/>
                <w:szCs w:val="28"/>
                <w:lang w:val="pt-BR"/>
              </w:rPr>
            </w:pPr>
          </w:p>
          <w:p w:rsidR="00647685" w:rsidRPr="00647685" w:rsidRDefault="00647685" w:rsidP="00647685">
            <w:pPr>
              <w:ind w:left="879" w:firstLine="140"/>
              <w:rPr>
                <w:rFonts w:ascii="Times New Roman" w:hAnsi="Times New Roman" w:cs="Times New Roman"/>
                <w:sz w:val="28"/>
                <w:szCs w:val="28"/>
                <w:lang w:val="pt-BR"/>
              </w:rPr>
            </w:pPr>
            <w:r w:rsidRPr="00647685">
              <w:rPr>
                <w:rFonts w:ascii="Times New Roman" w:hAnsi="Times New Roman" w:cs="Times New Roman"/>
                <w:b/>
                <w:sz w:val="28"/>
                <w:szCs w:val="28"/>
                <w:lang w:val="pt-BR"/>
              </w:rPr>
              <w:t>Bài 2</w:t>
            </w:r>
            <w:r w:rsidRPr="00647685">
              <w:rPr>
                <w:rFonts w:ascii="Times New Roman" w:hAnsi="Times New Roman" w:cs="Times New Roman"/>
                <w:sz w:val="28"/>
                <w:szCs w:val="28"/>
                <w:lang w:val="pt-BR"/>
              </w:rPr>
              <w:t xml:space="preserve"> </w:t>
            </w:r>
            <w:r w:rsidRPr="00647685">
              <w:rPr>
                <w:rFonts w:ascii="Times New Roman" w:hAnsi="Times New Roman" w:cs="Times New Roman"/>
                <w:i/>
                <w:sz w:val="28"/>
                <w:szCs w:val="28"/>
                <w:lang w:val="pt-BR"/>
              </w:rPr>
              <w:t>(1 điểm)</w:t>
            </w:r>
            <w:r w:rsidRPr="00647685">
              <w:rPr>
                <w:rFonts w:ascii="Times New Roman" w:hAnsi="Times New Roman" w:cs="Times New Roman"/>
                <w:sz w:val="28"/>
                <w:szCs w:val="28"/>
                <w:lang w:val="pt-BR"/>
              </w:rPr>
              <w:t xml:space="preserve"> Một công ty vận tải điều một số xe tải đến kho hàng để chở 21 tấn hàng. Khi đến kho hàng thì có 1 xe bị hỏng nên để chở hết lượng hàng đó, mỗi xe phải chở thêm 0,5 tấn so với dự định ban đầu.Hỏi lúc đầu công ty đã điều đến kho hàng bao nhiêu xe.Biết rằng khối lượng hàng chở ở mỗi xe là như nhau.</w:t>
            </w:r>
          </w:p>
          <w:p w:rsidR="00647685" w:rsidRPr="00647685" w:rsidRDefault="00647685" w:rsidP="00647685">
            <w:pPr>
              <w:ind w:left="-140"/>
              <w:rPr>
                <w:rFonts w:ascii="Times New Roman" w:hAnsi="Times New Roman" w:cs="Times New Roman"/>
                <w:b/>
                <w:sz w:val="28"/>
                <w:szCs w:val="28"/>
                <w:lang w:val="pt-BR"/>
              </w:rPr>
            </w:pPr>
          </w:p>
          <w:p w:rsidR="00647685" w:rsidRPr="00647685" w:rsidRDefault="00647685" w:rsidP="00647685">
            <w:pPr>
              <w:ind w:left="-140"/>
              <w:rPr>
                <w:rFonts w:ascii="Times New Roman" w:hAnsi="Times New Roman" w:cs="Times New Roman"/>
                <w:b/>
                <w:sz w:val="28"/>
                <w:szCs w:val="28"/>
                <w:lang w:val="pt-BR"/>
              </w:rPr>
            </w:pPr>
          </w:p>
          <w:p w:rsidR="00647685" w:rsidRPr="00647685" w:rsidRDefault="00647685" w:rsidP="00647685">
            <w:pPr>
              <w:ind w:left="-140"/>
              <w:rPr>
                <w:rFonts w:ascii="Times New Roman" w:hAnsi="Times New Roman" w:cs="Times New Roman"/>
                <w:b/>
                <w:sz w:val="28"/>
                <w:szCs w:val="28"/>
                <w:lang w:val="pt-BR"/>
              </w:rPr>
            </w:pPr>
          </w:p>
          <w:p w:rsidR="00647685" w:rsidRPr="00647685" w:rsidRDefault="00647685" w:rsidP="00647685">
            <w:pPr>
              <w:ind w:left="-140"/>
              <w:rPr>
                <w:rFonts w:ascii="Times New Roman" w:hAnsi="Times New Roman" w:cs="Times New Roman"/>
                <w:sz w:val="28"/>
                <w:szCs w:val="28"/>
                <w:lang w:val="pt-BR"/>
              </w:rPr>
            </w:pPr>
            <w:r w:rsidRPr="00647685">
              <w:rPr>
                <w:rFonts w:ascii="Times New Roman" w:hAnsi="Times New Roman" w:cs="Times New Roman"/>
                <w:b/>
                <w:sz w:val="28"/>
                <w:szCs w:val="28"/>
                <w:lang w:val="pt-BR"/>
              </w:rPr>
              <w:t>Bài 3.</w:t>
            </w:r>
            <w:r w:rsidRPr="00647685">
              <w:rPr>
                <w:rFonts w:ascii="Times New Roman" w:hAnsi="Times New Roman" w:cs="Times New Roman"/>
                <w:sz w:val="28"/>
                <w:szCs w:val="28"/>
                <w:lang w:val="pt-BR"/>
              </w:rPr>
              <w:t xml:space="preserve"> </w:t>
            </w:r>
            <w:r w:rsidRPr="00647685">
              <w:rPr>
                <w:rFonts w:ascii="Times New Roman" w:hAnsi="Times New Roman" w:cs="Times New Roman"/>
                <w:i/>
                <w:sz w:val="28"/>
                <w:szCs w:val="28"/>
                <w:lang w:val="pt-BR"/>
              </w:rPr>
              <w:t>(1,5 điểm)</w:t>
            </w:r>
            <w:r w:rsidRPr="00647685">
              <w:rPr>
                <w:rFonts w:ascii="Times New Roman" w:hAnsi="Times New Roman" w:cs="Times New Roman"/>
                <w:sz w:val="28"/>
                <w:szCs w:val="28"/>
                <w:lang w:val="pt-BR"/>
              </w:rPr>
              <w:t xml:space="preserve"> Cho hệ phương trình</w:t>
            </w:r>
          </w:p>
          <w:p w:rsidR="00647685" w:rsidRPr="00647685" w:rsidRDefault="00647685" w:rsidP="00647685">
            <w:pPr>
              <w:ind w:left="-140"/>
              <w:rPr>
                <w:rFonts w:ascii="Times New Roman" w:hAnsi="Times New Roman" w:cs="Times New Roman"/>
                <w:sz w:val="28"/>
                <w:szCs w:val="28"/>
              </w:rPr>
            </w:pP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r>
            <w:r w:rsidRPr="00647685">
              <w:rPr>
                <w:rFonts w:ascii="Times New Roman" w:hAnsi="Times New Roman" w:cs="Times New Roman"/>
                <w:sz w:val="28"/>
                <w:szCs w:val="28"/>
                <w:lang w:val="pt-BR"/>
              </w:rPr>
              <w:tab/>
            </w:r>
            <w:r w:rsidRPr="00647685">
              <w:rPr>
                <w:rFonts w:ascii="Times New Roman" w:hAnsi="Times New Roman" w:cs="Times New Roman"/>
                <w:position w:val="-30"/>
                <w:sz w:val="28"/>
                <w:szCs w:val="28"/>
              </w:rPr>
              <w:object w:dxaOrig="2260" w:dyaOrig="720">
                <v:shape id="_x0000_i3213" type="#_x0000_t75" style="width:113pt;height:36pt" o:ole="">
                  <v:imagedata r:id="rId4137" o:title=""/>
                </v:shape>
                <o:OLEObject Type="Embed" ProgID="Equation.DSMT4" ShapeID="_x0000_i3213" DrawAspect="Content" ObjectID="_1586753801" r:id="rId4138"/>
              </w:object>
            </w:r>
          </w:p>
          <w:p w:rsidR="00647685" w:rsidRPr="00647685" w:rsidRDefault="00647685" w:rsidP="003329F8">
            <w:pPr>
              <w:numPr>
                <w:ilvl w:val="0"/>
                <w:numId w:val="81"/>
              </w:numPr>
              <w:ind w:left="-140"/>
              <w:rPr>
                <w:rFonts w:ascii="Times New Roman" w:hAnsi="Times New Roman" w:cs="Times New Roman"/>
                <w:sz w:val="28"/>
                <w:szCs w:val="28"/>
              </w:rPr>
            </w:pPr>
            <w:r w:rsidRPr="00647685">
              <w:rPr>
                <w:rFonts w:ascii="Times New Roman" w:hAnsi="Times New Roman" w:cs="Times New Roman"/>
                <w:sz w:val="28"/>
                <w:szCs w:val="28"/>
              </w:rPr>
              <w:t xml:space="preserve">Giải hệ phương trình với </w:t>
            </w:r>
            <w:r w:rsidRPr="00647685">
              <w:rPr>
                <w:rFonts w:ascii="Times New Roman" w:hAnsi="Times New Roman" w:cs="Times New Roman"/>
                <w:i/>
                <w:sz w:val="28"/>
                <w:szCs w:val="28"/>
              </w:rPr>
              <w:t>m =</w:t>
            </w:r>
            <w:r w:rsidRPr="00647685">
              <w:rPr>
                <w:rFonts w:ascii="Times New Roman" w:hAnsi="Times New Roman" w:cs="Times New Roman"/>
                <w:sz w:val="28"/>
                <w:szCs w:val="28"/>
              </w:rPr>
              <w:t>2</w:t>
            </w:r>
          </w:p>
          <w:p w:rsidR="00647685" w:rsidRPr="00647685" w:rsidRDefault="00647685" w:rsidP="003329F8">
            <w:pPr>
              <w:numPr>
                <w:ilvl w:val="0"/>
                <w:numId w:val="81"/>
              </w:numPr>
              <w:ind w:left="-140"/>
              <w:rPr>
                <w:rFonts w:ascii="Times New Roman" w:hAnsi="Times New Roman" w:cs="Times New Roman"/>
                <w:sz w:val="28"/>
                <w:szCs w:val="28"/>
              </w:rPr>
            </w:pPr>
            <w:r w:rsidRPr="00647685">
              <w:rPr>
                <w:rFonts w:ascii="Times New Roman" w:hAnsi="Times New Roman" w:cs="Times New Roman"/>
                <w:sz w:val="28"/>
                <w:szCs w:val="28"/>
              </w:rPr>
              <w:t xml:space="preserve">Tìm </w:t>
            </w:r>
            <w:r w:rsidRPr="00647685">
              <w:rPr>
                <w:rFonts w:ascii="Times New Roman" w:hAnsi="Times New Roman" w:cs="Times New Roman"/>
                <w:i/>
                <w:sz w:val="28"/>
                <w:szCs w:val="28"/>
              </w:rPr>
              <w:t>m</w:t>
            </w:r>
            <w:r w:rsidRPr="00647685">
              <w:rPr>
                <w:rFonts w:ascii="Times New Roman" w:hAnsi="Times New Roman" w:cs="Times New Roman"/>
                <w:sz w:val="28"/>
                <w:szCs w:val="28"/>
              </w:rPr>
              <w:t xml:space="preserve"> để hệ phương trình có nghiệm duy nhất (</w:t>
            </w:r>
            <w:r w:rsidRPr="00647685">
              <w:rPr>
                <w:rFonts w:ascii="Times New Roman" w:hAnsi="Times New Roman" w:cs="Times New Roman"/>
                <w:i/>
                <w:sz w:val="28"/>
                <w:szCs w:val="28"/>
              </w:rPr>
              <w:t>x;y)</w:t>
            </w:r>
            <w:r w:rsidRPr="00647685">
              <w:rPr>
                <w:rFonts w:ascii="Times New Roman" w:hAnsi="Times New Roman" w:cs="Times New Roman"/>
                <w:sz w:val="28"/>
                <w:szCs w:val="28"/>
              </w:rPr>
              <w:t xml:space="preserve"> sao cho x</w:t>
            </w:r>
            <w:r w:rsidRPr="00647685">
              <w:rPr>
                <w:rFonts w:ascii="Times New Roman" w:hAnsi="Times New Roman" w:cs="Times New Roman"/>
                <w:sz w:val="28"/>
                <w:szCs w:val="28"/>
                <w:vertAlign w:val="superscript"/>
              </w:rPr>
              <w:t>2</w:t>
            </w:r>
            <w:r w:rsidRPr="00647685">
              <w:rPr>
                <w:rFonts w:ascii="Times New Roman" w:hAnsi="Times New Roman" w:cs="Times New Roman"/>
                <w:sz w:val="28"/>
                <w:szCs w:val="28"/>
              </w:rPr>
              <w:t>- y</w:t>
            </w:r>
            <w:r w:rsidRPr="00647685">
              <w:rPr>
                <w:rFonts w:ascii="Times New Roman" w:hAnsi="Times New Roman" w:cs="Times New Roman"/>
                <w:sz w:val="28"/>
                <w:szCs w:val="28"/>
                <w:vertAlign w:val="superscript"/>
              </w:rPr>
              <w:t xml:space="preserve">2 </w:t>
            </w:r>
            <w:r w:rsidRPr="00647685">
              <w:rPr>
                <w:rFonts w:ascii="Times New Roman" w:hAnsi="Times New Roman" w:cs="Times New Roman"/>
                <w:sz w:val="28"/>
                <w:szCs w:val="28"/>
              </w:rPr>
              <w:t>&lt; 4.</w:t>
            </w:r>
          </w:p>
          <w:p w:rsidR="00647685" w:rsidRPr="00647685" w:rsidRDefault="00647685" w:rsidP="00647685">
            <w:pPr>
              <w:ind w:left="-140"/>
              <w:rPr>
                <w:rFonts w:ascii="Times New Roman" w:hAnsi="Times New Roman" w:cs="Times New Roman"/>
                <w:b/>
                <w:sz w:val="28"/>
                <w:szCs w:val="28"/>
              </w:rPr>
            </w:pPr>
          </w:p>
          <w:p w:rsidR="00647685" w:rsidRPr="00647685" w:rsidRDefault="00647685" w:rsidP="00647685">
            <w:pPr>
              <w:ind w:left="737"/>
              <w:rPr>
                <w:rFonts w:ascii="Times New Roman" w:hAnsi="Times New Roman" w:cs="Times New Roman"/>
                <w:sz w:val="28"/>
                <w:szCs w:val="28"/>
              </w:rPr>
            </w:pPr>
            <w:r w:rsidRPr="00647685">
              <w:rPr>
                <w:rFonts w:ascii="Times New Roman" w:hAnsi="Times New Roman" w:cs="Times New Roman"/>
                <w:b/>
                <w:sz w:val="28"/>
                <w:szCs w:val="28"/>
              </w:rPr>
              <w:t>Bài 4.</w:t>
            </w:r>
            <w:r w:rsidRPr="00647685">
              <w:rPr>
                <w:rFonts w:ascii="Times New Roman" w:hAnsi="Times New Roman" w:cs="Times New Roman"/>
                <w:sz w:val="28"/>
                <w:szCs w:val="28"/>
              </w:rPr>
              <w:t xml:space="preserve"> </w:t>
            </w:r>
            <w:r w:rsidRPr="00647685">
              <w:rPr>
                <w:rFonts w:ascii="Times New Roman" w:hAnsi="Times New Roman" w:cs="Times New Roman"/>
                <w:i/>
                <w:sz w:val="28"/>
                <w:szCs w:val="28"/>
              </w:rPr>
              <w:t>(3,0 điểm)</w:t>
            </w:r>
            <w:r w:rsidRPr="00647685">
              <w:rPr>
                <w:rFonts w:ascii="Times New Roman" w:hAnsi="Times New Roman" w:cs="Times New Roman"/>
                <w:sz w:val="28"/>
                <w:szCs w:val="28"/>
              </w:rPr>
              <w:t xml:space="preserve"> Cho đường tròn tâm O bán kính R và một đường thẳng (d) cố định, (d) và đường tròn (O;R) không giao nhau.Gọi H là chân đường vuông góc  kẻ từ O đến đường thẳng (d), M là một điểm thay đổi trên (d) (M không trùng với H). Từ M kẻ hai tiếp tuyến MA và MB với đường tròn (A,B là các tiếp điểm ).Dây cung AB cắt OH tại I.</w:t>
            </w:r>
          </w:p>
          <w:p w:rsidR="00647685" w:rsidRPr="00647685" w:rsidRDefault="00647685" w:rsidP="003329F8">
            <w:pPr>
              <w:numPr>
                <w:ilvl w:val="0"/>
                <w:numId w:val="82"/>
              </w:numPr>
              <w:ind w:left="737" w:firstLine="0"/>
              <w:rPr>
                <w:rFonts w:ascii="Times New Roman" w:hAnsi="Times New Roman" w:cs="Times New Roman"/>
                <w:sz w:val="28"/>
                <w:szCs w:val="28"/>
              </w:rPr>
            </w:pPr>
            <w:r w:rsidRPr="00647685">
              <w:rPr>
                <w:rFonts w:ascii="Times New Roman" w:hAnsi="Times New Roman" w:cs="Times New Roman"/>
                <w:sz w:val="28"/>
                <w:szCs w:val="28"/>
              </w:rPr>
              <w:t>Chứng minh năm điểm O, A, B, H, M cùng nằm trên một đường tròn.</w:t>
            </w:r>
          </w:p>
          <w:p w:rsidR="00647685" w:rsidRPr="00647685" w:rsidRDefault="00647685" w:rsidP="003329F8">
            <w:pPr>
              <w:numPr>
                <w:ilvl w:val="0"/>
                <w:numId w:val="82"/>
              </w:numPr>
              <w:ind w:left="737" w:firstLine="0"/>
              <w:rPr>
                <w:rFonts w:ascii="Times New Roman" w:hAnsi="Times New Roman" w:cs="Times New Roman"/>
                <w:sz w:val="28"/>
                <w:szCs w:val="28"/>
              </w:rPr>
            </w:pPr>
            <w:r w:rsidRPr="00647685">
              <w:rPr>
                <w:rFonts w:ascii="Times New Roman" w:hAnsi="Times New Roman" w:cs="Times New Roman"/>
                <w:sz w:val="28"/>
                <w:szCs w:val="28"/>
              </w:rPr>
              <w:t>Chứng minh  IH.IO=IA.IB</w:t>
            </w:r>
          </w:p>
          <w:p w:rsidR="00647685" w:rsidRPr="00647685" w:rsidRDefault="00647685" w:rsidP="003329F8">
            <w:pPr>
              <w:numPr>
                <w:ilvl w:val="0"/>
                <w:numId w:val="82"/>
              </w:numPr>
              <w:ind w:left="737" w:firstLine="0"/>
              <w:rPr>
                <w:rFonts w:ascii="Times New Roman" w:hAnsi="Times New Roman" w:cs="Times New Roman"/>
                <w:sz w:val="28"/>
                <w:szCs w:val="28"/>
              </w:rPr>
            </w:pPr>
            <w:r w:rsidRPr="00647685">
              <w:rPr>
                <w:rFonts w:ascii="Times New Roman" w:hAnsi="Times New Roman" w:cs="Times New Roman"/>
                <w:sz w:val="28"/>
                <w:szCs w:val="28"/>
              </w:rPr>
              <w:t>Chứng mình khi M thay đổi trên (d) thì tích IA.IB không đổi</w:t>
            </w:r>
          </w:p>
          <w:p w:rsidR="00647685" w:rsidRPr="00647685" w:rsidRDefault="00647685" w:rsidP="00647685">
            <w:pPr>
              <w:ind w:left="-140"/>
              <w:rPr>
                <w:rFonts w:ascii="Times New Roman" w:hAnsi="Times New Roman" w:cs="Times New Roman"/>
                <w:sz w:val="28"/>
                <w:szCs w:val="28"/>
              </w:rPr>
            </w:pPr>
            <w:r w:rsidRPr="00647685">
              <w:rPr>
                <w:rFonts w:ascii="Times New Roman" w:hAnsi="Times New Roman" w:cs="Times New Roman"/>
                <w:b/>
                <w:sz w:val="28"/>
                <w:szCs w:val="28"/>
              </w:rPr>
              <w:t xml:space="preserve">Bài 5. </w:t>
            </w:r>
            <w:r w:rsidRPr="00647685">
              <w:rPr>
                <w:rFonts w:ascii="Times New Roman" w:hAnsi="Times New Roman" w:cs="Times New Roman"/>
                <w:i/>
                <w:sz w:val="28"/>
                <w:szCs w:val="28"/>
              </w:rPr>
              <w:t>(1,0 điểm)</w:t>
            </w:r>
            <w:r w:rsidRPr="00647685">
              <w:rPr>
                <w:rFonts w:ascii="Times New Roman" w:hAnsi="Times New Roman" w:cs="Times New Roman"/>
                <w:sz w:val="28"/>
                <w:szCs w:val="28"/>
              </w:rPr>
              <w:t xml:space="preserve"> Tìm giá trị lớn nhất của biểu thức</w:t>
            </w:r>
          </w:p>
          <w:p w:rsidR="00647685" w:rsidRPr="00647685" w:rsidRDefault="00647685" w:rsidP="00647685">
            <w:pPr>
              <w:ind w:left="-140" w:firstLine="720"/>
              <w:rPr>
                <w:rFonts w:ascii="Times New Roman" w:hAnsi="Times New Roman" w:cs="Times New Roman"/>
                <w:sz w:val="28"/>
                <w:szCs w:val="28"/>
              </w:rPr>
            </w:pPr>
            <w:r w:rsidRPr="00647685">
              <w:rPr>
                <w:rFonts w:ascii="Times New Roman" w:hAnsi="Times New Roman" w:cs="Times New Roman"/>
                <w:position w:val="-14"/>
                <w:sz w:val="28"/>
                <w:szCs w:val="28"/>
              </w:rPr>
              <w:object w:dxaOrig="2680" w:dyaOrig="400">
                <v:shape id="_x0000_i3214" type="#_x0000_t75" style="width:134pt;height:20pt" o:ole="">
                  <v:imagedata r:id="rId4139" o:title=""/>
                </v:shape>
                <o:OLEObject Type="Embed" ProgID="Equation.DSMT4" ShapeID="_x0000_i3214" DrawAspect="Content" ObjectID="_1586753802" r:id="rId4140"/>
              </w:object>
            </w:r>
            <w:r w:rsidRPr="00647685">
              <w:rPr>
                <w:rFonts w:ascii="Times New Roman" w:hAnsi="Times New Roman" w:cs="Times New Roman"/>
                <w:sz w:val="28"/>
                <w:szCs w:val="28"/>
              </w:rPr>
              <w:t xml:space="preserve">     với -1 &lt; x &lt; 1</w:t>
            </w:r>
          </w:p>
          <w:p w:rsidR="00647685" w:rsidRPr="00647685" w:rsidRDefault="00647685" w:rsidP="00647685">
            <w:pPr>
              <w:ind w:left="-140" w:firstLine="720"/>
              <w:rPr>
                <w:rFonts w:ascii="Times New Roman" w:hAnsi="Times New Roman" w:cs="Times New Roman"/>
                <w:sz w:val="28"/>
                <w:szCs w:val="28"/>
              </w:rPr>
            </w:pPr>
          </w:p>
          <w:p w:rsidR="00647685" w:rsidRPr="00647685" w:rsidRDefault="00647685" w:rsidP="00647685">
            <w:pPr>
              <w:ind w:left="-140" w:firstLine="720"/>
              <w:jc w:val="center"/>
              <w:rPr>
                <w:rFonts w:ascii="Times New Roman" w:hAnsi="Times New Roman" w:cs="Times New Roman"/>
                <w:sz w:val="28"/>
                <w:szCs w:val="28"/>
              </w:rPr>
            </w:pPr>
            <w:r w:rsidRPr="00647685">
              <w:rPr>
                <w:rFonts w:ascii="Times New Roman" w:hAnsi="Times New Roman" w:cs="Times New Roman"/>
                <w:sz w:val="28"/>
                <w:szCs w:val="28"/>
              </w:rPr>
              <w:t>--------------------HẾT--------------------</w:t>
            </w:r>
          </w:p>
          <w:p w:rsidR="00647685" w:rsidRPr="00647685" w:rsidRDefault="00647685" w:rsidP="00647685">
            <w:pPr>
              <w:ind w:left="-140"/>
              <w:rPr>
                <w:rFonts w:ascii="Times New Roman" w:hAnsi="Times New Roman" w:cs="Times New Roman"/>
                <w:sz w:val="28"/>
                <w:szCs w:val="28"/>
              </w:rPr>
            </w:pPr>
            <w:r w:rsidRPr="00647685">
              <w:rPr>
                <w:rFonts w:ascii="Times New Roman" w:hAnsi="Times New Roman" w:cs="Times New Roman"/>
                <w:sz w:val="28"/>
                <w:szCs w:val="28"/>
              </w:rPr>
              <w:t>Họ và tên thí sinh:………………………………Chữ ký của giám thị:…………………...</w:t>
            </w:r>
          </w:p>
          <w:p w:rsidR="00647685" w:rsidRPr="00647685" w:rsidRDefault="00647685" w:rsidP="00647685">
            <w:pPr>
              <w:ind w:left="-140"/>
              <w:rPr>
                <w:rFonts w:ascii="Times New Roman" w:hAnsi="Times New Roman" w:cs="Times New Roman"/>
                <w:sz w:val="28"/>
                <w:szCs w:val="28"/>
              </w:rPr>
            </w:pPr>
            <w:r w:rsidRPr="00647685">
              <w:rPr>
                <w:rFonts w:ascii="Times New Roman" w:hAnsi="Times New Roman" w:cs="Times New Roman"/>
                <w:sz w:val="28"/>
                <w:szCs w:val="28"/>
              </w:rPr>
              <w:tab/>
            </w:r>
          </w:p>
          <w:p w:rsidR="00647685" w:rsidRPr="00647685" w:rsidRDefault="00647685" w:rsidP="00647685">
            <w:pPr>
              <w:ind w:left="-140" w:firstLine="720"/>
              <w:rPr>
                <w:rFonts w:ascii="Times New Roman" w:hAnsi="Times New Roman" w:cs="Times New Roman"/>
                <w:sz w:val="28"/>
                <w:szCs w:val="28"/>
              </w:rPr>
            </w:pPr>
            <w:r w:rsidRPr="00647685">
              <w:rPr>
                <w:rFonts w:ascii="Times New Roman" w:hAnsi="Times New Roman" w:cs="Times New Roman"/>
                <w:sz w:val="28"/>
                <w:szCs w:val="28"/>
              </w:rPr>
              <w:t>Số báo danh:……………………….Phòng thi số:……………………</w:t>
            </w:r>
          </w:p>
          <w:p w:rsidR="00647685" w:rsidRPr="00647685" w:rsidRDefault="00647685" w:rsidP="00647685">
            <w:pPr>
              <w:rPr>
                <w:rFonts w:ascii="Times New Roman" w:hAnsi="Times New Roman" w:cs="Times New Roman"/>
                <w:sz w:val="28"/>
                <w:szCs w:val="28"/>
              </w:rPr>
            </w:pPr>
            <w:r w:rsidRPr="00647685">
              <w:rPr>
                <w:rFonts w:ascii="Times New Roman" w:hAnsi="Times New Roman" w:cs="Times New Roman"/>
                <w:b/>
                <w:sz w:val="28"/>
                <w:szCs w:val="28"/>
              </w:rPr>
              <w:t xml:space="preserve">HƯỚNG DẪN SO SÁNH ĐỐI CHIẾU ĐÁP ÁN ĐỀ THI VÀO LỚP 10 – HƯNG YÊN </w:t>
            </w:r>
          </w:p>
          <w:p w:rsidR="00647685" w:rsidRPr="00647685" w:rsidRDefault="00647685" w:rsidP="00647685">
            <w:pPr>
              <w:rPr>
                <w:rFonts w:ascii="Times New Roman" w:hAnsi="Times New Roman" w:cs="Times New Roman"/>
                <w:b/>
                <w:sz w:val="28"/>
                <w:szCs w:val="28"/>
              </w:rPr>
            </w:pPr>
          </w:p>
          <w:p w:rsidR="00647685" w:rsidRPr="00647685" w:rsidRDefault="00647685" w:rsidP="00647685">
            <w:pPr>
              <w:rPr>
                <w:rFonts w:ascii="Times New Roman" w:hAnsi="Times New Roman" w:cs="Times New Roman"/>
                <w:b/>
                <w:sz w:val="28"/>
                <w:szCs w:val="28"/>
              </w:rPr>
            </w:pPr>
            <w:r w:rsidRPr="00647685">
              <w:rPr>
                <w:rFonts w:ascii="Times New Roman" w:hAnsi="Times New Roman" w:cs="Times New Roman"/>
                <w:b/>
                <w:sz w:val="28"/>
                <w:szCs w:val="28"/>
              </w:rPr>
              <w:t>PHẦN 1/ TRẮC NGHIỆM</w:t>
            </w:r>
          </w:p>
          <w:p w:rsidR="00647685" w:rsidRPr="00647685" w:rsidRDefault="00647685" w:rsidP="00647685">
            <w:pPr>
              <w:rPr>
                <w:rFonts w:ascii="Times New Roman" w:hAnsi="Times New Roman" w:cs="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984"/>
              <w:gridCol w:w="984"/>
              <w:gridCol w:w="984"/>
              <w:gridCol w:w="984"/>
              <w:gridCol w:w="984"/>
              <w:gridCol w:w="984"/>
              <w:gridCol w:w="984"/>
              <w:gridCol w:w="984"/>
            </w:tblGrid>
            <w:tr w:rsidR="00647685" w:rsidRPr="00647685" w:rsidTr="003414EF">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 xml:space="preserve">Câu </w:t>
                  </w:r>
                </w:p>
              </w:tc>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1</w:t>
                  </w:r>
                </w:p>
              </w:tc>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2</w:t>
                  </w:r>
                </w:p>
              </w:tc>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3</w:t>
                  </w:r>
                </w:p>
              </w:tc>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4</w:t>
                  </w:r>
                </w:p>
              </w:tc>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5</w:t>
                  </w:r>
                </w:p>
              </w:tc>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6</w:t>
                  </w:r>
                </w:p>
              </w:tc>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7</w:t>
                  </w:r>
                </w:p>
              </w:tc>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8</w:t>
                  </w:r>
                </w:p>
              </w:tc>
            </w:tr>
            <w:tr w:rsidR="00647685" w:rsidRPr="00647685" w:rsidTr="003414EF">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Đáp án</w:t>
                  </w:r>
                </w:p>
              </w:tc>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D</w:t>
                  </w:r>
                </w:p>
              </w:tc>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C</w:t>
                  </w:r>
                </w:p>
              </w:tc>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A</w:t>
                  </w:r>
                </w:p>
              </w:tc>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B</w:t>
                  </w:r>
                </w:p>
              </w:tc>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C</w:t>
                  </w:r>
                </w:p>
              </w:tc>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A</w:t>
                  </w:r>
                </w:p>
              </w:tc>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B</w:t>
                  </w:r>
                </w:p>
              </w:tc>
              <w:tc>
                <w:tcPr>
                  <w:tcW w:w="984" w:type="dxa"/>
                </w:tcPr>
                <w:p w:rsidR="00647685" w:rsidRPr="00647685" w:rsidRDefault="00647685" w:rsidP="003414EF">
                  <w:pPr>
                    <w:rPr>
                      <w:rFonts w:ascii="Times New Roman" w:hAnsi="Times New Roman" w:cs="Times New Roman"/>
                      <w:b/>
                      <w:sz w:val="28"/>
                      <w:szCs w:val="28"/>
                    </w:rPr>
                  </w:pPr>
                  <w:r w:rsidRPr="00647685">
                    <w:rPr>
                      <w:rFonts w:ascii="Times New Roman" w:hAnsi="Times New Roman" w:cs="Times New Roman"/>
                      <w:b/>
                      <w:sz w:val="28"/>
                      <w:szCs w:val="28"/>
                    </w:rPr>
                    <w:t>D</w:t>
                  </w:r>
                </w:p>
              </w:tc>
            </w:tr>
          </w:tbl>
          <w:p w:rsidR="00647685" w:rsidRPr="00647685" w:rsidRDefault="00647685" w:rsidP="00647685">
            <w:pPr>
              <w:rPr>
                <w:rFonts w:ascii="Times New Roman" w:hAnsi="Times New Roman" w:cs="Times New Roman"/>
                <w:b/>
                <w:sz w:val="28"/>
                <w:szCs w:val="28"/>
              </w:rPr>
            </w:pPr>
          </w:p>
          <w:p w:rsidR="00647685" w:rsidRPr="00647685" w:rsidRDefault="00647685" w:rsidP="00647685">
            <w:pPr>
              <w:rPr>
                <w:rFonts w:ascii="Times New Roman" w:hAnsi="Times New Roman" w:cs="Times New Roman"/>
                <w:b/>
                <w:sz w:val="28"/>
                <w:szCs w:val="28"/>
              </w:rPr>
            </w:pPr>
            <w:r w:rsidRPr="00647685">
              <w:rPr>
                <w:rFonts w:ascii="Times New Roman" w:hAnsi="Times New Roman" w:cs="Times New Roman"/>
                <w:b/>
                <w:sz w:val="28"/>
                <w:szCs w:val="28"/>
              </w:rPr>
              <w:t>PHẦN 2/ TỰ LUẬN</w:t>
            </w:r>
          </w:p>
          <w:p w:rsidR="00647685" w:rsidRPr="00647685" w:rsidRDefault="00647685" w:rsidP="00647685">
            <w:pPr>
              <w:ind w:left="-140"/>
              <w:rPr>
                <w:rFonts w:ascii="Times New Roman" w:hAnsi="Times New Roman" w:cs="Times New Roman"/>
                <w:sz w:val="28"/>
                <w:szCs w:val="28"/>
              </w:rPr>
            </w:pPr>
            <w:r w:rsidRPr="00647685">
              <w:rPr>
                <w:rFonts w:ascii="Times New Roman" w:hAnsi="Times New Roman" w:cs="Times New Roman"/>
                <w:sz w:val="28"/>
                <w:szCs w:val="28"/>
              </w:rPr>
              <w:tab/>
            </w:r>
          </w:p>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6660"/>
              <w:gridCol w:w="1260"/>
            </w:tblGrid>
            <w:tr w:rsidR="00647685" w:rsidRPr="00647685" w:rsidTr="003414EF">
              <w:trPr>
                <w:jc w:val="center"/>
              </w:trPr>
              <w:tc>
                <w:tcPr>
                  <w:tcW w:w="1368" w:type="dxa"/>
                  <w:vMerge w:val="restart"/>
                </w:tcPr>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b/>
                      <w:sz w:val="28"/>
                      <w:szCs w:val="28"/>
                    </w:rPr>
                    <w:t>Bài 1</w:t>
                  </w:r>
                  <w:r w:rsidRPr="00647685">
                    <w:rPr>
                      <w:rFonts w:ascii="Times New Roman" w:hAnsi="Times New Roman" w:cs="Times New Roman"/>
                      <w:sz w:val="28"/>
                      <w:szCs w:val="28"/>
                    </w:rPr>
                    <w:t xml:space="preserve">a) </w:t>
                  </w:r>
                </w:p>
              </w:tc>
              <w:tc>
                <w:tcPr>
                  <w:tcW w:w="6660" w:type="dxa"/>
                </w:tcPr>
                <w:p w:rsidR="00647685" w:rsidRPr="00647685" w:rsidRDefault="00647685" w:rsidP="003414EF">
                  <w:pPr>
                    <w:ind w:left="-140"/>
                    <w:rPr>
                      <w:rFonts w:ascii="Times New Roman" w:hAnsi="Times New Roman" w:cs="Times New Roman"/>
                      <w:sz w:val="28"/>
                      <w:szCs w:val="28"/>
                    </w:rPr>
                  </w:pPr>
                  <w:r w:rsidRPr="00647685">
                    <w:rPr>
                      <w:rFonts w:ascii="Times New Roman" w:hAnsi="Times New Roman" w:cs="Times New Roman"/>
                      <w:sz w:val="28"/>
                      <w:szCs w:val="28"/>
                    </w:rPr>
                    <w:t xml:space="preserve">  Rút gọn biểu thức   </w:t>
                  </w:r>
                </w:p>
                <w:p w:rsidR="00647685" w:rsidRPr="00647685" w:rsidRDefault="00647685" w:rsidP="003414EF">
                  <w:pPr>
                    <w:ind w:left="-140"/>
                    <w:jc w:val="center"/>
                    <w:rPr>
                      <w:rFonts w:ascii="Times New Roman" w:hAnsi="Times New Roman" w:cs="Times New Roman"/>
                      <w:sz w:val="28"/>
                      <w:szCs w:val="28"/>
                    </w:rPr>
                  </w:pPr>
                  <w:r w:rsidRPr="00647685">
                    <w:rPr>
                      <w:rFonts w:ascii="Times New Roman" w:hAnsi="Times New Roman" w:cs="Times New Roman"/>
                      <w:position w:val="-42"/>
                      <w:sz w:val="28"/>
                      <w:szCs w:val="28"/>
                    </w:rPr>
                    <w:object w:dxaOrig="3340" w:dyaOrig="960">
                      <v:shape id="_x0000_i3215" type="#_x0000_t75" style="width:167pt;height:48pt" o:ole="">
                        <v:imagedata r:id="rId4141" o:title=""/>
                      </v:shape>
                      <o:OLEObject Type="Embed" ProgID="Equation.DSMT4" ShapeID="_x0000_i3215" DrawAspect="Content" ObjectID="_1586753803" r:id="rId4142"/>
                    </w:object>
                  </w:r>
                </w:p>
              </w:tc>
              <w:tc>
                <w:tcPr>
                  <w:tcW w:w="1260" w:type="dxa"/>
                </w:tcPr>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rPr>
                  </w:pPr>
                </w:p>
              </w:tc>
              <w:tc>
                <w:tcPr>
                  <w:tcW w:w="6660" w:type="dxa"/>
                </w:tcPr>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P = 4.2- 4 + 2</w:t>
                  </w:r>
                  <w:r w:rsidRPr="00647685">
                    <w:rPr>
                      <w:rFonts w:ascii="Times New Roman" w:hAnsi="Times New Roman" w:cs="Times New Roman"/>
                      <w:position w:val="-6"/>
                      <w:sz w:val="28"/>
                      <w:szCs w:val="28"/>
                    </w:rPr>
                    <w:object w:dxaOrig="380" w:dyaOrig="340">
                      <v:shape id="_x0000_i3216" type="#_x0000_t75" style="width:19pt;height:17pt" o:ole="">
                        <v:imagedata r:id="rId4143" o:title=""/>
                      </v:shape>
                      <o:OLEObject Type="Embed" ProgID="Equation.DSMT4" ShapeID="_x0000_i3216" DrawAspect="Content" ObjectID="_1586753804" r:id="rId4144"/>
                    </w:object>
                  </w:r>
                  <w:r w:rsidRPr="00647685">
                    <w:rPr>
                      <w:rFonts w:ascii="Times New Roman" w:hAnsi="Times New Roman" w:cs="Times New Roman"/>
                      <w:sz w:val="28"/>
                      <w:szCs w:val="28"/>
                    </w:rPr>
                    <w:t xml:space="preserve"> - 2</w:t>
                  </w:r>
                  <w:r w:rsidRPr="00647685">
                    <w:rPr>
                      <w:rFonts w:ascii="Times New Roman" w:hAnsi="Times New Roman" w:cs="Times New Roman"/>
                      <w:position w:val="-6"/>
                      <w:sz w:val="28"/>
                      <w:szCs w:val="28"/>
                    </w:rPr>
                    <w:object w:dxaOrig="380" w:dyaOrig="340">
                      <v:shape id="_x0000_i3217" type="#_x0000_t75" style="width:19pt;height:17pt" o:ole="">
                        <v:imagedata r:id="rId4145" o:title=""/>
                      </v:shape>
                      <o:OLEObject Type="Embed" ProgID="Equation.DSMT4" ShapeID="_x0000_i3217" DrawAspect="Content" ObjectID="_1586753805" r:id="rId4146"/>
                    </w:object>
                  </w:r>
                </w:p>
              </w:tc>
              <w:tc>
                <w:tcPr>
                  <w:tcW w:w="1260" w:type="dxa"/>
                </w:tcPr>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rPr>
                  </w:pPr>
                </w:p>
              </w:tc>
              <w:tc>
                <w:tcPr>
                  <w:tcW w:w="6660" w:type="dxa"/>
                </w:tcPr>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P = 4</w:t>
                  </w:r>
                </w:p>
              </w:tc>
              <w:tc>
                <w:tcPr>
                  <w:tcW w:w="1260" w:type="dxa"/>
                </w:tcPr>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val="restart"/>
                </w:tcPr>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b/>
                      <w:sz w:val="28"/>
                      <w:szCs w:val="28"/>
                    </w:rPr>
                    <w:t>Bài 1</w:t>
                  </w:r>
                  <w:r w:rsidRPr="00647685">
                    <w:rPr>
                      <w:rFonts w:ascii="Times New Roman" w:hAnsi="Times New Roman" w:cs="Times New Roman"/>
                      <w:sz w:val="28"/>
                      <w:szCs w:val="28"/>
                    </w:rPr>
                    <w:t xml:space="preserve">b) </w:t>
                  </w:r>
                </w:p>
              </w:tc>
              <w:tc>
                <w:tcPr>
                  <w:tcW w:w="6660" w:type="dxa"/>
                </w:tcPr>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 xml:space="preserve">Toạ độ giao điểm của hai đồ thị hàm số là nghiệm của hệ phương trình </w:t>
                  </w:r>
                  <w:r w:rsidRPr="00647685">
                    <w:rPr>
                      <w:rFonts w:ascii="Times New Roman" w:hAnsi="Times New Roman" w:cs="Times New Roman"/>
                      <w:position w:val="-34"/>
                      <w:sz w:val="28"/>
                      <w:szCs w:val="28"/>
                    </w:rPr>
                    <w:object w:dxaOrig="3320" w:dyaOrig="800">
                      <v:shape id="_x0000_i3218" type="#_x0000_t75" style="width:166pt;height:40pt" o:ole="">
                        <v:imagedata r:id="rId4147" o:title=""/>
                      </v:shape>
                      <o:OLEObject Type="Embed" ProgID="Equation.DSMT4" ShapeID="_x0000_i3218" DrawAspect="Content" ObjectID="_1586753806" r:id="rId4148"/>
                    </w:object>
                  </w:r>
                  <w:r w:rsidRPr="00647685">
                    <w:rPr>
                      <w:rFonts w:ascii="Times New Roman" w:hAnsi="Times New Roman" w:cs="Times New Roman"/>
                      <w:sz w:val="28"/>
                      <w:szCs w:val="28"/>
                    </w:rPr>
                    <w:t xml:space="preserve"> </w:t>
                  </w:r>
                </w:p>
              </w:tc>
              <w:tc>
                <w:tcPr>
                  <w:tcW w:w="1260" w:type="dxa"/>
                </w:tcPr>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rPr>
                  </w:pPr>
                </w:p>
              </w:tc>
              <w:tc>
                <w:tcPr>
                  <w:tcW w:w="66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Giải </w:t>
                  </w:r>
                  <w:r w:rsidRPr="00647685">
                    <w:rPr>
                      <w:rFonts w:ascii="Times New Roman" w:hAnsi="Times New Roman" w:cs="Times New Roman"/>
                      <w:position w:val="-10"/>
                      <w:sz w:val="28"/>
                      <w:szCs w:val="28"/>
                    </w:rPr>
                    <w:object w:dxaOrig="400" w:dyaOrig="320">
                      <v:shape id="_x0000_i3219" type="#_x0000_t75" style="width:20pt;height:16pt" o:ole="">
                        <v:imagedata r:id="rId4149" o:title=""/>
                      </v:shape>
                      <o:OLEObject Type="Embed" ProgID="Equation.DSMT4" ShapeID="_x0000_i3219" DrawAspect="Content" ObjectID="_1586753807" r:id="rId4150"/>
                    </w:object>
                  </w:r>
                  <w:r w:rsidRPr="00647685">
                    <w:rPr>
                      <w:rFonts w:ascii="Times New Roman" w:hAnsi="Times New Roman" w:cs="Times New Roman"/>
                      <w:sz w:val="28"/>
                      <w:szCs w:val="28"/>
                      <w:lang w:val="pt-BR"/>
                    </w:rPr>
                    <w:t xml:space="preserve">:  </w:t>
                  </w:r>
                  <w:r w:rsidRPr="00647685">
                    <w:rPr>
                      <w:rFonts w:ascii="Times New Roman" w:hAnsi="Times New Roman" w:cs="Times New Roman"/>
                      <w:position w:val="-6"/>
                      <w:sz w:val="28"/>
                      <w:szCs w:val="28"/>
                    </w:rPr>
                    <w:object w:dxaOrig="1440" w:dyaOrig="320">
                      <v:shape id="_x0000_i3220" type="#_x0000_t75" style="width:1in;height:16pt" o:ole="">
                        <v:imagedata r:id="rId4151" o:title=""/>
                      </v:shape>
                      <o:OLEObject Type="Embed" ProgID="Equation.DSMT4" ShapeID="_x0000_i3220" DrawAspect="Content" ObjectID="_1586753808" r:id="rId4152"/>
                    </w:object>
                  </w: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Có a+b+c = 1 -3 + 2 = 0 nên x</w:t>
                  </w:r>
                  <w:r w:rsidRPr="00647685">
                    <w:rPr>
                      <w:rFonts w:ascii="Times New Roman" w:hAnsi="Times New Roman" w:cs="Times New Roman"/>
                      <w:sz w:val="28"/>
                      <w:szCs w:val="28"/>
                      <w:vertAlign w:val="subscript"/>
                      <w:lang w:val="pt-BR"/>
                    </w:rPr>
                    <w:t>1</w:t>
                  </w:r>
                  <w:r w:rsidRPr="00647685">
                    <w:rPr>
                      <w:rFonts w:ascii="Times New Roman" w:hAnsi="Times New Roman" w:cs="Times New Roman"/>
                      <w:sz w:val="28"/>
                      <w:szCs w:val="28"/>
                      <w:lang w:val="pt-BR"/>
                    </w:rPr>
                    <w:t xml:space="preserve"> =  1  </w:t>
                  </w: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                                               x</w:t>
                  </w:r>
                  <w:r w:rsidRPr="00647685">
                    <w:rPr>
                      <w:rFonts w:ascii="Times New Roman" w:hAnsi="Times New Roman" w:cs="Times New Roman"/>
                      <w:sz w:val="28"/>
                      <w:szCs w:val="28"/>
                      <w:vertAlign w:val="subscript"/>
                      <w:lang w:val="pt-BR"/>
                    </w:rPr>
                    <w:t>2</w:t>
                  </w:r>
                  <w:r w:rsidRPr="00647685">
                    <w:rPr>
                      <w:rFonts w:ascii="Times New Roman" w:hAnsi="Times New Roman" w:cs="Times New Roman"/>
                      <w:sz w:val="28"/>
                      <w:szCs w:val="28"/>
                      <w:lang w:val="pt-BR"/>
                    </w:rPr>
                    <w:t xml:space="preserve"> = 2</w:t>
                  </w: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                                              </w:t>
                  </w:r>
                </w:p>
              </w:tc>
              <w:tc>
                <w:tcPr>
                  <w:tcW w:w="1260" w:type="dxa"/>
                </w:tcPr>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414EF">
                  <w:pPr>
                    <w:rPr>
                      <w:rFonts w:ascii="Times New Roman" w:hAnsi="Times New Roman" w:cs="Times New Roman"/>
                      <w:sz w:val="28"/>
                      <w:szCs w:val="28"/>
                      <w:lang w:val="fr-FR"/>
                    </w:rPr>
                  </w:pPr>
                  <w:r w:rsidRPr="00647685">
                    <w:rPr>
                      <w:rFonts w:ascii="Times New Roman" w:hAnsi="Times New Roman" w:cs="Times New Roman"/>
                      <w:sz w:val="28"/>
                      <w:szCs w:val="28"/>
                      <w:lang w:val="fr-FR"/>
                    </w:rPr>
                    <w:t>Từ x</w:t>
                  </w:r>
                  <w:r w:rsidRPr="00647685">
                    <w:rPr>
                      <w:rFonts w:ascii="Times New Roman" w:hAnsi="Times New Roman" w:cs="Times New Roman"/>
                      <w:sz w:val="28"/>
                      <w:szCs w:val="28"/>
                      <w:vertAlign w:val="subscript"/>
                      <w:lang w:val="fr-FR"/>
                    </w:rPr>
                    <w:t>1</w:t>
                  </w:r>
                  <w:r w:rsidRPr="00647685">
                    <w:rPr>
                      <w:rFonts w:ascii="Times New Roman" w:hAnsi="Times New Roman" w:cs="Times New Roman"/>
                      <w:sz w:val="28"/>
                      <w:szCs w:val="28"/>
                      <w:lang w:val="fr-FR"/>
                    </w:rPr>
                    <w:t xml:space="preserve"> =  1  suy ra  y</w:t>
                  </w:r>
                  <w:r w:rsidRPr="00647685">
                    <w:rPr>
                      <w:rFonts w:ascii="Times New Roman" w:hAnsi="Times New Roman" w:cs="Times New Roman"/>
                      <w:sz w:val="28"/>
                      <w:szCs w:val="28"/>
                      <w:vertAlign w:val="subscript"/>
                      <w:lang w:val="fr-FR"/>
                    </w:rPr>
                    <w:t>1</w:t>
                  </w:r>
                  <w:r w:rsidRPr="00647685">
                    <w:rPr>
                      <w:rFonts w:ascii="Times New Roman" w:hAnsi="Times New Roman" w:cs="Times New Roman"/>
                      <w:sz w:val="28"/>
                      <w:szCs w:val="28"/>
                      <w:lang w:val="fr-FR"/>
                    </w:rPr>
                    <w:t xml:space="preserve"> = 1</w:t>
                  </w:r>
                </w:p>
                <w:p w:rsidR="00647685" w:rsidRPr="00647685" w:rsidRDefault="00647685" w:rsidP="003414EF">
                  <w:pPr>
                    <w:rPr>
                      <w:rFonts w:ascii="Times New Roman" w:hAnsi="Times New Roman" w:cs="Times New Roman"/>
                      <w:sz w:val="28"/>
                      <w:szCs w:val="28"/>
                      <w:lang w:val="fr-FR"/>
                    </w:rPr>
                  </w:pPr>
                  <w:r w:rsidRPr="00647685">
                    <w:rPr>
                      <w:rFonts w:ascii="Times New Roman" w:hAnsi="Times New Roman" w:cs="Times New Roman"/>
                      <w:sz w:val="28"/>
                      <w:szCs w:val="28"/>
                      <w:lang w:val="fr-FR"/>
                    </w:rPr>
                    <w:t xml:space="preserve">      x</w:t>
                  </w:r>
                  <w:r w:rsidRPr="00647685">
                    <w:rPr>
                      <w:rFonts w:ascii="Times New Roman" w:hAnsi="Times New Roman" w:cs="Times New Roman"/>
                      <w:sz w:val="28"/>
                      <w:szCs w:val="28"/>
                      <w:vertAlign w:val="subscript"/>
                      <w:lang w:val="fr-FR"/>
                    </w:rPr>
                    <w:t>2</w:t>
                  </w:r>
                  <w:r w:rsidRPr="00647685">
                    <w:rPr>
                      <w:rFonts w:ascii="Times New Roman" w:hAnsi="Times New Roman" w:cs="Times New Roman"/>
                      <w:sz w:val="28"/>
                      <w:szCs w:val="28"/>
                      <w:lang w:val="fr-FR"/>
                    </w:rPr>
                    <w:t xml:space="preserve"> = 2  suy ra   y</w:t>
                  </w:r>
                  <w:r w:rsidRPr="00647685">
                    <w:rPr>
                      <w:rFonts w:ascii="Times New Roman" w:hAnsi="Times New Roman" w:cs="Times New Roman"/>
                      <w:sz w:val="28"/>
                      <w:szCs w:val="28"/>
                      <w:vertAlign w:val="subscript"/>
                      <w:lang w:val="fr-FR"/>
                    </w:rPr>
                    <w:t>2</w:t>
                  </w:r>
                  <w:r w:rsidRPr="00647685">
                    <w:rPr>
                      <w:rFonts w:ascii="Times New Roman" w:hAnsi="Times New Roman" w:cs="Times New Roman"/>
                      <w:sz w:val="28"/>
                      <w:szCs w:val="28"/>
                      <w:lang w:val="fr-FR"/>
                    </w:rPr>
                    <w:t xml:space="preserve"> = 4</w:t>
                  </w:r>
                </w:p>
                <w:p w:rsidR="00647685" w:rsidRPr="00647685" w:rsidRDefault="00647685" w:rsidP="003414EF">
                  <w:pPr>
                    <w:rPr>
                      <w:rFonts w:ascii="Times New Roman" w:hAnsi="Times New Roman" w:cs="Times New Roman"/>
                      <w:sz w:val="28"/>
                      <w:szCs w:val="28"/>
                      <w:lang w:val="fr-FR"/>
                    </w:rPr>
                  </w:pPr>
                  <w:r w:rsidRPr="00647685">
                    <w:rPr>
                      <w:rFonts w:ascii="Times New Roman" w:hAnsi="Times New Roman" w:cs="Times New Roman"/>
                      <w:sz w:val="28"/>
                      <w:szCs w:val="28"/>
                      <w:lang w:val="fr-FR"/>
                    </w:rPr>
                    <w:t xml:space="preserve">Vậy hai đồ thị cắt nhau tại hai điểm phân biệt  A( 1 ;1) và       </w:t>
                  </w:r>
                </w:p>
                <w:p w:rsidR="00647685" w:rsidRPr="00647685" w:rsidRDefault="00647685" w:rsidP="003414EF">
                  <w:pPr>
                    <w:rPr>
                      <w:rFonts w:ascii="Times New Roman" w:hAnsi="Times New Roman" w:cs="Times New Roman"/>
                      <w:sz w:val="28"/>
                      <w:szCs w:val="28"/>
                      <w:lang w:val="fr-FR"/>
                    </w:rPr>
                  </w:pPr>
                  <w:r w:rsidRPr="00647685">
                    <w:rPr>
                      <w:rFonts w:ascii="Times New Roman" w:hAnsi="Times New Roman" w:cs="Times New Roman"/>
                      <w:sz w:val="28"/>
                      <w:szCs w:val="28"/>
                      <w:lang w:val="fr-FR"/>
                    </w:rPr>
                    <w:t xml:space="preserve">                                                                           B(2 ;4)</w:t>
                  </w:r>
                </w:p>
              </w:tc>
              <w:tc>
                <w:tcPr>
                  <w:tcW w:w="1260" w:type="dxa"/>
                </w:tcPr>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val="restart"/>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w:t>
                  </w:r>
                  <w:r w:rsidRPr="00647685">
                    <w:rPr>
                      <w:rFonts w:ascii="Times New Roman" w:hAnsi="Times New Roman" w:cs="Times New Roman"/>
                      <w:b/>
                      <w:sz w:val="28"/>
                      <w:szCs w:val="28"/>
                      <w:lang w:val="pt-BR"/>
                    </w:rPr>
                    <w:t xml:space="preserve">Bài 2 : </w:t>
                  </w:r>
                </w:p>
              </w:tc>
              <w:tc>
                <w:tcPr>
                  <w:tcW w:w="66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Gọi số xe đã điều đến kho hàng lúc đầu là x ( xe , x </w:t>
                  </w:r>
                  <w:r w:rsidRPr="00647685">
                    <w:rPr>
                      <w:rFonts w:ascii="Times New Roman" w:hAnsi="Times New Roman" w:cs="Times New Roman"/>
                      <w:position w:val="-6"/>
                      <w:sz w:val="28"/>
                      <w:szCs w:val="28"/>
                      <w:lang w:val="pt-BR"/>
                    </w:rPr>
                    <w:object w:dxaOrig="440" w:dyaOrig="279">
                      <v:shape id="_x0000_i3221" type="#_x0000_t75" style="width:22pt;height:13.95pt" o:ole="">
                        <v:imagedata r:id="rId4153" o:title=""/>
                      </v:shape>
                      <o:OLEObject Type="Embed" ProgID="Equation.DSMT4" ShapeID="_x0000_i3221" DrawAspect="Content" ObjectID="_1586753809" r:id="rId4154"/>
                    </w:object>
                  </w:r>
                  <w:r w:rsidRPr="00647685">
                    <w:rPr>
                      <w:rFonts w:ascii="Times New Roman" w:hAnsi="Times New Roman" w:cs="Times New Roman"/>
                      <w:sz w:val="28"/>
                      <w:szCs w:val="28"/>
                      <w:lang w:val="pt-BR"/>
                    </w:rPr>
                    <w:t>, x &gt; 1)</w:t>
                  </w: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Nên số xe thực tế chở hàng là x – 1 xe </w:t>
                  </w: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Dự định mỗi xe chở </w:t>
                  </w:r>
                  <w:r w:rsidRPr="00647685">
                    <w:rPr>
                      <w:rFonts w:ascii="Times New Roman" w:hAnsi="Times New Roman" w:cs="Times New Roman"/>
                      <w:position w:val="-24"/>
                      <w:sz w:val="28"/>
                      <w:szCs w:val="28"/>
                      <w:lang w:val="pt-BR"/>
                    </w:rPr>
                    <w:object w:dxaOrig="340" w:dyaOrig="620">
                      <v:shape id="_x0000_i3222" type="#_x0000_t75" style="width:17pt;height:31pt" o:ole="">
                        <v:imagedata r:id="rId4155" o:title=""/>
                      </v:shape>
                      <o:OLEObject Type="Embed" ProgID="Equation.DSMT4" ShapeID="_x0000_i3222" DrawAspect="Content" ObjectID="_1586753810" r:id="rId4156"/>
                    </w:object>
                  </w:r>
                  <w:r w:rsidRPr="00647685">
                    <w:rPr>
                      <w:rFonts w:ascii="Times New Roman" w:hAnsi="Times New Roman" w:cs="Times New Roman"/>
                      <w:sz w:val="28"/>
                      <w:szCs w:val="28"/>
                      <w:lang w:val="pt-BR"/>
                    </w:rPr>
                    <w:t xml:space="preserve"> tấn hàng</w:t>
                  </w: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Thực tế mỗi xe chở </w:t>
                  </w:r>
                  <w:r w:rsidRPr="00647685">
                    <w:rPr>
                      <w:rFonts w:ascii="Times New Roman" w:hAnsi="Times New Roman" w:cs="Times New Roman"/>
                      <w:position w:val="-24"/>
                      <w:sz w:val="28"/>
                      <w:szCs w:val="28"/>
                      <w:lang w:val="pt-BR"/>
                    </w:rPr>
                    <w:object w:dxaOrig="540" w:dyaOrig="620">
                      <v:shape id="_x0000_i3223" type="#_x0000_t75" style="width:27pt;height:31pt" o:ole="">
                        <v:imagedata r:id="rId4157" o:title=""/>
                      </v:shape>
                      <o:OLEObject Type="Embed" ProgID="Equation.DSMT4" ShapeID="_x0000_i3223" DrawAspect="Content" ObjectID="_1586753811" r:id="rId4158"/>
                    </w:object>
                  </w:r>
                  <w:r w:rsidRPr="00647685">
                    <w:rPr>
                      <w:rFonts w:ascii="Times New Roman" w:hAnsi="Times New Roman" w:cs="Times New Roman"/>
                      <w:sz w:val="28"/>
                      <w:szCs w:val="28"/>
                      <w:lang w:val="pt-BR"/>
                    </w:rPr>
                    <w:t>tấn hàng</w:t>
                  </w:r>
                </w:p>
              </w:tc>
              <w:tc>
                <w:tcPr>
                  <w:tcW w:w="1260" w:type="dxa"/>
                </w:tcPr>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ind w:right="-72"/>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b/>
                      <w:sz w:val="28"/>
                      <w:szCs w:val="28"/>
                      <w:lang w:val="pt-BR"/>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Thực tế,mỗi xe phải chở thêm 0,5 tấn so với dự định ban đầu nên :</w:t>
                  </w: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position w:val="-24"/>
                      <w:sz w:val="28"/>
                      <w:szCs w:val="28"/>
                      <w:lang w:val="pt-BR"/>
                    </w:rPr>
                    <w:object w:dxaOrig="540" w:dyaOrig="620">
                      <v:shape id="_x0000_i3224" type="#_x0000_t75" style="width:27pt;height:31pt" o:ole="">
                        <v:imagedata r:id="rId4157" o:title=""/>
                      </v:shape>
                      <o:OLEObject Type="Embed" ProgID="Equation.DSMT4" ShapeID="_x0000_i3224" DrawAspect="Content" ObjectID="_1586753812" r:id="rId4159"/>
                    </w:object>
                  </w:r>
                  <w:r w:rsidRPr="00647685">
                    <w:rPr>
                      <w:rFonts w:ascii="Times New Roman" w:hAnsi="Times New Roman" w:cs="Times New Roman"/>
                      <w:sz w:val="28"/>
                      <w:szCs w:val="28"/>
                      <w:lang w:val="pt-BR"/>
                    </w:rPr>
                    <w:t xml:space="preserve">- </w:t>
                  </w:r>
                  <w:r w:rsidRPr="00647685">
                    <w:rPr>
                      <w:rFonts w:ascii="Times New Roman" w:hAnsi="Times New Roman" w:cs="Times New Roman"/>
                      <w:position w:val="-24"/>
                      <w:sz w:val="28"/>
                      <w:szCs w:val="28"/>
                      <w:lang w:val="pt-BR"/>
                    </w:rPr>
                    <w:object w:dxaOrig="340" w:dyaOrig="620">
                      <v:shape id="_x0000_i3225" type="#_x0000_t75" style="width:17pt;height:31pt" o:ole="">
                        <v:imagedata r:id="rId4155" o:title=""/>
                      </v:shape>
                      <o:OLEObject Type="Embed" ProgID="Equation.DSMT4" ShapeID="_x0000_i3225" DrawAspect="Content" ObjectID="_1586753813" r:id="rId4160"/>
                    </w:object>
                  </w:r>
                  <w:r w:rsidRPr="00647685">
                    <w:rPr>
                      <w:rFonts w:ascii="Times New Roman" w:hAnsi="Times New Roman" w:cs="Times New Roman"/>
                      <w:sz w:val="28"/>
                      <w:szCs w:val="28"/>
                      <w:lang w:val="pt-BR"/>
                    </w:rPr>
                    <w:t xml:space="preserve"> = 0,5</w:t>
                  </w:r>
                </w:p>
              </w:tc>
              <w:tc>
                <w:tcPr>
                  <w:tcW w:w="1260" w:type="dxa"/>
                </w:tcPr>
                <w:p w:rsidR="00647685" w:rsidRPr="00647685" w:rsidRDefault="00647685" w:rsidP="003414EF">
                  <w:pPr>
                    <w:rPr>
                      <w:rFonts w:ascii="Times New Roman" w:hAnsi="Times New Roman" w:cs="Times New Roman"/>
                      <w:b/>
                      <w:sz w:val="28"/>
                      <w:szCs w:val="28"/>
                      <w:lang w:val="pt-BR"/>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Suy ra : x</w:t>
                  </w:r>
                  <w:r w:rsidRPr="00647685">
                    <w:rPr>
                      <w:rFonts w:ascii="Times New Roman" w:hAnsi="Times New Roman" w:cs="Times New Roman"/>
                      <w:sz w:val="28"/>
                      <w:szCs w:val="28"/>
                      <w:vertAlign w:val="superscript"/>
                    </w:rPr>
                    <w:t>2</w:t>
                  </w:r>
                  <w:r w:rsidRPr="00647685">
                    <w:rPr>
                      <w:rFonts w:ascii="Times New Roman" w:hAnsi="Times New Roman" w:cs="Times New Roman"/>
                      <w:sz w:val="28"/>
                      <w:szCs w:val="28"/>
                    </w:rPr>
                    <w:t xml:space="preserve"> – x – 42 = 0 </w:t>
                  </w:r>
                  <w:r w:rsidRPr="00647685">
                    <w:rPr>
                      <w:rFonts w:ascii="Times New Roman" w:hAnsi="Times New Roman" w:cs="Times New Roman"/>
                      <w:sz w:val="28"/>
                      <w:szCs w:val="28"/>
                      <w:lang w:val="pt-BR"/>
                    </w:rPr>
                    <w:sym w:font="Wingdings" w:char="F0F3"/>
                  </w:r>
                  <w:r w:rsidRPr="00647685">
                    <w:rPr>
                      <w:rFonts w:ascii="Times New Roman" w:hAnsi="Times New Roman" w:cs="Times New Roman"/>
                      <w:sz w:val="28"/>
                      <w:szCs w:val="28"/>
                    </w:rPr>
                    <w:t xml:space="preserve"> x</w:t>
                  </w:r>
                  <w:r w:rsidRPr="00647685">
                    <w:rPr>
                      <w:rFonts w:ascii="Times New Roman" w:hAnsi="Times New Roman" w:cs="Times New Roman"/>
                      <w:sz w:val="28"/>
                      <w:szCs w:val="28"/>
                      <w:vertAlign w:val="subscript"/>
                    </w:rPr>
                    <w:t>1</w:t>
                  </w:r>
                  <w:r w:rsidRPr="00647685">
                    <w:rPr>
                      <w:rFonts w:ascii="Times New Roman" w:hAnsi="Times New Roman" w:cs="Times New Roman"/>
                      <w:sz w:val="28"/>
                      <w:szCs w:val="28"/>
                    </w:rPr>
                    <w:t xml:space="preserve"> = 7 ( thoả mãn x </w:t>
                  </w:r>
                  <w:r w:rsidRPr="00647685">
                    <w:rPr>
                      <w:rFonts w:ascii="Times New Roman" w:hAnsi="Times New Roman" w:cs="Times New Roman"/>
                      <w:position w:val="-6"/>
                      <w:sz w:val="28"/>
                      <w:szCs w:val="28"/>
                      <w:lang w:val="pt-BR"/>
                    </w:rPr>
                    <w:object w:dxaOrig="440" w:dyaOrig="279">
                      <v:shape id="_x0000_i3226" type="#_x0000_t75" style="width:22pt;height:13.95pt" o:ole="">
                        <v:imagedata r:id="rId4153" o:title=""/>
                      </v:shape>
                      <o:OLEObject Type="Embed" ProgID="Equation.DSMT4" ShapeID="_x0000_i3226" DrawAspect="Content" ObjectID="_1586753814" r:id="rId4161"/>
                    </w:object>
                  </w:r>
                  <w:r w:rsidRPr="00647685">
                    <w:rPr>
                      <w:rFonts w:ascii="Times New Roman" w:hAnsi="Times New Roman" w:cs="Times New Roman"/>
                      <w:sz w:val="28"/>
                      <w:szCs w:val="28"/>
                    </w:rPr>
                    <w:t>, x &gt; 1)</w:t>
                  </w: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rPr>
                    <w:t xml:space="preserve">                                             x</w:t>
                  </w:r>
                  <w:r w:rsidRPr="00647685">
                    <w:rPr>
                      <w:rFonts w:ascii="Times New Roman" w:hAnsi="Times New Roman" w:cs="Times New Roman"/>
                      <w:sz w:val="28"/>
                      <w:szCs w:val="28"/>
                      <w:vertAlign w:val="subscript"/>
                    </w:rPr>
                    <w:t>2</w:t>
                  </w:r>
                  <w:r w:rsidRPr="00647685">
                    <w:rPr>
                      <w:rFonts w:ascii="Times New Roman" w:hAnsi="Times New Roman" w:cs="Times New Roman"/>
                      <w:sz w:val="28"/>
                      <w:szCs w:val="28"/>
                    </w:rPr>
                    <w:t xml:space="preserve"> = - 6 ( loại )</w:t>
                  </w:r>
                </w:p>
              </w:tc>
              <w:tc>
                <w:tcPr>
                  <w:tcW w:w="1260" w:type="dxa"/>
                </w:tcPr>
                <w:p w:rsidR="00647685" w:rsidRPr="00647685" w:rsidRDefault="00647685" w:rsidP="003414EF">
                  <w:pPr>
                    <w:rPr>
                      <w:rFonts w:ascii="Times New Roman" w:hAnsi="Times New Roman" w:cs="Times New Roman"/>
                      <w:b/>
                      <w:sz w:val="28"/>
                      <w:szCs w:val="28"/>
                      <w:lang w:val="pt-BR"/>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Vậy lúc đầu công ty đã điều đến kho hàng  7 xe</w:t>
                  </w:r>
                </w:p>
                <w:p w:rsidR="00647685" w:rsidRPr="00647685" w:rsidRDefault="00647685" w:rsidP="003414EF">
                  <w:pPr>
                    <w:rPr>
                      <w:rFonts w:ascii="Times New Roman" w:hAnsi="Times New Roman" w:cs="Times New Roman"/>
                      <w:sz w:val="28"/>
                      <w:szCs w:val="28"/>
                      <w:lang w:val="pt-BR"/>
                    </w:rPr>
                  </w:pPr>
                </w:p>
              </w:tc>
              <w:tc>
                <w:tcPr>
                  <w:tcW w:w="1260" w:type="dxa"/>
                </w:tcPr>
                <w:p w:rsidR="00647685" w:rsidRPr="00647685" w:rsidRDefault="00647685" w:rsidP="003414EF">
                  <w:pPr>
                    <w:rPr>
                      <w:rFonts w:ascii="Times New Roman" w:hAnsi="Times New Roman" w:cs="Times New Roman"/>
                      <w:b/>
                      <w:sz w:val="28"/>
                      <w:szCs w:val="28"/>
                      <w:lang w:val="pt-BR"/>
                    </w:rPr>
                  </w:pPr>
                  <w:r w:rsidRPr="00647685">
                    <w:rPr>
                      <w:rFonts w:ascii="Times New Roman" w:hAnsi="Times New Roman" w:cs="Times New Roman"/>
                      <w:sz w:val="28"/>
                      <w:szCs w:val="28"/>
                    </w:rPr>
                    <w:t>0,25 điểm</w:t>
                  </w:r>
                </w:p>
              </w:tc>
            </w:tr>
            <w:tr w:rsidR="00647685" w:rsidRPr="00647685" w:rsidTr="003414EF">
              <w:trPr>
                <w:jc w:val="center"/>
              </w:trPr>
              <w:tc>
                <w:tcPr>
                  <w:tcW w:w="1368" w:type="dxa"/>
                </w:tcPr>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Bài 3</w:t>
                  </w:r>
                </w:p>
              </w:tc>
              <w:tc>
                <w:tcPr>
                  <w:tcW w:w="7920" w:type="dxa"/>
                  <w:gridSpan w:val="2"/>
                </w:tcPr>
                <w:p w:rsidR="00647685" w:rsidRPr="00647685" w:rsidRDefault="00647685" w:rsidP="003414EF">
                  <w:pPr>
                    <w:ind w:left="-140"/>
                    <w:rPr>
                      <w:rFonts w:ascii="Times New Roman" w:hAnsi="Times New Roman" w:cs="Times New Roman"/>
                      <w:sz w:val="28"/>
                      <w:szCs w:val="28"/>
                    </w:rPr>
                  </w:pPr>
                  <w:r w:rsidRPr="00647685">
                    <w:rPr>
                      <w:rFonts w:ascii="Times New Roman" w:hAnsi="Times New Roman" w:cs="Times New Roman"/>
                      <w:sz w:val="28"/>
                      <w:szCs w:val="28"/>
                    </w:rPr>
                    <w:t xml:space="preserve">Cho hệ phương trình    </w:t>
                  </w:r>
                </w:p>
                <w:p w:rsidR="00647685" w:rsidRPr="00647685" w:rsidRDefault="00647685" w:rsidP="003414EF">
                  <w:pPr>
                    <w:jc w:val="center"/>
                    <w:rPr>
                      <w:rFonts w:ascii="Times New Roman" w:hAnsi="Times New Roman" w:cs="Times New Roman"/>
                      <w:sz w:val="28"/>
                      <w:szCs w:val="28"/>
                    </w:rPr>
                  </w:pPr>
                  <w:r w:rsidRPr="00647685">
                    <w:rPr>
                      <w:rFonts w:ascii="Times New Roman" w:hAnsi="Times New Roman" w:cs="Times New Roman"/>
                      <w:position w:val="-30"/>
                      <w:sz w:val="28"/>
                      <w:szCs w:val="28"/>
                    </w:rPr>
                    <w:object w:dxaOrig="2260" w:dyaOrig="720">
                      <v:shape id="_x0000_i3227" type="#_x0000_t75" style="width:113pt;height:36pt" o:ole="">
                        <v:imagedata r:id="rId4137" o:title=""/>
                      </v:shape>
                      <o:OLEObject Type="Embed" ProgID="Equation.DSMT4" ShapeID="_x0000_i3227" DrawAspect="Content" ObjectID="_1586753815" r:id="rId4162"/>
                    </w:object>
                  </w:r>
                </w:p>
              </w:tc>
            </w:tr>
            <w:tr w:rsidR="00647685" w:rsidRPr="00647685" w:rsidTr="003414EF">
              <w:trPr>
                <w:jc w:val="center"/>
              </w:trPr>
              <w:tc>
                <w:tcPr>
                  <w:tcW w:w="1368" w:type="dxa"/>
                  <w:vMerge w:val="restart"/>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a/ </w:t>
                  </w:r>
                </w:p>
              </w:tc>
              <w:tc>
                <w:tcPr>
                  <w:tcW w:w="66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Khi m = 2 , ta có </w:t>
                  </w:r>
                  <w:r w:rsidRPr="00647685">
                    <w:rPr>
                      <w:rFonts w:ascii="Times New Roman" w:hAnsi="Times New Roman" w:cs="Times New Roman"/>
                      <w:position w:val="-30"/>
                      <w:sz w:val="28"/>
                      <w:szCs w:val="28"/>
                    </w:rPr>
                    <w:object w:dxaOrig="1160" w:dyaOrig="720">
                      <v:shape id="_x0000_i3228" type="#_x0000_t75" style="width:58pt;height:36pt" o:ole="">
                        <v:imagedata r:id="rId4163" o:title=""/>
                      </v:shape>
                      <o:OLEObject Type="Embed" ProgID="Equation.DSMT4" ShapeID="_x0000_i3228" DrawAspect="Content" ObjectID="_1586753816" r:id="rId4164"/>
                    </w:object>
                  </w:r>
                </w:p>
              </w:tc>
              <w:tc>
                <w:tcPr>
                  <w:tcW w:w="1260" w:type="dxa"/>
                </w:tcPr>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                       </w:t>
                  </w:r>
                  <w:r w:rsidRPr="00647685">
                    <w:rPr>
                      <w:rFonts w:ascii="Times New Roman" w:hAnsi="Times New Roman" w:cs="Times New Roman"/>
                      <w:position w:val="-30"/>
                      <w:sz w:val="28"/>
                      <w:szCs w:val="28"/>
                      <w:lang w:val="pt-BR"/>
                    </w:rPr>
                    <w:object w:dxaOrig="1120" w:dyaOrig="720">
                      <v:shape id="_x0000_i3229" type="#_x0000_t75" style="width:56pt;height:36pt" o:ole="">
                        <v:imagedata r:id="rId4165" o:title=""/>
                      </v:shape>
                      <o:OLEObject Type="Embed" ProgID="Equation.DSMT4" ShapeID="_x0000_i3229" DrawAspect="Content" ObjectID="_1586753817" r:id="rId4166"/>
                    </w:object>
                  </w:r>
                </w:p>
              </w:tc>
              <w:tc>
                <w:tcPr>
                  <w:tcW w:w="1260" w:type="dxa"/>
                </w:tcPr>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Vậy khi m = 2 thì hệ phương trình có nghiệm duy nhất (3;-1)</w:t>
                  </w:r>
                </w:p>
              </w:tc>
              <w:tc>
                <w:tcPr>
                  <w:tcW w:w="1260" w:type="dxa"/>
                </w:tcPr>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0,25 điểm</w:t>
                  </w:r>
                </w:p>
              </w:tc>
            </w:tr>
            <w:tr w:rsidR="00647685" w:rsidRPr="00647685" w:rsidTr="003414EF">
              <w:trPr>
                <w:trHeight w:val="2505"/>
                <w:jc w:val="center"/>
              </w:trPr>
              <w:tc>
                <w:tcPr>
                  <w:tcW w:w="1368" w:type="dxa"/>
                  <w:vMerge w:val="restart"/>
                  <w:tcBorders>
                    <w:bottom w:val="single" w:sz="4" w:space="0" w:color="auto"/>
                  </w:tcBorders>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b/ </w:t>
                  </w:r>
                </w:p>
              </w:tc>
              <w:tc>
                <w:tcPr>
                  <w:tcW w:w="6660" w:type="dxa"/>
                  <w:tcBorders>
                    <w:bottom w:val="single" w:sz="4" w:space="0" w:color="auto"/>
                  </w:tcBorders>
                </w:tcPr>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position w:val="-30"/>
                      <w:sz w:val="28"/>
                      <w:szCs w:val="28"/>
                    </w:rPr>
                    <w:object w:dxaOrig="4540" w:dyaOrig="720">
                      <v:shape id="_x0000_i3230" type="#_x0000_t75" style="width:227pt;height:36pt" o:ole="">
                        <v:imagedata r:id="rId4167" o:title=""/>
                      </v:shape>
                      <o:OLEObject Type="Embed" ProgID="Equation.DSMT4" ShapeID="_x0000_i3230" DrawAspect="Content" ObjectID="_1586753818" r:id="rId4168"/>
                    </w:object>
                  </w:r>
                  <w:r w:rsidRPr="00647685">
                    <w:rPr>
                      <w:rFonts w:ascii="Times New Roman" w:hAnsi="Times New Roman" w:cs="Times New Roman"/>
                      <w:sz w:val="28"/>
                      <w:szCs w:val="28"/>
                    </w:rPr>
                    <w:t xml:space="preserve"> </w:t>
                  </w:r>
                </w:p>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Từ phương trình (2) có y = 2x – m – 5 . Thế vào phương trình (1) ta được : (m – 1)x – 2mx + m</w:t>
                  </w:r>
                  <w:r w:rsidRPr="00647685">
                    <w:rPr>
                      <w:rFonts w:ascii="Times New Roman" w:hAnsi="Times New Roman" w:cs="Times New Roman"/>
                      <w:sz w:val="28"/>
                      <w:szCs w:val="28"/>
                      <w:vertAlign w:val="superscript"/>
                    </w:rPr>
                    <w:t>2</w:t>
                  </w:r>
                  <w:r w:rsidRPr="00647685">
                    <w:rPr>
                      <w:rFonts w:ascii="Times New Roman" w:hAnsi="Times New Roman" w:cs="Times New Roman"/>
                      <w:sz w:val="28"/>
                      <w:szCs w:val="28"/>
                    </w:rPr>
                    <w:t xml:space="preserve"> + 5m – 3m+1 = 0</w:t>
                  </w:r>
                </w:p>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 xml:space="preserve">                 </w:t>
                  </w:r>
                  <w:r w:rsidRPr="00647685">
                    <w:rPr>
                      <w:rFonts w:ascii="Times New Roman" w:hAnsi="Times New Roman" w:cs="Times New Roman"/>
                      <w:sz w:val="28"/>
                      <w:szCs w:val="28"/>
                    </w:rPr>
                    <w:sym w:font="Wingdings" w:char="F0F3"/>
                  </w:r>
                  <w:r w:rsidRPr="00647685">
                    <w:rPr>
                      <w:rFonts w:ascii="Times New Roman" w:hAnsi="Times New Roman" w:cs="Times New Roman"/>
                      <w:sz w:val="28"/>
                      <w:szCs w:val="28"/>
                    </w:rPr>
                    <w:t xml:space="preserve"> ( m+1).x = (m+1)</w:t>
                  </w:r>
                  <w:r w:rsidRPr="00647685">
                    <w:rPr>
                      <w:rFonts w:ascii="Times New Roman" w:hAnsi="Times New Roman" w:cs="Times New Roman"/>
                      <w:sz w:val="28"/>
                      <w:szCs w:val="28"/>
                      <w:vertAlign w:val="superscript"/>
                    </w:rPr>
                    <w:t>2</w:t>
                  </w:r>
                  <w:r w:rsidRPr="00647685">
                    <w:rPr>
                      <w:rFonts w:ascii="Times New Roman" w:hAnsi="Times New Roman" w:cs="Times New Roman"/>
                      <w:sz w:val="28"/>
                      <w:szCs w:val="28"/>
                    </w:rPr>
                    <w:t xml:space="preserve">            (3)</w:t>
                  </w:r>
                </w:p>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 xml:space="preserve">                 </w:t>
                  </w:r>
                  <w:r w:rsidRPr="00647685">
                    <w:rPr>
                      <w:rFonts w:ascii="Times New Roman" w:hAnsi="Times New Roman" w:cs="Times New Roman"/>
                      <w:sz w:val="28"/>
                      <w:szCs w:val="28"/>
                    </w:rPr>
                    <w:sym w:font="Wingdings" w:char="F0F3"/>
                  </w:r>
                  <w:r w:rsidRPr="00647685">
                    <w:rPr>
                      <w:rFonts w:ascii="Times New Roman" w:hAnsi="Times New Roman" w:cs="Times New Roman"/>
                      <w:sz w:val="28"/>
                      <w:szCs w:val="28"/>
                    </w:rPr>
                    <w:t xml:space="preserve">   x = m + 1      .Điều kiện m</w:t>
                  </w:r>
                  <w:r w:rsidRPr="00647685">
                    <w:rPr>
                      <w:rFonts w:ascii="Times New Roman" w:hAnsi="Times New Roman" w:cs="Times New Roman"/>
                      <w:position w:val="-4"/>
                      <w:sz w:val="28"/>
                      <w:szCs w:val="28"/>
                    </w:rPr>
                    <w:object w:dxaOrig="499" w:dyaOrig="260">
                      <v:shape id="_x0000_i3231" type="#_x0000_t75" style="width:24.95pt;height:13pt" o:ole="">
                        <v:imagedata r:id="rId4169" o:title=""/>
                      </v:shape>
                      <o:OLEObject Type="Embed" ProgID="Equation.DSMT4" ShapeID="_x0000_i3231" DrawAspect="Content" ObjectID="_1586753819" r:id="rId4170"/>
                    </w:object>
                  </w:r>
                </w:p>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Suy ra             y = m - 3</w:t>
                  </w:r>
                </w:p>
              </w:tc>
              <w:tc>
                <w:tcPr>
                  <w:tcW w:w="1260" w:type="dxa"/>
                  <w:tcBorders>
                    <w:bottom w:val="single" w:sz="4" w:space="0" w:color="auto"/>
                  </w:tcBorders>
                </w:tcPr>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0,25 điểm</w:t>
                  </w:r>
                </w:p>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414EF">
                  <w:pPr>
                    <w:rPr>
                      <w:rFonts w:ascii="Times New Roman" w:hAnsi="Times New Roman" w:cs="Times New Roman"/>
                      <w:sz w:val="28"/>
                      <w:szCs w:val="28"/>
                      <w:lang w:val="fr-FR"/>
                    </w:rPr>
                  </w:pPr>
                  <w:r w:rsidRPr="00647685">
                    <w:rPr>
                      <w:rFonts w:ascii="Times New Roman" w:hAnsi="Times New Roman" w:cs="Times New Roman"/>
                      <w:sz w:val="28"/>
                      <w:szCs w:val="28"/>
                      <w:lang w:val="fr-FR"/>
                    </w:rPr>
                    <w:t>Mà x</w:t>
                  </w:r>
                  <w:r w:rsidRPr="00647685">
                    <w:rPr>
                      <w:rFonts w:ascii="Times New Roman" w:hAnsi="Times New Roman" w:cs="Times New Roman"/>
                      <w:sz w:val="28"/>
                      <w:szCs w:val="28"/>
                      <w:vertAlign w:val="superscript"/>
                      <w:lang w:val="fr-FR"/>
                    </w:rPr>
                    <w:t>2</w:t>
                  </w:r>
                  <w:r w:rsidRPr="00647685">
                    <w:rPr>
                      <w:rFonts w:ascii="Times New Roman" w:hAnsi="Times New Roman" w:cs="Times New Roman"/>
                      <w:sz w:val="28"/>
                      <w:szCs w:val="28"/>
                      <w:lang w:val="fr-FR"/>
                    </w:rPr>
                    <w:t>- y</w:t>
                  </w:r>
                  <w:r w:rsidRPr="00647685">
                    <w:rPr>
                      <w:rFonts w:ascii="Times New Roman" w:hAnsi="Times New Roman" w:cs="Times New Roman"/>
                      <w:sz w:val="28"/>
                      <w:szCs w:val="28"/>
                      <w:vertAlign w:val="superscript"/>
                      <w:lang w:val="fr-FR"/>
                    </w:rPr>
                    <w:t xml:space="preserve">2 </w:t>
                  </w:r>
                  <w:r w:rsidRPr="00647685">
                    <w:rPr>
                      <w:rFonts w:ascii="Times New Roman" w:hAnsi="Times New Roman" w:cs="Times New Roman"/>
                      <w:sz w:val="28"/>
                      <w:szCs w:val="28"/>
                      <w:lang w:val="fr-FR"/>
                    </w:rPr>
                    <w:t>&lt; 4. nên (m + 1)</w:t>
                  </w:r>
                  <w:r w:rsidRPr="00647685">
                    <w:rPr>
                      <w:rFonts w:ascii="Times New Roman" w:hAnsi="Times New Roman" w:cs="Times New Roman"/>
                      <w:sz w:val="28"/>
                      <w:szCs w:val="28"/>
                      <w:vertAlign w:val="superscript"/>
                      <w:lang w:val="fr-FR"/>
                    </w:rPr>
                    <w:t>2</w:t>
                  </w:r>
                  <w:r w:rsidRPr="00647685">
                    <w:rPr>
                      <w:rFonts w:ascii="Times New Roman" w:hAnsi="Times New Roman" w:cs="Times New Roman"/>
                      <w:sz w:val="28"/>
                      <w:szCs w:val="28"/>
                      <w:lang w:val="fr-FR"/>
                    </w:rPr>
                    <w:t xml:space="preserve"> -  (m – 3)</w:t>
                  </w:r>
                  <w:r w:rsidRPr="00647685">
                    <w:rPr>
                      <w:rFonts w:ascii="Times New Roman" w:hAnsi="Times New Roman" w:cs="Times New Roman"/>
                      <w:sz w:val="28"/>
                      <w:szCs w:val="28"/>
                      <w:vertAlign w:val="superscript"/>
                      <w:lang w:val="fr-FR"/>
                    </w:rPr>
                    <w:t>2</w:t>
                  </w:r>
                  <w:r w:rsidRPr="00647685">
                    <w:rPr>
                      <w:rFonts w:ascii="Times New Roman" w:hAnsi="Times New Roman" w:cs="Times New Roman"/>
                      <w:sz w:val="28"/>
                      <w:szCs w:val="28"/>
                      <w:lang w:val="fr-FR"/>
                    </w:rPr>
                    <w:t xml:space="preserve">&lt; 4 </w:t>
                  </w:r>
                  <w:r w:rsidRPr="00647685">
                    <w:rPr>
                      <w:rFonts w:ascii="Times New Roman" w:hAnsi="Times New Roman" w:cs="Times New Roman"/>
                      <w:sz w:val="28"/>
                      <w:szCs w:val="28"/>
                      <w:lang w:val="pt-BR"/>
                    </w:rPr>
                    <w:sym w:font="Wingdings" w:char="F0F3"/>
                  </w:r>
                  <w:r w:rsidRPr="00647685">
                    <w:rPr>
                      <w:rFonts w:ascii="Times New Roman" w:hAnsi="Times New Roman" w:cs="Times New Roman"/>
                      <w:sz w:val="28"/>
                      <w:szCs w:val="28"/>
                      <w:lang w:val="fr-FR"/>
                    </w:rPr>
                    <w:t xml:space="preserve">  m &lt; </w:t>
                  </w:r>
                  <w:r w:rsidRPr="00647685">
                    <w:rPr>
                      <w:rFonts w:ascii="Times New Roman" w:hAnsi="Times New Roman" w:cs="Times New Roman"/>
                      <w:position w:val="-24"/>
                      <w:sz w:val="28"/>
                      <w:szCs w:val="28"/>
                      <w:lang w:val="pt-BR"/>
                    </w:rPr>
                    <w:object w:dxaOrig="240" w:dyaOrig="620">
                      <v:shape id="_x0000_i3232" type="#_x0000_t75" style="width:12pt;height:31pt" o:ole="">
                        <v:imagedata r:id="rId4171" o:title=""/>
                      </v:shape>
                      <o:OLEObject Type="Embed" ProgID="Equation.DSMT4" ShapeID="_x0000_i3232" DrawAspect="Content" ObjectID="_1586753820" r:id="rId4172"/>
                    </w:object>
                  </w:r>
                </w:p>
              </w:tc>
              <w:tc>
                <w:tcPr>
                  <w:tcW w:w="12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0,25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329F8">
                  <w:pPr>
                    <w:numPr>
                      <w:ilvl w:val="0"/>
                      <w:numId w:val="81"/>
                    </w:numPr>
                    <w:tabs>
                      <w:tab w:val="left" w:pos="180"/>
                      <w:tab w:val="left" w:pos="397"/>
                    </w:tabs>
                    <w:ind w:left="-140"/>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Vậy với </w:t>
                  </w:r>
                  <w:r w:rsidRPr="00647685">
                    <w:rPr>
                      <w:rFonts w:ascii="Times New Roman" w:hAnsi="Times New Roman" w:cs="Times New Roman"/>
                      <w:position w:val="-44"/>
                      <w:sz w:val="28"/>
                      <w:szCs w:val="28"/>
                      <w:lang w:val="pt-BR"/>
                    </w:rPr>
                    <w:object w:dxaOrig="859" w:dyaOrig="999">
                      <v:shape id="_x0000_i3233" type="#_x0000_t75" style="width:42.95pt;height:49.95pt" o:ole="">
                        <v:imagedata r:id="rId4173" o:title=""/>
                      </v:shape>
                      <o:OLEObject Type="Embed" ProgID="Equation.DSMT4" ShapeID="_x0000_i3233" DrawAspect="Content" ObjectID="_1586753821" r:id="rId4174"/>
                    </w:object>
                  </w:r>
                  <w:r w:rsidRPr="00647685">
                    <w:rPr>
                      <w:rFonts w:ascii="Times New Roman" w:hAnsi="Times New Roman" w:cs="Times New Roman"/>
                      <w:sz w:val="28"/>
                      <w:szCs w:val="28"/>
                      <w:lang w:val="pt-BR"/>
                    </w:rPr>
                    <w:t xml:space="preserve"> thì hệ phương trình có nghiệm duy nhất </w:t>
                  </w:r>
                </w:p>
                <w:p w:rsidR="00647685" w:rsidRPr="00647685" w:rsidRDefault="00647685" w:rsidP="003329F8">
                  <w:pPr>
                    <w:numPr>
                      <w:ilvl w:val="0"/>
                      <w:numId w:val="81"/>
                    </w:numPr>
                    <w:tabs>
                      <w:tab w:val="left" w:pos="180"/>
                      <w:tab w:val="left" w:pos="397"/>
                    </w:tabs>
                    <w:ind w:left="-140"/>
                    <w:rPr>
                      <w:rFonts w:ascii="Times New Roman" w:hAnsi="Times New Roman" w:cs="Times New Roman"/>
                      <w:sz w:val="28"/>
                      <w:szCs w:val="28"/>
                      <w:lang w:val="fr-FR"/>
                    </w:rPr>
                  </w:pPr>
                  <w:r w:rsidRPr="00647685">
                    <w:rPr>
                      <w:rFonts w:ascii="Times New Roman" w:hAnsi="Times New Roman" w:cs="Times New Roman"/>
                      <w:sz w:val="28"/>
                      <w:szCs w:val="28"/>
                      <w:lang w:val="pt-BR"/>
                    </w:rPr>
                    <w:t xml:space="preserve">                                                   </w:t>
                  </w:r>
                  <w:r w:rsidRPr="00647685">
                    <w:rPr>
                      <w:rFonts w:ascii="Times New Roman" w:hAnsi="Times New Roman" w:cs="Times New Roman"/>
                      <w:sz w:val="28"/>
                      <w:szCs w:val="28"/>
                      <w:lang w:val="fr-FR"/>
                    </w:rPr>
                    <w:t>(</w:t>
                  </w:r>
                  <w:r w:rsidRPr="00647685">
                    <w:rPr>
                      <w:rFonts w:ascii="Times New Roman" w:hAnsi="Times New Roman" w:cs="Times New Roman"/>
                      <w:i/>
                      <w:sz w:val="28"/>
                      <w:szCs w:val="28"/>
                      <w:lang w:val="fr-FR"/>
                    </w:rPr>
                    <w:t>x;y)</w:t>
                  </w:r>
                  <w:r w:rsidRPr="00647685">
                    <w:rPr>
                      <w:rFonts w:ascii="Times New Roman" w:hAnsi="Times New Roman" w:cs="Times New Roman"/>
                      <w:sz w:val="28"/>
                      <w:szCs w:val="28"/>
                      <w:lang w:val="fr-FR"/>
                    </w:rPr>
                    <w:t xml:space="preserve"> sao cho x</w:t>
                  </w:r>
                  <w:r w:rsidRPr="00647685">
                    <w:rPr>
                      <w:rFonts w:ascii="Times New Roman" w:hAnsi="Times New Roman" w:cs="Times New Roman"/>
                      <w:sz w:val="28"/>
                      <w:szCs w:val="28"/>
                      <w:vertAlign w:val="superscript"/>
                      <w:lang w:val="fr-FR"/>
                    </w:rPr>
                    <w:t>2</w:t>
                  </w:r>
                  <w:r w:rsidRPr="00647685">
                    <w:rPr>
                      <w:rFonts w:ascii="Times New Roman" w:hAnsi="Times New Roman" w:cs="Times New Roman"/>
                      <w:sz w:val="28"/>
                      <w:szCs w:val="28"/>
                      <w:lang w:val="fr-FR"/>
                    </w:rPr>
                    <w:t>- y</w:t>
                  </w:r>
                  <w:r w:rsidRPr="00647685">
                    <w:rPr>
                      <w:rFonts w:ascii="Times New Roman" w:hAnsi="Times New Roman" w:cs="Times New Roman"/>
                      <w:sz w:val="28"/>
                      <w:szCs w:val="28"/>
                      <w:vertAlign w:val="superscript"/>
                      <w:lang w:val="fr-FR"/>
                    </w:rPr>
                    <w:t xml:space="preserve">2 </w:t>
                  </w:r>
                  <w:r w:rsidRPr="00647685">
                    <w:rPr>
                      <w:rFonts w:ascii="Times New Roman" w:hAnsi="Times New Roman" w:cs="Times New Roman"/>
                      <w:sz w:val="28"/>
                      <w:szCs w:val="28"/>
                      <w:lang w:val="fr-FR"/>
                    </w:rPr>
                    <w:t>&lt; 4.</w:t>
                  </w:r>
                </w:p>
                <w:p w:rsidR="00647685" w:rsidRPr="00647685" w:rsidRDefault="00647685" w:rsidP="003414EF">
                  <w:pPr>
                    <w:rPr>
                      <w:rFonts w:ascii="Times New Roman" w:hAnsi="Times New Roman" w:cs="Times New Roman"/>
                      <w:sz w:val="28"/>
                      <w:szCs w:val="28"/>
                      <w:lang w:val="fr-FR"/>
                    </w:rPr>
                  </w:pPr>
                </w:p>
              </w:tc>
              <w:tc>
                <w:tcPr>
                  <w:tcW w:w="1260" w:type="dxa"/>
                </w:tcPr>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0,25 điểm</w:t>
                  </w:r>
                </w:p>
              </w:tc>
            </w:tr>
            <w:tr w:rsidR="00647685" w:rsidRPr="00647685" w:rsidTr="003414EF">
              <w:trPr>
                <w:jc w:val="center"/>
              </w:trPr>
              <w:tc>
                <w:tcPr>
                  <w:tcW w:w="1368"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b/>
                      <w:sz w:val="28"/>
                      <w:szCs w:val="28"/>
                      <w:u w:val="single"/>
                    </w:rPr>
                    <w:t>Bài 4</w:t>
                  </w:r>
                </w:p>
              </w:tc>
              <w:tc>
                <w:tcPr>
                  <w:tcW w:w="7920" w:type="dxa"/>
                  <w:gridSpan w:val="2"/>
                </w:tcPr>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noProof/>
                      <w:sz w:val="28"/>
                      <w:szCs w:val="28"/>
                      <w:lang w:val="en-US"/>
                    </w:rPr>
                    <mc:AlternateContent>
                      <mc:Choice Requires="wpg">
                        <w:drawing>
                          <wp:anchor distT="0" distB="0" distL="114300" distR="114300" simplePos="0" relativeHeight="251756544" behindDoc="0" locked="0" layoutInCell="1" allowOverlap="1" wp14:anchorId="5C5B93A8" wp14:editId="403C8147">
                            <wp:simplePos x="0" y="0"/>
                            <wp:positionH relativeFrom="column">
                              <wp:posOffset>-45720</wp:posOffset>
                            </wp:positionH>
                            <wp:positionV relativeFrom="paragraph">
                              <wp:posOffset>90805</wp:posOffset>
                            </wp:positionV>
                            <wp:extent cx="4686300" cy="3086100"/>
                            <wp:effectExtent l="9525" t="10795" r="0" b="8255"/>
                            <wp:wrapNone/>
                            <wp:docPr id="1467" name="Group 14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3086100"/>
                                      <a:chOff x="3240" y="8100"/>
                                      <a:chExt cx="7380" cy="4860"/>
                                    </a:xfrm>
                                  </wpg:grpSpPr>
                                  <wpg:grpSp>
                                    <wpg:cNvPr id="1468" name="Group 209"/>
                                    <wpg:cNvGrpSpPr>
                                      <a:grpSpLocks/>
                                    </wpg:cNvGrpSpPr>
                                    <wpg:grpSpPr bwMode="auto">
                                      <a:xfrm>
                                        <a:off x="3240" y="8100"/>
                                        <a:ext cx="7380" cy="4860"/>
                                        <a:chOff x="2700" y="1800"/>
                                        <a:chExt cx="7717" cy="4860"/>
                                      </a:xfrm>
                                    </wpg:grpSpPr>
                                    <wpg:grpSp>
                                      <wpg:cNvPr id="1469" name="Group 210"/>
                                      <wpg:cNvGrpSpPr>
                                        <a:grpSpLocks/>
                                      </wpg:cNvGrpSpPr>
                                      <wpg:grpSpPr bwMode="auto">
                                        <a:xfrm>
                                          <a:off x="2700" y="1800"/>
                                          <a:ext cx="6675" cy="4680"/>
                                          <a:chOff x="2700" y="1800"/>
                                          <a:chExt cx="7717" cy="4680"/>
                                        </a:xfrm>
                                      </wpg:grpSpPr>
                                      <wps:wsp>
                                        <wps:cNvPr id="1470" name="Text Box 211"/>
                                        <wps:cNvSpPr txBox="1">
                                          <a:spLocks noChangeArrowheads="1"/>
                                        </wps:cNvSpPr>
                                        <wps:spPr bwMode="auto">
                                          <a:xfrm>
                                            <a:off x="2700" y="1980"/>
                                            <a:ext cx="5876" cy="4500"/>
                                          </a:xfrm>
                                          <a:prstGeom prst="rect">
                                            <a:avLst/>
                                          </a:prstGeom>
                                          <a:solidFill>
                                            <a:srgbClr val="FFFFFF"/>
                                          </a:solidFill>
                                          <a:ln w="9525">
                                            <a:solidFill>
                                              <a:srgbClr val="FFFFFF"/>
                                            </a:solidFill>
                                            <a:miter lim="800000"/>
                                            <a:headEnd/>
                                            <a:tailEnd/>
                                          </a:ln>
                                        </wps:spPr>
                                        <wps:txbx>
                                          <w:txbxContent>
                                            <w:p w:rsidR="00647685" w:rsidRPr="00D73C1A" w:rsidRDefault="00647685" w:rsidP="00647685">
                                              <w:r>
                                                <w:rPr>
                                                  <w:noProof/>
                                                  <w:lang w:val="en-US"/>
                                                </w:rPr>
                                                <w:drawing>
                                                  <wp:inline distT="0" distB="0" distL="0" distR="0" wp14:anchorId="3F0134D4" wp14:editId="2C547BBD">
                                                    <wp:extent cx="2867025" cy="2686050"/>
                                                    <wp:effectExtent l="0" t="0" r="9525"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6"/>
                                                            <pic:cNvPicPr>
                                                              <a:picLocks noChangeAspect="1" noChangeArrowheads="1"/>
                                                            </pic:cNvPicPr>
                                                          </pic:nvPicPr>
                                                          <pic:blipFill>
                                                            <a:blip r:embed="rId4175">
                                                              <a:extLst>
                                                                <a:ext uri="{28A0092B-C50C-407E-A947-70E740481C1C}">
                                                                  <a14:useLocalDpi xmlns:a14="http://schemas.microsoft.com/office/drawing/2010/main" val="0"/>
                                                                </a:ext>
                                                              </a:extLst>
                                                            </a:blip>
                                                            <a:srcRect l="15010" r="35062"/>
                                                            <a:stretch>
                                                              <a:fillRect/>
                                                            </a:stretch>
                                                          </pic:blipFill>
                                                          <pic:spPr bwMode="auto">
                                                            <a:xfrm>
                                                              <a:off x="0" y="0"/>
                                                              <a:ext cx="2867025" cy="26860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471" name="Text Box 212"/>
                                        <wps:cNvSpPr txBox="1">
                                          <a:spLocks noChangeArrowheads="1"/>
                                        </wps:cNvSpPr>
                                        <wps:spPr bwMode="auto">
                                          <a:xfrm>
                                            <a:off x="3780" y="1800"/>
                                            <a:ext cx="720" cy="720"/>
                                          </a:xfrm>
                                          <a:prstGeom prst="rect">
                                            <a:avLst/>
                                          </a:prstGeom>
                                          <a:solidFill>
                                            <a:srgbClr val="FFFFFF"/>
                                          </a:solidFill>
                                          <a:ln w="9525">
                                            <a:solidFill>
                                              <a:srgbClr val="FFFFFF"/>
                                            </a:solidFill>
                                            <a:miter lim="800000"/>
                                            <a:headEnd/>
                                            <a:tailEnd/>
                                          </a:ln>
                                        </wps:spPr>
                                        <wps:txbx>
                                          <w:txbxContent>
                                            <w:p w:rsidR="00647685" w:rsidRDefault="00647685" w:rsidP="00647685"/>
                                          </w:txbxContent>
                                        </wps:txbx>
                                        <wps:bodyPr rot="0" vert="horz" wrap="square" lIns="91440" tIns="45720" rIns="91440" bIns="45720" anchor="t" anchorCtr="0" upright="1">
                                          <a:noAutofit/>
                                        </wps:bodyPr>
                                      </wps:wsp>
                                      <wps:wsp>
                                        <wps:cNvPr id="1472" name="Text Box 213"/>
                                        <wps:cNvSpPr txBox="1">
                                          <a:spLocks noChangeArrowheads="1"/>
                                        </wps:cNvSpPr>
                                        <wps:spPr bwMode="auto">
                                          <a:xfrm>
                                            <a:off x="2700" y="4140"/>
                                            <a:ext cx="720" cy="720"/>
                                          </a:xfrm>
                                          <a:prstGeom prst="rect">
                                            <a:avLst/>
                                          </a:prstGeom>
                                          <a:solidFill>
                                            <a:srgbClr val="FFFFFF"/>
                                          </a:solidFill>
                                          <a:ln w="9525">
                                            <a:solidFill>
                                              <a:srgbClr val="FFFFFF"/>
                                            </a:solidFill>
                                            <a:miter lim="800000"/>
                                            <a:headEnd/>
                                            <a:tailEnd/>
                                          </a:ln>
                                        </wps:spPr>
                                        <wps:txbx>
                                          <w:txbxContent>
                                            <w:p w:rsidR="00647685" w:rsidRDefault="00647685" w:rsidP="00647685"/>
                                          </w:txbxContent>
                                        </wps:txbx>
                                        <wps:bodyPr rot="0" vert="horz" wrap="square" lIns="91440" tIns="45720" rIns="91440" bIns="45720" anchor="t" anchorCtr="0" upright="1">
                                          <a:noAutofit/>
                                        </wps:bodyPr>
                                      </wps:wsp>
                                      <wps:wsp>
                                        <wps:cNvPr id="1473" name="Text Box 214"/>
                                        <wps:cNvSpPr txBox="1">
                                          <a:spLocks noChangeArrowheads="1"/>
                                        </wps:cNvSpPr>
                                        <wps:spPr bwMode="auto">
                                          <a:xfrm>
                                            <a:off x="9540" y="4140"/>
                                            <a:ext cx="720" cy="720"/>
                                          </a:xfrm>
                                          <a:prstGeom prst="rect">
                                            <a:avLst/>
                                          </a:prstGeom>
                                          <a:solidFill>
                                            <a:srgbClr val="FFFFFF"/>
                                          </a:solidFill>
                                          <a:ln w="9525">
                                            <a:solidFill>
                                              <a:srgbClr val="FFFFFF"/>
                                            </a:solidFill>
                                            <a:miter lim="800000"/>
                                            <a:headEnd/>
                                            <a:tailEnd/>
                                          </a:ln>
                                        </wps:spPr>
                                        <wps:txbx>
                                          <w:txbxContent>
                                            <w:p w:rsidR="00647685" w:rsidRDefault="00647685" w:rsidP="00647685"/>
                                          </w:txbxContent>
                                        </wps:txbx>
                                        <wps:bodyPr rot="0" vert="horz" wrap="square" lIns="91440" tIns="45720" rIns="91440" bIns="45720" anchor="t" anchorCtr="0" upright="1">
                                          <a:noAutofit/>
                                        </wps:bodyPr>
                                      </wps:wsp>
                                      <wps:wsp>
                                        <wps:cNvPr id="1474" name="Text Box 215"/>
                                        <wps:cNvSpPr txBox="1">
                                          <a:spLocks noChangeArrowheads="1"/>
                                        </wps:cNvSpPr>
                                        <wps:spPr bwMode="auto">
                                          <a:xfrm>
                                            <a:off x="9540" y="4140"/>
                                            <a:ext cx="720" cy="720"/>
                                          </a:xfrm>
                                          <a:prstGeom prst="rect">
                                            <a:avLst/>
                                          </a:prstGeom>
                                          <a:solidFill>
                                            <a:srgbClr val="FFFFFF"/>
                                          </a:solidFill>
                                          <a:ln w="9525">
                                            <a:solidFill>
                                              <a:srgbClr val="FFFFFF"/>
                                            </a:solidFill>
                                            <a:miter lim="800000"/>
                                            <a:headEnd/>
                                            <a:tailEnd/>
                                          </a:ln>
                                        </wps:spPr>
                                        <wps:txbx>
                                          <w:txbxContent>
                                            <w:p w:rsidR="00647685" w:rsidRDefault="00647685" w:rsidP="00647685"/>
                                          </w:txbxContent>
                                        </wps:txbx>
                                        <wps:bodyPr rot="0" vert="horz" wrap="square" lIns="91440" tIns="45720" rIns="91440" bIns="45720" anchor="t" anchorCtr="0" upright="1">
                                          <a:noAutofit/>
                                        </wps:bodyPr>
                                      </wps:wsp>
                                      <wps:wsp>
                                        <wps:cNvPr id="1475" name="Text Box 216"/>
                                        <wps:cNvSpPr txBox="1">
                                          <a:spLocks noChangeArrowheads="1"/>
                                        </wps:cNvSpPr>
                                        <wps:spPr bwMode="auto">
                                          <a:xfrm>
                                            <a:off x="9540" y="5220"/>
                                            <a:ext cx="720" cy="720"/>
                                          </a:xfrm>
                                          <a:prstGeom prst="rect">
                                            <a:avLst/>
                                          </a:prstGeom>
                                          <a:solidFill>
                                            <a:srgbClr val="FFFFFF"/>
                                          </a:solidFill>
                                          <a:ln w="9525">
                                            <a:solidFill>
                                              <a:srgbClr val="FFFFFF"/>
                                            </a:solidFill>
                                            <a:miter lim="800000"/>
                                            <a:headEnd/>
                                            <a:tailEnd/>
                                          </a:ln>
                                        </wps:spPr>
                                        <wps:txbx>
                                          <w:txbxContent>
                                            <w:p w:rsidR="00647685" w:rsidRDefault="00647685" w:rsidP="00647685"/>
                                          </w:txbxContent>
                                        </wps:txbx>
                                        <wps:bodyPr rot="0" vert="horz" wrap="square" lIns="91440" tIns="45720" rIns="91440" bIns="45720" anchor="t" anchorCtr="0" upright="1">
                                          <a:noAutofit/>
                                        </wps:bodyPr>
                                      </wps:wsp>
                                    </wpg:grpSp>
                                    <wps:wsp>
                                      <wps:cNvPr id="1476" name="Text Box 217"/>
                                      <wps:cNvSpPr txBox="1">
                                        <a:spLocks noChangeArrowheads="1"/>
                                      </wps:cNvSpPr>
                                      <wps:spPr bwMode="auto">
                                        <a:xfrm>
                                          <a:off x="8280" y="6120"/>
                                          <a:ext cx="540" cy="540"/>
                                        </a:xfrm>
                                        <a:prstGeom prst="rect">
                                          <a:avLst/>
                                        </a:prstGeom>
                                        <a:solidFill>
                                          <a:srgbClr val="FFFFFF"/>
                                        </a:solidFill>
                                        <a:ln w="9525">
                                          <a:solidFill>
                                            <a:srgbClr val="FFFFFF"/>
                                          </a:solidFill>
                                          <a:miter lim="800000"/>
                                          <a:headEnd/>
                                          <a:tailEnd/>
                                        </a:ln>
                                      </wps:spPr>
                                      <wps:txbx>
                                        <w:txbxContent>
                                          <w:p w:rsidR="00647685" w:rsidRDefault="00647685" w:rsidP="00647685"/>
                                        </w:txbxContent>
                                      </wps:txbx>
                                      <wps:bodyPr rot="0" vert="horz" wrap="square" lIns="91440" tIns="45720" rIns="91440" bIns="45720" anchor="t" anchorCtr="0" upright="1">
                                        <a:noAutofit/>
                                      </wps:bodyPr>
                                    </wps:wsp>
                                  </wpg:grpSp>
                                  <wpg:grpSp>
                                    <wpg:cNvPr id="1477" name="Group 218"/>
                                    <wpg:cNvGrpSpPr>
                                      <a:grpSpLocks/>
                                    </wpg:cNvGrpSpPr>
                                    <wpg:grpSpPr bwMode="auto">
                                      <a:xfrm>
                                        <a:off x="6380" y="10650"/>
                                        <a:ext cx="226" cy="192"/>
                                        <a:chOff x="9985" y="12894"/>
                                        <a:chExt cx="271" cy="365"/>
                                      </a:xfrm>
                                    </wpg:grpSpPr>
                                    <wps:wsp>
                                      <wps:cNvPr id="1478" name="Line 219"/>
                                      <wps:cNvCnPr/>
                                      <wps:spPr bwMode="auto">
                                        <a:xfrm flipH="1">
                                          <a:off x="9985" y="12894"/>
                                          <a:ext cx="2" cy="36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cNvPr id="1479" name="Group 220"/>
                                      <wpg:cNvGrpSpPr>
                                        <a:grpSpLocks/>
                                      </wpg:cNvGrpSpPr>
                                      <wpg:grpSpPr bwMode="auto">
                                        <a:xfrm rot="17817195" flipV="1">
                                          <a:off x="10044" y="12956"/>
                                          <a:ext cx="228" cy="196"/>
                                          <a:chOff x="10080" y="12780"/>
                                          <a:chExt cx="182" cy="180"/>
                                        </a:xfrm>
                                      </wpg:grpSpPr>
                                      <wps:wsp>
                                        <wps:cNvPr id="1480" name="Line 221"/>
                                        <wps:cNvCnPr/>
                                        <wps:spPr bwMode="auto">
                                          <a:xfrm flipH="1">
                                            <a:off x="10082" y="12955"/>
                                            <a:ext cx="1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81" name="Line 222"/>
                                        <wps:cNvCnPr/>
                                        <wps:spPr bwMode="auto">
                                          <a:xfrm>
                                            <a:off x="10080" y="12780"/>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id="Group 1467" o:spid="_x0000_s1173" style="position:absolute;margin-left:-3.6pt;margin-top:7.15pt;width:369pt;height:243pt;z-index:251756544;mso-position-horizontal-relative:text;mso-position-vertical-relative:text" coordorigin="3240,8100" coordsize="7380,4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">
                            <v:group id="Group 209" o:spid="_x0000_s1174" style="position:absolute;left:3240;top:8100;width:7380;height:4860" coordorigin="2700,1800" coordsize="7717,4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e8LNzIAAAA&#10;3QAAAA8AAAAAAAAAAAAAAAAAqgIAAGRycy9kb3ducmV2LnhtbFBLBQYAAAAABAAEAPoAAACfAwAA&#10;AAA=&#10;">
                              <v:group id="Group 210" o:spid="_x0000_s1175" style="position:absolute;left:2700;top:1800;width:6675;height:4680" coordorigin="2700,1800" coordsize="7717,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CJR8QAAADdAAAADwAAAGRycy9kb3ducmV2LnhtbERPS2vCQBC+F/oflil4&#10;001qDZq6ikhbPIjgA6S3ITsmwexsyG6T+O9dQehtPr7nzJe9qURLjSstK4hHEQjizOqScwWn4/dw&#10;CsJ5ZI2VZVJwIwfLxevLHFNtO95Te/C5CCHsUlRQeF+nUrqsIINuZGviwF1sY9AH2ORSN9iFcFPJ&#10;9yhKpMGSQ0OBNa0Lyq6HP6Pgp8NuNY6/2u31sr79Hie78zYmpQZv/eoThKfe/4uf7o0O8z+S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PCJR8QAAADdAAAA&#10;DwAAAAAAAAAAAAAAAACqAgAAZHJzL2Rvd25yZXYueG1sUEsFBgAAAAAEAAQA+gAAAJsDAAAAAA==&#10;">
                                <v:shape id="Text Box 211" o:spid="_x0000_s1176" type="#_x0000_t202" style="position:absolute;left:2700;top:1980;width:5876;height:4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OFcUA&#10;AADdAAAADwAAAGRycy9kb3ducmV2LnhtbESPT2vCQBDF7wW/wzIFL6VuDEUldRWRSr365+JtyI5J&#10;aHY2yW5N7Kd3DgVvM7w37/1muR5crW7UhcqzgekkAUWce1txYeB82r0vQIWIbLH2TAbuFGC9Gr0s&#10;MbO+5wPdjrFQEsIhQwNljE2mdchLchgmviEW7eo7h1HWrtC2w17CXa3TJJlphxVLQ4kNbUvKf46/&#10;zoDvv+7OU5ukb5c/973dtIdr2hozfh02n6AiDfFp/r/eW8H/mAu/fCMj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bM4VxQAAAN0AAAAPAAAAAAAAAAAAAAAAAJgCAABkcnMv&#10;ZG93bnJldi54bWxQSwUGAAAAAAQABAD1AAAAigMAAAAA&#10;" strokecolor="white">
                                  <v:textbox>
                                    <w:txbxContent>
                                      <w:p w:rsidR="00647685" w:rsidRPr="00D73C1A" w:rsidRDefault="00647685" w:rsidP="00647685">
                                        <w:r>
                                          <w:rPr>
                                            <w:noProof/>
                                            <w:lang w:val="en-US"/>
                                          </w:rPr>
                                          <w:drawing>
                                            <wp:inline distT="0" distB="0" distL="0" distR="0" wp14:anchorId="3F0134D4" wp14:editId="2C547BBD">
                                              <wp:extent cx="2867025" cy="2686050"/>
                                              <wp:effectExtent l="0" t="0" r="9525"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6"/>
                                                      <pic:cNvPicPr>
                                                        <a:picLocks noChangeAspect="1" noChangeArrowheads="1"/>
                                                      </pic:cNvPicPr>
                                                    </pic:nvPicPr>
                                                    <pic:blipFill>
                                                      <a:blip r:embed="rId4175">
                                                        <a:extLst>
                                                          <a:ext uri="{28A0092B-C50C-407E-A947-70E740481C1C}">
                                                            <a14:useLocalDpi xmlns:a14="http://schemas.microsoft.com/office/drawing/2010/main" val="0"/>
                                                          </a:ext>
                                                        </a:extLst>
                                                      </a:blip>
                                                      <a:srcRect l="15010" r="35062"/>
                                                      <a:stretch>
                                                        <a:fillRect/>
                                                      </a:stretch>
                                                    </pic:blipFill>
                                                    <pic:spPr bwMode="auto">
                                                      <a:xfrm>
                                                        <a:off x="0" y="0"/>
                                                        <a:ext cx="2867025" cy="2686050"/>
                                                      </a:xfrm>
                                                      <a:prstGeom prst="rect">
                                                        <a:avLst/>
                                                      </a:prstGeom>
                                                      <a:noFill/>
                                                      <a:ln>
                                                        <a:noFill/>
                                                      </a:ln>
                                                    </pic:spPr>
                                                  </pic:pic>
                                                </a:graphicData>
                                              </a:graphic>
                                            </wp:inline>
                                          </w:drawing>
                                        </w:r>
                                      </w:p>
                                    </w:txbxContent>
                                  </v:textbox>
                                </v:shape>
                                <v:shape id="Text Box 212" o:spid="_x0000_s1177" type="#_x0000_t202" style="position:absolute;left:3780;top:180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BrjsIA&#10;AADdAAAADwAAAGRycy9kb3ducmV2LnhtbERPS4vCMBC+L+x/CCN4WTS1iLtUo4goelX3srehmT6w&#10;mbRN1lZ/vREEb/PxPWex6k0lrtS60rKCyTgCQZxaXXKu4Pe8G/2AcB5ZY2WZFNzIwWr5+bHARNuO&#10;j3Q9+VyEEHYJKii8rxMpXVqQQTe2NXHgMtsa9AG2udQtdiHcVDKOopk0WHJoKLCmTUHp5fRvFNhu&#10;ezOWmij++rub/WbdHLO4UWo46NdzEJ56/xa/3Acd5k+/J/D8Jpw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IGuOwgAAAN0AAAAPAAAAAAAAAAAAAAAAAJgCAABkcnMvZG93&#10;bnJldi54bWxQSwUGAAAAAAQABAD1AAAAhwMAAAAA&#10;" strokecolor="white">
                                  <v:textbox>
                                    <w:txbxContent>
                                      <w:p w:rsidR="00647685" w:rsidRDefault="00647685" w:rsidP="00647685"/>
                                    </w:txbxContent>
                                  </v:textbox>
                                </v:shape>
                                <v:shape id="Text Box 213" o:spid="_x0000_s1178" type="#_x0000_t202" style="position:absolute;left:2700;top:414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1+cIA&#10;AADdAAAADwAAAGRycy9kb3ducmV2LnhtbERPS4vCMBC+C/6HMIIX0dQiKl2jiCh61d2Lt6GZPthm&#10;0jbR1v31m4UFb/PxPWez600lntS60rKC+SwCQZxaXXKu4OvzNF2DcB5ZY2WZFLzIwW47HGww0bbj&#10;Kz1vPhchhF2CCgrv60RKlxZk0M1sTRy4zLYGfYBtLnWLXQg3lYyjaCkNlhwaCqzpUFD6fXsYBbY7&#10;voylJoon9x9zPuybaxY3So1H/f4DhKfev8X/7osO8xerGP6+CSf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8vX5wgAAAN0AAAAPAAAAAAAAAAAAAAAAAJgCAABkcnMvZG93&#10;bnJldi54bWxQSwUGAAAAAAQABAD1AAAAhwMAAAAA&#10;" strokecolor="white">
                                  <v:textbox>
                                    <w:txbxContent>
                                      <w:p w:rsidR="00647685" w:rsidRDefault="00647685" w:rsidP="00647685"/>
                                    </w:txbxContent>
                                  </v:textbox>
                                </v:shape>
                                <v:shape id="Text Box 214" o:spid="_x0000_s1179" type="#_x0000_t202" style="position:absolute;left:9540;top:414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5QYsIA&#10;AADdAAAADwAAAGRycy9kb3ducmV2LnhtbERPS4vCMBC+L/gfwix4WTS1K7p0jSKi6NXHxdvQjG3Z&#10;ZtI20VZ//UYQvM3H95zZojOluFHjCssKRsMIBHFqdcGZgtNxM/gB4TyyxtIyKbiTg8W89zHDRNuW&#10;93Q7+EyEEHYJKsi9rxIpXZqTQTe0FXHgLrYx6ANsMqkbbEO4KWUcRRNpsODQkGNFq5zSv8PVKLDt&#10;+m4s1VH8dX6Y7WpZ7y9xrVT/s1v+gvDU+bf45d7pMH88/YbnN+EE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vlBiwgAAAN0AAAAPAAAAAAAAAAAAAAAAAJgCAABkcnMvZG93&#10;bnJldi54bWxQSwUGAAAAAAQABAD1AAAAhwMAAAAA&#10;" strokecolor="white">
                                  <v:textbox>
                                    <w:txbxContent>
                                      <w:p w:rsidR="00647685" w:rsidRDefault="00647685" w:rsidP="00647685"/>
                                    </w:txbxContent>
                                  </v:textbox>
                                </v:shape>
                                <v:shape id="Text Box 215" o:spid="_x0000_s1180" type="#_x0000_t202" style="position:absolute;left:9540;top:414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fIFsEA&#10;AADdAAAADwAAAGRycy9kb3ducmV2LnhtbERPS4vCMBC+L/gfwgheFk0tolKNIrLiXn1cvA3N2Bab&#10;SdtkbfXXbwTB23x8z1muO1OKOzWusKxgPIpAEKdWF5wpOJ92wzkI55E1lpZJwYMcrFe9ryUm2rZ8&#10;oPvRZyKEsEtQQe59lUjp0pwMupGtiAN3tY1BH2CTSd1gG8JNKeMomkqDBYeGHCva5pTejn9GgW1/&#10;HsZSHcXfl6fZbzf14RrXSg363WYBwlPnP+K3+1eH+ZPZBF7fhBP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XyBbBAAAA3QAAAA8AAAAAAAAAAAAAAAAAmAIAAGRycy9kb3du&#10;cmV2LnhtbFBLBQYAAAAABAAEAPUAAACGAwAAAAA=&#10;" strokecolor="white">
                                  <v:textbox>
                                    <w:txbxContent>
                                      <w:p w:rsidR="00647685" w:rsidRDefault="00647685" w:rsidP="00647685"/>
                                    </w:txbxContent>
                                  </v:textbox>
                                </v:shape>
                                <v:shape id="Text Box 216" o:spid="_x0000_s1181" type="#_x0000_t202" style="position:absolute;left:9540;top:522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tjcIA&#10;AADdAAAADwAAAGRycy9kb3ducmV2LnhtbERPS4vCMBC+L/gfwix4WTS1rLp0jSKi6NXHxdvQjG3Z&#10;ZtI20VZ//UYQvM3H95zZojOluFHjCssKRsMIBHFqdcGZgtNxM/gB4TyyxtIyKbiTg8W89zHDRNuW&#10;93Q7+EyEEHYJKsi9rxIpXZqTQTe0FXHgLrYx6ANsMqkbbEO4KWUcRRNpsODQkGNFq5zSv8PVKLDt&#10;+m4s1VH8dX6Y7WpZ7y9xrVT/s1v+gvDU+bf45d7pMP97OobnN+EE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G22NwgAAAN0AAAAPAAAAAAAAAAAAAAAAAJgCAABkcnMvZG93&#10;bnJldi54bWxQSwUGAAAAAAQABAD1AAAAhwMAAAAA&#10;" strokecolor="white">
                                  <v:textbox>
                                    <w:txbxContent>
                                      <w:p w:rsidR="00647685" w:rsidRDefault="00647685" w:rsidP="00647685"/>
                                    </w:txbxContent>
                                  </v:textbox>
                                </v:shape>
                              </v:group>
                              <v:shape id="Text Box 217" o:spid="_x0000_s1182" type="#_x0000_t202" style="position:absolute;left:8280;top:612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nz+sMA&#10;AADdAAAADwAAAGRycy9kb3ducmV2LnhtbERPS2vCQBC+C/0PyxR6EbNpKGmJWUXEUq/RXnobspMH&#10;zc4m2dXE/nq3UOhtPr7n5NvZdOJKo2stK3iOYhDEpdUt1wo+z++rNxDOI2vsLJOCGznYbh4WOWba&#10;TlzQ9eRrEULYZaig8b7PpHRlQwZdZHviwFV2NOgDHGupR5xCuOlkEsepNNhyaGiwp31D5ffpYhTY&#10;6XAzloY4WX79mI/9biiqZFDq6XHerUF4mv2/+M991GH+y2sKv9+EE+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nz+sMAAADdAAAADwAAAAAAAAAAAAAAAACYAgAAZHJzL2Rv&#10;d25yZXYueG1sUEsFBgAAAAAEAAQA9QAAAIgDAAAAAA==&#10;" strokecolor="white">
                                <v:textbox>
                                  <w:txbxContent>
                                    <w:p w:rsidR="00647685" w:rsidRDefault="00647685" w:rsidP="00647685"/>
                                  </w:txbxContent>
                                </v:textbox>
                              </v:shape>
                            </v:group>
                            <v:group id="Group 218" o:spid="_x0000_s1183" style="position:absolute;left:6380;top:10650;width:226;height:192" coordorigin="9985,12894" coordsize="271,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uc8UAAADdAAAADwAAAGRycy9kb3ducmV2LnhtbERPS2vCQBC+F/oflil4&#10;M5vU+iB1FZG2eBDBB0hvQ3ZMgtnZkN0m8d+7gtDbfHzPmS97U4mWGldaVpBEMQjizOqScwWn4/dw&#10;BsJ5ZI2VZVJwIwfLxevLHFNtO95Te/C5CCHsUlRQeF+nUrqsIIMusjVx4C62MegDbHKpG+xCuKnk&#10;exxPpMGSQ0OBNa0Lyq6HP6Pgp8NuNUq+2u31sr79Hse78zYhpQZv/eoThKfe/4uf7o0O8z+mU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P6LnPFAAAA3QAA&#10;AA8AAAAAAAAAAAAAAAAAqgIAAGRycy9kb3ducmV2LnhtbFBLBQYAAAAABAAEAPoAAACcAwAAAAA=&#10;">
                              <v:line id="Line 219" o:spid="_x0000_s1184" style="position:absolute;flip:x;visibility:visible;mso-wrap-style:square" from="9985,12894" to="9987,13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i0XsYAAADdAAAADwAAAGRycy9kb3ducmV2LnhtbESPQWsCMRCF70L/Q5hCbzVbKbasRpGC&#10;oNRDawWvw2Z2s7iZLEnqbv995yB4m+G9ee+b5Xr0nbpSTG1gAy/TAhRxFWzLjYHTz/b5HVTKyBa7&#10;wGTgjxKsVw+TJZY2DPxN12NulIRwKtGAy7kvtU6VI49pGnpi0eoQPWZZY6NtxEHCfadnRTHXHluW&#10;Boc9fTiqLsdfb0DvP4evuJ2d6qbe9eG8d4f5MBrz9DhuFqAyjfluvl3vrOC/vgmufCMj6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YtF7GAAAA3QAAAA8AAAAAAAAA&#10;AAAAAAAAoQIAAGRycy9kb3ducmV2LnhtbFBLBQYAAAAABAAEAPkAAACUAwAAAAA=&#10;" strokeweight="1.5pt"/>
                              <v:group id="Group 220" o:spid="_x0000_s1185" style="position:absolute;left:10044;top:12956;width:228;height:196;rotation:4131832fd;flip:y" coordorigin="10080,12780" coordsize="182,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2cJjsQAAADdAAAA&#10;DwAAAAAAAAAAAAAAAACqAgAAZHJzL2Rvd25yZXYueG1sUEsFBgAAAAAEAAQA+gAAAJsDAAAAAA==&#10;">
                                <v:line id="Line 221" o:spid="_x0000_s1186" style="position:absolute;flip:x;visibility:visible;mso-wrap-style:square" from="10082,12955" to="10262,12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vIf8UAAADdAAAADwAAAGRycy9kb3ducmV2LnhtbESPQWsCMRCF74X+hzCF3mq2UkRWo4gg&#10;KO3BquB12MxuFjeTJUnd7b/vHITeZnhv3vtmuR59p+4UUxvYwPukAEVcBdtyY+By3r3NQaWMbLEL&#10;TAZ+KcF69fy0xNKGgb/pfsqNkhBOJRpwOfel1qly5DFNQk8sWh2ixyxrbLSNOEi47/S0KGbaY8vS&#10;4LCnraPqdvrxBvThczjG3fRSN/W+D9eD+5oNozGvL+NmASrTmP/Nj+u9FfyPufDLNzKCXv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vvIf8UAAADdAAAADwAAAAAAAAAA&#10;AAAAAAChAgAAZHJzL2Rvd25yZXYueG1sUEsFBgAAAAAEAAQA+QAAAJMDAAAAAA==&#10;" strokeweight="1.5pt"/>
                                <v:line id="Line 222" o:spid="_x0000_s1187" style="position:absolute;visibility:visible;mso-wrap-style:square" from="10080,12780" to="10080,1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Zc3cMAAADdAAAADwAAAGRycy9kb3ducmV2LnhtbERPTWvCQBC9F/wPywjedGMtIqmrSMEq&#10;vZkWobchOyYx2dl0d6Px37uC0Ns83ucs171pxIWcrywrmE4SEMS51RUXCn6+t+MFCB+QNTaWScGN&#10;PKxXg5clptpe+UCXLBQihrBPUUEZQptK6fOSDPqJbYkjd7LOYIjQFVI7vMZw08jXJJlLgxXHhhJb&#10;+igpr7POKDh2Gf+e661rsPvc7U7Hv9rPvpQaDfvNO4hAffgXP917Hee/Labw+Cae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GXN3DAAAA3QAAAA8AAAAAAAAAAAAA&#10;AAAAoQIAAGRycy9kb3ducmV2LnhtbFBLBQYAAAAABAAEAPkAAACRAwAAAAA=&#10;" strokeweight="1.5pt"/>
                              </v:group>
                            </v:group>
                          </v:group>
                        </w:pict>
                      </mc:Fallback>
                    </mc:AlternateContent>
                  </w: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ind w:left="-72"/>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   0,25 điểm</w:t>
                  </w:r>
                </w:p>
              </w:tc>
            </w:tr>
            <w:tr w:rsidR="00647685" w:rsidRPr="00647685" w:rsidTr="003414EF">
              <w:trPr>
                <w:jc w:val="center"/>
              </w:trPr>
              <w:tc>
                <w:tcPr>
                  <w:tcW w:w="1368" w:type="dxa"/>
                  <w:vMerge w:val="restart"/>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a/ </w:t>
                  </w: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329F8">
                  <w:pPr>
                    <w:numPr>
                      <w:ilvl w:val="0"/>
                      <w:numId w:val="81"/>
                    </w:numPr>
                    <w:tabs>
                      <w:tab w:val="left" w:pos="180"/>
                      <w:tab w:val="left" w:pos="397"/>
                    </w:tabs>
                    <w:ind w:left="-140"/>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Chứng minh : </w:t>
                  </w:r>
                  <w:r w:rsidRPr="00647685">
                    <w:rPr>
                      <w:rFonts w:ascii="Times New Roman" w:hAnsi="Times New Roman" w:cs="Times New Roman"/>
                      <w:position w:val="-6"/>
                      <w:sz w:val="28"/>
                      <w:szCs w:val="28"/>
                      <w:lang w:val="pt-BR"/>
                    </w:rPr>
                    <w:object w:dxaOrig="1180" w:dyaOrig="360">
                      <v:shape id="_x0000_i3234" type="#_x0000_t75" style="width:59pt;height:18pt" o:ole="">
                        <v:imagedata r:id="rId4176" o:title=""/>
                      </v:shape>
                      <o:OLEObject Type="Embed" ProgID="Equation.DSMT4" ShapeID="_x0000_i3234" DrawAspect="Content" ObjectID="_1586753822" r:id="rId4177"/>
                    </w:object>
                  </w:r>
                  <w:r w:rsidRPr="00647685">
                    <w:rPr>
                      <w:rFonts w:ascii="Times New Roman" w:hAnsi="Times New Roman" w:cs="Times New Roman"/>
                      <w:sz w:val="28"/>
                      <w:szCs w:val="28"/>
                      <w:lang w:val="pt-BR"/>
                    </w:rPr>
                    <w:t xml:space="preserve"> , </w:t>
                  </w:r>
                  <w:r w:rsidRPr="00647685">
                    <w:rPr>
                      <w:rFonts w:ascii="Times New Roman" w:hAnsi="Times New Roman" w:cs="Times New Roman"/>
                      <w:position w:val="-6"/>
                      <w:sz w:val="28"/>
                      <w:szCs w:val="28"/>
                      <w:lang w:val="pt-BR"/>
                    </w:rPr>
                    <w:object w:dxaOrig="1180" w:dyaOrig="360">
                      <v:shape id="_x0000_i3235" type="#_x0000_t75" style="width:59pt;height:18pt" o:ole="">
                        <v:imagedata r:id="rId4178" o:title=""/>
                      </v:shape>
                      <o:OLEObject Type="Embed" ProgID="Equation.DSMT4" ShapeID="_x0000_i3235" DrawAspect="Content" ObjectID="_1586753823" r:id="rId4179"/>
                    </w:object>
                  </w:r>
                  <w:r w:rsidRPr="00647685">
                    <w:rPr>
                      <w:rFonts w:ascii="Times New Roman" w:hAnsi="Times New Roman" w:cs="Times New Roman"/>
                      <w:sz w:val="28"/>
                      <w:szCs w:val="28"/>
                      <w:lang w:val="pt-BR"/>
                    </w:rPr>
                    <w:t>,</w:t>
                  </w:r>
                  <w:r w:rsidRPr="00647685">
                    <w:rPr>
                      <w:rFonts w:ascii="Times New Roman" w:hAnsi="Times New Roman" w:cs="Times New Roman"/>
                      <w:position w:val="-6"/>
                      <w:sz w:val="28"/>
                      <w:szCs w:val="28"/>
                    </w:rPr>
                    <w:object w:dxaOrig="1200" w:dyaOrig="360">
                      <v:shape id="_x0000_i3236" type="#_x0000_t75" style="width:60pt;height:18pt" o:ole="">
                        <v:imagedata r:id="rId4180" o:title=""/>
                      </v:shape>
                      <o:OLEObject Type="Embed" ProgID="Equation.DSMT4" ShapeID="_x0000_i3236" DrawAspect="Content" ObjectID="_1586753824" r:id="rId4181"/>
                    </w:object>
                  </w:r>
                </w:p>
                <w:p w:rsidR="00647685" w:rsidRPr="00647685" w:rsidRDefault="00647685" w:rsidP="003329F8">
                  <w:pPr>
                    <w:numPr>
                      <w:ilvl w:val="0"/>
                      <w:numId w:val="81"/>
                    </w:numPr>
                    <w:tabs>
                      <w:tab w:val="left" w:pos="180"/>
                      <w:tab w:val="left" w:pos="397"/>
                    </w:tabs>
                    <w:ind w:left="-140"/>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Suy ra </w:t>
                  </w:r>
                  <w:r w:rsidRPr="00647685">
                    <w:rPr>
                      <w:rFonts w:ascii="Times New Roman" w:hAnsi="Times New Roman" w:cs="Times New Roman"/>
                      <w:position w:val="-6"/>
                      <w:sz w:val="28"/>
                      <w:szCs w:val="28"/>
                      <w:lang w:val="pt-BR"/>
                    </w:rPr>
                    <w:object w:dxaOrig="2780" w:dyaOrig="360">
                      <v:shape id="_x0000_i3237" type="#_x0000_t75" style="width:139pt;height:18pt" o:ole="">
                        <v:imagedata r:id="rId4182" o:title=""/>
                      </v:shape>
                      <o:OLEObject Type="Embed" ProgID="Equation.DSMT4" ShapeID="_x0000_i3237" DrawAspect="Content" ObjectID="_1586753825" r:id="rId4183"/>
                    </w:object>
                  </w:r>
                </w:p>
              </w:tc>
              <w:tc>
                <w:tcPr>
                  <w:tcW w:w="12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0,25 điểm</w:t>
                  </w: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0,25 điểm</w:t>
                  </w:r>
                </w:p>
              </w:tc>
            </w:tr>
            <w:tr w:rsidR="00647685" w:rsidRPr="00647685" w:rsidTr="003414EF">
              <w:trPr>
                <w:trHeight w:val="1052"/>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Vậy năm điểm O, A, B, H, M cùng nằm trên một đường tròn đường kính MO ( theo quỹ tích cung chứa góc 90</w:t>
                  </w:r>
                  <w:r w:rsidRPr="00647685">
                    <w:rPr>
                      <w:rFonts w:ascii="Times New Roman" w:hAnsi="Times New Roman" w:cs="Times New Roman"/>
                      <w:sz w:val="28"/>
                      <w:szCs w:val="28"/>
                      <w:vertAlign w:val="superscript"/>
                      <w:lang w:val="pt-BR"/>
                    </w:rPr>
                    <w:t xml:space="preserve">0 </w:t>
                  </w:r>
                  <w:r w:rsidRPr="00647685">
                    <w:rPr>
                      <w:rFonts w:ascii="Times New Roman" w:hAnsi="Times New Roman" w:cs="Times New Roman"/>
                      <w:sz w:val="28"/>
                      <w:szCs w:val="28"/>
                      <w:lang w:val="pt-BR"/>
                    </w:rPr>
                    <w:t>).</w:t>
                  </w:r>
                </w:p>
                <w:p w:rsidR="00647685" w:rsidRPr="00647685" w:rsidRDefault="00647685" w:rsidP="003414EF">
                  <w:pPr>
                    <w:tabs>
                      <w:tab w:val="left" w:pos="180"/>
                      <w:tab w:val="left" w:pos="397"/>
                    </w:tabs>
                    <w:rPr>
                      <w:rFonts w:ascii="Times New Roman" w:hAnsi="Times New Roman" w:cs="Times New Roman"/>
                      <w:sz w:val="28"/>
                      <w:szCs w:val="28"/>
                      <w:lang w:val="pt-BR"/>
                    </w:rPr>
                  </w:pPr>
                </w:p>
              </w:tc>
              <w:tc>
                <w:tcPr>
                  <w:tcW w:w="12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0,25 điểm</w:t>
                  </w:r>
                </w:p>
              </w:tc>
            </w:tr>
            <w:tr w:rsidR="00647685" w:rsidRPr="00647685" w:rsidTr="003414EF">
              <w:trPr>
                <w:jc w:val="center"/>
              </w:trPr>
              <w:tc>
                <w:tcPr>
                  <w:tcW w:w="1368" w:type="dxa"/>
                  <w:vMerge w:val="restart"/>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b/ </w:t>
                  </w:r>
                </w:p>
              </w:tc>
              <w:tc>
                <w:tcPr>
                  <w:tcW w:w="6660" w:type="dxa"/>
                </w:tcPr>
                <w:p w:rsidR="00647685" w:rsidRPr="00647685" w:rsidRDefault="00647685" w:rsidP="003329F8">
                  <w:pPr>
                    <w:numPr>
                      <w:ilvl w:val="0"/>
                      <w:numId w:val="81"/>
                    </w:numPr>
                    <w:tabs>
                      <w:tab w:val="left" w:pos="180"/>
                      <w:tab w:val="left" w:pos="397"/>
                    </w:tabs>
                    <w:ind w:left="-140"/>
                    <w:rPr>
                      <w:rFonts w:ascii="Times New Roman" w:hAnsi="Times New Roman" w:cs="Times New Roman"/>
                      <w:sz w:val="28"/>
                      <w:szCs w:val="28"/>
                      <w:lang w:val="pt-BR"/>
                    </w:rPr>
                  </w:pPr>
                  <w:r w:rsidRPr="00647685">
                    <w:rPr>
                      <w:rFonts w:ascii="Times New Roman" w:hAnsi="Times New Roman" w:cs="Times New Roman"/>
                      <w:position w:val="-4"/>
                      <w:sz w:val="28"/>
                      <w:szCs w:val="28"/>
                      <w:lang w:val="pt-BR"/>
                    </w:rPr>
                    <w:object w:dxaOrig="220" w:dyaOrig="260">
                      <v:shape id="_x0000_i3238" type="#_x0000_t75" style="width:11pt;height:13pt" o:ole="">
                        <v:imagedata r:id="rId4184" o:title=""/>
                      </v:shape>
                      <o:OLEObject Type="Embed" ProgID="Equation.DSMT4" ShapeID="_x0000_i3238" DrawAspect="Content" ObjectID="_1586753826" r:id="rId4185"/>
                    </w:object>
                  </w:r>
                  <w:r w:rsidRPr="00647685">
                    <w:rPr>
                      <w:rFonts w:ascii="Times New Roman" w:hAnsi="Times New Roman" w:cs="Times New Roman"/>
                      <w:sz w:val="28"/>
                      <w:szCs w:val="28"/>
                      <w:lang w:val="pt-BR"/>
                    </w:rPr>
                    <w:t xml:space="preserve">OIA đồng dạng với </w:t>
                  </w:r>
                  <w:r w:rsidRPr="00647685">
                    <w:rPr>
                      <w:rFonts w:ascii="Times New Roman" w:hAnsi="Times New Roman" w:cs="Times New Roman"/>
                      <w:position w:val="-4"/>
                      <w:sz w:val="28"/>
                      <w:szCs w:val="28"/>
                      <w:lang w:val="pt-BR"/>
                    </w:rPr>
                    <w:object w:dxaOrig="220" w:dyaOrig="260">
                      <v:shape id="_x0000_i3239" type="#_x0000_t75" style="width:11pt;height:13pt" o:ole="">
                        <v:imagedata r:id="rId4184" o:title=""/>
                      </v:shape>
                      <o:OLEObject Type="Embed" ProgID="Equation.DSMT4" ShapeID="_x0000_i3239" DrawAspect="Content" ObjectID="_1586753827" r:id="rId4186"/>
                    </w:object>
                  </w:r>
                  <w:r w:rsidRPr="00647685">
                    <w:rPr>
                      <w:rFonts w:ascii="Times New Roman" w:hAnsi="Times New Roman" w:cs="Times New Roman"/>
                      <w:sz w:val="28"/>
                      <w:szCs w:val="28"/>
                      <w:lang w:val="pt-BR"/>
                    </w:rPr>
                    <w:t>BIH (g.g)</w:t>
                  </w:r>
                </w:p>
              </w:tc>
              <w:tc>
                <w:tcPr>
                  <w:tcW w:w="12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0,5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329F8">
                  <w:pPr>
                    <w:numPr>
                      <w:ilvl w:val="0"/>
                      <w:numId w:val="81"/>
                    </w:numPr>
                    <w:tabs>
                      <w:tab w:val="left" w:pos="180"/>
                      <w:tab w:val="left" w:pos="397"/>
                    </w:tabs>
                    <w:ind w:left="-140"/>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Nên </w:t>
                  </w:r>
                  <w:r w:rsidRPr="00647685">
                    <w:rPr>
                      <w:rFonts w:ascii="Times New Roman" w:hAnsi="Times New Roman" w:cs="Times New Roman"/>
                      <w:position w:val="-24"/>
                      <w:sz w:val="28"/>
                      <w:szCs w:val="28"/>
                      <w:lang w:val="pt-BR"/>
                    </w:rPr>
                    <w:object w:dxaOrig="940" w:dyaOrig="620">
                      <v:shape id="_x0000_i3240" type="#_x0000_t75" style="width:47pt;height:31pt" o:ole="">
                        <v:imagedata r:id="rId4187" o:title=""/>
                      </v:shape>
                      <o:OLEObject Type="Embed" ProgID="Equation.DSMT4" ShapeID="_x0000_i3240" DrawAspect="Content" ObjectID="_1586753828" r:id="rId4188"/>
                    </w:object>
                  </w:r>
                </w:p>
              </w:tc>
              <w:tc>
                <w:tcPr>
                  <w:tcW w:w="12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0,25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329F8">
                  <w:pPr>
                    <w:numPr>
                      <w:ilvl w:val="0"/>
                      <w:numId w:val="81"/>
                    </w:numPr>
                    <w:tabs>
                      <w:tab w:val="left" w:pos="180"/>
                      <w:tab w:val="left" w:pos="397"/>
                    </w:tabs>
                    <w:ind w:left="-140"/>
                    <w:rPr>
                      <w:rFonts w:ascii="Times New Roman" w:hAnsi="Times New Roman" w:cs="Times New Roman"/>
                      <w:sz w:val="28"/>
                      <w:szCs w:val="28"/>
                      <w:lang w:val="pt-BR"/>
                    </w:rPr>
                  </w:pPr>
                  <w:r w:rsidRPr="00647685">
                    <w:rPr>
                      <w:rFonts w:ascii="Times New Roman" w:hAnsi="Times New Roman" w:cs="Times New Roman"/>
                      <w:sz w:val="28"/>
                      <w:szCs w:val="28"/>
                      <w:lang w:val="pt-BR"/>
                    </w:rPr>
                    <w:t>Vậy IH.IO=IA.IB</w:t>
                  </w:r>
                </w:p>
              </w:tc>
              <w:tc>
                <w:tcPr>
                  <w:tcW w:w="1260" w:type="dxa"/>
                </w:tcPr>
                <w:p w:rsidR="00647685" w:rsidRPr="00647685" w:rsidRDefault="00647685" w:rsidP="003414EF">
                  <w:pPr>
                    <w:rPr>
                      <w:rFonts w:ascii="Times New Roman" w:hAnsi="Times New Roman" w:cs="Times New Roman"/>
                      <w:sz w:val="28"/>
                      <w:szCs w:val="28"/>
                      <w:lang w:val="pt-BR"/>
                    </w:rPr>
                  </w:pPr>
                </w:p>
              </w:tc>
            </w:tr>
            <w:tr w:rsidR="00647685" w:rsidRPr="00647685" w:rsidTr="003414EF">
              <w:trPr>
                <w:jc w:val="center"/>
              </w:trPr>
              <w:tc>
                <w:tcPr>
                  <w:tcW w:w="1368" w:type="dxa"/>
                  <w:vMerge w:val="restart"/>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c/ </w:t>
                  </w:r>
                </w:p>
              </w:tc>
              <w:tc>
                <w:tcPr>
                  <w:tcW w:w="66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Gọi K là giao điểm của OM và AB.</w:t>
                  </w:r>
                </w:p>
                <w:p w:rsidR="00647685" w:rsidRPr="00647685" w:rsidRDefault="00647685" w:rsidP="003329F8">
                  <w:pPr>
                    <w:numPr>
                      <w:ilvl w:val="0"/>
                      <w:numId w:val="80"/>
                    </w:num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Dễ thấy OM là đường trung trực của AB nên OM </w:t>
                  </w:r>
                  <w:r w:rsidRPr="00647685">
                    <w:rPr>
                      <w:rFonts w:ascii="Times New Roman" w:hAnsi="Times New Roman" w:cs="Times New Roman"/>
                      <w:position w:val="-4"/>
                      <w:sz w:val="28"/>
                      <w:szCs w:val="28"/>
                    </w:rPr>
                    <w:object w:dxaOrig="240" w:dyaOrig="260">
                      <v:shape id="_x0000_i3241" type="#_x0000_t75" style="width:12pt;height:13pt" o:ole="">
                        <v:imagedata r:id="rId4189" o:title=""/>
                      </v:shape>
                      <o:OLEObject Type="Embed" ProgID="Equation.DSMT4" ShapeID="_x0000_i3241" DrawAspect="Content" ObjectID="_1586753829" r:id="rId4190"/>
                    </w:object>
                  </w:r>
                  <w:r w:rsidRPr="00647685">
                    <w:rPr>
                      <w:rFonts w:ascii="Times New Roman" w:hAnsi="Times New Roman" w:cs="Times New Roman"/>
                      <w:sz w:val="28"/>
                      <w:szCs w:val="28"/>
                      <w:lang w:val="pt-BR"/>
                    </w:rPr>
                    <w:t>AB tại K.</w:t>
                  </w:r>
                </w:p>
                <w:p w:rsidR="00647685" w:rsidRPr="00647685" w:rsidRDefault="00647685" w:rsidP="003414EF">
                  <w:pPr>
                    <w:ind w:left="360"/>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 Suy ra : OK.OM = OA</w:t>
                  </w:r>
                  <w:r w:rsidRPr="00647685">
                    <w:rPr>
                      <w:rFonts w:ascii="Times New Roman" w:hAnsi="Times New Roman" w:cs="Times New Roman"/>
                      <w:sz w:val="28"/>
                      <w:szCs w:val="28"/>
                      <w:vertAlign w:val="superscript"/>
                      <w:lang w:val="pt-BR"/>
                    </w:rPr>
                    <w:t>2</w:t>
                  </w:r>
                  <w:r w:rsidRPr="00647685">
                    <w:rPr>
                      <w:rFonts w:ascii="Times New Roman" w:hAnsi="Times New Roman" w:cs="Times New Roman"/>
                      <w:sz w:val="28"/>
                      <w:szCs w:val="28"/>
                      <w:lang w:val="pt-BR"/>
                    </w:rPr>
                    <w:t xml:space="preserve"> = R</w:t>
                  </w:r>
                  <w:r w:rsidRPr="00647685">
                    <w:rPr>
                      <w:rFonts w:ascii="Times New Roman" w:hAnsi="Times New Roman" w:cs="Times New Roman"/>
                      <w:sz w:val="28"/>
                      <w:szCs w:val="28"/>
                      <w:vertAlign w:val="superscript"/>
                      <w:lang w:val="pt-BR"/>
                    </w:rPr>
                    <w:t>2</w:t>
                  </w:r>
                  <w:r w:rsidRPr="00647685">
                    <w:rPr>
                      <w:rFonts w:ascii="Times New Roman" w:hAnsi="Times New Roman" w:cs="Times New Roman"/>
                      <w:sz w:val="28"/>
                      <w:szCs w:val="28"/>
                      <w:lang w:val="pt-BR"/>
                    </w:rPr>
                    <w:t xml:space="preserve"> </w:t>
                  </w:r>
                </w:p>
              </w:tc>
              <w:tc>
                <w:tcPr>
                  <w:tcW w:w="1260" w:type="dxa"/>
                </w:tcPr>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329F8">
                  <w:pPr>
                    <w:numPr>
                      <w:ilvl w:val="0"/>
                      <w:numId w:val="80"/>
                    </w:num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Lại có </w:t>
                  </w:r>
                  <w:r w:rsidRPr="00647685">
                    <w:rPr>
                      <w:rFonts w:ascii="Times New Roman" w:hAnsi="Times New Roman" w:cs="Times New Roman"/>
                      <w:position w:val="-4"/>
                      <w:sz w:val="28"/>
                      <w:szCs w:val="28"/>
                    </w:rPr>
                    <w:object w:dxaOrig="220" w:dyaOrig="260">
                      <v:shape id="_x0000_i3242" type="#_x0000_t75" style="width:11pt;height:13pt" o:ole="">
                        <v:imagedata r:id="rId4191" o:title=""/>
                      </v:shape>
                      <o:OLEObject Type="Embed" ProgID="Equation.DSMT4" ShapeID="_x0000_i3242" DrawAspect="Content" ObjectID="_1586753830" r:id="rId4192"/>
                    </w:object>
                  </w:r>
                  <w:r w:rsidRPr="00647685">
                    <w:rPr>
                      <w:rFonts w:ascii="Times New Roman" w:hAnsi="Times New Roman" w:cs="Times New Roman"/>
                      <w:sz w:val="28"/>
                      <w:szCs w:val="28"/>
                      <w:lang w:val="pt-BR"/>
                    </w:rPr>
                    <w:t>OKI đồng dạng với</w:t>
                  </w:r>
                  <w:r w:rsidRPr="00647685">
                    <w:rPr>
                      <w:rFonts w:ascii="Times New Roman" w:hAnsi="Times New Roman" w:cs="Times New Roman"/>
                      <w:position w:val="-4"/>
                      <w:sz w:val="28"/>
                      <w:szCs w:val="28"/>
                    </w:rPr>
                    <w:object w:dxaOrig="220" w:dyaOrig="260">
                      <v:shape id="_x0000_i3243" type="#_x0000_t75" style="width:11pt;height:13pt" o:ole="">
                        <v:imagedata r:id="rId4191" o:title=""/>
                      </v:shape>
                      <o:OLEObject Type="Embed" ProgID="Equation.DSMT4" ShapeID="_x0000_i3243" DrawAspect="Content" ObjectID="_1586753831" r:id="rId4193"/>
                    </w:object>
                  </w:r>
                  <w:r w:rsidRPr="00647685">
                    <w:rPr>
                      <w:rFonts w:ascii="Times New Roman" w:hAnsi="Times New Roman" w:cs="Times New Roman"/>
                      <w:sz w:val="28"/>
                      <w:szCs w:val="28"/>
                      <w:lang w:val="pt-BR"/>
                    </w:rPr>
                    <w:t xml:space="preserve">OHM (g.g) nên OI.OH = OK.OM  </w:t>
                  </w: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Do đó OI.OH = R</w:t>
                  </w:r>
                  <w:r w:rsidRPr="00647685">
                    <w:rPr>
                      <w:rFonts w:ascii="Times New Roman" w:hAnsi="Times New Roman" w:cs="Times New Roman"/>
                      <w:sz w:val="28"/>
                      <w:szCs w:val="28"/>
                      <w:vertAlign w:val="superscript"/>
                      <w:lang w:val="pt-BR"/>
                    </w:rPr>
                    <w:t>2</w:t>
                  </w:r>
                  <w:r w:rsidRPr="00647685">
                    <w:rPr>
                      <w:rFonts w:ascii="Times New Roman" w:hAnsi="Times New Roman" w:cs="Times New Roman"/>
                      <w:sz w:val="28"/>
                      <w:szCs w:val="28"/>
                      <w:lang w:val="pt-BR"/>
                    </w:rPr>
                    <w:t xml:space="preserve"> không đổi </w:t>
                  </w:r>
                </w:p>
              </w:tc>
              <w:tc>
                <w:tcPr>
                  <w:tcW w:w="12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414EF">
                  <w:pPr>
                    <w:ind w:left="360"/>
                    <w:rPr>
                      <w:rFonts w:ascii="Times New Roman" w:hAnsi="Times New Roman" w:cs="Times New Roman"/>
                      <w:sz w:val="28"/>
                      <w:szCs w:val="28"/>
                      <w:lang w:val="pt-BR"/>
                    </w:rPr>
                  </w:pPr>
                  <w:r w:rsidRPr="00647685">
                    <w:rPr>
                      <w:rFonts w:ascii="Times New Roman" w:hAnsi="Times New Roman" w:cs="Times New Roman"/>
                      <w:b/>
                      <w:sz w:val="28"/>
                      <w:szCs w:val="28"/>
                      <w:u w:val="single"/>
                      <w:lang w:val="pt-BR"/>
                    </w:rPr>
                    <w:t xml:space="preserve"> </w:t>
                  </w:r>
                  <w:r w:rsidRPr="00647685">
                    <w:rPr>
                      <w:rFonts w:ascii="Times New Roman" w:hAnsi="Times New Roman" w:cs="Times New Roman"/>
                      <w:sz w:val="28"/>
                      <w:szCs w:val="28"/>
                      <w:lang w:val="pt-BR"/>
                    </w:rPr>
                    <w:t>Vì d,O cố định nên OH không đổi . Suy ra : OI không đổi  và I cố định .Vậy IH không đổi.</w:t>
                  </w:r>
                </w:p>
              </w:tc>
              <w:tc>
                <w:tcPr>
                  <w:tcW w:w="12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414EF">
                  <w:pPr>
                    <w:ind w:left="360"/>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 Từ câu b, ta có : IA.IB = IO.IH = không đổi.</w:t>
                  </w:r>
                </w:p>
                <w:p w:rsidR="00647685" w:rsidRPr="00647685" w:rsidRDefault="00647685" w:rsidP="003414EF">
                  <w:pPr>
                    <w:rPr>
                      <w:rFonts w:ascii="Times New Roman" w:hAnsi="Times New Roman" w:cs="Times New Roman"/>
                      <w:sz w:val="28"/>
                      <w:szCs w:val="28"/>
                      <w:lang w:val="pt-BR"/>
                    </w:rPr>
                  </w:pPr>
                </w:p>
              </w:tc>
              <w:tc>
                <w:tcPr>
                  <w:tcW w:w="12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val="restart"/>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b/>
                      <w:sz w:val="28"/>
                      <w:szCs w:val="28"/>
                      <w:lang w:val="pt-BR"/>
                    </w:rPr>
                    <w:t>Bài 5</w:t>
                  </w:r>
                  <w:r w:rsidRPr="00647685">
                    <w:rPr>
                      <w:rFonts w:ascii="Times New Roman" w:hAnsi="Times New Roman" w:cs="Times New Roman"/>
                      <w:sz w:val="28"/>
                      <w:szCs w:val="28"/>
                      <w:lang w:val="pt-BR"/>
                    </w:rPr>
                    <w:t xml:space="preserve"> : </w:t>
                  </w: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p>
              </w:tc>
              <w:tc>
                <w:tcPr>
                  <w:tcW w:w="7920" w:type="dxa"/>
                  <w:gridSpan w:val="2"/>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Tìm giá trị lớn nhất của biểu thức </w:t>
                  </w:r>
                  <w:r w:rsidRPr="00647685">
                    <w:rPr>
                      <w:rFonts w:ascii="Times New Roman" w:hAnsi="Times New Roman" w:cs="Times New Roman"/>
                      <w:position w:val="-16"/>
                      <w:sz w:val="28"/>
                      <w:szCs w:val="28"/>
                    </w:rPr>
                    <w:object w:dxaOrig="2960" w:dyaOrig="440">
                      <v:shape id="_x0000_i3244" type="#_x0000_t75" style="width:148pt;height:22pt" o:ole="">
                        <v:imagedata r:id="rId4194" o:title=""/>
                      </v:shape>
                      <o:OLEObject Type="Embed" ProgID="Equation.DSMT4" ShapeID="_x0000_i3244" DrawAspect="Content" ObjectID="_1586753832" r:id="rId4195"/>
                    </w:object>
                  </w:r>
                  <w:r w:rsidRPr="00647685">
                    <w:rPr>
                      <w:rFonts w:ascii="Times New Roman" w:hAnsi="Times New Roman" w:cs="Times New Roman"/>
                      <w:sz w:val="28"/>
                      <w:szCs w:val="28"/>
                      <w:lang w:val="pt-BR"/>
                    </w:rPr>
                    <w:t xml:space="preserve">      </w:t>
                  </w: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                     với -1&lt; x &lt; 1</w:t>
                  </w:r>
                </w:p>
                <w:p w:rsidR="00647685" w:rsidRPr="00647685" w:rsidRDefault="00647685" w:rsidP="003414EF">
                  <w:pPr>
                    <w:rPr>
                      <w:rFonts w:ascii="Times New Roman" w:hAnsi="Times New Roman" w:cs="Times New Roman"/>
                      <w:sz w:val="28"/>
                      <w:szCs w:val="28"/>
                    </w:rPr>
                  </w:pP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position w:val="-16"/>
                      <w:sz w:val="28"/>
                      <w:szCs w:val="28"/>
                    </w:rPr>
                    <w:object w:dxaOrig="2960" w:dyaOrig="440">
                      <v:shape id="_x0000_i3245" type="#_x0000_t75" style="width:148pt;height:22pt" o:ole="">
                        <v:imagedata r:id="rId4196" o:title=""/>
                      </v:shape>
                      <o:OLEObject Type="Embed" ProgID="Equation.DSMT4" ShapeID="_x0000_i3245" DrawAspect="Content" ObjectID="_1586753833" r:id="rId4197"/>
                    </w:object>
                  </w:r>
                  <w:r w:rsidRPr="00647685">
                    <w:rPr>
                      <w:rFonts w:ascii="Times New Roman" w:hAnsi="Times New Roman" w:cs="Times New Roman"/>
                      <w:sz w:val="28"/>
                      <w:szCs w:val="28"/>
                    </w:rPr>
                    <w:t xml:space="preserve">      với -1&lt; x &lt; 1</w:t>
                  </w:r>
                </w:p>
                <w:p w:rsidR="00647685" w:rsidRPr="00647685" w:rsidRDefault="00647685" w:rsidP="003414EF">
                  <w:pPr>
                    <w:ind w:left="360"/>
                    <w:rPr>
                      <w:rFonts w:ascii="Times New Roman" w:hAnsi="Times New Roman" w:cs="Times New Roman"/>
                      <w:sz w:val="28"/>
                      <w:szCs w:val="28"/>
                      <w:lang w:val="pt-BR"/>
                    </w:rPr>
                  </w:pPr>
                  <w:r w:rsidRPr="00647685">
                    <w:rPr>
                      <w:rFonts w:ascii="Times New Roman" w:hAnsi="Times New Roman" w:cs="Times New Roman"/>
                      <w:position w:val="-84"/>
                      <w:sz w:val="28"/>
                      <w:szCs w:val="28"/>
                    </w:rPr>
                    <w:object w:dxaOrig="3360" w:dyaOrig="1560">
                      <v:shape id="_x0000_i3246" type="#_x0000_t75" style="width:168pt;height:78pt" o:ole="">
                        <v:imagedata r:id="rId4198" o:title=""/>
                      </v:shape>
                      <o:OLEObject Type="Embed" ProgID="Equation.DSMT4" ShapeID="_x0000_i3246" DrawAspect="Content" ObjectID="_1586753834" r:id="rId4199"/>
                    </w:object>
                  </w:r>
                </w:p>
              </w:tc>
              <w:tc>
                <w:tcPr>
                  <w:tcW w:w="1260" w:type="dxa"/>
                </w:tcPr>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414EF">
                  <w:pPr>
                    <w:ind w:left="360"/>
                    <w:rPr>
                      <w:rFonts w:ascii="Times New Roman" w:hAnsi="Times New Roman" w:cs="Times New Roman"/>
                      <w:sz w:val="28"/>
                      <w:szCs w:val="28"/>
                      <w:lang w:val="pt-BR"/>
                    </w:rPr>
                  </w:pPr>
                  <w:r w:rsidRPr="00647685">
                    <w:rPr>
                      <w:rFonts w:ascii="Times New Roman" w:hAnsi="Times New Roman" w:cs="Times New Roman"/>
                      <w:position w:val="-28"/>
                      <w:sz w:val="28"/>
                      <w:szCs w:val="28"/>
                    </w:rPr>
                    <w:object w:dxaOrig="2820" w:dyaOrig="740">
                      <v:shape id="_x0000_i3247" type="#_x0000_t75" style="width:141pt;height:37pt" o:ole="">
                        <v:imagedata r:id="rId4200" o:title=""/>
                      </v:shape>
                      <o:OLEObject Type="Embed" ProgID="Equation.DSMT4" ShapeID="_x0000_i3247" DrawAspect="Content" ObjectID="_1586753835" r:id="rId4201"/>
                    </w:object>
                  </w:r>
                </w:p>
              </w:tc>
              <w:tc>
                <w:tcPr>
                  <w:tcW w:w="1260" w:type="dxa"/>
                </w:tcPr>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414EF">
                  <w:pPr>
                    <w:ind w:left="360"/>
                    <w:rPr>
                      <w:rFonts w:ascii="Times New Roman" w:hAnsi="Times New Roman" w:cs="Times New Roman"/>
                      <w:sz w:val="28"/>
                      <w:szCs w:val="28"/>
                      <w:lang w:val="pt-BR"/>
                    </w:rPr>
                  </w:pPr>
                  <w:r w:rsidRPr="00647685">
                    <w:rPr>
                      <w:rFonts w:ascii="Times New Roman" w:hAnsi="Times New Roman" w:cs="Times New Roman"/>
                      <w:sz w:val="28"/>
                      <w:szCs w:val="28"/>
                    </w:rPr>
                    <w:t>Vậy  y</w:t>
                  </w:r>
                  <w:r w:rsidRPr="00647685">
                    <w:rPr>
                      <w:rFonts w:ascii="Times New Roman" w:hAnsi="Times New Roman" w:cs="Times New Roman"/>
                      <w:sz w:val="28"/>
                      <w:szCs w:val="28"/>
                      <w:vertAlign w:val="subscript"/>
                    </w:rPr>
                    <w:t>max</w:t>
                  </w:r>
                  <w:r w:rsidRPr="00647685">
                    <w:rPr>
                      <w:rFonts w:ascii="Times New Roman" w:hAnsi="Times New Roman" w:cs="Times New Roman"/>
                      <w:sz w:val="28"/>
                      <w:szCs w:val="28"/>
                    </w:rPr>
                    <w:t xml:space="preserve"> = </w:t>
                  </w:r>
                  <w:r w:rsidRPr="00647685">
                    <w:rPr>
                      <w:rFonts w:ascii="Times New Roman" w:hAnsi="Times New Roman" w:cs="Times New Roman"/>
                      <w:position w:val="-24"/>
                      <w:sz w:val="28"/>
                      <w:szCs w:val="28"/>
                    </w:rPr>
                    <w:object w:dxaOrig="400" w:dyaOrig="620">
                      <v:shape id="_x0000_i3248" type="#_x0000_t75" style="width:20pt;height:31pt" o:ole="">
                        <v:imagedata r:id="rId4202" o:title=""/>
                      </v:shape>
                      <o:OLEObject Type="Embed" ProgID="Equation.DSMT4" ShapeID="_x0000_i3248" DrawAspect="Content" ObjectID="_1586753836" r:id="rId4203"/>
                    </w:object>
                  </w:r>
                  <w:r w:rsidRPr="00647685">
                    <w:rPr>
                      <w:rFonts w:ascii="Times New Roman" w:hAnsi="Times New Roman" w:cs="Times New Roman"/>
                      <w:sz w:val="28"/>
                      <w:szCs w:val="28"/>
                    </w:rPr>
                    <w:t xml:space="preserve"> </w:t>
                  </w:r>
                </w:p>
              </w:tc>
              <w:tc>
                <w:tcPr>
                  <w:tcW w:w="1260" w:type="dxa"/>
                </w:tcPr>
                <w:p w:rsidR="00647685" w:rsidRPr="00647685" w:rsidRDefault="00647685" w:rsidP="003414EF">
                  <w:pPr>
                    <w:rPr>
                      <w:rFonts w:ascii="Times New Roman" w:hAnsi="Times New Roman" w:cs="Times New Roman"/>
                      <w:sz w:val="28"/>
                      <w:szCs w:val="28"/>
                    </w:rPr>
                  </w:pPr>
                </w:p>
                <w:p w:rsidR="00647685" w:rsidRPr="00647685" w:rsidRDefault="00647685" w:rsidP="003414EF">
                  <w:pPr>
                    <w:rPr>
                      <w:rFonts w:ascii="Times New Roman" w:hAnsi="Times New Roman" w:cs="Times New Roman"/>
                      <w:sz w:val="28"/>
                      <w:szCs w:val="28"/>
                    </w:rPr>
                  </w:pPr>
                  <w:r w:rsidRPr="00647685">
                    <w:rPr>
                      <w:rFonts w:ascii="Times New Roman" w:hAnsi="Times New Roman" w:cs="Times New Roman"/>
                      <w:sz w:val="28"/>
                      <w:szCs w:val="28"/>
                    </w:rPr>
                    <w:t>0,25 điểm</w:t>
                  </w:r>
                </w:p>
              </w:tc>
            </w:tr>
            <w:tr w:rsidR="00647685" w:rsidRPr="00647685" w:rsidTr="003414EF">
              <w:trPr>
                <w:jc w:val="center"/>
              </w:trPr>
              <w:tc>
                <w:tcPr>
                  <w:tcW w:w="1368" w:type="dxa"/>
                  <w:vMerge/>
                </w:tcPr>
                <w:p w:rsidR="00647685" w:rsidRPr="00647685" w:rsidRDefault="00647685" w:rsidP="003414EF">
                  <w:pPr>
                    <w:rPr>
                      <w:rFonts w:ascii="Times New Roman" w:hAnsi="Times New Roman" w:cs="Times New Roman"/>
                      <w:sz w:val="28"/>
                      <w:szCs w:val="28"/>
                      <w:lang w:val="pt-BR"/>
                    </w:rPr>
                  </w:pPr>
                </w:p>
              </w:tc>
              <w:tc>
                <w:tcPr>
                  <w:tcW w:w="6660" w:type="dxa"/>
                </w:tcPr>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Khi và chỉ khi </w:t>
                  </w:r>
                  <w:r w:rsidRPr="00647685">
                    <w:rPr>
                      <w:rFonts w:ascii="Times New Roman" w:hAnsi="Times New Roman" w:cs="Times New Roman"/>
                      <w:position w:val="-24"/>
                      <w:sz w:val="28"/>
                      <w:szCs w:val="28"/>
                    </w:rPr>
                    <w:object w:dxaOrig="1060" w:dyaOrig="620">
                      <v:shape id="_x0000_i3249" type="#_x0000_t75" style="width:53pt;height:31pt" o:ole="">
                        <v:imagedata r:id="rId4204" o:title=""/>
                      </v:shape>
                      <o:OLEObject Type="Embed" ProgID="Equation.DSMT4" ShapeID="_x0000_i3249" DrawAspect="Content" ObjectID="_1586753837" r:id="rId4205"/>
                    </w:object>
                  </w:r>
                  <w:r w:rsidRPr="00647685">
                    <w:rPr>
                      <w:rFonts w:ascii="Times New Roman" w:hAnsi="Times New Roman" w:cs="Times New Roman"/>
                      <w:sz w:val="28"/>
                      <w:szCs w:val="28"/>
                      <w:lang w:val="pt-BR"/>
                    </w:rPr>
                    <w:t xml:space="preserve">= 0 </w:t>
                  </w: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                     *   </w:t>
                  </w:r>
                  <w:r w:rsidRPr="00647685">
                    <w:rPr>
                      <w:rFonts w:ascii="Times New Roman" w:hAnsi="Times New Roman" w:cs="Times New Roman"/>
                      <w:position w:val="-24"/>
                      <w:sz w:val="28"/>
                      <w:szCs w:val="28"/>
                    </w:rPr>
                    <w:object w:dxaOrig="600" w:dyaOrig="620">
                      <v:shape id="_x0000_i3250" type="#_x0000_t75" style="width:30pt;height:31pt" o:ole="">
                        <v:imagedata r:id="rId4206" o:title=""/>
                      </v:shape>
                      <o:OLEObject Type="Embed" ProgID="Equation.DSMT4" ShapeID="_x0000_i3250" DrawAspect="Content" ObjectID="_1586753838" r:id="rId4207"/>
                    </w:object>
                  </w:r>
                  <w:r w:rsidRPr="00647685">
                    <w:rPr>
                      <w:rFonts w:ascii="Times New Roman" w:hAnsi="Times New Roman" w:cs="Times New Roman"/>
                      <w:sz w:val="28"/>
                      <w:szCs w:val="28"/>
                      <w:lang w:val="pt-BR"/>
                    </w:rPr>
                    <w:t xml:space="preserve">  (loại )</w:t>
                  </w: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lang w:val="pt-BR"/>
                    </w:rPr>
                    <w:t xml:space="preserve">                      *   </w:t>
                  </w:r>
                  <w:r w:rsidRPr="00647685">
                    <w:rPr>
                      <w:rFonts w:ascii="Times New Roman" w:hAnsi="Times New Roman" w:cs="Times New Roman"/>
                      <w:position w:val="-24"/>
                      <w:sz w:val="28"/>
                      <w:szCs w:val="28"/>
                    </w:rPr>
                    <w:object w:dxaOrig="760" w:dyaOrig="620">
                      <v:shape id="_x0000_i3251" type="#_x0000_t75" style="width:38pt;height:31pt" o:ole="">
                        <v:imagedata r:id="rId4208" o:title=""/>
                      </v:shape>
                      <o:OLEObject Type="Embed" ProgID="Equation.DSMT4" ShapeID="_x0000_i3251" DrawAspect="Content" ObjectID="_1586753839" r:id="rId4209"/>
                    </w:object>
                  </w:r>
                  <w:r w:rsidRPr="00647685">
                    <w:rPr>
                      <w:rFonts w:ascii="Times New Roman" w:hAnsi="Times New Roman" w:cs="Times New Roman"/>
                      <w:sz w:val="28"/>
                      <w:szCs w:val="28"/>
                      <w:lang w:val="pt-BR"/>
                    </w:rPr>
                    <w:t xml:space="preserve"> (thoả mãn các điều kiện )</w:t>
                  </w:r>
                </w:p>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ind w:left="360"/>
                    <w:rPr>
                      <w:rFonts w:ascii="Times New Roman" w:hAnsi="Times New Roman" w:cs="Times New Roman"/>
                      <w:sz w:val="28"/>
                      <w:szCs w:val="28"/>
                      <w:lang w:val="pt-BR"/>
                    </w:rPr>
                  </w:pPr>
                </w:p>
              </w:tc>
              <w:tc>
                <w:tcPr>
                  <w:tcW w:w="1260" w:type="dxa"/>
                </w:tcPr>
                <w:p w:rsidR="00647685" w:rsidRPr="00647685" w:rsidRDefault="00647685" w:rsidP="003414EF">
                  <w:pPr>
                    <w:rPr>
                      <w:rFonts w:ascii="Times New Roman" w:hAnsi="Times New Roman" w:cs="Times New Roman"/>
                      <w:sz w:val="28"/>
                      <w:szCs w:val="28"/>
                      <w:lang w:val="pt-BR"/>
                    </w:rPr>
                  </w:pPr>
                </w:p>
                <w:p w:rsidR="00647685" w:rsidRPr="00647685" w:rsidRDefault="00647685" w:rsidP="003414EF">
                  <w:pPr>
                    <w:rPr>
                      <w:rFonts w:ascii="Times New Roman" w:hAnsi="Times New Roman" w:cs="Times New Roman"/>
                      <w:sz w:val="28"/>
                      <w:szCs w:val="28"/>
                      <w:lang w:val="pt-BR"/>
                    </w:rPr>
                  </w:pPr>
                  <w:r w:rsidRPr="00647685">
                    <w:rPr>
                      <w:rFonts w:ascii="Times New Roman" w:hAnsi="Times New Roman" w:cs="Times New Roman"/>
                      <w:sz w:val="28"/>
                      <w:szCs w:val="28"/>
                    </w:rPr>
                    <w:t>0,25 điểm</w:t>
                  </w:r>
                </w:p>
              </w:tc>
              <w:bookmarkStart w:id="0" w:name="_GoBack"/>
              <w:bookmarkEnd w:id="0"/>
            </w:tr>
          </w:tbl>
          <w:p w:rsidR="00647685" w:rsidRPr="00647685" w:rsidRDefault="00647685" w:rsidP="00647685">
            <w:pPr>
              <w:rPr>
                <w:rFonts w:ascii="Times New Roman" w:hAnsi="Times New Roman" w:cs="Times New Roman"/>
                <w:sz w:val="28"/>
                <w:szCs w:val="28"/>
              </w:rPr>
            </w:pPr>
          </w:p>
          <w:p w:rsidR="00647685" w:rsidRPr="00647685" w:rsidRDefault="00647685" w:rsidP="00647685">
            <w:pPr>
              <w:rPr>
                <w:rFonts w:ascii="Times New Roman" w:hAnsi="Times New Roman" w:cs="Times New Roman"/>
                <w:sz w:val="28"/>
                <w:szCs w:val="28"/>
                <w:lang w:val="pt-BR"/>
              </w:rPr>
            </w:pPr>
          </w:p>
          <w:p w:rsidR="00647685" w:rsidRPr="00647685" w:rsidRDefault="00647685" w:rsidP="00647685">
            <w:pPr>
              <w:rPr>
                <w:rFonts w:ascii="Times New Roman" w:hAnsi="Times New Roman" w:cs="Times New Roman"/>
                <w:sz w:val="28"/>
                <w:szCs w:val="28"/>
                <w:lang w:val="pt-BR"/>
              </w:rPr>
            </w:pPr>
          </w:p>
          <w:p w:rsidR="00647685" w:rsidRPr="00647685" w:rsidRDefault="00647685" w:rsidP="00647685">
            <w:pPr>
              <w:rPr>
                <w:rFonts w:ascii="Times New Roman" w:hAnsi="Times New Roman" w:cs="Times New Roman"/>
                <w:sz w:val="28"/>
                <w:szCs w:val="28"/>
                <w:lang w:val="pt-BR"/>
              </w:rPr>
            </w:pPr>
            <w:r w:rsidRPr="00647685">
              <w:rPr>
                <w:rFonts w:ascii="Times New Roman" w:hAnsi="Times New Roman" w:cs="Times New Roman"/>
                <w:noProof/>
                <w:sz w:val="28"/>
                <w:szCs w:val="28"/>
                <w:lang w:val="en-US"/>
              </w:rPr>
              <mc:AlternateContent>
                <mc:Choice Requires="wps">
                  <w:drawing>
                    <wp:anchor distT="0" distB="0" distL="114300" distR="114300" simplePos="0" relativeHeight="251757568" behindDoc="0" locked="0" layoutInCell="1" allowOverlap="1" wp14:anchorId="6C385430" wp14:editId="480295A5">
                      <wp:simplePos x="0" y="0"/>
                      <wp:positionH relativeFrom="column">
                        <wp:posOffset>-1143000</wp:posOffset>
                      </wp:positionH>
                      <wp:positionV relativeFrom="paragraph">
                        <wp:posOffset>-9193530</wp:posOffset>
                      </wp:positionV>
                      <wp:extent cx="914400" cy="914400"/>
                      <wp:effectExtent l="9525" t="10795" r="9525" b="8255"/>
                      <wp:wrapNone/>
                      <wp:docPr id="1466" name="Text Box 1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647685" w:rsidRDefault="00647685" w:rsidP="0064768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66" o:spid="_x0000_s1188" type="#_x0000_t202" style="position:absolute;margin-left:-90pt;margin-top:-723.9pt;width:1in;height:1in;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">
                      <v:textbox>
                        <w:txbxContent>
                          <w:p w:rsidR="00647685" w:rsidRDefault="00647685" w:rsidP="00647685"/>
                        </w:txbxContent>
                      </v:textbox>
                    </v:shape>
                  </w:pict>
                </mc:Fallback>
              </mc:AlternateContent>
            </w:r>
          </w:p>
          <w:p w:rsidR="00647685" w:rsidRPr="00647685" w:rsidRDefault="00647685" w:rsidP="00733A51">
            <w:pPr>
              <w:jc w:val="center"/>
              <w:rPr>
                <w:rFonts w:ascii="Times New Roman" w:eastAsia="Times New Roman" w:hAnsi="Times New Roman" w:cs="Times New Roman"/>
                <w:b/>
                <w:color w:val="FF0000"/>
                <w:sz w:val="28"/>
                <w:szCs w:val="28"/>
                <w:lang w:val="en-US"/>
              </w:rPr>
            </w:pPr>
          </w:p>
        </w:tc>
      </w:tr>
    </w:tbl>
    <w:p w:rsidR="00DE7311" w:rsidRPr="00647685" w:rsidRDefault="00DE7311" w:rsidP="00DE7311">
      <w:pPr>
        <w:jc w:val="center"/>
        <w:rPr>
          <w:rFonts w:ascii="Times New Roman" w:hAnsi="Times New Roman" w:cs="Times New Roman"/>
          <w:b/>
          <w:i/>
          <w:color w:val="990033"/>
          <w:sz w:val="28"/>
          <w:szCs w:val="28"/>
          <w:lang w:val="en-US"/>
        </w:rPr>
      </w:pPr>
    </w:p>
    <w:sectPr w:rsidR="00DE7311" w:rsidRPr="00647685" w:rsidSect="00B437F8">
      <w:headerReference w:type="default" r:id="rId4210"/>
      <w:footerReference w:type="default" r:id="rId4211"/>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29F8" w:rsidRDefault="003329F8" w:rsidP="00C66F90">
      <w:r>
        <w:separator/>
      </w:r>
    </w:p>
  </w:endnote>
  <w:endnote w:type="continuationSeparator" w:id="0">
    <w:p w:rsidR="003329F8" w:rsidRDefault="003329F8"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VnTimeH">
    <w:panose1 w:val="020B7200000000000000"/>
    <w:charset w:val="00"/>
    <w:family w:val="swiss"/>
    <w:pitch w:val="variable"/>
    <w:sig w:usb0="00000007" w:usb1="00000000" w:usb2="00000000" w:usb3="00000000" w:csb0="00000013" w:csb1="00000000"/>
  </w:font>
  <w:font w:name="Lamsymbol">
    <w:altName w:val="Symbol"/>
    <w:charset w:val="02"/>
    <w:family w:val="auto"/>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Arial Unicode MS">
    <w:panose1 w:val="020B0604020202020204"/>
    <w:charset w:val="80"/>
    <w:family w:val="swiss"/>
    <w:pitch w:val="variable"/>
    <w:sig w:usb0="F7FFAFFF" w:usb1="E9DFFFFF" w:usb2="0000003F" w:usb3="00000000" w:csb0="003F01FF" w:csb1="00000000"/>
  </w:font>
  <w:font w:name="Mathematica1">
    <w:altName w:val="Symbol"/>
    <w:charset w:val="02"/>
    <w:family w:val="auto"/>
    <w:pitch w:val="variable"/>
    <w:sig w:usb0="00000000" w:usb1="10000000" w:usb2="00000000" w:usb3="00000000" w:csb0="80000000" w:csb1="00000000"/>
  </w:font>
  <w:font w:name="Franklin Gothic Medium">
    <w:panose1 w:val="020B06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7C15" w:rsidRDefault="00FD7C15"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CC30EE">
        <w:rPr>
          <w:rStyle w:val="Hyperlink"/>
          <w:rFonts w:asciiTheme="majorHAnsi" w:hAnsiTheme="majorHAnsi"/>
          <w:b/>
          <w:i/>
          <w:lang w:val="en-US"/>
        </w:rPr>
        <w:t>hokhacvuqnam@gmail.com</w:t>
      </w:r>
    </w:hyperlink>
    <w:r>
      <w:rPr>
        <w:rFonts w:asciiTheme="majorHAnsi" w:hAnsiTheme="majorHAnsi"/>
        <w:b/>
        <w:i/>
        <w:lang w:val="en-US"/>
      </w:rPr>
      <w:t xml:space="preserve"> </w:t>
    </w:r>
  </w:p>
  <w:p w:rsidR="00FD7C15" w:rsidRDefault="00FD7C15"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FD7C15" w:rsidRPr="0013059F" w:rsidRDefault="00FD7C15"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FD7C15" w:rsidRDefault="00FD7C1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29F8" w:rsidRDefault="003329F8" w:rsidP="00C66F90">
      <w:r>
        <w:separator/>
      </w:r>
    </w:p>
  </w:footnote>
  <w:footnote w:type="continuationSeparator" w:id="0">
    <w:p w:rsidR="003329F8" w:rsidRDefault="003329F8"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FD7C15" w:rsidRPr="00C66F90" w:rsidRDefault="00FD7C15"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7 (301-350)</w:t>
        </w:r>
      </w:p>
      <w:p w:rsidR="00FD7C15" w:rsidRDefault="00FD7C15"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FD7C15" w:rsidRDefault="00FD7C15"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FD7C15" w:rsidRDefault="00FD7C15"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FD7C15" w:rsidRDefault="00FD7C15" w:rsidP="00C66F90">
        <w:pPr>
          <w:pStyle w:val="Header"/>
          <w:jc w:val="center"/>
        </w:pPr>
        <w:r>
          <w:fldChar w:fldCharType="begin"/>
        </w:r>
        <w:r>
          <w:instrText xml:space="preserve"> PAGE   \* MERGEFORMAT </w:instrText>
        </w:r>
        <w:r>
          <w:fldChar w:fldCharType="separate"/>
        </w:r>
        <w:r w:rsidR="003329F8">
          <w:rPr>
            <w:noProof/>
          </w:rPr>
          <w:t>1</w:t>
        </w:r>
        <w:r>
          <w:rPr>
            <w:noProof/>
          </w:rPr>
          <w:fldChar w:fldCharType="end"/>
        </w:r>
      </w:p>
    </w:sdtContent>
  </w:sdt>
  <w:p w:rsidR="00FD7C15" w:rsidRDefault="00FD7C1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lvl w:ilvl="0">
      <w:start w:val="1"/>
      <w:numFmt w:val="lowerLetter"/>
      <w:lvlText w:val="%1)"/>
      <w:lvlJc w:val="left"/>
      <w:pPr>
        <w:tabs>
          <w:tab w:val="num" w:pos="720"/>
        </w:tabs>
        <w:ind w:left="720" w:hanging="360"/>
      </w:pPr>
    </w:lvl>
  </w:abstractNum>
  <w:abstractNum w:abstractNumId="1">
    <w:nsid w:val="00000002"/>
    <w:multiLevelType w:val="singleLevel"/>
    <w:tmpl w:val="00000002"/>
    <w:lvl w:ilvl="0">
      <w:start w:val="1"/>
      <w:numFmt w:val="lowerLetter"/>
      <w:lvlText w:val="%1)"/>
      <w:lvlJc w:val="left"/>
      <w:pPr>
        <w:tabs>
          <w:tab w:val="num" w:pos="720"/>
        </w:tabs>
        <w:ind w:left="720" w:hanging="360"/>
      </w:pPr>
    </w:lvl>
  </w:abstractNum>
  <w:abstractNum w:abstractNumId="2">
    <w:nsid w:val="00000003"/>
    <w:multiLevelType w:val="singleLevel"/>
    <w:tmpl w:val="00000003"/>
    <w:lvl w:ilvl="0">
      <w:start w:val="1"/>
      <w:numFmt w:val="lowerLetter"/>
      <w:lvlText w:val="%1)"/>
      <w:lvlJc w:val="left"/>
      <w:pPr>
        <w:tabs>
          <w:tab w:val="num" w:pos="720"/>
        </w:tabs>
        <w:ind w:left="720" w:hanging="360"/>
      </w:pPr>
    </w:lvl>
  </w:abstractNum>
  <w:abstractNum w:abstractNumId="3">
    <w:nsid w:val="00000004"/>
    <w:multiLevelType w:val="singleLevel"/>
    <w:tmpl w:val="00000004"/>
    <w:lvl w:ilvl="0">
      <w:start w:val="1"/>
      <w:numFmt w:val="lowerLetter"/>
      <w:lvlText w:val="%1)"/>
      <w:lvlJc w:val="left"/>
      <w:pPr>
        <w:tabs>
          <w:tab w:val="num" w:pos="720"/>
        </w:tabs>
        <w:ind w:left="720" w:hanging="360"/>
      </w:pPr>
    </w:lvl>
  </w:abstractNum>
  <w:abstractNum w:abstractNumId="4">
    <w:nsid w:val="00000005"/>
    <w:multiLevelType w:val="singleLevel"/>
    <w:tmpl w:val="00000005"/>
    <w:lvl w:ilvl="0">
      <w:start w:val="1"/>
      <w:numFmt w:val="bullet"/>
      <w:lvlText w:val=""/>
      <w:lvlJc w:val="left"/>
      <w:pPr>
        <w:tabs>
          <w:tab w:val="num" w:pos="720"/>
        </w:tabs>
        <w:ind w:left="720" w:hanging="360"/>
      </w:pPr>
      <w:rPr>
        <w:rFonts w:ascii="Symbol" w:hAnsi="Symbol" w:hint="default"/>
      </w:rPr>
    </w:lvl>
  </w:abstractNum>
  <w:abstractNum w:abstractNumId="5">
    <w:nsid w:val="02B20C02"/>
    <w:multiLevelType w:val="hybridMultilevel"/>
    <w:tmpl w:val="C278FB9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A1751FD"/>
    <w:multiLevelType w:val="hybridMultilevel"/>
    <w:tmpl w:val="52F88878"/>
    <w:lvl w:ilvl="0" w:tplc="816448E0">
      <w:start w:val="1"/>
      <w:numFmt w:val="decimal"/>
      <w:lvlText w:val="%1)"/>
      <w:lvlJc w:val="left"/>
      <w:pPr>
        <w:tabs>
          <w:tab w:val="num" w:pos="1080"/>
        </w:tabs>
        <w:ind w:left="1080" w:hanging="360"/>
      </w:pPr>
    </w:lvl>
    <w:lvl w:ilvl="1" w:tplc="FB162136">
      <w:start w:val="2"/>
      <w:numFmt w:val="decimal"/>
      <w:lvlText w:val="%2"/>
      <w:lvlJc w:val="left"/>
      <w:pPr>
        <w:tabs>
          <w:tab w:val="num" w:pos="1800"/>
        </w:tabs>
        <w:ind w:left="1800" w:hanging="360"/>
      </w:pPr>
    </w:lvl>
    <w:lvl w:ilvl="2" w:tplc="042A001B">
      <w:start w:val="1"/>
      <w:numFmt w:val="decimal"/>
      <w:lvlText w:val="%3."/>
      <w:lvlJc w:val="left"/>
      <w:pPr>
        <w:tabs>
          <w:tab w:val="num" w:pos="2160"/>
        </w:tabs>
        <w:ind w:left="2160" w:hanging="360"/>
      </w:pPr>
    </w:lvl>
    <w:lvl w:ilvl="3" w:tplc="042A000F">
      <w:start w:val="1"/>
      <w:numFmt w:val="decimal"/>
      <w:lvlText w:val="%4."/>
      <w:lvlJc w:val="left"/>
      <w:pPr>
        <w:tabs>
          <w:tab w:val="num" w:pos="2880"/>
        </w:tabs>
        <w:ind w:left="2880" w:hanging="360"/>
      </w:pPr>
    </w:lvl>
    <w:lvl w:ilvl="4" w:tplc="042A0019">
      <w:start w:val="1"/>
      <w:numFmt w:val="decimal"/>
      <w:lvlText w:val="%5."/>
      <w:lvlJc w:val="left"/>
      <w:pPr>
        <w:tabs>
          <w:tab w:val="num" w:pos="3600"/>
        </w:tabs>
        <w:ind w:left="3600" w:hanging="360"/>
      </w:pPr>
    </w:lvl>
    <w:lvl w:ilvl="5" w:tplc="042A001B">
      <w:start w:val="1"/>
      <w:numFmt w:val="decimal"/>
      <w:lvlText w:val="%6."/>
      <w:lvlJc w:val="left"/>
      <w:pPr>
        <w:tabs>
          <w:tab w:val="num" w:pos="4320"/>
        </w:tabs>
        <w:ind w:left="4320" w:hanging="360"/>
      </w:pPr>
    </w:lvl>
    <w:lvl w:ilvl="6" w:tplc="042A000F">
      <w:start w:val="1"/>
      <w:numFmt w:val="decimal"/>
      <w:lvlText w:val="%7."/>
      <w:lvlJc w:val="left"/>
      <w:pPr>
        <w:tabs>
          <w:tab w:val="num" w:pos="5040"/>
        </w:tabs>
        <w:ind w:left="5040" w:hanging="360"/>
      </w:pPr>
    </w:lvl>
    <w:lvl w:ilvl="7" w:tplc="042A0019">
      <w:start w:val="1"/>
      <w:numFmt w:val="decimal"/>
      <w:lvlText w:val="%8."/>
      <w:lvlJc w:val="left"/>
      <w:pPr>
        <w:tabs>
          <w:tab w:val="num" w:pos="5760"/>
        </w:tabs>
        <w:ind w:left="5760" w:hanging="360"/>
      </w:pPr>
    </w:lvl>
    <w:lvl w:ilvl="8" w:tplc="042A001B">
      <w:start w:val="1"/>
      <w:numFmt w:val="decimal"/>
      <w:lvlText w:val="%9."/>
      <w:lvlJc w:val="left"/>
      <w:pPr>
        <w:tabs>
          <w:tab w:val="num" w:pos="6480"/>
        </w:tabs>
        <w:ind w:left="6480" w:hanging="360"/>
      </w:pPr>
    </w:lvl>
  </w:abstractNum>
  <w:abstractNum w:abstractNumId="7">
    <w:nsid w:val="0A340BE1"/>
    <w:multiLevelType w:val="hybridMultilevel"/>
    <w:tmpl w:val="F2924F0E"/>
    <w:lvl w:ilvl="0" w:tplc="72FA50AA">
      <w:start w:val="1"/>
      <w:numFmt w:val="lowerLetter"/>
      <w:lvlText w:val="%1)"/>
      <w:lvlJc w:val="left"/>
      <w:pPr>
        <w:tabs>
          <w:tab w:val="num" w:pos="608"/>
        </w:tabs>
        <w:ind w:left="608" w:hanging="360"/>
      </w:pPr>
    </w:lvl>
    <w:lvl w:ilvl="1" w:tplc="04090019">
      <w:start w:val="1"/>
      <w:numFmt w:val="lowerLetter"/>
      <w:lvlText w:val="%2."/>
      <w:lvlJc w:val="left"/>
      <w:pPr>
        <w:tabs>
          <w:tab w:val="num" w:pos="1155"/>
        </w:tabs>
        <w:ind w:left="1155" w:hanging="360"/>
      </w:pPr>
    </w:lvl>
    <w:lvl w:ilvl="2" w:tplc="0409001B">
      <w:start w:val="1"/>
      <w:numFmt w:val="lowerRoman"/>
      <w:lvlText w:val="%3."/>
      <w:lvlJc w:val="right"/>
      <w:pPr>
        <w:tabs>
          <w:tab w:val="num" w:pos="1875"/>
        </w:tabs>
        <w:ind w:left="1875" w:hanging="180"/>
      </w:pPr>
    </w:lvl>
    <w:lvl w:ilvl="3" w:tplc="0409000F">
      <w:start w:val="1"/>
      <w:numFmt w:val="decimal"/>
      <w:lvlText w:val="%4."/>
      <w:lvlJc w:val="left"/>
      <w:pPr>
        <w:tabs>
          <w:tab w:val="num" w:pos="2595"/>
        </w:tabs>
        <w:ind w:left="2595" w:hanging="360"/>
      </w:pPr>
    </w:lvl>
    <w:lvl w:ilvl="4" w:tplc="04090019">
      <w:start w:val="1"/>
      <w:numFmt w:val="lowerLetter"/>
      <w:lvlText w:val="%5."/>
      <w:lvlJc w:val="left"/>
      <w:pPr>
        <w:tabs>
          <w:tab w:val="num" w:pos="3315"/>
        </w:tabs>
        <w:ind w:left="3315" w:hanging="360"/>
      </w:pPr>
    </w:lvl>
    <w:lvl w:ilvl="5" w:tplc="0409001B">
      <w:start w:val="1"/>
      <w:numFmt w:val="lowerRoman"/>
      <w:lvlText w:val="%6."/>
      <w:lvlJc w:val="right"/>
      <w:pPr>
        <w:tabs>
          <w:tab w:val="num" w:pos="4035"/>
        </w:tabs>
        <w:ind w:left="4035" w:hanging="180"/>
      </w:pPr>
    </w:lvl>
    <w:lvl w:ilvl="6" w:tplc="0409000F">
      <w:start w:val="1"/>
      <w:numFmt w:val="decimal"/>
      <w:lvlText w:val="%7."/>
      <w:lvlJc w:val="left"/>
      <w:pPr>
        <w:tabs>
          <w:tab w:val="num" w:pos="4755"/>
        </w:tabs>
        <w:ind w:left="4755" w:hanging="360"/>
      </w:pPr>
    </w:lvl>
    <w:lvl w:ilvl="7" w:tplc="04090019">
      <w:start w:val="1"/>
      <w:numFmt w:val="lowerLetter"/>
      <w:lvlText w:val="%8."/>
      <w:lvlJc w:val="left"/>
      <w:pPr>
        <w:tabs>
          <w:tab w:val="num" w:pos="5475"/>
        </w:tabs>
        <w:ind w:left="5475" w:hanging="360"/>
      </w:pPr>
    </w:lvl>
    <w:lvl w:ilvl="8" w:tplc="0409001B">
      <w:start w:val="1"/>
      <w:numFmt w:val="lowerRoman"/>
      <w:lvlText w:val="%9."/>
      <w:lvlJc w:val="right"/>
      <w:pPr>
        <w:tabs>
          <w:tab w:val="num" w:pos="6195"/>
        </w:tabs>
        <w:ind w:left="6195" w:hanging="180"/>
      </w:pPr>
    </w:lvl>
  </w:abstractNum>
  <w:abstractNum w:abstractNumId="8">
    <w:nsid w:val="0B211F6B"/>
    <w:multiLevelType w:val="hybridMultilevel"/>
    <w:tmpl w:val="6DD067A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nsid w:val="0CF836E0"/>
    <w:multiLevelType w:val="hybridMultilevel"/>
    <w:tmpl w:val="61AC7DAC"/>
    <w:lvl w:ilvl="0" w:tplc="503C7E44">
      <w:start w:val="1"/>
      <w:numFmt w:val="lowerLetter"/>
      <w:lvlText w:val="%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62A7791"/>
    <w:multiLevelType w:val="hybridMultilevel"/>
    <w:tmpl w:val="0100A786"/>
    <w:lvl w:ilvl="0" w:tplc="A0E86EB2">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C257AAE"/>
    <w:multiLevelType w:val="hybridMultilevel"/>
    <w:tmpl w:val="2EACF356"/>
    <w:lvl w:ilvl="0" w:tplc="F8EC2762">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1D376E90"/>
    <w:multiLevelType w:val="hybridMultilevel"/>
    <w:tmpl w:val="A6441D2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1DF02779"/>
    <w:multiLevelType w:val="hybridMultilevel"/>
    <w:tmpl w:val="6368071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E0907F3"/>
    <w:multiLevelType w:val="hybridMultilevel"/>
    <w:tmpl w:val="B96AB2F8"/>
    <w:lvl w:ilvl="0" w:tplc="D3CE0630">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1B26CB7"/>
    <w:multiLevelType w:val="hybridMultilevel"/>
    <w:tmpl w:val="6924FEB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1D22F7E"/>
    <w:multiLevelType w:val="hybridMultilevel"/>
    <w:tmpl w:val="9EBE6FF2"/>
    <w:lvl w:ilvl="0" w:tplc="C478A49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26F33D8"/>
    <w:multiLevelType w:val="hybridMultilevel"/>
    <w:tmpl w:val="7E6C8E9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236F19BC"/>
    <w:multiLevelType w:val="hybridMultilevel"/>
    <w:tmpl w:val="58C26A6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53A5D9E"/>
    <w:multiLevelType w:val="hybridMultilevel"/>
    <w:tmpl w:val="0598EA7E"/>
    <w:lvl w:ilvl="0" w:tplc="9686352A">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269610DF"/>
    <w:multiLevelType w:val="hybridMultilevel"/>
    <w:tmpl w:val="7DD2644C"/>
    <w:lvl w:ilvl="0" w:tplc="E370ED4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7AD6247"/>
    <w:multiLevelType w:val="hybridMultilevel"/>
    <w:tmpl w:val="11A649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B522B80"/>
    <w:multiLevelType w:val="hybridMultilevel"/>
    <w:tmpl w:val="0D94326A"/>
    <w:lvl w:ilvl="0" w:tplc="01DA431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2C451E3A"/>
    <w:multiLevelType w:val="hybridMultilevel"/>
    <w:tmpl w:val="9DA4194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2D7062EC"/>
    <w:multiLevelType w:val="hybridMultilevel"/>
    <w:tmpl w:val="198ECB84"/>
    <w:lvl w:ilvl="0" w:tplc="722C98AA">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5">
    <w:nsid w:val="2DAD7DBB"/>
    <w:multiLevelType w:val="hybridMultilevel"/>
    <w:tmpl w:val="2DD0DE4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2E0B1B90"/>
    <w:multiLevelType w:val="hybridMultilevel"/>
    <w:tmpl w:val="35C2CA78"/>
    <w:lvl w:ilvl="0" w:tplc="863C55B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nsid w:val="2E827280"/>
    <w:multiLevelType w:val="hybridMultilevel"/>
    <w:tmpl w:val="D06EA96C"/>
    <w:lvl w:ilvl="0" w:tplc="04090011">
      <w:start w:val="1"/>
      <w:numFmt w:val="decimal"/>
      <w:lvlText w:val="%1)"/>
      <w:lvlJc w:val="left"/>
      <w:pPr>
        <w:tabs>
          <w:tab w:val="num" w:pos="720"/>
        </w:tabs>
        <w:ind w:left="720" w:hanging="360"/>
      </w:pPr>
    </w:lvl>
    <w:lvl w:ilvl="1" w:tplc="00C00332">
      <w:start w:val="1"/>
      <w:numFmt w:val="lowerLetter"/>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nsid w:val="30D22F51"/>
    <w:multiLevelType w:val="hybridMultilevel"/>
    <w:tmpl w:val="89202528"/>
    <w:lvl w:ilvl="0" w:tplc="675E066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325A5833"/>
    <w:multiLevelType w:val="hybridMultilevel"/>
    <w:tmpl w:val="105CFF8A"/>
    <w:lvl w:ilvl="0" w:tplc="04090017">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0">
    <w:nsid w:val="34D168EF"/>
    <w:multiLevelType w:val="hybridMultilevel"/>
    <w:tmpl w:val="2B409A1C"/>
    <w:lvl w:ilvl="0" w:tplc="64F222FA">
      <w:numFmt w:val="bullet"/>
      <w:lvlText w:val=""/>
      <w:lvlJc w:val="left"/>
      <w:pPr>
        <w:ind w:left="720" w:hanging="360"/>
      </w:pPr>
      <w:rPr>
        <w:rFonts w:ascii="Symbol" w:eastAsia="Times New Roman" w:hAnsi="Symbol" w:cs="Times New Roman" w:hint="default"/>
        <w:sz w:val="24"/>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nsid w:val="36CF72FF"/>
    <w:multiLevelType w:val="hybridMultilevel"/>
    <w:tmpl w:val="C4A0C76E"/>
    <w:lvl w:ilvl="0" w:tplc="042A0017">
      <w:start w:val="1"/>
      <w:numFmt w:val="lowerLetter"/>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32">
    <w:nsid w:val="385C4E6C"/>
    <w:multiLevelType w:val="hybridMultilevel"/>
    <w:tmpl w:val="CA8CD3EE"/>
    <w:lvl w:ilvl="0" w:tplc="FF8EAE42">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39D02248"/>
    <w:multiLevelType w:val="hybridMultilevel"/>
    <w:tmpl w:val="4F80513E"/>
    <w:lvl w:ilvl="0" w:tplc="3482D434">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4">
    <w:nsid w:val="3B4E638B"/>
    <w:multiLevelType w:val="hybridMultilevel"/>
    <w:tmpl w:val="4A72601C"/>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5">
    <w:nsid w:val="3BA61E1C"/>
    <w:multiLevelType w:val="hybridMultilevel"/>
    <w:tmpl w:val="CBF2B704"/>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6">
    <w:nsid w:val="3C501B0D"/>
    <w:multiLevelType w:val="hybridMultilevel"/>
    <w:tmpl w:val="B6BE3CD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3CB2412E"/>
    <w:multiLevelType w:val="hybridMultilevel"/>
    <w:tmpl w:val="D1A6620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3F196A7E"/>
    <w:multiLevelType w:val="hybridMultilevel"/>
    <w:tmpl w:val="BFD0212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02756C9"/>
    <w:multiLevelType w:val="hybridMultilevel"/>
    <w:tmpl w:val="8C806F2C"/>
    <w:lvl w:ilvl="0" w:tplc="752C9E96">
      <w:start w:val="1"/>
      <w:numFmt w:val="lowerLetter"/>
      <w:lvlText w:val="%1)"/>
      <w:lvlJc w:val="left"/>
      <w:pPr>
        <w:tabs>
          <w:tab w:val="num" w:pos="780"/>
        </w:tabs>
        <w:ind w:left="780" w:hanging="36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40">
    <w:nsid w:val="40757A0F"/>
    <w:multiLevelType w:val="hybridMultilevel"/>
    <w:tmpl w:val="5B24CDE6"/>
    <w:lvl w:ilvl="0" w:tplc="0A5CC948">
      <w:start w:val="2"/>
      <w:numFmt w:val="decimal"/>
      <w:lvlText w:val="(%1)"/>
      <w:lvlJc w:val="left"/>
      <w:pPr>
        <w:ind w:left="765" w:hanging="360"/>
      </w:pPr>
      <w:rPr>
        <w:rFonts w:hint="default"/>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41">
    <w:nsid w:val="410B04CF"/>
    <w:multiLevelType w:val="hybridMultilevel"/>
    <w:tmpl w:val="3BD6E4D6"/>
    <w:lvl w:ilvl="0" w:tplc="26563596">
      <w:start w:val="1"/>
      <w:numFmt w:val="lowerLetter"/>
      <w:lvlText w:val="%1)"/>
      <w:lvlJc w:val="left"/>
      <w:pPr>
        <w:tabs>
          <w:tab w:val="num" w:pos="1020"/>
        </w:tabs>
        <w:ind w:left="1020" w:hanging="360"/>
      </w:pPr>
      <w:rPr>
        <w:rFonts w:hint="default"/>
      </w:rPr>
    </w:lvl>
    <w:lvl w:ilvl="1" w:tplc="04090019" w:tentative="1">
      <w:start w:val="1"/>
      <w:numFmt w:val="lowerLetter"/>
      <w:lvlText w:val="%2."/>
      <w:lvlJc w:val="left"/>
      <w:pPr>
        <w:tabs>
          <w:tab w:val="num" w:pos="1740"/>
        </w:tabs>
        <w:ind w:left="1740" w:hanging="360"/>
      </w:pPr>
    </w:lvl>
    <w:lvl w:ilvl="2" w:tplc="0409001B" w:tentative="1">
      <w:start w:val="1"/>
      <w:numFmt w:val="lowerRoman"/>
      <w:lvlText w:val="%3."/>
      <w:lvlJc w:val="right"/>
      <w:pPr>
        <w:tabs>
          <w:tab w:val="num" w:pos="2460"/>
        </w:tabs>
        <w:ind w:left="2460" w:hanging="180"/>
      </w:pPr>
    </w:lvl>
    <w:lvl w:ilvl="3" w:tplc="0409000F" w:tentative="1">
      <w:start w:val="1"/>
      <w:numFmt w:val="decimal"/>
      <w:lvlText w:val="%4."/>
      <w:lvlJc w:val="left"/>
      <w:pPr>
        <w:tabs>
          <w:tab w:val="num" w:pos="3180"/>
        </w:tabs>
        <w:ind w:left="3180" w:hanging="360"/>
      </w:pPr>
    </w:lvl>
    <w:lvl w:ilvl="4" w:tplc="04090019" w:tentative="1">
      <w:start w:val="1"/>
      <w:numFmt w:val="lowerLetter"/>
      <w:lvlText w:val="%5."/>
      <w:lvlJc w:val="left"/>
      <w:pPr>
        <w:tabs>
          <w:tab w:val="num" w:pos="3900"/>
        </w:tabs>
        <w:ind w:left="3900" w:hanging="360"/>
      </w:pPr>
    </w:lvl>
    <w:lvl w:ilvl="5" w:tplc="0409001B" w:tentative="1">
      <w:start w:val="1"/>
      <w:numFmt w:val="lowerRoman"/>
      <w:lvlText w:val="%6."/>
      <w:lvlJc w:val="right"/>
      <w:pPr>
        <w:tabs>
          <w:tab w:val="num" w:pos="4620"/>
        </w:tabs>
        <w:ind w:left="4620" w:hanging="180"/>
      </w:pPr>
    </w:lvl>
    <w:lvl w:ilvl="6" w:tplc="0409000F" w:tentative="1">
      <w:start w:val="1"/>
      <w:numFmt w:val="decimal"/>
      <w:lvlText w:val="%7."/>
      <w:lvlJc w:val="left"/>
      <w:pPr>
        <w:tabs>
          <w:tab w:val="num" w:pos="5340"/>
        </w:tabs>
        <w:ind w:left="5340" w:hanging="360"/>
      </w:pPr>
    </w:lvl>
    <w:lvl w:ilvl="7" w:tplc="04090019" w:tentative="1">
      <w:start w:val="1"/>
      <w:numFmt w:val="lowerLetter"/>
      <w:lvlText w:val="%8."/>
      <w:lvlJc w:val="left"/>
      <w:pPr>
        <w:tabs>
          <w:tab w:val="num" w:pos="6060"/>
        </w:tabs>
        <w:ind w:left="6060" w:hanging="360"/>
      </w:pPr>
    </w:lvl>
    <w:lvl w:ilvl="8" w:tplc="0409001B" w:tentative="1">
      <w:start w:val="1"/>
      <w:numFmt w:val="lowerRoman"/>
      <w:lvlText w:val="%9."/>
      <w:lvlJc w:val="right"/>
      <w:pPr>
        <w:tabs>
          <w:tab w:val="num" w:pos="6780"/>
        </w:tabs>
        <w:ind w:left="6780" w:hanging="180"/>
      </w:pPr>
    </w:lvl>
  </w:abstractNum>
  <w:abstractNum w:abstractNumId="42">
    <w:nsid w:val="41FD3D98"/>
    <w:multiLevelType w:val="hybridMultilevel"/>
    <w:tmpl w:val="0722209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424A45A8"/>
    <w:multiLevelType w:val="hybridMultilevel"/>
    <w:tmpl w:val="E67A8FC4"/>
    <w:lvl w:ilvl="0" w:tplc="EA18440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43246B63"/>
    <w:multiLevelType w:val="hybridMultilevel"/>
    <w:tmpl w:val="8CFE88E4"/>
    <w:lvl w:ilvl="0" w:tplc="05D281AE">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5">
    <w:nsid w:val="44FD66C5"/>
    <w:multiLevelType w:val="hybridMultilevel"/>
    <w:tmpl w:val="EBD29836"/>
    <w:lvl w:ilvl="0" w:tplc="E340A956">
      <w:start w:val="1"/>
      <w:numFmt w:val="upperRoman"/>
      <w:lvlText w:val="%1."/>
      <w:lvlJc w:val="left"/>
      <w:pPr>
        <w:ind w:left="1080" w:hanging="72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4CA0530B"/>
    <w:multiLevelType w:val="hybridMultilevel"/>
    <w:tmpl w:val="3634E9D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4D5B51FF"/>
    <w:multiLevelType w:val="hybridMultilevel"/>
    <w:tmpl w:val="F086CDC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nsid w:val="512C4E2B"/>
    <w:multiLevelType w:val="hybridMultilevel"/>
    <w:tmpl w:val="EC9A4FBC"/>
    <w:lvl w:ilvl="0" w:tplc="D892EEDC">
      <w:start w:val="1"/>
      <w:numFmt w:val="decimal"/>
      <w:lvlText w:val="%1)"/>
      <w:lvlJc w:val="left"/>
      <w:pPr>
        <w:tabs>
          <w:tab w:val="num" w:pos="870"/>
        </w:tabs>
        <w:ind w:left="870" w:hanging="360"/>
      </w:pPr>
      <w:rPr>
        <w:rFonts w:hint="default"/>
      </w:rPr>
    </w:lvl>
    <w:lvl w:ilvl="1" w:tplc="042A0019" w:tentative="1">
      <w:start w:val="1"/>
      <w:numFmt w:val="lowerLetter"/>
      <w:lvlText w:val="%2."/>
      <w:lvlJc w:val="left"/>
      <w:pPr>
        <w:tabs>
          <w:tab w:val="num" w:pos="1590"/>
        </w:tabs>
        <w:ind w:left="1590" w:hanging="360"/>
      </w:pPr>
    </w:lvl>
    <w:lvl w:ilvl="2" w:tplc="042A001B" w:tentative="1">
      <w:start w:val="1"/>
      <w:numFmt w:val="lowerRoman"/>
      <w:lvlText w:val="%3."/>
      <w:lvlJc w:val="right"/>
      <w:pPr>
        <w:tabs>
          <w:tab w:val="num" w:pos="2310"/>
        </w:tabs>
        <w:ind w:left="2310" w:hanging="180"/>
      </w:pPr>
    </w:lvl>
    <w:lvl w:ilvl="3" w:tplc="042A000F" w:tentative="1">
      <w:start w:val="1"/>
      <w:numFmt w:val="decimal"/>
      <w:lvlText w:val="%4."/>
      <w:lvlJc w:val="left"/>
      <w:pPr>
        <w:tabs>
          <w:tab w:val="num" w:pos="3030"/>
        </w:tabs>
        <w:ind w:left="3030" w:hanging="360"/>
      </w:pPr>
    </w:lvl>
    <w:lvl w:ilvl="4" w:tplc="042A0019" w:tentative="1">
      <w:start w:val="1"/>
      <w:numFmt w:val="lowerLetter"/>
      <w:lvlText w:val="%5."/>
      <w:lvlJc w:val="left"/>
      <w:pPr>
        <w:tabs>
          <w:tab w:val="num" w:pos="3750"/>
        </w:tabs>
        <w:ind w:left="3750" w:hanging="360"/>
      </w:pPr>
    </w:lvl>
    <w:lvl w:ilvl="5" w:tplc="042A001B" w:tentative="1">
      <w:start w:val="1"/>
      <w:numFmt w:val="lowerRoman"/>
      <w:lvlText w:val="%6."/>
      <w:lvlJc w:val="right"/>
      <w:pPr>
        <w:tabs>
          <w:tab w:val="num" w:pos="4470"/>
        </w:tabs>
        <w:ind w:left="4470" w:hanging="180"/>
      </w:pPr>
    </w:lvl>
    <w:lvl w:ilvl="6" w:tplc="042A000F" w:tentative="1">
      <w:start w:val="1"/>
      <w:numFmt w:val="decimal"/>
      <w:lvlText w:val="%7."/>
      <w:lvlJc w:val="left"/>
      <w:pPr>
        <w:tabs>
          <w:tab w:val="num" w:pos="5190"/>
        </w:tabs>
        <w:ind w:left="5190" w:hanging="360"/>
      </w:pPr>
    </w:lvl>
    <w:lvl w:ilvl="7" w:tplc="042A0019" w:tentative="1">
      <w:start w:val="1"/>
      <w:numFmt w:val="lowerLetter"/>
      <w:lvlText w:val="%8."/>
      <w:lvlJc w:val="left"/>
      <w:pPr>
        <w:tabs>
          <w:tab w:val="num" w:pos="5910"/>
        </w:tabs>
        <w:ind w:left="5910" w:hanging="360"/>
      </w:pPr>
    </w:lvl>
    <w:lvl w:ilvl="8" w:tplc="042A001B" w:tentative="1">
      <w:start w:val="1"/>
      <w:numFmt w:val="lowerRoman"/>
      <w:lvlText w:val="%9."/>
      <w:lvlJc w:val="right"/>
      <w:pPr>
        <w:tabs>
          <w:tab w:val="num" w:pos="6630"/>
        </w:tabs>
        <w:ind w:left="6630" w:hanging="180"/>
      </w:pPr>
    </w:lvl>
  </w:abstractNum>
  <w:abstractNum w:abstractNumId="49">
    <w:nsid w:val="521118E7"/>
    <w:multiLevelType w:val="singleLevel"/>
    <w:tmpl w:val="90B4BB52"/>
    <w:lvl w:ilvl="0">
      <w:start w:val="1"/>
      <w:numFmt w:val="lowerLetter"/>
      <w:lvlText w:val="%1)"/>
      <w:legacy w:legacy="1" w:legacySpace="0" w:legacyIndent="360"/>
      <w:lvlJc w:val="left"/>
      <w:rPr>
        <w:rFonts w:ascii="Times New Roman" w:hAnsi="Times New Roman" w:cs="Times New Roman" w:hint="default"/>
      </w:rPr>
    </w:lvl>
  </w:abstractNum>
  <w:abstractNum w:abstractNumId="50">
    <w:nsid w:val="529F74D2"/>
    <w:multiLevelType w:val="hybridMultilevel"/>
    <w:tmpl w:val="4A868178"/>
    <w:lvl w:ilvl="0" w:tplc="63BC78E6">
      <w:start w:val="1"/>
      <w:numFmt w:val="lowerLetter"/>
      <w:lvlText w:val="%1)"/>
      <w:lvlJc w:val="left"/>
      <w:pPr>
        <w:tabs>
          <w:tab w:val="num" w:pos="1080"/>
        </w:tabs>
        <w:ind w:left="1080" w:hanging="360"/>
      </w:pPr>
      <w:rPr>
        <w:rFonts w:hint="default"/>
        <w:b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1">
    <w:nsid w:val="5948552E"/>
    <w:multiLevelType w:val="hybridMultilevel"/>
    <w:tmpl w:val="1BFCE4F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597B0517"/>
    <w:multiLevelType w:val="hybridMultilevel"/>
    <w:tmpl w:val="1EF86488"/>
    <w:lvl w:ilvl="0" w:tplc="B13E44BA">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CBE30E3"/>
    <w:multiLevelType w:val="hybridMultilevel"/>
    <w:tmpl w:val="83FCEE8A"/>
    <w:lvl w:ilvl="0" w:tplc="042A0011">
      <w:start w:val="1"/>
      <w:numFmt w:val="decimal"/>
      <w:lvlText w:val="%1)"/>
      <w:lvlJc w:val="left"/>
      <w:pPr>
        <w:tabs>
          <w:tab w:val="num" w:pos="720"/>
        </w:tabs>
        <w:ind w:left="720" w:hanging="360"/>
      </w:pPr>
      <w:rPr>
        <w:rFonts w:hint="default"/>
      </w:rPr>
    </w:lvl>
    <w:lvl w:ilvl="1" w:tplc="A8148828">
      <w:start w:val="1"/>
      <w:numFmt w:val="lowerLetter"/>
      <w:lvlText w:val="%2)"/>
      <w:lvlJc w:val="left"/>
      <w:pPr>
        <w:tabs>
          <w:tab w:val="num" w:pos="1440"/>
        </w:tabs>
        <w:ind w:left="1440" w:hanging="360"/>
      </w:pPr>
      <w:rPr>
        <w:rFonts w:hint="default"/>
      </w:r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54">
    <w:nsid w:val="5CCE16B2"/>
    <w:multiLevelType w:val="hybridMultilevel"/>
    <w:tmpl w:val="FF2288A8"/>
    <w:lvl w:ilvl="0" w:tplc="7A129502">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nsid w:val="5D0710DA"/>
    <w:multiLevelType w:val="hybridMultilevel"/>
    <w:tmpl w:val="A420F57A"/>
    <w:lvl w:ilvl="0" w:tplc="342C019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6">
    <w:nsid w:val="5DC21C48"/>
    <w:multiLevelType w:val="hybridMultilevel"/>
    <w:tmpl w:val="93442CC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5E5768E1"/>
    <w:multiLevelType w:val="hybridMultilevel"/>
    <w:tmpl w:val="8A9C09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5FD533C3"/>
    <w:multiLevelType w:val="hybridMultilevel"/>
    <w:tmpl w:val="09ECFF92"/>
    <w:lvl w:ilvl="0" w:tplc="607E614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9">
    <w:nsid w:val="62D5507D"/>
    <w:multiLevelType w:val="hybridMultilevel"/>
    <w:tmpl w:val="699297C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64B66053"/>
    <w:multiLevelType w:val="hybridMultilevel"/>
    <w:tmpl w:val="F0245630"/>
    <w:lvl w:ilvl="0" w:tplc="8F620F1C">
      <w:numFmt w:val="bullet"/>
      <w:lvlText w:val=""/>
      <w:lvlJc w:val="left"/>
      <w:pPr>
        <w:tabs>
          <w:tab w:val="num" w:pos="750"/>
        </w:tabs>
        <w:ind w:left="750" w:hanging="39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67B73788"/>
    <w:multiLevelType w:val="hybridMultilevel"/>
    <w:tmpl w:val="59660794"/>
    <w:lvl w:ilvl="0" w:tplc="4AA04E7E">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2">
    <w:nsid w:val="693031A6"/>
    <w:multiLevelType w:val="hybridMultilevel"/>
    <w:tmpl w:val="96D8592C"/>
    <w:lvl w:ilvl="0" w:tplc="09A0A8D4">
      <w:start w:val="1"/>
      <w:numFmt w:val="bullet"/>
      <w:lvlText w:val=""/>
      <w:lvlJc w:val="left"/>
      <w:pPr>
        <w:tabs>
          <w:tab w:val="num" w:pos="750"/>
        </w:tabs>
        <w:ind w:left="750" w:hanging="390"/>
      </w:pPr>
      <w:rPr>
        <w:rFonts w:ascii="Wingdings" w:eastAsia="Times New Roman" w:hAnsi="Wingdings" w:cs="Times New Roman" w:hint="default"/>
      </w:rPr>
    </w:lvl>
    <w:lvl w:ilvl="1" w:tplc="A85C6B4C">
      <w:start w:val="2"/>
      <w:numFmt w:val="bullet"/>
      <w:lvlText w:val=""/>
      <w:lvlJc w:val="left"/>
      <w:pPr>
        <w:tabs>
          <w:tab w:val="num" w:pos="1440"/>
        </w:tabs>
        <w:ind w:left="1440" w:hanging="360"/>
      </w:pPr>
      <w:rPr>
        <w:rFonts w:ascii="Symbol" w:eastAsia="Times New Roman" w:hAnsi="Symbol"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693612D6"/>
    <w:multiLevelType w:val="singleLevel"/>
    <w:tmpl w:val="90B4BB52"/>
    <w:lvl w:ilvl="0">
      <w:start w:val="1"/>
      <w:numFmt w:val="lowerLetter"/>
      <w:lvlText w:val="%1)"/>
      <w:legacy w:legacy="1" w:legacySpace="0" w:legacyIndent="360"/>
      <w:lvlJc w:val="left"/>
      <w:rPr>
        <w:rFonts w:ascii="Times New Roman" w:hAnsi="Times New Roman" w:cs="Times New Roman" w:hint="default"/>
      </w:rPr>
    </w:lvl>
  </w:abstractNum>
  <w:abstractNum w:abstractNumId="64">
    <w:nsid w:val="697737B9"/>
    <w:multiLevelType w:val="hybridMultilevel"/>
    <w:tmpl w:val="47E47538"/>
    <w:lvl w:ilvl="0" w:tplc="0A943636">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6A72608F"/>
    <w:multiLevelType w:val="hybridMultilevel"/>
    <w:tmpl w:val="6588714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nsid w:val="6D965158"/>
    <w:multiLevelType w:val="hybridMultilevel"/>
    <w:tmpl w:val="76D64FD6"/>
    <w:lvl w:ilvl="0" w:tplc="05D281AE">
      <w:start w:val="1"/>
      <w:numFmt w:val="lowerLetter"/>
      <w:lvlText w:val="%1)"/>
      <w:lvlJc w:val="left"/>
      <w:pPr>
        <w:tabs>
          <w:tab w:val="num" w:pos="1080"/>
        </w:tabs>
        <w:ind w:left="1080" w:hanging="360"/>
      </w:pPr>
      <w:rPr>
        <w:rFonts w:hint="default"/>
      </w:rPr>
    </w:lvl>
    <w:lvl w:ilvl="1" w:tplc="21BA6068">
      <w:start w:val="1"/>
      <w:numFmt w:val="lowerLetter"/>
      <w:lvlText w:val="%2)"/>
      <w:lvlJc w:val="left"/>
      <w:pPr>
        <w:tabs>
          <w:tab w:val="num" w:pos="1800"/>
        </w:tabs>
        <w:ind w:left="1800" w:hanging="360"/>
      </w:pPr>
      <w:rPr>
        <w:rFonts w:hint="default"/>
        <w:b/>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7">
    <w:nsid w:val="6E156D12"/>
    <w:multiLevelType w:val="hybridMultilevel"/>
    <w:tmpl w:val="F0D25A9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nsid w:val="6E8E7B0E"/>
    <w:multiLevelType w:val="hybridMultilevel"/>
    <w:tmpl w:val="AC7817B4"/>
    <w:lvl w:ilvl="0" w:tplc="9ED82C5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nsid w:val="6FA30C4C"/>
    <w:multiLevelType w:val="hybridMultilevel"/>
    <w:tmpl w:val="ACD0503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70BB1131"/>
    <w:multiLevelType w:val="singleLevel"/>
    <w:tmpl w:val="90B4BB52"/>
    <w:lvl w:ilvl="0">
      <w:start w:val="1"/>
      <w:numFmt w:val="lowerLetter"/>
      <w:lvlText w:val="%1)"/>
      <w:legacy w:legacy="1" w:legacySpace="0" w:legacyIndent="360"/>
      <w:lvlJc w:val="left"/>
      <w:rPr>
        <w:rFonts w:ascii="Times New Roman" w:hAnsi="Times New Roman" w:cs="Times New Roman" w:hint="default"/>
      </w:rPr>
    </w:lvl>
  </w:abstractNum>
  <w:abstractNum w:abstractNumId="71">
    <w:nsid w:val="74FA793E"/>
    <w:multiLevelType w:val="singleLevel"/>
    <w:tmpl w:val="90B4BB52"/>
    <w:lvl w:ilvl="0">
      <w:start w:val="2"/>
      <w:numFmt w:val="lowerLetter"/>
      <w:lvlText w:val="%1)"/>
      <w:legacy w:legacy="1" w:legacySpace="0" w:legacyIndent="360"/>
      <w:lvlJc w:val="left"/>
      <w:rPr>
        <w:rFonts w:ascii="Times New Roman" w:hAnsi="Times New Roman" w:cs="Times New Roman" w:hint="default"/>
      </w:rPr>
    </w:lvl>
  </w:abstractNum>
  <w:abstractNum w:abstractNumId="72">
    <w:nsid w:val="7582431F"/>
    <w:multiLevelType w:val="hybridMultilevel"/>
    <w:tmpl w:val="B574A932"/>
    <w:lvl w:ilvl="0" w:tplc="C478A49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nsid w:val="77B4048D"/>
    <w:multiLevelType w:val="hybridMultilevel"/>
    <w:tmpl w:val="E9EA5D58"/>
    <w:lvl w:ilvl="0" w:tplc="1DD000D2">
      <w:start w:val="1"/>
      <w:numFmt w:val="lowerLetter"/>
      <w:lvlText w:val="%1)"/>
      <w:lvlJc w:val="left"/>
      <w:pPr>
        <w:tabs>
          <w:tab w:val="num" w:pos="435"/>
        </w:tabs>
        <w:ind w:left="435" w:hanging="360"/>
      </w:pPr>
    </w:lvl>
    <w:lvl w:ilvl="1" w:tplc="04090019">
      <w:start w:val="1"/>
      <w:numFmt w:val="lowerLetter"/>
      <w:lvlText w:val="%2."/>
      <w:lvlJc w:val="left"/>
      <w:pPr>
        <w:tabs>
          <w:tab w:val="num" w:pos="1155"/>
        </w:tabs>
        <w:ind w:left="1155" w:hanging="360"/>
      </w:pPr>
    </w:lvl>
    <w:lvl w:ilvl="2" w:tplc="0409001B">
      <w:start w:val="1"/>
      <w:numFmt w:val="lowerRoman"/>
      <w:lvlText w:val="%3."/>
      <w:lvlJc w:val="right"/>
      <w:pPr>
        <w:tabs>
          <w:tab w:val="num" w:pos="1875"/>
        </w:tabs>
        <w:ind w:left="1875" w:hanging="180"/>
      </w:pPr>
    </w:lvl>
    <w:lvl w:ilvl="3" w:tplc="0409000F">
      <w:start w:val="1"/>
      <w:numFmt w:val="decimal"/>
      <w:lvlText w:val="%4."/>
      <w:lvlJc w:val="left"/>
      <w:pPr>
        <w:tabs>
          <w:tab w:val="num" w:pos="2595"/>
        </w:tabs>
        <w:ind w:left="2595" w:hanging="360"/>
      </w:pPr>
    </w:lvl>
    <w:lvl w:ilvl="4" w:tplc="04090019">
      <w:start w:val="1"/>
      <w:numFmt w:val="lowerLetter"/>
      <w:lvlText w:val="%5."/>
      <w:lvlJc w:val="left"/>
      <w:pPr>
        <w:tabs>
          <w:tab w:val="num" w:pos="3315"/>
        </w:tabs>
        <w:ind w:left="3315" w:hanging="360"/>
      </w:pPr>
    </w:lvl>
    <w:lvl w:ilvl="5" w:tplc="0409001B">
      <w:start w:val="1"/>
      <w:numFmt w:val="lowerRoman"/>
      <w:lvlText w:val="%6."/>
      <w:lvlJc w:val="right"/>
      <w:pPr>
        <w:tabs>
          <w:tab w:val="num" w:pos="4035"/>
        </w:tabs>
        <w:ind w:left="4035" w:hanging="180"/>
      </w:pPr>
    </w:lvl>
    <w:lvl w:ilvl="6" w:tplc="0409000F">
      <w:start w:val="1"/>
      <w:numFmt w:val="decimal"/>
      <w:lvlText w:val="%7."/>
      <w:lvlJc w:val="left"/>
      <w:pPr>
        <w:tabs>
          <w:tab w:val="num" w:pos="4755"/>
        </w:tabs>
        <w:ind w:left="4755" w:hanging="360"/>
      </w:pPr>
    </w:lvl>
    <w:lvl w:ilvl="7" w:tplc="04090019">
      <w:start w:val="1"/>
      <w:numFmt w:val="lowerLetter"/>
      <w:lvlText w:val="%8."/>
      <w:lvlJc w:val="left"/>
      <w:pPr>
        <w:tabs>
          <w:tab w:val="num" w:pos="5475"/>
        </w:tabs>
        <w:ind w:left="5475" w:hanging="360"/>
      </w:pPr>
    </w:lvl>
    <w:lvl w:ilvl="8" w:tplc="0409001B">
      <w:start w:val="1"/>
      <w:numFmt w:val="lowerRoman"/>
      <w:lvlText w:val="%9."/>
      <w:lvlJc w:val="right"/>
      <w:pPr>
        <w:tabs>
          <w:tab w:val="num" w:pos="6195"/>
        </w:tabs>
        <w:ind w:left="6195" w:hanging="180"/>
      </w:pPr>
    </w:lvl>
  </w:abstractNum>
  <w:abstractNum w:abstractNumId="74">
    <w:nsid w:val="78D97212"/>
    <w:multiLevelType w:val="hybridMultilevel"/>
    <w:tmpl w:val="D4C89A1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nsid w:val="7DA61FDE"/>
    <w:multiLevelType w:val="hybridMultilevel"/>
    <w:tmpl w:val="024C8CE2"/>
    <w:lvl w:ilvl="0" w:tplc="52A28576">
      <w:start w:val="1"/>
      <w:numFmt w:val="lowerLetter"/>
      <w:lvlText w:val="%1)"/>
      <w:lvlJc w:val="left"/>
      <w:pPr>
        <w:tabs>
          <w:tab w:val="num" w:pos="1080"/>
        </w:tabs>
        <w:ind w:left="1080" w:hanging="360"/>
      </w:pPr>
      <w:rPr>
        <w:rFonts w:ascii="Times New Roman" w:eastAsia="Times New Roman" w:hAnsi="Times New Roman" w:cs="Times New Roman"/>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6">
    <w:nsid w:val="7F425C4E"/>
    <w:multiLevelType w:val="hybridMultilevel"/>
    <w:tmpl w:val="0D5CC7CE"/>
    <w:lvl w:ilvl="0" w:tplc="7362E0A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45"/>
  </w:num>
  <w:num w:numId="2">
    <w:abstractNumId w:val="52"/>
  </w:num>
  <w:num w:numId="3">
    <w:abstractNumId w:val="64"/>
  </w:num>
  <w:num w:numId="4">
    <w:abstractNumId w:val="10"/>
  </w:num>
  <w:num w:numId="5">
    <w:abstractNumId w:val="14"/>
  </w:num>
  <w:num w:numId="6">
    <w:abstractNumId w:val="21"/>
  </w:num>
  <w:num w:numId="7">
    <w:abstractNumId w:val="38"/>
  </w:num>
  <w:num w:numId="8">
    <w:abstractNumId w:val="9"/>
  </w:num>
  <w:num w:numId="9">
    <w:abstractNumId w:val="13"/>
  </w:num>
  <w:num w:numId="10">
    <w:abstractNumId w:val="65"/>
  </w:num>
  <w:num w:numId="11">
    <w:abstractNumId w:val="57"/>
  </w:num>
  <w:num w:numId="1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4"/>
  </w:num>
  <w:num w:numId="20">
    <w:abstractNumId w:val="50"/>
  </w:num>
  <w:num w:numId="21">
    <w:abstractNumId w:val="26"/>
  </w:num>
  <w:num w:numId="22">
    <w:abstractNumId w:val="61"/>
  </w:num>
  <w:num w:numId="23">
    <w:abstractNumId w:val="51"/>
  </w:num>
  <w:num w:numId="24">
    <w:abstractNumId w:val="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4"/>
  </w:num>
  <w:num w:numId="27">
    <w:abstractNumId w:val="46"/>
  </w:num>
  <w:num w:numId="28">
    <w:abstractNumId w:val="76"/>
  </w:num>
  <w:num w:numId="29">
    <w:abstractNumId w:val="18"/>
  </w:num>
  <w:num w:numId="30">
    <w:abstractNumId w:val="37"/>
  </w:num>
  <w:num w:numId="31">
    <w:abstractNumId w:val="66"/>
  </w:num>
  <w:num w:numId="32">
    <w:abstractNumId w:val="49"/>
  </w:num>
  <w:num w:numId="33">
    <w:abstractNumId w:val="49"/>
    <w:lvlOverride w:ilvl="0">
      <w:lvl w:ilvl="0">
        <w:start w:val="2"/>
        <w:numFmt w:val="lowerLetter"/>
        <w:lvlText w:val="%1)"/>
        <w:legacy w:legacy="1" w:legacySpace="0" w:legacyIndent="360"/>
        <w:lvlJc w:val="left"/>
        <w:rPr>
          <w:rFonts w:ascii="Times New Roman" w:hAnsi="Times New Roman" w:cs="Times New Roman" w:hint="default"/>
        </w:rPr>
      </w:lvl>
    </w:lvlOverride>
  </w:num>
  <w:num w:numId="34">
    <w:abstractNumId w:val="49"/>
    <w:lvlOverride w:ilvl="0">
      <w:lvl w:ilvl="0">
        <w:start w:val="3"/>
        <w:numFmt w:val="lowerLetter"/>
        <w:lvlText w:val="%1)"/>
        <w:legacy w:legacy="1" w:legacySpace="0" w:legacyIndent="360"/>
        <w:lvlJc w:val="left"/>
        <w:rPr>
          <w:rFonts w:ascii="Times New Roman" w:hAnsi="Times New Roman" w:cs="Times New Roman" w:hint="default"/>
        </w:rPr>
      </w:lvl>
    </w:lvlOverride>
  </w:num>
  <w:num w:numId="35">
    <w:abstractNumId w:val="70"/>
  </w:num>
  <w:num w:numId="36">
    <w:abstractNumId w:val="70"/>
    <w:lvlOverride w:ilvl="0">
      <w:lvl w:ilvl="0">
        <w:start w:val="2"/>
        <w:numFmt w:val="lowerLetter"/>
        <w:lvlText w:val="%1)"/>
        <w:legacy w:legacy="1" w:legacySpace="0" w:legacyIndent="360"/>
        <w:lvlJc w:val="left"/>
        <w:rPr>
          <w:rFonts w:ascii="Times New Roman" w:hAnsi="Times New Roman" w:cs="Times New Roman" w:hint="default"/>
        </w:rPr>
      </w:lvl>
    </w:lvlOverride>
  </w:num>
  <w:num w:numId="37">
    <w:abstractNumId w:val="71"/>
  </w:num>
  <w:num w:numId="38">
    <w:abstractNumId w:val="63"/>
  </w:num>
  <w:num w:numId="39">
    <w:abstractNumId w:val="63"/>
    <w:lvlOverride w:ilvl="0">
      <w:lvl w:ilvl="0">
        <w:start w:val="2"/>
        <w:numFmt w:val="lowerLetter"/>
        <w:lvlText w:val="%1)"/>
        <w:legacy w:legacy="1" w:legacySpace="0" w:legacyIndent="360"/>
        <w:lvlJc w:val="left"/>
        <w:rPr>
          <w:rFonts w:ascii="Times New Roman" w:hAnsi="Times New Roman" w:cs="Times New Roman" w:hint="default"/>
        </w:rPr>
      </w:lvl>
    </w:lvlOverride>
  </w:num>
  <w:num w:numId="40">
    <w:abstractNumId w:val="63"/>
    <w:lvlOverride w:ilvl="0">
      <w:lvl w:ilvl="0">
        <w:start w:val="3"/>
        <w:numFmt w:val="lowerLetter"/>
        <w:lvlText w:val="%1)"/>
        <w:legacy w:legacy="1" w:legacySpace="0" w:legacyIndent="360"/>
        <w:lvlJc w:val="left"/>
        <w:rPr>
          <w:rFonts w:ascii="Times New Roman" w:hAnsi="Times New Roman" w:cs="Times New Roman" w:hint="default"/>
        </w:rPr>
      </w:lvl>
    </w:lvlOverride>
  </w:num>
  <w:num w:numId="41">
    <w:abstractNumId w:val="59"/>
  </w:num>
  <w:num w:numId="42">
    <w:abstractNumId w:val="36"/>
  </w:num>
  <w:num w:numId="43">
    <w:abstractNumId w:val="48"/>
  </w:num>
  <w:num w:numId="44">
    <w:abstractNumId w:val="23"/>
  </w:num>
  <w:num w:numId="45">
    <w:abstractNumId w:val="62"/>
  </w:num>
  <w:num w:numId="46">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5"/>
  </w:num>
  <w:num w:numId="49">
    <w:abstractNumId w:val="67"/>
  </w:num>
  <w:num w:numId="50">
    <w:abstractNumId w:val="75"/>
  </w:num>
  <w:num w:numId="51">
    <w:abstractNumId w:val="0"/>
  </w:num>
  <w:num w:numId="52">
    <w:abstractNumId w:val="1"/>
  </w:num>
  <w:num w:numId="53">
    <w:abstractNumId w:val="2"/>
  </w:num>
  <w:num w:numId="54">
    <w:abstractNumId w:val="3"/>
  </w:num>
  <w:num w:numId="55">
    <w:abstractNumId w:val="4"/>
  </w:num>
  <w:num w:numId="56">
    <w:abstractNumId w:val="15"/>
  </w:num>
  <w:num w:numId="57">
    <w:abstractNumId w:val="11"/>
  </w:num>
  <w:num w:numId="58">
    <w:abstractNumId w:val="33"/>
  </w:num>
  <w:num w:numId="59">
    <w:abstractNumId w:val="53"/>
  </w:num>
  <w:num w:numId="60">
    <w:abstractNumId w:val="31"/>
  </w:num>
  <w:num w:numId="61">
    <w:abstractNumId w:val="43"/>
  </w:num>
  <w:num w:numId="62">
    <w:abstractNumId w:val="68"/>
  </w:num>
  <w:num w:numId="63">
    <w:abstractNumId w:val="54"/>
  </w:num>
  <w:num w:numId="64">
    <w:abstractNumId w:val="29"/>
  </w:num>
  <w:num w:numId="65">
    <w:abstractNumId w:val="42"/>
  </w:num>
  <w:num w:numId="66">
    <w:abstractNumId w:val="56"/>
  </w:num>
  <w:num w:numId="67">
    <w:abstractNumId w:val="39"/>
  </w:num>
  <w:num w:numId="68">
    <w:abstractNumId w:val="19"/>
  </w:num>
  <w:num w:numId="69">
    <w:abstractNumId w:val="72"/>
  </w:num>
  <w:num w:numId="70">
    <w:abstractNumId w:val="16"/>
  </w:num>
  <w:num w:numId="71">
    <w:abstractNumId w:val="5"/>
  </w:num>
  <w:num w:numId="72">
    <w:abstractNumId w:val="60"/>
  </w:num>
  <w:num w:numId="73">
    <w:abstractNumId w:val="55"/>
  </w:num>
  <w:num w:numId="74">
    <w:abstractNumId w:val="58"/>
  </w:num>
  <w:num w:numId="75">
    <w:abstractNumId w:val="28"/>
  </w:num>
  <w:num w:numId="76">
    <w:abstractNumId w:val="69"/>
  </w:num>
  <w:num w:numId="77">
    <w:abstractNumId w:val="24"/>
  </w:num>
  <w:num w:numId="78">
    <w:abstractNumId w:val="41"/>
  </w:num>
  <w:num w:numId="79">
    <w:abstractNumId w:val="40"/>
  </w:num>
  <w:num w:numId="80">
    <w:abstractNumId w:val="20"/>
  </w:num>
  <w:num w:numId="81">
    <w:abstractNumId w:val="22"/>
  </w:num>
  <w:num w:numId="82">
    <w:abstractNumId w:val="32"/>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185639"/>
    <w:rsid w:val="002F4C1C"/>
    <w:rsid w:val="003329F8"/>
    <w:rsid w:val="003721F8"/>
    <w:rsid w:val="004762D4"/>
    <w:rsid w:val="005476A7"/>
    <w:rsid w:val="005E6785"/>
    <w:rsid w:val="00647685"/>
    <w:rsid w:val="006A38B0"/>
    <w:rsid w:val="00733A51"/>
    <w:rsid w:val="00766048"/>
    <w:rsid w:val="009912CF"/>
    <w:rsid w:val="009B7929"/>
    <w:rsid w:val="009C3AFE"/>
    <w:rsid w:val="00AA072D"/>
    <w:rsid w:val="00B437F8"/>
    <w:rsid w:val="00B8218B"/>
    <w:rsid w:val="00C66F90"/>
    <w:rsid w:val="00CC6B4C"/>
    <w:rsid w:val="00D65A52"/>
    <w:rsid w:val="00D7073D"/>
    <w:rsid w:val="00DE7311"/>
    <w:rsid w:val="00FB0E81"/>
    <w:rsid w:val="00FD7C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contacts" w:name="Sn"/>
  <w:smartTagType w:namespaceuri="urn:schemas-microsoft-com:office:smarttags" w:name="City"/>
  <w:smartTagType w:namespaceuri="urn:schemas-microsoft-com:office:smarttags" w:name="State"/>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styleId="NoSpacing">
    <w:name w:val="No Spacing"/>
    <w:qFormat/>
    <w:rsid w:val="00733A51"/>
    <w:pPr>
      <w:spacing w:after="0" w:line="240" w:lineRule="auto"/>
    </w:pPr>
    <w:rPr>
      <w:rFonts w:ascii=".VnTime" w:eastAsia="Times New Roman" w:hAnsi=".VnTime" w:cs="Times New Roman"/>
      <w:sz w:val="28"/>
      <w:szCs w:val="28"/>
    </w:rPr>
  </w:style>
  <w:style w:type="paragraph" w:styleId="ListParagraph">
    <w:name w:val="List Paragraph"/>
    <w:basedOn w:val="Normal"/>
    <w:uiPriority w:val="34"/>
    <w:qFormat/>
    <w:rsid w:val="003721F8"/>
    <w:pPr>
      <w:ind w:left="720"/>
      <w:contextualSpacing/>
    </w:pPr>
    <w:rPr>
      <w:rFonts w:ascii="Times New Roman" w:eastAsia="Times New Roman" w:hAnsi="Times New Roman" w:cs="Times New Roman"/>
      <w:sz w:val="28"/>
      <w:szCs w:val="28"/>
      <w:lang w:val="en-US"/>
    </w:rPr>
  </w:style>
  <w:style w:type="table" w:styleId="TableGrid">
    <w:name w:val="Table Grid"/>
    <w:basedOn w:val="TableNormal"/>
    <w:rsid w:val="003721F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 Char"/>
    <w:basedOn w:val="Normal"/>
    <w:semiHidden/>
    <w:rsid w:val="003721F8"/>
    <w:pPr>
      <w:spacing w:after="160" w:line="240" w:lineRule="exact"/>
    </w:pPr>
    <w:rPr>
      <w:rFonts w:ascii="Arial" w:eastAsia="Times New Roman" w:hAnsi="Arial" w:cs="Arial"/>
      <w:sz w:val="24"/>
      <w:szCs w:val="24"/>
      <w:lang w:val="en-US"/>
    </w:rPr>
  </w:style>
  <w:style w:type="paragraph" w:customStyle="1" w:styleId="CharChar1">
    <w:name w:val="Char Char1"/>
    <w:basedOn w:val="Normal"/>
    <w:semiHidden/>
    <w:rsid w:val="003721F8"/>
    <w:pPr>
      <w:spacing w:after="160" w:line="240" w:lineRule="exact"/>
    </w:pPr>
    <w:rPr>
      <w:rFonts w:ascii="Arial" w:eastAsia="Times New Roman" w:hAnsi="Arial" w:cs="Arial"/>
      <w:sz w:val="24"/>
      <w:szCs w:val="24"/>
      <w:lang w:val="en-US"/>
    </w:rPr>
  </w:style>
  <w:style w:type="paragraph" w:customStyle="1" w:styleId="DefaultParagraphFontParaCharCharCharCharChar">
    <w:name w:val="Default Paragraph Font Para Char Char Char Char Char"/>
    <w:autoRedefine/>
    <w:rsid w:val="00766048"/>
    <w:pPr>
      <w:tabs>
        <w:tab w:val="left" w:pos="1152"/>
      </w:tabs>
      <w:spacing w:before="120" w:after="120" w:line="312" w:lineRule="auto"/>
    </w:pPr>
    <w:rPr>
      <w:rFonts w:ascii="Arial" w:eastAsia="Times New Roman" w:hAnsi="Arial" w:cs="Arial"/>
      <w:sz w:val="26"/>
      <w:szCs w:val="26"/>
    </w:rPr>
  </w:style>
  <w:style w:type="paragraph" w:customStyle="1" w:styleId="1">
    <w:name w:val="1"/>
    <w:basedOn w:val="Normal"/>
    <w:autoRedefine/>
    <w:rsid w:val="00766048"/>
    <w:pPr>
      <w:spacing w:after="160" w:line="240" w:lineRule="exact"/>
      <w:ind w:firstLine="567"/>
    </w:pPr>
    <w:rPr>
      <w:rFonts w:ascii="Verdana" w:eastAsia="Times New Roman" w:hAnsi="Verdana" w:cs="Verdana"/>
      <w:sz w:val="20"/>
      <w:szCs w:val="20"/>
      <w:lang w:val="en-US"/>
    </w:rPr>
  </w:style>
  <w:style w:type="paragraph" w:customStyle="1" w:styleId="MTDisplayEquation">
    <w:name w:val="MTDisplayEquation"/>
    <w:basedOn w:val="Normal"/>
    <w:next w:val="Normal"/>
    <w:link w:val="MTDisplayEquationChar"/>
    <w:rsid w:val="009B7929"/>
    <w:pPr>
      <w:tabs>
        <w:tab w:val="center" w:pos="4760"/>
        <w:tab w:val="right" w:pos="9500"/>
      </w:tabs>
      <w:spacing w:before="120" w:line="276" w:lineRule="auto"/>
      <w:jc w:val="center"/>
    </w:pPr>
    <w:rPr>
      <w:rFonts w:ascii="Times New Roman" w:eastAsia="Times New Roman" w:hAnsi="Times New Roman" w:cs="Times New Roman"/>
      <w:sz w:val="26"/>
      <w:szCs w:val="26"/>
      <w:lang w:val="x-none" w:eastAsia="x-none"/>
    </w:rPr>
  </w:style>
  <w:style w:type="character" w:customStyle="1" w:styleId="MTDisplayEquationChar">
    <w:name w:val="MTDisplayEquation Char"/>
    <w:link w:val="MTDisplayEquation"/>
    <w:rsid w:val="009B7929"/>
    <w:rPr>
      <w:rFonts w:ascii="Times New Roman" w:eastAsia="Times New Roman" w:hAnsi="Times New Roman" w:cs="Times New Roman"/>
      <w:sz w:val="26"/>
      <w:szCs w:val="26"/>
      <w:lang w:val="x-none" w:eastAsia="x-none"/>
    </w:rPr>
  </w:style>
  <w:style w:type="paragraph" w:customStyle="1" w:styleId="Normal0">
    <w:name w:val="[Normal]"/>
    <w:rsid w:val="009B7929"/>
    <w:pPr>
      <w:widowControl w:val="0"/>
      <w:spacing w:after="0" w:line="240" w:lineRule="auto"/>
    </w:pPr>
    <w:rPr>
      <w:rFonts w:ascii="Arial" w:eastAsia="Arial" w:hAnsi="Arial" w:cs="Arial"/>
      <w:sz w:val="24"/>
      <w:szCs w:val="20"/>
    </w:rPr>
  </w:style>
  <w:style w:type="character" w:styleId="PageNumber">
    <w:name w:val="page number"/>
    <w:basedOn w:val="DefaultParagraphFont"/>
    <w:rsid w:val="00FD7C1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styleId="NoSpacing">
    <w:name w:val="No Spacing"/>
    <w:qFormat/>
    <w:rsid w:val="00733A51"/>
    <w:pPr>
      <w:spacing w:after="0" w:line="240" w:lineRule="auto"/>
    </w:pPr>
    <w:rPr>
      <w:rFonts w:ascii=".VnTime" w:eastAsia="Times New Roman" w:hAnsi=".VnTime" w:cs="Times New Roman"/>
      <w:sz w:val="28"/>
      <w:szCs w:val="28"/>
    </w:rPr>
  </w:style>
  <w:style w:type="paragraph" w:styleId="ListParagraph">
    <w:name w:val="List Paragraph"/>
    <w:basedOn w:val="Normal"/>
    <w:uiPriority w:val="34"/>
    <w:qFormat/>
    <w:rsid w:val="003721F8"/>
    <w:pPr>
      <w:ind w:left="720"/>
      <w:contextualSpacing/>
    </w:pPr>
    <w:rPr>
      <w:rFonts w:ascii="Times New Roman" w:eastAsia="Times New Roman" w:hAnsi="Times New Roman" w:cs="Times New Roman"/>
      <w:sz w:val="28"/>
      <w:szCs w:val="28"/>
      <w:lang w:val="en-US"/>
    </w:rPr>
  </w:style>
  <w:style w:type="table" w:styleId="TableGrid">
    <w:name w:val="Table Grid"/>
    <w:basedOn w:val="TableNormal"/>
    <w:rsid w:val="003721F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 Char"/>
    <w:basedOn w:val="Normal"/>
    <w:semiHidden/>
    <w:rsid w:val="003721F8"/>
    <w:pPr>
      <w:spacing w:after="160" w:line="240" w:lineRule="exact"/>
    </w:pPr>
    <w:rPr>
      <w:rFonts w:ascii="Arial" w:eastAsia="Times New Roman" w:hAnsi="Arial" w:cs="Arial"/>
      <w:sz w:val="24"/>
      <w:szCs w:val="24"/>
      <w:lang w:val="en-US"/>
    </w:rPr>
  </w:style>
  <w:style w:type="paragraph" w:customStyle="1" w:styleId="CharChar1">
    <w:name w:val="Char Char1"/>
    <w:basedOn w:val="Normal"/>
    <w:semiHidden/>
    <w:rsid w:val="003721F8"/>
    <w:pPr>
      <w:spacing w:after="160" w:line="240" w:lineRule="exact"/>
    </w:pPr>
    <w:rPr>
      <w:rFonts w:ascii="Arial" w:eastAsia="Times New Roman" w:hAnsi="Arial" w:cs="Arial"/>
      <w:sz w:val="24"/>
      <w:szCs w:val="24"/>
      <w:lang w:val="en-US"/>
    </w:rPr>
  </w:style>
  <w:style w:type="paragraph" w:customStyle="1" w:styleId="DefaultParagraphFontParaCharCharCharCharChar">
    <w:name w:val="Default Paragraph Font Para Char Char Char Char Char"/>
    <w:autoRedefine/>
    <w:rsid w:val="00766048"/>
    <w:pPr>
      <w:tabs>
        <w:tab w:val="left" w:pos="1152"/>
      </w:tabs>
      <w:spacing w:before="120" w:after="120" w:line="312" w:lineRule="auto"/>
    </w:pPr>
    <w:rPr>
      <w:rFonts w:ascii="Arial" w:eastAsia="Times New Roman" w:hAnsi="Arial" w:cs="Arial"/>
      <w:sz w:val="26"/>
      <w:szCs w:val="26"/>
    </w:rPr>
  </w:style>
  <w:style w:type="paragraph" w:customStyle="1" w:styleId="1">
    <w:name w:val="1"/>
    <w:basedOn w:val="Normal"/>
    <w:autoRedefine/>
    <w:rsid w:val="00766048"/>
    <w:pPr>
      <w:spacing w:after="160" w:line="240" w:lineRule="exact"/>
      <w:ind w:firstLine="567"/>
    </w:pPr>
    <w:rPr>
      <w:rFonts w:ascii="Verdana" w:eastAsia="Times New Roman" w:hAnsi="Verdana" w:cs="Verdana"/>
      <w:sz w:val="20"/>
      <w:szCs w:val="20"/>
      <w:lang w:val="en-US"/>
    </w:rPr>
  </w:style>
  <w:style w:type="paragraph" w:customStyle="1" w:styleId="MTDisplayEquation">
    <w:name w:val="MTDisplayEquation"/>
    <w:basedOn w:val="Normal"/>
    <w:next w:val="Normal"/>
    <w:link w:val="MTDisplayEquationChar"/>
    <w:rsid w:val="009B7929"/>
    <w:pPr>
      <w:tabs>
        <w:tab w:val="center" w:pos="4760"/>
        <w:tab w:val="right" w:pos="9500"/>
      </w:tabs>
      <w:spacing w:before="120" w:line="276" w:lineRule="auto"/>
      <w:jc w:val="center"/>
    </w:pPr>
    <w:rPr>
      <w:rFonts w:ascii="Times New Roman" w:eastAsia="Times New Roman" w:hAnsi="Times New Roman" w:cs="Times New Roman"/>
      <w:sz w:val="26"/>
      <w:szCs w:val="26"/>
      <w:lang w:val="x-none" w:eastAsia="x-none"/>
    </w:rPr>
  </w:style>
  <w:style w:type="character" w:customStyle="1" w:styleId="MTDisplayEquationChar">
    <w:name w:val="MTDisplayEquation Char"/>
    <w:link w:val="MTDisplayEquation"/>
    <w:rsid w:val="009B7929"/>
    <w:rPr>
      <w:rFonts w:ascii="Times New Roman" w:eastAsia="Times New Roman" w:hAnsi="Times New Roman" w:cs="Times New Roman"/>
      <w:sz w:val="26"/>
      <w:szCs w:val="26"/>
      <w:lang w:val="x-none" w:eastAsia="x-none"/>
    </w:rPr>
  </w:style>
  <w:style w:type="paragraph" w:customStyle="1" w:styleId="Normal0">
    <w:name w:val="[Normal]"/>
    <w:rsid w:val="009B7929"/>
    <w:pPr>
      <w:widowControl w:val="0"/>
      <w:spacing w:after="0" w:line="240" w:lineRule="auto"/>
    </w:pPr>
    <w:rPr>
      <w:rFonts w:ascii="Arial" w:eastAsia="Arial" w:hAnsi="Arial" w:cs="Arial"/>
      <w:sz w:val="24"/>
      <w:szCs w:val="20"/>
    </w:rPr>
  </w:style>
  <w:style w:type="character" w:styleId="PageNumber">
    <w:name w:val="page number"/>
    <w:basedOn w:val="DefaultParagraphFont"/>
    <w:rsid w:val="00FD7C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7742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50.bin"/><Relationship Id="rId3182" Type="http://schemas.openxmlformats.org/officeDocument/2006/relationships/oleObject" Target="embeddings/oleObject1652.bin"/><Relationship Id="rId4026" Type="http://schemas.openxmlformats.org/officeDocument/2006/relationships/oleObject" Target="embeddings/oleObject2131.bin"/><Relationship Id="rId3042" Type="http://schemas.openxmlformats.org/officeDocument/2006/relationships/oleObject" Target="embeddings/oleObject1577.bin"/><Relationship Id="rId3999" Type="http://schemas.openxmlformats.org/officeDocument/2006/relationships/oleObject" Target="embeddings/oleObject2117.bin"/><Relationship Id="rId170" Type="http://schemas.openxmlformats.org/officeDocument/2006/relationships/oleObject" Target="embeddings/oleObject79.bin"/><Relationship Id="rId3859" Type="http://schemas.openxmlformats.org/officeDocument/2006/relationships/image" Target="media/image1806.wmf"/><Relationship Id="rId987" Type="http://schemas.openxmlformats.org/officeDocument/2006/relationships/oleObject" Target="embeddings/oleObject510.bin"/><Relationship Id="rId2668" Type="http://schemas.openxmlformats.org/officeDocument/2006/relationships/image" Target="media/image1278.wmf"/><Relationship Id="rId2875" Type="http://schemas.openxmlformats.org/officeDocument/2006/relationships/oleObject" Target="embeddings/oleObject1487.bin"/><Relationship Id="rId3719" Type="http://schemas.openxmlformats.org/officeDocument/2006/relationships/oleObject" Target="embeddings/oleObject1965.bin"/><Relationship Id="rId3926" Type="http://schemas.openxmlformats.org/officeDocument/2006/relationships/image" Target="media/image1840.wmf"/><Relationship Id="rId4090" Type="http://schemas.openxmlformats.org/officeDocument/2006/relationships/oleObject" Target="embeddings/oleObject2164.bin"/><Relationship Id="rId847" Type="http://schemas.openxmlformats.org/officeDocument/2006/relationships/image" Target="media/image404.wmf"/><Relationship Id="rId1477" Type="http://schemas.openxmlformats.org/officeDocument/2006/relationships/image" Target="media/image697.png"/><Relationship Id="rId1684" Type="http://schemas.openxmlformats.org/officeDocument/2006/relationships/oleObject" Target="embeddings/oleObject875.bin"/><Relationship Id="rId1891" Type="http://schemas.openxmlformats.org/officeDocument/2006/relationships/image" Target="media/image901.wmf"/><Relationship Id="rId2528" Type="http://schemas.openxmlformats.org/officeDocument/2006/relationships/image" Target="media/image1213.wmf"/><Relationship Id="rId2735" Type="http://schemas.openxmlformats.org/officeDocument/2006/relationships/image" Target="media/image1309.wmf"/><Relationship Id="rId2942" Type="http://schemas.openxmlformats.org/officeDocument/2006/relationships/image" Target="media/image1413.wmf"/><Relationship Id="rId707" Type="http://schemas.openxmlformats.org/officeDocument/2006/relationships/image" Target="media/image340.wmf"/><Relationship Id="rId914" Type="http://schemas.openxmlformats.org/officeDocument/2006/relationships/oleObject" Target="embeddings/oleObject467.bin"/><Relationship Id="rId1337" Type="http://schemas.openxmlformats.org/officeDocument/2006/relationships/oleObject" Target="embeddings/oleObject701.bin"/><Relationship Id="rId1544" Type="http://schemas.openxmlformats.org/officeDocument/2006/relationships/image" Target="media/image733.wmf"/><Relationship Id="rId1751" Type="http://schemas.openxmlformats.org/officeDocument/2006/relationships/image" Target="media/image831.wmf"/><Relationship Id="rId2802" Type="http://schemas.openxmlformats.org/officeDocument/2006/relationships/oleObject" Target="embeddings/oleObject1451.bin"/><Relationship Id="rId43" Type="http://schemas.openxmlformats.org/officeDocument/2006/relationships/image" Target="media/image21.wmf"/><Relationship Id="rId1404" Type="http://schemas.openxmlformats.org/officeDocument/2006/relationships/oleObject" Target="embeddings/oleObject736.bin"/><Relationship Id="rId1611" Type="http://schemas.openxmlformats.org/officeDocument/2006/relationships/oleObject" Target="embeddings/oleObject839.bin"/><Relationship Id="rId3369" Type="http://schemas.openxmlformats.org/officeDocument/2006/relationships/image" Target="media/image1587.wmf"/><Relationship Id="rId3576" Type="http://schemas.openxmlformats.org/officeDocument/2006/relationships/oleObject" Target="embeddings/oleObject1888.bin"/><Relationship Id="rId497" Type="http://schemas.openxmlformats.org/officeDocument/2006/relationships/oleObject" Target="embeddings/oleObject244.bin"/><Relationship Id="rId2178" Type="http://schemas.openxmlformats.org/officeDocument/2006/relationships/image" Target="media/image1041.wmf"/><Relationship Id="rId2385" Type="http://schemas.openxmlformats.org/officeDocument/2006/relationships/image" Target="media/image1144.wmf"/><Relationship Id="rId3229" Type="http://schemas.openxmlformats.org/officeDocument/2006/relationships/oleObject" Target="embeddings/oleObject1681.bin"/><Relationship Id="rId3783" Type="http://schemas.openxmlformats.org/officeDocument/2006/relationships/oleObject" Target="embeddings/oleObject2002.bin"/><Relationship Id="rId3990" Type="http://schemas.openxmlformats.org/officeDocument/2006/relationships/oleObject" Target="embeddings/oleObject2112.bin"/><Relationship Id="rId357" Type="http://schemas.openxmlformats.org/officeDocument/2006/relationships/image" Target="media/image178.wmf"/><Relationship Id="rId1194" Type="http://schemas.openxmlformats.org/officeDocument/2006/relationships/oleObject" Target="embeddings/oleObject627.bin"/><Relationship Id="rId2038" Type="http://schemas.openxmlformats.org/officeDocument/2006/relationships/image" Target="media/image973.wmf"/><Relationship Id="rId2592" Type="http://schemas.openxmlformats.org/officeDocument/2006/relationships/image" Target="media/image1244.wmf"/><Relationship Id="rId3436" Type="http://schemas.openxmlformats.org/officeDocument/2006/relationships/oleObject" Target="embeddings/oleObject1813.bin"/><Relationship Id="rId3643" Type="http://schemas.openxmlformats.org/officeDocument/2006/relationships/oleObject" Target="embeddings/oleObject1926.bin"/><Relationship Id="rId3850" Type="http://schemas.openxmlformats.org/officeDocument/2006/relationships/oleObject" Target="embeddings/oleObject2040.bin"/><Relationship Id="rId217" Type="http://schemas.openxmlformats.org/officeDocument/2006/relationships/oleObject" Target="embeddings/oleObject102.bin"/><Relationship Id="rId564" Type="http://schemas.openxmlformats.org/officeDocument/2006/relationships/oleObject" Target="embeddings/oleObject284.bin"/><Relationship Id="rId771" Type="http://schemas.openxmlformats.org/officeDocument/2006/relationships/oleObject" Target="embeddings/oleObject397.bin"/><Relationship Id="rId2245" Type="http://schemas.openxmlformats.org/officeDocument/2006/relationships/image" Target="media/image1074.wmf"/><Relationship Id="rId2452" Type="http://schemas.openxmlformats.org/officeDocument/2006/relationships/image" Target="media/image1178.wmf"/><Relationship Id="rId3503" Type="http://schemas.openxmlformats.org/officeDocument/2006/relationships/image" Target="media/image1649.wmf"/><Relationship Id="rId3710" Type="http://schemas.openxmlformats.org/officeDocument/2006/relationships/oleObject" Target="embeddings/oleObject1960.bin"/><Relationship Id="rId424" Type="http://schemas.openxmlformats.org/officeDocument/2006/relationships/image" Target="media/image212.wmf"/><Relationship Id="rId631" Type="http://schemas.openxmlformats.org/officeDocument/2006/relationships/image" Target="media/image304.wmf"/><Relationship Id="rId1054" Type="http://schemas.openxmlformats.org/officeDocument/2006/relationships/image" Target="media/image493.wmf"/><Relationship Id="rId1261" Type="http://schemas.openxmlformats.org/officeDocument/2006/relationships/image" Target="media/image591.wmf"/><Relationship Id="rId2105" Type="http://schemas.openxmlformats.org/officeDocument/2006/relationships/oleObject" Target="embeddings/oleObject1090.bin"/><Relationship Id="rId2312" Type="http://schemas.openxmlformats.org/officeDocument/2006/relationships/oleObject" Target="embeddings/oleObject1196.bin"/><Relationship Id="rId1121" Type="http://schemas.openxmlformats.org/officeDocument/2006/relationships/oleObject" Target="embeddings/oleObject589.bin"/><Relationship Id="rId3086" Type="http://schemas.openxmlformats.org/officeDocument/2006/relationships/oleObject" Target="embeddings/oleObject1601.bin"/><Relationship Id="rId3293" Type="http://schemas.openxmlformats.org/officeDocument/2006/relationships/image" Target="media/image1561.wmf"/><Relationship Id="rId4137" Type="http://schemas.openxmlformats.org/officeDocument/2006/relationships/image" Target="media/image1941.wmf"/><Relationship Id="rId1938" Type="http://schemas.openxmlformats.org/officeDocument/2006/relationships/image" Target="media/image924.wmf"/><Relationship Id="rId3153" Type="http://schemas.openxmlformats.org/officeDocument/2006/relationships/image" Target="media/image1508.wmf"/><Relationship Id="rId3360" Type="http://schemas.openxmlformats.org/officeDocument/2006/relationships/oleObject" Target="embeddings/oleObject1767.bin"/><Relationship Id="rId4204" Type="http://schemas.openxmlformats.org/officeDocument/2006/relationships/image" Target="media/image1972.wmf"/><Relationship Id="rId281" Type="http://schemas.openxmlformats.org/officeDocument/2006/relationships/oleObject" Target="embeddings/oleObject135.bin"/><Relationship Id="rId3013" Type="http://schemas.openxmlformats.org/officeDocument/2006/relationships/oleObject" Target="embeddings/oleObject1561.bin"/><Relationship Id="rId141" Type="http://schemas.openxmlformats.org/officeDocument/2006/relationships/oleObject" Target="embeddings/oleObject64.bin"/><Relationship Id="rId3220" Type="http://schemas.openxmlformats.org/officeDocument/2006/relationships/oleObject" Target="embeddings/oleObject1675.bin"/><Relationship Id="rId7" Type="http://schemas.openxmlformats.org/officeDocument/2006/relationships/endnotes" Target="endnotes.xml"/><Relationship Id="rId2779" Type="http://schemas.openxmlformats.org/officeDocument/2006/relationships/oleObject" Target="embeddings/oleObject1440.bin"/><Relationship Id="rId2986" Type="http://schemas.openxmlformats.org/officeDocument/2006/relationships/oleObject" Target="embeddings/oleObject1545.bin"/><Relationship Id="rId958" Type="http://schemas.openxmlformats.org/officeDocument/2006/relationships/oleObject" Target="embeddings/oleObject491.bin"/><Relationship Id="rId1588" Type="http://schemas.openxmlformats.org/officeDocument/2006/relationships/oleObject" Target="embeddings/oleObject827.bin"/><Relationship Id="rId1795" Type="http://schemas.openxmlformats.org/officeDocument/2006/relationships/image" Target="media/image853.wmf"/><Relationship Id="rId2639" Type="http://schemas.openxmlformats.org/officeDocument/2006/relationships/image" Target="media/image1265.wmf"/><Relationship Id="rId2846" Type="http://schemas.openxmlformats.org/officeDocument/2006/relationships/oleObject" Target="embeddings/oleObject1473.bin"/><Relationship Id="rId87" Type="http://schemas.openxmlformats.org/officeDocument/2006/relationships/oleObject" Target="embeddings/oleObject37.bin"/><Relationship Id="rId818" Type="http://schemas.openxmlformats.org/officeDocument/2006/relationships/image" Target="media/image391.wmf"/><Relationship Id="rId1448" Type="http://schemas.openxmlformats.org/officeDocument/2006/relationships/oleObject" Target="embeddings/oleObject760.bin"/><Relationship Id="rId1655" Type="http://schemas.openxmlformats.org/officeDocument/2006/relationships/image" Target="media/image788.wmf"/><Relationship Id="rId2706" Type="http://schemas.openxmlformats.org/officeDocument/2006/relationships/image" Target="media/image1296.wmf"/><Relationship Id="rId4061" Type="http://schemas.openxmlformats.org/officeDocument/2006/relationships/image" Target="media/image1903.wmf"/><Relationship Id="rId1308" Type="http://schemas.openxmlformats.org/officeDocument/2006/relationships/image" Target="media/image615.wmf"/><Relationship Id="rId1862" Type="http://schemas.openxmlformats.org/officeDocument/2006/relationships/image" Target="media/image887.wmf"/><Relationship Id="rId2913" Type="http://schemas.openxmlformats.org/officeDocument/2006/relationships/oleObject" Target="embeddings/oleObject1506.bin"/><Relationship Id="rId1515" Type="http://schemas.openxmlformats.org/officeDocument/2006/relationships/oleObject" Target="embeddings/oleObject790.bin"/><Relationship Id="rId1722" Type="http://schemas.openxmlformats.org/officeDocument/2006/relationships/oleObject" Target="embeddings/oleObject896.bin"/><Relationship Id="rId14" Type="http://schemas.openxmlformats.org/officeDocument/2006/relationships/oleObject" Target="embeddings/oleObject1.bin"/><Relationship Id="rId3687" Type="http://schemas.openxmlformats.org/officeDocument/2006/relationships/image" Target="media/image1730.wmf"/><Relationship Id="rId3894" Type="http://schemas.openxmlformats.org/officeDocument/2006/relationships/image" Target="media/image1824.wmf"/><Relationship Id="rId2289" Type="http://schemas.openxmlformats.org/officeDocument/2006/relationships/image" Target="media/image1096.wmf"/><Relationship Id="rId2496" Type="http://schemas.openxmlformats.org/officeDocument/2006/relationships/oleObject" Target="embeddings/oleObject1287.bin"/><Relationship Id="rId3547" Type="http://schemas.openxmlformats.org/officeDocument/2006/relationships/oleObject" Target="embeddings/oleObject1868.bin"/><Relationship Id="rId3754" Type="http://schemas.openxmlformats.org/officeDocument/2006/relationships/oleObject" Target="embeddings/oleObject1985.bin"/><Relationship Id="rId3961" Type="http://schemas.openxmlformats.org/officeDocument/2006/relationships/oleObject" Target="embeddings/oleObject2096.bin"/><Relationship Id="rId468" Type="http://schemas.openxmlformats.org/officeDocument/2006/relationships/oleObject" Target="embeddings/oleObject228.bin"/><Relationship Id="rId675" Type="http://schemas.openxmlformats.org/officeDocument/2006/relationships/image" Target="media/image326.wmf"/><Relationship Id="rId882" Type="http://schemas.openxmlformats.org/officeDocument/2006/relationships/oleObject" Target="embeddings/oleObject451.bin"/><Relationship Id="rId1098" Type="http://schemas.openxmlformats.org/officeDocument/2006/relationships/image" Target="media/image515.wmf"/><Relationship Id="rId2149" Type="http://schemas.openxmlformats.org/officeDocument/2006/relationships/oleObject" Target="embeddings/oleObject1114.bin"/><Relationship Id="rId2356" Type="http://schemas.openxmlformats.org/officeDocument/2006/relationships/oleObject" Target="embeddings/oleObject1218.bin"/><Relationship Id="rId2563" Type="http://schemas.openxmlformats.org/officeDocument/2006/relationships/oleObject" Target="embeddings/oleObject1321.bin"/><Relationship Id="rId2770" Type="http://schemas.openxmlformats.org/officeDocument/2006/relationships/image" Target="media/image1326.wmf"/><Relationship Id="rId3407" Type="http://schemas.openxmlformats.org/officeDocument/2006/relationships/image" Target="media/image1601.wmf"/><Relationship Id="rId3614" Type="http://schemas.openxmlformats.org/officeDocument/2006/relationships/image" Target="media/image1694.wmf"/><Relationship Id="rId3821" Type="http://schemas.openxmlformats.org/officeDocument/2006/relationships/oleObject" Target="embeddings/oleObject2024.bin"/><Relationship Id="rId328" Type="http://schemas.openxmlformats.org/officeDocument/2006/relationships/image" Target="media/image164.wmf"/><Relationship Id="rId535" Type="http://schemas.openxmlformats.org/officeDocument/2006/relationships/oleObject" Target="embeddings/oleObject266.bin"/><Relationship Id="rId742" Type="http://schemas.openxmlformats.org/officeDocument/2006/relationships/image" Target="media/image356.wmf"/><Relationship Id="rId1165" Type="http://schemas.openxmlformats.org/officeDocument/2006/relationships/image" Target="media/image547.wmf"/><Relationship Id="rId1372" Type="http://schemas.openxmlformats.org/officeDocument/2006/relationships/image" Target="media/image647.wmf"/><Relationship Id="rId2009" Type="http://schemas.openxmlformats.org/officeDocument/2006/relationships/oleObject" Target="embeddings/oleObject1042.bin"/><Relationship Id="rId2216" Type="http://schemas.openxmlformats.org/officeDocument/2006/relationships/oleObject" Target="embeddings/oleObject1148.bin"/><Relationship Id="rId2423" Type="http://schemas.openxmlformats.org/officeDocument/2006/relationships/image" Target="media/image1163.wmf"/><Relationship Id="rId2630" Type="http://schemas.openxmlformats.org/officeDocument/2006/relationships/oleObject" Target="embeddings/oleObject1360.bin"/><Relationship Id="rId602" Type="http://schemas.openxmlformats.org/officeDocument/2006/relationships/oleObject" Target="embeddings/oleObject306.bin"/><Relationship Id="rId1025" Type="http://schemas.openxmlformats.org/officeDocument/2006/relationships/oleObject" Target="embeddings/oleObject537.bin"/><Relationship Id="rId1232" Type="http://schemas.openxmlformats.org/officeDocument/2006/relationships/oleObject" Target="embeddings/oleObject648.bin"/><Relationship Id="rId3197" Type="http://schemas.openxmlformats.org/officeDocument/2006/relationships/image" Target="media/image1528.wmf"/><Relationship Id="rId3057" Type="http://schemas.openxmlformats.org/officeDocument/2006/relationships/image" Target="media/image1463.wmf"/><Relationship Id="rId4108" Type="http://schemas.openxmlformats.org/officeDocument/2006/relationships/oleObject" Target="embeddings/oleObject2173.bin"/><Relationship Id="rId185" Type="http://schemas.openxmlformats.org/officeDocument/2006/relationships/oleObject" Target="embeddings/oleObject86.bin"/><Relationship Id="rId1909" Type="http://schemas.openxmlformats.org/officeDocument/2006/relationships/oleObject" Target="embeddings/oleObject991.bin"/><Relationship Id="rId3264" Type="http://schemas.openxmlformats.org/officeDocument/2006/relationships/oleObject" Target="embeddings/oleObject1708.bin"/><Relationship Id="rId3471" Type="http://schemas.openxmlformats.org/officeDocument/2006/relationships/image" Target="media/image1632.emf"/><Relationship Id="rId392" Type="http://schemas.openxmlformats.org/officeDocument/2006/relationships/oleObject" Target="embeddings/oleObject190.bin"/><Relationship Id="rId2073" Type="http://schemas.openxmlformats.org/officeDocument/2006/relationships/image" Target="media/image991.wmf"/><Relationship Id="rId2280" Type="http://schemas.openxmlformats.org/officeDocument/2006/relationships/image" Target="media/image1092.wmf"/><Relationship Id="rId3124" Type="http://schemas.openxmlformats.org/officeDocument/2006/relationships/oleObject" Target="embeddings/oleObject1620.bin"/><Relationship Id="rId3331" Type="http://schemas.openxmlformats.org/officeDocument/2006/relationships/oleObject" Target="embeddings/oleObject1749.bin"/><Relationship Id="rId252" Type="http://schemas.openxmlformats.org/officeDocument/2006/relationships/oleObject" Target="embeddings/oleObject122.bin"/><Relationship Id="rId2140" Type="http://schemas.openxmlformats.org/officeDocument/2006/relationships/oleObject" Target="embeddings/oleObject1109.bin"/><Relationship Id="rId112" Type="http://schemas.openxmlformats.org/officeDocument/2006/relationships/image" Target="media/image56.wmf"/><Relationship Id="rId1699" Type="http://schemas.openxmlformats.org/officeDocument/2006/relationships/image" Target="media/image809.wmf"/><Relationship Id="rId2000" Type="http://schemas.openxmlformats.org/officeDocument/2006/relationships/image" Target="media/image954.wmf"/><Relationship Id="rId2957" Type="http://schemas.openxmlformats.org/officeDocument/2006/relationships/oleObject" Target="embeddings/oleObject1529.bin"/><Relationship Id="rId4172" Type="http://schemas.openxmlformats.org/officeDocument/2006/relationships/oleObject" Target="embeddings/oleObject2207.bin"/><Relationship Id="rId929" Type="http://schemas.openxmlformats.org/officeDocument/2006/relationships/image" Target="media/image448.wmf"/><Relationship Id="rId1559" Type="http://schemas.openxmlformats.org/officeDocument/2006/relationships/oleObject" Target="embeddings/oleObject812.bin"/><Relationship Id="rId1766" Type="http://schemas.openxmlformats.org/officeDocument/2006/relationships/image" Target="media/image838.wmf"/><Relationship Id="rId1973" Type="http://schemas.openxmlformats.org/officeDocument/2006/relationships/image" Target="media/image941.wmf"/><Relationship Id="rId2817" Type="http://schemas.openxmlformats.org/officeDocument/2006/relationships/image" Target="media/image1350.wmf"/><Relationship Id="rId4032" Type="http://schemas.openxmlformats.org/officeDocument/2006/relationships/oleObject" Target="embeddings/oleObject2134.bin"/><Relationship Id="rId58" Type="http://schemas.openxmlformats.org/officeDocument/2006/relationships/image" Target="media/image29.wmf"/><Relationship Id="rId1419" Type="http://schemas.openxmlformats.org/officeDocument/2006/relationships/image" Target="media/image669.wmf"/><Relationship Id="rId1626" Type="http://schemas.openxmlformats.org/officeDocument/2006/relationships/image" Target="media/image773.wmf"/><Relationship Id="rId1833" Type="http://schemas.openxmlformats.org/officeDocument/2006/relationships/oleObject" Target="embeddings/oleObject953.bin"/><Relationship Id="rId1900" Type="http://schemas.openxmlformats.org/officeDocument/2006/relationships/oleObject" Target="embeddings/oleObject986.bin"/><Relationship Id="rId3798" Type="http://schemas.openxmlformats.org/officeDocument/2006/relationships/oleObject" Target="embeddings/oleObject2009.bin"/><Relationship Id="rId3658" Type="http://schemas.openxmlformats.org/officeDocument/2006/relationships/image" Target="media/image1716.wmf"/><Relationship Id="rId3865" Type="http://schemas.openxmlformats.org/officeDocument/2006/relationships/image" Target="media/image1809.wmf"/><Relationship Id="rId579" Type="http://schemas.openxmlformats.org/officeDocument/2006/relationships/oleObject" Target="embeddings/oleObject292.bin"/><Relationship Id="rId786" Type="http://schemas.openxmlformats.org/officeDocument/2006/relationships/image" Target="media/image375.wmf"/><Relationship Id="rId993" Type="http://schemas.openxmlformats.org/officeDocument/2006/relationships/oleObject" Target="embeddings/oleObject515.bin"/><Relationship Id="rId2467" Type="http://schemas.openxmlformats.org/officeDocument/2006/relationships/oleObject" Target="embeddings/oleObject1273.bin"/><Relationship Id="rId2674" Type="http://schemas.openxmlformats.org/officeDocument/2006/relationships/image" Target="media/image1281.wmf"/><Relationship Id="rId3518" Type="http://schemas.openxmlformats.org/officeDocument/2006/relationships/oleObject" Target="embeddings/oleObject1853.bin"/><Relationship Id="rId439" Type="http://schemas.openxmlformats.org/officeDocument/2006/relationships/image" Target="media/image219.wmf"/><Relationship Id="rId646" Type="http://schemas.openxmlformats.org/officeDocument/2006/relationships/oleObject" Target="embeddings/oleObject328.bin"/><Relationship Id="rId1069" Type="http://schemas.openxmlformats.org/officeDocument/2006/relationships/oleObject" Target="embeddings/oleObject562.bin"/><Relationship Id="rId1276" Type="http://schemas.openxmlformats.org/officeDocument/2006/relationships/oleObject" Target="embeddings/oleObject671.bin"/><Relationship Id="rId1483" Type="http://schemas.openxmlformats.org/officeDocument/2006/relationships/oleObject" Target="embeddings/oleObject774.bin"/><Relationship Id="rId2327" Type="http://schemas.openxmlformats.org/officeDocument/2006/relationships/image" Target="media/image1115.wmf"/><Relationship Id="rId2881" Type="http://schemas.openxmlformats.org/officeDocument/2006/relationships/oleObject" Target="embeddings/oleObject1490.bin"/><Relationship Id="rId3725" Type="http://schemas.openxmlformats.org/officeDocument/2006/relationships/image" Target="media/image1748.wmf"/><Relationship Id="rId3932" Type="http://schemas.openxmlformats.org/officeDocument/2006/relationships/image" Target="media/image1843.wmf"/><Relationship Id="rId506" Type="http://schemas.openxmlformats.org/officeDocument/2006/relationships/oleObject" Target="embeddings/oleObject249.bin"/><Relationship Id="rId853" Type="http://schemas.openxmlformats.org/officeDocument/2006/relationships/image" Target="media/image407.png"/><Relationship Id="rId1136" Type="http://schemas.openxmlformats.org/officeDocument/2006/relationships/image" Target="media/image533.wmf"/><Relationship Id="rId1690" Type="http://schemas.openxmlformats.org/officeDocument/2006/relationships/oleObject" Target="embeddings/oleObject878.bin"/><Relationship Id="rId2534" Type="http://schemas.openxmlformats.org/officeDocument/2006/relationships/oleObject" Target="embeddings/oleObject1309.bin"/><Relationship Id="rId2741" Type="http://schemas.openxmlformats.org/officeDocument/2006/relationships/image" Target="media/image1312.wmf"/><Relationship Id="rId713" Type="http://schemas.openxmlformats.org/officeDocument/2006/relationships/oleObject" Target="embeddings/oleObject364.bin"/><Relationship Id="rId920" Type="http://schemas.openxmlformats.org/officeDocument/2006/relationships/oleObject" Target="embeddings/oleObject470.bin"/><Relationship Id="rId1343" Type="http://schemas.openxmlformats.org/officeDocument/2006/relationships/oleObject" Target="embeddings/oleObject704.bin"/><Relationship Id="rId1550" Type="http://schemas.openxmlformats.org/officeDocument/2006/relationships/image" Target="media/image736.wmf"/><Relationship Id="rId2601" Type="http://schemas.openxmlformats.org/officeDocument/2006/relationships/oleObject" Target="embeddings/oleObject1345.bin"/><Relationship Id="rId1203" Type="http://schemas.openxmlformats.org/officeDocument/2006/relationships/oleObject" Target="embeddings/oleObject632.bin"/><Relationship Id="rId1410" Type="http://schemas.openxmlformats.org/officeDocument/2006/relationships/oleObject" Target="embeddings/oleObject739.bin"/><Relationship Id="rId3168" Type="http://schemas.openxmlformats.org/officeDocument/2006/relationships/image" Target="media/image1515.wmf"/><Relationship Id="rId3375" Type="http://schemas.openxmlformats.org/officeDocument/2006/relationships/oleObject" Target="embeddings/oleObject1777.bin"/><Relationship Id="rId3582" Type="http://schemas.openxmlformats.org/officeDocument/2006/relationships/oleObject" Target="embeddings/oleObject1893.bin"/><Relationship Id="rId296" Type="http://schemas.openxmlformats.org/officeDocument/2006/relationships/image" Target="media/image147.wmf"/><Relationship Id="rId2184" Type="http://schemas.openxmlformats.org/officeDocument/2006/relationships/oleObject" Target="embeddings/oleObject1132.bin"/><Relationship Id="rId2391" Type="http://schemas.openxmlformats.org/officeDocument/2006/relationships/image" Target="media/image1147.wmf"/><Relationship Id="rId3028" Type="http://schemas.openxmlformats.org/officeDocument/2006/relationships/oleObject" Target="embeddings/oleObject1570.bin"/><Relationship Id="rId3235" Type="http://schemas.openxmlformats.org/officeDocument/2006/relationships/oleObject" Target="embeddings/oleObject1685.bin"/><Relationship Id="rId3442" Type="http://schemas.openxmlformats.org/officeDocument/2006/relationships/oleObject" Target="embeddings/oleObject1816.bin"/><Relationship Id="rId156" Type="http://schemas.openxmlformats.org/officeDocument/2006/relationships/oleObject" Target="embeddings/oleObject72.bin"/><Relationship Id="rId363" Type="http://schemas.openxmlformats.org/officeDocument/2006/relationships/image" Target="media/image181.wmf"/><Relationship Id="rId570" Type="http://schemas.openxmlformats.org/officeDocument/2006/relationships/oleObject" Target="embeddings/oleObject287.bin"/><Relationship Id="rId2044" Type="http://schemas.openxmlformats.org/officeDocument/2006/relationships/image" Target="media/image976.wmf"/><Relationship Id="rId2251" Type="http://schemas.openxmlformats.org/officeDocument/2006/relationships/image" Target="media/image1077.wmf"/><Relationship Id="rId3302" Type="http://schemas.openxmlformats.org/officeDocument/2006/relationships/image" Target="media/image1565.wmf"/><Relationship Id="rId223" Type="http://schemas.openxmlformats.org/officeDocument/2006/relationships/image" Target="media/image111.wmf"/><Relationship Id="rId430" Type="http://schemas.openxmlformats.org/officeDocument/2006/relationships/image" Target="media/image215.wmf"/><Relationship Id="rId1060" Type="http://schemas.openxmlformats.org/officeDocument/2006/relationships/image" Target="media/image496.wmf"/><Relationship Id="rId2111" Type="http://schemas.openxmlformats.org/officeDocument/2006/relationships/image" Target="media/image1009.wmf"/><Relationship Id="rId4076" Type="http://schemas.openxmlformats.org/officeDocument/2006/relationships/oleObject" Target="embeddings/oleObject2157.bin"/><Relationship Id="rId1877" Type="http://schemas.openxmlformats.org/officeDocument/2006/relationships/oleObject" Target="embeddings/oleObject974.bin"/><Relationship Id="rId2928" Type="http://schemas.openxmlformats.org/officeDocument/2006/relationships/image" Target="media/image1406.wmf"/><Relationship Id="rId1737" Type="http://schemas.openxmlformats.org/officeDocument/2006/relationships/image" Target="media/image825.wmf"/><Relationship Id="rId1944" Type="http://schemas.openxmlformats.org/officeDocument/2006/relationships/image" Target="media/image927.wmf"/><Relationship Id="rId3092" Type="http://schemas.openxmlformats.org/officeDocument/2006/relationships/image" Target="media/image1480.wmf"/><Relationship Id="rId4143" Type="http://schemas.openxmlformats.org/officeDocument/2006/relationships/image" Target="media/image1944.wmf"/><Relationship Id="rId29" Type="http://schemas.openxmlformats.org/officeDocument/2006/relationships/image" Target="media/image14.wmf"/><Relationship Id="rId4003" Type="http://schemas.openxmlformats.org/officeDocument/2006/relationships/oleObject" Target="embeddings/oleObject2119.bin"/><Relationship Id="rId4210" Type="http://schemas.openxmlformats.org/officeDocument/2006/relationships/header" Target="header1.xml"/><Relationship Id="rId1804" Type="http://schemas.openxmlformats.org/officeDocument/2006/relationships/image" Target="media/image859.wmf"/><Relationship Id="rId3769" Type="http://schemas.openxmlformats.org/officeDocument/2006/relationships/oleObject" Target="embeddings/oleObject1995.bin"/><Relationship Id="rId3976" Type="http://schemas.openxmlformats.org/officeDocument/2006/relationships/oleObject" Target="embeddings/oleObject2104.bin"/><Relationship Id="rId897" Type="http://schemas.openxmlformats.org/officeDocument/2006/relationships/image" Target="media/image432.wmf"/><Relationship Id="rId2578" Type="http://schemas.openxmlformats.org/officeDocument/2006/relationships/image" Target="media/image1237.wmf"/><Relationship Id="rId2785" Type="http://schemas.openxmlformats.org/officeDocument/2006/relationships/oleObject" Target="embeddings/oleObject1443.bin"/><Relationship Id="rId2992" Type="http://schemas.openxmlformats.org/officeDocument/2006/relationships/oleObject" Target="embeddings/oleObject1549.bin"/><Relationship Id="rId3629" Type="http://schemas.openxmlformats.org/officeDocument/2006/relationships/oleObject" Target="embeddings/oleObject1919.bin"/><Relationship Id="rId3836" Type="http://schemas.openxmlformats.org/officeDocument/2006/relationships/image" Target="media/image1796.wmf"/><Relationship Id="rId757" Type="http://schemas.openxmlformats.org/officeDocument/2006/relationships/oleObject" Target="embeddings/oleObject388.bin"/><Relationship Id="rId964" Type="http://schemas.openxmlformats.org/officeDocument/2006/relationships/oleObject" Target="embeddings/oleObject494.bin"/><Relationship Id="rId1387" Type="http://schemas.openxmlformats.org/officeDocument/2006/relationships/oleObject" Target="embeddings/oleObject726.bin"/><Relationship Id="rId1594" Type="http://schemas.openxmlformats.org/officeDocument/2006/relationships/oleObject" Target="embeddings/oleObject830.bin"/><Relationship Id="rId2438" Type="http://schemas.openxmlformats.org/officeDocument/2006/relationships/oleObject" Target="embeddings/oleObject1259.bin"/><Relationship Id="rId2645" Type="http://schemas.openxmlformats.org/officeDocument/2006/relationships/oleObject" Target="embeddings/oleObject1369.bin"/><Relationship Id="rId2852" Type="http://schemas.openxmlformats.org/officeDocument/2006/relationships/oleObject" Target="embeddings/oleObject1476.bin"/><Relationship Id="rId3903" Type="http://schemas.openxmlformats.org/officeDocument/2006/relationships/oleObject" Target="embeddings/oleObject2066.bin"/><Relationship Id="rId93" Type="http://schemas.openxmlformats.org/officeDocument/2006/relationships/oleObject" Target="embeddings/oleObject40.bin"/><Relationship Id="rId617" Type="http://schemas.openxmlformats.org/officeDocument/2006/relationships/oleObject" Target="embeddings/oleObject313.bin"/><Relationship Id="rId824" Type="http://schemas.openxmlformats.org/officeDocument/2006/relationships/image" Target="media/image394.wmf"/><Relationship Id="rId1247" Type="http://schemas.openxmlformats.org/officeDocument/2006/relationships/image" Target="media/image585.wmf"/><Relationship Id="rId1454" Type="http://schemas.openxmlformats.org/officeDocument/2006/relationships/oleObject" Target="embeddings/oleObject763.bin"/><Relationship Id="rId1661" Type="http://schemas.openxmlformats.org/officeDocument/2006/relationships/image" Target="media/image791.wmf"/><Relationship Id="rId2505" Type="http://schemas.openxmlformats.org/officeDocument/2006/relationships/oleObject" Target="embeddings/oleObject1294.bin"/><Relationship Id="rId2712" Type="http://schemas.openxmlformats.org/officeDocument/2006/relationships/image" Target="media/image1299.wmf"/><Relationship Id="rId1107" Type="http://schemas.openxmlformats.org/officeDocument/2006/relationships/oleObject" Target="embeddings/oleObject581.bin"/><Relationship Id="rId1314" Type="http://schemas.openxmlformats.org/officeDocument/2006/relationships/image" Target="media/image618.wmf"/><Relationship Id="rId1521" Type="http://schemas.openxmlformats.org/officeDocument/2006/relationships/oleObject" Target="embeddings/oleObject793.bin"/><Relationship Id="rId3279" Type="http://schemas.openxmlformats.org/officeDocument/2006/relationships/image" Target="media/image1554.wmf"/><Relationship Id="rId3486" Type="http://schemas.openxmlformats.org/officeDocument/2006/relationships/image" Target="media/image1640.wmf"/><Relationship Id="rId3693" Type="http://schemas.openxmlformats.org/officeDocument/2006/relationships/image" Target="media/image1733.wmf"/><Relationship Id="rId20" Type="http://schemas.openxmlformats.org/officeDocument/2006/relationships/oleObject" Target="embeddings/oleObject4.bin"/><Relationship Id="rId2088" Type="http://schemas.openxmlformats.org/officeDocument/2006/relationships/image" Target="media/image998.wmf"/><Relationship Id="rId2295" Type="http://schemas.openxmlformats.org/officeDocument/2006/relationships/image" Target="media/image1099.wmf"/><Relationship Id="rId3139" Type="http://schemas.openxmlformats.org/officeDocument/2006/relationships/oleObject" Target="embeddings/oleObject1628.bin"/><Relationship Id="rId3346" Type="http://schemas.openxmlformats.org/officeDocument/2006/relationships/image" Target="media/image1579.wmf"/><Relationship Id="rId267" Type="http://schemas.openxmlformats.org/officeDocument/2006/relationships/image" Target="media/image131.jpeg"/><Relationship Id="rId474" Type="http://schemas.openxmlformats.org/officeDocument/2006/relationships/oleObject" Target="embeddings/oleObject231.bin"/><Relationship Id="rId2155" Type="http://schemas.openxmlformats.org/officeDocument/2006/relationships/image" Target="media/image1029.wmf"/><Relationship Id="rId3553" Type="http://schemas.openxmlformats.org/officeDocument/2006/relationships/oleObject" Target="embeddings/oleObject1871.bin"/><Relationship Id="rId3760" Type="http://schemas.openxmlformats.org/officeDocument/2006/relationships/image" Target="media/image1763.wmf"/><Relationship Id="rId127" Type="http://schemas.openxmlformats.org/officeDocument/2006/relationships/oleObject" Target="embeddings/oleObject57.bin"/><Relationship Id="rId681" Type="http://schemas.openxmlformats.org/officeDocument/2006/relationships/image" Target="media/image329.wmf"/><Relationship Id="rId2362" Type="http://schemas.openxmlformats.org/officeDocument/2006/relationships/oleObject" Target="embeddings/oleObject1221.bin"/><Relationship Id="rId3206" Type="http://schemas.openxmlformats.org/officeDocument/2006/relationships/oleObject" Target="embeddings/oleObject1665.bin"/><Relationship Id="rId3413" Type="http://schemas.openxmlformats.org/officeDocument/2006/relationships/image" Target="media/image1603.wmf"/><Relationship Id="rId3620" Type="http://schemas.openxmlformats.org/officeDocument/2006/relationships/image" Target="media/image1697.wmf"/><Relationship Id="rId334" Type="http://schemas.openxmlformats.org/officeDocument/2006/relationships/image" Target="media/image167.wmf"/><Relationship Id="rId541" Type="http://schemas.openxmlformats.org/officeDocument/2006/relationships/oleObject" Target="embeddings/oleObject270.bin"/><Relationship Id="rId1171" Type="http://schemas.openxmlformats.org/officeDocument/2006/relationships/image" Target="media/image550.wmf"/><Relationship Id="rId2015" Type="http://schemas.openxmlformats.org/officeDocument/2006/relationships/oleObject" Target="embeddings/oleObject1045.bin"/><Relationship Id="rId2222" Type="http://schemas.openxmlformats.org/officeDocument/2006/relationships/oleObject" Target="embeddings/oleObject1151.bin"/><Relationship Id="rId401" Type="http://schemas.openxmlformats.org/officeDocument/2006/relationships/image" Target="media/image200.wmf"/><Relationship Id="rId1031" Type="http://schemas.openxmlformats.org/officeDocument/2006/relationships/image" Target="media/image484.wmf"/><Relationship Id="rId1988" Type="http://schemas.openxmlformats.org/officeDocument/2006/relationships/oleObject" Target="embeddings/oleObject1031.bin"/><Relationship Id="rId4187" Type="http://schemas.openxmlformats.org/officeDocument/2006/relationships/image" Target="media/image1964.wmf"/><Relationship Id="rId4047" Type="http://schemas.openxmlformats.org/officeDocument/2006/relationships/oleObject" Target="embeddings/oleObject2142.bin"/><Relationship Id="rId1848" Type="http://schemas.openxmlformats.org/officeDocument/2006/relationships/image" Target="media/image880.wmf"/><Relationship Id="rId3063" Type="http://schemas.openxmlformats.org/officeDocument/2006/relationships/image" Target="media/image1465.wmf"/><Relationship Id="rId3270" Type="http://schemas.openxmlformats.org/officeDocument/2006/relationships/image" Target="media/image1550.wmf"/><Relationship Id="rId4114" Type="http://schemas.openxmlformats.org/officeDocument/2006/relationships/oleObject" Target="embeddings/oleObject2176.bin"/><Relationship Id="rId191" Type="http://schemas.openxmlformats.org/officeDocument/2006/relationships/oleObject" Target="embeddings/oleObject89.bin"/><Relationship Id="rId1708" Type="http://schemas.openxmlformats.org/officeDocument/2006/relationships/oleObject" Target="embeddings/oleObject888.bin"/><Relationship Id="rId1915" Type="http://schemas.openxmlformats.org/officeDocument/2006/relationships/oleObject" Target="embeddings/oleObject994.bin"/><Relationship Id="rId3130" Type="http://schemas.openxmlformats.org/officeDocument/2006/relationships/image" Target="media/image1498.wmf"/><Relationship Id="rId2689" Type="http://schemas.openxmlformats.org/officeDocument/2006/relationships/image" Target="media/image1288.wmf"/><Relationship Id="rId2896" Type="http://schemas.openxmlformats.org/officeDocument/2006/relationships/image" Target="media/image1390.wmf"/><Relationship Id="rId3947" Type="http://schemas.openxmlformats.org/officeDocument/2006/relationships/oleObject" Target="embeddings/oleObject2088.bin"/><Relationship Id="rId868" Type="http://schemas.openxmlformats.org/officeDocument/2006/relationships/oleObject" Target="embeddings/oleObject444.bin"/><Relationship Id="rId1498" Type="http://schemas.openxmlformats.org/officeDocument/2006/relationships/image" Target="media/image710.wmf"/><Relationship Id="rId2549" Type="http://schemas.openxmlformats.org/officeDocument/2006/relationships/oleObject" Target="embeddings/oleObject1314.bin"/><Relationship Id="rId2756" Type="http://schemas.openxmlformats.org/officeDocument/2006/relationships/image" Target="media/image1319.wmf"/><Relationship Id="rId2963" Type="http://schemas.openxmlformats.org/officeDocument/2006/relationships/oleObject" Target="embeddings/oleObject1532.bin"/><Relationship Id="rId3807" Type="http://schemas.openxmlformats.org/officeDocument/2006/relationships/oleObject" Target="embeddings/oleObject2014.bin"/><Relationship Id="rId728" Type="http://schemas.openxmlformats.org/officeDocument/2006/relationships/oleObject" Target="embeddings/oleObject373.bin"/><Relationship Id="rId935" Type="http://schemas.openxmlformats.org/officeDocument/2006/relationships/image" Target="media/image451.wmf"/><Relationship Id="rId1358" Type="http://schemas.openxmlformats.org/officeDocument/2006/relationships/image" Target="media/image640.wmf"/><Relationship Id="rId1565" Type="http://schemas.openxmlformats.org/officeDocument/2006/relationships/image" Target="media/image744.wmf"/><Relationship Id="rId1772" Type="http://schemas.openxmlformats.org/officeDocument/2006/relationships/image" Target="media/image841.wmf"/><Relationship Id="rId2409" Type="http://schemas.openxmlformats.org/officeDocument/2006/relationships/image" Target="media/image1156.wmf"/><Relationship Id="rId2616" Type="http://schemas.openxmlformats.org/officeDocument/2006/relationships/oleObject" Target="embeddings/oleObject1354.bin"/><Relationship Id="rId64" Type="http://schemas.openxmlformats.org/officeDocument/2006/relationships/image" Target="media/image32.wmf"/><Relationship Id="rId1218" Type="http://schemas.openxmlformats.org/officeDocument/2006/relationships/oleObject" Target="embeddings/oleObject641.bin"/><Relationship Id="rId1425" Type="http://schemas.openxmlformats.org/officeDocument/2006/relationships/image" Target="media/image672.wmf"/><Relationship Id="rId2823" Type="http://schemas.openxmlformats.org/officeDocument/2006/relationships/image" Target="media/image1353.wmf"/><Relationship Id="rId1632" Type="http://schemas.openxmlformats.org/officeDocument/2006/relationships/oleObject" Target="embeddings/oleObject849.bin"/><Relationship Id="rId2199" Type="http://schemas.openxmlformats.org/officeDocument/2006/relationships/image" Target="media/image1051.wmf"/><Relationship Id="rId3597" Type="http://schemas.openxmlformats.org/officeDocument/2006/relationships/image" Target="media/image1687.wmf"/><Relationship Id="rId3457" Type="http://schemas.openxmlformats.org/officeDocument/2006/relationships/image" Target="media/image1625.wmf"/><Relationship Id="rId3664" Type="http://schemas.openxmlformats.org/officeDocument/2006/relationships/image" Target="media/image1719.wmf"/><Relationship Id="rId3871" Type="http://schemas.openxmlformats.org/officeDocument/2006/relationships/oleObject" Target="embeddings/oleObject2050.bin"/><Relationship Id="rId378" Type="http://schemas.openxmlformats.org/officeDocument/2006/relationships/oleObject" Target="embeddings/oleObject183.bin"/><Relationship Id="rId585" Type="http://schemas.openxmlformats.org/officeDocument/2006/relationships/oleObject" Target="embeddings/oleObject295.bin"/><Relationship Id="rId792" Type="http://schemas.openxmlformats.org/officeDocument/2006/relationships/image" Target="media/image378.wmf"/><Relationship Id="rId2059" Type="http://schemas.openxmlformats.org/officeDocument/2006/relationships/image" Target="media/image984.wmf"/><Relationship Id="rId2266" Type="http://schemas.openxmlformats.org/officeDocument/2006/relationships/oleObject" Target="embeddings/oleObject1173.bin"/><Relationship Id="rId2473" Type="http://schemas.openxmlformats.org/officeDocument/2006/relationships/oleObject" Target="embeddings/oleObject1276.bin"/><Relationship Id="rId2680" Type="http://schemas.openxmlformats.org/officeDocument/2006/relationships/oleObject" Target="embeddings/oleObject1388.bin"/><Relationship Id="rId3317" Type="http://schemas.openxmlformats.org/officeDocument/2006/relationships/oleObject" Target="embeddings/oleObject1739.bin"/><Relationship Id="rId3524" Type="http://schemas.openxmlformats.org/officeDocument/2006/relationships/image" Target="media/image1659.wmf"/><Relationship Id="rId3731" Type="http://schemas.openxmlformats.org/officeDocument/2006/relationships/image" Target="media/image1751.wmf"/><Relationship Id="rId238" Type="http://schemas.openxmlformats.org/officeDocument/2006/relationships/image" Target="media/image118.wmf"/><Relationship Id="rId445" Type="http://schemas.openxmlformats.org/officeDocument/2006/relationships/image" Target="media/image222.wmf"/><Relationship Id="rId652" Type="http://schemas.openxmlformats.org/officeDocument/2006/relationships/oleObject" Target="embeddings/oleObject331.bin"/><Relationship Id="rId1075" Type="http://schemas.openxmlformats.org/officeDocument/2006/relationships/oleObject" Target="embeddings/oleObject565.bin"/><Relationship Id="rId1282" Type="http://schemas.openxmlformats.org/officeDocument/2006/relationships/oleObject" Target="embeddings/oleObject674.bin"/><Relationship Id="rId2126" Type="http://schemas.openxmlformats.org/officeDocument/2006/relationships/oleObject" Target="embeddings/oleObject1101.bin"/><Relationship Id="rId2333" Type="http://schemas.openxmlformats.org/officeDocument/2006/relationships/image" Target="media/image1118.wmf"/><Relationship Id="rId2540" Type="http://schemas.openxmlformats.org/officeDocument/2006/relationships/image" Target="media/image1220.wmf"/><Relationship Id="rId305" Type="http://schemas.openxmlformats.org/officeDocument/2006/relationships/oleObject" Target="embeddings/oleObject147.bin"/><Relationship Id="rId512" Type="http://schemas.openxmlformats.org/officeDocument/2006/relationships/oleObject" Target="embeddings/oleObject252.bin"/><Relationship Id="rId1142" Type="http://schemas.openxmlformats.org/officeDocument/2006/relationships/image" Target="media/image536.wmf"/><Relationship Id="rId2400" Type="http://schemas.openxmlformats.org/officeDocument/2006/relationships/oleObject" Target="embeddings/oleObject1240.bin"/><Relationship Id="rId1002" Type="http://schemas.openxmlformats.org/officeDocument/2006/relationships/image" Target="media/image475.wmf"/><Relationship Id="rId4158" Type="http://schemas.openxmlformats.org/officeDocument/2006/relationships/oleObject" Target="embeddings/oleObject2198.bin"/><Relationship Id="rId1959" Type="http://schemas.openxmlformats.org/officeDocument/2006/relationships/oleObject" Target="embeddings/oleObject1016.bin"/><Relationship Id="rId3174" Type="http://schemas.openxmlformats.org/officeDocument/2006/relationships/oleObject" Target="embeddings/oleObject1648.bin"/><Relationship Id="rId4018" Type="http://schemas.openxmlformats.org/officeDocument/2006/relationships/image" Target="media/image1883.wmf"/><Relationship Id="rId1819" Type="http://schemas.openxmlformats.org/officeDocument/2006/relationships/image" Target="media/image866.emf"/><Relationship Id="rId3381" Type="http://schemas.openxmlformats.org/officeDocument/2006/relationships/image" Target="media/image1591.wmf"/><Relationship Id="rId2190" Type="http://schemas.openxmlformats.org/officeDocument/2006/relationships/image" Target="media/image1047.wmf"/><Relationship Id="rId3034" Type="http://schemas.openxmlformats.org/officeDocument/2006/relationships/oleObject" Target="embeddings/oleObject1573.bin"/><Relationship Id="rId3241" Type="http://schemas.openxmlformats.org/officeDocument/2006/relationships/oleObject" Target="embeddings/oleObject1691.bin"/><Relationship Id="rId162" Type="http://schemas.openxmlformats.org/officeDocument/2006/relationships/oleObject" Target="embeddings/oleObject75.bin"/><Relationship Id="rId2050" Type="http://schemas.openxmlformats.org/officeDocument/2006/relationships/image" Target="media/image979.wmf"/><Relationship Id="rId3101" Type="http://schemas.openxmlformats.org/officeDocument/2006/relationships/image" Target="media/image1484.wmf"/><Relationship Id="rId979" Type="http://schemas.openxmlformats.org/officeDocument/2006/relationships/image" Target="media/image469.wmf"/><Relationship Id="rId839" Type="http://schemas.openxmlformats.org/officeDocument/2006/relationships/image" Target="media/image400.wmf"/><Relationship Id="rId1469" Type="http://schemas.openxmlformats.org/officeDocument/2006/relationships/image" Target="media/image692.wmf"/><Relationship Id="rId2867" Type="http://schemas.openxmlformats.org/officeDocument/2006/relationships/oleObject" Target="embeddings/oleObject1483.bin"/><Relationship Id="rId3918" Type="http://schemas.openxmlformats.org/officeDocument/2006/relationships/image" Target="media/image1836.wmf"/><Relationship Id="rId4082" Type="http://schemas.openxmlformats.org/officeDocument/2006/relationships/oleObject" Target="embeddings/oleObject2160.bin"/><Relationship Id="rId1676" Type="http://schemas.openxmlformats.org/officeDocument/2006/relationships/oleObject" Target="embeddings/oleObject871.bin"/><Relationship Id="rId1883" Type="http://schemas.openxmlformats.org/officeDocument/2006/relationships/image" Target="media/image897.wmf"/><Relationship Id="rId2727" Type="http://schemas.openxmlformats.org/officeDocument/2006/relationships/oleObject" Target="embeddings/oleObject1413.bin"/><Relationship Id="rId2934" Type="http://schemas.openxmlformats.org/officeDocument/2006/relationships/image" Target="media/image1409.wmf"/><Relationship Id="rId906" Type="http://schemas.openxmlformats.org/officeDocument/2006/relationships/oleObject" Target="embeddings/oleObject463.bin"/><Relationship Id="rId1329" Type="http://schemas.openxmlformats.org/officeDocument/2006/relationships/image" Target="media/image625.wmf"/><Relationship Id="rId1536" Type="http://schemas.openxmlformats.org/officeDocument/2006/relationships/image" Target="media/image729.wmf"/><Relationship Id="rId1743" Type="http://schemas.openxmlformats.org/officeDocument/2006/relationships/oleObject" Target="embeddings/oleObject909.bin"/><Relationship Id="rId1950" Type="http://schemas.openxmlformats.org/officeDocument/2006/relationships/image" Target="media/image930.wmf"/><Relationship Id="rId35" Type="http://schemas.openxmlformats.org/officeDocument/2006/relationships/image" Target="media/image17.wmf"/><Relationship Id="rId1603" Type="http://schemas.openxmlformats.org/officeDocument/2006/relationships/oleObject" Target="embeddings/oleObject835.bin"/><Relationship Id="rId1810" Type="http://schemas.openxmlformats.org/officeDocument/2006/relationships/image" Target="media/image862.wmf"/><Relationship Id="rId3568" Type="http://schemas.openxmlformats.org/officeDocument/2006/relationships/oleObject" Target="embeddings/oleObject1882.bin"/><Relationship Id="rId3775" Type="http://schemas.openxmlformats.org/officeDocument/2006/relationships/oleObject" Target="embeddings/oleObject1998.bin"/><Relationship Id="rId3982" Type="http://schemas.openxmlformats.org/officeDocument/2006/relationships/image" Target="media/image1866.wmf"/><Relationship Id="rId489" Type="http://schemas.openxmlformats.org/officeDocument/2006/relationships/image" Target="media/image244.wmf"/><Relationship Id="rId696" Type="http://schemas.openxmlformats.org/officeDocument/2006/relationships/oleObject" Target="embeddings/oleObject354.bin"/><Relationship Id="rId2377" Type="http://schemas.openxmlformats.org/officeDocument/2006/relationships/image" Target="media/image1140.wmf"/><Relationship Id="rId2584" Type="http://schemas.openxmlformats.org/officeDocument/2006/relationships/image" Target="media/image1240.wmf"/><Relationship Id="rId2791" Type="http://schemas.openxmlformats.org/officeDocument/2006/relationships/oleObject" Target="embeddings/oleObject1446.bin"/><Relationship Id="rId3428" Type="http://schemas.openxmlformats.org/officeDocument/2006/relationships/oleObject" Target="embeddings/oleObject1809.bin"/><Relationship Id="rId3635" Type="http://schemas.openxmlformats.org/officeDocument/2006/relationships/oleObject" Target="embeddings/oleObject1922.bin"/><Relationship Id="rId349" Type="http://schemas.openxmlformats.org/officeDocument/2006/relationships/image" Target="media/image174.wmf"/><Relationship Id="rId556" Type="http://schemas.openxmlformats.org/officeDocument/2006/relationships/oleObject" Target="embeddings/oleObject280.bin"/><Relationship Id="rId763" Type="http://schemas.openxmlformats.org/officeDocument/2006/relationships/oleObject" Target="embeddings/oleObject392.bin"/><Relationship Id="rId1186" Type="http://schemas.openxmlformats.org/officeDocument/2006/relationships/oleObject" Target="embeddings/oleObject622.bin"/><Relationship Id="rId1393" Type="http://schemas.openxmlformats.org/officeDocument/2006/relationships/oleObject" Target="embeddings/oleObject730.bin"/><Relationship Id="rId2237" Type="http://schemas.openxmlformats.org/officeDocument/2006/relationships/image" Target="media/image1070.wmf"/><Relationship Id="rId2444" Type="http://schemas.openxmlformats.org/officeDocument/2006/relationships/image" Target="media/image1174.wmf"/><Relationship Id="rId3842" Type="http://schemas.openxmlformats.org/officeDocument/2006/relationships/oleObject" Target="embeddings/oleObject2035.bin"/><Relationship Id="rId209" Type="http://schemas.openxmlformats.org/officeDocument/2006/relationships/oleObject" Target="embeddings/oleObject98.bin"/><Relationship Id="rId416" Type="http://schemas.openxmlformats.org/officeDocument/2006/relationships/image" Target="media/image208.wmf"/><Relationship Id="rId970" Type="http://schemas.openxmlformats.org/officeDocument/2006/relationships/image" Target="media/image466.wmf"/><Relationship Id="rId1046" Type="http://schemas.openxmlformats.org/officeDocument/2006/relationships/image" Target="media/image490.wmf"/><Relationship Id="rId1253" Type="http://schemas.openxmlformats.org/officeDocument/2006/relationships/oleObject" Target="embeddings/oleObject659.bin"/><Relationship Id="rId2651" Type="http://schemas.openxmlformats.org/officeDocument/2006/relationships/image" Target="media/image1270.wmf"/><Relationship Id="rId3702" Type="http://schemas.openxmlformats.org/officeDocument/2006/relationships/oleObject" Target="embeddings/oleObject1956.bin"/><Relationship Id="rId623" Type="http://schemas.openxmlformats.org/officeDocument/2006/relationships/image" Target="media/image300.wmf"/><Relationship Id="rId830" Type="http://schemas.openxmlformats.org/officeDocument/2006/relationships/image" Target="media/image397.wmf"/><Relationship Id="rId1460" Type="http://schemas.openxmlformats.org/officeDocument/2006/relationships/oleObject" Target="embeddings/oleObject766.bin"/><Relationship Id="rId2304" Type="http://schemas.openxmlformats.org/officeDocument/2006/relationships/oleObject" Target="embeddings/oleObject1192.bin"/><Relationship Id="rId2511" Type="http://schemas.openxmlformats.org/officeDocument/2006/relationships/oleObject" Target="embeddings/oleObject1298.bin"/><Relationship Id="rId1113" Type="http://schemas.openxmlformats.org/officeDocument/2006/relationships/image" Target="media/image522.wmf"/><Relationship Id="rId1320" Type="http://schemas.openxmlformats.org/officeDocument/2006/relationships/oleObject" Target="embeddings/oleObject693.bin"/><Relationship Id="rId3078" Type="http://schemas.openxmlformats.org/officeDocument/2006/relationships/oleObject" Target="embeddings/oleObject1597.bin"/><Relationship Id="rId3285" Type="http://schemas.openxmlformats.org/officeDocument/2006/relationships/image" Target="media/image1557.wmf"/><Relationship Id="rId3492" Type="http://schemas.openxmlformats.org/officeDocument/2006/relationships/oleObject" Target="embeddings/oleObject1840.bin"/><Relationship Id="rId4129" Type="http://schemas.openxmlformats.org/officeDocument/2006/relationships/image" Target="media/image1937.wmf"/><Relationship Id="rId2094" Type="http://schemas.openxmlformats.org/officeDocument/2006/relationships/image" Target="media/image1001.wmf"/><Relationship Id="rId3145" Type="http://schemas.openxmlformats.org/officeDocument/2006/relationships/image" Target="media/image1504.wmf"/><Relationship Id="rId3352" Type="http://schemas.openxmlformats.org/officeDocument/2006/relationships/image" Target="media/image1582.wmf"/><Relationship Id="rId273" Type="http://schemas.openxmlformats.org/officeDocument/2006/relationships/oleObject" Target="embeddings/oleObject131.bin"/><Relationship Id="rId480" Type="http://schemas.openxmlformats.org/officeDocument/2006/relationships/oleObject" Target="embeddings/oleObject234.bin"/><Relationship Id="rId2161" Type="http://schemas.openxmlformats.org/officeDocument/2006/relationships/image" Target="media/image1032.wmf"/><Relationship Id="rId3005" Type="http://schemas.openxmlformats.org/officeDocument/2006/relationships/oleObject" Target="embeddings/oleObject1557.bin"/><Relationship Id="rId3212" Type="http://schemas.openxmlformats.org/officeDocument/2006/relationships/oleObject" Target="embeddings/oleObject1669.bin"/><Relationship Id="rId133" Type="http://schemas.openxmlformats.org/officeDocument/2006/relationships/oleObject" Target="embeddings/oleObject60.bin"/><Relationship Id="rId340" Type="http://schemas.openxmlformats.org/officeDocument/2006/relationships/image" Target="media/image170.wmf"/><Relationship Id="rId2021" Type="http://schemas.openxmlformats.org/officeDocument/2006/relationships/oleObject" Target="embeddings/oleObject1048.bin"/><Relationship Id="rId200" Type="http://schemas.openxmlformats.org/officeDocument/2006/relationships/image" Target="media/image100.wmf"/><Relationship Id="rId2978" Type="http://schemas.openxmlformats.org/officeDocument/2006/relationships/oleObject" Target="embeddings/oleObject1540.bin"/><Relationship Id="rId4193" Type="http://schemas.openxmlformats.org/officeDocument/2006/relationships/oleObject" Target="embeddings/oleObject2218.bin"/><Relationship Id="rId1787" Type="http://schemas.openxmlformats.org/officeDocument/2006/relationships/oleObject" Target="embeddings/oleObject933.bin"/><Relationship Id="rId1994" Type="http://schemas.openxmlformats.org/officeDocument/2006/relationships/oleObject" Target="embeddings/oleObject1034.bin"/><Relationship Id="rId2838" Type="http://schemas.openxmlformats.org/officeDocument/2006/relationships/oleObject" Target="embeddings/oleObject1469.bin"/><Relationship Id="rId79" Type="http://schemas.openxmlformats.org/officeDocument/2006/relationships/oleObject" Target="embeddings/oleObject33.bin"/><Relationship Id="rId1647" Type="http://schemas.openxmlformats.org/officeDocument/2006/relationships/image" Target="media/image784.wmf"/><Relationship Id="rId1854" Type="http://schemas.openxmlformats.org/officeDocument/2006/relationships/image" Target="media/image883.wmf"/><Relationship Id="rId2905" Type="http://schemas.openxmlformats.org/officeDocument/2006/relationships/oleObject" Target="embeddings/oleObject1502.bin"/><Relationship Id="rId4053" Type="http://schemas.openxmlformats.org/officeDocument/2006/relationships/oleObject" Target="embeddings/oleObject2145.bin"/><Relationship Id="rId1507" Type="http://schemas.openxmlformats.org/officeDocument/2006/relationships/oleObject" Target="embeddings/oleObject786.bin"/><Relationship Id="rId1714" Type="http://schemas.openxmlformats.org/officeDocument/2006/relationships/oleObject" Target="embeddings/oleObject891.bin"/><Relationship Id="rId4120" Type="http://schemas.openxmlformats.org/officeDocument/2006/relationships/oleObject" Target="embeddings/oleObject2179.bin"/><Relationship Id="rId1921" Type="http://schemas.openxmlformats.org/officeDocument/2006/relationships/oleObject" Target="embeddings/oleObject997.bin"/><Relationship Id="rId3679" Type="http://schemas.openxmlformats.org/officeDocument/2006/relationships/image" Target="media/image1726.wmf"/><Relationship Id="rId2488" Type="http://schemas.openxmlformats.org/officeDocument/2006/relationships/image" Target="media/image1196.wmf"/><Relationship Id="rId3886" Type="http://schemas.openxmlformats.org/officeDocument/2006/relationships/image" Target="media/image1820.wmf"/><Relationship Id="rId1297" Type="http://schemas.openxmlformats.org/officeDocument/2006/relationships/oleObject" Target="embeddings/oleObject681.bin"/><Relationship Id="rId2695" Type="http://schemas.openxmlformats.org/officeDocument/2006/relationships/oleObject" Target="embeddings/oleObject1396.bin"/><Relationship Id="rId3539" Type="http://schemas.openxmlformats.org/officeDocument/2006/relationships/oleObject" Target="embeddings/oleObject1864.bin"/><Relationship Id="rId3746" Type="http://schemas.openxmlformats.org/officeDocument/2006/relationships/image" Target="media/image1758.wmf"/><Relationship Id="rId3953" Type="http://schemas.openxmlformats.org/officeDocument/2006/relationships/image" Target="media/image1853.wmf"/><Relationship Id="rId667" Type="http://schemas.openxmlformats.org/officeDocument/2006/relationships/image" Target="media/image322.wmf"/><Relationship Id="rId874" Type="http://schemas.openxmlformats.org/officeDocument/2006/relationships/oleObject" Target="embeddings/oleObject447.bin"/><Relationship Id="rId2348" Type="http://schemas.openxmlformats.org/officeDocument/2006/relationships/oleObject" Target="embeddings/oleObject1214.bin"/><Relationship Id="rId2555" Type="http://schemas.openxmlformats.org/officeDocument/2006/relationships/oleObject" Target="embeddings/oleObject1317.bin"/><Relationship Id="rId2762" Type="http://schemas.openxmlformats.org/officeDocument/2006/relationships/image" Target="media/image1322.wmf"/><Relationship Id="rId3606" Type="http://schemas.openxmlformats.org/officeDocument/2006/relationships/image" Target="media/image1690.wmf"/><Relationship Id="rId3813" Type="http://schemas.openxmlformats.org/officeDocument/2006/relationships/image" Target="media/image1787.wmf"/><Relationship Id="rId527" Type="http://schemas.openxmlformats.org/officeDocument/2006/relationships/oleObject" Target="embeddings/oleObject260.bin"/><Relationship Id="rId734" Type="http://schemas.openxmlformats.org/officeDocument/2006/relationships/image" Target="media/image352.wmf"/><Relationship Id="rId941" Type="http://schemas.openxmlformats.org/officeDocument/2006/relationships/image" Target="media/image454.wmf"/><Relationship Id="rId1157" Type="http://schemas.openxmlformats.org/officeDocument/2006/relationships/oleObject" Target="embeddings/oleObject607.bin"/><Relationship Id="rId1364" Type="http://schemas.openxmlformats.org/officeDocument/2006/relationships/image" Target="media/image643.wmf"/><Relationship Id="rId1571" Type="http://schemas.openxmlformats.org/officeDocument/2006/relationships/oleObject" Target="embeddings/oleObject818.bin"/><Relationship Id="rId2208" Type="http://schemas.openxmlformats.org/officeDocument/2006/relationships/oleObject" Target="embeddings/oleObject1144.bin"/><Relationship Id="rId2415" Type="http://schemas.openxmlformats.org/officeDocument/2006/relationships/image" Target="media/image1159.wmf"/><Relationship Id="rId2622" Type="http://schemas.openxmlformats.org/officeDocument/2006/relationships/image" Target="media/image1257.wmf"/><Relationship Id="rId70" Type="http://schemas.openxmlformats.org/officeDocument/2006/relationships/image" Target="media/image35.wmf"/><Relationship Id="rId801" Type="http://schemas.openxmlformats.org/officeDocument/2006/relationships/oleObject" Target="embeddings/oleObject412.bin"/><Relationship Id="rId1017" Type="http://schemas.openxmlformats.org/officeDocument/2006/relationships/oleObject" Target="embeddings/oleObject531.bin"/><Relationship Id="rId1224" Type="http://schemas.openxmlformats.org/officeDocument/2006/relationships/oleObject" Target="embeddings/oleObject644.bin"/><Relationship Id="rId1431" Type="http://schemas.openxmlformats.org/officeDocument/2006/relationships/oleObject" Target="embeddings/oleObject751.bin"/><Relationship Id="rId3189" Type="http://schemas.openxmlformats.org/officeDocument/2006/relationships/oleObject" Target="embeddings/oleObject1656.bin"/><Relationship Id="rId3396" Type="http://schemas.openxmlformats.org/officeDocument/2006/relationships/oleObject" Target="embeddings/oleObject1790.bin"/><Relationship Id="rId3049" Type="http://schemas.openxmlformats.org/officeDocument/2006/relationships/image" Target="media/image1460.wmf"/><Relationship Id="rId3256" Type="http://schemas.openxmlformats.org/officeDocument/2006/relationships/image" Target="media/image1545.wmf"/><Relationship Id="rId3463" Type="http://schemas.openxmlformats.org/officeDocument/2006/relationships/image" Target="media/image1628.wmf"/><Relationship Id="rId177" Type="http://schemas.openxmlformats.org/officeDocument/2006/relationships/image" Target="media/image88.wmf"/><Relationship Id="rId384" Type="http://schemas.openxmlformats.org/officeDocument/2006/relationships/oleObject" Target="embeddings/oleObject186.bin"/><Relationship Id="rId591" Type="http://schemas.openxmlformats.org/officeDocument/2006/relationships/image" Target="media/image284.wmf"/><Relationship Id="rId2065" Type="http://schemas.openxmlformats.org/officeDocument/2006/relationships/image" Target="media/image987.wmf"/><Relationship Id="rId2272" Type="http://schemas.openxmlformats.org/officeDocument/2006/relationships/image" Target="media/image1088.wmf"/><Relationship Id="rId3116" Type="http://schemas.openxmlformats.org/officeDocument/2006/relationships/oleObject" Target="embeddings/oleObject1616.bin"/><Relationship Id="rId3670" Type="http://schemas.openxmlformats.org/officeDocument/2006/relationships/oleObject" Target="embeddings/oleObject1940.bin"/><Relationship Id="rId244" Type="http://schemas.openxmlformats.org/officeDocument/2006/relationships/oleObject" Target="embeddings/oleObject117.bin"/><Relationship Id="rId1081" Type="http://schemas.openxmlformats.org/officeDocument/2006/relationships/oleObject" Target="embeddings/oleObject568.bin"/><Relationship Id="rId3323" Type="http://schemas.openxmlformats.org/officeDocument/2006/relationships/oleObject" Target="embeddings/oleObject1743.bin"/><Relationship Id="rId3530" Type="http://schemas.openxmlformats.org/officeDocument/2006/relationships/image" Target="media/image1662.wmf"/><Relationship Id="rId451" Type="http://schemas.openxmlformats.org/officeDocument/2006/relationships/image" Target="media/image225.wmf"/><Relationship Id="rId2132" Type="http://schemas.openxmlformats.org/officeDocument/2006/relationships/oleObject" Target="embeddings/oleObject1104.bin"/><Relationship Id="rId104" Type="http://schemas.openxmlformats.org/officeDocument/2006/relationships/oleObject" Target="embeddings/oleObject45.bin"/><Relationship Id="rId311" Type="http://schemas.openxmlformats.org/officeDocument/2006/relationships/oleObject" Target="embeddings/oleObject149.bin"/><Relationship Id="rId1898" Type="http://schemas.openxmlformats.org/officeDocument/2006/relationships/oleObject" Target="embeddings/oleObject985.bin"/><Relationship Id="rId2949" Type="http://schemas.openxmlformats.org/officeDocument/2006/relationships/oleObject" Target="embeddings/oleObject1524.bin"/><Relationship Id="rId4097" Type="http://schemas.openxmlformats.org/officeDocument/2006/relationships/image" Target="media/image1921.wmf"/><Relationship Id="rId1758" Type="http://schemas.openxmlformats.org/officeDocument/2006/relationships/image" Target="media/image834.wmf"/><Relationship Id="rId2809" Type="http://schemas.openxmlformats.org/officeDocument/2006/relationships/image" Target="media/image1346.wmf"/><Relationship Id="rId4164" Type="http://schemas.openxmlformats.org/officeDocument/2006/relationships/oleObject" Target="embeddings/oleObject2203.bin"/><Relationship Id="rId1965" Type="http://schemas.openxmlformats.org/officeDocument/2006/relationships/image" Target="media/image937.wmf"/><Relationship Id="rId3180" Type="http://schemas.openxmlformats.org/officeDocument/2006/relationships/oleObject" Target="embeddings/oleObject1651.bin"/><Relationship Id="rId4024" Type="http://schemas.openxmlformats.org/officeDocument/2006/relationships/oleObject" Target="embeddings/oleObject2130.bin"/><Relationship Id="rId1618" Type="http://schemas.openxmlformats.org/officeDocument/2006/relationships/image" Target="media/image769.wmf"/><Relationship Id="rId1825" Type="http://schemas.openxmlformats.org/officeDocument/2006/relationships/oleObject" Target="embeddings/oleObject949.bin"/><Relationship Id="rId3040" Type="http://schemas.openxmlformats.org/officeDocument/2006/relationships/oleObject" Target="embeddings/oleObject1576.bin"/><Relationship Id="rId3997" Type="http://schemas.openxmlformats.org/officeDocument/2006/relationships/oleObject" Target="embeddings/oleObject2116.bin"/><Relationship Id="rId2599" Type="http://schemas.openxmlformats.org/officeDocument/2006/relationships/oleObject" Target="embeddings/oleObject1344.bin"/><Relationship Id="rId3857" Type="http://schemas.openxmlformats.org/officeDocument/2006/relationships/image" Target="media/image1805.wmf"/><Relationship Id="rId778" Type="http://schemas.openxmlformats.org/officeDocument/2006/relationships/image" Target="media/image371.wmf"/><Relationship Id="rId985" Type="http://schemas.openxmlformats.org/officeDocument/2006/relationships/oleObject" Target="embeddings/oleObject508.bin"/><Relationship Id="rId2459" Type="http://schemas.openxmlformats.org/officeDocument/2006/relationships/oleObject" Target="embeddings/oleObject1269.bin"/><Relationship Id="rId2666" Type="http://schemas.openxmlformats.org/officeDocument/2006/relationships/image" Target="media/image1277.wmf"/><Relationship Id="rId2873" Type="http://schemas.openxmlformats.org/officeDocument/2006/relationships/oleObject" Target="embeddings/oleObject1486.bin"/><Relationship Id="rId3717" Type="http://schemas.openxmlformats.org/officeDocument/2006/relationships/oleObject" Target="embeddings/oleObject1964.bin"/><Relationship Id="rId3924" Type="http://schemas.openxmlformats.org/officeDocument/2006/relationships/image" Target="media/image1839.wmf"/><Relationship Id="rId638" Type="http://schemas.openxmlformats.org/officeDocument/2006/relationships/oleObject" Target="embeddings/oleObject324.bin"/><Relationship Id="rId845" Type="http://schemas.openxmlformats.org/officeDocument/2006/relationships/image" Target="media/image403.wmf"/><Relationship Id="rId1268" Type="http://schemas.openxmlformats.org/officeDocument/2006/relationships/oleObject" Target="embeddings/oleObject667.bin"/><Relationship Id="rId1475" Type="http://schemas.openxmlformats.org/officeDocument/2006/relationships/image" Target="media/image695.png"/><Relationship Id="rId1682" Type="http://schemas.openxmlformats.org/officeDocument/2006/relationships/oleObject" Target="embeddings/oleObject874.bin"/><Relationship Id="rId2319" Type="http://schemas.openxmlformats.org/officeDocument/2006/relationships/image" Target="media/image1111.wmf"/><Relationship Id="rId2526" Type="http://schemas.openxmlformats.org/officeDocument/2006/relationships/image" Target="media/image1212.wmf"/><Relationship Id="rId2733" Type="http://schemas.openxmlformats.org/officeDocument/2006/relationships/image" Target="media/image1308.wmf"/><Relationship Id="rId705" Type="http://schemas.openxmlformats.org/officeDocument/2006/relationships/oleObject" Target="embeddings/oleObject359.bin"/><Relationship Id="rId1128" Type="http://schemas.openxmlformats.org/officeDocument/2006/relationships/image" Target="media/image529.wmf"/><Relationship Id="rId1335" Type="http://schemas.openxmlformats.org/officeDocument/2006/relationships/oleObject" Target="embeddings/oleObject700.bin"/><Relationship Id="rId1542" Type="http://schemas.openxmlformats.org/officeDocument/2006/relationships/image" Target="media/image732.wmf"/><Relationship Id="rId2940" Type="http://schemas.openxmlformats.org/officeDocument/2006/relationships/image" Target="media/image1412.wmf"/><Relationship Id="rId912" Type="http://schemas.openxmlformats.org/officeDocument/2006/relationships/oleObject" Target="embeddings/oleObject466.bin"/><Relationship Id="rId2800" Type="http://schemas.openxmlformats.org/officeDocument/2006/relationships/oleObject" Target="embeddings/oleObject1450.bin"/><Relationship Id="rId41" Type="http://schemas.openxmlformats.org/officeDocument/2006/relationships/image" Target="media/image20.wmf"/><Relationship Id="rId1402" Type="http://schemas.openxmlformats.org/officeDocument/2006/relationships/oleObject" Target="embeddings/oleObject735.bin"/><Relationship Id="rId288" Type="http://schemas.openxmlformats.org/officeDocument/2006/relationships/image" Target="media/image143.wmf"/><Relationship Id="rId3367" Type="http://schemas.openxmlformats.org/officeDocument/2006/relationships/oleObject" Target="embeddings/oleObject1772.bin"/><Relationship Id="rId3574" Type="http://schemas.openxmlformats.org/officeDocument/2006/relationships/oleObject" Target="embeddings/oleObject1886.bin"/><Relationship Id="rId3781" Type="http://schemas.openxmlformats.org/officeDocument/2006/relationships/oleObject" Target="embeddings/oleObject2001.bin"/><Relationship Id="rId495" Type="http://schemas.openxmlformats.org/officeDocument/2006/relationships/oleObject" Target="embeddings/oleObject242.bin"/><Relationship Id="rId2176" Type="http://schemas.openxmlformats.org/officeDocument/2006/relationships/image" Target="media/image1040.wmf"/><Relationship Id="rId2383" Type="http://schemas.openxmlformats.org/officeDocument/2006/relationships/image" Target="media/image1143.wmf"/><Relationship Id="rId2590" Type="http://schemas.openxmlformats.org/officeDocument/2006/relationships/image" Target="media/image1243.wmf"/><Relationship Id="rId3227" Type="http://schemas.openxmlformats.org/officeDocument/2006/relationships/oleObject" Target="embeddings/oleObject1680.bin"/><Relationship Id="rId3434" Type="http://schemas.openxmlformats.org/officeDocument/2006/relationships/oleObject" Target="embeddings/oleObject1812.bin"/><Relationship Id="rId3641" Type="http://schemas.openxmlformats.org/officeDocument/2006/relationships/oleObject" Target="embeddings/oleObject1925.bin"/><Relationship Id="rId148" Type="http://schemas.openxmlformats.org/officeDocument/2006/relationships/image" Target="media/image74.wmf"/><Relationship Id="rId355" Type="http://schemas.openxmlformats.org/officeDocument/2006/relationships/image" Target="media/image177.wmf"/><Relationship Id="rId562" Type="http://schemas.openxmlformats.org/officeDocument/2006/relationships/oleObject" Target="embeddings/oleObject283.bin"/><Relationship Id="rId1192" Type="http://schemas.openxmlformats.org/officeDocument/2006/relationships/oleObject" Target="embeddings/oleObject626.bin"/><Relationship Id="rId2036" Type="http://schemas.openxmlformats.org/officeDocument/2006/relationships/image" Target="media/image972.wmf"/><Relationship Id="rId2243" Type="http://schemas.openxmlformats.org/officeDocument/2006/relationships/image" Target="media/image1073.wmf"/><Relationship Id="rId2450" Type="http://schemas.openxmlformats.org/officeDocument/2006/relationships/image" Target="media/image1177.wmf"/><Relationship Id="rId3501" Type="http://schemas.openxmlformats.org/officeDocument/2006/relationships/image" Target="media/image1648.wmf"/><Relationship Id="rId215" Type="http://schemas.openxmlformats.org/officeDocument/2006/relationships/image" Target="media/image107.emf"/><Relationship Id="rId422" Type="http://schemas.openxmlformats.org/officeDocument/2006/relationships/image" Target="media/image211.wmf"/><Relationship Id="rId1052" Type="http://schemas.openxmlformats.org/officeDocument/2006/relationships/image" Target="media/image492.wmf"/><Relationship Id="rId2103" Type="http://schemas.openxmlformats.org/officeDocument/2006/relationships/oleObject" Target="embeddings/oleObject1089.bin"/><Relationship Id="rId2310" Type="http://schemas.openxmlformats.org/officeDocument/2006/relationships/oleObject" Target="embeddings/oleObject1195.bin"/><Relationship Id="rId4068" Type="http://schemas.openxmlformats.org/officeDocument/2006/relationships/oleObject" Target="embeddings/oleObject2153.bin"/><Relationship Id="rId1869" Type="http://schemas.openxmlformats.org/officeDocument/2006/relationships/oleObject" Target="embeddings/oleObject971.bin"/><Relationship Id="rId3084" Type="http://schemas.openxmlformats.org/officeDocument/2006/relationships/oleObject" Target="embeddings/oleObject1600.bin"/><Relationship Id="rId3291" Type="http://schemas.openxmlformats.org/officeDocument/2006/relationships/image" Target="media/image1560.wmf"/><Relationship Id="rId4135" Type="http://schemas.openxmlformats.org/officeDocument/2006/relationships/image" Target="media/image1940.wmf"/><Relationship Id="rId1729" Type="http://schemas.openxmlformats.org/officeDocument/2006/relationships/oleObject" Target="embeddings/oleObject901.bin"/><Relationship Id="rId1936" Type="http://schemas.openxmlformats.org/officeDocument/2006/relationships/image" Target="media/image923.wmf"/><Relationship Id="rId3151" Type="http://schemas.openxmlformats.org/officeDocument/2006/relationships/image" Target="media/image1507.wmf"/><Relationship Id="rId4202" Type="http://schemas.openxmlformats.org/officeDocument/2006/relationships/image" Target="media/image1971.wmf"/><Relationship Id="rId3011" Type="http://schemas.openxmlformats.org/officeDocument/2006/relationships/oleObject" Target="embeddings/oleObject1560.bin"/><Relationship Id="rId3968" Type="http://schemas.openxmlformats.org/officeDocument/2006/relationships/oleObject" Target="embeddings/oleObject2100.bin"/><Relationship Id="rId5" Type="http://schemas.openxmlformats.org/officeDocument/2006/relationships/webSettings" Target="webSettings.xml"/><Relationship Id="rId889" Type="http://schemas.openxmlformats.org/officeDocument/2006/relationships/image" Target="media/image428.wmf"/><Relationship Id="rId2777" Type="http://schemas.openxmlformats.org/officeDocument/2006/relationships/oleObject" Target="embeddings/oleObject1439.bin"/><Relationship Id="rId749" Type="http://schemas.openxmlformats.org/officeDocument/2006/relationships/oleObject" Target="embeddings/oleObject383.bin"/><Relationship Id="rId1379" Type="http://schemas.openxmlformats.org/officeDocument/2006/relationships/oleObject" Target="embeddings/oleObject722.bin"/><Relationship Id="rId1586" Type="http://schemas.openxmlformats.org/officeDocument/2006/relationships/oleObject" Target="embeddings/oleObject826.bin"/><Relationship Id="rId2984" Type="http://schemas.openxmlformats.org/officeDocument/2006/relationships/oleObject" Target="embeddings/oleObject1544.bin"/><Relationship Id="rId3828" Type="http://schemas.openxmlformats.org/officeDocument/2006/relationships/image" Target="media/image1792.wmf"/><Relationship Id="rId609" Type="http://schemas.openxmlformats.org/officeDocument/2006/relationships/image" Target="media/image293.wmf"/><Relationship Id="rId956" Type="http://schemas.openxmlformats.org/officeDocument/2006/relationships/image" Target="media/image460.wmf"/><Relationship Id="rId1239" Type="http://schemas.openxmlformats.org/officeDocument/2006/relationships/image" Target="media/image581.wmf"/><Relationship Id="rId1793" Type="http://schemas.openxmlformats.org/officeDocument/2006/relationships/image" Target="media/image851.wmf"/><Relationship Id="rId2637" Type="http://schemas.openxmlformats.org/officeDocument/2006/relationships/image" Target="media/image1264.wmf"/><Relationship Id="rId2844" Type="http://schemas.openxmlformats.org/officeDocument/2006/relationships/oleObject" Target="embeddings/oleObject1472.bin"/><Relationship Id="rId85" Type="http://schemas.openxmlformats.org/officeDocument/2006/relationships/oleObject" Target="embeddings/oleObject36.bin"/><Relationship Id="rId816" Type="http://schemas.openxmlformats.org/officeDocument/2006/relationships/image" Target="media/image390.png"/><Relationship Id="rId1446" Type="http://schemas.openxmlformats.org/officeDocument/2006/relationships/oleObject" Target="embeddings/oleObject759.bin"/><Relationship Id="rId1653" Type="http://schemas.openxmlformats.org/officeDocument/2006/relationships/image" Target="media/image787.wmf"/><Relationship Id="rId1860" Type="http://schemas.openxmlformats.org/officeDocument/2006/relationships/image" Target="media/image886.wmf"/><Relationship Id="rId2704" Type="http://schemas.openxmlformats.org/officeDocument/2006/relationships/image" Target="media/image1295.wmf"/><Relationship Id="rId2911" Type="http://schemas.openxmlformats.org/officeDocument/2006/relationships/oleObject" Target="embeddings/oleObject1505.bin"/><Relationship Id="rId1306" Type="http://schemas.openxmlformats.org/officeDocument/2006/relationships/image" Target="media/image614.wmf"/><Relationship Id="rId1513" Type="http://schemas.openxmlformats.org/officeDocument/2006/relationships/oleObject" Target="embeddings/oleObject789.bin"/><Relationship Id="rId1720" Type="http://schemas.openxmlformats.org/officeDocument/2006/relationships/oleObject" Target="embeddings/oleObject894.bin"/><Relationship Id="rId12" Type="http://schemas.openxmlformats.org/officeDocument/2006/relationships/image" Target="media/image5.jpg"/><Relationship Id="rId3478" Type="http://schemas.openxmlformats.org/officeDocument/2006/relationships/image" Target="media/image1636.wmf"/><Relationship Id="rId3685" Type="http://schemas.openxmlformats.org/officeDocument/2006/relationships/image" Target="media/image1729.wmf"/><Relationship Id="rId3892" Type="http://schemas.openxmlformats.org/officeDocument/2006/relationships/image" Target="media/image1823.wmf"/><Relationship Id="rId399" Type="http://schemas.openxmlformats.org/officeDocument/2006/relationships/image" Target="media/image199.wmf"/><Relationship Id="rId2287" Type="http://schemas.openxmlformats.org/officeDocument/2006/relationships/image" Target="media/image1095.wmf"/><Relationship Id="rId2494" Type="http://schemas.openxmlformats.org/officeDocument/2006/relationships/oleObject" Target="embeddings/oleObject1286.bin"/><Relationship Id="rId3338" Type="http://schemas.openxmlformats.org/officeDocument/2006/relationships/oleObject" Target="embeddings/oleObject1754.bin"/><Relationship Id="rId3545" Type="http://schemas.openxmlformats.org/officeDocument/2006/relationships/oleObject" Target="embeddings/oleObject1867.bin"/><Relationship Id="rId3752" Type="http://schemas.openxmlformats.org/officeDocument/2006/relationships/oleObject" Target="embeddings/oleObject1983.bin"/><Relationship Id="rId259" Type="http://schemas.openxmlformats.org/officeDocument/2006/relationships/oleObject" Target="embeddings/oleObject126.bin"/><Relationship Id="rId466" Type="http://schemas.openxmlformats.org/officeDocument/2006/relationships/oleObject" Target="embeddings/oleObject227.bin"/><Relationship Id="rId673" Type="http://schemas.openxmlformats.org/officeDocument/2006/relationships/image" Target="media/image325.wmf"/><Relationship Id="rId880" Type="http://schemas.openxmlformats.org/officeDocument/2006/relationships/oleObject" Target="embeddings/oleObject450.bin"/><Relationship Id="rId1096" Type="http://schemas.openxmlformats.org/officeDocument/2006/relationships/image" Target="media/image514.wmf"/><Relationship Id="rId2147" Type="http://schemas.openxmlformats.org/officeDocument/2006/relationships/image" Target="media/image1026.wmf"/><Relationship Id="rId2354" Type="http://schemas.openxmlformats.org/officeDocument/2006/relationships/oleObject" Target="embeddings/oleObject1217.bin"/><Relationship Id="rId2561" Type="http://schemas.openxmlformats.org/officeDocument/2006/relationships/oleObject" Target="embeddings/oleObject1320.bin"/><Relationship Id="rId3405" Type="http://schemas.openxmlformats.org/officeDocument/2006/relationships/oleObject" Target="embeddings/oleObject1796.bin"/><Relationship Id="rId119" Type="http://schemas.openxmlformats.org/officeDocument/2006/relationships/oleObject" Target="embeddings/oleObject53.bin"/><Relationship Id="rId326" Type="http://schemas.openxmlformats.org/officeDocument/2006/relationships/image" Target="media/image163.wmf"/><Relationship Id="rId533" Type="http://schemas.openxmlformats.org/officeDocument/2006/relationships/image" Target="media/image262.wmf"/><Relationship Id="rId1163" Type="http://schemas.openxmlformats.org/officeDocument/2006/relationships/oleObject" Target="embeddings/oleObject610.bin"/><Relationship Id="rId1370" Type="http://schemas.openxmlformats.org/officeDocument/2006/relationships/image" Target="media/image646.wmf"/><Relationship Id="rId2007" Type="http://schemas.openxmlformats.org/officeDocument/2006/relationships/oleObject" Target="embeddings/oleObject1041.bin"/><Relationship Id="rId2214" Type="http://schemas.openxmlformats.org/officeDocument/2006/relationships/oleObject" Target="embeddings/oleObject1147.bin"/><Relationship Id="rId3612" Type="http://schemas.openxmlformats.org/officeDocument/2006/relationships/image" Target="media/image1693.wmf"/><Relationship Id="rId740" Type="http://schemas.openxmlformats.org/officeDocument/2006/relationships/image" Target="media/image355.wmf"/><Relationship Id="rId1023" Type="http://schemas.openxmlformats.org/officeDocument/2006/relationships/image" Target="media/image481.wmf"/><Relationship Id="rId2421" Type="http://schemas.openxmlformats.org/officeDocument/2006/relationships/image" Target="media/image1162.wmf"/><Relationship Id="rId4179" Type="http://schemas.openxmlformats.org/officeDocument/2006/relationships/oleObject" Target="embeddings/oleObject2210.bin"/><Relationship Id="rId600" Type="http://schemas.openxmlformats.org/officeDocument/2006/relationships/oleObject" Target="embeddings/oleObject305.bin"/><Relationship Id="rId1230" Type="http://schemas.openxmlformats.org/officeDocument/2006/relationships/oleObject" Target="embeddings/oleObject647.bin"/><Relationship Id="rId3195" Type="http://schemas.openxmlformats.org/officeDocument/2006/relationships/image" Target="media/image1527.wmf"/><Relationship Id="rId4039" Type="http://schemas.openxmlformats.org/officeDocument/2006/relationships/oleObject" Target="embeddings/oleObject2138.bin"/><Relationship Id="rId3055" Type="http://schemas.openxmlformats.org/officeDocument/2006/relationships/image" Target="media/image1462.wmf"/><Relationship Id="rId3262" Type="http://schemas.openxmlformats.org/officeDocument/2006/relationships/oleObject" Target="embeddings/oleObject1706.bin"/><Relationship Id="rId4106" Type="http://schemas.openxmlformats.org/officeDocument/2006/relationships/oleObject" Target="embeddings/oleObject2172.bin"/><Relationship Id="rId183" Type="http://schemas.openxmlformats.org/officeDocument/2006/relationships/oleObject" Target="embeddings/oleObject85.bin"/><Relationship Id="rId390" Type="http://schemas.openxmlformats.org/officeDocument/2006/relationships/oleObject" Target="embeddings/oleObject189.bin"/><Relationship Id="rId1907" Type="http://schemas.openxmlformats.org/officeDocument/2006/relationships/oleObject" Target="embeddings/oleObject990.bin"/><Relationship Id="rId2071" Type="http://schemas.openxmlformats.org/officeDocument/2006/relationships/image" Target="media/image990.wmf"/><Relationship Id="rId3122" Type="http://schemas.openxmlformats.org/officeDocument/2006/relationships/oleObject" Target="embeddings/oleObject1619.bin"/><Relationship Id="rId250" Type="http://schemas.openxmlformats.org/officeDocument/2006/relationships/oleObject" Target="embeddings/oleObject121.bin"/><Relationship Id="rId110" Type="http://schemas.openxmlformats.org/officeDocument/2006/relationships/image" Target="media/image55.wmf"/><Relationship Id="rId2888" Type="http://schemas.openxmlformats.org/officeDocument/2006/relationships/image" Target="media/image1386.wmf"/><Relationship Id="rId3939" Type="http://schemas.openxmlformats.org/officeDocument/2006/relationships/oleObject" Target="embeddings/oleObject2084.bin"/><Relationship Id="rId1697" Type="http://schemas.openxmlformats.org/officeDocument/2006/relationships/oleObject" Target="embeddings/oleObject883.bin"/><Relationship Id="rId2748" Type="http://schemas.openxmlformats.org/officeDocument/2006/relationships/oleObject" Target="embeddings/oleObject1424.bin"/><Relationship Id="rId2955" Type="http://schemas.openxmlformats.org/officeDocument/2006/relationships/oleObject" Target="embeddings/oleObject1528.bin"/><Relationship Id="rId927" Type="http://schemas.openxmlformats.org/officeDocument/2006/relationships/image" Target="media/image447.wmf"/><Relationship Id="rId1557" Type="http://schemas.openxmlformats.org/officeDocument/2006/relationships/oleObject" Target="embeddings/oleObject811.bin"/><Relationship Id="rId1764" Type="http://schemas.openxmlformats.org/officeDocument/2006/relationships/image" Target="media/image837.wmf"/><Relationship Id="rId1971" Type="http://schemas.openxmlformats.org/officeDocument/2006/relationships/image" Target="media/image940.wmf"/><Relationship Id="rId2608" Type="http://schemas.openxmlformats.org/officeDocument/2006/relationships/oleObject" Target="embeddings/oleObject1350.bin"/><Relationship Id="rId2815" Type="http://schemas.openxmlformats.org/officeDocument/2006/relationships/image" Target="media/image1349.wmf"/><Relationship Id="rId4170" Type="http://schemas.openxmlformats.org/officeDocument/2006/relationships/oleObject" Target="embeddings/oleObject2206.bin"/><Relationship Id="rId56" Type="http://schemas.openxmlformats.org/officeDocument/2006/relationships/image" Target="media/image28.wmf"/><Relationship Id="rId1417" Type="http://schemas.openxmlformats.org/officeDocument/2006/relationships/image" Target="media/image668.wmf"/><Relationship Id="rId1624" Type="http://schemas.openxmlformats.org/officeDocument/2006/relationships/image" Target="media/image772.wmf"/><Relationship Id="rId1831" Type="http://schemas.openxmlformats.org/officeDocument/2006/relationships/oleObject" Target="embeddings/oleObject952.bin"/><Relationship Id="rId4030" Type="http://schemas.openxmlformats.org/officeDocument/2006/relationships/oleObject" Target="embeddings/oleObject2133.bin"/><Relationship Id="rId3589" Type="http://schemas.openxmlformats.org/officeDocument/2006/relationships/oleObject" Target="embeddings/oleObject1897.bin"/><Relationship Id="rId3796" Type="http://schemas.openxmlformats.org/officeDocument/2006/relationships/oleObject" Target="embeddings/oleObject2008.bin"/><Relationship Id="rId2398" Type="http://schemas.openxmlformats.org/officeDocument/2006/relationships/oleObject" Target="embeddings/oleObject1239.bin"/><Relationship Id="rId3449" Type="http://schemas.openxmlformats.org/officeDocument/2006/relationships/image" Target="media/image1621.wmf"/><Relationship Id="rId577" Type="http://schemas.openxmlformats.org/officeDocument/2006/relationships/oleObject" Target="embeddings/oleObject291.bin"/><Relationship Id="rId2258" Type="http://schemas.openxmlformats.org/officeDocument/2006/relationships/oleObject" Target="embeddings/oleObject1169.bin"/><Relationship Id="rId3656" Type="http://schemas.openxmlformats.org/officeDocument/2006/relationships/image" Target="media/image1715.wmf"/><Relationship Id="rId3863" Type="http://schemas.openxmlformats.org/officeDocument/2006/relationships/image" Target="media/image1808.wmf"/><Relationship Id="rId784" Type="http://schemas.openxmlformats.org/officeDocument/2006/relationships/image" Target="media/image374.wmf"/><Relationship Id="rId991" Type="http://schemas.openxmlformats.org/officeDocument/2006/relationships/oleObject" Target="embeddings/oleObject513.bin"/><Relationship Id="rId1067" Type="http://schemas.openxmlformats.org/officeDocument/2006/relationships/oleObject" Target="embeddings/oleObject561.bin"/><Relationship Id="rId2465" Type="http://schemas.openxmlformats.org/officeDocument/2006/relationships/oleObject" Target="embeddings/oleObject1272.bin"/><Relationship Id="rId2672" Type="http://schemas.openxmlformats.org/officeDocument/2006/relationships/image" Target="media/image1280.wmf"/><Relationship Id="rId3309" Type="http://schemas.openxmlformats.org/officeDocument/2006/relationships/oleObject" Target="embeddings/oleObject1733.bin"/><Relationship Id="rId3516" Type="http://schemas.openxmlformats.org/officeDocument/2006/relationships/oleObject" Target="embeddings/oleObject1852.bin"/><Relationship Id="rId3723" Type="http://schemas.openxmlformats.org/officeDocument/2006/relationships/image" Target="media/image1747.wmf"/><Relationship Id="rId3930" Type="http://schemas.openxmlformats.org/officeDocument/2006/relationships/image" Target="media/image1842.wmf"/><Relationship Id="rId437" Type="http://schemas.openxmlformats.org/officeDocument/2006/relationships/image" Target="media/image218.wmf"/><Relationship Id="rId644" Type="http://schemas.openxmlformats.org/officeDocument/2006/relationships/oleObject" Target="embeddings/oleObject327.bin"/><Relationship Id="rId851" Type="http://schemas.openxmlformats.org/officeDocument/2006/relationships/image" Target="media/image406.wmf"/><Relationship Id="rId1274" Type="http://schemas.openxmlformats.org/officeDocument/2006/relationships/oleObject" Target="embeddings/oleObject670.bin"/><Relationship Id="rId1481" Type="http://schemas.openxmlformats.org/officeDocument/2006/relationships/image" Target="media/image701.png"/><Relationship Id="rId2118" Type="http://schemas.openxmlformats.org/officeDocument/2006/relationships/oleObject" Target="embeddings/oleObject1097.bin"/><Relationship Id="rId2325" Type="http://schemas.openxmlformats.org/officeDocument/2006/relationships/image" Target="media/image1114.wmf"/><Relationship Id="rId2532" Type="http://schemas.openxmlformats.org/officeDocument/2006/relationships/image" Target="media/image1215.wmf"/><Relationship Id="rId504" Type="http://schemas.openxmlformats.org/officeDocument/2006/relationships/oleObject" Target="embeddings/oleObject248.bin"/><Relationship Id="rId711" Type="http://schemas.openxmlformats.org/officeDocument/2006/relationships/image" Target="media/image342.wmf"/><Relationship Id="rId1134" Type="http://schemas.openxmlformats.org/officeDocument/2006/relationships/image" Target="media/image532.wmf"/><Relationship Id="rId1341" Type="http://schemas.openxmlformats.org/officeDocument/2006/relationships/oleObject" Target="embeddings/oleObject703.bin"/><Relationship Id="rId1201" Type="http://schemas.openxmlformats.org/officeDocument/2006/relationships/oleObject" Target="embeddings/oleObject631.bin"/><Relationship Id="rId3099" Type="http://schemas.openxmlformats.org/officeDocument/2006/relationships/oleObject" Target="embeddings/oleObject1607.bin"/><Relationship Id="rId3166" Type="http://schemas.openxmlformats.org/officeDocument/2006/relationships/image" Target="media/image1514.wmf"/><Relationship Id="rId3373" Type="http://schemas.openxmlformats.org/officeDocument/2006/relationships/oleObject" Target="embeddings/oleObject1776.bin"/><Relationship Id="rId3580" Type="http://schemas.openxmlformats.org/officeDocument/2006/relationships/image" Target="media/image1680.wmf"/><Relationship Id="rId294" Type="http://schemas.openxmlformats.org/officeDocument/2006/relationships/image" Target="media/image146.wmf"/><Relationship Id="rId2182" Type="http://schemas.openxmlformats.org/officeDocument/2006/relationships/image" Target="media/image1043.wmf"/><Relationship Id="rId3026" Type="http://schemas.openxmlformats.org/officeDocument/2006/relationships/oleObject" Target="embeddings/oleObject1569.bin"/><Relationship Id="rId3233" Type="http://schemas.openxmlformats.org/officeDocument/2006/relationships/oleObject" Target="embeddings/oleObject1683.bin"/><Relationship Id="rId154" Type="http://schemas.openxmlformats.org/officeDocument/2006/relationships/oleObject" Target="embeddings/oleObject71.bin"/><Relationship Id="rId361" Type="http://schemas.openxmlformats.org/officeDocument/2006/relationships/image" Target="media/image180.wmf"/><Relationship Id="rId2042" Type="http://schemas.openxmlformats.org/officeDocument/2006/relationships/image" Target="media/image975.wmf"/><Relationship Id="rId3440" Type="http://schemas.openxmlformats.org/officeDocument/2006/relationships/oleObject" Target="embeddings/oleObject1815.bin"/><Relationship Id="rId2999" Type="http://schemas.openxmlformats.org/officeDocument/2006/relationships/oleObject" Target="embeddings/oleObject1553.bin"/><Relationship Id="rId3300" Type="http://schemas.openxmlformats.org/officeDocument/2006/relationships/image" Target="media/image1564.wmf"/><Relationship Id="rId221" Type="http://schemas.openxmlformats.org/officeDocument/2006/relationships/image" Target="media/image110.wmf"/><Relationship Id="rId2859" Type="http://schemas.openxmlformats.org/officeDocument/2006/relationships/image" Target="media/image1371.wmf"/><Relationship Id="rId1668" Type="http://schemas.openxmlformats.org/officeDocument/2006/relationships/oleObject" Target="embeddings/oleObject867.bin"/><Relationship Id="rId1875" Type="http://schemas.openxmlformats.org/officeDocument/2006/relationships/oleObject" Target="embeddings/oleObject973.bin"/><Relationship Id="rId2719" Type="http://schemas.openxmlformats.org/officeDocument/2006/relationships/oleObject" Target="embeddings/oleObject1409.bin"/><Relationship Id="rId4074" Type="http://schemas.openxmlformats.org/officeDocument/2006/relationships/oleObject" Target="embeddings/oleObject2156.bin"/><Relationship Id="rId1528" Type="http://schemas.openxmlformats.org/officeDocument/2006/relationships/image" Target="media/image725.wmf"/><Relationship Id="rId2926" Type="http://schemas.openxmlformats.org/officeDocument/2006/relationships/image" Target="media/image1405.wmf"/><Relationship Id="rId3090" Type="http://schemas.openxmlformats.org/officeDocument/2006/relationships/oleObject" Target="embeddings/oleObject1603.bin"/><Relationship Id="rId4141" Type="http://schemas.openxmlformats.org/officeDocument/2006/relationships/image" Target="media/image1943.wmf"/><Relationship Id="rId1735" Type="http://schemas.openxmlformats.org/officeDocument/2006/relationships/image" Target="media/image824.wmf"/><Relationship Id="rId1942" Type="http://schemas.openxmlformats.org/officeDocument/2006/relationships/image" Target="media/image926.wmf"/><Relationship Id="rId4001" Type="http://schemas.openxmlformats.org/officeDocument/2006/relationships/oleObject" Target="embeddings/oleObject2118.bin"/><Relationship Id="rId27" Type="http://schemas.openxmlformats.org/officeDocument/2006/relationships/image" Target="media/image13.wmf"/><Relationship Id="rId1802" Type="http://schemas.openxmlformats.org/officeDocument/2006/relationships/image" Target="media/image858.wmf"/><Relationship Id="rId3767" Type="http://schemas.openxmlformats.org/officeDocument/2006/relationships/oleObject" Target="embeddings/oleObject1994.bin"/><Relationship Id="rId3974" Type="http://schemas.openxmlformats.org/officeDocument/2006/relationships/oleObject" Target="embeddings/oleObject2103.bin"/><Relationship Id="rId688" Type="http://schemas.openxmlformats.org/officeDocument/2006/relationships/oleObject" Target="embeddings/oleObject349.bin"/><Relationship Id="rId895" Type="http://schemas.openxmlformats.org/officeDocument/2006/relationships/image" Target="media/image431.wmf"/><Relationship Id="rId2369" Type="http://schemas.openxmlformats.org/officeDocument/2006/relationships/image" Target="media/image1136.wmf"/><Relationship Id="rId2576" Type="http://schemas.openxmlformats.org/officeDocument/2006/relationships/oleObject" Target="embeddings/oleObject1331.bin"/><Relationship Id="rId2783" Type="http://schemas.openxmlformats.org/officeDocument/2006/relationships/oleObject" Target="embeddings/oleObject1442.bin"/><Relationship Id="rId2990" Type="http://schemas.openxmlformats.org/officeDocument/2006/relationships/image" Target="media/image1434.wmf"/><Relationship Id="rId3627" Type="http://schemas.openxmlformats.org/officeDocument/2006/relationships/oleObject" Target="embeddings/oleObject1918.bin"/><Relationship Id="rId3834" Type="http://schemas.openxmlformats.org/officeDocument/2006/relationships/image" Target="media/image1795.wmf"/><Relationship Id="rId548" Type="http://schemas.openxmlformats.org/officeDocument/2006/relationships/image" Target="media/image266.wmf"/><Relationship Id="rId755" Type="http://schemas.openxmlformats.org/officeDocument/2006/relationships/oleObject" Target="embeddings/oleObject387.bin"/><Relationship Id="rId962" Type="http://schemas.openxmlformats.org/officeDocument/2006/relationships/oleObject" Target="embeddings/oleObject493.bin"/><Relationship Id="rId1178" Type="http://schemas.openxmlformats.org/officeDocument/2006/relationships/oleObject" Target="embeddings/oleObject618.bin"/><Relationship Id="rId1385" Type="http://schemas.openxmlformats.org/officeDocument/2006/relationships/oleObject" Target="embeddings/oleObject725.bin"/><Relationship Id="rId1592" Type="http://schemas.openxmlformats.org/officeDocument/2006/relationships/oleObject" Target="embeddings/oleObject829.bin"/><Relationship Id="rId2229" Type="http://schemas.openxmlformats.org/officeDocument/2006/relationships/image" Target="media/image1066.wmf"/><Relationship Id="rId2436" Type="http://schemas.openxmlformats.org/officeDocument/2006/relationships/oleObject" Target="embeddings/oleObject1258.bin"/><Relationship Id="rId2643" Type="http://schemas.openxmlformats.org/officeDocument/2006/relationships/oleObject" Target="embeddings/oleObject1368.bin"/><Relationship Id="rId2850" Type="http://schemas.openxmlformats.org/officeDocument/2006/relationships/oleObject" Target="embeddings/oleObject1475.bin"/><Relationship Id="rId91" Type="http://schemas.openxmlformats.org/officeDocument/2006/relationships/oleObject" Target="embeddings/oleObject39.bin"/><Relationship Id="rId408" Type="http://schemas.openxmlformats.org/officeDocument/2006/relationships/oleObject" Target="embeddings/oleObject198.bin"/><Relationship Id="rId615" Type="http://schemas.openxmlformats.org/officeDocument/2006/relationships/oleObject" Target="embeddings/oleObject312.bin"/><Relationship Id="rId822" Type="http://schemas.openxmlformats.org/officeDocument/2006/relationships/image" Target="media/image393.wmf"/><Relationship Id="rId1038" Type="http://schemas.openxmlformats.org/officeDocument/2006/relationships/oleObject" Target="embeddings/oleObject545.bin"/><Relationship Id="rId1245" Type="http://schemas.openxmlformats.org/officeDocument/2006/relationships/image" Target="media/image584.wmf"/><Relationship Id="rId1452" Type="http://schemas.openxmlformats.org/officeDocument/2006/relationships/oleObject" Target="embeddings/oleObject762.bin"/><Relationship Id="rId2503" Type="http://schemas.openxmlformats.org/officeDocument/2006/relationships/oleObject" Target="embeddings/oleObject1292.bin"/><Relationship Id="rId3901" Type="http://schemas.openxmlformats.org/officeDocument/2006/relationships/oleObject" Target="embeddings/oleObject2065.bin"/><Relationship Id="rId1105" Type="http://schemas.openxmlformats.org/officeDocument/2006/relationships/oleObject" Target="embeddings/oleObject580.bin"/><Relationship Id="rId1312" Type="http://schemas.openxmlformats.org/officeDocument/2006/relationships/image" Target="media/image617.wmf"/><Relationship Id="rId2710" Type="http://schemas.openxmlformats.org/officeDocument/2006/relationships/image" Target="media/image1298.wmf"/><Relationship Id="rId3277" Type="http://schemas.openxmlformats.org/officeDocument/2006/relationships/image" Target="media/image1553.wmf"/><Relationship Id="rId198" Type="http://schemas.openxmlformats.org/officeDocument/2006/relationships/image" Target="media/image99.wmf"/><Relationship Id="rId2086" Type="http://schemas.openxmlformats.org/officeDocument/2006/relationships/image" Target="media/image997.wmf"/><Relationship Id="rId3484" Type="http://schemas.openxmlformats.org/officeDocument/2006/relationships/image" Target="media/image1639.wmf"/><Relationship Id="rId3691" Type="http://schemas.openxmlformats.org/officeDocument/2006/relationships/image" Target="media/image1732.wmf"/><Relationship Id="rId2293" Type="http://schemas.openxmlformats.org/officeDocument/2006/relationships/image" Target="media/image1098.wmf"/><Relationship Id="rId3137" Type="http://schemas.openxmlformats.org/officeDocument/2006/relationships/image" Target="media/image1501.png"/><Relationship Id="rId3344" Type="http://schemas.openxmlformats.org/officeDocument/2006/relationships/image" Target="media/image1578.wmf"/><Relationship Id="rId3551" Type="http://schemas.openxmlformats.org/officeDocument/2006/relationships/oleObject" Target="embeddings/oleObject1870.bin"/><Relationship Id="rId265" Type="http://schemas.openxmlformats.org/officeDocument/2006/relationships/oleObject" Target="embeddings/oleObject129.bin"/><Relationship Id="rId472" Type="http://schemas.openxmlformats.org/officeDocument/2006/relationships/oleObject" Target="embeddings/oleObject230.bin"/><Relationship Id="rId2153" Type="http://schemas.openxmlformats.org/officeDocument/2006/relationships/image" Target="media/image1028.wmf"/><Relationship Id="rId2360" Type="http://schemas.openxmlformats.org/officeDocument/2006/relationships/oleObject" Target="embeddings/oleObject1220.bin"/><Relationship Id="rId3204" Type="http://schemas.openxmlformats.org/officeDocument/2006/relationships/oleObject" Target="embeddings/oleObject1664.bin"/><Relationship Id="rId3411" Type="http://schemas.openxmlformats.org/officeDocument/2006/relationships/oleObject" Target="embeddings/oleObject1800.bin"/><Relationship Id="rId125" Type="http://schemas.openxmlformats.org/officeDocument/2006/relationships/oleObject" Target="embeddings/oleObject56.bin"/><Relationship Id="rId332" Type="http://schemas.openxmlformats.org/officeDocument/2006/relationships/image" Target="media/image166.wmf"/><Relationship Id="rId2013" Type="http://schemas.openxmlformats.org/officeDocument/2006/relationships/oleObject" Target="embeddings/oleObject1044.bin"/><Relationship Id="rId2220" Type="http://schemas.openxmlformats.org/officeDocument/2006/relationships/oleObject" Target="embeddings/oleObject1150.bin"/><Relationship Id="rId4185" Type="http://schemas.openxmlformats.org/officeDocument/2006/relationships/oleObject" Target="embeddings/oleObject2213.bin"/><Relationship Id="rId1779" Type="http://schemas.openxmlformats.org/officeDocument/2006/relationships/oleObject" Target="embeddings/oleObject928.bin"/><Relationship Id="rId1986" Type="http://schemas.openxmlformats.org/officeDocument/2006/relationships/oleObject" Target="embeddings/oleObject1030.bin"/><Relationship Id="rId4045" Type="http://schemas.openxmlformats.org/officeDocument/2006/relationships/oleObject" Target="embeddings/oleObject2141.bin"/><Relationship Id="rId1639" Type="http://schemas.openxmlformats.org/officeDocument/2006/relationships/image" Target="media/image780.wmf"/><Relationship Id="rId1846" Type="http://schemas.openxmlformats.org/officeDocument/2006/relationships/image" Target="media/image879.wmf"/><Relationship Id="rId3061" Type="http://schemas.openxmlformats.org/officeDocument/2006/relationships/oleObject" Target="embeddings/oleObject1588.bin"/><Relationship Id="rId1706" Type="http://schemas.openxmlformats.org/officeDocument/2006/relationships/oleObject" Target="embeddings/oleObject887.bin"/><Relationship Id="rId1913" Type="http://schemas.openxmlformats.org/officeDocument/2006/relationships/oleObject" Target="embeddings/oleObject993.bin"/><Relationship Id="rId4112" Type="http://schemas.openxmlformats.org/officeDocument/2006/relationships/oleObject" Target="embeddings/oleObject2175.bin"/><Relationship Id="rId3878" Type="http://schemas.openxmlformats.org/officeDocument/2006/relationships/image" Target="media/image1816.wmf"/><Relationship Id="rId799" Type="http://schemas.openxmlformats.org/officeDocument/2006/relationships/oleObject" Target="embeddings/oleObject411.bin"/><Relationship Id="rId2687" Type="http://schemas.openxmlformats.org/officeDocument/2006/relationships/oleObject" Target="embeddings/oleObject1392.bin"/><Relationship Id="rId2894" Type="http://schemas.openxmlformats.org/officeDocument/2006/relationships/image" Target="media/image1389.wmf"/><Relationship Id="rId3738" Type="http://schemas.openxmlformats.org/officeDocument/2006/relationships/oleObject" Target="embeddings/oleObject1975.bin"/><Relationship Id="rId659" Type="http://schemas.openxmlformats.org/officeDocument/2006/relationships/image" Target="media/image318.wmf"/><Relationship Id="rId866" Type="http://schemas.openxmlformats.org/officeDocument/2006/relationships/oleObject" Target="embeddings/oleObject443.bin"/><Relationship Id="rId1289" Type="http://schemas.openxmlformats.org/officeDocument/2006/relationships/oleObject" Target="embeddings/oleObject677.bin"/><Relationship Id="rId1496" Type="http://schemas.openxmlformats.org/officeDocument/2006/relationships/image" Target="media/image709.wmf"/><Relationship Id="rId2547" Type="http://schemas.openxmlformats.org/officeDocument/2006/relationships/oleObject" Target="embeddings/oleObject1313.bin"/><Relationship Id="rId3945" Type="http://schemas.openxmlformats.org/officeDocument/2006/relationships/oleObject" Target="embeddings/oleObject2087.bin"/><Relationship Id="rId519" Type="http://schemas.openxmlformats.org/officeDocument/2006/relationships/oleObject" Target="embeddings/oleObject256.bin"/><Relationship Id="rId1149" Type="http://schemas.openxmlformats.org/officeDocument/2006/relationships/oleObject" Target="embeddings/oleObject603.bin"/><Relationship Id="rId1356" Type="http://schemas.openxmlformats.org/officeDocument/2006/relationships/image" Target="media/image639.wmf"/><Relationship Id="rId2754" Type="http://schemas.openxmlformats.org/officeDocument/2006/relationships/image" Target="media/image1318.wmf"/><Relationship Id="rId2961" Type="http://schemas.openxmlformats.org/officeDocument/2006/relationships/oleObject" Target="embeddings/oleObject1531.bin"/><Relationship Id="rId3805" Type="http://schemas.openxmlformats.org/officeDocument/2006/relationships/oleObject" Target="embeddings/oleObject2013.bin"/><Relationship Id="rId726" Type="http://schemas.openxmlformats.org/officeDocument/2006/relationships/oleObject" Target="embeddings/oleObject372.bin"/><Relationship Id="rId933" Type="http://schemas.openxmlformats.org/officeDocument/2006/relationships/image" Target="media/image450.wmf"/><Relationship Id="rId1009" Type="http://schemas.openxmlformats.org/officeDocument/2006/relationships/oleObject" Target="embeddings/oleObject525.bin"/><Relationship Id="rId1563" Type="http://schemas.openxmlformats.org/officeDocument/2006/relationships/image" Target="media/image743.wmf"/><Relationship Id="rId1770" Type="http://schemas.openxmlformats.org/officeDocument/2006/relationships/image" Target="media/image840.wmf"/><Relationship Id="rId2407" Type="http://schemas.openxmlformats.org/officeDocument/2006/relationships/image" Target="media/image1155.wmf"/><Relationship Id="rId2614" Type="http://schemas.openxmlformats.org/officeDocument/2006/relationships/oleObject" Target="embeddings/oleObject1353.bin"/><Relationship Id="rId2821" Type="http://schemas.openxmlformats.org/officeDocument/2006/relationships/image" Target="media/image1352.wmf"/><Relationship Id="rId62" Type="http://schemas.openxmlformats.org/officeDocument/2006/relationships/image" Target="media/image31.wmf"/><Relationship Id="rId1216" Type="http://schemas.openxmlformats.org/officeDocument/2006/relationships/oleObject" Target="embeddings/oleObject640.bin"/><Relationship Id="rId1423" Type="http://schemas.openxmlformats.org/officeDocument/2006/relationships/image" Target="media/image671.wmf"/><Relationship Id="rId1630" Type="http://schemas.openxmlformats.org/officeDocument/2006/relationships/image" Target="media/image775.emf"/><Relationship Id="rId3388" Type="http://schemas.openxmlformats.org/officeDocument/2006/relationships/oleObject" Target="embeddings/oleObject1785.bin"/><Relationship Id="rId3595" Type="http://schemas.openxmlformats.org/officeDocument/2006/relationships/oleObject" Target="embeddings/oleObject1900.bin"/><Relationship Id="rId2197" Type="http://schemas.openxmlformats.org/officeDocument/2006/relationships/image" Target="media/image1050.wmf"/><Relationship Id="rId3248" Type="http://schemas.openxmlformats.org/officeDocument/2006/relationships/image" Target="media/image1543.wmf"/><Relationship Id="rId3455" Type="http://schemas.openxmlformats.org/officeDocument/2006/relationships/image" Target="media/image1624.wmf"/><Relationship Id="rId3662" Type="http://schemas.openxmlformats.org/officeDocument/2006/relationships/image" Target="media/image1718.wmf"/><Relationship Id="rId169" Type="http://schemas.openxmlformats.org/officeDocument/2006/relationships/image" Target="media/image84.wmf"/><Relationship Id="rId376" Type="http://schemas.openxmlformats.org/officeDocument/2006/relationships/oleObject" Target="embeddings/oleObject182.bin"/><Relationship Id="rId583" Type="http://schemas.openxmlformats.org/officeDocument/2006/relationships/oleObject" Target="embeddings/oleObject294.bin"/><Relationship Id="rId790" Type="http://schemas.openxmlformats.org/officeDocument/2006/relationships/image" Target="media/image377.wmf"/><Relationship Id="rId2057" Type="http://schemas.openxmlformats.org/officeDocument/2006/relationships/image" Target="media/image983.wmf"/><Relationship Id="rId2264" Type="http://schemas.openxmlformats.org/officeDocument/2006/relationships/oleObject" Target="embeddings/oleObject1172.bin"/><Relationship Id="rId2471" Type="http://schemas.openxmlformats.org/officeDocument/2006/relationships/oleObject" Target="embeddings/oleObject1275.bin"/><Relationship Id="rId3108" Type="http://schemas.openxmlformats.org/officeDocument/2006/relationships/oleObject" Target="embeddings/oleObject1612.bin"/><Relationship Id="rId3315" Type="http://schemas.openxmlformats.org/officeDocument/2006/relationships/image" Target="media/image1569.wmf"/><Relationship Id="rId3522" Type="http://schemas.openxmlformats.org/officeDocument/2006/relationships/image" Target="media/image1658.wmf"/><Relationship Id="rId4" Type="http://schemas.openxmlformats.org/officeDocument/2006/relationships/settings" Target="settings.xml"/><Relationship Id="rId236" Type="http://schemas.openxmlformats.org/officeDocument/2006/relationships/oleObject" Target="embeddings/oleObject112.bin"/><Relationship Id="rId443" Type="http://schemas.openxmlformats.org/officeDocument/2006/relationships/image" Target="media/image221.wmf"/><Relationship Id="rId650" Type="http://schemas.openxmlformats.org/officeDocument/2006/relationships/oleObject" Target="embeddings/oleObject330.bin"/><Relationship Id="rId888" Type="http://schemas.openxmlformats.org/officeDocument/2006/relationships/oleObject" Target="embeddings/oleObject454.bin"/><Relationship Id="rId1073" Type="http://schemas.openxmlformats.org/officeDocument/2006/relationships/oleObject" Target="embeddings/oleObject564.bin"/><Relationship Id="rId1280" Type="http://schemas.openxmlformats.org/officeDocument/2006/relationships/oleObject" Target="embeddings/oleObject673.bin"/><Relationship Id="rId2124" Type="http://schemas.openxmlformats.org/officeDocument/2006/relationships/oleObject" Target="embeddings/oleObject1100.bin"/><Relationship Id="rId2331" Type="http://schemas.openxmlformats.org/officeDocument/2006/relationships/image" Target="media/image1117.wmf"/><Relationship Id="rId2569" Type="http://schemas.openxmlformats.org/officeDocument/2006/relationships/oleObject" Target="embeddings/oleObject1325.bin"/><Relationship Id="rId2776" Type="http://schemas.openxmlformats.org/officeDocument/2006/relationships/image" Target="media/image1329.wmf"/><Relationship Id="rId2983" Type="http://schemas.openxmlformats.org/officeDocument/2006/relationships/oleObject" Target="embeddings/oleObject1543.bin"/><Relationship Id="rId3827" Type="http://schemas.openxmlformats.org/officeDocument/2006/relationships/oleObject" Target="embeddings/oleObject2027.bin"/><Relationship Id="rId303" Type="http://schemas.openxmlformats.org/officeDocument/2006/relationships/oleObject" Target="embeddings/oleObject146.bin"/><Relationship Id="rId748" Type="http://schemas.openxmlformats.org/officeDocument/2006/relationships/image" Target="media/image359.wmf"/><Relationship Id="rId955" Type="http://schemas.openxmlformats.org/officeDocument/2006/relationships/oleObject" Target="embeddings/oleObject489.bin"/><Relationship Id="rId1140" Type="http://schemas.openxmlformats.org/officeDocument/2006/relationships/image" Target="media/image535.wmf"/><Relationship Id="rId1378" Type="http://schemas.openxmlformats.org/officeDocument/2006/relationships/image" Target="media/image650.wmf"/><Relationship Id="rId1585" Type="http://schemas.openxmlformats.org/officeDocument/2006/relationships/image" Target="media/image753.wmf"/><Relationship Id="rId1792" Type="http://schemas.openxmlformats.org/officeDocument/2006/relationships/image" Target="media/image850.wmf"/><Relationship Id="rId2429" Type="http://schemas.openxmlformats.org/officeDocument/2006/relationships/image" Target="media/image1166.wmf"/><Relationship Id="rId2636" Type="http://schemas.openxmlformats.org/officeDocument/2006/relationships/oleObject" Target="embeddings/oleObject1364.bin"/><Relationship Id="rId2843" Type="http://schemas.openxmlformats.org/officeDocument/2006/relationships/image" Target="media/image1363.wmf"/><Relationship Id="rId4089" Type="http://schemas.openxmlformats.org/officeDocument/2006/relationships/image" Target="media/image1917.wmf"/><Relationship Id="rId84" Type="http://schemas.openxmlformats.org/officeDocument/2006/relationships/image" Target="media/image42.wmf"/><Relationship Id="rId510" Type="http://schemas.openxmlformats.org/officeDocument/2006/relationships/oleObject" Target="embeddings/oleObject251.bin"/><Relationship Id="rId608" Type="http://schemas.openxmlformats.org/officeDocument/2006/relationships/oleObject" Target="embeddings/oleObject309.bin"/><Relationship Id="rId815" Type="http://schemas.openxmlformats.org/officeDocument/2006/relationships/oleObject" Target="embeddings/oleObject419.bin"/><Relationship Id="rId1238" Type="http://schemas.openxmlformats.org/officeDocument/2006/relationships/oleObject" Target="embeddings/oleObject651.bin"/><Relationship Id="rId1445" Type="http://schemas.openxmlformats.org/officeDocument/2006/relationships/image" Target="media/image680.wmf"/><Relationship Id="rId1652" Type="http://schemas.openxmlformats.org/officeDocument/2006/relationships/oleObject" Target="embeddings/oleObject859.bin"/><Relationship Id="rId1000" Type="http://schemas.openxmlformats.org/officeDocument/2006/relationships/image" Target="media/image474.wmf"/><Relationship Id="rId1305" Type="http://schemas.openxmlformats.org/officeDocument/2006/relationships/oleObject" Target="embeddings/oleObject685.bin"/><Relationship Id="rId1957" Type="http://schemas.openxmlformats.org/officeDocument/2006/relationships/oleObject" Target="embeddings/oleObject1015.bin"/><Relationship Id="rId2703" Type="http://schemas.openxmlformats.org/officeDocument/2006/relationships/oleObject" Target="embeddings/oleObject1400.bin"/><Relationship Id="rId2910" Type="http://schemas.openxmlformats.org/officeDocument/2006/relationships/image" Target="media/image1397.wmf"/><Relationship Id="rId4156" Type="http://schemas.openxmlformats.org/officeDocument/2006/relationships/oleObject" Target="embeddings/oleObject2197.bin"/><Relationship Id="rId1512" Type="http://schemas.openxmlformats.org/officeDocument/2006/relationships/image" Target="media/image717.wmf"/><Relationship Id="rId1817" Type="http://schemas.openxmlformats.org/officeDocument/2006/relationships/oleObject" Target="embeddings/oleObject945.bin"/><Relationship Id="rId3172" Type="http://schemas.openxmlformats.org/officeDocument/2006/relationships/image" Target="media/image1517.wmf"/><Relationship Id="rId4016" Type="http://schemas.openxmlformats.org/officeDocument/2006/relationships/image" Target="media/image1882.wmf"/><Relationship Id="rId11" Type="http://schemas.openxmlformats.org/officeDocument/2006/relationships/image" Target="media/image4.jpeg"/><Relationship Id="rId398" Type="http://schemas.openxmlformats.org/officeDocument/2006/relationships/oleObject" Target="embeddings/oleObject193.bin"/><Relationship Id="rId2079" Type="http://schemas.openxmlformats.org/officeDocument/2006/relationships/oleObject" Target="embeddings/oleObject1077.bin"/><Relationship Id="rId3032" Type="http://schemas.openxmlformats.org/officeDocument/2006/relationships/oleObject" Target="embeddings/oleObject1572.bin"/><Relationship Id="rId3477" Type="http://schemas.openxmlformats.org/officeDocument/2006/relationships/oleObject" Target="embeddings/oleObject1833.bin"/><Relationship Id="rId3684" Type="http://schemas.openxmlformats.org/officeDocument/2006/relationships/oleObject" Target="embeddings/oleObject1947.bin"/><Relationship Id="rId3891" Type="http://schemas.openxmlformats.org/officeDocument/2006/relationships/oleObject" Target="embeddings/oleObject2060.bin"/><Relationship Id="rId160" Type="http://schemas.openxmlformats.org/officeDocument/2006/relationships/oleObject" Target="embeddings/oleObject74.bin"/><Relationship Id="rId2286" Type="http://schemas.openxmlformats.org/officeDocument/2006/relationships/oleObject" Target="embeddings/oleObject1183.bin"/><Relationship Id="rId2493" Type="http://schemas.openxmlformats.org/officeDocument/2006/relationships/image" Target="media/image1199.wmf"/><Relationship Id="rId3337" Type="http://schemas.openxmlformats.org/officeDocument/2006/relationships/image" Target="media/image1575.wmf"/><Relationship Id="rId3544" Type="http://schemas.openxmlformats.org/officeDocument/2006/relationships/image" Target="media/image1669.wmf"/><Relationship Id="rId3751" Type="http://schemas.openxmlformats.org/officeDocument/2006/relationships/oleObject" Target="embeddings/oleObject1982.bin"/><Relationship Id="rId3989" Type="http://schemas.openxmlformats.org/officeDocument/2006/relationships/image" Target="media/image1869.wmf"/><Relationship Id="rId258" Type="http://schemas.openxmlformats.org/officeDocument/2006/relationships/image" Target="media/image126.wmf"/><Relationship Id="rId465" Type="http://schemas.openxmlformats.org/officeDocument/2006/relationships/image" Target="media/image232.wmf"/><Relationship Id="rId672" Type="http://schemas.openxmlformats.org/officeDocument/2006/relationships/oleObject" Target="embeddings/oleObject341.bin"/><Relationship Id="rId1095" Type="http://schemas.openxmlformats.org/officeDocument/2006/relationships/oleObject" Target="embeddings/oleObject575.bin"/><Relationship Id="rId2146" Type="http://schemas.openxmlformats.org/officeDocument/2006/relationships/oleObject" Target="embeddings/oleObject1112.bin"/><Relationship Id="rId2353" Type="http://schemas.openxmlformats.org/officeDocument/2006/relationships/image" Target="media/image1128.wmf"/><Relationship Id="rId2560" Type="http://schemas.openxmlformats.org/officeDocument/2006/relationships/image" Target="media/image1232.wmf"/><Relationship Id="rId2798" Type="http://schemas.openxmlformats.org/officeDocument/2006/relationships/oleObject" Target="embeddings/oleObject1449.bin"/><Relationship Id="rId3404" Type="http://schemas.openxmlformats.org/officeDocument/2006/relationships/image" Target="media/image1600.wmf"/><Relationship Id="rId3611" Type="http://schemas.openxmlformats.org/officeDocument/2006/relationships/oleObject" Target="embeddings/oleObject1910.bin"/><Relationship Id="rId3849" Type="http://schemas.openxmlformats.org/officeDocument/2006/relationships/image" Target="media/image1801.wmf"/><Relationship Id="rId118" Type="http://schemas.openxmlformats.org/officeDocument/2006/relationships/image" Target="media/image59.wmf"/><Relationship Id="rId325" Type="http://schemas.openxmlformats.org/officeDocument/2006/relationships/oleObject" Target="embeddings/oleObject156.bin"/><Relationship Id="rId532" Type="http://schemas.openxmlformats.org/officeDocument/2006/relationships/oleObject" Target="embeddings/oleObject264.bin"/><Relationship Id="rId977" Type="http://schemas.openxmlformats.org/officeDocument/2006/relationships/image" Target="media/image468.wmf"/><Relationship Id="rId1162" Type="http://schemas.openxmlformats.org/officeDocument/2006/relationships/image" Target="media/image546.wmf"/><Relationship Id="rId2006" Type="http://schemas.openxmlformats.org/officeDocument/2006/relationships/image" Target="media/image957.wmf"/><Relationship Id="rId2213" Type="http://schemas.openxmlformats.org/officeDocument/2006/relationships/image" Target="media/image1058.wmf"/><Relationship Id="rId2420" Type="http://schemas.openxmlformats.org/officeDocument/2006/relationships/oleObject" Target="embeddings/oleObject1250.bin"/><Relationship Id="rId2658" Type="http://schemas.openxmlformats.org/officeDocument/2006/relationships/image" Target="media/image1273.wmf"/><Relationship Id="rId2865" Type="http://schemas.openxmlformats.org/officeDocument/2006/relationships/image" Target="media/image1374.emf"/><Relationship Id="rId3709" Type="http://schemas.openxmlformats.org/officeDocument/2006/relationships/image" Target="media/image1741.wmf"/><Relationship Id="rId3916" Type="http://schemas.openxmlformats.org/officeDocument/2006/relationships/image" Target="media/image1835.wmf"/><Relationship Id="rId4080" Type="http://schemas.openxmlformats.org/officeDocument/2006/relationships/oleObject" Target="embeddings/oleObject2159.bin"/><Relationship Id="rId837" Type="http://schemas.openxmlformats.org/officeDocument/2006/relationships/image" Target="media/image399.wmf"/><Relationship Id="rId1022" Type="http://schemas.openxmlformats.org/officeDocument/2006/relationships/oleObject" Target="embeddings/oleObject535.bin"/><Relationship Id="rId1467" Type="http://schemas.openxmlformats.org/officeDocument/2006/relationships/image" Target="media/image691.wmf"/><Relationship Id="rId1674" Type="http://schemas.openxmlformats.org/officeDocument/2006/relationships/oleObject" Target="embeddings/oleObject870.bin"/><Relationship Id="rId1881" Type="http://schemas.openxmlformats.org/officeDocument/2006/relationships/image" Target="media/image896.wmf"/><Relationship Id="rId2518" Type="http://schemas.openxmlformats.org/officeDocument/2006/relationships/image" Target="media/image1208.wmf"/><Relationship Id="rId2725" Type="http://schemas.openxmlformats.org/officeDocument/2006/relationships/oleObject" Target="embeddings/oleObject1412.bin"/><Relationship Id="rId2932" Type="http://schemas.openxmlformats.org/officeDocument/2006/relationships/image" Target="media/image1408.wmf"/><Relationship Id="rId4178" Type="http://schemas.openxmlformats.org/officeDocument/2006/relationships/image" Target="media/image1960.wmf"/><Relationship Id="rId904" Type="http://schemas.openxmlformats.org/officeDocument/2006/relationships/oleObject" Target="embeddings/oleObject462.bin"/><Relationship Id="rId1327" Type="http://schemas.openxmlformats.org/officeDocument/2006/relationships/image" Target="media/image624.wmf"/><Relationship Id="rId1534" Type="http://schemas.openxmlformats.org/officeDocument/2006/relationships/image" Target="media/image728.wmf"/><Relationship Id="rId1741" Type="http://schemas.openxmlformats.org/officeDocument/2006/relationships/image" Target="media/image827.wmf"/><Relationship Id="rId1979" Type="http://schemas.openxmlformats.org/officeDocument/2006/relationships/image" Target="media/image944.wmf"/><Relationship Id="rId3194" Type="http://schemas.openxmlformats.org/officeDocument/2006/relationships/oleObject" Target="embeddings/oleObject1659.bin"/><Relationship Id="rId4038" Type="http://schemas.openxmlformats.org/officeDocument/2006/relationships/image" Target="media/image1892.wmf"/><Relationship Id="rId33" Type="http://schemas.openxmlformats.org/officeDocument/2006/relationships/image" Target="media/image16.wmf"/><Relationship Id="rId1601" Type="http://schemas.openxmlformats.org/officeDocument/2006/relationships/oleObject" Target="embeddings/oleObject834.bin"/><Relationship Id="rId1839" Type="http://schemas.openxmlformats.org/officeDocument/2006/relationships/oleObject" Target="embeddings/oleObject956.bin"/><Relationship Id="rId3054" Type="http://schemas.openxmlformats.org/officeDocument/2006/relationships/oleObject" Target="embeddings/oleObject1584.bin"/><Relationship Id="rId3499" Type="http://schemas.openxmlformats.org/officeDocument/2006/relationships/image" Target="media/image1647.wmf"/><Relationship Id="rId182" Type="http://schemas.openxmlformats.org/officeDocument/2006/relationships/image" Target="media/image91.wmf"/><Relationship Id="rId1906" Type="http://schemas.openxmlformats.org/officeDocument/2006/relationships/image" Target="media/image908.wmf"/><Relationship Id="rId3261" Type="http://schemas.openxmlformats.org/officeDocument/2006/relationships/image" Target="media/image1547.wmf"/><Relationship Id="rId3359" Type="http://schemas.openxmlformats.org/officeDocument/2006/relationships/oleObject" Target="embeddings/oleObject1766.bin"/><Relationship Id="rId3566" Type="http://schemas.openxmlformats.org/officeDocument/2006/relationships/oleObject" Target="embeddings/oleObject1880.bin"/><Relationship Id="rId4105" Type="http://schemas.openxmlformats.org/officeDocument/2006/relationships/image" Target="media/image1925.wmf"/><Relationship Id="rId487" Type="http://schemas.openxmlformats.org/officeDocument/2006/relationships/image" Target="media/image243.wmf"/><Relationship Id="rId694" Type="http://schemas.openxmlformats.org/officeDocument/2006/relationships/oleObject" Target="embeddings/oleObject352.bin"/><Relationship Id="rId2070" Type="http://schemas.openxmlformats.org/officeDocument/2006/relationships/oleObject" Target="embeddings/oleObject1072.bin"/><Relationship Id="rId2168" Type="http://schemas.openxmlformats.org/officeDocument/2006/relationships/image" Target="media/image1036.wmf"/><Relationship Id="rId2375" Type="http://schemas.openxmlformats.org/officeDocument/2006/relationships/image" Target="media/image1139.wmf"/><Relationship Id="rId3121" Type="http://schemas.openxmlformats.org/officeDocument/2006/relationships/image" Target="media/image1494.wmf"/><Relationship Id="rId3219" Type="http://schemas.openxmlformats.org/officeDocument/2006/relationships/oleObject" Target="embeddings/oleObject1674.bin"/><Relationship Id="rId3773" Type="http://schemas.openxmlformats.org/officeDocument/2006/relationships/oleObject" Target="embeddings/oleObject1997.bin"/><Relationship Id="rId3980" Type="http://schemas.openxmlformats.org/officeDocument/2006/relationships/image" Target="media/image1865.wmf"/><Relationship Id="rId347" Type="http://schemas.openxmlformats.org/officeDocument/2006/relationships/image" Target="media/image173.wmf"/><Relationship Id="rId999" Type="http://schemas.openxmlformats.org/officeDocument/2006/relationships/oleObject" Target="embeddings/oleObject519.bin"/><Relationship Id="rId1184" Type="http://schemas.openxmlformats.org/officeDocument/2006/relationships/oleObject" Target="embeddings/oleObject621.bin"/><Relationship Id="rId2028" Type="http://schemas.openxmlformats.org/officeDocument/2006/relationships/image" Target="media/image968.wmf"/><Relationship Id="rId2582" Type="http://schemas.openxmlformats.org/officeDocument/2006/relationships/image" Target="media/image1239.wmf"/><Relationship Id="rId2887" Type="http://schemas.openxmlformats.org/officeDocument/2006/relationships/oleObject" Target="embeddings/oleObject1493.bin"/><Relationship Id="rId3426" Type="http://schemas.openxmlformats.org/officeDocument/2006/relationships/oleObject" Target="embeddings/oleObject1808.bin"/><Relationship Id="rId3633" Type="http://schemas.openxmlformats.org/officeDocument/2006/relationships/oleObject" Target="embeddings/oleObject1921.bin"/><Relationship Id="rId3840" Type="http://schemas.openxmlformats.org/officeDocument/2006/relationships/oleObject" Target="embeddings/oleObject2034.bin"/><Relationship Id="rId554" Type="http://schemas.openxmlformats.org/officeDocument/2006/relationships/image" Target="media/image269.wmf"/><Relationship Id="rId761" Type="http://schemas.openxmlformats.org/officeDocument/2006/relationships/oleObject" Target="embeddings/oleObject391.bin"/><Relationship Id="rId859" Type="http://schemas.openxmlformats.org/officeDocument/2006/relationships/image" Target="media/image413.wmf"/><Relationship Id="rId1391" Type="http://schemas.openxmlformats.org/officeDocument/2006/relationships/oleObject" Target="embeddings/oleObject728.bin"/><Relationship Id="rId1489" Type="http://schemas.openxmlformats.org/officeDocument/2006/relationships/oleObject" Target="embeddings/oleObject777.bin"/><Relationship Id="rId1696" Type="http://schemas.openxmlformats.org/officeDocument/2006/relationships/oleObject" Target="embeddings/oleObject882.bin"/><Relationship Id="rId2235" Type="http://schemas.openxmlformats.org/officeDocument/2006/relationships/image" Target="media/image1069.wmf"/><Relationship Id="rId2442" Type="http://schemas.openxmlformats.org/officeDocument/2006/relationships/oleObject" Target="embeddings/oleObject1261.bin"/><Relationship Id="rId3700" Type="http://schemas.openxmlformats.org/officeDocument/2006/relationships/oleObject" Target="embeddings/oleObject1955.bin"/><Relationship Id="rId3938" Type="http://schemas.openxmlformats.org/officeDocument/2006/relationships/image" Target="media/image1846.wmf"/><Relationship Id="rId207" Type="http://schemas.openxmlformats.org/officeDocument/2006/relationships/oleObject" Target="embeddings/oleObject97.bin"/><Relationship Id="rId414" Type="http://schemas.openxmlformats.org/officeDocument/2006/relationships/image" Target="media/image207.wmf"/><Relationship Id="rId621" Type="http://schemas.openxmlformats.org/officeDocument/2006/relationships/image" Target="media/image299.wmf"/><Relationship Id="rId1044" Type="http://schemas.openxmlformats.org/officeDocument/2006/relationships/oleObject" Target="embeddings/oleObject548.bin"/><Relationship Id="rId1251" Type="http://schemas.openxmlformats.org/officeDocument/2006/relationships/image" Target="media/image587.wmf"/><Relationship Id="rId1349" Type="http://schemas.openxmlformats.org/officeDocument/2006/relationships/oleObject" Target="embeddings/oleObject707.bin"/><Relationship Id="rId2302" Type="http://schemas.openxmlformats.org/officeDocument/2006/relationships/oleObject" Target="embeddings/oleObject1191.bin"/><Relationship Id="rId2747" Type="http://schemas.openxmlformats.org/officeDocument/2006/relationships/image" Target="media/image1315.wmf"/><Relationship Id="rId2954" Type="http://schemas.openxmlformats.org/officeDocument/2006/relationships/oleObject" Target="embeddings/oleObject1527.bin"/><Relationship Id="rId719" Type="http://schemas.openxmlformats.org/officeDocument/2006/relationships/oleObject" Target="embeddings/oleObject367.bin"/><Relationship Id="rId926" Type="http://schemas.openxmlformats.org/officeDocument/2006/relationships/oleObject" Target="embeddings/oleObject473.bin"/><Relationship Id="rId1111" Type="http://schemas.openxmlformats.org/officeDocument/2006/relationships/oleObject" Target="embeddings/oleObject583.bin"/><Relationship Id="rId1556" Type="http://schemas.openxmlformats.org/officeDocument/2006/relationships/image" Target="media/image739.wmf"/><Relationship Id="rId1763" Type="http://schemas.openxmlformats.org/officeDocument/2006/relationships/oleObject" Target="embeddings/oleObject920.bin"/><Relationship Id="rId1970" Type="http://schemas.openxmlformats.org/officeDocument/2006/relationships/oleObject" Target="embeddings/oleObject1022.bin"/><Relationship Id="rId2607" Type="http://schemas.openxmlformats.org/officeDocument/2006/relationships/image" Target="media/image1249.wmf"/><Relationship Id="rId2814" Type="http://schemas.openxmlformats.org/officeDocument/2006/relationships/oleObject" Target="embeddings/oleObject1457.bin"/><Relationship Id="rId55" Type="http://schemas.openxmlformats.org/officeDocument/2006/relationships/oleObject" Target="embeddings/oleObject21.bin"/><Relationship Id="rId1209" Type="http://schemas.openxmlformats.org/officeDocument/2006/relationships/oleObject" Target="embeddings/oleObject636.bin"/><Relationship Id="rId1416" Type="http://schemas.openxmlformats.org/officeDocument/2006/relationships/oleObject" Target="embeddings/oleObject742.bin"/><Relationship Id="rId1623" Type="http://schemas.openxmlformats.org/officeDocument/2006/relationships/oleObject" Target="embeddings/oleObject845.bin"/><Relationship Id="rId1830" Type="http://schemas.openxmlformats.org/officeDocument/2006/relationships/image" Target="media/image871.wmf"/><Relationship Id="rId3076" Type="http://schemas.openxmlformats.org/officeDocument/2006/relationships/oleObject" Target="embeddings/oleObject1596.bin"/><Relationship Id="rId3283" Type="http://schemas.openxmlformats.org/officeDocument/2006/relationships/image" Target="media/image1556.wmf"/><Relationship Id="rId3490" Type="http://schemas.openxmlformats.org/officeDocument/2006/relationships/image" Target="media/image1642.emf"/><Relationship Id="rId4127" Type="http://schemas.openxmlformats.org/officeDocument/2006/relationships/image" Target="media/image1936.wmf"/><Relationship Id="rId1928" Type="http://schemas.openxmlformats.org/officeDocument/2006/relationships/image" Target="media/image919.wmf"/><Relationship Id="rId2092" Type="http://schemas.openxmlformats.org/officeDocument/2006/relationships/image" Target="media/image1000.wmf"/><Relationship Id="rId3143" Type="http://schemas.openxmlformats.org/officeDocument/2006/relationships/image" Target="media/image1503.wmf"/><Relationship Id="rId3350" Type="http://schemas.openxmlformats.org/officeDocument/2006/relationships/image" Target="media/image1581.wmf"/><Relationship Id="rId3588" Type="http://schemas.openxmlformats.org/officeDocument/2006/relationships/image" Target="media/image1683.wmf"/><Relationship Id="rId3795" Type="http://schemas.openxmlformats.org/officeDocument/2006/relationships/image" Target="media/image1779.wmf"/><Relationship Id="rId271" Type="http://schemas.openxmlformats.org/officeDocument/2006/relationships/oleObject" Target="embeddings/oleObject130.bin"/><Relationship Id="rId2397" Type="http://schemas.openxmlformats.org/officeDocument/2006/relationships/image" Target="media/image1150.wmf"/><Relationship Id="rId3003" Type="http://schemas.openxmlformats.org/officeDocument/2006/relationships/image" Target="media/image1439.wmf"/><Relationship Id="rId3448" Type="http://schemas.openxmlformats.org/officeDocument/2006/relationships/oleObject" Target="embeddings/oleObject1819.bin"/><Relationship Id="rId3655" Type="http://schemas.openxmlformats.org/officeDocument/2006/relationships/oleObject" Target="embeddings/oleObject1932.bin"/><Relationship Id="rId3862" Type="http://schemas.openxmlformats.org/officeDocument/2006/relationships/oleObject" Target="embeddings/oleObject2046.bin"/><Relationship Id="rId131" Type="http://schemas.openxmlformats.org/officeDocument/2006/relationships/oleObject" Target="embeddings/oleObject59.bin"/><Relationship Id="rId369" Type="http://schemas.openxmlformats.org/officeDocument/2006/relationships/image" Target="media/image184.wmf"/><Relationship Id="rId576" Type="http://schemas.openxmlformats.org/officeDocument/2006/relationships/oleObject" Target="embeddings/oleObject290.bin"/><Relationship Id="rId783" Type="http://schemas.openxmlformats.org/officeDocument/2006/relationships/oleObject" Target="embeddings/oleObject403.bin"/><Relationship Id="rId990" Type="http://schemas.openxmlformats.org/officeDocument/2006/relationships/oleObject" Target="embeddings/oleObject512.bin"/><Relationship Id="rId2257" Type="http://schemas.openxmlformats.org/officeDocument/2006/relationships/image" Target="media/image1080.wmf"/><Relationship Id="rId2464" Type="http://schemas.openxmlformats.org/officeDocument/2006/relationships/image" Target="media/image1184.wmf"/><Relationship Id="rId2671" Type="http://schemas.openxmlformats.org/officeDocument/2006/relationships/oleObject" Target="embeddings/oleObject1383.bin"/><Relationship Id="rId3210" Type="http://schemas.openxmlformats.org/officeDocument/2006/relationships/image" Target="media/image1534.wmf"/><Relationship Id="rId3308" Type="http://schemas.openxmlformats.org/officeDocument/2006/relationships/oleObject" Target="embeddings/oleObject1732.bin"/><Relationship Id="rId3515" Type="http://schemas.openxmlformats.org/officeDocument/2006/relationships/image" Target="media/image1655.wmf"/><Relationship Id="rId229" Type="http://schemas.openxmlformats.org/officeDocument/2006/relationships/image" Target="media/image114.wmf"/><Relationship Id="rId436" Type="http://schemas.openxmlformats.org/officeDocument/2006/relationships/oleObject" Target="embeddings/oleObject212.bin"/><Relationship Id="rId643" Type="http://schemas.openxmlformats.org/officeDocument/2006/relationships/image" Target="media/image310.wmf"/><Relationship Id="rId1066" Type="http://schemas.openxmlformats.org/officeDocument/2006/relationships/image" Target="media/image499.wmf"/><Relationship Id="rId1273" Type="http://schemas.openxmlformats.org/officeDocument/2006/relationships/image" Target="media/image597.wmf"/><Relationship Id="rId1480" Type="http://schemas.openxmlformats.org/officeDocument/2006/relationships/image" Target="media/image700.png"/><Relationship Id="rId2117" Type="http://schemas.openxmlformats.org/officeDocument/2006/relationships/image" Target="media/image1012.wmf"/><Relationship Id="rId2324" Type="http://schemas.openxmlformats.org/officeDocument/2006/relationships/oleObject" Target="embeddings/oleObject1202.bin"/><Relationship Id="rId2769" Type="http://schemas.openxmlformats.org/officeDocument/2006/relationships/oleObject" Target="embeddings/oleObject1435.bin"/><Relationship Id="rId2976" Type="http://schemas.openxmlformats.org/officeDocument/2006/relationships/oleObject" Target="embeddings/oleObject1539.bin"/><Relationship Id="rId3722" Type="http://schemas.openxmlformats.org/officeDocument/2006/relationships/oleObject" Target="embeddings/oleObject1967.bin"/><Relationship Id="rId850" Type="http://schemas.openxmlformats.org/officeDocument/2006/relationships/oleObject" Target="embeddings/oleObject438.bin"/><Relationship Id="rId948" Type="http://schemas.openxmlformats.org/officeDocument/2006/relationships/image" Target="media/image456.wmf"/><Relationship Id="rId1133" Type="http://schemas.openxmlformats.org/officeDocument/2006/relationships/oleObject" Target="embeddings/oleObject595.bin"/><Relationship Id="rId1578" Type="http://schemas.openxmlformats.org/officeDocument/2006/relationships/oleObject" Target="embeddings/oleObject822.bin"/><Relationship Id="rId1785" Type="http://schemas.openxmlformats.org/officeDocument/2006/relationships/oleObject" Target="embeddings/oleObject932.bin"/><Relationship Id="rId1992" Type="http://schemas.openxmlformats.org/officeDocument/2006/relationships/oleObject" Target="embeddings/oleObject1033.bin"/><Relationship Id="rId2531" Type="http://schemas.openxmlformats.org/officeDocument/2006/relationships/oleObject" Target="embeddings/oleObject1308.bin"/><Relationship Id="rId2629" Type="http://schemas.openxmlformats.org/officeDocument/2006/relationships/image" Target="media/image1261.wmf"/><Relationship Id="rId2836" Type="http://schemas.openxmlformats.org/officeDocument/2006/relationships/oleObject" Target="embeddings/oleObject1468.bin"/><Relationship Id="rId4191" Type="http://schemas.openxmlformats.org/officeDocument/2006/relationships/image" Target="media/image1966.wmf"/><Relationship Id="rId77" Type="http://schemas.openxmlformats.org/officeDocument/2006/relationships/oleObject" Target="embeddings/oleObject32.bin"/><Relationship Id="rId503" Type="http://schemas.openxmlformats.org/officeDocument/2006/relationships/image" Target="media/image249.wmf"/><Relationship Id="rId710" Type="http://schemas.openxmlformats.org/officeDocument/2006/relationships/oleObject" Target="embeddings/oleObject362.bin"/><Relationship Id="rId808" Type="http://schemas.openxmlformats.org/officeDocument/2006/relationships/image" Target="media/image386.wmf"/><Relationship Id="rId1340" Type="http://schemas.openxmlformats.org/officeDocument/2006/relationships/image" Target="media/image631.wmf"/><Relationship Id="rId1438" Type="http://schemas.openxmlformats.org/officeDocument/2006/relationships/image" Target="media/image676.png"/><Relationship Id="rId1645" Type="http://schemas.openxmlformats.org/officeDocument/2006/relationships/image" Target="media/image783.wmf"/><Relationship Id="rId3098" Type="http://schemas.openxmlformats.org/officeDocument/2006/relationships/image" Target="media/image1483.wmf"/><Relationship Id="rId4051" Type="http://schemas.openxmlformats.org/officeDocument/2006/relationships/oleObject" Target="embeddings/oleObject2144.bin"/><Relationship Id="rId1200" Type="http://schemas.openxmlformats.org/officeDocument/2006/relationships/oleObject" Target="embeddings/oleObject630.bin"/><Relationship Id="rId1852" Type="http://schemas.openxmlformats.org/officeDocument/2006/relationships/image" Target="media/image882.wmf"/><Relationship Id="rId2903" Type="http://schemas.openxmlformats.org/officeDocument/2006/relationships/oleObject" Target="embeddings/oleObject1501.bin"/><Relationship Id="rId4149" Type="http://schemas.openxmlformats.org/officeDocument/2006/relationships/image" Target="media/image1947.wmf"/><Relationship Id="rId1505" Type="http://schemas.openxmlformats.org/officeDocument/2006/relationships/oleObject" Target="embeddings/oleObject785.bin"/><Relationship Id="rId1712" Type="http://schemas.openxmlformats.org/officeDocument/2006/relationships/oleObject" Target="embeddings/oleObject890.bin"/><Relationship Id="rId3165" Type="http://schemas.openxmlformats.org/officeDocument/2006/relationships/oleObject" Target="embeddings/oleObject1643.bin"/><Relationship Id="rId3372" Type="http://schemas.openxmlformats.org/officeDocument/2006/relationships/oleObject" Target="embeddings/oleObject1775.bin"/><Relationship Id="rId4009" Type="http://schemas.openxmlformats.org/officeDocument/2006/relationships/oleObject" Target="embeddings/oleObject2122.bin"/><Relationship Id="rId293" Type="http://schemas.openxmlformats.org/officeDocument/2006/relationships/oleObject" Target="embeddings/oleObject141.bin"/><Relationship Id="rId2181" Type="http://schemas.openxmlformats.org/officeDocument/2006/relationships/oleObject" Target="embeddings/oleObject1130.bin"/><Relationship Id="rId3025" Type="http://schemas.openxmlformats.org/officeDocument/2006/relationships/image" Target="media/image1448.wmf"/><Relationship Id="rId3232" Type="http://schemas.openxmlformats.org/officeDocument/2006/relationships/image" Target="media/image1541.wmf"/><Relationship Id="rId3677" Type="http://schemas.openxmlformats.org/officeDocument/2006/relationships/image" Target="media/image1725.wmf"/><Relationship Id="rId3884" Type="http://schemas.openxmlformats.org/officeDocument/2006/relationships/image" Target="media/image1819.wmf"/><Relationship Id="rId153" Type="http://schemas.openxmlformats.org/officeDocument/2006/relationships/image" Target="media/image76.wmf"/><Relationship Id="rId360" Type="http://schemas.openxmlformats.org/officeDocument/2006/relationships/oleObject" Target="embeddings/oleObject174.bin"/><Relationship Id="rId598" Type="http://schemas.openxmlformats.org/officeDocument/2006/relationships/oleObject" Target="embeddings/oleObject304.bin"/><Relationship Id="rId2041" Type="http://schemas.openxmlformats.org/officeDocument/2006/relationships/oleObject" Target="embeddings/oleObject1058.bin"/><Relationship Id="rId2279" Type="http://schemas.openxmlformats.org/officeDocument/2006/relationships/oleObject" Target="embeddings/oleObject1179.bin"/><Relationship Id="rId2486" Type="http://schemas.openxmlformats.org/officeDocument/2006/relationships/image" Target="media/image1195.wmf"/><Relationship Id="rId2693" Type="http://schemas.openxmlformats.org/officeDocument/2006/relationships/oleObject" Target="embeddings/oleObject1395.bin"/><Relationship Id="rId3537" Type="http://schemas.openxmlformats.org/officeDocument/2006/relationships/oleObject" Target="embeddings/oleObject1863.bin"/><Relationship Id="rId3744" Type="http://schemas.openxmlformats.org/officeDocument/2006/relationships/image" Target="media/image1757.wmf"/><Relationship Id="rId3951" Type="http://schemas.openxmlformats.org/officeDocument/2006/relationships/image" Target="media/image1852.wmf"/><Relationship Id="rId220" Type="http://schemas.openxmlformats.org/officeDocument/2006/relationships/oleObject" Target="embeddings/oleObject104.bin"/><Relationship Id="rId458" Type="http://schemas.openxmlformats.org/officeDocument/2006/relationships/oleObject" Target="embeddings/oleObject223.bin"/><Relationship Id="rId665" Type="http://schemas.openxmlformats.org/officeDocument/2006/relationships/image" Target="media/image321.wmf"/><Relationship Id="rId872" Type="http://schemas.openxmlformats.org/officeDocument/2006/relationships/oleObject" Target="embeddings/oleObject446.bin"/><Relationship Id="rId1088" Type="http://schemas.openxmlformats.org/officeDocument/2006/relationships/image" Target="media/image510.wmf"/><Relationship Id="rId1295" Type="http://schemas.openxmlformats.org/officeDocument/2006/relationships/oleObject" Target="embeddings/oleObject680.bin"/><Relationship Id="rId2139" Type="http://schemas.openxmlformats.org/officeDocument/2006/relationships/oleObject" Target="embeddings/oleObject1108.bin"/><Relationship Id="rId2346" Type="http://schemas.openxmlformats.org/officeDocument/2006/relationships/oleObject" Target="embeddings/oleObject1213.bin"/><Relationship Id="rId2553" Type="http://schemas.openxmlformats.org/officeDocument/2006/relationships/oleObject" Target="embeddings/oleObject1316.bin"/><Relationship Id="rId2760" Type="http://schemas.openxmlformats.org/officeDocument/2006/relationships/image" Target="media/image1321.wmf"/><Relationship Id="rId2998" Type="http://schemas.openxmlformats.org/officeDocument/2006/relationships/image" Target="media/image1437.wmf"/><Relationship Id="rId3604" Type="http://schemas.openxmlformats.org/officeDocument/2006/relationships/oleObject" Target="embeddings/oleObject1906.bin"/><Relationship Id="rId3811" Type="http://schemas.openxmlformats.org/officeDocument/2006/relationships/oleObject" Target="embeddings/oleObject2016.bin"/><Relationship Id="rId318" Type="http://schemas.openxmlformats.org/officeDocument/2006/relationships/image" Target="media/image159.wmf"/><Relationship Id="rId525" Type="http://schemas.openxmlformats.org/officeDocument/2006/relationships/oleObject" Target="embeddings/oleObject259.bin"/><Relationship Id="rId732" Type="http://schemas.openxmlformats.org/officeDocument/2006/relationships/image" Target="media/image351.wmf"/><Relationship Id="rId1155" Type="http://schemas.openxmlformats.org/officeDocument/2006/relationships/oleObject" Target="embeddings/oleObject606.bin"/><Relationship Id="rId1362" Type="http://schemas.openxmlformats.org/officeDocument/2006/relationships/image" Target="media/image642.wmf"/><Relationship Id="rId2206" Type="http://schemas.openxmlformats.org/officeDocument/2006/relationships/oleObject" Target="embeddings/oleObject1143.bin"/><Relationship Id="rId2413" Type="http://schemas.openxmlformats.org/officeDocument/2006/relationships/image" Target="media/image1158.wmf"/><Relationship Id="rId2620" Type="http://schemas.openxmlformats.org/officeDocument/2006/relationships/image" Target="media/image1256.wmf"/><Relationship Id="rId2858" Type="http://schemas.openxmlformats.org/officeDocument/2006/relationships/oleObject" Target="embeddings/oleObject1479.bin"/><Relationship Id="rId3909" Type="http://schemas.openxmlformats.org/officeDocument/2006/relationships/oleObject" Target="embeddings/oleObject2069.bin"/><Relationship Id="rId4073" Type="http://schemas.openxmlformats.org/officeDocument/2006/relationships/image" Target="media/image1909.wmf"/><Relationship Id="rId99" Type="http://schemas.openxmlformats.org/officeDocument/2006/relationships/image" Target="media/image50.wmf"/><Relationship Id="rId1015" Type="http://schemas.openxmlformats.org/officeDocument/2006/relationships/oleObject" Target="embeddings/oleObject529.bin"/><Relationship Id="rId1222" Type="http://schemas.openxmlformats.org/officeDocument/2006/relationships/oleObject" Target="embeddings/oleObject643.bin"/><Relationship Id="rId1667" Type="http://schemas.openxmlformats.org/officeDocument/2006/relationships/image" Target="media/image794.wmf"/><Relationship Id="rId1874" Type="http://schemas.openxmlformats.org/officeDocument/2006/relationships/image" Target="media/image893.wmf"/><Relationship Id="rId2718" Type="http://schemas.openxmlformats.org/officeDocument/2006/relationships/image" Target="media/image1301.wmf"/><Relationship Id="rId2925" Type="http://schemas.openxmlformats.org/officeDocument/2006/relationships/oleObject" Target="embeddings/oleObject1512.bin"/><Relationship Id="rId1527" Type="http://schemas.openxmlformats.org/officeDocument/2006/relationships/oleObject" Target="embeddings/oleObject796.bin"/><Relationship Id="rId1734" Type="http://schemas.openxmlformats.org/officeDocument/2006/relationships/oleObject" Target="embeddings/oleObject904.bin"/><Relationship Id="rId1941" Type="http://schemas.openxmlformats.org/officeDocument/2006/relationships/oleObject" Target="embeddings/oleObject1007.bin"/><Relationship Id="rId3187" Type="http://schemas.openxmlformats.org/officeDocument/2006/relationships/image" Target="media/image1524.wmf"/><Relationship Id="rId3394" Type="http://schemas.openxmlformats.org/officeDocument/2006/relationships/oleObject" Target="embeddings/oleObject1789.bin"/><Relationship Id="rId4140" Type="http://schemas.openxmlformats.org/officeDocument/2006/relationships/oleObject" Target="embeddings/oleObject2189.bin"/><Relationship Id="rId26" Type="http://schemas.openxmlformats.org/officeDocument/2006/relationships/oleObject" Target="embeddings/oleObject7.bin"/><Relationship Id="rId3047" Type="http://schemas.openxmlformats.org/officeDocument/2006/relationships/image" Target="media/image1459.wmf"/><Relationship Id="rId3699" Type="http://schemas.openxmlformats.org/officeDocument/2006/relationships/image" Target="media/image1736.wmf"/><Relationship Id="rId4000" Type="http://schemas.openxmlformats.org/officeDocument/2006/relationships/image" Target="media/image1874.wmf"/><Relationship Id="rId175" Type="http://schemas.openxmlformats.org/officeDocument/2006/relationships/image" Target="media/image87.wmf"/><Relationship Id="rId1801" Type="http://schemas.openxmlformats.org/officeDocument/2006/relationships/oleObject" Target="embeddings/oleObject937.bin"/><Relationship Id="rId3254" Type="http://schemas.openxmlformats.org/officeDocument/2006/relationships/oleObject" Target="embeddings/oleObject1701.bin"/><Relationship Id="rId3461" Type="http://schemas.openxmlformats.org/officeDocument/2006/relationships/image" Target="media/image1627.wmf"/><Relationship Id="rId3559" Type="http://schemas.openxmlformats.org/officeDocument/2006/relationships/oleObject" Target="embeddings/oleObject1876.bin"/><Relationship Id="rId382" Type="http://schemas.openxmlformats.org/officeDocument/2006/relationships/oleObject" Target="embeddings/oleObject185.bin"/><Relationship Id="rId687" Type="http://schemas.openxmlformats.org/officeDocument/2006/relationships/image" Target="media/image332.wmf"/><Relationship Id="rId2063" Type="http://schemas.openxmlformats.org/officeDocument/2006/relationships/image" Target="media/image986.wmf"/><Relationship Id="rId2270" Type="http://schemas.openxmlformats.org/officeDocument/2006/relationships/oleObject" Target="embeddings/oleObject1175.bin"/><Relationship Id="rId2368" Type="http://schemas.openxmlformats.org/officeDocument/2006/relationships/oleObject" Target="embeddings/oleObject1224.bin"/><Relationship Id="rId3114" Type="http://schemas.openxmlformats.org/officeDocument/2006/relationships/oleObject" Target="embeddings/oleObject1615.bin"/><Relationship Id="rId3321" Type="http://schemas.openxmlformats.org/officeDocument/2006/relationships/oleObject" Target="embeddings/oleObject1742.bin"/><Relationship Id="rId3766" Type="http://schemas.openxmlformats.org/officeDocument/2006/relationships/oleObject" Target="embeddings/oleObject1993.bin"/><Relationship Id="rId3973" Type="http://schemas.openxmlformats.org/officeDocument/2006/relationships/image" Target="media/image1862.wmf"/><Relationship Id="rId242" Type="http://schemas.openxmlformats.org/officeDocument/2006/relationships/image" Target="media/image120.wmf"/><Relationship Id="rId894" Type="http://schemas.openxmlformats.org/officeDocument/2006/relationships/oleObject" Target="embeddings/oleObject457.bin"/><Relationship Id="rId1177" Type="http://schemas.openxmlformats.org/officeDocument/2006/relationships/image" Target="media/image553.wmf"/><Relationship Id="rId2130" Type="http://schemas.openxmlformats.org/officeDocument/2006/relationships/oleObject" Target="embeddings/oleObject1103.bin"/><Relationship Id="rId2575" Type="http://schemas.openxmlformats.org/officeDocument/2006/relationships/oleObject" Target="embeddings/oleObject1330.bin"/><Relationship Id="rId2782" Type="http://schemas.openxmlformats.org/officeDocument/2006/relationships/image" Target="media/image1332.wmf"/><Relationship Id="rId3419" Type="http://schemas.openxmlformats.org/officeDocument/2006/relationships/image" Target="media/image1606.wmf"/><Relationship Id="rId3626" Type="http://schemas.openxmlformats.org/officeDocument/2006/relationships/image" Target="media/image1700.wmf"/><Relationship Id="rId3833" Type="http://schemas.openxmlformats.org/officeDocument/2006/relationships/oleObject" Target="embeddings/oleObject2030.bin"/><Relationship Id="rId102" Type="http://schemas.openxmlformats.org/officeDocument/2006/relationships/oleObject" Target="embeddings/oleObject44.bin"/><Relationship Id="rId547" Type="http://schemas.openxmlformats.org/officeDocument/2006/relationships/oleObject" Target="embeddings/oleObject275.bin"/><Relationship Id="rId754" Type="http://schemas.openxmlformats.org/officeDocument/2006/relationships/image" Target="media/image361.wmf"/><Relationship Id="rId961" Type="http://schemas.openxmlformats.org/officeDocument/2006/relationships/image" Target="media/image462.wmf"/><Relationship Id="rId1384" Type="http://schemas.openxmlformats.org/officeDocument/2006/relationships/image" Target="media/image653.wmf"/><Relationship Id="rId1591" Type="http://schemas.openxmlformats.org/officeDocument/2006/relationships/image" Target="media/image756.wmf"/><Relationship Id="rId1689" Type="http://schemas.openxmlformats.org/officeDocument/2006/relationships/image" Target="media/image805.wmf"/><Relationship Id="rId2228" Type="http://schemas.openxmlformats.org/officeDocument/2006/relationships/oleObject" Target="embeddings/oleObject1154.bin"/><Relationship Id="rId2435" Type="http://schemas.openxmlformats.org/officeDocument/2006/relationships/image" Target="media/image1169.wmf"/><Relationship Id="rId2642" Type="http://schemas.openxmlformats.org/officeDocument/2006/relationships/image" Target="media/image1266.wmf"/><Relationship Id="rId3900" Type="http://schemas.openxmlformats.org/officeDocument/2006/relationships/image" Target="media/image1827.wmf"/><Relationship Id="rId4095" Type="http://schemas.openxmlformats.org/officeDocument/2006/relationships/image" Target="media/image1920.wmf"/><Relationship Id="rId90" Type="http://schemas.openxmlformats.org/officeDocument/2006/relationships/image" Target="media/image45.wmf"/><Relationship Id="rId407" Type="http://schemas.openxmlformats.org/officeDocument/2006/relationships/image" Target="media/image203.wmf"/><Relationship Id="rId614" Type="http://schemas.openxmlformats.org/officeDocument/2006/relationships/image" Target="media/image296.wmf"/><Relationship Id="rId821" Type="http://schemas.openxmlformats.org/officeDocument/2006/relationships/oleObject" Target="embeddings/oleObject422.bin"/><Relationship Id="rId1037" Type="http://schemas.openxmlformats.org/officeDocument/2006/relationships/image" Target="media/image486.wmf"/><Relationship Id="rId1244" Type="http://schemas.openxmlformats.org/officeDocument/2006/relationships/oleObject" Target="embeddings/oleObject654.bin"/><Relationship Id="rId1451" Type="http://schemas.openxmlformats.org/officeDocument/2006/relationships/image" Target="media/image683.wmf"/><Relationship Id="rId1896" Type="http://schemas.openxmlformats.org/officeDocument/2006/relationships/oleObject" Target="embeddings/oleObject984.bin"/><Relationship Id="rId2502" Type="http://schemas.openxmlformats.org/officeDocument/2006/relationships/oleObject" Target="embeddings/oleObject1291.bin"/><Relationship Id="rId2947" Type="http://schemas.openxmlformats.org/officeDocument/2006/relationships/oleObject" Target="embeddings/oleObject1523.bin"/><Relationship Id="rId4162" Type="http://schemas.openxmlformats.org/officeDocument/2006/relationships/oleObject" Target="embeddings/oleObject2202.bin"/><Relationship Id="rId919" Type="http://schemas.openxmlformats.org/officeDocument/2006/relationships/image" Target="media/image443.wmf"/><Relationship Id="rId1104" Type="http://schemas.openxmlformats.org/officeDocument/2006/relationships/image" Target="media/image518.wmf"/><Relationship Id="rId1311" Type="http://schemas.openxmlformats.org/officeDocument/2006/relationships/oleObject" Target="embeddings/oleObject688.bin"/><Relationship Id="rId1549" Type="http://schemas.openxmlformats.org/officeDocument/2006/relationships/oleObject" Target="embeddings/oleObject807.bin"/><Relationship Id="rId1756" Type="http://schemas.openxmlformats.org/officeDocument/2006/relationships/image" Target="media/image833.wmf"/><Relationship Id="rId1963" Type="http://schemas.openxmlformats.org/officeDocument/2006/relationships/image" Target="media/image936.wmf"/><Relationship Id="rId2807" Type="http://schemas.openxmlformats.org/officeDocument/2006/relationships/image" Target="media/image1345.wmf"/><Relationship Id="rId4022" Type="http://schemas.openxmlformats.org/officeDocument/2006/relationships/oleObject" Target="embeddings/oleObject2129.bin"/><Relationship Id="rId48" Type="http://schemas.openxmlformats.org/officeDocument/2006/relationships/oleObject" Target="embeddings/oleObject18.bin"/><Relationship Id="rId1409" Type="http://schemas.openxmlformats.org/officeDocument/2006/relationships/image" Target="media/image664.wmf"/><Relationship Id="rId1616" Type="http://schemas.openxmlformats.org/officeDocument/2006/relationships/image" Target="media/image768.wmf"/><Relationship Id="rId1823" Type="http://schemas.openxmlformats.org/officeDocument/2006/relationships/oleObject" Target="embeddings/oleObject948.bin"/><Relationship Id="rId3069" Type="http://schemas.openxmlformats.org/officeDocument/2006/relationships/image" Target="media/image1468.wmf"/><Relationship Id="rId3276" Type="http://schemas.openxmlformats.org/officeDocument/2006/relationships/oleObject" Target="embeddings/oleObject1715.bin"/><Relationship Id="rId3483" Type="http://schemas.openxmlformats.org/officeDocument/2006/relationships/oleObject" Target="embeddings/oleObject1836.bin"/><Relationship Id="rId3690" Type="http://schemas.openxmlformats.org/officeDocument/2006/relationships/oleObject" Target="embeddings/oleObject1950.bin"/><Relationship Id="rId197" Type="http://schemas.openxmlformats.org/officeDocument/2006/relationships/oleObject" Target="embeddings/oleObject92.bin"/><Relationship Id="rId2085" Type="http://schemas.openxmlformats.org/officeDocument/2006/relationships/oleObject" Target="embeddings/oleObject1080.bin"/><Relationship Id="rId2292" Type="http://schemas.openxmlformats.org/officeDocument/2006/relationships/oleObject" Target="embeddings/oleObject1186.bin"/><Relationship Id="rId3136" Type="http://schemas.openxmlformats.org/officeDocument/2006/relationships/oleObject" Target="embeddings/oleObject1627.bin"/><Relationship Id="rId3343" Type="http://schemas.openxmlformats.org/officeDocument/2006/relationships/image" Target="media/image1577.jpeg"/><Relationship Id="rId3788" Type="http://schemas.openxmlformats.org/officeDocument/2006/relationships/oleObject" Target="embeddings/oleObject2004.bin"/><Relationship Id="rId3995" Type="http://schemas.openxmlformats.org/officeDocument/2006/relationships/oleObject" Target="embeddings/oleObject2115.bin"/><Relationship Id="rId264" Type="http://schemas.openxmlformats.org/officeDocument/2006/relationships/image" Target="media/image129.wmf"/><Relationship Id="rId471" Type="http://schemas.openxmlformats.org/officeDocument/2006/relationships/image" Target="media/image235.wmf"/><Relationship Id="rId2152" Type="http://schemas.openxmlformats.org/officeDocument/2006/relationships/oleObject" Target="embeddings/oleObject1116.bin"/><Relationship Id="rId2597" Type="http://schemas.openxmlformats.org/officeDocument/2006/relationships/oleObject" Target="embeddings/oleObject1343.bin"/><Relationship Id="rId3550" Type="http://schemas.openxmlformats.org/officeDocument/2006/relationships/image" Target="media/image1672.wmf"/><Relationship Id="rId3648" Type="http://schemas.openxmlformats.org/officeDocument/2006/relationships/image" Target="media/image1711.wmf"/><Relationship Id="rId3855" Type="http://schemas.openxmlformats.org/officeDocument/2006/relationships/image" Target="media/image1804.wmf"/><Relationship Id="rId124" Type="http://schemas.openxmlformats.org/officeDocument/2006/relationships/image" Target="media/image62.wmf"/><Relationship Id="rId569" Type="http://schemas.openxmlformats.org/officeDocument/2006/relationships/image" Target="media/image276.wmf"/><Relationship Id="rId776" Type="http://schemas.openxmlformats.org/officeDocument/2006/relationships/image" Target="media/image370.wmf"/><Relationship Id="rId983" Type="http://schemas.openxmlformats.org/officeDocument/2006/relationships/oleObject" Target="embeddings/oleObject506.bin"/><Relationship Id="rId1199" Type="http://schemas.openxmlformats.org/officeDocument/2006/relationships/image" Target="media/image563.wmf"/><Relationship Id="rId2457" Type="http://schemas.openxmlformats.org/officeDocument/2006/relationships/oleObject" Target="embeddings/oleObject1268.bin"/><Relationship Id="rId2664" Type="http://schemas.openxmlformats.org/officeDocument/2006/relationships/image" Target="media/image1276.wmf"/><Relationship Id="rId3203" Type="http://schemas.openxmlformats.org/officeDocument/2006/relationships/image" Target="media/image1531.wmf"/><Relationship Id="rId3410" Type="http://schemas.openxmlformats.org/officeDocument/2006/relationships/image" Target="media/image1602.wmf"/><Relationship Id="rId3508" Type="http://schemas.openxmlformats.org/officeDocument/2006/relationships/oleObject" Target="embeddings/oleObject1848.bin"/><Relationship Id="rId331" Type="http://schemas.openxmlformats.org/officeDocument/2006/relationships/oleObject" Target="embeddings/oleObject159.bin"/><Relationship Id="rId429" Type="http://schemas.openxmlformats.org/officeDocument/2006/relationships/oleObject" Target="embeddings/oleObject208.bin"/><Relationship Id="rId636" Type="http://schemas.openxmlformats.org/officeDocument/2006/relationships/oleObject" Target="embeddings/oleObject323.bin"/><Relationship Id="rId1059" Type="http://schemas.openxmlformats.org/officeDocument/2006/relationships/oleObject" Target="embeddings/oleObject557.bin"/><Relationship Id="rId1266" Type="http://schemas.openxmlformats.org/officeDocument/2006/relationships/oleObject" Target="embeddings/oleObject666.bin"/><Relationship Id="rId1473" Type="http://schemas.openxmlformats.org/officeDocument/2006/relationships/image" Target="media/image694.wmf"/><Relationship Id="rId2012" Type="http://schemas.openxmlformats.org/officeDocument/2006/relationships/image" Target="media/image960.wmf"/><Relationship Id="rId2317" Type="http://schemas.openxmlformats.org/officeDocument/2006/relationships/image" Target="media/image1110.wmf"/><Relationship Id="rId2871" Type="http://schemas.openxmlformats.org/officeDocument/2006/relationships/oleObject" Target="embeddings/oleObject1485.bin"/><Relationship Id="rId2969" Type="http://schemas.openxmlformats.org/officeDocument/2006/relationships/image" Target="media/image1425.wmf"/><Relationship Id="rId3715" Type="http://schemas.openxmlformats.org/officeDocument/2006/relationships/image" Target="media/image1744.wmf"/><Relationship Id="rId3922" Type="http://schemas.openxmlformats.org/officeDocument/2006/relationships/image" Target="media/image1838.wmf"/><Relationship Id="rId843" Type="http://schemas.openxmlformats.org/officeDocument/2006/relationships/image" Target="media/image402.wmf"/><Relationship Id="rId1126" Type="http://schemas.openxmlformats.org/officeDocument/2006/relationships/image" Target="media/image528.wmf"/><Relationship Id="rId1680" Type="http://schemas.openxmlformats.org/officeDocument/2006/relationships/oleObject" Target="embeddings/oleObject873.bin"/><Relationship Id="rId1778" Type="http://schemas.openxmlformats.org/officeDocument/2006/relationships/image" Target="media/image844.wmf"/><Relationship Id="rId1985" Type="http://schemas.openxmlformats.org/officeDocument/2006/relationships/image" Target="media/image947.wmf"/><Relationship Id="rId2524" Type="http://schemas.openxmlformats.org/officeDocument/2006/relationships/image" Target="media/image1211.wmf"/><Relationship Id="rId2731" Type="http://schemas.openxmlformats.org/officeDocument/2006/relationships/oleObject" Target="embeddings/oleObject1415.bin"/><Relationship Id="rId2829" Type="http://schemas.openxmlformats.org/officeDocument/2006/relationships/image" Target="media/image1356.wmf"/><Relationship Id="rId4184" Type="http://schemas.openxmlformats.org/officeDocument/2006/relationships/image" Target="media/image1963.wmf"/><Relationship Id="rId703" Type="http://schemas.openxmlformats.org/officeDocument/2006/relationships/oleObject" Target="embeddings/oleObject358.bin"/><Relationship Id="rId910" Type="http://schemas.openxmlformats.org/officeDocument/2006/relationships/oleObject" Target="embeddings/oleObject465.bin"/><Relationship Id="rId1333" Type="http://schemas.openxmlformats.org/officeDocument/2006/relationships/image" Target="media/image627.emf"/><Relationship Id="rId1540" Type="http://schemas.openxmlformats.org/officeDocument/2006/relationships/image" Target="media/image731.wmf"/><Relationship Id="rId1638" Type="http://schemas.openxmlformats.org/officeDocument/2006/relationships/oleObject" Target="embeddings/oleObject852.bin"/><Relationship Id="rId4044" Type="http://schemas.openxmlformats.org/officeDocument/2006/relationships/image" Target="media/image1895.wmf"/><Relationship Id="rId1400" Type="http://schemas.openxmlformats.org/officeDocument/2006/relationships/oleObject" Target="embeddings/oleObject734.bin"/><Relationship Id="rId1845" Type="http://schemas.openxmlformats.org/officeDocument/2006/relationships/oleObject" Target="embeddings/oleObject959.bin"/><Relationship Id="rId3060" Type="http://schemas.openxmlformats.org/officeDocument/2006/relationships/oleObject" Target="embeddings/oleObject1587.bin"/><Relationship Id="rId3298" Type="http://schemas.openxmlformats.org/officeDocument/2006/relationships/image" Target="media/image1563.wmf"/><Relationship Id="rId4111" Type="http://schemas.openxmlformats.org/officeDocument/2006/relationships/image" Target="media/image1928.wmf"/><Relationship Id="rId1705" Type="http://schemas.openxmlformats.org/officeDocument/2006/relationships/image" Target="media/image812.wmf"/><Relationship Id="rId1912" Type="http://schemas.openxmlformats.org/officeDocument/2006/relationships/image" Target="media/image911.wmf"/><Relationship Id="rId3158" Type="http://schemas.openxmlformats.org/officeDocument/2006/relationships/oleObject" Target="embeddings/oleObject1639.bin"/><Relationship Id="rId3365" Type="http://schemas.openxmlformats.org/officeDocument/2006/relationships/oleObject" Target="embeddings/oleObject1770.bin"/><Relationship Id="rId3572" Type="http://schemas.openxmlformats.org/officeDocument/2006/relationships/oleObject" Target="embeddings/oleObject1884.bin"/><Relationship Id="rId4209" Type="http://schemas.openxmlformats.org/officeDocument/2006/relationships/oleObject" Target="embeddings/oleObject2226.bin"/><Relationship Id="rId286" Type="http://schemas.openxmlformats.org/officeDocument/2006/relationships/image" Target="media/image142.wmf"/><Relationship Id="rId493" Type="http://schemas.openxmlformats.org/officeDocument/2006/relationships/oleObject" Target="embeddings/oleObject241.bin"/><Relationship Id="rId2174" Type="http://schemas.openxmlformats.org/officeDocument/2006/relationships/image" Target="media/image1039.wmf"/><Relationship Id="rId2381" Type="http://schemas.openxmlformats.org/officeDocument/2006/relationships/image" Target="media/image1142.wmf"/><Relationship Id="rId3018" Type="http://schemas.openxmlformats.org/officeDocument/2006/relationships/oleObject" Target="embeddings/oleObject1565.bin"/><Relationship Id="rId3225" Type="http://schemas.openxmlformats.org/officeDocument/2006/relationships/image" Target="media/image1538.wmf"/><Relationship Id="rId3432" Type="http://schemas.openxmlformats.org/officeDocument/2006/relationships/oleObject" Target="embeddings/oleObject1811.bin"/><Relationship Id="rId3877" Type="http://schemas.openxmlformats.org/officeDocument/2006/relationships/oleObject" Target="embeddings/oleObject2053.bin"/><Relationship Id="rId146" Type="http://schemas.openxmlformats.org/officeDocument/2006/relationships/image" Target="media/image73.wmf"/><Relationship Id="rId353" Type="http://schemas.openxmlformats.org/officeDocument/2006/relationships/image" Target="media/image176.wmf"/><Relationship Id="rId560" Type="http://schemas.openxmlformats.org/officeDocument/2006/relationships/oleObject" Target="embeddings/oleObject282.bin"/><Relationship Id="rId798" Type="http://schemas.openxmlformats.org/officeDocument/2006/relationships/image" Target="media/image381.wmf"/><Relationship Id="rId1190" Type="http://schemas.openxmlformats.org/officeDocument/2006/relationships/oleObject" Target="embeddings/oleObject625.bin"/><Relationship Id="rId2034" Type="http://schemas.openxmlformats.org/officeDocument/2006/relationships/image" Target="media/image971.wmf"/><Relationship Id="rId2241" Type="http://schemas.openxmlformats.org/officeDocument/2006/relationships/image" Target="media/image1072.wmf"/><Relationship Id="rId2479" Type="http://schemas.openxmlformats.org/officeDocument/2006/relationships/oleObject" Target="embeddings/oleObject1279.bin"/><Relationship Id="rId2686" Type="http://schemas.openxmlformats.org/officeDocument/2006/relationships/image" Target="media/image1286.wmf"/><Relationship Id="rId2893" Type="http://schemas.openxmlformats.org/officeDocument/2006/relationships/oleObject" Target="embeddings/oleObject1496.bin"/><Relationship Id="rId3737" Type="http://schemas.openxmlformats.org/officeDocument/2006/relationships/image" Target="media/image1754.wmf"/><Relationship Id="rId3944" Type="http://schemas.openxmlformats.org/officeDocument/2006/relationships/image" Target="media/image1849.wmf"/><Relationship Id="rId213" Type="http://schemas.openxmlformats.org/officeDocument/2006/relationships/image" Target="media/image106.wmf"/><Relationship Id="rId420" Type="http://schemas.openxmlformats.org/officeDocument/2006/relationships/image" Target="media/image210.wmf"/><Relationship Id="rId658" Type="http://schemas.openxmlformats.org/officeDocument/2006/relationships/oleObject" Target="embeddings/oleObject334.bin"/><Relationship Id="rId865" Type="http://schemas.openxmlformats.org/officeDocument/2006/relationships/image" Target="media/image416.wmf"/><Relationship Id="rId1050" Type="http://schemas.openxmlformats.org/officeDocument/2006/relationships/image" Target="media/image491.wmf"/><Relationship Id="rId1288" Type="http://schemas.openxmlformats.org/officeDocument/2006/relationships/image" Target="media/image605.wmf"/><Relationship Id="rId1495" Type="http://schemas.openxmlformats.org/officeDocument/2006/relationships/oleObject" Target="embeddings/oleObject780.bin"/><Relationship Id="rId2101" Type="http://schemas.openxmlformats.org/officeDocument/2006/relationships/oleObject" Target="embeddings/oleObject1088.bin"/><Relationship Id="rId2339" Type="http://schemas.openxmlformats.org/officeDocument/2006/relationships/image" Target="media/image1121.wmf"/><Relationship Id="rId2546" Type="http://schemas.openxmlformats.org/officeDocument/2006/relationships/image" Target="media/image1225.wmf"/><Relationship Id="rId2753" Type="http://schemas.openxmlformats.org/officeDocument/2006/relationships/oleObject" Target="embeddings/oleObject1427.bin"/><Relationship Id="rId2960" Type="http://schemas.openxmlformats.org/officeDocument/2006/relationships/image" Target="media/image1421.wmf"/><Relationship Id="rId3804" Type="http://schemas.openxmlformats.org/officeDocument/2006/relationships/image" Target="media/image1783.wmf"/><Relationship Id="rId518" Type="http://schemas.openxmlformats.org/officeDocument/2006/relationships/oleObject" Target="embeddings/oleObject255.bin"/><Relationship Id="rId725" Type="http://schemas.openxmlformats.org/officeDocument/2006/relationships/image" Target="media/image347.wmf"/><Relationship Id="rId932" Type="http://schemas.openxmlformats.org/officeDocument/2006/relationships/oleObject" Target="embeddings/oleObject476.bin"/><Relationship Id="rId1148" Type="http://schemas.openxmlformats.org/officeDocument/2006/relationships/image" Target="media/image539.wmf"/><Relationship Id="rId1355" Type="http://schemas.openxmlformats.org/officeDocument/2006/relationships/oleObject" Target="embeddings/oleObject710.bin"/><Relationship Id="rId1562" Type="http://schemas.openxmlformats.org/officeDocument/2006/relationships/image" Target="media/image742.emf"/><Relationship Id="rId2406" Type="http://schemas.openxmlformats.org/officeDocument/2006/relationships/oleObject" Target="embeddings/oleObject1243.bin"/><Relationship Id="rId2613" Type="http://schemas.openxmlformats.org/officeDocument/2006/relationships/image" Target="media/image1252.wmf"/><Relationship Id="rId4066" Type="http://schemas.openxmlformats.org/officeDocument/2006/relationships/oleObject" Target="embeddings/oleObject2152.bin"/><Relationship Id="rId1008" Type="http://schemas.openxmlformats.org/officeDocument/2006/relationships/image" Target="media/image477.wmf"/><Relationship Id="rId1215" Type="http://schemas.openxmlformats.org/officeDocument/2006/relationships/image" Target="media/image569.wmf"/><Relationship Id="rId1422" Type="http://schemas.openxmlformats.org/officeDocument/2006/relationships/oleObject" Target="embeddings/oleObject745.bin"/><Relationship Id="rId1867" Type="http://schemas.openxmlformats.org/officeDocument/2006/relationships/oleObject" Target="embeddings/oleObject970.bin"/><Relationship Id="rId2820" Type="http://schemas.openxmlformats.org/officeDocument/2006/relationships/oleObject" Target="embeddings/oleObject1460.bin"/><Relationship Id="rId2918" Type="http://schemas.openxmlformats.org/officeDocument/2006/relationships/image" Target="media/image1401.wmf"/><Relationship Id="rId61" Type="http://schemas.openxmlformats.org/officeDocument/2006/relationships/oleObject" Target="embeddings/oleObject24.bin"/><Relationship Id="rId1727" Type="http://schemas.openxmlformats.org/officeDocument/2006/relationships/oleObject" Target="embeddings/oleObject900.bin"/><Relationship Id="rId1934" Type="http://schemas.openxmlformats.org/officeDocument/2006/relationships/image" Target="media/image922.wmf"/><Relationship Id="rId3082" Type="http://schemas.openxmlformats.org/officeDocument/2006/relationships/oleObject" Target="embeddings/oleObject1599.bin"/><Relationship Id="rId3387" Type="http://schemas.openxmlformats.org/officeDocument/2006/relationships/image" Target="media/image1594.wmf"/><Relationship Id="rId4133" Type="http://schemas.openxmlformats.org/officeDocument/2006/relationships/image" Target="media/image1939.wmf"/><Relationship Id="rId19" Type="http://schemas.openxmlformats.org/officeDocument/2006/relationships/image" Target="media/image9.wmf"/><Relationship Id="rId2196" Type="http://schemas.openxmlformats.org/officeDocument/2006/relationships/oleObject" Target="embeddings/oleObject1138.bin"/><Relationship Id="rId3594" Type="http://schemas.openxmlformats.org/officeDocument/2006/relationships/image" Target="media/image1686.wmf"/><Relationship Id="rId3899" Type="http://schemas.openxmlformats.org/officeDocument/2006/relationships/oleObject" Target="embeddings/oleObject2064.bin"/><Relationship Id="rId4200" Type="http://schemas.openxmlformats.org/officeDocument/2006/relationships/image" Target="media/image1970.wmf"/><Relationship Id="rId168" Type="http://schemas.openxmlformats.org/officeDocument/2006/relationships/oleObject" Target="embeddings/oleObject78.bin"/><Relationship Id="rId3247" Type="http://schemas.openxmlformats.org/officeDocument/2006/relationships/oleObject" Target="embeddings/oleObject1696.bin"/><Relationship Id="rId3454" Type="http://schemas.openxmlformats.org/officeDocument/2006/relationships/oleObject" Target="embeddings/oleObject1822.bin"/><Relationship Id="rId3661" Type="http://schemas.openxmlformats.org/officeDocument/2006/relationships/oleObject" Target="embeddings/oleObject1935.bin"/><Relationship Id="rId375" Type="http://schemas.openxmlformats.org/officeDocument/2006/relationships/image" Target="media/image187.wmf"/><Relationship Id="rId582" Type="http://schemas.openxmlformats.org/officeDocument/2006/relationships/oleObject" Target="embeddings/oleObject293.bin"/><Relationship Id="rId2056" Type="http://schemas.openxmlformats.org/officeDocument/2006/relationships/oleObject" Target="embeddings/oleObject1065.bin"/><Relationship Id="rId2263" Type="http://schemas.openxmlformats.org/officeDocument/2006/relationships/image" Target="media/image1083.wmf"/><Relationship Id="rId2470" Type="http://schemas.openxmlformats.org/officeDocument/2006/relationships/image" Target="media/image1187.wmf"/><Relationship Id="rId3107" Type="http://schemas.openxmlformats.org/officeDocument/2006/relationships/image" Target="media/image1487.wmf"/><Relationship Id="rId3314" Type="http://schemas.openxmlformats.org/officeDocument/2006/relationships/oleObject" Target="embeddings/oleObject1737.bin"/><Relationship Id="rId3521" Type="http://schemas.openxmlformats.org/officeDocument/2006/relationships/oleObject" Target="embeddings/oleObject1855.bin"/><Relationship Id="rId3759" Type="http://schemas.openxmlformats.org/officeDocument/2006/relationships/oleObject" Target="embeddings/oleObject1988.bin"/><Relationship Id="rId3966" Type="http://schemas.openxmlformats.org/officeDocument/2006/relationships/oleObject" Target="embeddings/oleObject2099.bin"/><Relationship Id="rId3" Type="http://schemas.microsoft.com/office/2007/relationships/stylesWithEffects" Target="stylesWithEffects.xml"/><Relationship Id="rId235" Type="http://schemas.openxmlformats.org/officeDocument/2006/relationships/image" Target="media/image117.wmf"/><Relationship Id="rId442" Type="http://schemas.openxmlformats.org/officeDocument/2006/relationships/oleObject" Target="embeddings/oleObject215.bin"/><Relationship Id="rId887" Type="http://schemas.openxmlformats.org/officeDocument/2006/relationships/image" Target="media/image427.wmf"/><Relationship Id="rId1072" Type="http://schemas.openxmlformats.org/officeDocument/2006/relationships/image" Target="media/image502.wmf"/><Relationship Id="rId2123" Type="http://schemas.openxmlformats.org/officeDocument/2006/relationships/image" Target="media/image1015.wmf"/><Relationship Id="rId2330" Type="http://schemas.openxmlformats.org/officeDocument/2006/relationships/oleObject" Target="embeddings/oleObject1205.bin"/><Relationship Id="rId2568" Type="http://schemas.openxmlformats.org/officeDocument/2006/relationships/image" Target="media/image1235.wmf"/><Relationship Id="rId2775" Type="http://schemas.openxmlformats.org/officeDocument/2006/relationships/oleObject" Target="embeddings/oleObject1438.bin"/><Relationship Id="rId2982" Type="http://schemas.openxmlformats.org/officeDocument/2006/relationships/image" Target="media/image1431.wmf"/><Relationship Id="rId3619" Type="http://schemas.openxmlformats.org/officeDocument/2006/relationships/oleObject" Target="embeddings/oleObject1914.bin"/><Relationship Id="rId3826" Type="http://schemas.openxmlformats.org/officeDocument/2006/relationships/image" Target="media/image1791.wmf"/><Relationship Id="rId302" Type="http://schemas.openxmlformats.org/officeDocument/2006/relationships/image" Target="media/image150.wmf"/><Relationship Id="rId747" Type="http://schemas.openxmlformats.org/officeDocument/2006/relationships/oleObject" Target="embeddings/oleObject382.bin"/><Relationship Id="rId954" Type="http://schemas.openxmlformats.org/officeDocument/2006/relationships/image" Target="media/image459.wmf"/><Relationship Id="rId1377" Type="http://schemas.openxmlformats.org/officeDocument/2006/relationships/oleObject" Target="embeddings/oleObject721.bin"/><Relationship Id="rId1584" Type="http://schemas.openxmlformats.org/officeDocument/2006/relationships/oleObject" Target="embeddings/oleObject825.bin"/><Relationship Id="rId1791" Type="http://schemas.openxmlformats.org/officeDocument/2006/relationships/oleObject" Target="embeddings/oleObject935.bin"/><Relationship Id="rId2428" Type="http://schemas.openxmlformats.org/officeDocument/2006/relationships/oleObject" Target="embeddings/oleObject1254.bin"/><Relationship Id="rId2635" Type="http://schemas.openxmlformats.org/officeDocument/2006/relationships/oleObject" Target="embeddings/oleObject1363.bin"/><Relationship Id="rId2842" Type="http://schemas.openxmlformats.org/officeDocument/2006/relationships/oleObject" Target="embeddings/oleObject1471.bin"/><Relationship Id="rId4088" Type="http://schemas.openxmlformats.org/officeDocument/2006/relationships/oleObject" Target="embeddings/oleObject2163.bin"/><Relationship Id="rId83" Type="http://schemas.openxmlformats.org/officeDocument/2006/relationships/oleObject" Target="embeddings/oleObject35.bin"/><Relationship Id="rId607" Type="http://schemas.openxmlformats.org/officeDocument/2006/relationships/image" Target="media/image292.wmf"/><Relationship Id="rId814" Type="http://schemas.openxmlformats.org/officeDocument/2006/relationships/image" Target="media/image389.wmf"/><Relationship Id="rId1237" Type="http://schemas.openxmlformats.org/officeDocument/2006/relationships/image" Target="media/image580.wmf"/><Relationship Id="rId1444" Type="http://schemas.openxmlformats.org/officeDocument/2006/relationships/oleObject" Target="embeddings/oleObject758.bin"/><Relationship Id="rId1651" Type="http://schemas.openxmlformats.org/officeDocument/2006/relationships/image" Target="media/image786.wmf"/><Relationship Id="rId1889" Type="http://schemas.openxmlformats.org/officeDocument/2006/relationships/image" Target="media/image900.wmf"/><Relationship Id="rId2702" Type="http://schemas.openxmlformats.org/officeDocument/2006/relationships/image" Target="media/image1294.wmf"/><Relationship Id="rId4155" Type="http://schemas.openxmlformats.org/officeDocument/2006/relationships/image" Target="media/image1950.wmf"/><Relationship Id="rId1304" Type="http://schemas.openxmlformats.org/officeDocument/2006/relationships/image" Target="media/image613.wmf"/><Relationship Id="rId1511" Type="http://schemas.openxmlformats.org/officeDocument/2006/relationships/oleObject" Target="embeddings/oleObject788.bin"/><Relationship Id="rId1749" Type="http://schemas.openxmlformats.org/officeDocument/2006/relationships/image" Target="media/image830.wmf"/><Relationship Id="rId1956" Type="http://schemas.openxmlformats.org/officeDocument/2006/relationships/image" Target="media/image933.wmf"/><Relationship Id="rId3171" Type="http://schemas.openxmlformats.org/officeDocument/2006/relationships/oleObject" Target="embeddings/oleObject1646.bin"/><Relationship Id="rId4015" Type="http://schemas.openxmlformats.org/officeDocument/2006/relationships/oleObject" Target="embeddings/oleObject2125.bin"/><Relationship Id="rId1609" Type="http://schemas.openxmlformats.org/officeDocument/2006/relationships/oleObject" Target="embeddings/oleObject838.bin"/><Relationship Id="rId1816" Type="http://schemas.openxmlformats.org/officeDocument/2006/relationships/image" Target="media/image865.wmf"/><Relationship Id="rId3269" Type="http://schemas.openxmlformats.org/officeDocument/2006/relationships/oleObject" Target="embeddings/oleObject1711.bin"/><Relationship Id="rId3476" Type="http://schemas.openxmlformats.org/officeDocument/2006/relationships/image" Target="media/image1635.wmf"/><Relationship Id="rId3683" Type="http://schemas.openxmlformats.org/officeDocument/2006/relationships/image" Target="media/image1728.wmf"/><Relationship Id="rId10" Type="http://schemas.openxmlformats.org/officeDocument/2006/relationships/image" Target="media/image3.jpg"/><Relationship Id="rId397" Type="http://schemas.openxmlformats.org/officeDocument/2006/relationships/image" Target="media/image198.wmf"/><Relationship Id="rId2078" Type="http://schemas.openxmlformats.org/officeDocument/2006/relationships/image" Target="media/image993.wmf"/><Relationship Id="rId2285" Type="http://schemas.openxmlformats.org/officeDocument/2006/relationships/image" Target="media/image1094.wmf"/><Relationship Id="rId2492" Type="http://schemas.openxmlformats.org/officeDocument/2006/relationships/oleObject" Target="embeddings/oleObject1285.bin"/><Relationship Id="rId3031" Type="http://schemas.openxmlformats.org/officeDocument/2006/relationships/image" Target="media/image1451.wmf"/><Relationship Id="rId3129" Type="http://schemas.openxmlformats.org/officeDocument/2006/relationships/oleObject" Target="embeddings/oleObject1623.bin"/><Relationship Id="rId3336" Type="http://schemas.openxmlformats.org/officeDocument/2006/relationships/oleObject" Target="embeddings/oleObject1753.bin"/><Relationship Id="rId3890" Type="http://schemas.openxmlformats.org/officeDocument/2006/relationships/image" Target="media/image1822.wmf"/><Relationship Id="rId3988" Type="http://schemas.openxmlformats.org/officeDocument/2006/relationships/oleObject" Target="embeddings/oleObject2111.bin"/><Relationship Id="rId257" Type="http://schemas.openxmlformats.org/officeDocument/2006/relationships/oleObject" Target="embeddings/oleObject125.bin"/><Relationship Id="rId464" Type="http://schemas.openxmlformats.org/officeDocument/2006/relationships/oleObject" Target="embeddings/oleObject226.bin"/><Relationship Id="rId1094" Type="http://schemas.openxmlformats.org/officeDocument/2006/relationships/image" Target="media/image513.wmf"/><Relationship Id="rId2145" Type="http://schemas.openxmlformats.org/officeDocument/2006/relationships/image" Target="media/image1025.wmf"/><Relationship Id="rId2797" Type="http://schemas.openxmlformats.org/officeDocument/2006/relationships/image" Target="media/image1340.wmf"/><Relationship Id="rId3543" Type="http://schemas.openxmlformats.org/officeDocument/2006/relationships/oleObject" Target="embeddings/oleObject1866.bin"/><Relationship Id="rId3750" Type="http://schemas.openxmlformats.org/officeDocument/2006/relationships/image" Target="media/image1760.wmf"/><Relationship Id="rId3848" Type="http://schemas.openxmlformats.org/officeDocument/2006/relationships/oleObject" Target="embeddings/oleObject2039.bin"/><Relationship Id="rId117" Type="http://schemas.openxmlformats.org/officeDocument/2006/relationships/oleObject" Target="embeddings/oleObject52.bin"/><Relationship Id="rId671" Type="http://schemas.openxmlformats.org/officeDocument/2006/relationships/image" Target="media/image324.wmf"/><Relationship Id="rId769" Type="http://schemas.openxmlformats.org/officeDocument/2006/relationships/image" Target="media/image367.wmf"/><Relationship Id="rId976" Type="http://schemas.openxmlformats.org/officeDocument/2006/relationships/oleObject" Target="embeddings/oleObject502.bin"/><Relationship Id="rId1399" Type="http://schemas.openxmlformats.org/officeDocument/2006/relationships/image" Target="media/image659.wmf"/><Relationship Id="rId2352" Type="http://schemas.openxmlformats.org/officeDocument/2006/relationships/oleObject" Target="embeddings/oleObject1216.bin"/><Relationship Id="rId2657" Type="http://schemas.openxmlformats.org/officeDocument/2006/relationships/oleObject" Target="embeddings/oleObject1376.bin"/><Relationship Id="rId3403" Type="http://schemas.openxmlformats.org/officeDocument/2006/relationships/oleObject" Target="embeddings/oleObject1795.bin"/><Relationship Id="rId3610" Type="http://schemas.openxmlformats.org/officeDocument/2006/relationships/image" Target="media/image1692.wmf"/><Relationship Id="rId324" Type="http://schemas.openxmlformats.org/officeDocument/2006/relationships/image" Target="media/image162.wmf"/><Relationship Id="rId531" Type="http://schemas.openxmlformats.org/officeDocument/2006/relationships/image" Target="media/image261.wmf"/><Relationship Id="rId629" Type="http://schemas.openxmlformats.org/officeDocument/2006/relationships/image" Target="media/image303.wmf"/><Relationship Id="rId1161" Type="http://schemas.openxmlformats.org/officeDocument/2006/relationships/oleObject" Target="embeddings/oleObject609.bin"/><Relationship Id="rId1259" Type="http://schemas.openxmlformats.org/officeDocument/2006/relationships/image" Target="media/image590.wmf"/><Relationship Id="rId1466" Type="http://schemas.openxmlformats.org/officeDocument/2006/relationships/oleObject" Target="embeddings/oleObject769.bin"/><Relationship Id="rId2005" Type="http://schemas.openxmlformats.org/officeDocument/2006/relationships/oleObject" Target="embeddings/oleObject1040.bin"/><Relationship Id="rId2212" Type="http://schemas.openxmlformats.org/officeDocument/2006/relationships/oleObject" Target="embeddings/oleObject1146.bin"/><Relationship Id="rId2864" Type="http://schemas.openxmlformats.org/officeDocument/2006/relationships/oleObject" Target="embeddings/oleObject1482.bin"/><Relationship Id="rId3708" Type="http://schemas.openxmlformats.org/officeDocument/2006/relationships/oleObject" Target="embeddings/oleObject1959.bin"/><Relationship Id="rId3915" Type="http://schemas.openxmlformats.org/officeDocument/2006/relationships/oleObject" Target="embeddings/oleObject2072.bin"/><Relationship Id="rId836" Type="http://schemas.openxmlformats.org/officeDocument/2006/relationships/oleObject" Target="embeddings/oleObject431.bin"/><Relationship Id="rId1021" Type="http://schemas.openxmlformats.org/officeDocument/2006/relationships/oleObject" Target="embeddings/oleObject534.bin"/><Relationship Id="rId1119" Type="http://schemas.openxmlformats.org/officeDocument/2006/relationships/oleObject" Target="embeddings/oleObject588.bin"/><Relationship Id="rId1673" Type="http://schemas.openxmlformats.org/officeDocument/2006/relationships/image" Target="media/image797.wmf"/><Relationship Id="rId1880" Type="http://schemas.openxmlformats.org/officeDocument/2006/relationships/oleObject" Target="embeddings/oleObject976.bin"/><Relationship Id="rId1978" Type="http://schemas.openxmlformats.org/officeDocument/2006/relationships/oleObject" Target="embeddings/oleObject1026.bin"/><Relationship Id="rId2517" Type="http://schemas.openxmlformats.org/officeDocument/2006/relationships/oleObject" Target="embeddings/oleObject1301.bin"/><Relationship Id="rId2724" Type="http://schemas.openxmlformats.org/officeDocument/2006/relationships/image" Target="media/image1304.wmf"/><Relationship Id="rId2931" Type="http://schemas.openxmlformats.org/officeDocument/2006/relationships/oleObject" Target="embeddings/oleObject1515.bin"/><Relationship Id="rId4177" Type="http://schemas.openxmlformats.org/officeDocument/2006/relationships/oleObject" Target="embeddings/oleObject2209.bin"/><Relationship Id="rId903" Type="http://schemas.openxmlformats.org/officeDocument/2006/relationships/image" Target="media/image435.wmf"/><Relationship Id="rId1326" Type="http://schemas.openxmlformats.org/officeDocument/2006/relationships/oleObject" Target="embeddings/oleObject696.bin"/><Relationship Id="rId1533" Type="http://schemas.openxmlformats.org/officeDocument/2006/relationships/oleObject" Target="embeddings/oleObject799.bin"/><Relationship Id="rId1740" Type="http://schemas.openxmlformats.org/officeDocument/2006/relationships/oleObject" Target="embeddings/oleObject907.bin"/><Relationship Id="rId3193" Type="http://schemas.openxmlformats.org/officeDocument/2006/relationships/oleObject" Target="embeddings/oleObject1658.bin"/><Relationship Id="rId4037" Type="http://schemas.openxmlformats.org/officeDocument/2006/relationships/oleObject" Target="embeddings/oleObject2137.bin"/><Relationship Id="rId32" Type="http://schemas.openxmlformats.org/officeDocument/2006/relationships/oleObject" Target="embeddings/oleObject10.bin"/><Relationship Id="rId1600" Type="http://schemas.openxmlformats.org/officeDocument/2006/relationships/image" Target="media/image760.wmf"/><Relationship Id="rId1838" Type="http://schemas.openxmlformats.org/officeDocument/2006/relationships/image" Target="media/image875.wmf"/><Relationship Id="rId3053" Type="http://schemas.openxmlformats.org/officeDocument/2006/relationships/image" Target="media/image1461.wmf"/><Relationship Id="rId3260" Type="http://schemas.openxmlformats.org/officeDocument/2006/relationships/oleObject" Target="embeddings/oleObject1705.bin"/><Relationship Id="rId3498" Type="http://schemas.openxmlformats.org/officeDocument/2006/relationships/oleObject" Target="embeddings/oleObject1843.bin"/><Relationship Id="rId4104" Type="http://schemas.openxmlformats.org/officeDocument/2006/relationships/oleObject" Target="embeddings/oleObject2171.bin"/><Relationship Id="rId181" Type="http://schemas.openxmlformats.org/officeDocument/2006/relationships/image" Target="media/image90.wmf"/><Relationship Id="rId1905" Type="http://schemas.openxmlformats.org/officeDocument/2006/relationships/oleObject" Target="embeddings/oleObject989.bin"/><Relationship Id="rId3120" Type="http://schemas.openxmlformats.org/officeDocument/2006/relationships/oleObject" Target="embeddings/oleObject1618.bin"/><Relationship Id="rId3358" Type="http://schemas.openxmlformats.org/officeDocument/2006/relationships/oleObject" Target="embeddings/oleObject1765.bin"/><Relationship Id="rId3565" Type="http://schemas.openxmlformats.org/officeDocument/2006/relationships/oleObject" Target="embeddings/oleObject1879.bin"/><Relationship Id="rId3772" Type="http://schemas.openxmlformats.org/officeDocument/2006/relationships/image" Target="media/image1767.wmf"/><Relationship Id="rId279" Type="http://schemas.openxmlformats.org/officeDocument/2006/relationships/oleObject" Target="embeddings/oleObject134.bin"/><Relationship Id="rId486" Type="http://schemas.openxmlformats.org/officeDocument/2006/relationships/oleObject" Target="embeddings/oleObject237.bin"/><Relationship Id="rId693" Type="http://schemas.openxmlformats.org/officeDocument/2006/relationships/image" Target="media/image335.wmf"/><Relationship Id="rId2167" Type="http://schemas.openxmlformats.org/officeDocument/2006/relationships/image" Target="media/image1035.emf"/><Relationship Id="rId2374" Type="http://schemas.openxmlformats.org/officeDocument/2006/relationships/oleObject" Target="embeddings/oleObject1227.bin"/><Relationship Id="rId2581" Type="http://schemas.openxmlformats.org/officeDocument/2006/relationships/oleObject" Target="embeddings/oleObject1334.bin"/><Relationship Id="rId3218" Type="http://schemas.openxmlformats.org/officeDocument/2006/relationships/oleObject" Target="embeddings/oleObject1673.bin"/><Relationship Id="rId3425" Type="http://schemas.openxmlformats.org/officeDocument/2006/relationships/image" Target="media/image1609.wmf"/><Relationship Id="rId3632" Type="http://schemas.openxmlformats.org/officeDocument/2006/relationships/image" Target="media/image1703.wmf"/><Relationship Id="rId139" Type="http://schemas.openxmlformats.org/officeDocument/2006/relationships/oleObject" Target="embeddings/oleObject63.bin"/><Relationship Id="rId346" Type="http://schemas.openxmlformats.org/officeDocument/2006/relationships/oleObject" Target="embeddings/oleObject167.bin"/><Relationship Id="rId553" Type="http://schemas.openxmlformats.org/officeDocument/2006/relationships/oleObject" Target="embeddings/oleObject278.bin"/><Relationship Id="rId760" Type="http://schemas.openxmlformats.org/officeDocument/2006/relationships/oleObject" Target="embeddings/oleObject390.bin"/><Relationship Id="rId998" Type="http://schemas.openxmlformats.org/officeDocument/2006/relationships/oleObject" Target="embeddings/oleObject518.bin"/><Relationship Id="rId1183" Type="http://schemas.openxmlformats.org/officeDocument/2006/relationships/image" Target="media/image556.wmf"/><Relationship Id="rId1390" Type="http://schemas.openxmlformats.org/officeDocument/2006/relationships/image" Target="media/image656.wmf"/><Relationship Id="rId2027" Type="http://schemas.openxmlformats.org/officeDocument/2006/relationships/oleObject" Target="embeddings/oleObject1051.bin"/><Relationship Id="rId2234" Type="http://schemas.openxmlformats.org/officeDocument/2006/relationships/oleObject" Target="embeddings/oleObject1157.bin"/><Relationship Id="rId2441" Type="http://schemas.openxmlformats.org/officeDocument/2006/relationships/image" Target="media/image1172.wmf"/><Relationship Id="rId2679" Type="http://schemas.openxmlformats.org/officeDocument/2006/relationships/oleObject" Target="embeddings/oleObject1387.bin"/><Relationship Id="rId2886" Type="http://schemas.openxmlformats.org/officeDocument/2006/relationships/image" Target="media/image1385.wmf"/><Relationship Id="rId3937" Type="http://schemas.openxmlformats.org/officeDocument/2006/relationships/oleObject" Target="embeddings/oleObject2083.bin"/><Relationship Id="rId206" Type="http://schemas.openxmlformats.org/officeDocument/2006/relationships/image" Target="media/image103.wmf"/><Relationship Id="rId413" Type="http://schemas.openxmlformats.org/officeDocument/2006/relationships/oleObject" Target="embeddings/oleObject200.bin"/><Relationship Id="rId858" Type="http://schemas.openxmlformats.org/officeDocument/2006/relationships/image" Target="media/image412.png"/><Relationship Id="rId1043" Type="http://schemas.openxmlformats.org/officeDocument/2006/relationships/image" Target="media/image489.wmf"/><Relationship Id="rId1488" Type="http://schemas.openxmlformats.org/officeDocument/2006/relationships/image" Target="media/image705.wmf"/><Relationship Id="rId1695" Type="http://schemas.openxmlformats.org/officeDocument/2006/relationships/oleObject" Target="embeddings/oleObject881.bin"/><Relationship Id="rId2539" Type="http://schemas.openxmlformats.org/officeDocument/2006/relationships/image" Target="media/image1219.wmf"/><Relationship Id="rId2746" Type="http://schemas.openxmlformats.org/officeDocument/2006/relationships/oleObject" Target="embeddings/oleObject1423.bin"/><Relationship Id="rId2953" Type="http://schemas.openxmlformats.org/officeDocument/2006/relationships/oleObject" Target="embeddings/oleObject1526.bin"/><Relationship Id="rId4199" Type="http://schemas.openxmlformats.org/officeDocument/2006/relationships/oleObject" Target="embeddings/oleObject2221.bin"/><Relationship Id="rId620" Type="http://schemas.openxmlformats.org/officeDocument/2006/relationships/oleObject" Target="embeddings/oleObject315.bin"/><Relationship Id="rId718" Type="http://schemas.openxmlformats.org/officeDocument/2006/relationships/image" Target="media/image345.wmf"/><Relationship Id="rId925" Type="http://schemas.openxmlformats.org/officeDocument/2006/relationships/image" Target="media/image446.wmf"/><Relationship Id="rId1250" Type="http://schemas.openxmlformats.org/officeDocument/2006/relationships/oleObject" Target="embeddings/oleObject657.bin"/><Relationship Id="rId1348" Type="http://schemas.openxmlformats.org/officeDocument/2006/relationships/image" Target="media/image635.wmf"/><Relationship Id="rId1555" Type="http://schemas.openxmlformats.org/officeDocument/2006/relationships/oleObject" Target="embeddings/oleObject810.bin"/><Relationship Id="rId1762" Type="http://schemas.openxmlformats.org/officeDocument/2006/relationships/image" Target="media/image836.wmf"/><Relationship Id="rId2301" Type="http://schemas.openxmlformats.org/officeDocument/2006/relationships/image" Target="media/image1102.wmf"/><Relationship Id="rId2606" Type="http://schemas.openxmlformats.org/officeDocument/2006/relationships/oleObject" Target="embeddings/oleObject1349.bin"/><Relationship Id="rId4059" Type="http://schemas.openxmlformats.org/officeDocument/2006/relationships/image" Target="media/image1902.wmf"/><Relationship Id="rId1110" Type="http://schemas.openxmlformats.org/officeDocument/2006/relationships/image" Target="media/image521.wmf"/><Relationship Id="rId1208" Type="http://schemas.openxmlformats.org/officeDocument/2006/relationships/image" Target="media/image566.wmf"/><Relationship Id="rId1415" Type="http://schemas.openxmlformats.org/officeDocument/2006/relationships/image" Target="media/image667.wmf"/><Relationship Id="rId2813" Type="http://schemas.openxmlformats.org/officeDocument/2006/relationships/image" Target="media/image1348.wmf"/><Relationship Id="rId54" Type="http://schemas.openxmlformats.org/officeDocument/2006/relationships/image" Target="media/image27.wmf"/><Relationship Id="rId1622" Type="http://schemas.openxmlformats.org/officeDocument/2006/relationships/image" Target="media/image771.wmf"/><Relationship Id="rId1927" Type="http://schemas.openxmlformats.org/officeDocument/2006/relationships/oleObject" Target="embeddings/oleObject1000.bin"/><Relationship Id="rId3075" Type="http://schemas.openxmlformats.org/officeDocument/2006/relationships/image" Target="media/image1471.wmf"/><Relationship Id="rId3282" Type="http://schemas.openxmlformats.org/officeDocument/2006/relationships/oleObject" Target="embeddings/oleObject1718.bin"/><Relationship Id="rId4126" Type="http://schemas.openxmlformats.org/officeDocument/2006/relationships/oleObject" Target="embeddings/oleObject2182.bin"/><Relationship Id="rId2091" Type="http://schemas.openxmlformats.org/officeDocument/2006/relationships/oleObject" Target="embeddings/oleObject1083.bin"/><Relationship Id="rId2189" Type="http://schemas.openxmlformats.org/officeDocument/2006/relationships/oleObject" Target="embeddings/oleObject1134.bin"/><Relationship Id="rId3142" Type="http://schemas.openxmlformats.org/officeDocument/2006/relationships/oleObject" Target="embeddings/oleObject1631.bin"/><Relationship Id="rId3587" Type="http://schemas.openxmlformats.org/officeDocument/2006/relationships/oleObject" Target="embeddings/oleObject1896.bin"/><Relationship Id="rId3794" Type="http://schemas.openxmlformats.org/officeDocument/2006/relationships/oleObject" Target="embeddings/oleObject2007.bin"/><Relationship Id="rId270" Type="http://schemas.openxmlformats.org/officeDocument/2006/relationships/image" Target="media/image134.wmf"/><Relationship Id="rId2396" Type="http://schemas.openxmlformats.org/officeDocument/2006/relationships/oleObject" Target="embeddings/oleObject1238.bin"/><Relationship Id="rId3002" Type="http://schemas.openxmlformats.org/officeDocument/2006/relationships/oleObject" Target="embeddings/oleObject1555.bin"/><Relationship Id="rId3447" Type="http://schemas.openxmlformats.org/officeDocument/2006/relationships/image" Target="media/image1620.wmf"/><Relationship Id="rId3654" Type="http://schemas.openxmlformats.org/officeDocument/2006/relationships/image" Target="media/image1714.wmf"/><Relationship Id="rId3861" Type="http://schemas.openxmlformats.org/officeDocument/2006/relationships/image" Target="media/image1807.wmf"/><Relationship Id="rId130" Type="http://schemas.openxmlformats.org/officeDocument/2006/relationships/image" Target="media/image65.wmf"/><Relationship Id="rId368" Type="http://schemas.openxmlformats.org/officeDocument/2006/relationships/oleObject" Target="embeddings/oleObject178.bin"/><Relationship Id="rId575" Type="http://schemas.openxmlformats.org/officeDocument/2006/relationships/image" Target="media/image279.wmf"/><Relationship Id="rId782" Type="http://schemas.openxmlformats.org/officeDocument/2006/relationships/image" Target="media/image373.wmf"/><Relationship Id="rId2049" Type="http://schemas.openxmlformats.org/officeDocument/2006/relationships/oleObject" Target="embeddings/oleObject1062.bin"/><Relationship Id="rId2256" Type="http://schemas.openxmlformats.org/officeDocument/2006/relationships/oleObject" Target="embeddings/oleObject1168.bin"/><Relationship Id="rId2463" Type="http://schemas.openxmlformats.org/officeDocument/2006/relationships/oleObject" Target="embeddings/oleObject1271.bin"/><Relationship Id="rId2670" Type="http://schemas.openxmlformats.org/officeDocument/2006/relationships/image" Target="media/image1279.wmf"/><Relationship Id="rId3307" Type="http://schemas.openxmlformats.org/officeDocument/2006/relationships/oleObject" Target="embeddings/oleObject1731.bin"/><Relationship Id="rId3514" Type="http://schemas.openxmlformats.org/officeDocument/2006/relationships/oleObject" Target="embeddings/oleObject1851.bin"/><Relationship Id="rId3721" Type="http://schemas.openxmlformats.org/officeDocument/2006/relationships/image" Target="media/image1746.wmf"/><Relationship Id="rId3959" Type="http://schemas.openxmlformats.org/officeDocument/2006/relationships/image" Target="media/image1856.wmf"/><Relationship Id="rId228" Type="http://schemas.openxmlformats.org/officeDocument/2006/relationships/oleObject" Target="embeddings/oleObject108.bin"/><Relationship Id="rId435" Type="http://schemas.openxmlformats.org/officeDocument/2006/relationships/image" Target="media/image217.wmf"/><Relationship Id="rId642" Type="http://schemas.openxmlformats.org/officeDocument/2006/relationships/oleObject" Target="embeddings/oleObject326.bin"/><Relationship Id="rId1065" Type="http://schemas.openxmlformats.org/officeDocument/2006/relationships/oleObject" Target="embeddings/oleObject560.bin"/><Relationship Id="rId1272" Type="http://schemas.openxmlformats.org/officeDocument/2006/relationships/oleObject" Target="embeddings/oleObject669.bin"/><Relationship Id="rId2116" Type="http://schemas.openxmlformats.org/officeDocument/2006/relationships/oleObject" Target="embeddings/oleObject1096.bin"/><Relationship Id="rId2323" Type="http://schemas.openxmlformats.org/officeDocument/2006/relationships/image" Target="media/image1113.wmf"/><Relationship Id="rId2530" Type="http://schemas.openxmlformats.org/officeDocument/2006/relationships/image" Target="media/image1214.wmf"/><Relationship Id="rId2768" Type="http://schemas.openxmlformats.org/officeDocument/2006/relationships/image" Target="media/image1325.wmf"/><Relationship Id="rId2975" Type="http://schemas.openxmlformats.org/officeDocument/2006/relationships/image" Target="media/image1428.wmf"/><Relationship Id="rId3819" Type="http://schemas.openxmlformats.org/officeDocument/2006/relationships/oleObject" Target="embeddings/oleObject2022.bin"/><Relationship Id="rId502" Type="http://schemas.openxmlformats.org/officeDocument/2006/relationships/oleObject" Target="embeddings/oleObject247.bin"/><Relationship Id="rId947" Type="http://schemas.openxmlformats.org/officeDocument/2006/relationships/oleObject" Target="embeddings/oleObject485.bin"/><Relationship Id="rId1132" Type="http://schemas.openxmlformats.org/officeDocument/2006/relationships/image" Target="media/image531.wmf"/><Relationship Id="rId1577" Type="http://schemas.openxmlformats.org/officeDocument/2006/relationships/image" Target="media/image749.wmf"/><Relationship Id="rId1784" Type="http://schemas.openxmlformats.org/officeDocument/2006/relationships/image" Target="media/image846.wmf"/><Relationship Id="rId1991" Type="http://schemas.openxmlformats.org/officeDocument/2006/relationships/image" Target="media/image950.wmf"/><Relationship Id="rId2628" Type="http://schemas.openxmlformats.org/officeDocument/2006/relationships/oleObject" Target="embeddings/oleObject1359.bin"/><Relationship Id="rId2835" Type="http://schemas.openxmlformats.org/officeDocument/2006/relationships/image" Target="media/image1359.wmf"/><Relationship Id="rId4190" Type="http://schemas.openxmlformats.org/officeDocument/2006/relationships/oleObject" Target="embeddings/oleObject2216.bin"/><Relationship Id="rId76" Type="http://schemas.openxmlformats.org/officeDocument/2006/relationships/image" Target="media/image38.wmf"/><Relationship Id="rId807" Type="http://schemas.openxmlformats.org/officeDocument/2006/relationships/oleObject" Target="embeddings/oleObject415.bin"/><Relationship Id="rId1437" Type="http://schemas.openxmlformats.org/officeDocument/2006/relationships/oleObject" Target="embeddings/oleObject755.bin"/><Relationship Id="rId1644" Type="http://schemas.openxmlformats.org/officeDocument/2006/relationships/oleObject" Target="embeddings/oleObject855.bin"/><Relationship Id="rId1851" Type="http://schemas.openxmlformats.org/officeDocument/2006/relationships/oleObject" Target="embeddings/oleObject962.bin"/><Relationship Id="rId2902" Type="http://schemas.openxmlformats.org/officeDocument/2006/relationships/image" Target="media/image1393.wmf"/><Relationship Id="rId3097" Type="http://schemas.openxmlformats.org/officeDocument/2006/relationships/oleObject" Target="embeddings/oleObject1606.bin"/><Relationship Id="rId4050" Type="http://schemas.openxmlformats.org/officeDocument/2006/relationships/image" Target="media/image1898.wmf"/><Relationship Id="rId4148" Type="http://schemas.openxmlformats.org/officeDocument/2006/relationships/oleObject" Target="embeddings/oleObject2193.bin"/><Relationship Id="rId1504" Type="http://schemas.openxmlformats.org/officeDocument/2006/relationships/image" Target="media/image713.wmf"/><Relationship Id="rId1711" Type="http://schemas.openxmlformats.org/officeDocument/2006/relationships/image" Target="media/image815.wmf"/><Relationship Id="rId1949" Type="http://schemas.openxmlformats.org/officeDocument/2006/relationships/oleObject" Target="embeddings/oleObject1011.bin"/><Relationship Id="rId3164" Type="http://schemas.openxmlformats.org/officeDocument/2006/relationships/image" Target="media/image1513.wmf"/><Relationship Id="rId4008" Type="http://schemas.openxmlformats.org/officeDocument/2006/relationships/image" Target="media/image1878.wmf"/><Relationship Id="rId292" Type="http://schemas.openxmlformats.org/officeDocument/2006/relationships/image" Target="media/image145.wmf"/><Relationship Id="rId1809" Type="http://schemas.openxmlformats.org/officeDocument/2006/relationships/oleObject" Target="embeddings/oleObject941.bin"/><Relationship Id="rId3371" Type="http://schemas.openxmlformats.org/officeDocument/2006/relationships/image" Target="media/image1588.wmf"/><Relationship Id="rId3469" Type="http://schemas.openxmlformats.org/officeDocument/2006/relationships/image" Target="media/image1631.wmf"/><Relationship Id="rId3676" Type="http://schemas.openxmlformats.org/officeDocument/2006/relationships/oleObject" Target="embeddings/oleObject1943.bin"/><Relationship Id="rId597" Type="http://schemas.openxmlformats.org/officeDocument/2006/relationships/image" Target="media/image287.wmf"/><Relationship Id="rId2180" Type="http://schemas.openxmlformats.org/officeDocument/2006/relationships/image" Target="media/image1042.wmf"/><Relationship Id="rId2278" Type="http://schemas.openxmlformats.org/officeDocument/2006/relationships/image" Target="media/image1091.wmf"/><Relationship Id="rId2485" Type="http://schemas.openxmlformats.org/officeDocument/2006/relationships/oleObject" Target="embeddings/oleObject1282.bin"/><Relationship Id="rId3024" Type="http://schemas.openxmlformats.org/officeDocument/2006/relationships/oleObject" Target="embeddings/oleObject1568.bin"/><Relationship Id="rId3231" Type="http://schemas.openxmlformats.org/officeDocument/2006/relationships/oleObject" Target="embeddings/oleObject1682.bin"/><Relationship Id="rId3329" Type="http://schemas.openxmlformats.org/officeDocument/2006/relationships/oleObject" Target="embeddings/oleObject1747.bin"/><Relationship Id="rId3883" Type="http://schemas.openxmlformats.org/officeDocument/2006/relationships/oleObject" Target="embeddings/oleObject2056.bin"/><Relationship Id="rId152" Type="http://schemas.openxmlformats.org/officeDocument/2006/relationships/oleObject" Target="embeddings/oleObject70.bin"/><Relationship Id="rId457" Type="http://schemas.openxmlformats.org/officeDocument/2006/relationships/image" Target="media/image228.wmf"/><Relationship Id="rId1087" Type="http://schemas.openxmlformats.org/officeDocument/2006/relationships/oleObject" Target="embeddings/oleObject571.bin"/><Relationship Id="rId1294" Type="http://schemas.openxmlformats.org/officeDocument/2006/relationships/image" Target="media/image608.wmf"/><Relationship Id="rId2040" Type="http://schemas.openxmlformats.org/officeDocument/2006/relationships/image" Target="media/image974.wmf"/><Relationship Id="rId2138" Type="http://schemas.openxmlformats.org/officeDocument/2006/relationships/image" Target="media/image1022.wmf"/><Relationship Id="rId2692" Type="http://schemas.openxmlformats.org/officeDocument/2006/relationships/oleObject" Target="embeddings/oleObject1394.bin"/><Relationship Id="rId2997" Type="http://schemas.openxmlformats.org/officeDocument/2006/relationships/oleObject" Target="embeddings/oleObject1552.bin"/><Relationship Id="rId3536" Type="http://schemas.openxmlformats.org/officeDocument/2006/relationships/image" Target="media/image1665.wmf"/><Relationship Id="rId3743" Type="http://schemas.openxmlformats.org/officeDocument/2006/relationships/oleObject" Target="embeddings/oleObject1978.bin"/><Relationship Id="rId3950" Type="http://schemas.openxmlformats.org/officeDocument/2006/relationships/oleObject" Target="embeddings/oleObject2090.bin"/><Relationship Id="rId664" Type="http://schemas.openxmlformats.org/officeDocument/2006/relationships/oleObject" Target="embeddings/oleObject337.bin"/><Relationship Id="rId871" Type="http://schemas.openxmlformats.org/officeDocument/2006/relationships/image" Target="media/image419.wmf"/><Relationship Id="rId969" Type="http://schemas.openxmlformats.org/officeDocument/2006/relationships/oleObject" Target="embeddings/oleObject497.bin"/><Relationship Id="rId1599" Type="http://schemas.openxmlformats.org/officeDocument/2006/relationships/oleObject" Target="embeddings/oleObject833.bin"/><Relationship Id="rId2345" Type="http://schemas.openxmlformats.org/officeDocument/2006/relationships/image" Target="media/image1124.wmf"/><Relationship Id="rId2552" Type="http://schemas.openxmlformats.org/officeDocument/2006/relationships/image" Target="media/image1228.wmf"/><Relationship Id="rId3603" Type="http://schemas.openxmlformats.org/officeDocument/2006/relationships/oleObject" Target="embeddings/oleObject1905.bin"/><Relationship Id="rId3810" Type="http://schemas.openxmlformats.org/officeDocument/2006/relationships/image" Target="media/image1786.wmf"/><Relationship Id="rId317" Type="http://schemas.openxmlformats.org/officeDocument/2006/relationships/oleObject" Target="embeddings/oleObject152.bin"/><Relationship Id="rId524" Type="http://schemas.openxmlformats.org/officeDocument/2006/relationships/image" Target="media/image259.wmf"/><Relationship Id="rId731" Type="http://schemas.openxmlformats.org/officeDocument/2006/relationships/oleObject" Target="embeddings/oleObject374.bin"/><Relationship Id="rId1154" Type="http://schemas.openxmlformats.org/officeDocument/2006/relationships/image" Target="media/image542.wmf"/><Relationship Id="rId1361" Type="http://schemas.openxmlformats.org/officeDocument/2006/relationships/oleObject" Target="embeddings/oleObject713.bin"/><Relationship Id="rId1459" Type="http://schemas.openxmlformats.org/officeDocument/2006/relationships/image" Target="media/image687.wmf"/><Relationship Id="rId2205" Type="http://schemas.openxmlformats.org/officeDocument/2006/relationships/image" Target="media/image1054.wmf"/><Relationship Id="rId2412" Type="http://schemas.openxmlformats.org/officeDocument/2006/relationships/oleObject" Target="embeddings/oleObject1246.bin"/><Relationship Id="rId2857" Type="http://schemas.openxmlformats.org/officeDocument/2006/relationships/image" Target="media/image1370.wmf"/><Relationship Id="rId3908" Type="http://schemas.openxmlformats.org/officeDocument/2006/relationships/image" Target="media/image1831.wmf"/><Relationship Id="rId4072" Type="http://schemas.openxmlformats.org/officeDocument/2006/relationships/oleObject" Target="embeddings/oleObject2155.bin"/><Relationship Id="rId98" Type="http://schemas.openxmlformats.org/officeDocument/2006/relationships/oleObject" Target="embeddings/oleObject42.bin"/><Relationship Id="rId829" Type="http://schemas.openxmlformats.org/officeDocument/2006/relationships/oleObject" Target="embeddings/oleObject426.bin"/><Relationship Id="rId1014" Type="http://schemas.openxmlformats.org/officeDocument/2006/relationships/image" Target="media/image479.wmf"/><Relationship Id="rId1221" Type="http://schemas.openxmlformats.org/officeDocument/2006/relationships/image" Target="media/image572.wmf"/><Relationship Id="rId1666" Type="http://schemas.openxmlformats.org/officeDocument/2006/relationships/oleObject" Target="embeddings/oleObject866.bin"/><Relationship Id="rId1873" Type="http://schemas.openxmlformats.org/officeDocument/2006/relationships/oleObject" Target="embeddings/oleObject972.bin"/><Relationship Id="rId2717" Type="http://schemas.openxmlformats.org/officeDocument/2006/relationships/oleObject" Target="embeddings/oleObject1408.bin"/><Relationship Id="rId2924" Type="http://schemas.openxmlformats.org/officeDocument/2006/relationships/image" Target="media/image1404.wmf"/><Relationship Id="rId1319" Type="http://schemas.openxmlformats.org/officeDocument/2006/relationships/oleObject" Target="embeddings/oleObject692.bin"/><Relationship Id="rId1526" Type="http://schemas.openxmlformats.org/officeDocument/2006/relationships/image" Target="media/image724.wmf"/><Relationship Id="rId1733" Type="http://schemas.openxmlformats.org/officeDocument/2006/relationships/image" Target="media/image823.wmf"/><Relationship Id="rId1940" Type="http://schemas.openxmlformats.org/officeDocument/2006/relationships/image" Target="media/image925.wmf"/><Relationship Id="rId3186" Type="http://schemas.openxmlformats.org/officeDocument/2006/relationships/oleObject" Target="embeddings/oleObject1654.bin"/><Relationship Id="rId3393" Type="http://schemas.openxmlformats.org/officeDocument/2006/relationships/image" Target="media/image1596.wmf"/><Relationship Id="rId25" Type="http://schemas.openxmlformats.org/officeDocument/2006/relationships/image" Target="media/image12.wmf"/><Relationship Id="rId1800" Type="http://schemas.openxmlformats.org/officeDocument/2006/relationships/image" Target="media/image857.wmf"/><Relationship Id="rId3046" Type="http://schemas.openxmlformats.org/officeDocument/2006/relationships/oleObject" Target="embeddings/oleObject1579.bin"/><Relationship Id="rId3253" Type="http://schemas.openxmlformats.org/officeDocument/2006/relationships/image" Target="media/image1544.wmf"/><Relationship Id="rId3460" Type="http://schemas.openxmlformats.org/officeDocument/2006/relationships/oleObject" Target="embeddings/oleObject1825.bin"/><Relationship Id="rId3698" Type="http://schemas.openxmlformats.org/officeDocument/2006/relationships/oleObject" Target="embeddings/oleObject1954.bin"/><Relationship Id="rId174" Type="http://schemas.openxmlformats.org/officeDocument/2006/relationships/oleObject" Target="embeddings/oleObject81.bin"/><Relationship Id="rId381" Type="http://schemas.openxmlformats.org/officeDocument/2006/relationships/image" Target="media/image190.wmf"/><Relationship Id="rId2062" Type="http://schemas.openxmlformats.org/officeDocument/2006/relationships/oleObject" Target="embeddings/oleObject1068.bin"/><Relationship Id="rId3113" Type="http://schemas.openxmlformats.org/officeDocument/2006/relationships/image" Target="media/image1490.wmf"/><Relationship Id="rId3558" Type="http://schemas.openxmlformats.org/officeDocument/2006/relationships/oleObject" Target="embeddings/oleObject1875.bin"/><Relationship Id="rId3765" Type="http://schemas.openxmlformats.org/officeDocument/2006/relationships/oleObject" Target="embeddings/oleObject1992.bin"/><Relationship Id="rId3972" Type="http://schemas.openxmlformats.org/officeDocument/2006/relationships/oleObject" Target="embeddings/oleObject2102.bin"/><Relationship Id="rId241" Type="http://schemas.openxmlformats.org/officeDocument/2006/relationships/oleObject" Target="embeddings/oleObject115.bin"/><Relationship Id="rId479" Type="http://schemas.openxmlformats.org/officeDocument/2006/relationships/image" Target="media/image239.wmf"/><Relationship Id="rId686" Type="http://schemas.openxmlformats.org/officeDocument/2006/relationships/oleObject" Target="embeddings/oleObject348.bin"/><Relationship Id="rId893" Type="http://schemas.openxmlformats.org/officeDocument/2006/relationships/image" Target="media/image430.wmf"/><Relationship Id="rId2367" Type="http://schemas.openxmlformats.org/officeDocument/2006/relationships/image" Target="media/image1135.wmf"/><Relationship Id="rId2574" Type="http://schemas.openxmlformats.org/officeDocument/2006/relationships/oleObject" Target="embeddings/oleObject1329.bin"/><Relationship Id="rId2781" Type="http://schemas.openxmlformats.org/officeDocument/2006/relationships/oleObject" Target="embeddings/oleObject1441.bin"/><Relationship Id="rId3320" Type="http://schemas.openxmlformats.org/officeDocument/2006/relationships/oleObject" Target="embeddings/oleObject1741.bin"/><Relationship Id="rId3418" Type="http://schemas.openxmlformats.org/officeDocument/2006/relationships/oleObject" Target="embeddings/oleObject1804.bin"/><Relationship Id="rId3625" Type="http://schemas.openxmlformats.org/officeDocument/2006/relationships/oleObject" Target="embeddings/oleObject1917.bin"/><Relationship Id="rId339" Type="http://schemas.openxmlformats.org/officeDocument/2006/relationships/oleObject" Target="embeddings/oleObject163.bin"/><Relationship Id="rId546" Type="http://schemas.openxmlformats.org/officeDocument/2006/relationships/image" Target="media/image265.wmf"/><Relationship Id="rId753" Type="http://schemas.openxmlformats.org/officeDocument/2006/relationships/oleObject" Target="embeddings/oleObject386.bin"/><Relationship Id="rId1176" Type="http://schemas.openxmlformats.org/officeDocument/2006/relationships/oleObject" Target="embeddings/oleObject617.bin"/><Relationship Id="rId1383" Type="http://schemas.openxmlformats.org/officeDocument/2006/relationships/oleObject" Target="embeddings/oleObject724.bin"/><Relationship Id="rId2227" Type="http://schemas.openxmlformats.org/officeDocument/2006/relationships/image" Target="media/image1065.wmf"/><Relationship Id="rId2434" Type="http://schemas.openxmlformats.org/officeDocument/2006/relationships/oleObject" Target="embeddings/oleObject1257.bin"/><Relationship Id="rId2879" Type="http://schemas.openxmlformats.org/officeDocument/2006/relationships/oleObject" Target="embeddings/oleObject1489.bin"/><Relationship Id="rId3832" Type="http://schemas.openxmlformats.org/officeDocument/2006/relationships/image" Target="media/image1794.wmf"/><Relationship Id="rId101" Type="http://schemas.openxmlformats.org/officeDocument/2006/relationships/image" Target="media/image51.wmf"/><Relationship Id="rId406" Type="http://schemas.openxmlformats.org/officeDocument/2006/relationships/oleObject" Target="embeddings/oleObject197.bin"/><Relationship Id="rId960" Type="http://schemas.openxmlformats.org/officeDocument/2006/relationships/oleObject" Target="embeddings/oleObject492.bin"/><Relationship Id="rId1036" Type="http://schemas.openxmlformats.org/officeDocument/2006/relationships/oleObject" Target="embeddings/oleObject544.bin"/><Relationship Id="rId1243" Type="http://schemas.openxmlformats.org/officeDocument/2006/relationships/image" Target="media/image583.wmf"/><Relationship Id="rId1590" Type="http://schemas.openxmlformats.org/officeDocument/2006/relationships/oleObject" Target="embeddings/oleObject828.bin"/><Relationship Id="rId1688" Type="http://schemas.openxmlformats.org/officeDocument/2006/relationships/oleObject" Target="embeddings/oleObject877.bin"/><Relationship Id="rId1895" Type="http://schemas.openxmlformats.org/officeDocument/2006/relationships/image" Target="media/image903.wmf"/><Relationship Id="rId2641" Type="http://schemas.openxmlformats.org/officeDocument/2006/relationships/oleObject" Target="embeddings/oleObject1367.bin"/><Relationship Id="rId2739" Type="http://schemas.openxmlformats.org/officeDocument/2006/relationships/image" Target="media/image1311.wmf"/><Relationship Id="rId2946" Type="http://schemas.openxmlformats.org/officeDocument/2006/relationships/image" Target="media/image1415.wmf"/><Relationship Id="rId4094" Type="http://schemas.openxmlformats.org/officeDocument/2006/relationships/oleObject" Target="embeddings/oleObject2166.bin"/><Relationship Id="rId613" Type="http://schemas.openxmlformats.org/officeDocument/2006/relationships/oleObject" Target="embeddings/oleObject311.bin"/><Relationship Id="rId820" Type="http://schemas.openxmlformats.org/officeDocument/2006/relationships/image" Target="media/image392.wmf"/><Relationship Id="rId918" Type="http://schemas.openxmlformats.org/officeDocument/2006/relationships/oleObject" Target="embeddings/oleObject469.bin"/><Relationship Id="rId1450" Type="http://schemas.openxmlformats.org/officeDocument/2006/relationships/oleObject" Target="embeddings/oleObject761.bin"/><Relationship Id="rId1548" Type="http://schemas.openxmlformats.org/officeDocument/2006/relationships/image" Target="media/image735.wmf"/><Relationship Id="rId1755" Type="http://schemas.openxmlformats.org/officeDocument/2006/relationships/oleObject" Target="embeddings/oleObject916.bin"/><Relationship Id="rId2501" Type="http://schemas.openxmlformats.org/officeDocument/2006/relationships/oleObject" Target="embeddings/oleObject1290.bin"/><Relationship Id="rId4161" Type="http://schemas.openxmlformats.org/officeDocument/2006/relationships/oleObject" Target="embeddings/oleObject2201.bin"/><Relationship Id="rId1103" Type="http://schemas.openxmlformats.org/officeDocument/2006/relationships/oleObject" Target="embeddings/oleObject579.bin"/><Relationship Id="rId1310" Type="http://schemas.openxmlformats.org/officeDocument/2006/relationships/image" Target="media/image616.wmf"/><Relationship Id="rId1408" Type="http://schemas.openxmlformats.org/officeDocument/2006/relationships/oleObject" Target="embeddings/oleObject738.bin"/><Relationship Id="rId1962" Type="http://schemas.openxmlformats.org/officeDocument/2006/relationships/oleObject" Target="embeddings/oleObject1018.bin"/><Relationship Id="rId2806" Type="http://schemas.openxmlformats.org/officeDocument/2006/relationships/oleObject" Target="embeddings/oleObject1453.bin"/><Relationship Id="rId4021" Type="http://schemas.openxmlformats.org/officeDocument/2006/relationships/image" Target="media/image1884.wmf"/><Relationship Id="rId47" Type="http://schemas.openxmlformats.org/officeDocument/2006/relationships/image" Target="media/image23.wmf"/><Relationship Id="rId1615" Type="http://schemas.openxmlformats.org/officeDocument/2006/relationships/oleObject" Target="embeddings/oleObject841.bin"/><Relationship Id="rId1822" Type="http://schemas.openxmlformats.org/officeDocument/2006/relationships/oleObject" Target="embeddings/oleObject947.bin"/><Relationship Id="rId3068" Type="http://schemas.openxmlformats.org/officeDocument/2006/relationships/oleObject" Target="embeddings/oleObject1592.bin"/><Relationship Id="rId3275" Type="http://schemas.openxmlformats.org/officeDocument/2006/relationships/image" Target="media/image1552.wmf"/><Relationship Id="rId3482" Type="http://schemas.openxmlformats.org/officeDocument/2006/relationships/image" Target="media/image1638.wmf"/><Relationship Id="rId4119" Type="http://schemas.openxmlformats.org/officeDocument/2006/relationships/image" Target="media/image1932.wmf"/><Relationship Id="rId196" Type="http://schemas.openxmlformats.org/officeDocument/2006/relationships/image" Target="media/image98.wmf"/><Relationship Id="rId2084" Type="http://schemas.openxmlformats.org/officeDocument/2006/relationships/image" Target="media/image996.wmf"/><Relationship Id="rId2291" Type="http://schemas.openxmlformats.org/officeDocument/2006/relationships/image" Target="media/image1097.wmf"/><Relationship Id="rId3135" Type="http://schemas.openxmlformats.org/officeDocument/2006/relationships/image" Target="media/image1500.wmf"/><Relationship Id="rId3342" Type="http://schemas.openxmlformats.org/officeDocument/2006/relationships/oleObject" Target="embeddings/oleObject1757.bin"/><Relationship Id="rId3787" Type="http://schemas.openxmlformats.org/officeDocument/2006/relationships/image" Target="media/image1775.wmf"/><Relationship Id="rId3994" Type="http://schemas.openxmlformats.org/officeDocument/2006/relationships/image" Target="media/image1871.wmf"/><Relationship Id="rId263" Type="http://schemas.openxmlformats.org/officeDocument/2006/relationships/oleObject" Target="embeddings/oleObject128.bin"/><Relationship Id="rId470" Type="http://schemas.openxmlformats.org/officeDocument/2006/relationships/oleObject" Target="embeddings/oleObject229.bin"/><Relationship Id="rId2151" Type="http://schemas.openxmlformats.org/officeDocument/2006/relationships/image" Target="media/image1027.wmf"/><Relationship Id="rId2389" Type="http://schemas.openxmlformats.org/officeDocument/2006/relationships/image" Target="media/image1146.wmf"/><Relationship Id="rId2596" Type="http://schemas.openxmlformats.org/officeDocument/2006/relationships/image" Target="media/image1245.wmf"/><Relationship Id="rId3202" Type="http://schemas.openxmlformats.org/officeDocument/2006/relationships/oleObject" Target="embeddings/oleObject1663.bin"/><Relationship Id="rId3647" Type="http://schemas.openxmlformats.org/officeDocument/2006/relationships/oleObject" Target="embeddings/oleObject1928.bin"/><Relationship Id="rId3854" Type="http://schemas.openxmlformats.org/officeDocument/2006/relationships/oleObject" Target="embeddings/oleObject2042.bin"/><Relationship Id="rId123" Type="http://schemas.openxmlformats.org/officeDocument/2006/relationships/oleObject" Target="embeddings/oleObject55.bin"/><Relationship Id="rId330" Type="http://schemas.openxmlformats.org/officeDocument/2006/relationships/image" Target="media/image165.wmf"/><Relationship Id="rId568" Type="http://schemas.openxmlformats.org/officeDocument/2006/relationships/oleObject" Target="embeddings/oleObject286.bin"/><Relationship Id="rId775" Type="http://schemas.openxmlformats.org/officeDocument/2006/relationships/oleObject" Target="embeddings/oleObject399.bin"/><Relationship Id="rId982" Type="http://schemas.openxmlformats.org/officeDocument/2006/relationships/image" Target="media/image470.wmf"/><Relationship Id="rId1198" Type="http://schemas.openxmlformats.org/officeDocument/2006/relationships/oleObject" Target="embeddings/oleObject629.bin"/><Relationship Id="rId2011" Type="http://schemas.openxmlformats.org/officeDocument/2006/relationships/oleObject" Target="embeddings/oleObject1043.bin"/><Relationship Id="rId2249" Type="http://schemas.openxmlformats.org/officeDocument/2006/relationships/image" Target="media/image1076.wmf"/><Relationship Id="rId2456" Type="http://schemas.openxmlformats.org/officeDocument/2006/relationships/image" Target="media/image1180.wmf"/><Relationship Id="rId2663" Type="http://schemas.openxmlformats.org/officeDocument/2006/relationships/oleObject" Target="embeddings/oleObject1379.bin"/><Relationship Id="rId2870" Type="http://schemas.openxmlformats.org/officeDocument/2006/relationships/image" Target="media/image1377.wmf"/><Relationship Id="rId3507" Type="http://schemas.openxmlformats.org/officeDocument/2006/relationships/image" Target="media/image1651.wmf"/><Relationship Id="rId3714" Type="http://schemas.openxmlformats.org/officeDocument/2006/relationships/oleObject" Target="embeddings/oleObject1962.bin"/><Relationship Id="rId3921" Type="http://schemas.openxmlformats.org/officeDocument/2006/relationships/oleObject" Target="embeddings/oleObject2075.bin"/><Relationship Id="rId428" Type="http://schemas.openxmlformats.org/officeDocument/2006/relationships/image" Target="media/image214.wmf"/><Relationship Id="rId635" Type="http://schemas.openxmlformats.org/officeDocument/2006/relationships/image" Target="media/image306.wmf"/><Relationship Id="rId842" Type="http://schemas.openxmlformats.org/officeDocument/2006/relationships/oleObject" Target="embeddings/oleObject434.bin"/><Relationship Id="rId1058" Type="http://schemas.openxmlformats.org/officeDocument/2006/relationships/image" Target="media/image495.wmf"/><Relationship Id="rId1265" Type="http://schemas.openxmlformats.org/officeDocument/2006/relationships/image" Target="media/image593.wmf"/><Relationship Id="rId1472" Type="http://schemas.openxmlformats.org/officeDocument/2006/relationships/oleObject" Target="embeddings/oleObject772.bin"/><Relationship Id="rId2109" Type="http://schemas.openxmlformats.org/officeDocument/2006/relationships/oleObject" Target="embeddings/oleObject1092.bin"/><Relationship Id="rId2316" Type="http://schemas.openxmlformats.org/officeDocument/2006/relationships/oleObject" Target="embeddings/oleObject1198.bin"/><Relationship Id="rId2523" Type="http://schemas.openxmlformats.org/officeDocument/2006/relationships/oleObject" Target="embeddings/oleObject1304.bin"/><Relationship Id="rId2730" Type="http://schemas.openxmlformats.org/officeDocument/2006/relationships/image" Target="media/image1307.wmf"/><Relationship Id="rId2968" Type="http://schemas.openxmlformats.org/officeDocument/2006/relationships/oleObject" Target="embeddings/oleObject1535.bin"/><Relationship Id="rId4183" Type="http://schemas.openxmlformats.org/officeDocument/2006/relationships/oleObject" Target="embeddings/oleObject2212.bin"/><Relationship Id="rId702" Type="http://schemas.openxmlformats.org/officeDocument/2006/relationships/oleObject" Target="embeddings/oleObject357.bin"/><Relationship Id="rId1125" Type="http://schemas.openxmlformats.org/officeDocument/2006/relationships/oleObject" Target="embeddings/oleObject591.bin"/><Relationship Id="rId1332" Type="http://schemas.openxmlformats.org/officeDocument/2006/relationships/oleObject" Target="embeddings/oleObject699.bin"/><Relationship Id="rId1777" Type="http://schemas.openxmlformats.org/officeDocument/2006/relationships/oleObject" Target="embeddings/oleObject927.bin"/><Relationship Id="rId1984" Type="http://schemas.openxmlformats.org/officeDocument/2006/relationships/oleObject" Target="embeddings/oleObject1029.bin"/><Relationship Id="rId2828" Type="http://schemas.openxmlformats.org/officeDocument/2006/relationships/oleObject" Target="embeddings/oleObject1464.bin"/><Relationship Id="rId69" Type="http://schemas.openxmlformats.org/officeDocument/2006/relationships/oleObject" Target="embeddings/oleObject28.bin"/><Relationship Id="rId1637" Type="http://schemas.openxmlformats.org/officeDocument/2006/relationships/image" Target="media/image779.wmf"/><Relationship Id="rId1844" Type="http://schemas.openxmlformats.org/officeDocument/2006/relationships/image" Target="media/image878.wmf"/><Relationship Id="rId3297" Type="http://schemas.openxmlformats.org/officeDocument/2006/relationships/oleObject" Target="embeddings/oleObject1726.bin"/><Relationship Id="rId4043" Type="http://schemas.openxmlformats.org/officeDocument/2006/relationships/oleObject" Target="embeddings/oleObject2140.bin"/><Relationship Id="rId1704" Type="http://schemas.openxmlformats.org/officeDocument/2006/relationships/oleObject" Target="embeddings/oleObject886.bin"/><Relationship Id="rId3157" Type="http://schemas.openxmlformats.org/officeDocument/2006/relationships/image" Target="media/image1510.wmf"/><Relationship Id="rId4110" Type="http://schemas.openxmlformats.org/officeDocument/2006/relationships/oleObject" Target="embeddings/oleObject2174.bin"/><Relationship Id="rId285" Type="http://schemas.openxmlformats.org/officeDocument/2006/relationships/oleObject" Target="embeddings/oleObject137.bin"/><Relationship Id="rId1911" Type="http://schemas.openxmlformats.org/officeDocument/2006/relationships/oleObject" Target="embeddings/oleObject992.bin"/><Relationship Id="rId3364" Type="http://schemas.openxmlformats.org/officeDocument/2006/relationships/oleObject" Target="embeddings/oleObject1769.bin"/><Relationship Id="rId3571" Type="http://schemas.openxmlformats.org/officeDocument/2006/relationships/image" Target="media/image1679.wmf"/><Relationship Id="rId3669" Type="http://schemas.openxmlformats.org/officeDocument/2006/relationships/oleObject" Target="embeddings/oleObject1939.bin"/><Relationship Id="rId4208" Type="http://schemas.openxmlformats.org/officeDocument/2006/relationships/image" Target="media/image1974.wmf"/><Relationship Id="rId492" Type="http://schemas.openxmlformats.org/officeDocument/2006/relationships/oleObject" Target="embeddings/oleObject240.bin"/><Relationship Id="rId797" Type="http://schemas.openxmlformats.org/officeDocument/2006/relationships/oleObject" Target="embeddings/oleObject410.bin"/><Relationship Id="rId2173" Type="http://schemas.openxmlformats.org/officeDocument/2006/relationships/oleObject" Target="embeddings/oleObject1126.bin"/><Relationship Id="rId2380" Type="http://schemas.openxmlformats.org/officeDocument/2006/relationships/oleObject" Target="embeddings/oleObject1230.bin"/><Relationship Id="rId2478" Type="http://schemas.openxmlformats.org/officeDocument/2006/relationships/image" Target="media/image1191.wmf"/><Relationship Id="rId3017" Type="http://schemas.openxmlformats.org/officeDocument/2006/relationships/oleObject" Target="embeddings/oleObject1564.bin"/><Relationship Id="rId3224" Type="http://schemas.openxmlformats.org/officeDocument/2006/relationships/oleObject" Target="embeddings/oleObject1678.bin"/><Relationship Id="rId3431" Type="http://schemas.openxmlformats.org/officeDocument/2006/relationships/image" Target="media/image1612.wmf"/><Relationship Id="rId3876" Type="http://schemas.openxmlformats.org/officeDocument/2006/relationships/image" Target="media/image1815.wmf"/><Relationship Id="rId145" Type="http://schemas.openxmlformats.org/officeDocument/2006/relationships/oleObject" Target="embeddings/oleObject66.bin"/><Relationship Id="rId352" Type="http://schemas.openxmlformats.org/officeDocument/2006/relationships/oleObject" Target="embeddings/oleObject170.bin"/><Relationship Id="rId1287" Type="http://schemas.openxmlformats.org/officeDocument/2006/relationships/oleObject" Target="embeddings/oleObject676.bin"/><Relationship Id="rId2033" Type="http://schemas.openxmlformats.org/officeDocument/2006/relationships/oleObject" Target="embeddings/oleObject1054.bin"/><Relationship Id="rId2240" Type="http://schemas.openxmlformats.org/officeDocument/2006/relationships/oleObject" Target="embeddings/oleObject1160.bin"/><Relationship Id="rId2685" Type="http://schemas.openxmlformats.org/officeDocument/2006/relationships/oleObject" Target="embeddings/oleObject1391.bin"/><Relationship Id="rId2892" Type="http://schemas.openxmlformats.org/officeDocument/2006/relationships/image" Target="media/image1388.wmf"/><Relationship Id="rId3529" Type="http://schemas.openxmlformats.org/officeDocument/2006/relationships/oleObject" Target="embeddings/oleObject1859.bin"/><Relationship Id="rId3736" Type="http://schemas.openxmlformats.org/officeDocument/2006/relationships/oleObject" Target="embeddings/oleObject1974.bin"/><Relationship Id="rId3943" Type="http://schemas.openxmlformats.org/officeDocument/2006/relationships/oleObject" Target="embeddings/oleObject2086.bin"/><Relationship Id="rId212" Type="http://schemas.openxmlformats.org/officeDocument/2006/relationships/oleObject" Target="embeddings/oleObject100.bin"/><Relationship Id="rId657" Type="http://schemas.openxmlformats.org/officeDocument/2006/relationships/image" Target="media/image317.wmf"/><Relationship Id="rId864" Type="http://schemas.openxmlformats.org/officeDocument/2006/relationships/oleObject" Target="embeddings/oleObject442.bin"/><Relationship Id="rId1494" Type="http://schemas.openxmlformats.org/officeDocument/2006/relationships/image" Target="media/image708.wmf"/><Relationship Id="rId1799" Type="http://schemas.openxmlformats.org/officeDocument/2006/relationships/oleObject" Target="embeddings/oleObject936.bin"/><Relationship Id="rId2100" Type="http://schemas.openxmlformats.org/officeDocument/2006/relationships/image" Target="media/image1004.wmf"/><Relationship Id="rId2338" Type="http://schemas.openxmlformats.org/officeDocument/2006/relationships/oleObject" Target="embeddings/oleObject1209.bin"/><Relationship Id="rId2545" Type="http://schemas.openxmlformats.org/officeDocument/2006/relationships/oleObject" Target="embeddings/oleObject1312.bin"/><Relationship Id="rId2752" Type="http://schemas.openxmlformats.org/officeDocument/2006/relationships/image" Target="media/image1317.wmf"/><Relationship Id="rId3803" Type="http://schemas.openxmlformats.org/officeDocument/2006/relationships/oleObject" Target="embeddings/oleObject2012.bin"/><Relationship Id="rId517" Type="http://schemas.openxmlformats.org/officeDocument/2006/relationships/image" Target="media/image256.wmf"/><Relationship Id="rId724" Type="http://schemas.openxmlformats.org/officeDocument/2006/relationships/oleObject" Target="embeddings/oleObject371.bin"/><Relationship Id="rId931" Type="http://schemas.openxmlformats.org/officeDocument/2006/relationships/image" Target="media/image449.wmf"/><Relationship Id="rId1147" Type="http://schemas.openxmlformats.org/officeDocument/2006/relationships/oleObject" Target="embeddings/oleObject602.bin"/><Relationship Id="rId1354" Type="http://schemas.openxmlformats.org/officeDocument/2006/relationships/image" Target="media/image638.wmf"/><Relationship Id="rId1561" Type="http://schemas.openxmlformats.org/officeDocument/2006/relationships/oleObject" Target="embeddings/oleObject813.bin"/><Relationship Id="rId2405" Type="http://schemas.openxmlformats.org/officeDocument/2006/relationships/image" Target="media/image1154.wmf"/><Relationship Id="rId2612" Type="http://schemas.openxmlformats.org/officeDocument/2006/relationships/oleObject" Target="embeddings/oleObject1352.bin"/><Relationship Id="rId4065" Type="http://schemas.openxmlformats.org/officeDocument/2006/relationships/image" Target="media/image1905.wmf"/><Relationship Id="rId60" Type="http://schemas.openxmlformats.org/officeDocument/2006/relationships/image" Target="media/image30.wmf"/><Relationship Id="rId1007" Type="http://schemas.openxmlformats.org/officeDocument/2006/relationships/oleObject" Target="embeddings/oleObject524.bin"/><Relationship Id="rId1214" Type="http://schemas.openxmlformats.org/officeDocument/2006/relationships/oleObject" Target="embeddings/oleObject639.bin"/><Relationship Id="rId1421" Type="http://schemas.openxmlformats.org/officeDocument/2006/relationships/image" Target="media/image670.wmf"/><Relationship Id="rId1659" Type="http://schemas.openxmlformats.org/officeDocument/2006/relationships/image" Target="media/image790.wmf"/><Relationship Id="rId1866" Type="http://schemas.openxmlformats.org/officeDocument/2006/relationships/image" Target="media/image889.wmf"/><Relationship Id="rId2917" Type="http://schemas.openxmlformats.org/officeDocument/2006/relationships/oleObject" Target="embeddings/oleObject1508.bin"/><Relationship Id="rId3081" Type="http://schemas.openxmlformats.org/officeDocument/2006/relationships/image" Target="media/image1474.wmf"/><Relationship Id="rId4132" Type="http://schemas.openxmlformats.org/officeDocument/2006/relationships/oleObject" Target="embeddings/oleObject2185.bin"/><Relationship Id="rId1519" Type="http://schemas.openxmlformats.org/officeDocument/2006/relationships/oleObject" Target="embeddings/oleObject792.bin"/><Relationship Id="rId1726" Type="http://schemas.openxmlformats.org/officeDocument/2006/relationships/oleObject" Target="embeddings/oleObject899.bin"/><Relationship Id="rId1933" Type="http://schemas.openxmlformats.org/officeDocument/2006/relationships/oleObject" Target="embeddings/oleObject1003.bin"/><Relationship Id="rId3179" Type="http://schemas.openxmlformats.org/officeDocument/2006/relationships/image" Target="media/image1520.wmf"/><Relationship Id="rId3386" Type="http://schemas.openxmlformats.org/officeDocument/2006/relationships/oleObject" Target="embeddings/oleObject1784.bin"/><Relationship Id="rId3593" Type="http://schemas.openxmlformats.org/officeDocument/2006/relationships/oleObject" Target="embeddings/oleObject1899.bin"/><Relationship Id="rId18" Type="http://schemas.openxmlformats.org/officeDocument/2006/relationships/oleObject" Target="embeddings/oleObject3.bin"/><Relationship Id="rId2195" Type="http://schemas.openxmlformats.org/officeDocument/2006/relationships/image" Target="media/image1049.wmf"/><Relationship Id="rId3039" Type="http://schemas.openxmlformats.org/officeDocument/2006/relationships/image" Target="media/image1455.wmf"/><Relationship Id="rId3246" Type="http://schemas.openxmlformats.org/officeDocument/2006/relationships/oleObject" Target="embeddings/oleObject1695.bin"/><Relationship Id="rId3453" Type="http://schemas.openxmlformats.org/officeDocument/2006/relationships/image" Target="media/image1623.wmf"/><Relationship Id="rId3898" Type="http://schemas.openxmlformats.org/officeDocument/2006/relationships/image" Target="media/image1826.wmf"/><Relationship Id="rId167" Type="http://schemas.openxmlformats.org/officeDocument/2006/relationships/image" Target="media/image83.wmf"/><Relationship Id="rId374" Type="http://schemas.openxmlformats.org/officeDocument/2006/relationships/oleObject" Target="embeddings/oleObject181.bin"/><Relationship Id="rId581" Type="http://schemas.openxmlformats.org/officeDocument/2006/relationships/image" Target="media/image282.wmf"/><Relationship Id="rId2055" Type="http://schemas.openxmlformats.org/officeDocument/2006/relationships/image" Target="media/image982.wmf"/><Relationship Id="rId2262" Type="http://schemas.openxmlformats.org/officeDocument/2006/relationships/oleObject" Target="embeddings/oleObject1171.bin"/><Relationship Id="rId3106" Type="http://schemas.openxmlformats.org/officeDocument/2006/relationships/oleObject" Target="embeddings/oleObject1611.bin"/><Relationship Id="rId3660" Type="http://schemas.openxmlformats.org/officeDocument/2006/relationships/image" Target="media/image1717.wmf"/><Relationship Id="rId3758" Type="http://schemas.openxmlformats.org/officeDocument/2006/relationships/image" Target="media/image1762.wmf"/><Relationship Id="rId3965" Type="http://schemas.openxmlformats.org/officeDocument/2006/relationships/image" Target="media/image1858.wmf"/><Relationship Id="rId234" Type="http://schemas.openxmlformats.org/officeDocument/2006/relationships/oleObject" Target="embeddings/oleObject111.bin"/><Relationship Id="rId679" Type="http://schemas.openxmlformats.org/officeDocument/2006/relationships/image" Target="media/image328.wmf"/><Relationship Id="rId886" Type="http://schemas.openxmlformats.org/officeDocument/2006/relationships/oleObject" Target="embeddings/oleObject453.bin"/><Relationship Id="rId2567" Type="http://schemas.openxmlformats.org/officeDocument/2006/relationships/oleObject" Target="embeddings/oleObject1324.bin"/><Relationship Id="rId2774" Type="http://schemas.openxmlformats.org/officeDocument/2006/relationships/image" Target="media/image1328.wmf"/><Relationship Id="rId3313" Type="http://schemas.openxmlformats.org/officeDocument/2006/relationships/oleObject" Target="embeddings/oleObject1736.bin"/><Relationship Id="rId3520" Type="http://schemas.openxmlformats.org/officeDocument/2006/relationships/image" Target="media/image1657.wmf"/><Relationship Id="rId3618" Type="http://schemas.openxmlformats.org/officeDocument/2006/relationships/image" Target="media/image1696.wmf"/><Relationship Id="rId2" Type="http://schemas.openxmlformats.org/officeDocument/2006/relationships/styles" Target="styles.xml"/><Relationship Id="rId441" Type="http://schemas.openxmlformats.org/officeDocument/2006/relationships/image" Target="media/image220.wmf"/><Relationship Id="rId539" Type="http://schemas.openxmlformats.org/officeDocument/2006/relationships/image" Target="media/image264.wmf"/><Relationship Id="rId746" Type="http://schemas.openxmlformats.org/officeDocument/2006/relationships/image" Target="media/image358.wmf"/><Relationship Id="rId1071" Type="http://schemas.openxmlformats.org/officeDocument/2006/relationships/oleObject" Target="embeddings/oleObject563.bin"/><Relationship Id="rId1169" Type="http://schemas.openxmlformats.org/officeDocument/2006/relationships/image" Target="media/image549.wmf"/><Relationship Id="rId1376" Type="http://schemas.openxmlformats.org/officeDocument/2006/relationships/image" Target="media/image649.wmf"/><Relationship Id="rId1583" Type="http://schemas.openxmlformats.org/officeDocument/2006/relationships/image" Target="media/image752.wmf"/><Relationship Id="rId2122" Type="http://schemas.openxmlformats.org/officeDocument/2006/relationships/oleObject" Target="embeddings/oleObject1099.bin"/><Relationship Id="rId2427" Type="http://schemas.openxmlformats.org/officeDocument/2006/relationships/image" Target="media/image1165.wmf"/><Relationship Id="rId2981" Type="http://schemas.openxmlformats.org/officeDocument/2006/relationships/oleObject" Target="embeddings/oleObject1542.bin"/><Relationship Id="rId3825" Type="http://schemas.openxmlformats.org/officeDocument/2006/relationships/oleObject" Target="embeddings/oleObject2026.bin"/><Relationship Id="rId301" Type="http://schemas.openxmlformats.org/officeDocument/2006/relationships/oleObject" Target="embeddings/oleObject145.bin"/><Relationship Id="rId953" Type="http://schemas.openxmlformats.org/officeDocument/2006/relationships/oleObject" Target="embeddings/oleObject488.bin"/><Relationship Id="rId1029" Type="http://schemas.openxmlformats.org/officeDocument/2006/relationships/image" Target="media/image483.wmf"/><Relationship Id="rId1236" Type="http://schemas.openxmlformats.org/officeDocument/2006/relationships/oleObject" Target="embeddings/oleObject650.bin"/><Relationship Id="rId1790" Type="http://schemas.openxmlformats.org/officeDocument/2006/relationships/image" Target="media/image849.wmf"/><Relationship Id="rId1888" Type="http://schemas.openxmlformats.org/officeDocument/2006/relationships/oleObject" Target="embeddings/oleObject980.bin"/><Relationship Id="rId2634" Type="http://schemas.openxmlformats.org/officeDocument/2006/relationships/oleObject" Target="embeddings/oleObject1362.bin"/><Relationship Id="rId2841" Type="http://schemas.openxmlformats.org/officeDocument/2006/relationships/image" Target="media/image1362.wmf"/><Relationship Id="rId2939" Type="http://schemas.openxmlformats.org/officeDocument/2006/relationships/oleObject" Target="embeddings/oleObject1519.bin"/><Relationship Id="rId4087" Type="http://schemas.openxmlformats.org/officeDocument/2006/relationships/image" Target="media/image1916.wmf"/><Relationship Id="rId82" Type="http://schemas.openxmlformats.org/officeDocument/2006/relationships/image" Target="media/image41.wmf"/><Relationship Id="rId606" Type="http://schemas.openxmlformats.org/officeDocument/2006/relationships/oleObject" Target="embeddings/oleObject308.bin"/><Relationship Id="rId813" Type="http://schemas.openxmlformats.org/officeDocument/2006/relationships/oleObject" Target="embeddings/oleObject418.bin"/><Relationship Id="rId1443" Type="http://schemas.openxmlformats.org/officeDocument/2006/relationships/image" Target="media/image679.wmf"/><Relationship Id="rId1650" Type="http://schemas.openxmlformats.org/officeDocument/2006/relationships/oleObject" Target="embeddings/oleObject858.bin"/><Relationship Id="rId1748" Type="http://schemas.openxmlformats.org/officeDocument/2006/relationships/oleObject" Target="embeddings/oleObject912.bin"/><Relationship Id="rId2701" Type="http://schemas.openxmlformats.org/officeDocument/2006/relationships/oleObject" Target="embeddings/oleObject1399.bin"/><Relationship Id="rId4154" Type="http://schemas.openxmlformats.org/officeDocument/2006/relationships/oleObject" Target="embeddings/oleObject2196.bin"/><Relationship Id="rId1303" Type="http://schemas.openxmlformats.org/officeDocument/2006/relationships/oleObject" Target="embeddings/oleObject684.bin"/><Relationship Id="rId1510" Type="http://schemas.openxmlformats.org/officeDocument/2006/relationships/image" Target="media/image716.wmf"/><Relationship Id="rId1955" Type="http://schemas.openxmlformats.org/officeDocument/2006/relationships/oleObject" Target="embeddings/oleObject1014.bin"/><Relationship Id="rId3170" Type="http://schemas.openxmlformats.org/officeDocument/2006/relationships/image" Target="media/image1516.wmf"/><Relationship Id="rId4014" Type="http://schemas.openxmlformats.org/officeDocument/2006/relationships/image" Target="media/image1881.wmf"/><Relationship Id="rId1608" Type="http://schemas.openxmlformats.org/officeDocument/2006/relationships/image" Target="media/image764.wmf"/><Relationship Id="rId1815" Type="http://schemas.openxmlformats.org/officeDocument/2006/relationships/oleObject" Target="embeddings/oleObject944.bin"/><Relationship Id="rId3030" Type="http://schemas.openxmlformats.org/officeDocument/2006/relationships/oleObject" Target="embeddings/oleObject1571.bin"/><Relationship Id="rId3268" Type="http://schemas.openxmlformats.org/officeDocument/2006/relationships/image" Target="media/image1549.wmf"/><Relationship Id="rId3475" Type="http://schemas.openxmlformats.org/officeDocument/2006/relationships/oleObject" Target="embeddings/oleObject1832.bin"/><Relationship Id="rId3682" Type="http://schemas.openxmlformats.org/officeDocument/2006/relationships/oleObject" Target="embeddings/oleObject1946.bin"/><Relationship Id="rId189" Type="http://schemas.openxmlformats.org/officeDocument/2006/relationships/oleObject" Target="embeddings/oleObject88.bin"/><Relationship Id="rId396" Type="http://schemas.openxmlformats.org/officeDocument/2006/relationships/oleObject" Target="embeddings/oleObject192.bin"/><Relationship Id="rId2077" Type="http://schemas.openxmlformats.org/officeDocument/2006/relationships/oleObject" Target="embeddings/oleObject1076.bin"/><Relationship Id="rId2284" Type="http://schemas.openxmlformats.org/officeDocument/2006/relationships/oleObject" Target="embeddings/oleObject1182.bin"/><Relationship Id="rId2491" Type="http://schemas.openxmlformats.org/officeDocument/2006/relationships/image" Target="media/image1198.wmf"/><Relationship Id="rId3128" Type="http://schemas.openxmlformats.org/officeDocument/2006/relationships/oleObject" Target="embeddings/oleObject1622.bin"/><Relationship Id="rId3335" Type="http://schemas.openxmlformats.org/officeDocument/2006/relationships/oleObject" Target="embeddings/oleObject1752.bin"/><Relationship Id="rId3542" Type="http://schemas.openxmlformats.org/officeDocument/2006/relationships/image" Target="media/image1668.wmf"/><Relationship Id="rId3987" Type="http://schemas.openxmlformats.org/officeDocument/2006/relationships/image" Target="media/image1868.wmf"/><Relationship Id="rId256" Type="http://schemas.openxmlformats.org/officeDocument/2006/relationships/image" Target="media/image125.wmf"/><Relationship Id="rId463" Type="http://schemas.openxmlformats.org/officeDocument/2006/relationships/image" Target="media/image231.wmf"/><Relationship Id="rId670" Type="http://schemas.openxmlformats.org/officeDocument/2006/relationships/oleObject" Target="embeddings/oleObject340.bin"/><Relationship Id="rId1093" Type="http://schemas.openxmlformats.org/officeDocument/2006/relationships/oleObject" Target="embeddings/oleObject574.bin"/><Relationship Id="rId2144" Type="http://schemas.openxmlformats.org/officeDocument/2006/relationships/oleObject" Target="embeddings/oleObject1111.bin"/><Relationship Id="rId2351" Type="http://schemas.openxmlformats.org/officeDocument/2006/relationships/image" Target="media/image1127.wmf"/><Relationship Id="rId2589" Type="http://schemas.openxmlformats.org/officeDocument/2006/relationships/oleObject" Target="embeddings/oleObject1338.bin"/><Relationship Id="rId2796" Type="http://schemas.openxmlformats.org/officeDocument/2006/relationships/image" Target="media/image1339.emf"/><Relationship Id="rId3402" Type="http://schemas.openxmlformats.org/officeDocument/2006/relationships/oleObject" Target="embeddings/oleObject1794.bin"/><Relationship Id="rId3847" Type="http://schemas.openxmlformats.org/officeDocument/2006/relationships/image" Target="media/image1800.wmf"/><Relationship Id="rId116" Type="http://schemas.openxmlformats.org/officeDocument/2006/relationships/image" Target="media/image58.wmf"/><Relationship Id="rId323" Type="http://schemas.openxmlformats.org/officeDocument/2006/relationships/oleObject" Target="embeddings/oleObject155.bin"/><Relationship Id="rId530" Type="http://schemas.openxmlformats.org/officeDocument/2006/relationships/oleObject" Target="embeddings/oleObject263.bin"/><Relationship Id="rId768" Type="http://schemas.openxmlformats.org/officeDocument/2006/relationships/oleObject" Target="embeddings/oleObject395.bin"/><Relationship Id="rId975" Type="http://schemas.openxmlformats.org/officeDocument/2006/relationships/oleObject" Target="embeddings/oleObject501.bin"/><Relationship Id="rId1160" Type="http://schemas.openxmlformats.org/officeDocument/2006/relationships/image" Target="media/image545.wmf"/><Relationship Id="rId1398" Type="http://schemas.openxmlformats.org/officeDocument/2006/relationships/oleObject" Target="embeddings/oleObject733.bin"/><Relationship Id="rId2004" Type="http://schemas.openxmlformats.org/officeDocument/2006/relationships/image" Target="media/image956.wmf"/><Relationship Id="rId2211" Type="http://schemas.openxmlformats.org/officeDocument/2006/relationships/image" Target="media/image1057.wmf"/><Relationship Id="rId2449" Type="http://schemas.openxmlformats.org/officeDocument/2006/relationships/oleObject" Target="embeddings/oleObject1264.bin"/><Relationship Id="rId2656" Type="http://schemas.openxmlformats.org/officeDocument/2006/relationships/image" Target="media/image1272.wmf"/><Relationship Id="rId2863" Type="http://schemas.openxmlformats.org/officeDocument/2006/relationships/image" Target="media/image1373.wmf"/><Relationship Id="rId3707" Type="http://schemas.openxmlformats.org/officeDocument/2006/relationships/image" Target="media/image1740.wmf"/><Relationship Id="rId3914" Type="http://schemas.openxmlformats.org/officeDocument/2006/relationships/image" Target="media/image1834.wmf"/><Relationship Id="rId628" Type="http://schemas.openxmlformats.org/officeDocument/2006/relationships/oleObject" Target="embeddings/oleObject319.bin"/><Relationship Id="rId835" Type="http://schemas.openxmlformats.org/officeDocument/2006/relationships/image" Target="media/image398.wmf"/><Relationship Id="rId1258" Type="http://schemas.openxmlformats.org/officeDocument/2006/relationships/oleObject" Target="embeddings/oleObject662.bin"/><Relationship Id="rId1465" Type="http://schemas.openxmlformats.org/officeDocument/2006/relationships/image" Target="media/image690.wmf"/><Relationship Id="rId1672" Type="http://schemas.openxmlformats.org/officeDocument/2006/relationships/oleObject" Target="embeddings/oleObject869.bin"/><Relationship Id="rId2309" Type="http://schemas.openxmlformats.org/officeDocument/2006/relationships/image" Target="media/image1106.wmf"/><Relationship Id="rId2516" Type="http://schemas.openxmlformats.org/officeDocument/2006/relationships/image" Target="media/image1207.wmf"/><Relationship Id="rId2723" Type="http://schemas.openxmlformats.org/officeDocument/2006/relationships/oleObject" Target="embeddings/oleObject1411.bin"/><Relationship Id="rId4176" Type="http://schemas.openxmlformats.org/officeDocument/2006/relationships/image" Target="media/image1959.wmf"/><Relationship Id="rId1020" Type="http://schemas.openxmlformats.org/officeDocument/2006/relationships/oleObject" Target="embeddings/oleObject533.bin"/><Relationship Id="rId1118" Type="http://schemas.openxmlformats.org/officeDocument/2006/relationships/image" Target="media/image524.wmf"/><Relationship Id="rId1325" Type="http://schemas.openxmlformats.org/officeDocument/2006/relationships/image" Target="media/image623.wmf"/><Relationship Id="rId1532" Type="http://schemas.openxmlformats.org/officeDocument/2006/relationships/image" Target="media/image727.wmf"/><Relationship Id="rId1977" Type="http://schemas.openxmlformats.org/officeDocument/2006/relationships/image" Target="media/image943.wmf"/><Relationship Id="rId2930" Type="http://schemas.openxmlformats.org/officeDocument/2006/relationships/image" Target="media/image1407.wmf"/><Relationship Id="rId902" Type="http://schemas.openxmlformats.org/officeDocument/2006/relationships/oleObject" Target="embeddings/oleObject461.bin"/><Relationship Id="rId1837" Type="http://schemas.openxmlformats.org/officeDocument/2006/relationships/oleObject" Target="embeddings/oleObject955.bin"/><Relationship Id="rId3192" Type="http://schemas.openxmlformats.org/officeDocument/2006/relationships/image" Target="media/image1526.wmf"/><Relationship Id="rId3497" Type="http://schemas.openxmlformats.org/officeDocument/2006/relationships/image" Target="media/image1646.wmf"/><Relationship Id="rId4036" Type="http://schemas.openxmlformats.org/officeDocument/2006/relationships/image" Target="media/image1891.wmf"/><Relationship Id="rId31" Type="http://schemas.openxmlformats.org/officeDocument/2006/relationships/image" Target="media/image15.wmf"/><Relationship Id="rId2099" Type="http://schemas.openxmlformats.org/officeDocument/2006/relationships/oleObject" Target="embeddings/oleObject1087.bin"/><Relationship Id="rId3052" Type="http://schemas.openxmlformats.org/officeDocument/2006/relationships/oleObject" Target="embeddings/oleObject1583.bin"/><Relationship Id="rId4103" Type="http://schemas.openxmlformats.org/officeDocument/2006/relationships/image" Target="media/image1924.wmf"/><Relationship Id="rId180" Type="http://schemas.openxmlformats.org/officeDocument/2006/relationships/oleObject" Target="embeddings/oleObject84.bin"/><Relationship Id="rId278" Type="http://schemas.openxmlformats.org/officeDocument/2006/relationships/image" Target="media/image138.wmf"/><Relationship Id="rId1904" Type="http://schemas.openxmlformats.org/officeDocument/2006/relationships/image" Target="media/image907.wmf"/><Relationship Id="rId3357" Type="http://schemas.openxmlformats.org/officeDocument/2006/relationships/oleObject" Target="embeddings/oleObject1764.bin"/><Relationship Id="rId3564" Type="http://schemas.openxmlformats.org/officeDocument/2006/relationships/image" Target="media/image1677.wmf"/><Relationship Id="rId3771" Type="http://schemas.openxmlformats.org/officeDocument/2006/relationships/oleObject" Target="embeddings/oleObject1996.bin"/><Relationship Id="rId485" Type="http://schemas.openxmlformats.org/officeDocument/2006/relationships/image" Target="media/image242.wmf"/><Relationship Id="rId692" Type="http://schemas.openxmlformats.org/officeDocument/2006/relationships/oleObject" Target="embeddings/oleObject351.bin"/><Relationship Id="rId2166" Type="http://schemas.openxmlformats.org/officeDocument/2006/relationships/oleObject" Target="embeddings/oleObject1123.bin"/><Relationship Id="rId2373" Type="http://schemas.openxmlformats.org/officeDocument/2006/relationships/image" Target="media/image1138.wmf"/><Relationship Id="rId2580" Type="http://schemas.openxmlformats.org/officeDocument/2006/relationships/image" Target="media/image1238.wmf"/><Relationship Id="rId3217" Type="http://schemas.openxmlformats.org/officeDocument/2006/relationships/oleObject" Target="embeddings/oleObject1672.bin"/><Relationship Id="rId3424" Type="http://schemas.openxmlformats.org/officeDocument/2006/relationships/oleObject" Target="embeddings/oleObject1807.bin"/><Relationship Id="rId3631" Type="http://schemas.openxmlformats.org/officeDocument/2006/relationships/oleObject" Target="embeddings/oleObject1920.bin"/><Relationship Id="rId3869" Type="http://schemas.openxmlformats.org/officeDocument/2006/relationships/image" Target="media/image1811.emf"/><Relationship Id="rId138" Type="http://schemas.openxmlformats.org/officeDocument/2006/relationships/image" Target="media/image69.wmf"/><Relationship Id="rId345" Type="http://schemas.openxmlformats.org/officeDocument/2006/relationships/image" Target="media/image172.wmf"/><Relationship Id="rId552" Type="http://schemas.openxmlformats.org/officeDocument/2006/relationships/image" Target="media/image268.wmf"/><Relationship Id="rId997" Type="http://schemas.openxmlformats.org/officeDocument/2006/relationships/image" Target="media/image473.wmf"/><Relationship Id="rId1182" Type="http://schemas.openxmlformats.org/officeDocument/2006/relationships/oleObject" Target="embeddings/oleObject620.bin"/><Relationship Id="rId2026" Type="http://schemas.openxmlformats.org/officeDocument/2006/relationships/image" Target="media/image967.wmf"/><Relationship Id="rId2233" Type="http://schemas.openxmlformats.org/officeDocument/2006/relationships/image" Target="media/image1068.wmf"/><Relationship Id="rId2440" Type="http://schemas.openxmlformats.org/officeDocument/2006/relationships/oleObject" Target="embeddings/oleObject1260.bin"/><Relationship Id="rId2678" Type="http://schemas.openxmlformats.org/officeDocument/2006/relationships/image" Target="media/image1283.wmf"/><Relationship Id="rId2885" Type="http://schemas.openxmlformats.org/officeDocument/2006/relationships/oleObject" Target="embeddings/oleObject1492.bin"/><Relationship Id="rId3729" Type="http://schemas.openxmlformats.org/officeDocument/2006/relationships/image" Target="media/image1750.wmf"/><Relationship Id="rId3936" Type="http://schemas.openxmlformats.org/officeDocument/2006/relationships/image" Target="media/image1845.wmf"/><Relationship Id="rId205" Type="http://schemas.openxmlformats.org/officeDocument/2006/relationships/oleObject" Target="embeddings/oleObject96.bin"/><Relationship Id="rId412" Type="http://schemas.openxmlformats.org/officeDocument/2006/relationships/image" Target="media/image206.wmf"/><Relationship Id="rId857" Type="http://schemas.openxmlformats.org/officeDocument/2006/relationships/image" Target="media/image411.png"/><Relationship Id="rId1042" Type="http://schemas.openxmlformats.org/officeDocument/2006/relationships/oleObject" Target="embeddings/oleObject547.bin"/><Relationship Id="rId1487" Type="http://schemas.openxmlformats.org/officeDocument/2006/relationships/oleObject" Target="embeddings/oleObject776.bin"/><Relationship Id="rId1694" Type="http://schemas.openxmlformats.org/officeDocument/2006/relationships/image" Target="media/image807.wmf"/><Relationship Id="rId2300" Type="http://schemas.openxmlformats.org/officeDocument/2006/relationships/oleObject" Target="embeddings/oleObject1190.bin"/><Relationship Id="rId2538" Type="http://schemas.openxmlformats.org/officeDocument/2006/relationships/oleObject" Target="embeddings/oleObject1311.bin"/><Relationship Id="rId2745" Type="http://schemas.openxmlformats.org/officeDocument/2006/relationships/image" Target="media/image1314.wmf"/><Relationship Id="rId2952" Type="http://schemas.openxmlformats.org/officeDocument/2006/relationships/image" Target="media/image1418.wmf"/><Relationship Id="rId4198" Type="http://schemas.openxmlformats.org/officeDocument/2006/relationships/image" Target="media/image1969.wmf"/><Relationship Id="rId717" Type="http://schemas.openxmlformats.org/officeDocument/2006/relationships/oleObject" Target="embeddings/oleObject366.bin"/><Relationship Id="rId924" Type="http://schemas.openxmlformats.org/officeDocument/2006/relationships/oleObject" Target="embeddings/oleObject472.bin"/><Relationship Id="rId1347" Type="http://schemas.openxmlformats.org/officeDocument/2006/relationships/oleObject" Target="embeddings/oleObject706.bin"/><Relationship Id="rId1554" Type="http://schemas.openxmlformats.org/officeDocument/2006/relationships/image" Target="media/image738.wmf"/><Relationship Id="rId1761" Type="http://schemas.openxmlformats.org/officeDocument/2006/relationships/oleObject" Target="embeddings/oleObject919.bin"/><Relationship Id="rId1999" Type="http://schemas.openxmlformats.org/officeDocument/2006/relationships/oleObject" Target="embeddings/oleObject1037.bin"/><Relationship Id="rId2605" Type="http://schemas.openxmlformats.org/officeDocument/2006/relationships/oleObject" Target="embeddings/oleObject1348.bin"/><Relationship Id="rId2812" Type="http://schemas.openxmlformats.org/officeDocument/2006/relationships/oleObject" Target="embeddings/oleObject1456.bin"/><Relationship Id="rId4058" Type="http://schemas.openxmlformats.org/officeDocument/2006/relationships/image" Target="media/image1901.emf"/><Relationship Id="rId53" Type="http://schemas.openxmlformats.org/officeDocument/2006/relationships/image" Target="media/image26.png"/><Relationship Id="rId1207" Type="http://schemas.openxmlformats.org/officeDocument/2006/relationships/oleObject" Target="embeddings/oleObject635.bin"/><Relationship Id="rId1414" Type="http://schemas.openxmlformats.org/officeDocument/2006/relationships/oleObject" Target="embeddings/oleObject741.bin"/><Relationship Id="rId1621" Type="http://schemas.openxmlformats.org/officeDocument/2006/relationships/oleObject" Target="embeddings/oleObject844.bin"/><Relationship Id="rId1859" Type="http://schemas.openxmlformats.org/officeDocument/2006/relationships/oleObject" Target="embeddings/oleObject966.bin"/><Relationship Id="rId3074" Type="http://schemas.openxmlformats.org/officeDocument/2006/relationships/oleObject" Target="embeddings/oleObject1595.bin"/><Relationship Id="rId4125" Type="http://schemas.openxmlformats.org/officeDocument/2006/relationships/image" Target="media/image1935.wmf"/><Relationship Id="rId1719" Type="http://schemas.openxmlformats.org/officeDocument/2006/relationships/image" Target="media/image819.wmf"/><Relationship Id="rId1926" Type="http://schemas.openxmlformats.org/officeDocument/2006/relationships/image" Target="media/image918.wmf"/><Relationship Id="rId3281" Type="http://schemas.openxmlformats.org/officeDocument/2006/relationships/image" Target="media/image1555.wmf"/><Relationship Id="rId3379" Type="http://schemas.openxmlformats.org/officeDocument/2006/relationships/oleObject" Target="embeddings/oleObject1780.bin"/><Relationship Id="rId3586" Type="http://schemas.openxmlformats.org/officeDocument/2006/relationships/image" Target="media/image1682.wmf"/><Relationship Id="rId3793" Type="http://schemas.openxmlformats.org/officeDocument/2006/relationships/image" Target="media/image1778.wmf"/><Relationship Id="rId2090" Type="http://schemas.openxmlformats.org/officeDocument/2006/relationships/image" Target="media/image999.wmf"/><Relationship Id="rId2188" Type="http://schemas.openxmlformats.org/officeDocument/2006/relationships/image" Target="media/image1046.wmf"/><Relationship Id="rId2395" Type="http://schemas.openxmlformats.org/officeDocument/2006/relationships/image" Target="media/image1149.wmf"/><Relationship Id="rId3141" Type="http://schemas.openxmlformats.org/officeDocument/2006/relationships/oleObject" Target="embeddings/oleObject1630.bin"/><Relationship Id="rId3239" Type="http://schemas.openxmlformats.org/officeDocument/2006/relationships/oleObject" Target="embeddings/oleObject1689.bin"/><Relationship Id="rId3446" Type="http://schemas.openxmlformats.org/officeDocument/2006/relationships/oleObject" Target="embeddings/oleObject1818.bin"/><Relationship Id="rId367" Type="http://schemas.openxmlformats.org/officeDocument/2006/relationships/image" Target="media/image183.wmf"/><Relationship Id="rId574" Type="http://schemas.openxmlformats.org/officeDocument/2006/relationships/oleObject" Target="embeddings/oleObject289.bin"/><Relationship Id="rId2048" Type="http://schemas.openxmlformats.org/officeDocument/2006/relationships/image" Target="media/image978.wmf"/><Relationship Id="rId2255" Type="http://schemas.openxmlformats.org/officeDocument/2006/relationships/image" Target="media/image1079.wmf"/><Relationship Id="rId3001" Type="http://schemas.openxmlformats.org/officeDocument/2006/relationships/image" Target="media/image1438.wmf"/><Relationship Id="rId3653" Type="http://schemas.openxmlformats.org/officeDocument/2006/relationships/oleObject" Target="embeddings/oleObject1931.bin"/><Relationship Id="rId3860" Type="http://schemas.openxmlformats.org/officeDocument/2006/relationships/oleObject" Target="embeddings/oleObject2045.bin"/><Relationship Id="rId3958" Type="http://schemas.openxmlformats.org/officeDocument/2006/relationships/oleObject" Target="embeddings/oleObject2094.bin"/><Relationship Id="rId227" Type="http://schemas.openxmlformats.org/officeDocument/2006/relationships/image" Target="media/image113.wmf"/><Relationship Id="rId781" Type="http://schemas.openxmlformats.org/officeDocument/2006/relationships/oleObject" Target="embeddings/oleObject402.bin"/><Relationship Id="rId879" Type="http://schemas.openxmlformats.org/officeDocument/2006/relationships/image" Target="media/image423.wmf"/><Relationship Id="rId2462" Type="http://schemas.openxmlformats.org/officeDocument/2006/relationships/image" Target="media/image1183.wmf"/><Relationship Id="rId2767" Type="http://schemas.openxmlformats.org/officeDocument/2006/relationships/oleObject" Target="embeddings/oleObject1434.bin"/><Relationship Id="rId3306" Type="http://schemas.openxmlformats.org/officeDocument/2006/relationships/image" Target="media/image1567.wmf"/><Relationship Id="rId3513" Type="http://schemas.openxmlformats.org/officeDocument/2006/relationships/image" Target="media/image1654.wmf"/><Relationship Id="rId3720" Type="http://schemas.openxmlformats.org/officeDocument/2006/relationships/oleObject" Target="embeddings/oleObject1966.bin"/><Relationship Id="rId434" Type="http://schemas.openxmlformats.org/officeDocument/2006/relationships/oleObject" Target="embeddings/oleObject211.bin"/><Relationship Id="rId641" Type="http://schemas.openxmlformats.org/officeDocument/2006/relationships/image" Target="media/image309.wmf"/><Relationship Id="rId739" Type="http://schemas.openxmlformats.org/officeDocument/2006/relationships/oleObject" Target="embeddings/oleObject378.bin"/><Relationship Id="rId1064" Type="http://schemas.openxmlformats.org/officeDocument/2006/relationships/image" Target="media/image498.wmf"/><Relationship Id="rId1271" Type="http://schemas.openxmlformats.org/officeDocument/2006/relationships/image" Target="media/image596.wmf"/><Relationship Id="rId1369" Type="http://schemas.openxmlformats.org/officeDocument/2006/relationships/oleObject" Target="embeddings/oleObject717.bin"/><Relationship Id="rId1576" Type="http://schemas.openxmlformats.org/officeDocument/2006/relationships/oleObject" Target="embeddings/oleObject821.bin"/><Relationship Id="rId2115" Type="http://schemas.openxmlformats.org/officeDocument/2006/relationships/image" Target="media/image1011.wmf"/><Relationship Id="rId2322" Type="http://schemas.openxmlformats.org/officeDocument/2006/relationships/oleObject" Target="embeddings/oleObject1201.bin"/><Relationship Id="rId2974" Type="http://schemas.openxmlformats.org/officeDocument/2006/relationships/oleObject" Target="embeddings/oleObject1538.bin"/><Relationship Id="rId3818" Type="http://schemas.openxmlformats.org/officeDocument/2006/relationships/image" Target="media/image1788.wmf"/><Relationship Id="rId501" Type="http://schemas.openxmlformats.org/officeDocument/2006/relationships/image" Target="media/image248.wmf"/><Relationship Id="rId946" Type="http://schemas.openxmlformats.org/officeDocument/2006/relationships/image" Target="media/image455.wmf"/><Relationship Id="rId1131" Type="http://schemas.openxmlformats.org/officeDocument/2006/relationships/oleObject" Target="embeddings/oleObject594.bin"/><Relationship Id="rId1229" Type="http://schemas.openxmlformats.org/officeDocument/2006/relationships/image" Target="media/image576.wmf"/><Relationship Id="rId1783" Type="http://schemas.openxmlformats.org/officeDocument/2006/relationships/oleObject" Target="embeddings/oleObject931.bin"/><Relationship Id="rId1990" Type="http://schemas.openxmlformats.org/officeDocument/2006/relationships/oleObject" Target="embeddings/oleObject1032.bin"/><Relationship Id="rId2627" Type="http://schemas.openxmlformats.org/officeDocument/2006/relationships/image" Target="media/image1260.wmf"/><Relationship Id="rId2834" Type="http://schemas.openxmlformats.org/officeDocument/2006/relationships/oleObject" Target="embeddings/oleObject1467.bin"/><Relationship Id="rId75" Type="http://schemas.openxmlformats.org/officeDocument/2006/relationships/oleObject" Target="embeddings/oleObject31.bin"/><Relationship Id="rId806" Type="http://schemas.openxmlformats.org/officeDocument/2006/relationships/image" Target="media/image385.wmf"/><Relationship Id="rId1436" Type="http://schemas.openxmlformats.org/officeDocument/2006/relationships/image" Target="media/image675.wmf"/><Relationship Id="rId1643" Type="http://schemas.openxmlformats.org/officeDocument/2006/relationships/image" Target="media/image782.wmf"/><Relationship Id="rId1850" Type="http://schemas.openxmlformats.org/officeDocument/2006/relationships/image" Target="media/image881.wmf"/><Relationship Id="rId2901" Type="http://schemas.openxmlformats.org/officeDocument/2006/relationships/oleObject" Target="embeddings/oleObject1500.bin"/><Relationship Id="rId3096" Type="http://schemas.openxmlformats.org/officeDocument/2006/relationships/image" Target="media/image1482.wmf"/><Relationship Id="rId4147" Type="http://schemas.openxmlformats.org/officeDocument/2006/relationships/image" Target="media/image1946.wmf"/><Relationship Id="rId1503" Type="http://schemas.openxmlformats.org/officeDocument/2006/relationships/oleObject" Target="embeddings/oleObject784.bin"/><Relationship Id="rId1710" Type="http://schemas.openxmlformats.org/officeDocument/2006/relationships/oleObject" Target="embeddings/oleObject889.bin"/><Relationship Id="rId1948" Type="http://schemas.openxmlformats.org/officeDocument/2006/relationships/image" Target="media/image929.wmf"/><Relationship Id="rId3163" Type="http://schemas.openxmlformats.org/officeDocument/2006/relationships/oleObject" Target="embeddings/oleObject1642.bin"/><Relationship Id="rId3370" Type="http://schemas.openxmlformats.org/officeDocument/2006/relationships/oleObject" Target="embeddings/oleObject1774.bin"/><Relationship Id="rId4007" Type="http://schemas.openxmlformats.org/officeDocument/2006/relationships/oleObject" Target="embeddings/oleObject2121.bin"/><Relationship Id="rId291" Type="http://schemas.openxmlformats.org/officeDocument/2006/relationships/oleObject" Target="embeddings/oleObject140.bin"/><Relationship Id="rId1808" Type="http://schemas.openxmlformats.org/officeDocument/2006/relationships/image" Target="media/image861.wmf"/><Relationship Id="rId3023" Type="http://schemas.openxmlformats.org/officeDocument/2006/relationships/image" Target="media/image1447.wmf"/><Relationship Id="rId3468" Type="http://schemas.openxmlformats.org/officeDocument/2006/relationships/oleObject" Target="embeddings/oleObject1829.bin"/><Relationship Id="rId3675" Type="http://schemas.openxmlformats.org/officeDocument/2006/relationships/image" Target="media/image1724.wmf"/><Relationship Id="rId3882" Type="http://schemas.openxmlformats.org/officeDocument/2006/relationships/image" Target="media/image1818.wmf"/><Relationship Id="rId151" Type="http://schemas.openxmlformats.org/officeDocument/2006/relationships/oleObject" Target="embeddings/oleObject69.bin"/><Relationship Id="rId389" Type="http://schemas.openxmlformats.org/officeDocument/2006/relationships/image" Target="media/image194.wmf"/><Relationship Id="rId596" Type="http://schemas.openxmlformats.org/officeDocument/2006/relationships/oleObject" Target="embeddings/oleObject303.bin"/><Relationship Id="rId2277" Type="http://schemas.openxmlformats.org/officeDocument/2006/relationships/oleObject" Target="embeddings/oleObject1178.bin"/><Relationship Id="rId2484" Type="http://schemas.openxmlformats.org/officeDocument/2006/relationships/image" Target="media/image1194.wmf"/><Relationship Id="rId2691" Type="http://schemas.openxmlformats.org/officeDocument/2006/relationships/image" Target="media/image1289.wmf"/><Relationship Id="rId3230" Type="http://schemas.openxmlformats.org/officeDocument/2006/relationships/image" Target="media/image1540.wmf"/><Relationship Id="rId3328" Type="http://schemas.openxmlformats.org/officeDocument/2006/relationships/oleObject" Target="embeddings/oleObject1746.bin"/><Relationship Id="rId3535" Type="http://schemas.openxmlformats.org/officeDocument/2006/relationships/oleObject" Target="embeddings/oleObject1862.bin"/><Relationship Id="rId3742" Type="http://schemas.openxmlformats.org/officeDocument/2006/relationships/oleObject" Target="embeddings/oleObject1977.bin"/><Relationship Id="rId249" Type="http://schemas.openxmlformats.org/officeDocument/2006/relationships/oleObject" Target="embeddings/oleObject120.bin"/><Relationship Id="rId456" Type="http://schemas.openxmlformats.org/officeDocument/2006/relationships/oleObject" Target="embeddings/oleObject222.bin"/><Relationship Id="rId663" Type="http://schemas.openxmlformats.org/officeDocument/2006/relationships/image" Target="media/image320.wmf"/><Relationship Id="rId870" Type="http://schemas.openxmlformats.org/officeDocument/2006/relationships/oleObject" Target="embeddings/oleObject445.bin"/><Relationship Id="rId1086" Type="http://schemas.openxmlformats.org/officeDocument/2006/relationships/image" Target="media/image509.wmf"/><Relationship Id="rId1293" Type="http://schemas.openxmlformats.org/officeDocument/2006/relationships/oleObject" Target="embeddings/oleObject679.bin"/><Relationship Id="rId2137" Type="http://schemas.openxmlformats.org/officeDocument/2006/relationships/oleObject" Target="embeddings/oleObject1107.bin"/><Relationship Id="rId2344" Type="http://schemas.openxmlformats.org/officeDocument/2006/relationships/oleObject" Target="embeddings/oleObject1212.bin"/><Relationship Id="rId2551" Type="http://schemas.openxmlformats.org/officeDocument/2006/relationships/oleObject" Target="embeddings/oleObject1315.bin"/><Relationship Id="rId2789" Type="http://schemas.openxmlformats.org/officeDocument/2006/relationships/oleObject" Target="embeddings/oleObject1445.bin"/><Relationship Id="rId2996" Type="http://schemas.openxmlformats.org/officeDocument/2006/relationships/image" Target="media/image1436.wmf"/><Relationship Id="rId109" Type="http://schemas.openxmlformats.org/officeDocument/2006/relationships/oleObject" Target="embeddings/oleObject48.bin"/><Relationship Id="rId316" Type="http://schemas.openxmlformats.org/officeDocument/2006/relationships/image" Target="media/image158.wmf"/><Relationship Id="rId523" Type="http://schemas.openxmlformats.org/officeDocument/2006/relationships/oleObject" Target="embeddings/oleObject258.bin"/><Relationship Id="rId968" Type="http://schemas.openxmlformats.org/officeDocument/2006/relationships/oleObject" Target="embeddings/oleObject496.bin"/><Relationship Id="rId1153" Type="http://schemas.openxmlformats.org/officeDocument/2006/relationships/oleObject" Target="embeddings/oleObject605.bin"/><Relationship Id="rId1598" Type="http://schemas.openxmlformats.org/officeDocument/2006/relationships/image" Target="media/image759.wmf"/><Relationship Id="rId2204" Type="http://schemas.openxmlformats.org/officeDocument/2006/relationships/oleObject" Target="embeddings/oleObject1142.bin"/><Relationship Id="rId2649" Type="http://schemas.openxmlformats.org/officeDocument/2006/relationships/image" Target="media/image1269.wmf"/><Relationship Id="rId2856" Type="http://schemas.openxmlformats.org/officeDocument/2006/relationships/oleObject" Target="embeddings/oleObject1478.bin"/><Relationship Id="rId3602" Type="http://schemas.openxmlformats.org/officeDocument/2006/relationships/oleObject" Target="embeddings/oleObject1904.bin"/><Relationship Id="rId3907" Type="http://schemas.openxmlformats.org/officeDocument/2006/relationships/oleObject" Target="embeddings/oleObject2068.bin"/><Relationship Id="rId97" Type="http://schemas.openxmlformats.org/officeDocument/2006/relationships/image" Target="media/image49.wmf"/><Relationship Id="rId730" Type="http://schemas.openxmlformats.org/officeDocument/2006/relationships/image" Target="media/image350.wmf"/><Relationship Id="rId828" Type="http://schemas.openxmlformats.org/officeDocument/2006/relationships/image" Target="media/image396.wmf"/><Relationship Id="rId1013" Type="http://schemas.openxmlformats.org/officeDocument/2006/relationships/oleObject" Target="embeddings/oleObject528.bin"/><Relationship Id="rId1360" Type="http://schemas.openxmlformats.org/officeDocument/2006/relationships/image" Target="media/image641.wmf"/><Relationship Id="rId1458" Type="http://schemas.openxmlformats.org/officeDocument/2006/relationships/oleObject" Target="embeddings/oleObject765.bin"/><Relationship Id="rId1665" Type="http://schemas.openxmlformats.org/officeDocument/2006/relationships/image" Target="media/image793.wmf"/><Relationship Id="rId1872" Type="http://schemas.openxmlformats.org/officeDocument/2006/relationships/image" Target="media/image892.wmf"/><Relationship Id="rId2411" Type="http://schemas.openxmlformats.org/officeDocument/2006/relationships/image" Target="media/image1157.wmf"/><Relationship Id="rId2509" Type="http://schemas.openxmlformats.org/officeDocument/2006/relationships/oleObject" Target="embeddings/oleObject1296.bin"/><Relationship Id="rId2716" Type="http://schemas.openxmlformats.org/officeDocument/2006/relationships/oleObject" Target="embeddings/oleObject1407.bin"/><Relationship Id="rId4071" Type="http://schemas.openxmlformats.org/officeDocument/2006/relationships/image" Target="media/image1908.wmf"/><Relationship Id="rId4169" Type="http://schemas.openxmlformats.org/officeDocument/2006/relationships/image" Target="media/image1955.wmf"/><Relationship Id="rId1220" Type="http://schemas.openxmlformats.org/officeDocument/2006/relationships/oleObject" Target="embeddings/oleObject642.bin"/><Relationship Id="rId1318" Type="http://schemas.openxmlformats.org/officeDocument/2006/relationships/image" Target="media/image620.wmf"/><Relationship Id="rId1525" Type="http://schemas.openxmlformats.org/officeDocument/2006/relationships/oleObject" Target="embeddings/oleObject795.bin"/><Relationship Id="rId2923" Type="http://schemas.openxmlformats.org/officeDocument/2006/relationships/oleObject" Target="embeddings/oleObject1511.bin"/><Relationship Id="rId1732" Type="http://schemas.openxmlformats.org/officeDocument/2006/relationships/oleObject" Target="embeddings/oleObject903.bin"/><Relationship Id="rId3185" Type="http://schemas.openxmlformats.org/officeDocument/2006/relationships/image" Target="media/image1523.wmf"/><Relationship Id="rId3392" Type="http://schemas.openxmlformats.org/officeDocument/2006/relationships/oleObject" Target="embeddings/oleObject1788.bin"/><Relationship Id="rId4029" Type="http://schemas.openxmlformats.org/officeDocument/2006/relationships/image" Target="media/image1888.wmf"/><Relationship Id="rId24" Type="http://schemas.openxmlformats.org/officeDocument/2006/relationships/oleObject" Target="embeddings/oleObject6.bin"/><Relationship Id="rId2299" Type="http://schemas.openxmlformats.org/officeDocument/2006/relationships/image" Target="media/image1101.wmf"/><Relationship Id="rId3045" Type="http://schemas.openxmlformats.org/officeDocument/2006/relationships/image" Target="media/image1458.png"/><Relationship Id="rId3252" Type="http://schemas.openxmlformats.org/officeDocument/2006/relationships/oleObject" Target="embeddings/oleObject1700.bin"/><Relationship Id="rId3697" Type="http://schemas.openxmlformats.org/officeDocument/2006/relationships/image" Target="media/image1735.wmf"/><Relationship Id="rId173" Type="http://schemas.openxmlformats.org/officeDocument/2006/relationships/image" Target="media/image86.wmf"/><Relationship Id="rId380" Type="http://schemas.openxmlformats.org/officeDocument/2006/relationships/oleObject" Target="embeddings/oleObject184.bin"/><Relationship Id="rId2061" Type="http://schemas.openxmlformats.org/officeDocument/2006/relationships/image" Target="media/image985.wmf"/><Relationship Id="rId3112" Type="http://schemas.openxmlformats.org/officeDocument/2006/relationships/oleObject" Target="embeddings/oleObject1614.bin"/><Relationship Id="rId3557" Type="http://schemas.openxmlformats.org/officeDocument/2006/relationships/oleObject" Target="embeddings/oleObject1874.bin"/><Relationship Id="rId3764" Type="http://schemas.openxmlformats.org/officeDocument/2006/relationships/oleObject" Target="embeddings/oleObject1991.bin"/><Relationship Id="rId3971" Type="http://schemas.openxmlformats.org/officeDocument/2006/relationships/image" Target="media/image1861.wmf"/><Relationship Id="rId240" Type="http://schemas.openxmlformats.org/officeDocument/2006/relationships/image" Target="media/image119.wmf"/><Relationship Id="rId478" Type="http://schemas.openxmlformats.org/officeDocument/2006/relationships/oleObject" Target="embeddings/oleObject233.bin"/><Relationship Id="rId685" Type="http://schemas.openxmlformats.org/officeDocument/2006/relationships/image" Target="media/image331.wmf"/><Relationship Id="rId892" Type="http://schemas.openxmlformats.org/officeDocument/2006/relationships/oleObject" Target="embeddings/oleObject456.bin"/><Relationship Id="rId2159" Type="http://schemas.openxmlformats.org/officeDocument/2006/relationships/image" Target="media/image1031.wmf"/><Relationship Id="rId2366" Type="http://schemas.openxmlformats.org/officeDocument/2006/relationships/oleObject" Target="embeddings/oleObject1223.bin"/><Relationship Id="rId2573" Type="http://schemas.openxmlformats.org/officeDocument/2006/relationships/oleObject" Target="embeddings/oleObject1328.bin"/><Relationship Id="rId2780" Type="http://schemas.openxmlformats.org/officeDocument/2006/relationships/image" Target="media/image1331.wmf"/><Relationship Id="rId3417" Type="http://schemas.openxmlformats.org/officeDocument/2006/relationships/image" Target="media/image1605.wmf"/><Relationship Id="rId3624" Type="http://schemas.openxmlformats.org/officeDocument/2006/relationships/image" Target="media/image1699.wmf"/><Relationship Id="rId3831" Type="http://schemas.openxmlformats.org/officeDocument/2006/relationships/oleObject" Target="embeddings/oleObject2029.bin"/><Relationship Id="rId100" Type="http://schemas.openxmlformats.org/officeDocument/2006/relationships/oleObject" Target="embeddings/oleObject43.bin"/><Relationship Id="rId338" Type="http://schemas.openxmlformats.org/officeDocument/2006/relationships/image" Target="media/image169.wmf"/><Relationship Id="rId545" Type="http://schemas.openxmlformats.org/officeDocument/2006/relationships/oleObject" Target="embeddings/oleObject274.bin"/><Relationship Id="rId752" Type="http://schemas.openxmlformats.org/officeDocument/2006/relationships/oleObject" Target="embeddings/oleObject385.bin"/><Relationship Id="rId1175" Type="http://schemas.openxmlformats.org/officeDocument/2006/relationships/image" Target="media/image552.wmf"/><Relationship Id="rId1382" Type="http://schemas.openxmlformats.org/officeDocument/2006/relationships/image" Target="media/image652.wmf"/><Relationship Id="rId2019" Type="http://schemas.openxmlformats.org/officeDocument/2006/relationships/oleObject" Target="embeddings/oleObject1047.bin"/><Relationship Id="rId2226" Type="http://schemas.openxmlformats.org/officeDocument/2006/relationships/oleObject" Target="embeddings/oleObject1153.bin"/><Relationship Id="rId2433" Type="http://schemas.openxmlformats.org/officeDocument/2006/relationships/image" Target="media/image1168.wmf"/><Relationship Id="rId2640" Type="http://schemas.openxmlformats.org/officeDocument/2006/relationships/oleObject" Target="embeddings/oleObject1366.bin"/><Relationship Id="rId2878" Type="http://schemas.openxmlformats.org/officeDocument/2006/relationships/image" Target="media/image1381.wmf"/><Relationship Id="rId3929" Type="http://schemas.openxmlformats.org/officeDocument/2006/relationships/oleObject" Target="embeddings/oleObject2079.bin"/><Relationship Id="rId4093" Type="http://schemas.openxmlformats.org/officeDocument/2006/relationships/image" Target="media/image1919.wmf"/><Relationship Id="rId405" Type="http://schemas.openxmlformats.org/officeDocument/2006/relationships/image" Target="media/image202.wmf"/><Relationship Id="rId612" Type="http://schemas.openxmlformats.org/officeDocument/2006/relationships/image" Target="media/image295.wmf"/><Relationship Id="rId1035" Type="http://schemas.openxmlformats.org/officeDocument/2006/relationships/image" Target="media/image485.wmf"/><Relationship Id="rId1242" Type="http://schemas.openxmlformats.org/officeDocument/2006/relationships/oleObject" Target="embeddings/oleObject653.bin"/><Relationship Id="rId1687" Type="http://schemas.openxmlformats.org/officeDocument/2006/relationships/image" Target="media/image804.wmf"/><Relationship Id="rId1894" Type="http://schemas.openxmlformats.org/officeDocument/2006/relationships/oleObject" Target="embeddings/oleObject983.bin"/><Relationship Id="rId2500" Type="http://schemas.openxmlformats.org/officeDocument/2006/relationships/image" Target="media/image1202.wmf"/><Relationship Id="rId2738" Type="http://schemas.openxmlformats.org/officeDocument/2006/relationships/oleObject" Target="embeddings/oleObject1419.bin"/><Relationship Id="rId2945" Type="http://schemas.openxmlformats.org/officeDocument/2006/relationships/oleObject" Target="embeddings/oleObject1522.bin"/><Relationship Id="rId917" Type="http://schemas.openxmlformats.org/officeDocument/2006/relationships/image" Target="media/image442.wmf"/><Relationship Id="rId1102" Type="http://schemas.openxmlformats.org/officeDocument/2006/relationships/image" Target="media/image517.wmf"/><Relationship Id="rId1547" Type="http://schemas.openxmlformats.org/officeDocument/2006/relationships/oleObject" Target="embeddings/oleObject806.bin"/><Relationship Id="rId1754" Type="http://schemas.openxmlformats.org/officeDocument/2006/relationships/image" Target="media/image832.wmf"/><Relationship Id="rId1961" Type="http://schemas.openxmlformats.org/officeDocument/2006/relationships/image" Target="media/image935.wmf"/><Relationship Id="rId2805" Type="http://schemas.openxmlformats.org/officeDocument/2006/relationships/image" Target="media/image1344.wmf"/><Relationship Id="rId4160" Type="http://schemas.openxmlformats.org/officeDocument/2006/relationships/oleObject" Target="embeddings/oleObject2200.bin"/><Relationship Id="rId46" Type="http://schemas.openxmlformats.org/officeDocument/2006/relationships/oleObject" Target="embeddings/oleObject17.bin"/><Relationship Id="rId1407" Type="http://schemas.openxmlformats.org/officeDocument/2006/relationships/image" Target="media/image663.wmf"/><Relationship Id="rId1614" Type="http://schemas.openxmlformats.org/officeDocument/2006/relationships/image" Target="media/image767.wmf"/><Relationship Id="rId1821" Type="http://schemas.openxmlformats.org/officeDocument/2006/relationships/oleObject" Target="embeddings/oleObject946.bin"/><Relationship Id="rId3067" Type="http://schemas.openxmlformats.org/officeDocument/2006/relationships/image" Target="media/image1467.wmf"/><Relationship Id="rId3274" Type="http://schemas.openxmlformats.org/officeDocument/2006/relationships/oleObject" Target="embeddings/oleObject1714.bin"/><Relationship Id="rId4020" Type="http://schemas.openxmlformats.org/officeDocument/2006/relationships/oleObject" Target="embeddings/oleObject2128.bin"/><Relationship Id="rId4118" Type="http://schemas.openxmlformats.org/officeDocument/2006/relationships/oleObject" Target="embeddings/oleObject2178.bin"/><Relationship Id="rId195" Type="http://schemas.openxmlformats.org/officeDocument/2006/relationships/oleObject" Target="embeddings/oleObject91.bin"/><Relationship Id="rId1919" Type="http://schemas.openxmlformats.org/officeDocument/2006/relationships/oleObject" Target="embeddings/oleObject996.bin"/><Relationship Id="rId3481" Type="http://schemas.openxmlformats.org/officeDocument/2006/relationships/oleObject" Target="embeddings/oleObject1835.bin"/><Relationship Id="rId3579" Type="http://schemas.openxmlformats.org/officeDocument/2006/relationships/oleObject" Target="embeddings/oleObject1891.bin"/><Relationship Id="rId3786" Type="http://schemas.openxmlformats.org/officeDocument/2006/relationships/image" Target="media/image1774.emf"/><Relationship Id="rId2083" Type="http://schemas.openxmlformats.org/officeDocument/2006/relationships/oleObject" Target="embeddings/oleObject1079.bin"/><Relationship Id="rId2290" Type="http://schemas.openxmlformats.org/officeDocument/2006/relationships/oleObject" Target="embeddings/oleObject1185.bin"/><Relationship Id="rId2388" Type="http://schemas.openxmlformats.org/officeDocument/2006/relationships/oleObject" Target="embeddings/oleObject1234.bin"/><Relationship Id="rId2595" Type="http://schemas.openxmlformats.org/officeDocument/2006/relationships/oleObject" Target="embeddings/oleObject1342.bin"/><Relationship Id="rId3134" Type="http://schemas.openxmlformats.org/officeDocument/2006/relationships/oleObject" Target="embeddings/oleObject1626.bin"/><Relationship Id="rId3341" Type="http://schemas.openxmlformats.org/officeDocument/2006/relationships/oleObject" Target="embeddings/oleObject1756.bin"/><Relationship Id="rId3439" Type="http://schemas.openxmlformats.org/officeDocument/2006/relationships/image" Target="media/image1616.wmf"/><Relationship Id="rId3993" Type="http://schemas.openxmlformats.org/officeDocument/2006/relationships/image" Target="media/image1870.emf"/><Relationship Id="rId262" Type="http://schemas.openxmlformats.org/officeDocument/2006/relationships/image" Target="media/image128.wmf"/><Relationship Id="rId567" Type="http://schemas.openxmlformats.org/officeDocument/2006/relationships/image" Target="media/image275.wmf"/><Relationship Id="rId1197" Type="http://schemas.openxmlformats.org/officeDocument/2006/relationships/image" Target="media/image562.wmf"/><Relationship Id="rId2150" Type="http://schemas.openxmlformats.org/officeDocument/2006/relationships/oleObject" Target="embeddings/oleObject1115.bin"/><Relationship Id="rId2248" Type="http://schemas.openxmlformats.org/officeDocument/2006/relationships/oleObject" Target="embeddings/oleObject1164.bin"/><Relationship Id="rId3201" Type="http://schemas.openxmlformats.org/officeDocument/2006/relationships/image" Target="media/image1530.wmf"/><Relationship Id="rId3646" Type="http://schemas.openxmlformats.org/officeDocument/2006/relationships/image" Target="media/image1710.wmf"/><Relationship Id="rId3853" Type="http://schemas.openxmlformats.org/officeDocument/2006/relationships/image" Target="media/image1803.wmf"/><Relationship Id="rId122" Type="http://schemas.openxmlformats.org/officeDocument/2006/relationships/image" Target="media/image61.wmf"/><Relationship Id="rId774" Type="http://schemas.openxmlformats.org/officeDocument/2006/relationships/image" Target="media/image369.wmf"/><Relationship Id="rId981" Type="http://schemas.openxmlformats.org/officeDocument/2006/relationships/oleObject" Target="embeddings/oleObject505.bin"/><Relationship Id="rId1057" Type="http://schemas.openxmlformats.org/officeDocument/2006/relationships/oleObject" Target="embeddings/oleObject556.bin"/><Relationship Id="rId2010" Type="http://schemas.openxmlformats.org/officeDocument/2006/relationships/image" Target="media/image959.wmf"/><Relationship Id="rId2455" Type="http://schemas.openxmlformats.org/officeDocument/2006/relationships/oleObject" Target="embeddings/oleObject1267.bin"/><Relationship Id="rId2662" Type="http://schemas.openxmlformats.org/officeDocument/2006/relationships/image" Target="media/image1275.wmf"/><Relationship Id="rId3506" Type="http://schemas.openxmlformats.org/officeDocument/2006/relationships/oleObject" Target="embeddings/oleObject1847.bin"/><Relationship Id="rId3713" Type="http://schemas.openxmlformats.org/officeDocument/2006/relationships/image" Target="media/image1743.wmf"/><Relationship Id="rId3920" Type="http://schemas.openxmlformats.org/officeDocument/2006/relationships/image" Target="media/image1837.wmf"/><Relationship Id="rId427" Type="http://schemas.openxmlformats.org/officeDocument/2006/relationships/oleObject" Target="embeddings/oleObject207.bin"/><Relationship Id="rId634" Type="http://schemas.openxmlformats.org/officeDocument/2006/relationships/oleObject" Target="embeddings/oleObject322.bin"/><Relationship Id="rId841" Type="http://schemas.openxmlformats.org/officeDocument/2006/relationships/image" Target="media/image401.wmf"/><Relationship Id="rId1264" Type="http://schemas.openxmlformats.org/officeDocument/2006/relationships/oleObject" Target="embeddings/oleObject665.bin"/><Relationship Id="rId1471" Type="http://schemas.openxmlformats.org/officeDocument/2006/relationships/image" Target="media/image693.wmf"/><Relationship Id="rId1569" Type="http://schemas.openxmlformats.org/officeDocument/2006/relationships/image" Target="media/image746.wmf"/><Relationship Id="rId2108" Type="http://schemas.openxmlformats.org/officeDocument/2006/relationships/image" Target="media/image1008.wmf"/><Relationship Id="rId2315" Type="http://schemas.openxmlformats.org/officeDocument/2006/relationships/image" Target="media/image1109.wmf"/><Relationship Id="rId2522" Type="http://schemas.openxmlformats.org/officeDocument/2006/relationships/image" Target="media/image1210.wmf"/><Relationship Id="rId2967" Type="http://schemas.openxmlformats.org/officeDocument/2006/relationships/oleObject" Target="embeddings/oleObject1534.bin"/><Relationship Id="rId4182" Type="http://schemas.openxmlformats.org/officeDocument/2006/relationships/image" Target="media/image1962.wmf"/><Relationship Id="rId701" Type="http://schemas.openxmlformats.org/officeDocument/2006/relationships/image" Target="media/image338.wmf"/><Relationship Id="rId939" Type="http://schemas.openxmlformats.org/officeDocument/2006/relationships/image" Target="media/image453.wmf"/><Relationship Id="rId1124" Type="http://schemas.openxmlformats.org/officeDocument/2006/relationships/image" Target="media/image527.wmf"/><Relationship Id="rId1331" Type="http://schemas.openxmlformats.org/officeDocument/2006/relationships/image" Target="media/image626.wmf"/><Relationship Id="rId1776" Type="http://schemas.openxmlformats.org/officeDocument/2006/relationships/image" Target="media/image843.wmf"/><Relationship Id="rId1983" Type="http://schemas.openxmlformats.org/officeDocument/2006/relationships/image" Target="media/image946.wmf"/><Relationship Id="rId2827" Type="http://schemas.openxmlformats.org/officeDocument/2006/relationships/image" Target="media/image1355.wmf"/><Relationship Id="rId4042" Type="http://schemas.openxmlformats.org/officeDocument/2006/relationships/image" Target="media/image1894.wmf"/><Relationship Id="rId68" Type="http://schemas.openxmlformats.org/officeDocument/2006/relationships/image" Target="media/image34.wmf"/><Relationship Id="rId1429" Type="http://schemas.openxmlformats.org/officeDocument/2006/relationships/image" Target="media/image673.wmf"/><Relationship Id="rId1636" Type="http://schemas.openxmlformats.org/officeDocument/2006/relationships/oleObject" Target="embeddings/oleObject851.bin"/><Relationship Id="rId1843" Type="http://schemas.openxmlformats.org/officeDocument/2006/relationships/oleObject" Target="embeddings/oleObject958.bin"/><Relationship Id="rId3089" Type="http://schemas.openxmlformats.org/officeDocument/2006/relationships/image" Target="media/image1478.wmf"/><Relationship Id="rId3296" Type="http://schemas.openxmlformats.org/officeDocument/2006/relationships/image" Target="media/image1562.wmf"/><Relationship Id="rId1703" Type="http://schemas.openxmlformats.org/officeDocument/2006/relationships/image" Target="media/image811.wmf"/><Relationship Id="rId1910" Type="http://schemas.openxmlformats.org/officeDocument/2006/relationships/image" Target="media/image910.wmf"/><Relationship Id="rId3156" Type="http://schemas.openxmlformats.org/officeDocument/2006/relationships/oleObject" Target="embeddings/oleObject1638.bin"/><Relationship Id="rId3363" Type="http://schemas.openxmlformats.org/officeDocument/2006/relationships/image" Target="media/image1586.wmf"/><Relationship Id="rId4207" Type="http://schemas.openxmlformats.org/officeDocument/2006/relationships/oleObject" Target="embeddings/oleObject2225.bin"/><Relationship Id="rId284" Type="http://schemas.openxmlformats.org/officeDocument/2006/relationships/image" Target="media/image141.wmf"/><Relationship Id="rId491" Type="http://schemas.openxmlformats.org/officeDocument/2006/relationships/image" Target="media/image245.wmf"/><Relationship Id="rId2172" Type="http://schemas.openxmlformats.org/officeDocument/2006/relationships/image" Target="media/image1038.wmf"/><Relationship Id="rId3016" Type="http://schemas.openxmlformats.org/officeDocument/2006/relationships/oleObject" Target="embeddings/oleObject1563.bin"/><Relationship Id="rId3223" Type="http://schemas.openxmlformats.org/officeDocument/2006/relationships/image" Target="media/image1537.wmf"/><Relationship Id="rId3570" Type="http://schemas.openxmlformats.org/officeDocument/2006/relationships/oleObject" Target="embeddings/oleObject1883.bin"/><Relationship Id="rId3668" Type="http://schemas.openxmlformats.org/officeDocument/2006/relationships/image" Target="media/image1721.wmf"/><Relationship Id="rId3875" Type="http://schemas.openxmlformats.org/officeDocument/2006/relationships/oleObject" Target="embeddings/oleObject2052.bin"/><Relationship Id="rId144" Type="http://schemas.openxmlformats.org/officeDocument/2006/relationships/image" Target="media/image72.wmf"/><Relationship Id="rId589" Type="http://schemas.openxmlformats.org/officeDocument/2006/relationships/oleObject" Target="embeddings/oleObject299.bin"/><Relationship Id="rId796" Type="http://schemas.openxmlformats.org/officeDocument/2006/relationships/image" Target="media/image380.wmf"/><Relationship Id="rId2477" Type="http://schemas.openxmlformats.org/officeDocument/2006/relationships/oleObject" Target="embeddings/oleObject1278.bin"/><Relationship Id="rId2684" Type="http://schemas.openxmlformats.org/officeDocument/2006/relationships/oleObject" Target="embeddings/oleObject1390.bin"/><Relationship Id="rId3430" Type="http://schemas.openxmlformats.org/officeDocument/2006/relationships/oleObject" Target="embeddings/oleObject1810.bin"/><Relationship Id="rId3528" Type="http://schemas.openxmlformats.org/officeDocument/2006/relationships/image" Target="media/image1661.wmf"/><Relationship Id="rId3735" Type="http://schemas.openxmlformats.org/officeDocument/2006/relationships/image" Target="media/image1753.wmf"/><Relationship Id="rId351" Type="http://schemas.openxmlformats.org/officeDocument/2006/relationships/image" Target="media/image175.wmf"/><Relationship Id="rId449" Type="http://schemas.openxmlformats.org/officeDocument/2006/relationships/image" Target="media/image224.wmf"/><Relationship Id="rId656" Type="http://schemas.openxmlformats.org/officeDocument/2006/relationships/oleObject" Target="embeddings/oleObject333.bin"/><Relationship Id="rId863" Type="http://schemas.openxmlformats.org/officeDocument/2006/relationships/image" Target="media/image415.wmf"/><Relationship Id="rId1079" Type="http://schemas.openxmlformats.org/officeDocument/2006/relationships/oleObject" Target="embeddings/oleObject567.bin"/><Relationship Id="rId1286" Type="http://schemas.openxmlformats.org/officeDocument/2006/relationships/image" Target="media/image604.wmf"/><Relationship Id="rId1493" Type="http://schemas.openxmlformats.org/officeDocument/2006/relationships/oleObject" Target="embeddings/oleObject779.bin"/><Relationship Id="rId2032" Type="http://schemas.openxmlformats.org/officeDocument/2006/relationships/image" Target="media/image970.wmf"/><Relationship Id="rId2337" Type="http://schemas.openxmlformats.org/officeDocument/2006/relationships/image" Target="media/image1120.wmf"/><Relationship Id="rId2544" Type="http://schemas.openxmlformats.org/officeDocument/2006/relationships/image" Target="media/image1224.wmf"/><Relationship Id="rId2891" Type="http://schemas.openxmlformats.org/officeDocument/2006/relationships/oleObject" Target="embeddings/oleObject1495.bin"/><Relationship Id="rId2989" Type="http://schemas.openxmlformats.org/officeDocument/2006/relationships/oleObject" Target="embeddings/oleObject1547.bin"/><Relationship Id="rId3942" Type="http://schemas.openxmlformats.org/officeDocument/2006/relationships/image" Target="media/image1848.wmf"/><Relationship Id="rId211" Type="http://schemas.openxmlformats.org/officeDocument/2006/relationships/image" Target="media/image105.wmf"/><Relationship Id="rId309" Type="http://schemas.openxmlformats.org/officeDocument/2006/relationships/image" Target="media/image154.emf"/><Relationship Id="rId516" Type="http://schemas.openxmlformats.org/officeDocument/2006/relationships/oleObject" Target="embeddings/oleObject254.bin"/><Relationship Id="rId1146" Type="http://schemas.openxmlformats.org/officeDocument/2006/relationships/image" Target="media/image538.wmf"/><Relationship Id="rId1798" Type="http://schemas.openxmlformats.org/officeDocument/2006/relationships/image" Target="media/image856.wmf"/><Relationship Id="rId2751" Type="http://schemas.openxmlformats.org/officeDocument/2006/relationships/oleObject" Target="embeddings/oleObject1426.bin"/><Relationship Id="rId2849" Type="http://schemas.openxmlformats.org/officeDocument/2006/relationships/image" Target="media/image1366.wmf"/><Relationship Id="rId3802" Type="http://schemas.openxmlformats.org/officeDocument/2006/relationships/image" Target="media/image1782.wmf"/><Relationship Id="rId723" Type="http://schemas.openxmlformats.org/officeDocument/2006/relationships/oleObject" Target="embeddings/oleObject370.bin"/><Relationship Id="rId930" Type="http://schemas.openxmlformats.org/officeDocument/2006/relationships/oleObject" Target="embeddings/oleObject475.bin"/><Relationship Id="rId1006" Type="http://schemas.openxmlformats.org/officeDocument/2006/relationships/oleObject" Target="embeddings/oleObject523.bin"/><Relationship Id="rId1353" Type="http://schemas.openxmlformats.org/officeDocument/2006/relationships/oleObject" Target="embeddings/oleObject709.bin"/><Relationship Id="rId1560" Type="http://schemas.openxmlformats.org/officeDocument/2006/relationships/image" Target="media/image741.wmf"/><Relationship Id="rId1658" Type="http://schemas.openxmlformats.org/officeDocument/2006/relationships/oleObject" Target="embeddings/oleObject862.bin"/><Relationship Id="rId1865" Type="http://schemas.openxmlformats.org/officeDocument/2006/relationships/oleObject" Target="embeddings/oleObject969.bin"/><Relationship Id="rId2404" Type="http://schemas.openxmlformats.org/officeDocument/2006/relationships/image" Target="media/image1153.emf"/><Relationship Id="rId2611" Type="http://schemas.openxmlformats.org/officeDocument/2006/relationships/image" Target="media/image1251.wmf"/><Relationship Id="rId2709" Type="http://schemas.openxmlformats.org/officeDocument/2006/relationships/oleObject" Target="embeddings/oleObject1403.bin"/><Relationship Id="rId4064" Type="http://schemas.openxmlformats.org/officeDocument/2006/relationships/oleObject" Target="embeddings/oleObject2151.bin"/><Relationship Id="rId1213" Type="http://schemas.openxmlformats.org/officeDocument/2006/relationships/oleObject" Target="embeddings/oleObject638.bin"/><Relationship Id="rId1420" Type="http://schemas.openxmlformats.org/officeDocument/2006/relationships/oleObject" Target="embeddings/oleObject744.bin"/><Relationship Id="rId1518" Type="http://schemas.openxmlformats.org/officeDocument/2006/relationships/image" Target="media/image720.wmf"/><Relationship Id="rId2916" Type="http://schemas.openxmlformats.org/officeDocument/2006/relationships/image" Target="media/image1400.wmf"/><Relationship Id="rId3080" Type="http://schemas.openxmlformats.org/officeDocument/2006/relationships/oleObject" Target="embeddings/oleObject1598.bin"/><Relationship Id="rId4131" Type="http://schemas.openxmlformats.org/officeDocument/2006/relationships/image" Target="media/image1938.wmf"/><Relationship Id="rId1725" Type="http://schemas.openxmlformats.org/officeDocument/2006/relationships/oleObject" Target="embeddings/oleObject898.bin"/><Relationship Id="rId1932" Type="http://schemas.openxmlformats.org/officeDocument/2006/relationships/image" Target="media/image921.wmf"/><Relationship Id="rId3178" Type="http://schemas.openxmlformats.org/officeDocument/2006/relationships/oleObject" Target="embeddings/oleObject1650.bin"/><Relationship Id="rId3385" Type="http://schemas.openxmlformats.org/officeDocument/2006/relationships/image" Target="media/image1593.wmf"/><Relationship Id="rId3592" Type="http://schemas.openxmlformats.org/officeDocument/2006/relationships/image" Target="media/image1685.wmf"/><Relationship Id="rId17" Type="http://schemas.openxmlformats.org/officeDocument/2006/relationships/image" Target="media/image8.wmf"/><Relationship Id="rId2194" Type="http://schemas.openxmlformats.org/officeDocument/2006/relationships/oleObject" Target="embeddings/oleObject1137.bin"/><Relationship Id="rId3038" Type="http://schemas.openxmlformats.org/officeDocument/2006/relationships/oleObject" Target="embeddings/oleObject1575.bin"/><Relationship Id="rId3245" Type="http://schemas.openxmlformats.org/officeDocument/2006/relationships/oleObject" Target="embeddings/oleObject1694.bin"/><Relationship Id="rId3452" Type="http://schemas.openxmlformats.org/officeDocument/2006/relationships/oleObject" Target="embeddings/oleObject1821.bin"/><Relationship Id="rId3897" Type="http://schemas.openxmlformats.org/officeDocument/2006/relationships/oleObject" Target="embeddings/oleObject2063.bin"/><Relationship Id="rId166" Type="http://schemas.openxmlformats.org/officeDocument/2006/relationships/oleObject" Target="embeddings/oleObject77.bin"/><Relationship Id="rId373" Type="http://schemas.openxmlformats.org/officeDocument/2006/relationships/image" Target="media/image186.wmf"/><Relationship Id="rId580" Type="http://schemas.openxmlformats.org/officeDocument/2006/relationships/image" Target="media/image281.emf"/><Relationship Id="rId2054" Type="http://schemas.openxmlformats.org/officeDocument/2006/relationships/image" Target="media/image981.emf"/><Relationship Id="rId2261" Type="http://schemas.openxmlformats.org/officeDocument/2006/relationships/image" Target="media/image1082.wmf"/><Relationship Id="rId2499" Type="http://schemas.openxmlformats.org/officeDocument/2006/relationships/oleObject" Target="embeddings/oleObject1289.bin"/><Relationship Id="rId3105" Type="http://schemas.openxmlformats.org/officeDocument/2006/relationships/image" Target="media/image1486.wmf"/><Relationship Id="rId3312" Type="http://schemas.openxmlformats.org/officeDocument/2006/relationships/oleObject" Target="embeddings/oleObject1735.bin"/><Relationship Id="rId3757" Type="http://schemas.openxmlformats.org/officeDocument/2006/relationships/oleObject" Target="embeddings/oleObject1987.bin"/><Relationship Id="rId3964" Type="http://schemas.openxmlformats.org/officeDocument/2006/relationships/oleObject" Target="embeddings/oleObject2098.bin"/><Relationship Id="rId1" Type="http://schemas.openxmlformats.org/officeDocument/2006/relationships/numbering" Target="numbering.xml"/><Relationship Id="rId233" Type="http://schemas.openxmlformats.org/officeDocument/2006/relationships/image" Target="media/image116.wmf"/><Relationship Id="rId440" Type="http://schemas.openxmlformats.org/officeDocument/2006/relationships/oleObject" Target="embeddings/oleObject214.bin"/><Relationship Id="rId678" Type="http://schemas.openxmlformats.org/officeDocument/2006/relationships/oleObject" Target="embeddings/oleObject344.bin"/><Relationship Id="rId885" Type="http://schemas.openxmlformats.org/officeDocument/2006/relationships/image" Target="media/image426.wmf"/><Relationship Id="rId1070" Type="http://schemas.openxmlformats.org/officeDocument/2006/relationships/image" Target="media/image501.wmf"/><Relationship Id="rId2121" Type="http://schemas.openxmlformats.org/officeDocument/2006/relationships/image" Target="media/image1014.wmf"/><Relationship Id="rId2359" Type="http://schemas.openxmlformats.org/officeDocument/2006/relationships/image" Target="media/image1131.wmf"/><Relationship Id="rId2566" Type="http://schemas.openxmlformats.org/officeDocument/2006/relationships/image" Target="media/image1234.wmf"/><Relationship Id="rId2773" Type="http://schemas.openxmlformats.org/officeDocument/2006/relationships/oleObject" Target="embeddings/oleObject1437.bin"/><Relationship Id="rId2980" Type="http://schemas.openxmlformats.org/officeDocument/2006/relationships/image" Target="media/image1430.wmf"/><Relationship Id="rId3617" Type="http://schemas.openxmlformats.org/officeDocument/2006/relationships/oleObject" Target="embeddings/oleObject1913.bin"/><Relationship Id="rId3824" Type="http://schemas.openxmlformats.org/officeDocument/2006/relationships/image" Target="media/image1790.wmf"/><Relationship Id="rId300" Type="http://schemas.openxmlformats.org/officeDocument/2006/relationships/image" Target="media/image149.wmf"/><Relationship Id="rId538" Type="http://schemas.openxmlformats.org/officeDocument/2006/relationships/oleObject" Target="embeddings/oleObject268.bin"/><Relationship Id="rId745" Type="http://schemas.openxmlformats.org/officeDocument/2006/relationships/oleObject" Target="embeddings/oleObject381.bin"/><Relationship Id="rId952" Type="http://schemas.openxmlformats.org/officeDocument/2006/relationships/image" Target="media/image458.wmf"/><Relationship Id="rId1168" Type="http://schemas.openxmlformats.org/officeDocument/2006/relationships/oleObject" Target="embeddings/oleObject613.bin"/><Relationship Id="rId1375" Type="http://schemas.openxmlformats.org/officeDocument/2006/relationships/oleObject" Target="embeddings/oleObject720.bin"/><Relationship Id="rId1582" Type="http://schemas.openxmlformats.org/officeDocument/2006/relationships/oleObject" Target="embeddings/oleObject824.bin"/><Relationship Id="rId2219" Type="http://schemas.openxmlformats.org/officeDocument/2006/relationships/image" Target="media/image1061.wmf"/><Relationship Id="rId2426" Type="http://schemas.openxmlformats.org/officeDocument/2006/relationships/oleObject" Target="embeddings/oleObject1253.bin"/><Relationship Id="rId2633" Type="http://schemas.openxmlformats.org/officeDocument/2006/relationships/image" Target="media/image1263.wmf"/><Relationship Id="rId4086" Type="http://schemas.openxmlformats.org/officeDocument/2006/relationships/oleObject" Target="embeddings/oleObject2162.bin"/><Relationship Id="rId81" Type="http://schemas.openxmlformats.org/officeDocument/2006/relationships/oleObject" Target="embeddings/oleObject34.bin"/><Relationship Id="rId605" Type="http://schemas.openxmlformats.org/officeDocument/2006/relationships/image" Target="media/image291.wmf"/><Relationship Id="rId812" Type="http://schemas.openxmlformats.org/officeDocument/2006/relationships/image" Target="media/image388.png"/><Relationship Id="rId1028" Type="http://schemas.openxmlformats.org/officeDocument/2006/relationships/oleObject" Target="embeddings/oleObject539.bin"/><Relationship Id="rId1235" Type="http://schemas.openxmlformats.org/officeDocument/2006/relationships/image" Target="media/image579.wmf"/><Relationship Id="rId1442" Type="http://schemas.openxmlformats.org/officeDocument/2006/relationships/oleObject" Target="embeddings/oleObject757.bin"/><Relationship Id="rId1887" Type="http://schemas.openxmlformats.org/officeDocument/2006/relationships/image" Target="media/image899.wmf"/><Relationship Id="rId2840" Type="http://schemas.openxmlformats.org/officeDocument/2006/relationships/oleObject" Target="embeddings/oleObject1470.bin"/><Relationship Id="rId2938" Type="http://schemas.openxmlformats.org/officeDocument/2006/relationships/image" Target="media/image1411.wmf"/><Relationship Id="rId1302" Type="http://schemas.openxmlformats.org/officeDocument/2006/relationships/image" Target="media/image612.wmf"/><Relationship Id="rId1747" Type="http://schemas.openxmlformats.org/officeDocument/2006/relationships/image" Target="media/image829.wmf"/><Relationship Id="rId1954" Type="http://schemas.openxmlformats.org/officeDocument/2006/relationships/image" Target="media/image932.wmf"/><Relationship Id="rId2700" Type="http://schemas.openxmlformats.org/officeDocument/2006/relationships/image" Target="media/image1293.wmf"/><Relationship Id="rId4153" Type="http://schemas.openxmlformats.org/officeDocument/2006/relationships/image" Target="media/image1949.wmf"/><Relationship Id="rId39" Type="http://schemas.openxmlformats.org/officeDocument/2006/relationships/image" Target="media/image19.wmf"/><Relationship Id="rId1607" Type="http://schemas.openxmlformats.org/officeDocument/2006/relationships/oleObject" Target="embeddings/oleObject837.bin"/><Relationship Id="rId1814" Type="http://schemas.openxmlformats.org/officeDocument/2006/relationships/image" Target="media/image864.wmf"/><Relationship Id="rId3267" Type="http://schemas.openxmlformats.org/officeDocument/2006/relationships/oleObject" Target="embeddings/oleObject1710.bin"/><Relationship Id="rId4013" Type="http://schemas.openxmlformats.org/officeDocument/2006/relationships/oleObject" Target="embeddings/oleObject2124.bin"/><Relationship Id="rId188" Type="http://schemas.openxmlformats.org/officeDocument/2006/relationships/image" Target="media/image94.wmf"/><Relationship Id="rId395" Type="http://schemas.openxmlformats.org/officeDocument/2006/relationships/image" Target="media/image197.wmf"/><Relationship Id="rId2076" Type="http://schemas.openxmlformats.org/officeDocument/2006/relationships/image" Target="media/image992.wmf"/><Relationship Id="rId3474" Type="http://schemas.openxmlformats.org/officeDocument/2006/relationships/image" Target="media/image1634.wmf"/><Relationship Id="rId3681" Type="http://schemas.openxmlformats.org/officeDocument/2006/relationships/image" Target="media/image1727.wmf"/><Relationship Id="rId3779" Type="http://schemas.openxmlformats.org/officeDocument/2006/relationships/oleObject" Target="embeddings/oleObject2000.bin"/><Relationship Id="rId2283" Type="http://schemas.openxmlformats.org/officeDocument/2006/relationships/image" Target="media/image1093.wmf"/><Relationship Id="rId2490" Type="http://schemas.openxmlformats.org/officeDocument/2006/relationships/image" Target="media/image1197.wmf"/><Relationship Id="rId2588" Type="http://schemas.openxmlformats.org/officeDocument/2006/relationships/image" Target="media/image1242.wmf"/><Relationship Id="rId3127" Type="http://schemas.openxmlformats.org/officeDocument/2006/relationships/image" Target="media/image1497.wmf"/><Relationship Id="rId3334" Type="http://schemas.openxmlformats.org/officeDocument/2006/relationships/oleObject" Target="embeddings/oleObject1751.bin"/><Relationship Id="rId3541" Type="http://schemas.openxmlformats.org/officeDocument/2006/relationships/oleObject" Target="embeddings/oleObject1865.bin"/><Relationship Id="rId3986" Type="http://schemas.openxmlformats.org/officeDocument/2006/relationships/oleObject" Target="embeddings/oleObject2110.bin"/><Relationship Id="rId255" Type="http://schemas.openxmlformats.org/officeDocument/2006/relationships/image" Target="media/image124.emf"/><Relationship Id="rId462" Type="http://schemas.openxmlformats.org/officeDocument/2006/relationships/oleObject" Target="embeddings/oleObject225.bin"/><Relationship Id="rId1092" Type="http://schemas.openxmlformats.org/officeDocument/2006/relationships/image" Target="media/image512.wmf"/><Relationship Id="rId1397" Type="http://schemas.openxmlformats.org/officeDocument/2006/relationships/image" Target="media/image658.wmf"/><Relationship Id="rId2143" Type="http://schemas.openxmlformats.org/officeDocument/2006/relationships/image" Target="media/image1024.wmf"/><Relationship Id="rId2350" Type="http://schemas.openxmlformats.org/officeDocument/2006/relationships/oleObject" Target="embeddings/oleObject1215.bin"/><Relationship Id="rId2795" Type="http://schemas.openxmlformats.org/officeDocument/2006/relationships/oleObject" Target="embeddings/oleObject1448.bin"/><Relationship Id="rId3401" Type="http://schemas.openxmlformats.org/officeDocument/2006/relationships/image" Target="media/image1599.wmf"/><Relationship Id="rId3639" Type="http://schemas.openxmlformats.org/officeDocument/2006/relationships/oleObject" Target="embeddings/oleObject1924.bin"/><Relationship Id="rId3846" Type="http://schemas.openxmlformats.org/officeDocument/2006/relationships/oleObject" Target="embeddings/oleObject2038.bin"/><Relationship Id="rId115" Type="http://schemas.openxmlformats.org/officeDocument/2006/relationships/oleObject" Target="embeddings/oleObject51.bin"/><Relationship Id="rId322" Type="http://schemas.openxmlformats.org/officeDocument/2006/relationships/image" Target="media/image161.wmf"/><Relationship Id="rId767" Type="http://schemas.openxmlformats.org/officeDocument/2006/relationships/oleObject" Target="embeddings/oleObject394.bin"/><Relationship Id="rId974" Type="http://schemas.openxmlformats.org/officeDocument/2006/relationships/oleObject" Target="embeddings/oleObject500.bin"/><Relationship Id="rId2003" Type="http://schemas.openxmlformats.org/officeDocument/2006/relationships/oleObject" Target="embeddings/oleObject1039.bin"/><Relationship Id="rId2210" Type="http://schemas.openxmlformats.org/officeDocument/2006/relationships/oleObject" Target="embeddings/oleObject1145.bin"/><Relationship Id="rId2448" Type="http://schemas.openxmlformats.org/officeDocument/2006/relationships/image" Target="media/image1176.wmf"/><Relationship Id="rId2655" Type="http://schemas.openxmlformats.org/officeDocument/2006/relationships/oleObject" Target="embeddings/oleObject1375.bin"/><Relationship Id="rId2862" Type="http://schemas.openxmlformats.org/officeDocument/2006/relationships/oleObject" Target="embeddings/oleObject1481.bin"/><Relationship Id="rId3706" Type="http://schemas.openxmlformats.org/officeDocument/2006/relationships/oleObject" Target="embeddings/oleObject1958.bin"/><Relationship Id="rId3913" Type="http://schemas.openxmlformats.org/officeDocument/2006/relationships/oleObject" Target="embeddings/oleObject2071.bin"/><Relationship Id="rId627" Type="http://schemas.openxmlformats.org/officeDocument/2006/relationships/image" Target="media/image302.wmf"/><Relationship Id="rId834" Type="http://schemas.openxmlformats.org/officeDocument/2006/relationships/oleObject" Target="embeddings/oleObject430.bin"/><Relationship Id="rId1257" Type="http://schemas.openxmlformats.org/officeDocument/2006/relationships/image" Target="media/image589.wmf"/><Relationship Id="rId1464" Type="http://schemas.openxmlformats.org/officeDocument/2006/relationships/oleObject" Target="embeddings/oleObject768.bin"/><Relationship Id="rId1671" Type="http://schemas.openxmlformats.org/officeDocument/2006/relationships/image" Target="media/image796.wmf"/><Relationship Id="rId2308" Type="http://schemas.openxmlformats.org/officeDocument/2006/relationships/oleObject" Target="embeddings/oleObject1194.bin"/><Relationship Id="rId2515" Type="http://schemas.openxmlformats.org/officeDocument/2006/relationships/oleObject" Target="embeddings/oleObject1300.bin"/><Relationship Id="rId2722" Type="http://schemas.openxmlformats.org/officeDocument/2006/relationships/image" Target="media/image1303.wmf"/><Relationship Id="rId4175" Type="http://schemas.openxmlformats.org/officeDocument/2006/relationships/image" Target="media/image1958.emf"/><Relationship Id="rId901" Type="http://schemas.openxmlformats.org/officeDocument/2006/relationships/image" Target="media/image434.wmf"/><Relationship Id="rId1117" Type="http://schemas.openxmlformats.org/officeDocument/2006/relationships/oleObject" Target="embeddings/oleObject587.bin"/><Relationship Id="rId1324" Type="http://schemas.openxmlformats.org/officeDocument/2006/relationships/oleObject" Target="embeddings/oleObject695.bin"/><Relationship Id="rId1531" Type="http://schemas.openxmlformats.org/officeDocument/2006/relationships/oleObject" Target="embeddings/oleObject798.bin"/><Relationship Id="rId1769" Type="http://schemas.openxmlformats.org/officeDocument/2006/relationships/oleObject" Target="embeddings/oleObject923.bin"/><Relationship Id="rId1976" Type="http://schemas.openxmlformats.org/officeDocument/2006/relationships/oleObject" Target="embeddings/oleObject1025.bin"/><Relationship Id="rId3191" Type="http://schemas.openxmlformats.org/officeDocument/2006/relationships/oleObject" Target="embeddings/oleObject1657.bin"/><Relationship Id="rId4035" Type="http://schemas.openxmlformats.org/officeDocument/2006/relationships/oleObject" Target="embeddings/oleObject2136.bin"/><Relationship Id="rId30" Type="http://schemas.openxmlformats.org/officeDocument/2006/relationships/oleObject" Target="embeddings/oleObject9.bin"/><Relationship Id="rId1629" Type="http://schemas.openxmlformats.org/officeDocument/2006/relationships/oleObject" Target="embeddings/oleObject848.bin"/><Relationship Id="rId1836" Type="http://schemas.openxmlformats.org/officeDocument/2006/relationships/image" Target="media/image874.wmf"/><Relationship Id="rId3289" Type="http://schemas.openxmlformats.org/officeDocument/2006/relationships/image" Target="media/image1559.wmf"/><Relationship Id="rId3496" Type="http://schemas.openxmlformats.org/officeDocument/2006/relationships/oleObject" Target="embeddings/oleObject1842.bin"/><Relationship Id="rId1903" Type="http://schemas.openxmlformats.org/officeDocument/2006/relationships/oleObject" Target="embeddings/oleObject988.bin"/><Relationship Id="rId2098" Type="http://schemas.openxmlformats.org/officeDocument/2006/relationships/image" Target="media/image1003.wmf"/><Relationship Id="rId3051" Type="http://schemas.openxmlformats.org/officeDocument/2006/relationships/oleObject" Target="embeddings/oleObject1582.bin"/><Relationship Id="rId3149" Type="http://schemas.openxmlformats.org/officeDocument/2006/relationships/image" Target="media/image1506.wmf"/><Relationship Id="rId3356" Type="http://schemas.openxmlformats.org/officeDocument/2006/relationships/image" Target="media/image1584.wmf"/><Relationship Id="rId3563" Type="http://schemas.openxmlformats.org/officeDocument/2006/relationships/oleObject" Target="embeddings/oleObject1878.bin"/><Relationship Id="rId4102" Type="http://schemas.openxmlformats.org/officeDocument/2006/relationships/oleObject" Target="embeddings/oleObject2170.bin"/><Relationship Id="rId277" Type="http://schemas.openxmlformats.org/officeDocument/2006/relationships/oleObject" Target="embeddings/oleObject133.bin"/><Relationship Id="rId484" Type="http://schemas.openxmlformats.org/officeDocument/2006/relationships/oleObject" Target="embeddings/oleObject236.bin"/><Relationship Id="rId2165" Type="http://schemas.openxmlformats.org/officeDocument/2006/relationships/image" Target="media/image1034.wmf"/><Relationship Id="rId3009" Type="http://schemas.openxmlformats.org/officeDocument/2006/relationships/oleObject" Target="embeddings/oleObject1559.bin"/><Relationship Id="rId3216" Type="http://schemas.openxmlformats.org/officeDocument/2006/relationships/oleObject" Target="embeddings/oleObject1671.bin"/><Relationship Id="rId3770" Type="http://schemas.openxmlformats.org/officeDocument/2006/relationships/image" Target="media/image1766.wmf"/><Relationship Id="rId3868" Type="http://schemas.openxmlformats.org/officeDocument/2006/relationships/oleObject" Target="embeddings/oleObject2049.bin"/><Relationship Id="rId137" Type="http://schemas.openxmlformats.org/officeDocument/2006/relationships/oleObject" Target="embeddings/oleObject62.bin"/><Relationship Id="rId344" Type="http://schemas.openxmlformats.org/officeDocument/2006/relationships/oleObject" Target="embeddings/oleObject166.bin"/><Relationship Id="rId691" Type="http://schemas.openxmlformats.org/officeDocument/2006/relationships/image" Target="media/image334.wmf"/><Relationship Id="rId789" Type="http://schemas.openxmlformats.org/officeDocument/2006/relationships/oleObject" Target="embeddings/oleObject406.bin"/><Relationship Id="rId996" Type="http://schemas.openxmlformats.org/officeDocument/2006/relationships/oleObject" Target="embeddings/oleObject517.bin"/><Relationship Id="rId2025" Type="http://schemas.openxmlformats.org/officeDocument/2006/relationships/oleObject" Target="embeddings/oleObject1050.bin"/><Relationship Id="rId2372" Type="http://schemas.openxmlformats.org/officeDocument/2006/relationships/oleObject" Target="embeddings/oleObject1226.bin"/><Relationship Id="rId2677" Type="http://schemas.openxmlformats.org/officeDocument/2006/relationships/oleObject" Target="embeddings/oleObject1386.bin"/><Relationship Id="rId2884" Type="http://schemas.openxmlformats.org/officeDocument/2006/relationships/image" Target="media/image1384.wmf"/><Relationship Id="rId3423" Type="http://schemas.openxmlformats.org/officeDocument/2006/relationships/image" Target="media/image1608.wmf"/><Relationship Id="rId3630" Type="http://schemas.openxmlformats.org/officeDocument/2006/relationships/image" Target="media/image1702.wmf"/><Relationship Id="rId3728" Type="http://schemas.openxmlformats.org/officeDocument/2006/relationships/oleObject" Target="embeddings/oleObject1970.bin"/><Relationship Id="rId551" Type="http://schemas.openxmlformats.org/officeDocument/2006/relationships/oleObject" Target="embeddings/oleObject277.bin"/><Relationship Id="rId649" Type="http://schemas.openxmlformats.org/officeDocument/2006/relationships/image" Target="media/image313.wmf"/><Relationship Id="rId856" Type="http://schemas.openxmlformats.org/officeDocument/2006/relationships/image" Target="media/image410.png"/><Relationship Id="rId1181" Type="http://schemas.openxmlformats.org/officeDocument/2006/relationships/image" Target="media/image555.wmf"/><Relationship Id="rId1279" Type="http://schemas.openxmlformats.org/officeDocument/2006/relationships/image" Target="media/image600.wmf"/><Relationship Id="rId1486" Type="http://schemas.openxmlformats.org/officeDocument/2006/relationships/image" Target="media/image704.wmf"/><Relationship Id="rId2232" Type="http://schemas.openxmlformats.org/officeDocument/2006/relationships/oleObject" Target="embeddings/oleObject1156.bin"/><Relationship Id="rId2537" Type="http://schemas.openxmlformats.org/officeDocument/2006/relationships/image" Target="media/image1218.wmf"/><Relationship Id="rId3935" Type="http://schemas.openxmlformats.org/officeDocument/2006/relationships/oleObject" Target="embeddings/oleObject2082.bin"/><Relationship Id="rId204" Type="http://schemas.openxmlformats.org/officeDocument/2006/relationships/image" Target="media/image102.wmf"/><Relationship Id="rId411" Type="http://schemas.openxmlformats.org/officeDocument/2006/relationships/image" Target="media/image205.emf"/><Relationship Id="rId509" Type="http://schemas.openxmlformats.org/officeDocument/2006/relationships/image" Target="media/image252.wmf"/><Relationship Id="rId1041" Type="http://schemas.openxmlformats.org/officeDocument/2006/relationships/image" Target="media/image488.wmf"/><Relationship Id="rId1139" Type="http://schemas.openxmlformats.org/officeDocument/2006/relationships/oleObject" Target="embeddings/oleObject598.bin"/><Relationship Id="rId1346" Type="http://schemas.openxmlformats.org/officeDocument/2006/relationships/image" Target="media/image634.wmf"/><Relationship Id="rId1693" Type="http://schemas.openxmlformats.org/officeDocument/2006/relationships/oleObject" Target="embeddings/oleObject880.bin"/><Relationship Id="rId1998" Type="http://schemas.openxmlformats.org/officeDocument/2006/relationships/image" Target="media/image953.wmf"/><Relationship Id="rId2744" Type="http://schemas.openxmlformats.org/officeDocument/2006/relationships/oleObject" Target="embeddings/oleObject1422.bin"/><Relationship Id="rId2951" Type="http://schemas.openxmlformats.org/officeDocument/2006/relationships/oleObject" Target="embeddings/oleObject1525.bin"/><Relationship Id="rId4197" Type="http://schemas.openxmlformats.org/officeDocument/2006/relationships/oleObject" Target="embeddings/oleObject2220.bin"/><Relationship Id="rId716" Type="http://schemas.openxmlformats.org/officeDocument/2006/relationships/image" Target="media/image344.wmf"/><Relationship Id="rId923" Type="http://schemas.openxmlformats.org/officeDocument/2006/relationships/image" Target="media/image445.wmf"/><Relationship Id="rId1553" Type="http://schemas.openxmlformats.org/officeDocument/2006/relationships/oleObject" Target="embeddings/oleObject809.bin"/><Relationship Id="rId1760" Type="http://schemas.openxmlformats.org/officeDocument/2006/relationships/image" Target="media/image835.wmf"/><Relationship Id="rId1858" Type="http://schemas.openxmlformats.org/officeDocument/2006/relationships/image" Target="media/image885.wmf"/><Relationship Id="rId2604" Type="http://schemas.openxmlformats.org/officeDocument/2006/relationships/oleObject" Target="embeddings/oleObject1347.bin"/><Relationship Id="rId2811" Type="http://schemas.openxmlformats.org/officeDocument/2006/relationships/image" Target="media/image1347.wmf"/><Relationship Id="rId4057" Type="http://schemas.openxmlformats.org/officeDocument/2006/relationships/oleObject" Target="embeddings/oleObject2148.bin"/><Relationship Id="rId52" Type="http://schemas.openxmlformats.org/officeDocument/2006/relationships/oleObject" Target="embeddings/oleObject20.bin"/><Relationship Id="rId1206" Type="http://schemas.openxmlformats.org/officeDocument/2006/relationships/image" Target="media/image565.wmf"/><Relationship Id="rId1413" Type="http://schemas.openxmlformats.org/officeDocument/2006/relationships/image" Target="media/image666.wmf"/><Relationship Id="rId1620" Type="http://schemas.openxmlformats.org/officeDocument/2006/relationships/image" Target="media/image770.wmf"/><Relationship Id="rId2909" Type="http://schemas.openxmlformats.org/officeDocument/2006/relationships/oleObject" Target="embeddings/oleObject1504.bin"/><Relationship Id="rId3073" Type="http://schemas.openxmlformats.org/officeDocument/2006/relationships/image" Target="media/image1470.wmf"/><Relationship Id="rId3280" Type="http://schemas.openxmlformats.org/officeDocument/2006/relationships/oleObject" Target="embeddings/oleObject1717.bin"/><Relationship Id="rId4124" Type="http://schemas.openxmlformats.org/officeDocument/2006/relationships/oleObject" Target="embeddings/oleObject2181.bin"/><Relationship Id="rId1718" Type="http://schemas.openxmlformats.org/officeDocument/2006/relationships/oleObject" Target="embeddings/oleObject893.bin"/><Relationship Id="rId1925" Type="http://schemas.openxmlformats.org/officeDocument/2006/relationships/oleObject" Target="embeddings/oleObject999.bin"/><Relationship Id="rId3140" Type="http://schemas.openxmlformats.org/officeDocument/2006/relationships/oleObject" Target="embeddings/oleObject1629.bin"/><Relationship Id="rId3378" Type="http://schemas.openxmlformats.org/officeDocument/2006/relationships/image" Target="media/image1590.wmf"/><Relationship Id="rId3585" Type="http://schemas.openxmlformats.org/officeDocument/2006/relationships/image" Target="media/image1681.emf"/><Relationship Id="rId3792" Type="http://schemas.openxmlformats.org/officeDocument/2006/relationships/oleObject" Target="embeddings/oleObject2006.bin"/><Relationship Id="rId299" Type="http://schemas.openxmlformats.org/officeDocument/2006/relationships/oleObject" Target="embeddings/oleObject144.bin"/><Relationship Id="rId2187" Type="http://schemas.openxmlformats.org/officeDocument/2006/relationships/oleObject" Target="embeddings/oleObject1133.bin"/><Relationship Id="rId2394" Type="http://schemas.openxmlformats.org/officeDocument/2006/relationships/oleObject" Target="embeddings/oleObject1237.bin"/><Relationship Id="rId3238" Type="http://schemas.openxmlformats.org/officeDocument/2006/relationships/oleObject" Target="embeddings/oleObject1688.bin"/><Relationship Id="rId3445" Type="http://schemas.openxmlformats.org/officeDocument/2006/relationships/image" Target="media/image1619.wmf"/><Relationship Id="rId3652" Type="http://schemas.openxmlformats.org/officeDocument/2006/relationships/image" Target="media/image1713.wmf"/><Relationship Id="rId159" Type="http://schemas.openxmlformats.org/officeDocument/2006/relationships/image" Target="media/image79.wmf"/><Relationship Id="rId366" Type="http://schemas.openxmlformats.org/officeDocument/2006/relationships/oleObject" Target="embeddings/oleObject177.bin"/><Relationship Id="rId573" Type="http://schemas.openxmlformats.org/officeDocument/2006/relationships/image" Target="media/image278.wmf"/><Relationship Id="rId780" Type="http://schemas.openxmlformats.org/officeDocument/2006/relationships/image" Target="media/image372.wmf"/><Relationship Id="rId2047" Type="http://schemas.openxmlformats.org/officeDocument/2006/relationships/oleObject" Target="embeddings/oleObject1061.bin"/><Relationship Id="rId2254" Type="http://schemas.openxmlformats.org/officeDocument/2006/relationships/oleObject" Target="embeddings/oleObject1167.bin"/><Relationship Id="rId2461" Type="http://schemas.openxmlformats.org/officeDocument/2006/relationships/oleObject" Target="embeddings/oleObject1270.bin"/><Relationship Id="rId2699" Type="http://schemas.openxmlformats.org/officeDocument/2006/relationships/oleObject" Target="embeddings/oleObject1398.bin"/><Relationship Id="rId3000" Type="http://schemas.openxmlformats.org/officeDocument/2006/relationships/oleObject" Target="embeddings/oleObject1554.bin"/><Relationship Id="rId3305" Type="http://schemas.openxmlformats.org/officeDocument/2006/relationships/oleObject" Target="embeddings/oleObject1730.bin"/><Relationship Id="rId3512" Type="http://schemas.openxmlformats.org/officeDocument/2006/relationships/oleObject" Target="embeddings/oleObject1850.bin"/><Relationship Id="rId3957" Type="http://schemas.openxmlformats.org/officeDocument/2006/relationships/image" Target="media/image1855.wmf"/><Relationship Id="rId226" Type="http://schemas.openxmlformats.org/officeDocument/2006/relationships/oleObject" Target="embeddings/oleObject107.bin"/><Relationship Id="rId433" Type="http://schemas.openxmlformats.org/officeDocument/2006/relationships/image" Target="media/image216.wmf"/><Relationship Id="rId878" Type="http://schemas.openxmlformats.org/officeDocument/2006/relationships/oleObject" Target="embeddings/oleObject449.bin"/><Relationship Id="rId1063" Type="http://schemas.openxmlformats.org/officeDocument/2006/relationships/oleObject" Target="embeddings/oleObject559.bin"/><Relationship Id="rId1270" Type="http://schemas.openxmlformats.org/officeDocument/2006/relationships/oleObject" Target="embeddings/oleObject668.bin"/><Relationship Id="rId2114" Type="http://schemas.openxmlformats.org/officeDocument/2006/relationships/oleObject" Target="embeddings/oleObject1095.bin"/><Relationship Id="rId2559" Type="http://schemas.openxmlformats.org/officeDocument/2006/relationships/oleObject" Target="embeddings/oleObject1319.bin"/><Relationship Id="rId2766" Type="http://schemas.openxmlformats.org/officeDocument/2006/relationships/image" Target="media/image1324.wmf"/><Relationship Id="rId2973" Type="http://schemas.openxmlformats.org/officeDocument/2006/relationships/image" Target="media/image1427.wmf"/><Relationship Id="rId3817" Type="http://schemas.openxmlformats.org/officeDocument/2006/relationships/oleObject" Target="embeddings/oleObject2021.bin"/><Relationship Id="rId640" Type="http://schemas.openxmlformats.org/officeDocument/2006/relationships/oleObject" Target="embeddings/oleObject325.bin"/><Relationship Id="rId738" Type="http://schemas.openxmlformats.org/officeDocument/2006/relationships/image" Target="media/image354.wmf"/><Relationship Id="rId945" Type="http://schemas.openxmlformats.org/officeDocument/2006/relationships/oleObject" Target="embeddings/oleObject484.bin"/><Relationship Id="rId1368" Type="http://schemas.openxmlformats.org/officeDocument/2006/relationships/image" Target="media/image645.wmf"/><Relationship Id="rId1575" Type="http://schemas.openxmlformats.org/officeDocument/2006/relationships/image" Target="media/image748.wmf"/><Relationship Id="rId1782" Type="http://schemas.openxmlformats.org/officeDocument/2006/relationships/oleObject" Target="embeddings/oleObject930.bin"/><Relationship Id="rId2321" Type="http://schemas.openxmlformats.org/officeDocument/2006/relationships/image" Target="media/image1112.wmf"/><Relationship Id="rId2419" Type="http://schemas.openxmlformats.org/officeDocument/2006/relationships/image" Target="media/image1161.wmf"/><Relationship Id="rId2626" Type="http://schemas.openxmlformats.org/officeDocument/2006/relationships/image" Target="media/image1259.emf"/><Relationship Id="rId2833" Type="http://schemas.openxmlformats.org/officeDocument/2006/relationships/image" Target="media/image1358.wmf"/><Relationship Id="rId4079" Type="http://schemas.openxmlformats.org/officeDocument/2006/relationships/image" Target="media/image1912.wmf"/><Relationship Id="rId74" Type="http://schemas.openxmlformats.org/officeDocument/2006/relationships/image" Target="media/image37.wmf"/><Relationship Id="rId500" Type="http://schemas.openxmlformats.org/officeDocument/2006/relationships/oleObject" Target="embeddings/oleObject246.bin"/><Relationship Id="rId805" Type="http://schemas.openxmlformats.org/officeDocument/2006/relationships/oleObject" Target="embeddings/oleObject414.bin"/><Relationship Id="rId1130" Type="http://schemas.openxmlformats.org/officeDocument/2006/relationships/image" Target="media/image530.wmf"/><Relationship Id="rId1228" Type="http://schemas.openxmlformats.org/officeDocument/2006/relationships/image" Target="media/image575.emf"/><Relationship Id="rId1435" Type="http://schemas.openxmlformats.org/officeDocument/2006/relationships/oleObject" Target="embeddings/oleObject754.bin"/><Relationship Id="rId1642" Type="http://schemas.openxmlformats.org/officeDocument/2006/relationships/oleObject" Target="embeddings/oleObject854.bin"/><Relationship Id="rId1947" Type="http://schemas.openxmlformats.org/officeDocument/2006/relationships/oleObject" Target="embeddings/oleObject1010.bin"/><Relationship Id="rId2900" Type="http://schemas.openxmlformats.org/officeDocument/2006/relationships/image" Target="media/image1392.wmf"/><Relationship Id="rId3095" Type="http://schemas.openxmlformats.org/officeDocument/2006/relationships/oleObject" Target="embeddings/oleObject1605.bin"/><Relationship Id="rId4146" Type="http://schemas.openxmlformats.org/officeDocument/2006/relationships/oleObject" Target="embeddings/oleObject2192.bin"/><Relationship Id="rId1502" Type="http://schemas.openxmlformats.org/officeDocument/2006/relationships/image" Target="media/image712.wmf"/><Relationship Id="rId1807" Type="http://schemas.openxmlformats.org/officeDocument/2006/relationships/oleObject" Target="embeddings/oleObject940.bin"/><Relationship Id="rId3162" Type="http://schemas.openxmlformats.org/officeDocument/2006/relationships/image" Target="media/image1512.wmf"/><Relationship Id="rId4006" Type="http://schemas.openxmlformats.org/officeDocument/2006/relationships/image" Target="media/image1877.wmf"/><Relationship Id="rId4213" Type="http://schemas.openxmlformats.org/officeDocument/2006/relationships/theme" Target="theme/theme1.xml"/><Relationship Id="rId290" Type="http://schemas.openxmlformats.org/officeDocument/2006/relationships/image" Target="media/image144.wmf"/><Relationship Id="rId388" Type="http://schemas.openxmlformats.org/officeDocument/2006/relationships/oleObject" Target="embeddings/oleObject188.bin"/><Relationship Id="rId2069" Type="http://schemas.openxmlformats.org/officeDocument/2006/relationships/image" Target="media/image989.wmf"/><Relationship Id="rId3022" Type="http://schemas.openxmlformats.org/officeDocument/2006/relationships/oleObject" Target="embeddings/oleObject1567.bin"/><Relationship Id="rId3467" Type="http://schemas.openxmlformats.org/officeDocument/2006/relationships/image" Target="media/image1630.wmf"/><Relationship Id="rId3674" Type="http://schemas.openxmlformats.org/officeDocument/2006/relationships/oleObject" Target="embeddings/oleObject1942.bin"/><Relationship Id="rId3881" Type="http://schemas.openxmlformats.org/officeDocument/2006/relationships/oleObject" Target="embeddings/oleObject2055.bin"/><Relationship Id="rId150" Type="http://schemas.openxmlformats.org/officeDocument/2006/relationships/image" Target="media/image75.wmf"/><Relationship Id="rId595" Type="http://schemas.openxmlformats.org/officeDocument/2006/relationships/image" Target="media/image286.wmf"/><Relationship Id="rId2276" Type="http://schemas.openxmlformats.org/officeDocument/2006/relationships/image" Target="media/image1090.wmf"/><Relationship Id="rId2483" Type="http://schemas.openxmlformats.org/officeDocument/2006/relationships/oleObject" Target="embeddings/oleObject1281.bin"/><Relationship Id="rId2690" Type="http://schemas.openxmlformats.org/officeDocument/2006/relationships/oleObject" Target="embeddings/oleObject1393.bin"/><Relationship Id="rId3327" Type="http://schemas.openxmlformats.org/officeDocument/2006/relationships/image" Target="media/image1573.wmf"/><Relationship Id="rId3534" Type="http://schemas.openxmlformats.org/officeDocument/2006/relationships/image" Target="media/image1664.wmf"/><Relationship Id="rId3741" Type="http://schemas.openxmlformats.org/officeDocument/2006/relationships/image" Target="media/image1756.wmf"/><Relationship Id="rId3979" Type="http://schemas.openxmlformats.org/officeDocument/2006/relationships/oleObject" Target="embeddings/oleObject2106.bin"/><Relationship Id="rId248" Type="http://schemas.openxmlformats.org/officeDocument/2006/relationships/image" Target="media/image122.wmf"/><Relationship Id="rId455" Type="http://schemas.openxmlformats.org/officeDocument/2006/relationships/image" Target="media/image227.wmf"/><Relationship Id="rId662" Type="http://schemas.openxmlformats.org/officeDocument/2006/relationships/oleObject" Target="embeddings/oleObject336.bin"/><Relationship Id="rId1085" Type="http://schemas.openxmlformats.org/officeDocument/2006/relationships/oleObject" Target="embeddings/oleObject570.bin"/><Relationship Id="rId1292" Type="http://schemas.openxmlformats.org/officeDocument/2006/relationships/image" Target="media/image607.wmf"/><Relationship Id="rId2136" Type="http://schemas.openxmlformats.org/officeDocument/2006/relationships/image" Target="media/image1021.wmf"/><Relationship Id="rId2343" Type="http://schemas.openxmlformats.org/officeDocument/2006/relationships/image" Target="media/image1123.wmf"/><Relationship Id="rId2550" Type="http://schemas.openxmlformats.org/officeDocument/2006/relationships/image" Target="media/image1227.wmf"/><Relationship Id="rId2788" Type="http://schemas.openxmlformats.org/officeDocument/2006/relationships/image" Target="media/image1335.wmf"/><Relationship Id="rId2995" Type="http://schemas.openxmlformats.org/officeDocument/2006/relationships/oleObject" Target="embeddings/oleObject1551.bin"/><Relationship Id="rId3601" Type="http://schemas.openxmlformats.org/officeDocument/2006/relationships/image" Target="media/image1689.wmf"/><Relationship Id="rId3839" Type="http://schemas.openxmlformats.org/officeDocument/2006/relationships/oleObject" Target="embeddings/oleObject2033.bin"/><Relationship Id="rId108" Type="http://schemas.openxmlformats.org/officeDocument/2006/relationships/image" Target="media/image54.wmf"/><Relationship Id="rId315" Type="http://schemas.openxmlformats.org/officeDocument/2006/relationships/oleObject" Target="embeddings/oleObject151.bin"/><Relationship Id="rId522" Type="http://schemas.openxmlformats.org/officeDocument/2006/relationships/image" Target="media/image258.wmf"/><Relationship Id="rId967" Type="http://schemas.openxmlformats.org/officeDocument/2006/relationships/image" Target="media/image465.wmf"/><Relationship Id="rId1152" Type="http://schemas.openxmlformats.org/officeDocument/2006/relationships/image" Target="media/image541.wmf"/><Relationship Id="rId1597" Type="http://schemas.openxmlformats.org/officeDocument/2006/relationships/oleObject" Target="embeddings/oleObject832.bin"/><Relationship Id="rId2203" Type="http://schemas.openxmlformats.org/officeDocument/2006/relationships/image" Target="media/image1053.wmf"/><Relationship Id="rId2410" Type="http://schemas.openxmlformats.org/officeDocument/2006/relationships/oleObject" Target="embeddings/oleObject1245.bin"/><Relationship Id="rId2648" Type="http://schemas.openxmlformats.org/officeDocument/2006/relationships/oleObject" Target="embeddings/oleObject1371.bin"/><Relationship Id="rId2855" Type="http://schemas.openxmlformats.org/officeDocument/2006/relationships/image" Target="media/image1369.wmf"/><Relationship Id="rId3906" Type="http://schemas.openxmlformats.org/officeDocument/2006/relationships/image" Target="media/image1830.wmf"/><Relationship Id="rId96" Type="http://schemas.openxmlformats.org/officeDocument/2006/relationships/oleObject" Target="embeddings/oleObject41.bin"/><Relationship Id="rId827" Type="http://schemas.openxmlformats.org/officeDocument/2006/relationships/oleObject" Target="embeddings/oleObject425.bin"/><Relationship Id="rId1012" Type="http://schemas.openxmlformats.org/officeDocument/2006/relationships/image" Target="media/image478.wmf"/><Relationship Id="rId1457" Type="http://schemas.openxmlformats.org/officeDocument/2006/relationships/image" Target="media/image686.wmf"/><Relationship Id="rId1664" Type="http://schemas.openxmlformats.org/officeDocument/2006/relationships/oleObject" Target="embeddings/oleObject865.bin"/><Relationship Id="rId1871" Type="http://schemas.openxmlformats.org/officeDocument/2006/relationships/image" Target="media/image891.wmf"/><Relationship Id="rId2508" Type="http://schemas.openxmlformats.org/officeDocument/2006/relationships/image" Target="media/image1204.wmf"/><Relationship Id="rId2715" Type="http://schemas.openxmlformats.org/officeDocument/2006/relationships/oleObject" Target="embeddings/oleObject1406.bin"/><Relationship Id="rId2922" Type="http://schemas.openxmlformats.org/officeDocument/2006/relationships/image" Target="media/image1403.wmf"/><Relationship Id="rId4070" Type="http://schemas.openxmlformats.org/officeDocument/2006/relationships/oleObject" Target="embeddings/oleObject2154.bin"/><Relationship Id="rId4168" Type="http://schemas.openxmlformats.org/officeDocument/2006/relationships/oleObject" Target="embeddings/oleObject2205.bin"/><Relationship Id="rId1317" Type="http://schemas.openxmlformats.org/officeDocument/2006/relationships/oleObject" Target="embeddings/oleObject691.bin"/><Relationship Id="rId1524" Type="http://schemas.openxmlformats.org/officeDocument/2006/relationships/image" Target="media/image723.wmf"/><Relationship Id="rId1731" Type="http://schemas.openxmlformats.org/officeDocument/2006/relationships/image" Target="media/image822.wmf"/><Relationship Id="rId1969" Type="http://schemas.openxmlformats.org/officeDocument/2006/relationships/image" Target="media/image939.wmf"/><Relationship Id="rId3184" Type="http://schemas.openxmlformats.org/officeDocument/2006/relationships/oleObject" Target="embeddings/oleObject1653.bin"/><Relationship Id="rId4028" Type="http://schemas.openxmlformats.org/officeDocument/2006/relationships/oleObject" Target="embeddings/oleObject2132.bin"/><Relationship Id="rId23" Type="http://schemas.openxmlformats.org/officeDocument/2006/relationships/image" Target="media/image11.wmf"/><Relationship Id="rId1829" Type="http://schemas.openxmlformats.org/officeDocument/2006/relationships/oleObject" Target="embeddings/oleObject951.bin"/><Relationship Id="rId3391" Type="http://schemas.openxmlformats.org/officeDocument/2006/relationships/image" Target="media/image1595.wmf"/><Relationship Id="rId3489" Type="http://schemas.openxmlformats.org/officeDocument/2006/relationships/oleObject" Target="embeddings/oleObject1839.bin"/><Relationship Id="rId3696" Type="http://schemas.openxmlformats.org/officeDocument/2006/relationships/oleObject" Target="embeddings/oleObject1953.bin"/><Relationship Id="rId2298" Type="http://schemas.openxmlformats.org/officeDocument/2006/relationships/oleObject" Target="embeddings/oleObject1189.bin"/><Relationship Id="rId3044" Type="http://schemas.openxmlformats.org/officeDocument/2006/relationships/oleObject" Target="embeddings/oleObject1578.bin"/><Relationship Id="rId3251" Type="http://schemas.openxmlformats.org/officeDocument/2006/relationships/oleObject" Target="embeddings/oleObject1699.bin"/><Relationship Id="rId3349" Type="http://schemas.openxmlformats.org/officeDocument/2006/relationships/oleObject" Target="embeddings/oleObject1760.bin"/><Relationship Id="rId3556" Type="http://schemas.openxmlformats.org/officeDocument/2006/relationships/oleObject" Target="embeddings/oleObject1873.bin"/><Relationship Id="rId172" Type="http://schemas.openxmlformats.org/officeDocument/2006/relationships/oleObject" Target="embeddings/oleObject80.bin"/><Relationship Id="rId477" Type="http://schemas.openxmlformats.org/officeDocument/2006/relationships/image" Target="media/image238.wmf"/><Relationship Id="rId684" Type="http://schemas.openxmlformats.org/officeDocument/2006/relationships/oleObject" Target="embeddings/oleObject347.bin"/><Relationship Id="rId2060" Type="http://schemas.openxmlformats.org/officeDocument/2006/relationships/oleObject" Target="embeddings/oleObject1067.bin"/><Relationship Id="rId2158" Type="http://schemas.openxmlformats.org/officeDocument/2006/relationships/oleObject" Target="embeddings/oleObject1119.bin"/><Relationship Id="rId2365" Type="http://schemas.openxmlformats.org/officeDocument/2006/relationships/image" Target="media/image1134.wmf"/><Relationship Id="rId3111" Type="http://schemas.openxmlformats.org/officeDocument/2006/relationships/image" Target="media/image1489.wmf"/><Relationship Id="rId3209" Type="http://schemas.openxmlformats.org/officeDocument/2006/relationships/oleObject" Target="embeddings/oleObject1667.bin"/><Relationship Id="rId3763" Type="http://schemas.openxmlformats.org/officeDocument/2006/relationships/oleObject" Target="embeddings/oleObject1990.bin"/><Relationship Id="rId3970" Type="http://schemas.openxmlformats.org/officeDocument/2006/relationships/oleObject" Target="embeddings/oleObject2101.bin"/><Relationship Id="rId337" Type="http://schemas.openxmlformats.org/officeDocument/2006/relationships/oleObject" Target="embeddings/oleObject162.bin"/><Relationship Id="rId891" Type="http://schemas.openxmlformats.org/officeDocument/2006/relationships/image" Target="media/image429.wmf"/><Relationship Id="rId989" Type="http://schemas.openxmlformats.org/officeDocument/2006/relationships/image" Target="media/image471.wmf"/><Relationship Id="rId2018" Type="http://schemas.openxmlformats.org/officeDocument/2006/relationships/image" Target="media/image963.wmf"/><Relationship Id="rId2572" Type="http://schemas.openxmlformats.org/officeDocument/2006/relationships/oleObject" Target="embeddings/oleObject1327.bin"/><Relationship Id="rId2877" Type="http://schemas.openxmlformats.org/officeDocument/2006/relationships/oleObject" Target="embeddings/oleObject1488.bin"/><Relationship Id="rId3416" Type="http://schemas.openxmlformats.org/officeDocument/2006/relationships/oleObject" Target="embeddings/oleObject1803.bin"/><Relationship Id="rId3623" Type="http://schemas.openxmlformats.org/officeDocument/2006/relationships/oleObject" Target="embeddings/oleObject1916.bin"/><Relationship Id="rId3830" Type="http://schemas.openxmlformats.org/officeDocument/2006/relationships/image" Target="media/image1793.wmf"/><Relationship Id="rId544" Type="http://schemas.openxmlformats.org/officeDocument/2006/relationships/oleObject" Target="embeddings/oleObject273.bin"/><Relationship Id="rId751" Type="http://schemas.openxmlformats.org/officeDocument/2006/relationships/image" Target="media/image360.wmf"/><Relationship Id="rId849" Type="http://schemas.openxmlformats.org/officeDocument/2006/relationships/image" Target="media/image405.wmf"/><Relationship Id="rId1174" Type="http://schemas.openxmlformats.org/officeDocument/2006/relationships/image" Target="media/image551.emf"/><Relationship Id="rId1381" Type="http://schemas.openxmlformats.org/officeDocument/2006/relationships/oleObject" Target="embeddings/oleObject723.bin"/><Relationship Id="rId1479" Type="http://schemas.openxmlformats.org/officeDocument/2006/relationships/image" Target="media/image699.png"/><Relationship Id="rId1686" Type="http://schemas.openxmlformats.org/officeDocument/2006/relationships/oleObject" Target="embeddings/oleObject876.bin"/><Relationship Id="rId2225" Type="http://schemas.openxmlformats.org/officeDocument/2006/relationships/image" Target="media/image1064.wmf"/><Relationship Id="rId2432" Type="http://schemas.openxmlformats.org/officeDocument/2006/relationships/oleObject" Target="embeddings/oleObject1256.bin"/><Relationship Id="rId3928" Type="http://schemas.openxmlformats.org/officeDocument/2006/relationships/image" Target="media/image1841.wmf"/><Relationship Id="rId4092" Type="http://schemas.openxmlformats.org/officeDocument/2006/relationships/oleObject" Target="embeddings/oleObject2165.bin"/><Relationship Id="rId404" Type="http://schemas.openxmlformats.org/officeDocument/2006/relationships/oleObject" Target="embeddings/oleObject196.bin"/><Relationship Id="rId611" Type="http://schemas.openxmlformats.org/officeDocument/2006/relationships/image" Target="media/image294.emf"/><Relationship Id="rId1034" Type="http://schemas.openxmlformats.org/officeDocument/2006/relationships/oleObject" Target="embeddings/oleObject543.bin"/><Relationship Id="rId1241" Type="http://schemas.openxmlformats.org/officeDocument/2006/relationships/image" Target="media/image582.wmf"/><Relationship Id="rId1339" Type="http://schemas.openxmlformats.org/officeDocument/2006/relationships/oleObject" Target="embeddings/oleObject702.bin"/><Relationship Id="rId1893" Type="http://schemas.openxmlformats.org/officeDocument/2006/relationships/image" Target="media/image902.wmf"/><Relationship Id="rId2737" Type="http://schemas.openxmlformats.org/officeDocument/2006/relationships/image" Target="media/image1310.wmf"/><Relationship Id="rId2944" Type="http://schemas.openxmlformats.org/officeDocument/2006/relationships/image" Target="media/image1414.wmf"/><Relationship Id="rId709" Type="http://schemas.openxmlformats.org/officeDocument/2006/relationships/image" Target="media/image341.wmf"/><Relationship Id="rId916" Type="http://schemas.openxmlformats.org/officeDocument/2006/relationships/oleObject" Target="embeddings/oleObject468.bin"/><Relationship Id="rId1101" Type="http://schemas.openxmlformats.org/officeDocument/2006/relationships/oleObject" Target="embeddings/oleObject578.bin"/><Relationship Id="rId1546" Type="http://schemas.openxmlformats.org/officeDocument/2006/relationships/image" Target="media/image734.wmf"/><Relationship Id="rId1753" Type="http://schemas.openxmlformats.org/officeDocument/2006/relationships/oleObject" Target="embeddings/oleObject915.bin"/><Relationship Id="rId1960" Type="http://schemas.openxmlformats.org/officeDocument/2006/relationships/oleObject" Target="embeddings/oleObject1017.bin"/><Relationship Id="rId2804" Type="http://schemas.openxmlformats.org/officeDocument/2006/relationships/oleObject" Target="embeddings/oleObject1452.bin"/><Relationship Id="rId45" Type="http://schemas.openxmlformats.org/officeDocument/2006/relationships/image" Target="media/image22.wmf"/><Relationship Id="rId1406" Type="http://schemas.openxmlformats.org/officeDocument/2006/relationships/oleObject" Target="embeddings/oleObject737.bin"/><Relationship Id="rId1613" Type="http://schemas.openxmlformats.org/officeDocument/2006/relationships/oleObject" Target="embeddings/oleObject840.bin"/><Relationship Id="rId1820" Type="http://schemas.openxmlformats.org/officeDocument/2006/relationships/image" Target="media/image867.wmf"/><Relationship Id="rId3066" Type="http://schemas.openxmlformats.org/officeDocument/2006/relationships/oleObject" Target="embeddings/oleObject1591.bin"/><Relationship Id="rId3273" Type="http://schemas.openxmlformats.org/officeDocument/2006/relationships/image" Target="media/image1551.wmf"/><Relationship Id="rId3480" Type="http://schemas.openxmlformats.org/officeDocument/2006/relationships/image" Target="media/image1637.wmf"/><Relationship Id="rId4117" Type="http://schemas.openxmlformats.org/officeDocument/2006/relationships/image" Target="media/image1931.wmf"/><Relationship Id="rId194" Type="http://schemas.openxmlformats.org/officeDocument/2006/relationships/image" Target="media/image97.wmf"/><Relationship Id="rId1918" Type="http://schemas.openxmlformats.org/officeDocument/2006/relationships/image" Target="media/image914.wmf"/><Relationship Id="rId2082" Type="http://schemas.openxmlformats.org/officeDocument/2006/relationships/image" Target="media/image995.wmf"/><Relationship Id="rId3133" Type="http://schemas.openxmlformats.org/officeDocument/2006/relationships/image" Target="media/image1499.wmf"/><Relationship Id="rId3578" Type="http://schemas.openxmlformats.org/officeDocument/2006/relationships/oleObject" Target="embeddings/oleObject1890.bin"/><Relationship Id="rId3785" Type="http://schemas.openxmlformats.org/officeDocument/2006/relationships/oleObject" Target="embeddings/oleObject2003.bin"/><Relationship Id="rId3992" Type="http://schemas.openxmlformats.org/officeDocument/2006/relationships/oleObject" Target="embeddings/oleObject2114.bin"/><Relationship Id="rId261" Type="http://schemas.openxmlformats.org/officeDocument/2006/relationships/oleObject" Target="embeddings/oleObject127.bin"/><Relationship Id="rId499" Type="http://schemas.openxmlformats.org/officeDocument/2006/relationships/oleObject" Target="embeddings/oleObject245.bin"/><Relationship Id="rId2387" Type="http://schemas.openxmlformats.org/officeDocument/2006/relationships/image" Target="media/image1145.wmf"/><Relationship Id="rId2594" Type="http://schemas.openxmlformats.org/officeDocument/2006/relationships/oleObject" Target="embeddings/oleObject1341.bin"/><Relationship Id="rId3340" Type="http://schemas.openxmlformats.org/officeDocument/2006/relationships/oleObject" Target="embeddings/oleObject1755.bin"/><Relationship Id="rId3438" Type="http://schemas.openxmlformats.org/officeDocument/2006/relationships/oleObject" Target="embeddings/oleObject1814.bin"/><Relationship Id="rId3645" Type="http://schemas.openxmlformats.org/officeDocument/2006/relationships/oleObject" Target="embeddings/oleObject1927.bin"/><Relationship Id="rId3852" Type="http://schemas.openxmlformats.org/officeDocument/2006/relationships/oleObject" Target="embeddings/oleObject2041.bin"/><Relationship Id="rId359" Type="http://schemas.openxmlformats.org/officeDocument/2006/relationships/image" Target="media/image179.wmf"/><Relationship Id="rId566" Type="http://schemas.openxmlformats.org/officeDocument/2006/relationships/oleObject" Target="embeddings/oleObject285.bin"/><Relationship Id="rId773" Type="http://schemas.openxmlformats.org/officeDocument/2006/relationships/oleObject" Target="embeddings/oleObject398.bin"/><Relationship Id="rId1196" Type="http://schemas.openxmlformats.org/officeDocument/2006/relationships/oleObject" Target="embeddings/oleObject628.bin"/><Relationship Id="rId2247" Type="http://schemas.openxmlformats.org/officeDocument/2006/relationships/image" Target="media/image1075.wmf"/><Relationship Id="rId2454" Type="http://schemas.openxmlformats.org/officeDocument/2006/relationships/image" Target="media/image1179.wmf"/><Relationship Id="rId2899" Type="http://schemas.openxmlformats.org/officeDocument/2006/relationships/oleObject" Target="embeddings/oleObject1499.bin"/><Relationship Id="rId3200" Type="http://schemas.openxmlformats.org/officeDocument/2006/relationships/oleObject" Target="embeddings/oleObject1662.bin"/><Relationship Id="rId3505" Type="http://schemas.openxmlformats.org/officeDocument/2006/relationships/image" Target="media/image1650.wmf"/><Relationship Id="rId121" Type="http://schemas.openxmlformats.org/officeDocument/2006/relationships/oleObject" Target="embeddings/oleObject54.bin"/><Relationship Id="rId219" Type="http://schemas.openxmlformats.org/officeDocument/2006/relationships/image" Target="media/image109.wmf"/><Relationship Id="rId426" Type="http://schemas.openxmlformats.org/officeDocument/2006/relationships/image" Target="media/image213.wmf"/><Relationship Id="rId633" Type="http://schemas.openxmlformats.org/officeDocument/2006/relationships/image" Target="media/image305.wmf"/><Relationship Id="rId980" Type="http://schemas.openxmlformats.org/officeDocument/2006/relationships/oleObject" Target="embeddings/oleObject504.bin"/><Relationship Id="rId1056" Type="http://schemas.openxmlformats.org/officeDocument/2006/relationships/image" Target="media/image494.wmf"/><Relationship Id="rId1263" Type="http://schemas.openxmlformats.org/officeDocument/2006/relationships/image" Target="media/image592.wmf"/><Relationship Id="rId2107" Type="http://schemas.openxmlformats.org/officeDocument/2006/relationships/oleObject" Target="embeddings/oleObject1091.bin"/><Relationship Id="rId2314" Type="http://schemas.openxmlformats.org/officeDocument/2006/relationships/oleObject" Target="embeddings/oleObject1197.bin"/><Relationship Id="rId2661" Type="http://schemas.openxmlformats.org/officeDocument/2006/relationships/oleObject" Target="embeddings/oleObject1378.bin"/><Relationship Id="rId2759" Type="http://schemas.openxmlformats.org/officeDocument/2006/relationships/oleObject" Target="embeddings/oleObject1430.bin"/><Relationship Id="rId2966" Type="http://schemas.openxmlformats.org/officeDocument/2006/relationships/image" Target="media/image1424.wmf"/><Relationship Id="rId3712" Type="http://schemas.openxmlformats.org/officeDocument/2006/relationships/oleObject" Target="embeddings/oleObject1961.bin"/><Relationship Id="rId840" Type="http://schemas.openxmlformats.org/officeDocument/2006/relationships/oleObject" Target="embeddings/oleObject433.bin"/><Relationship Id="rId938" Type="http://schemas.openxmlformats.org/officeDocument/2006/relationships/oleObject" Target="embeddings/oleObject479.bin"/><Relationship Id="rId1470" Type="http://schemas.openxmlformats.org/officeDocument/2006/relationships/oleObject" Target="embeddings/oleObject771.bin"/><Relationship Id="rId1568" Type="http://schemas.openxmlformats.org/officeDocument/2006/relationships/oleObject" Target="embeddings/oleObject816.bin"/><Relationship Id="rId1775" Type="http://schemas.openxmlformats.org/officeDocument/2006/relationships/oleObject" Target="embeddings/oleObject926.bin"/><Relationship Id="rId2521" Type="http://schemas.openxmlformats.org/officeDocument/2006/relationships/oleObject" Target="embeddings/oleObject1303.bin"/><Relationship Id="rId2619" Type="http://schemas.openxmlformats.org/officeDocument/2006/relationships/oleObject" Target="embeddings/oleObject1355.bin"/><Relationship Id="rId2826" Type="http://schemas.openxmlformats.org/officeDocument/2006/relationships/oleObject" Target="embeddings/oleObject1463.bin"/><Relationship Id="rId4181" Type="http://schemas.openxmlformats.org/officeDocument/2006/relationships/oleObject" Target="embeddings/oleObject2211.bin"/><Relationship Id="rId67" Type="http://schemas.openxmlformats.org/officeDocument/2006/relationships/oleObject" Target="embeddings/oleObject27.bin"/><Relationship Id="rId700" Type="http://schemas.openxmlformats.org/officeDocument/2006/relationships/oleObject" Target="embeddings/oleObject356.bin"/><Relationship Id="rId1123" Type="http://schemas.openxmlformats.org/officeDocument/2006/relationships/oleObject" Target="embeddings/oleObject590.bin"/><Relationship Id="rId1330" Type="http://schemas.openxmlformats.org/officeDocument/2006/relationships/oleObject" Target="embeddings/oleObject698.bin"/><Relationship Id="rId1428" Type="http://schemas.openxmlformats.org/officeDocument/2006/relationships/oleObject" Target="embeddings/oleObject749.bin"/><Relationship Id="rId1635" Type="http://schemas.openxmlformats.org/officeDocument/2006/relationships/image" Target="media/image778.wmf"/><Relationship Id="rId1982" Type="http://schemas.openxmlformats.org/officeDocument/2006/relationships/oleObject" Target="embeddings/oleObject1028.bin"/><Relationship Id="rId3088" Type="http://schemas.openxmlformats.org/officeDocument/2006/relationships/oleObject" Target="embeddings/oleObject1602.bin"/><Relationship Id="rId4041" Type="http://schemas.openxmlformats.org/officeDocument/2006/relationships/oleObject" Target="embeddings/oleObject2139.bin"/><Relationship Id="rId1842" Type="http://schemas.openxmlformats.org/officeDocument/2006/relationships/image" Target="media/image877.wmf"/><Relationship Id="rId3295" Type="http://schemas.openxmlformats.org/officeDocument/2006/relationships/oleObject" Target="embeddings/oleObject1725.bin"/><Relationship Id="rId4139" Type="http://schemas.openxmlformats.org/officeDocument/2006/relationships/image" Target="media/image1942.wmf"/><Relationship Id="rId1702" Type="http://schemas.openxmlformats.org/officeDocument/2006/relationships/oleObject" Target="embeddings/oleObject885.bin"/><Relationship Id="rId3155" Type="http://schemas.openxmlformats.org/officeDocument/2006/relationships/image" Target="media/image1509.wmf"/><Relationship Id="rId3362" Type="http://schemas.openxmlformats.org/officeDocument/2006/relationships/oleObject" Target="embeddings/oleObject1768.bin"/><Relationship Id="rId4206" Type="http://schemas.openxmlformats.org/officeDocument/2006/relationships/image" Target="media/image1973.wmf"/><Relationship Id="rId283" Type="http://schemas.openxmlformats.org/officeDocument/2006/relationships/oleObject" Target="embeddings/oleObject136.bin"/><Relationship Id="rId490" Type="http://schemas.openxmlformats.org/officeDocument/2006/relationships/oleObject" Target="embeddings/oleObject239.bin"/><Relationship Id="rId2171" Type="http://schemas.openxmlformats.org/officeDocument/2006/relationships/oleObject" Target="embeddings/oleObject1125.bin"/><Relationship Id="rId3015" Type="http://schemas.openxmlformats.org/officeDocument/2006/relationships/image" Target="media/image1444.wmf"/><Relationship Id="rId3222" Type="http://schemas.openxmlformats.org/officeDocument/2006/relationships/oleObject" Target="embeddings/oleObject1677.bin"/><Relationship Id="rId3667" Type="http://schemas.openxmlformats.org/officeDocument/2006/relationships/oleObject" Target="embeddings/oleObject1938.bin"/><Relationship Id="rId3874" Type="http://schemas.openxmlformats.org/officeDocument/2006/relationships/image" Target="media/image1814.wmf"/><Relationship Id="rId143" Type="http://schemas.openxmlformats.org/officeDocument/2006/relationships/oleObject" Target="embeddings/oleObject65.bin"/><Relationship Id="rId350" Type="http://schemas.openxmlformats.org/officeDocument/2006/relationships/oleObject" Target="embeddings/oleObject169.bin"/><Relationship Id="rId588" Type="http://schemas.openxmlformats.org/officeDocument/2006/relationships/oleObject" Target="embeddings/oleObject298.bin"/><Relationship Id="rId795" Type="http://schemas.openxmlformats.org/officeDocument/2006/relationships/oleObject" Target="embeddings/oleObject409.bin"/><Relationship Id="rId2031" Type="http://schemas.openxmlformats.org/officeDocument/2006/relationships/oleObject" Target="embeddings/oleObject1053.bin"/><Relationship Id="rId2269" Type="http://schemas.openxmlformats.org/officeDocument/2006/relationships/image" Target="media/image1086.wmf"/><Relationship Id="rId2476" Type="http://schemas.openxmlformats.org/officeDocument/2006/relationships/image" Target="media/image1190.wmf"/><Relationship Id="rId2683" Type="http://schemas.openxmlformats.org/officeDocument/2006/relationships/image" Target="media/image1285.wmf"/><Relationship Id="rId2890" Type="http://schemas.openxmlformats.org/officeDocument/2006/relationships/image" Target="media/image1387.wmf"/><Relationship Id="rId3527" Type="http://schemas.openxmlformats.org/officeDocument/2006/relationships/oleObject" Target="embeddings/oleObject1858.bin"/><Relationship Id="rId3734" Type="http://schemas.openxmlformats.org/officeDocument/2006/relationships/oleObject" Target="embeddings/oleObject1973.bin"/><Relationship Id="rId3941" Type="http://schemas.openxmlformats.org/officeDocument/2006/relationships/oleObject" Target="embeddings/oleObject2085.bin"/><Relationship Id="rId9" Type="http://schemas.openxmlformats.org/officeDocument/2006/relationships/image" Target="media/image2.jpg"/><Relationship Id="rId210" Type="http://schemas.openxmlformats.org/officeDocument/2006/relationships/oleObject" Target="embeddings/oleObject99.bin"/><Relationship Id="rId448" Type="http://schemas.openxmlformats.org/officeDocument/2006/relationships/oleObject" Target="embeddings/oleObject218.bin"/><Relationship Id="rId655" Type="http://schemas.openxmlformats.org/officeDocument/2006/relationships/image" Target="media/image316.wmf"/><Relationship Id="rId862" Type="http://schemas.openxmlformats.org/officeDocument/2006/relationships/oleObject" Target="embeddings/oleObject441.bin"/><Relationship Id="rId1078" Type="http://schemas.openxmlformats.org/officeDocument/2006/relationships/image" Target="media/image505.wmf"/><Relationship Id="rId1285" Type="http://schemas.openxmlformats.org/officeDocument/2006/relationships/image" Target="media/image603.emf"/><Relationship Id="rId1492" Type="http://schemas.openxmlformats.org/officeDocument/2006/relationships/image" Target="media/image707.wmf"/><Relationship Id="rId2129" Type="http://schemas.openxmlformats.org/officeDocument/2006/relationships/image" Target="media/image1018.wmf"/><Relationship Id="rId2336" Type="http://schemas.openxmlformats.org/officeDocument/2006/relationships/oleObject" Target="embeddings/oleObject1208.bin"/><Relationship Id="rId2543" Type="http://schemas.openxmlformats.org/officeDocument/2006/relationships/image" Target="media/image1223.wmf"/><Relationship Id="rId2750" Type="http://schemas.openxmlformats.org/officeDocument/2006/relationships/image" Target="media/image1316.wmf"/><Relationship Id="rId2988" Type="http://schemas.openxmlformats.org/officeDocument/2006/relationships/image" Target="media/image1433.wmf"/><Relationship Id="rId3801" Type="http://schemas.openxmlformats.org/officeDocument/2006/relationships/oleObject" Target="embeddings/oleObject2011.bin"/><Relationship Id="rId308" Type="http://schemas.openxmlformats.org/officeDocument/2006/relationships/image" Target="media/image153.emf"/><Relationship Id="rId515" Type="http://schemas.openxmlformats.org/officeDocument/2006/relationships/image" Target="media/image255.wmf"/><Relationship Id="rId722" Type="http://schemas.openxmlformats.org/officeDocument/2006/relationships/image" Target="media/image346.wmf"/><Relationship Id="rId1145" Type="http://schemas.openxmlformats.org/officeDocument/2006/relationships/oleObject" Target="embeddings/oleObject601.bin"/><Relationship Id="rId1352" Type="http://schemas.openxmlformats.org/officeDocument/2006/relationships/image" Target="media/image637.wmf"/><Relationship Id="rId1797" Type="http://schemas.openxmlformats.org/officeDocument/2006/relationships/image" Target="media/image855.wmf"/><Relationship Id="rId2403" Type="http://schemas.openxmlformats.org/officeDocument/2006/relationships/oleObject" Target="embeddings/oleObject1242.bin"/><Relationship Id="rId2848" Type="http://schemas.openxmlformats.org/officeDocument/2006/relationships/oleObject" Target="embeddings/oleObject1474.bin"/><Relationship Id="rId89" Type="http://schemas.openxmlformats.org/officeDocument/2006/relationships/oleObject" Target="embeddings/oleObject38.bin"/><Relationship Id="rId1005" Type="http://schemas.openxmlformats.org/officeDocument/2006/relationships/oleObject" Target="embeddings/oleObject522.bin"/><Relationship Id="rId1212" Type="http://schemas.openxmlformats.org/officeDocument/2006/relationships/image" Target="media/image568.wmf"/><Relationship Id="rId1657" Type="http://schemas.openxmlformats.org/officeDocument/2006/relationships/image" Target="media/image789.wmf"/><Relationship Id="rId1864" Type="http://schemas.openxmlformats.org/officeDocument/2006/relationships/image" Target="media/image888.wmf"/><Relationship Id="rId2610" Type="http://schemas.openxmlformats.org/officeDocument/2006/relationships/oleObject" Target="embeddings/oleObject1351.bin"/><Relationship Id="rId2708" Type="http://schemas.openxmlformats.org/officeDocument/2006/relationships/image" Target="media/image1297.wmf"/><Relationship Id="rId2915" Type="http://schemas.openxmlformats.org/officeDocument/2006/relationships/oleObject" Target="embeddings/oleObject1507.bin"/><Relationship Id="rId4063" Type="http://schemas.openxmlformats.org/officeDocument/2006/relationships/image" Target="media/image1904.wmf"/><Relationship Id="rId1517" Type="http://schemas.openxmlformats.org/officeDocument/2006/relationships/oleObject" Target="embeddings/oleObject791.bin"/><Relationship Id="rId1724" Type="http://schemas.openxmlformats.org/officeDocument/2006/relationships/image" Target="media/image820.wmf"/><Relationship Id="rId3177" Type="http://schemas.openxmlformats.org/officeDocument/2006/relationships/image" Target="media/image1519.wmf"/><Relationship Id="rId4130" Type="http://schemas.openxmlformats.org/officeDocument/2006/relationships/oleObject" Target="embeddings/oleObject2184.bin"/><Relationship Id="rId16" Type="http://schemas.openxmlformats.org/officeDocument/2006/relationships/oleObject" Target="embeddings/oleObject2.bin"/><Relationship Id="rId1931" Type="http://schemas.openxmlformats.org/officeDocument/2006/relationships/oleObject" Target="embeddings/oleObject1002.bin"/><Relationship Id="rId3037" Type="http://schemas.openxmlformats.org/officeDocument/2006/relationships/image" Target="media/image1454.wmf"/><Relationship Id="rId3384" Type="http://schemas.openxmlformats.org/officeDocument/2006/relationships/oleObject" Target="embeddings/oleObject1783.bin"/><Relationship Id="rId3591" Type="http://schemas.openxmlformats.org/officeDocument/2006/relationships/oleObject" Target="embeddings/oleObject1898.bin"/><Relationship Id="rId3689" Type="http://schemas.openxmlformats.org/officeDocument/2006/relationships/image" Target="media/image1731.wmf"/><Relationship Id="rId3896" Type="http://schemas.openxmlformats.org/officeDocument/2006/relationships/image" Target="media/image1825.wmf"/><Relationship Id="rId2193" Type="http://schemas.openxmlformats.org/officeDocument/2006/relationships/oleObject" Target="embeddings/oleObject1136.bin"/><Relationship Id="rId2498" Type="http://schemas.openxmlformats.org/officeDocument/2006/relationships/oleObject" Target="embeddings/oleObject1288.bin"/><Relationship Id="rId3244" Type="http://schemas.openxmlformats.org/officeDocument/2006/relationships/oleObject" Target="embeddings/oleObject1693.bin"/><Relationship Id="rId3451" Type="http://schemas.openxmlformats.org/officeDocument/2006/relationships/image" Target="media/image1622.wmf"/><Relationship Id="rId3549" Type="http://schemas.openxmlformats.org/officeDocument/2006/relationships/oleObject" Target="embeddings/oleObject1869.bin"/><Relationship Id="rId165" Type="http://schemas.openxmlformats.org/officeDocument/2006/relationships/image" Target="media/image82.wmf"/><Relationship Id="rId372" Type="http://schemas.openxmlformats.org/officeDocument/2006/relationships/oleObject" Target="embeddings/oleObject180.bin"/><Relationship Id="rId677" Type="http://schemas.openxmlformats.org/officeDocument/2006/relationships/image" Target="media/image327.wmf"/><Relationship Id="rId2053" Type="http://schemas.openxmlformats.org/officeDocument/2006/relationships/oleObject" Target="embeddings/oleObject1064.bin"/><Relationship Id="rId2260" Type="http://schemas.openxmlformats.org/officeDocument/2006/relationships/oleObject" Target="embeddings/oleObject1170.bin"/><Relationship Id="rId2358" Type="http://schemas.openxmlformats.org/officeDocument/2006/relationships/oleObject" Target="embeddings/oleObject1219.bin"/><Relationship Id="rId3104" Type="http://schemas.openxmlformats.org/officeDocument/2006/relationships/oleObject" Target="embeddings/oleObject1610.bin"/><Relationship Id="rId3311" Type="http://schemas.openxmlformats.org/officeDocument/2006/relationships/oleObject" Target="embeddings/oleObject1734.bin"/><Relationship Id="rId3756" Type="http://schemas.openxmlformats.org/officeDocument/2006/relationships/image" Target="media/image1761.wmf"/><Relationship Id="rId3963" Type="http://schemas.openxmlformats.org/officeDocument/2006/relationships/image" Target="media/image1857.wmf"/><Relationship Id="rId232" Type="http://schemas.openxmlformats.org/officeDocument/2006/relationships/oleObject" Target="embeddings/oleObject110.bin"/><Relationship Id="rId884" Type="http://schemas.openxmlformats.org/officeDocument/2006/relationships/oleObject" Target="embeddings/oleObject452.bin"/><Relationship Id="rId2120" Type="http://schemas.openxmlformats.org/officeDocument/2006/relationships/oleObject" Target="embeddings/oleObject1098.bin"/><Relationship Id="rId2565" Type="http://schemas.openxmlformats.org/officeDocument/2006/relationships/oleObject" Target="embeddings/oleObject1323.bin"/><Relationship Id="rId2772" Type="http://schemas.openxmlformats.org/officeDocument/2006/relationships/image" Target="media/image1327.wmf"/><Relationship Id="rId3409" Type="http://schemas.openxmlformats.org/officeDocument/2006/relationships/oleObject" Target="embeddings/oleObject1799.bin"/><Relationship Id="rId3616" Type="http://schemas.openxmlformats.org/officeDocument/2006/relationships/image" Target="media/image1695.wmf"/><Relationship Id="rId3823" Type="http://schemas.openxmlformats.org/officeDocument/2006/relationships/oleObject" Target="embeddings/oleObject2025.bin"/><Relationship Id="rId537" Type="http://schemas.openxmlformats.org/officeDocument/2006/relationships/oleObject" Target="embeddings/oleObject267.bin"/><Relationship Id="rId744" Type="http://schemas.openxmlformats.org/officeDocument/2006/relationships/image" Target="media/image357.wmf"/><Relationship Id="rId951" Type="http://schemas.openxmlformats.org/officeDocument/2006/relationships/oleObject" Target="embeddings/oleObject487.bin"/><Relationship Id="rId1167" Type="http://schemas.openxmlformats.org/officeDocument/2006/relationships/image" Target="media/image548.wmf"/><Relationship Id="rId1374" Type="http://schemas.openxmlformats.org/officeDocument/2006/relationships/image" Target="media/image648.wmf"/><Relationship Id="rId1581" Type="http://schemas.openxmlformats.org/officeDocument/2006/relationships/image" Target="media/image751.wmf"/><Relationship Id="rId1679" Type="http://schemas.openxmlformats.org/officeDocument/2006/relationships/image" Target="media/image800.wmf"/><Relationship Id="rId2218" Type="http://schemas.openxmlformats.org/officeDocument/2006/relationships/oleObject" Target="embeddings/oleObject1149.bin"/><Relationship Id="rId2425" Type="http://schemas.openxmlformats.org/officeDocument/2006/relationships/image" Target="media/image1164.wmf"/><Relationship Id="rId2632" Type="http://schemas.openxmlformats.org/officeDocument/2006/relationships/oleObject" Target="embeddings/oleObject1361.bin"/><Relationship Id="rId4085" Type="http://schemas.openxmlformats.org/officeDocument/2006/relationships/image" Target="media/image1915.wmf"/><Relationship Id="rId80" Type="http://schemas.openxmlformats.org/officeDocument/2006/relationships/image" Target="media/image40.wmf"/><Relationship Id="rId604" Type="http://schemas.openxmlformats.org/officeDocument/2006/relationships/oleObject" Target="embeddings/oleObject307.bin"/><Relationship Id="rId811" Type="http://schemas.openxmlformats.org/officeDocument/2006/relationships/oleObject" Target="embeddings/oleObject417.bin"/><Relationship Id="rId1027" Type="http://schemas.openxmlformats.org/officeDocument/2006/relationships/image" Target="media/image482.wmf"/><Relationship Id="rId1234" Type="http://schemas.openxmlformats.org/officeDocument/2006/relationships/oleObject" Target="embeddings/oleObject649.bin"/><Relationship Id="rId1441" Type="http://schemas.openxmlformats.org/officeDocument/2006/relationships/image" Target="media/image678.wmf"/><Relationship Id="rId1886" Type="http://schemas.openxmlformats.org/officeDocument/2006/relationships/oleObject" Target="embeddings/oleObject979.bin"/><Relationship Id="rId2937" Type="http://schemas.openxmlformats.org/officeDocument/2006/relationships/oleObject" Target="embeddings/oleObject1518.bin"/><Relationship Id="rId4152" Type="http://schemas.openxmlformats.org/officeDocument/2006/relationships/oleObject" Target="embeddings/oleObject2195.bin"/><Relationship Id="rId909" Type="http://schemas.openxmlformats.org/officeDocument/2006/relationships/image" Target="media/image438.wmf"/><Relationship Id="rId1301" Type="http://schemas.openxmlformats.org/officeDocument/2006/relationships/oleObject" Target="embeddings/oleObject683.bin"/><Relationship Id="rId1539" Type="http://schemas.openxmlformats.org/officeDocument/2006/relationships/oleObject" Target="embeddings/oleObject802.bin"/><Relationship Id="rId1746" Type="http://schemas.openxmlformats.org/officeDocument/2006/relationships/image" Target="media/image828.emf"/><Relationship Id="rId1953" Type="http://schemas.openxmlformats.org/officeDocument/2006/relationships/oleObject" Target="embeddings/oleObject1013.bin"/><Relationship Id="rId3199" Type="http://schemas.openxmlformats.org/officeDocument/2006/relationships/image" Target="media/image1529.wmf"/><Relationship Id="rId38" Type="http://schemas.openxmlformats.org/officeDocument/2006/relationships/oleObject" Target="embeddings/oleObject13.bin"/><Relationship Id="rId1606" Type="http://schemas.openxmlformats.org/officeDocument/2006/relationships/image" Target="media/image763.wmf"/><Relationship Id="rId1813" Type="http://schemas.openxmlformats.org/officeDocument/2006/relationships/oleObject" Target="embeddings/oleObject943.bin"/><Relationship Id="rId3059" Type="http://schemas.openxmlformats.org/officeDocument/2006/relationships/image" Target="media/image1464.wmf"/><Relationship Id="rId3266" Type="http://schemas.openxmlformats.org/officeDocument/2006/relationships/oleObject" Target="embeddings/oleObject1709.bin"/><Relationship Id="rId3473" Type="http://schemas.openxmlformats.org/officeDocument/2006/relationships/oleObject" Target="embeddings/oleObject1831.bin"/><Relationship Id="rId4012" Type="http://schemas.openxmlformats.org/officeDocument/2006/relationships/image" Target="media/image1880.wmf"/><Relationship Id="rId187" Type="http://schemas.openxmlformats.org/officeDocument/2006/relationships/oleObject" Target="embeddings/oleObject87.bin"/><Relationship Id="rId394" Type="http://schemas.openxmlformats.org/officeDocument/2006/relationships/oleObject" Target="embeddings/oleObject191.bin"/><Relationship Id="rId2075" Type="http://schemas.openxmlformats.org/officeDocument/2006/relationships/oleObject" Target="embeddings/oleObject1075.bin"/><Relationship Id="rId2282" Type="http://schemas.openxmlformats.org/officeDocument/2006/relationships/oleObject" Target="embeddings/oleObject1181.bin"/><Relationship Id="rId3126" Type="http://schemas.openxmlformats.org/officeDocument/2006/relationships/oleObject" Target="embeddings/oleObject1621.bin"/><Relationship Id="rId3680" Type="http://schemas.openxmlformats.org/officeDocument/2006/relationships/oleObject" Target="embeddings/oleObject1945.bin"/><Relationship Id="rId3778" Type="http://schemas.openxmlformats.org/officeDocument/2006/relationships/image" Target="media/image1770.wmf"/><Relationship Id="rId3985" Type="http://schemas.openxmlformats.org/officeDocument/2006/relationships/image" Target="media/image1867.wmf"/><Relationship Id="rId254" Type="http://schemas.openxmlformats.org/officeDocument/2006/relationships/oleObject" Target="embeddings/oleObject124.bin"/><Relationship Id="rId699" Type="http://schemas.openxmlformats.org/officeDocument/2006/relationships/image" Target="media/image337.wmf"/><Relationship Id="rId1091" Type="http://schemas.openxmlformats.org/officeDocument/2006/relationships/oleObject" Target="embeddings/oleObject573.bin"/><Relationship Id="rId2587" Type="http://schemas.openxmlformats.org/officeDocument/2006/relationships/oleObject" Target="embeddings/oleObject1337.bin"/><Relationship Id="rId2794" Type="http://schemas.openxmlformats.org/officeDocument/2006/relationships/image" Target="media/image1338.wmf"/><Relationship Id="rId3333" Type="http://schemas.openxmlformats.org/officeDocument/2006/relationships/image" Target="media/image1574.wmf"/><Relationship Id="rId3540" Type="http://schemas.openxmlformats.org/officeDocument/2006/relationships/image" Target="media/image1667.wmf"/><Relationship Id="rId3638" Type="http://schemas.openxmlformats.org/officeDocument/2006/relationships/image" Target="media/image1706.wmf"/><Relationship Id="rId3845" Type="http://schemas.openxmlformats.org/officeDocument/2006/relationships/image" Target="media/image1799.wmf"/><Relationship Id="rId114" Type="http://schemas.openxmlformats.org/officeDocument/2006/relationships/image" Target="media/image57.wmf"/><Relationship Id="rId461" Type="http://schemas.openxmlformats.org/officeDocument/2006/relationships/image" Target="media/image230.wmf"/><Relationship Id="rId559" Type="http://schemas.openxmlformats.org/officeDocument/2006/relationships/image" Target="media/image271.wmf"/><Relationship Id="rId766" Type="http://schemas.openxmlformats.org/officeDocument/2006/relationships/image" Target="media/image366.wmf"/><Relationship Id="rId1189" Type="http://schemas.openxmlformats.org/officeDocument/2006/relationships/oleObject" Target="embeddings/oleObject624.bin"/><Relationship Id="rId1396" Type="http://schemas.openxmlformats.org/officeDocument/2006/relationships/oleObject" Target="embeddings/oleObject732.bin"/><Relationship Id="rId2142" Type="http://schemas.openxmlformats.org/officeDocument/2006/relationships/oleObject" Target="embeddings/oleObject1110.bin"/><Relationship Id="rId2447" Type="http://schemas.openxmlformats.org/officeDocument/2006/relationships/oleObject" Target="embeddings/oleObject1263.bin"/><Relationship Id="rId3400" Type="http://schemas.openxmlformats.org/officeDocument/2006/relationships/oleObject" Target="embeddings/oleObject1793.bin"/><Relationship Id="rId321" Type="http://schemas.openxmlformats.org/officeDocument/2006/relationships/oleObject" Target="embeddings/oleObject154.bin"/><Relationship Id="rId419" Type="http://schemas.openxmlformats.org/officeDocument/2006/relationships/oleObject" Target="embeddings/oleObject203.bin"/><Relationship Id="rId626" Type="http://schemas.openxmlformats.org/officeDocument/2006/relationships/oleObject" Target="embeddings/oleObject318.bin"/><Relationship Id="rId973" Type="http://schemas.openxmlformats.org/officeDocument/2006/relationships/oleObject" Target="embeddings/oleObject499.bin"/><Relationship Id="rId1049" Type="http://schemas.openxmlformats.org/officeDocument/2006/relationships/oleObject" Target="embeddings/oleObject552.bin"/><Relationship Id="rId1256" Type="http://schemas.openxmlformats.org/officeDocument/2006/relationships/oleObject" Target="embeddings/oleObject661.bin"/><Relationship Id="rId2002" Type="http://schemas.openxmlformats.org/officeDocument/2006/relationships/image" Target="media/image955.wmf"/><Relationship Id="rId2307" Type="http://schemas.openxmlformats.org/officeDocument/2006/relationships/image" Target="media/image1105.wmf"/><Relationship Id="rId2654" Type="http://schemas.openxmlformats.org/officeDocument/2006/relationships/image" Target="media/image1271.wmf"/><Relationship Id="rId2861" Type="http://schemas.openxmlformats.org/officeDocument/2006/relationships/image" Target="media/image1372.wmf"/><Relationship Id="rId2959" Type="http://schemas.openxmlformats.org/officeDocument/2006/relationships/oleObject" Target="embeddings/oleObject1530.bin"/><Relationship Id="rId3705" Type="http://schemas.openxmlformats.org/officeDocument/2006/relationships/image" Target="media/image1739.wmf"/><Relationship Id="rId3912" Type="http://schemas.openxmlformats.org/officeDocument/2006/relationships/image" Target="media/image1833.wmf"/><Relationship Id="rId833" Type="http://schemas.openxmlformats.org/officeDocument/2006/relationships/oleObject" Target="embeddings/oleObject429.bin"/><Relationship Id="rId1116" Type="http://schemas.openxmlformats.org/officeDocument/2006/relationships/image" Target="media/image523.wmf"/><Relationship Id="rId1463" Type="http://schemas.openxmlformats.org/officeDocument/2006/relationships/image" Target="media/image689.wmf"/><Relationship Id="rId1670" Type="http://schemas.openxmlformats.org/officeDocument/2006/relationships/oleObject" Target="embeddings/oleObject868.bin"/><Relationship Id="rId1768" Type="http://schemas.openxmlformats.org/officeDocument/2006/relationships/image" Target="media/image839.wmf"/><Relationship Id="rId2514" Type="http://schemas.openxmlformats.org/officeDocument/2006/relationships/image" Target="media/image1206.wmf"/><Relationship Id="rId2721" Type="http://schemas.openxmlformats.org/officeDocument/2006/relationships/oleObject" Target="embeddings/oleObject1410.bin"/><Relationship Id="rId2819" Type="http://schemas.openxmlformats.org/officeDocument/2006/relationships/image" Target="media/image1351.wmf"/><Relationship Id="rId4174" Type="http://schemas.openxmlformats.org/officeDocument/2006/relationships/oleObject" Target="embeddings/oleObject2208.bin"/><Relationship Id="rId900" Type="http://schemas.openxmlformats.org/officeDocument/2006/relationships/oleObject" Target="embeddings/oleObject460.bin"/><Relationship Id="rId1323" Type="http://schemas.openxmlformats.org/officeDocument/2006/relationships/image" Target="media/image622.wmf"/><Relationship Id="rId1530" Type="http://schemas.openxmlformats.org/officeDocument/2006/relationships/image" Target="media/image726.wmf"/><Relationship Id="rId1628" Type="http://schemas.openxmlformats.org/officeDocument/2006/relationships/image" Target="media/image774.wmf"/><Relationship Id="rId1975" Type="http://schemas.openxmlformats.org/officeDocument/2006/relationships/image" Target="media/image942.wmf"/><Relationship Id="rId3190" Type="http://schemas.openxmlformats.org/officeDocument/2006/relationships/image" Target="media/image1525.wmf"/><Relationship Id="rId4034" Type="http://schemas.openxmlformats.org/officeDocument/2006/relationships/oleObject" Target="embeddings/oleObject2135.bin"/><Relationship Id="rId1835" Type="http://schemas.openxmlformats.org/officeDocument/2006/relationships/oleObject" Target="embeddings/oleObject954.bin"/><Relationship Id="rId3050" Type="http://schemas.openxmlformats.org/officeDocument/2006/relationships/oleObject" Target="embeddings/oleObject1581.bin"/><Relationship Id="rId3288" Type="http://schemas.openxmlformats.org/officeDocument/2006/relationships/oleObject" Target="embeddings/oleObject1721.bin"/><Relationship Id="rId3495" Type="http://schemas.openxmlformats.org/officeDocument/2006/relationships/image" Target="media/image1645.wmf"/><Relationship Id="rId4101" Type="http://schemas.openxmlformats.org/officeDocument/2006/relationships/image" Target="media/image1923.wmf"/><Relationship Id="rId1902" Type="http://schemas.openxmlformats.org/officeDocument/2006/relationships/image" Target="media/image906.wmf"/><Relationship Id="rId2097" Type="http://schemas.openxmlformats.org/officeDocument/2006/relationships/oleObject" Target="embeddings/oleObject1086.bin"/><Relationship Id="rId3148" Type="http://schemas.openxmlformats.org/officeDocument/2006/relationships/oleObject" Target="embeddings/oleObject1634.bin"/><Relationship Id="rId3355" Type="http://schemas.openxmlformats.org/officeDocument/2006/relationships/oleObject" Target="embeddings/oleObject1763.bin"/><Relationship Id="rId3562" Type="http://schemas.openxmlformats.org/officeDocument/2006/relationships/image" Target="media/image1676.wmf"/><Relationship Id="rId276" Type="http://schemas.openxmlformats.org/officeDocument/2006/relationships/image" Target="media/image137.wmf"/><Relationship Id="rId483" Type="http://schemas.openxmlformats.org/officeDocument/2006/relationships/image" Target="media/image241.wmf"/><Relationship Id="rId690" Type="http://schemas.openxmlformats.org/officeDocument/2006/relationships/oleObject" Target="embeddings/oleObject350.bin"/><Relationship Id="rId2164" Type="http://schemas.openxmlformats.org/officeDocument/2006/relationships/oleObject" Target="embeddings/oleObject1122.bin"/><Relationship Id="rId2371" Type="http://schemas.openxmlformats.org/officeDocument/2006/relationships/image" Target="media/image1137.wmf"/><Relationship Id="rId3008" Type="http://schemas.openxmlformats.org/officeDocument/2006/relationships/image" Target="media/image1441.wmf"/><Relationship Id="rId3215" Type="http://schemas.openxmlformats.org/officeDocument/2006/relationships/image" Target="media/image1536.wmf"/><Relationship Id="rId3422" Type="http://schemas.openxmlformats.org/officeDocument/2006/relationships/oleObject" Target="embeddings/oleObject1806.bin"/><Relationship Id="rId3867" Type="http://schemas.openxmlformats.org/officeDocument/2006/relationships/image" Target="media/image1810.wmf"/><Relationship Id="rId136" Type="http://schemas.openxmlformats.org/officeDocument/2006/relationships/image" Target="media/image68.wmf"/><Relationship Id="rId343" Type="http://schemas.openxmlformats.org/officeDocument/2006/relationships/oleObject" Target="embeddings/oleObject165.bin"/><Relationship Id="rId550" Type="http://schemas.openxmlformats.org/officeDocument/2006/relationships/image" Target="media/image267.wmf"/><Relationship Id="rId788" Type="http://schemas.openxmlformats.org/officeDocument/2006/relationships/image" Target="media/image376.wmf"/><Relationship Id="rId995" Type="http://schemas.openxmlformats.org/officeDocument/2006/relationships/image" Target="media/image472.wmf"/><Relationship Id="rId1180" Type="http://schemas.openxmlformats.org/officeDocument/2006/relationships/oleObject" Target="embeddings/oleObject619.bin"/><Relationship Id="rId2024" Type="http://schemas.openxmlformats.org/officeDocument/2006/relationships/image" Target="media/image966.wmf"/><Relationship Id="rId2231" Type="http://schemas.openxmlformats.org/officeDocument/2006/relationships/image" Target="media/image1067.wmf"/><Relationship Id="rId2469" Type="http://schemas.openxmlformats.org/officeDocument/2006/relationships/oleObject" Target="embeddings/oleObject1274.bin"/><Relationship Id="rId2676" Type="http://schemas.openxmlformats.org/officeDocument/2006/relationships/image" Target="media/image1282.wmf"/><Relationship Id="rId2883" Type="http://schemas.openxmlformats.org/officeDocument/2006/relationships/oleObject" Target="embeddings/oleObject1491.bin"/><Relationship Id="rId3727" Type="http://schemas.openxmlformats.org/officeDocument/2006/relationships/image" Target="media/image1749.wmf"/><Relationship Id="rId3934" Type="http://schemas.openxmlformats.org/officeDocument/2006/relationships/image" Target="media/image1844.wmf"/><Relationship Id="rId203" Type="http://schemas.openxmlformats.org/officeDocument/2006/relationships/oleObject" Target="embeddings/oleObject95.bin"/><Relationship Id="rId648" Type="http://schemas.openxmlformats.org/officeDocument/2006/relationships/oleObject" Target="embeddings/oleObject329.bin"/><Relationship Id="rId855" Type="http://schemas.openxmlformats.org/officeDocument/2006/relationships/image" Target="media/image409.png"/><Relationship Id="rId1040" Type="http://schemas.openxmlformats.org/officeDocument/2006/relationships/oleObject" Target="embeddings/oleObject546.bin"/><Relationship Id="rId1278" Type="http://schemas.openxmlformats.org/officeDocument/2006/relationships/oleObject" Target="embeddings/oleObject672.bin"/><Relationship Id="rId1485" Type="http://schemas.openxmlformats.org/officeDocument/2006/relationships/oleObject" Target="embeddings/oleObject775.bin"/><Relationship Id="rId1692" Type="http://schemas.openxmlformats.org/officeDocument/2006/relationships/image" Target="media/image806.wmf"/><Relationship Id="rId2329" Type="http://schemas.openxmlformats.org/officeDocument/2006/relationships/image" Target="media/image1116.wmf"/><Relationship Id="rId2536" Type="http://schemas.openxmlformats.org/officeDocument/2006/relationships/oleObject" Target="embeddings/oleObject1310.bin"/><Relationship Id="rId2743" Type="http://schemas.openxmlformats.org/officeDocument/2006/relationships/image" Target="media/image1313.wmf"/><Relationship Id="rId4196" Type="http://schemas.openxmlformats.org/officeDocument/2006/relationships/image" Target="media/image1968.wmf"/><Relationship Id="rId410" Type="http://schemas.openxmlformats.org/officeDocument/2006/relationships/oleObject" Target="embeddings/oleObject199.bin"/><Relationship Id="rId508" Type="http://schemas.openxmlformats.org/officeDocument/2006/relationships/oleObject" Target="embeddings/oleObject250.bin"/><Relationship Id="rId715" Type="http://schemas.openxmlformats.org/officeDocument/2006/relationships/oleObject" Target="embeddings/oleObject365.bin"/><Relationship Id="rId922" Type="http://schemas.openxmlformats.org/officeDocument/2006/relationships/oleObject" Target="embeddings/oleObject471.bin"/><Relationship Id="rId1138" Type="http://schemas.openxmlformats.org/officeDocument/2006/relationships/image" Target="media/image534.wmf"/><Relationship Id="rId1345" Type="http://schemas.openxmlformats.org/officeDocument/2006/relationships/oleObject" Target="embeddings/oleObject705.bin"/><Relationship Id="rId1552" Type="http://schemas.openxmlformats.org/officeDocument/2006/relationships/image" Target="media/image737.wmf"/><Relationship Id="rId1997" Type="http://schemas.openxmlformats.org/officeDocument/2006/relationships/oleObject" Target="embeddings/oleObject1036.bin"/><Relationship Id="rId2603" Type="http://schemas.openxmlformats.org/officeDocument/2006/relationships/oleObject" Target="embeddings/oleObject1346.bin"/><Relationship Id="rId2950" Type="http://schemas.openxmlformats.org/officeDocument/2006/relationships/image" Target="media/image1417.wmf"/><Relationship Id="rId4056" Type="http://schemas.openxmlformats.org/officeDocument/2006/relationships/oleObject" Target="embeddings/oleObject2147.bin"/><Relationship Id="rId1205" Type="http://schemas.openxmlformats.org/officeDocument/2006/relationships/oleObject" Target="embeddings/oleObject634.bin"/><Relationship Id="rId1857" Type="http://schemas.openxmlformats.org/officeDocument/2006/relationships/oleObject" Target="embeddings/oleObject965.bin"/><Relationship Id="rId2810" Type="http://schemas.openxmlformats.org/officeDocument/2006/relationships/oleObject" Target="embeddings/oleObject1455.bin"/><Relationship Id="rId2908" Type="http://schemas.openxmlformats.org/officeDocument/2006/relationships/image" Target="media/image1396.wmf"/><Relationship Id="rId51" Type="http://schemas.openxmlformats.org/officeDocument/2006/relationships/image" Target="media/image25.wmf"/><Relationship Id="rId1412" Type="http://schemas.openxmlformats.org/officeDocument/2006/relationships/oleObject" Target="embeddings/oleObject740.bin"/><Relationship Id="rId1717" Type="http://schemas.openxmlformats.org/officeDocument/2006/relationships/image" Target="media/image818.wmf"/><Relationship Id="rId1924" Type="http://schemas.openxmlformats.org/officeDocument/2006/relationships/image" Target="media/image917.wmf"/><Relationship Id="rId3072" Type="http://schemas.openxmlformats.org/officeDocument/2006/relationships/oleObject" Target="embeddings/oleObject1594.bin"/><Relationship Id="rId3377" Type="http://schemas.openxmlformats.org/officeDocument/2006/relationships/oleObject" Target="embeddings/oleObject1779.bin"/><Relationship Id="rId4123" Type="http://schemas.openxmlformats.org/officeDocument/2006/relationships/image" Target="media/image1934.wmf"/><Relationship Id="rId298" Type="http://schemas.openxmlformats.org/officeDocument/2006/relationships/image" Target="media/image148.wmf"/><Relationship Id="rId3584" Type="http://schemas.openxmlformats.org/officeDocument/2006/relationships/oleObject" Target="embeddings/oleObject1895.bin"/><Relationship Id="rId3791" Type="http://schemas.openxmlformats.org/officeDocument/2006/relationships/image" Target="media/image1777.wmf"/><Relationship Id="rId3889" Type="http://schemas.openxmlformats.org/officeDocument/2006/relationships/oleObject" Target="embeddings/oleObject2059.bin"/><Relationship Id="rId158" Type="http://schemas.openxmlformats.org/officeDocument/2006/relationships/oleObject" Target="embeddings/oleObject73.bin"/><Relationship Id="rId2186" Type="http://schemas.openxmlformats.org/officeDocument/2006/relationships/image" Target="media/image1045.wmf"/><Relationship Id="rId2393" Type="http://schemas.openxmlformats.org/officeDocument/2006/relationships/image" Target="media/image1148.wmf"/><Relationship Id="rId2698" Type="http://schemas.openxmlformats.org/officeDocument/2006/relationships/image" Target="media/image1292.wmf"/><Relationship Id="rId3237" Type="http://schemas.openxmlformats.org/officeDocument/2006/relationships/oleObject" Target="embeddings/oleObject1687.bin"/><Relationship Id="rId3444" Type="http://schemas.openxmlformats.org/officeDocument/2006/relationships/oleObject" Target="embeddings/oleObject1817.bin"/><Relationship Id="rId3651" Type="http://schemas.openxmlformats.org/officeDocument/2006/relationships/oleObject" Target="embeddings/oleObject1930.bin"/><Relationship Id="rId365" Type="http://schemas.openxmlformats.org/officeDocument/2006/relationships/image" Target="media/image182.wmf"/><Relationship Id="rId572" Type="http://schemas.openxmlformats.org/officeDocument/2006/relationships/oleObject" Target="embeddings/oleObject288.bin"/><Relationship Id="rId2046" Type="http://schemas.openxmlformats.org/officeDocument/2006/relationships/image" Target="media/image977.wmf"/><Relationship Id="rId2253" Type="http://schemas.openxmlformats.org/officeDocument/2006/relationships/image" Target="media/image1078.wmf"/><Relationship Id="rId2460" Type="http://schemas.openxmlformats.org/officeDocument/2006/relationships/image" Target="media/image1182.wmf"/><Relationship Id="rId3304" Type="http://schemas.openxmlformats.org/officeDocument/2006/relationships/image" Target="media/image1566.wmf"/><Relationship Id="rId3511" Type="http://schemas.openxmlformats.org/officeDocument/2006/relationships/image" Target="media/image1653.wmf"/><Relationship Id="rId3749" Type="http://schemas.openxmlformats.org/officeDocument/2006/relationships/oleObject" Target="embeddings/oleObject1981.bin"/><Relationship Id="rId3956" Type="http://schemas.openxmlformats.org/officeDocument/2006/relationships/oleObject" Target="embeddings/oleObject2093.bin"/><Relationship Id="rId225" Type="http://schemas.openxmlformats.org/officeDocument/2006/relationships/image" Target="media/image112.wmf"/><Relationship Id="rId432" Type="http://schemas.openxmlformats.org/officeDocument/2006/relationships/oleObject" Target="embeddings/oleObject210.bin"/><Relationship Id="rId877" Type="http://schemas.openxmlformats.org/officeDocument/2006/relationships/image" Target="media/image422.wmf"/><Relationship Id="rId1062" Type="http://schemas.openxmlformats.org/officeDocument/2006/relationships/image" Target="media/image497.wmf"/><Relationship Id="rId2113" Type="http://schemas.openxmlformats.org/officeDocument/2006/relationships/image" Target="media/image1010.wmf"/><Relationship Id="rId2320" Type="http://schemas.openxmlformats.org/officeDocument/2006/relationships/oleObject" Target="embeddings/oleObject1200.bin"/><Relationship Id="rId2558" Type="http://schemas.openxmlformats.org/officeDocument/2006/relationships/image" Target="media/image1231.wmf"/><Relationship Id="rId2765" Type="http://schemas.openxmlformats.org/officeDocument/2006/relationships/oleObject" Target="embeddings/oleObject1433.bin"/><Relationship Id="rId2972" Type="http://schemas.openxmlformats.org/officeDocument/2006/relationships/oleObject" Target="embeddings/oleObject1537.bin"/><Relationship Id="rId3609" Type="http://schemas.openxmlformats.org/officeDocument/2006/relationships/oleObject" Target="embeddings/oleObject1909.bin"/><Relationship Id="rId3816" Type="http://schemas.openxmlformats.org/officeDocument/2006/relationships/oleObject" Target="embeddings/oleObject2020.bin"/><Relationship Id="rId737" Type="http://schemas.openxmlformats.org/officeDocument/2006/relationships/oleObject" Target="embeddings/oleObject377.bin"/><Relationship Id="rId944" Type="http://schemas.openxmlformats.org/officeDocument/2006/relationships/oleObject" Target="embeddings/oleObject483.bin"/><Relationship Id="rId1367" Type="http://schemas.openxmlformats.org/officeDocument/2006/relationships/oleObject" Target="embeddings/oleObject716.bin"/><Relationship Id="rId1574" Type="http://schemas.openxmlformats.org/officeDocument/2006/relationships/oleObject" Target="embeddings/oleObject820.bin"/><Relationship Id="rId1781" Type="http://schemas.openxmlformats.org/officeDocument/2006/relationships/oleObject" Target="embeddings/oleObject929.bin"/><Relationship Id="rId2418" Type="http://schemas.openxmlformats.org/officeDocument/2006/relationships/oleObject" Target="embeddings/oleObject1249.bin"/><Relationship Id="rId2625" Type="http://schemas.openxmlformats.org/officeDocument/2006/relationships/oleObject" Target="embeddings/oleObject1358.bin"/><Relationship Id="rId2832" Type="http://schemas.openxmlformats.org/officeDocument/2006/relationships/oleObject" Target="embeddings/oleObject1466.bin"/><Relationship Id="rId4078" Type="http://schemas.openxmlformats.org/officeDocument/2006/relationships/oleObject" Target="embeddings/oleObject2158.bin"/><Relationship Id="rId73" Type="http://schemas.openxmlformats.org/officeDocument/2006/relationships/oleObject" Target="embeddings/oleObject30.bin"/><Relationship Id="rId804" Type="http://schemas.openxmlformats.org/officeDocument/2006/relationships/image" Target="media/image384.wmf"/><Relationship Id="rId1227" Type="http://schemas.openxmlformats.org/officeDocument/2006/relationships/oleObject" Target="embeddings/oleObject646.bin"/><Relationship Id="rId1434" Type="http://schemas.openxmlformats.org/officeDocument/2006/relationships/image" Target="media/image674.wmf"/><Relationship Id="rId1641" Type="http://schemas.openxmlformats.org/officeDocument/2006/relationships/image" Target="media/image781.wmf"/><Relationship Id="rId1879" Type="http://schemas.openxmlformats.org/officeDocument/2006/relationships/image" Target="media/image895.wmf"/><Relationship Id="rId3094" Type="http://schemas.openxmlformats.org/officeDocument/2006/relationships/image" Target="media/image1481.wmf"/><Relationship Id="rId4145" Type="http://schemas.openxmlformats.org/officeDocument/2006/relationships/image" Target="media/image1945.wmf"/><Relationship Id="rId1501" Type="http://schemas.openxmlformats.org/officeDocument/2006/relationships/oleObject" Target="embeddings/oleObject783.bin"/><Relationship Id="rId1739" Type="http://schemas.openxmlformats.org/officeDocument/2006/relationships/image" Target="media/image826.wmf"/><Relationship Id="rId1946" Type="http://schemas.openxmlformats.org/officeDocument/2006/relationships/image" Target="media/image928.wmf"/><Relationship Id="rId3399" Type="http://schemas.openxmlformats.org/officeDocument/2006/relationships/oleObject" Target="embeddings/oleObject1792.bin"/><Relationship Id="rId4005" Type="http://schemas.openxmlformats.org/officeDocument/2006/relationships/oleObject" Target="embeddings/oleObject2120.bin"/><Relationship Id="rId1806" Type="http://schemas.openxmlformats.org/officeDocument/2006/relationships/image" Target="media/image860.wmf"/><Relationship Id="rId3161" Type="http://schemas.openxmlformats.org/officeDocument/2006/relationships/oleObject" Target="embeddings/oleObject1641.bin"/><Relationship Id="rId3259" Type="http://schemas.openxmlformats.org/officeDocument/2006/relationships/image" Target="media/image1546.wmf"/><Relationship Id="rId3466" Type="http://schemas.openxmlformats.org/officeDocument/2006/relationships/oleObject" Target="embeddings/oleObject1828.bin"/><Relationship Id="rId4212" Type="http://schemas.openxmlformats.org/officeDocument/2006/relationships/fontTable" Target="fontTable.xml"/><Relationship Id="rId387" Type="http://schemas.openxmlformats.org/officeDocument/2006/relationships/image" Target="media/image193.wmf"/><Relationship Id="rId594" Type="http://schemas.openxmlformats.org/officeDocument/2006/relationships/oleObject" Target="embeddings/oleObject302.bin"/><Relationship Id="rId2068" Type="http://schemas.openxmlformats.org/officeDocument/2006/relationships/oleObject" Target="embeddings/oleObject1071.bin"/><Relationship Id="rId2275" Type="http://schemas.openxmlformats.org/officeDocument/2006/relationships/oleObject" Target="embeddings/oleObject1177.bin"/><Relationship Id="rId3021" Type="http://schemas.openxmlformats.org/officeDocument/2006/relationships/image" Target="media/image1446.wmf"/><Relationship Id="rId3119" Type="http://schemas.openxmlformats.org/officeDocument/2006/relationships/image" Target="media/image1493.wmf"/><Relationship Id="rId3326" Type="http://schemas.openxmlformats.org/officeDocument/2006/relationships/oleObject" Target="embeddings/oleObject1745.bin"/><Relationship Id="rId3673" Type="http://schemas.openxmlformats.org/officeDocument/2006/relationships/image" Target="media/image1723.wmf"/><Relationship Id="rId3880" Type="http://schemas.openxmlformats.org/officeDocument/2006/relationships/image" Target="media/image1817.wmf"/><Relationship Id="rId3978" Type="http://schemas.openxmlformats.org/officeDocument/2006/relationships/image" Target="media/image1864.wmf"/><Relationship Id="rId247" Type="http://schemas.openxmlformats.org/officeDocument/2006/relationships/oleObject" Target="embeddings/oleObject119.bin"/><Relationship Id="rId899" Type="http://schemas.openxmlformats.org/officeDocument/2006/relationships/image" Target="media/image433.wmf"/><Relationship Id="rId1084" Type="http://schemas.openxmlformats.org/officeDocument/2006/relationships/image" Target="media/image508.wmf"/><Relationship Id="rId2482" Type="http://schemas.openxmlformats.org/officeDocument/2006/relationships/image" Target="media/image1193.wmf"/><Relationship Id="rId2787" Type="http://schemas.openxmlformats.org/officeDocument/2006/relationships/oleObject" Target="embeddings/oleObject1444.bin"/><Relationship Id="rId3533" Type="http://schemas.openxmlformats.org/officeDocument/2006/relationships/image" Target="media/image1663.emf"/><Relationship Id="rId3740" Type="http://schemas.openxmlformats.org/officeDocument/2006/relationships/oleObject" Target="embeddings/oleObject1976.bin"/><Relationship Id="rId3838" Type="http://schemas.openxmlformats.org/officeDocument/2006/relationships/image" Target="media/image1797.wmf"/><Relationship Id="rId107" Type="http://schemas.openxmlformats.org/officeDocument/2006/relationships/oleObject" Target="embeddings/oleObject47.bin"/><Relationship Id="rId454" Type="http://schemas.openxmlformats.org/officeDocument/2006/relationships/oleObject" Target="embeddings/oleObject221.bin"/><Relationship Id="rId661" Type="http://schemas.openxmlformats.org/officeDocument/2006/relationships/image" Target="media/image319.wmf"/><Relationship Id="rId759" Type="http://schemas.openxmlformats.org/officeDocument/2006/relationships/oleObject" Target="embeddings/oleObject389.bin"/><Relationship Id="rId966" Type="http://schemas.openxmlformats.org/officeDocument/2006/relationships/oleObject" Target="embeddings/oleObject495.bin"/><Relationship Id="rId1291" Type="http://schemas.openxmlformats.org/officeDocument/2006/relationships/oleObject" Target="embeddings/oleObject678.bin"/><Relationship Id="rId1389" Type="http://schemas.openxmlformats.org/officeDocument/2006/relationships/oleObject" Target="embeddings/oleObject727.bin"/><Relationship Id="rId1596" Type="http://schemas.openxmlformats.org/officeDocument/2006/relationships/image" Target="media/image758.wmf"/><Relationship Id="rId2135" Type="http://schemas.openxmlformats.org/officeDocument/2006/relationships/oleObject" Target="embeddings/oleObject1106.bin"/><Relationship Id="rId2342" Type="http://schemas.openxmlformats.org/officeDocument/2006/relationships/oleObject" Target="embeddings/oleObject1211.bin"/><Relationship Id="rId2647" Type="http://schemas.openxmlformats.org/officeDocument/2006/relationships/image" Target="media/image1268.wmf"/><Relationship Id="rId2994" Type="http://schemas.openxmlformats.org/officeDocument/2006/relationships/image" Target="media/image1435.wmf"/><Relationship Id="rId3600" Type="http://schemas.openxmlformats.org/officeDocument/2006/relationships/oleObject" Target="embeddings/oleObject1903.bin"/><Relationship Id="rId314" Type="http://schemas.openxmlformats.org/officeDocument/2006/relationships/image" Target="media/image157.wmf"/><Relationship Id="rId521" Type="http://schemas.openxmlformats.org/officeDocument/2006/relationships/oleObject" Target="embeddings/oleObject257.bin"/><Relationship Id="rId619" Type="http://schemas.openxmlformats.org/officeDocument/2006/relationships/oleObject" Target="embeddings/oleObject314.bin"/><Relationship Id="rId1151" Type="http://schemas.openxmlformats.org/officeDocument/2006/relationships/oleObject" Target="embeddings/oleObject604.bin"/><Relationship Id="rId1249" Type="http://schemas.openxmlformats.org/officeDocument/2006/relationships/image" Target="media/image586.wmf"/><Relationship Id="rId2202" Type="http://schemas.openxmlformats.org/officeDocument/2006/relationships/oleObject" Target="embeddings/oleObject1141.bin"/><Relationship Id="rId2854" Type="http://schemas.openxmlformats.org/officeDocument/2006/relationships/oleObject" Target="embeddings/oleObject1477.bin"/><Relationship Id="rId3905" Type="http://schemas.openxmlformats.org/officeDocument/2006/relationships/oleObject" Target="embeddings/oleObject2067.bin"/><Relationship Id="rId95" Type="http://schemas.openxmlformats.org/officeDocument/2006/relationships/image" Target="media/image48.wmf"/><Relationship Id="rId826" Type="http://schemas.openxmlformats.org/officeDocument/2006/relationships/image" Target="media/image395.wmf"/><Relationship Id="rId1011" Type="http://schemas.openxmlformats.org/officeDocument/2006/relationships/oleObject" Target="embeddings/oleObject527.bin"/><Relationship Id="rId1109" Type="http://schemas.openxmlformats.org/officeDocument/2006/relationships/oleObject" Target="embeddings/oleObject582.bin"/><Relationship Id="rId1456" Type="http://schemas.openxmlformats.org/officeDocument/2006/relationships/oleObject" Target="embeddings/oleObject764.bin"/><Relationship Id="rId1663" Type="http://schemas.openxmlformats.org/officeDocument/2006/relationships/image" Target="media/image792.wmf"/><Relationship Id="rId1870" Type="http://schemas.openxmlformats.org/officeDocument/2006/relationships/hyperlink" Target="http://violet.vn/thcs-phudien-haiduong/" TargetMode="External"/><Relationship Id="rId1968" Type="http://schemas.openxmlformats.org/officeDocument/2006/relationships/oleObject" Target="embeddings/oleObject1021.bin"/><Relationship Id="rId2507" Type="http://schemas.openxmlformats.org/officeDocument/2006/relationships/oleObject" Target="embeddings/oleObject1295.bin"/><Relationship Id="rId2714" Type="http://schemas.openxmlformats.org/officeDocument/2006/relationships/image" Target="media/image1300.wmf"/><Relationship Id="rId2921" Type="http://schemas.openxmlformats.org/officeDocument/2006/relationships/oleObject" Target="embeddings/oleObject1510.bin"/><Relationship Id="rId4167" Type="http://schemas.openxmlformats.org/officeDocument/2006/relationships/image" Target="media/image1954.wmf"/><Relationship Id="rId1316" Type="http://schemas.openxmlformats.org/officeDocument/2006/relationships/image" Target="media/image619.wmf"/><Relationship Id="rId1523" Type="http://schemas.openxmlformats.org/officeDocument/2006/relationships/oleObject" Target="embeddings/oleObject794.bin"/><Relationship Id="rId1730" Type="http://schemas.openxmlformats.org/officeDocument/2006/relationships/oleObject" Target="embeddings/oleObject902.bin"/><Relationship Id="rId3183" Type="http://schemas.openxmlformats.org/officeDocument/2006/relationships/image" Target="media/image1522.wmf"/><Relationship Id="rId3390" Type="http://schemas.openxmlformats.org/officeDocument/2006/relationships/oleObject" Target="embeddings/oleObject1787.bin"/><Relationship Id="rId4027" Type="http://schemas.openxmlformats.org/officeDocument/2006/relationships/image" Target="media/image1887.wmf"/><Relationship Id="rId22" Type="http://schemas.openxmlformats.org/officeDocument/2006/relationships/oleObject" Target="embeddings/oleObject5.bin"/><Relationship Id="rId1828" Type="http://schemas.openxmlformats.org/officeDocument/2006/relationships/image" Target="media/image870.wmf"/><Relationship Id="rId3043" Type="http://schemas.openxmlformats.org/officeDocument/2006/relationships/image" Target="media/image1457.wmf"/><Relationship Id="rId3250" Type="http://schemas.openxmlformats.org/officeDocument/2006/relationships/oleObject" Target="embeddings/oleObject1698.bin"/><Relationship Id="rId3488" Type="http://schemas.openxmlformats.org/officeDocument/2006/relationships/image" Target="media/image1641.wmf"/><Relationship Id="rId3695" Type="http://schemas.openxmlformats.org/officeDocument/2006/relationships/image" Target="media/image1734.wmf"/><Relationship Id="rId171" Type="http://schemas.openxmlformats.org/officeDocument/2006/relationships/image" Target="media/image85.wmf"/><Relationship Id="rId2297" Type="http://schemas.openxmlformats.org/officeDocument/2006/relationships/image" Target="media/image1100.wmf"/><Relationship Id="rId3348" Type="http://schemas.openxmlformats.org/officeDocument/2006/relationships/image" Target="media/image1580.wmf"/><Relationship Id="rId3555" Type="http://schemas.openxmlformats.org/officeDocument/2006/relationships/image" Target="media/image1674.wmf"/><Relationship Id="rId3762" Type="http://schemas.openxmlformats.org/officeDocument/2006/relationships/image" Target="media/image1764.wmf"/><Relationship Id="rId269" Type="http://schemas.openxmlformats.org/officeDocument/2006/relationships/image" Target="media/image133.jpeg"/><Relationship Id="rId476" Type="http://schemas.openxmlformats.org/officeDocument/2006/relationships/oleObject" Target="embeddings/oleObject232.bin"/><Relationship Id="rId683" Type="http://schemas.openxmlformats.org/officeDocument/2006/relationships/image" Target="media/image330.wmf"/><Relationship Id="rId890" Type="http://schemas.openxmlformats.org/officeDocument/2006/relationships/oleObject" Target="embeddings/oleObject455.bin"/><Relationship Id="rId2157" Type="http://schemas.openxmlformats.org/officeDocument/2006/relationships/image" Target="media/image1030.wmf"/><Relationship Id="rId2364" Type="http://schemas.openxmlformats.org/officeDocument/2006/relationships/oleObject" Target="embeddings/oleObject1222.bin"/><Relationship Id="rId2571" Type="http://schemas.openxmlformats.org/officeDocument/2006/relationships/oleObject" Target="embeddings/oleObject1326.bin"/><Relationship Id="rId3110" Type="http://schemas.openxmlformats.org/officeDocument/2006/relationships/oleObject" Target="embeddings/oleObject1613.bin"/><Relationship Id="rId3208" Type="http://schemas.openxmlformats.org/officeDocument/2006/relationships/oleObject" Target="embeddings/oleObject1666.bin"/><Relationship Id="rId3415" Type="http://schemas.openxmlformats.org/officeDocument/2006/relationships/image" Target="media/image1604.wmf"/><Relationship Id="rId129" Type="http://schemas.openxmlformats.org/officeDocument/2006/relationships/oleObject" Target="embeddings/oleObject58.bin"/><Relationship Id="rId336" Type="http://schemas.openxmlformats.org/officeDocument/2006/relationships/image" Target="media/image168.wmf"/><Relationship Id="rId543" Type="http://schemas.openxmlformats.org/officeDocument/2006/relationships/oleObject" Target="embeddings/oleObject272.bin"/><Relationship Id="rId988" Type="http://schemas.openxmlformats.org/officeDocument/2006/relationships/oleObject" Target="embeddings/oleObject511.bin"/><Relationship Id="rId1173" Type="http://schemas.openxmlformats.org/officeDocument/2006/relationships/oleObject" Target="embeddings/oleObject616.bin"/><Relationship Id="rId1380" Type="http://schemas.openxmlformats.org/officeDocument/2006/relationships/image" Target="media/image651.wmf"/><Relationship Id="rId2017" Type="http://schemas.openxmlformats.org/officeDocument/2006/relationships/oleObject" Target="embeddings/oleObject1046.bin"/><Relationship Id="rId2224" Type="http://schemas.openxmlformats.org/officeDocument/2006/relationships/oleObject" Target="embeddings/oleObject1152.bin"/><Relationship Id="rId2669" Type="http://schemas.openxmlformats.org/officeDocument/2006/relationships/oleObject" Target="embeddings/oleObject1382.bin"/><Relationship Id="rId2876" Type="http://schemas.openxmlformats.org/officeDocument/2006/relationships/image" Target="media/image1380.wmf"/><Relationship Id="rId3622" Type="http://schemas.openxmlformats.org/officeDocument/2006/relationships/image" Target="media/image1698.wmf"/><Relationship Id="rId3927" Type="http://schemas.openxmlformats.org/officeDocument/2006/relationships/oleObject" Target="embeddings/oleObject2078.bin"/><Relationship Id="rId403" Type="http://schemas.openxmlformats.org/officeDocument/2006/relationships/image" Target="media/image201.wmf"/><Relationship Id="rId750" Type="http://schemas.openxmlformats.org/officeDocument/2006/relationships/oleObject" Target="embeddings/oleObject384.bin"/><Relationship Id="rId848" Type="http://schemas.openxmlformats.org/officeDocument/2006/relationships/oleObject" Target="embeddings/oleObject437.bin"/><Relationship Id="rId1033" Type="http://schemas.openxmlformats.org/officeDocument/2006/relationships/oleObject" Target="embeddings/oleObject542.bin"/><Relationship Id="rId1478" Type="http://schemas.openxmlformats.org/officeDocument/2006/relationships/image" Target="media/image698.png"/><Relationship Id="rId1685" Type="http://schemas.openxmlformats.org/officeDocument/2006/relationships/image" Target="media/image803.wmf"/><Relationship Id="rId1892" Type="http://schemas.openxmlformats.org/officeDocument/2006/relationships/oleObject" Target="embeddings/oleObject982.bin"/><Relationship Id="rId2431" Type="http://schemas.openxmlformats.org/officeDocument/2006/relationships/image" Target="media/image1167.wmf"/><Relationship Id="rId2529" Type="http://schemas.openxmlformats.org/officeDocument/2006/relationships/oleObject" Target="embeddings/oleObject1307.bin"/><Relationship Id="rId2736" Type="http://schemas.openxmlformats.org/officeDocument/2006/relationships/oleObject" Target="embeddings/oleObject1418.bin"/><Relationship Id="rId4091" Type="http://schemas.openxmlformats.org/officeDocument/2006/relationships/image" Target="media/image1918.wmf"/><Relationship Id="rId4189" Type="http://schemas.openxmlformats.org/officeDocument/2006/relationships/image" Target="media/image1965.wmf"/><Relationship Id="rId610" Type="http://schemas.openxmlformats.org/officeDocument/2006/relationships/oleObject" Target="embeddings/oleObject310.bin"/><Relationship Id="rId708" Type="http://schemas.openxmlformats.org/officeDocument/2006/relationships/oleObject" Target="embeddings/oleObject361.bin"/><Relationship Id="rId915" Type="http://schemas.openxmlformats.org/officeDocument/2006/relationships/image" Target="media/image441.wmf"/><Relationship Id="rId1240" Type="http://schemas.openxmlformats.org/officeDocument/2006/relationships/oleObject" Target="embeddings/oleObject652.bin"/><Relationship Id="rId1338" Type="http://schemas.openxmlformats.org/officeDocument/2006/relationships/image" Target="media/image630.wmf"/><Relationship Id="rId1545" Type="http://schemas.openxmlformats.org/officeDocument/2006/relationships/oleObject" Target="embeddings/oleObject805.bin"/><Relationship Id="rId2943" Type="http://schemas.openxmlformats.org/officeDocument/2006/relationships/oleObject" Target="embeddings/oleObject1521.bin"/><Relationship Id="rId4049" Type="http://schemas.openxmlformats.org/officeDocument/2006/relationships/oleObject" Target="embeddings/oleObject2143.bin"/><Relationship Id="rId1100" Type="http://schemas.openxmlformats.org/officeDocument/2006/relationships/image" Target="media/image516.wmf"/><Relationship Id="rId1405" Type="http://schemas.openxmlformats.org/officeDocument/2006/relationships/image" Target="media/image662.wmf"/><Relationship Id="rId1752" Type="http://schemas.openxmlformats.org/officeDocument/2006/relationships/oleObject" Target="embeddings/oleObject914.bin"/><Relationship Id="rId2803" Type="http://schemas.openxmlformats.org/officeDocument/2006/relationships/image" Target="media/image1343.wmf"/><Relationship Id="rId44" Type="http://schemas.openxmlformats.org/officeDocument/2006/relationships/oleObject" Target="embeddings/oleObject16.bin"/><Relationship Id="rId1612" Type="http://schemas.openxmlformats.org/officeDocument/2006/relationships/image" Target="media/image766.wmf"/><Relationship Id="rId1917" Type="http://schemas.openxmlformats.org/officeDocument/2006/relationships/oleObject" Target="embeddings/oleObject995.bin"/><Relationship Id="rId3065" Type="http://schemas.openxmlformats.org/officeDocument/2006/relationships/image" Target="media/image1466.wmf"/><Relationship Id="rId3272" Type="http://schemas.openxmlformats.org/officeDocument/2006/relationships/oleObject" Target="embeddings/oleObject1713.bin"/><Relationship Id="rId4116" Type="http://schemas.openxmlformats.org/officeDocument/2006/relationships/oleObject" Target="embeddings/oleObject2177.bin"/><Relationship Id="rId193" Type="http://schemas.openxmlformats.org/officeDocument/2006/relationships/oleObject" Target="embeddings/oleObject90.bin"/><Relationship Id="rId498" Type="http://schemas.openxmlformats.org/officeDocument/2006/relationships/image" Target="media/image247.wmf"/><Relationship Id="rId2081" Type="http://schemas.openxmlformats.org/officeDocument/2006/relationships/oleObject" Target="embeddings/oleObject1078.bin"/><Relationship Id="rId2179" Type="http://schemas.openxmlformats.org/officeDocument/2006/relationships/oleObject" Target="embeddings/oleObject1129.bin"/><Relationship Id="rId3132" Type="http://schemas.openxmlformats.org/officeDocument/2006/relationships/oleObject" Target="embeddings/oleObject1625.bin"/><Relationship Id="rId3577" Type="http://schemas.openxmlformats.org/officeDocument/2006/relationships/oleObject" Target="embeddings/oleObject1889.bin"/><Relationship Id="rId3784" Type="http://schemas.openxmlformats.org/officeDocument/2006/relationships/image" Target="media/image1773.wmf"/><Relationship Id="rId3991" Type="http://schemas.openxmlformats.org/officeDocument/2006/relationships/oleObject" Target="embeddings/oleObject2113.bin"/><Relationship Id="rId260" Type="http://schemas.openxmlformats.org/officeDocument/2006/relationships/image" Target="media/image127.wmf"/><Relationship Id="rId2386" Type="http://schemas.openxmlformats.org/officeDocument/2006/relationships/oleObject" Target="embeddings/oleObject1233.bin"/><Relationship Id="rId2593" Type="http://schemas.openxmlformats.org/officeDocument/2006/relationships/oleObject" Target="embeddings/oleObject1340.bin"/><Relationship Id="rId3437" Type="http://schemas.openxmlformats.org/officeDocument/2006/relationships/image" Target="media/image1615.wmf"/><Relationship Id="rId3644" Type="http://schemas.openxmlformats.org/officeDocument/2006/relationships/image" Target="media/image1709.wmf"/><Relationship Id="rId3851" Type="http://schemas.openxmlformats.org/officeDocument/2006/relationships/image" Target="media/image1802.wmf"/><Relationship Id="rId120" Type="http://schemas.openxmlformats.org/officeDocument/2006/relationships/image" Target="media/image60.wmf"/><Relationship Id="rId358" Type="http://schemas.openxmlformats.org/officeDocument/2006/relationships/oleObject" Target="embeddings/oleObject173.bin"/><Relationship Id="rId565" Type="http://schemas.openxmlformats.org/officeDocument/2006/relationships/image" Target="media/image274.wmf"/><Relationship Id="rId772" Type="http://schemas.openxmlformats.org/officeDocument/2006/relationships/image" Target="media/image368.wmf"/><Relationship Id="rId1195" Type="http://schemas.openxmlformats.org/officeDocument/2006/relationships/image" Target="media/image561.wmf"/><Relationship Id="rId2039" Type="http://schemas.openxmlformats.org/officeDocument/2006/relationships/oleObject" Target="embeddings/oleObject1057.bin"/><Relationship Id="rId2246" Type="http://schemas.openxmlformats.org/officeDocument/2006/relationships/oleObject" Target="embeddings/oleObject1163.bin"/><Relationship Id="rId2453" Type="http://schemas.openxmlformats.org/officeDocument/2006/relationships/oleObject" Target="embeddings/oleObject1266.bin"/><Relationship Id="rId2660" Type="http://schemas.openxmlformats.org/officeDocument/2006/relationships/image" Target="media/image1274.wmf"/><Relationship Id="rId2898" Type="http://schemas.openxmlformats.org/officeDocument/2006/relationships/image" Target="media/image1391.wmf"/><Relationship Id="rId3504" Type="http://schemas.openxmlformats.org/officeDocument/2006/relationships/oleObject" Target="embeddings/oleObject1846.bin"/><Relationship Id="rId3711" Type="http://schemas.openxmlformats.org/officeDocument/2006/relationships/image" Target="media/image1742.wmf"/><Relationship Id="rId3949" Type="http://schemas.openxmlformats.org/officeDocument/2006/relationships/image" Target="media/image1851.wmf"/><Relationship Id="rId218" Type="http://schemas.openxmlformats.org/officeDocument/2006/relationships/oleObject" Target="embeddings/oleObject103.bin"/><Relationship Id="rId425" Type="http://schemas.openxmlformats.org/officeDocument/2006/relationships/oleObject" Target="embeddings/oleObject206.bin"/><Relationship Id="rId632" Type="http://schemas.openxmlformats.org/officeDocument/2006/relationships/oleObject" Target="embeddings/oleObject321.bin"/><Relationship Id="rId1055" Type="http://schemas.openxmlformats.org/officeDocument/2006/relationships/oleObject" Target="embeddings/oleObject555.bin"/><Relationship Id="rId1262" Type="http://schemas.openxmlformats.org/officeDocument/2006/relationships/oleObject" Target="embeddings/oleObject664.bin"/><Relationship Id="rId2106" Type="http://schemas.openxmlformats.org/officeDocument/2006/relationships/image" Target="media/image1007.wmf"/><Relationship Id="rId2313" Type="http://schemas.openxmlformats.org/officeDocument/2006/relationships/image" Target="media/image1108.wmf"/><Relationship Id="rId2520" Type="http://schemas.openxmlformats.org/officeDocument/2006/relationships/image" Target="media/image1209.wmf"/><Relationship Id="rId2758" Type="http://schemas.openxmlformats.org/officeDocument/2006/relationships/image" Target="media/image1320.wmf"/><Relationship Id="rId2965" Type="http://schemas.openxmlformats.org/officeDocument/2006/relationships/oleObject" Target="embeddings/oleObject1533.bin"/><Relationship Id="rId3809" Type="http://schemas.openxmlformats.org/officeDocument/2006/relationships/oleObject" Target="embeddings/oleObject2015.bin"/><Relationship Id="rId937" Type="http://schemas.openxmlformats.org/officeDocument/2006/relationships/image" Target="media/image452.wmf"/><Relationship Id="rId1122" Type="http://schemas.openxmlformats.org/officeDocument/2006/relationships/image" Target="media/image526.wmf"/><Relationship Id="rId1567" Type="http://schemas.openxmlformats.org/officeDocument/2006/relationships/image" Target="media/image745.wmf"/><Relationship Id="rId1774" Type="http://schemas.openxmlformats.org/officeDocument/2006/relationships/image" Target="media/image842.wmf"/><Relationship Id="rId1981" Type="http://schemas.openxmlformats.org/officeDocument/2006/relationships/image" Target="media/image945.wmf"/><Relationship Id="rId2618" Type="http://schemas.openxmlformats.org/officeDocument/2006/relationships/image" Target="media/image1255.wmf"/><Relationship Id="rId2825" Type="http://schemas.openxmlformats.org/officeDocument/2006/relationships/image" Target="media/image1354.wmf"/><Relationship Id="rId4180" Type="http://schemas.openxmlformats.org/officeDocument/2006/relationships/image" Target="media/image1961.wmf"/><Relationship Id="rId66" Type="http://schemas.openxmlformats.org/officeDocument/2006/relationships/image" Target="media/image33.wmf"/><Relationship Id="rId1427" Type="http://schemas.openxmlformats.org/officeDocument/2006/relationships/oleObject" Target="embeddings/oleObject748.bin"/><Relationship Id="rId1634" Type="http://schemas.openxmlformats.org/officeDocument/2006/relationships/oleObject" Target="embeddings/oleObject850.bin"/><Relationship Id="rId1841" Type="http://schemas.openxmlformats.org/officeDocument/2006/relationships/oleObject" Target="embeddings/oleObject957.bin"/><Relationship Id="rId3087" Type="http://schemas.openxmlformats.org/officeDocument/2006/relationships/image" Target="media/image1477.wmf"/><Relationship Id="rId3294" Type="http://schemas.openxmlformats.org/officeDocument/2006/relationships/oleObject" Target="embeddings/oleObject1724.bin"/><Relationship Id="rId4040" Type="http://schemas.openxmlformats.org/officeDocument/2006/relationships/image" Target="media/image1893.wmf"/><Relationship Id="rId4138" Type="http://schemas.openxmlformats.org/officeDocument/2006/relationships/oleObject" Target="embeddings/oleObject2188.bin"/><Relationship Id="rId1939" Type="http://schemas.openxmlformats.org/officeDocument/2006/relationships/oleObject" Target="embeddings/oleObject1006.bin"/><Relationship Id="rId3599" Type="http://schemas.openxmlformats.org/officeDocument/2006/relationships/image" Target="media/image1688.wmf"/><Relationship Id="rId1701" Type="http://schemas.openxmlformats.org/officeDocument/2006/relationships/image" Target="media/image810.wmf"/><Relationship Id="rId3154" Type="http://schemas.openxmlformats.org/officeDocument/2006/relationships/oleObject" Target="embeddings/oleObject1637.bin"/><Relationship Id="rId3361" Type="http://schemas.openxmlformats.org/officeDocument/2006/relationships/image" Target="media/image1585.wmf"/><Relationship Id="rId3459" Type="http://schemas.openxmlformats.org/officeDocument/2006/relationships/image" Target="media/image1626.wmf"/><Relationship Id="rId3666" Type="http://schemas.openxmlformats.org/officeDocument/2006/relationships/image" Target="media/image1720.wmf"/><Relationship Id="rId4205" Type="http://schemas.openxmlformats.org/officeDocument/2006/relationships/oleObject" Target="embeddings/oleObject2224.bin"/><Relationship Id="rId282" Type="http://schemas.openxmlformats.org/officeDocument/2006/relationships/image" Target="media/image140.wmf"/><Relationship Id="rId587" Type="http://schemas.openxmlformats.org/officeDocument/2006/relationships/oleObject" Target="embeddings/oleObject297.bin"/><Relationship Id="rId2170" Type="http://schemas.openxmlformats.org/officeDocument/2006/relationships/image" Target="media/image1037.wmf"/><Relationship Id="rId2268" Type="http://schemas.openxmlformats.org/officeDocument/2006/relationships/oleObject" Target="embeddings/oleObject1174.bin"/><Relationship Id="rId3014" Type="http://schemas.openxmlformats.org/officeDocument/2006/relationships/oleObject" Target="embeddings/oleObject1562.bin"/><Relationship Id="rId3221" Type="http://schemas.openxmlformats.org/officeDocument/2006/relationships/oleObject" Target="embeddings/oleObject1676.bin"/><Relationship Id="rId3319" Type="http://schemas.openxmlformats.org/officeDocument/2006/relationships/oleObject" Target="embeddings/oleObject1740.bin"/><Relationship Id="rId3873" Type="http://schemas.openxmlformats.org/officeDocument/2006/relationships/oleObject" Target="embeddings/oleObject2051.bin"/><Relationship Id="rId8" Type="http://schemas.openxmlformats.org/officeDocument/2006/relationships/image" Target="media/image1.png"/><Relationship Id="rId142" Type="http://schemas.openxmlformats.org/officeDocument/2006/relationships/image" Target="media/image71.wmf"/><Relationship Id="rId447" Type="http://schemas.openxmlformats.org/officeDocument/2006/relationships/image" Target="media/image223.wmf"/><Relationship Id="rId794" Type="http://schemas.openxmlformats.org/officeDocument/2006/relationships/image" Target="media/image379.wmf"/><Relationship Id="rId1077" Type="http://schemas.openxmlformats.org/officeDocument/2006/relationships/oleObject" Target="embeddings/oleObject566.bin"/><Relationship Id="rId2030" Type="http://schemas.openxmlformats.org/officeDocument/2006/relationships/image" Target="media/image969.wmf"/><Relationship Id="rId2128" Type="http://schemas.openxmlformats.org/officeDocument/2006/relationships/oleObject" Target="embeddings/oleObject1102.bin"/><Relationship Id="rId2475" Type="http://schemas.openxmlformats.org/officeDocument/2006/relationships/oleObject" Target="embeddings/oleObject1277.bin"/><Relationship Id="rId2682" Type="http://schemas.openxmlformats.org/officeDocument/2006/relationships/oleObject" Target="embeddings/oleObject1389.bin"/><Relationship Id="rId2987" Type="http://schemas.openxmlformats.org/officeDocument/2006/relationships/oleObject" Target="embeddings/oleObject1546.bin"/><Relationship Id="rId3526" Type="http://schemas.openxmlformats.org/officeDocument/2006/relationships/image" Target="media/image1660.wmf"/><Relationship Id="rId3733" Type="http://schemas.openxmlformats.org/officeDocument/2006/relationships/image" Target="media/image1752.wmf"/><Relationship Id="rId3940" Type="http://schemas.openxmlformats.org/officeDocument/2006/relationships/image" Target="media/image1847.wmf"/><Relationship Id="rId654" Type="http://schemas.openxmlformats.org/officeDocument/2006/relationships/oleObject" Target="embeddings/oleObject332.bin"/><Relationship Id="rId861" Type="http://schemas.openxmlformats.org/officeDocument/2006/relationships/image" Target="media/image414.wmf"/><Relationship Id="rId959" Type="http://schemas.openxmlformats.org/officeDocument/2006/relationships/image" Target="media/image461.wmf"/><Relationship Id="rId1284" Type="http://schemas.openxmlformats.org/officeDocument/2006/relationships/oleObject" Target="embeddings/oleObject675.bin"/><Relationship Id="rId1491" Type="http://schemas.openxmlformats.org/officeDocument/2006/relationships/oleObject" Target="embeddings/oleObject778.bin"/><Relationship Id="rId1589" Type="http://schemas.openxmlformats.org/officeDocument/2006/relationships/image" Target="media/image755.wmf"/><Relationship Id="rId2335" Type="http://schemas.openxmlformats.org/officeDocument/2006/relationships/image" Target="media/image1119.wmf"/><Relationship Id="rId2542" Type="http://schemas.openxmlformats.org/officeDocument/2006/relationships/image" Target="media/image1222.wmf"/><Relationship Id="rId3800" Type="http://schemas.openxmlformats.org/officeDocument/2006/relationships/image" Target="media/image1781.wmf"/><Relationship Id="rId307" Type="http://schemas.openxmlformats.org/officeDocument/2006/relationships/oleObject" Target="embeddings/oleObject148.bin"/><Relationship Id="rId514" Type="http://schemas.openxmlformats.org/officeDocument/2006/relationships/oleObject" Target="embeddings/oleObject253.bin"/><Relationship Id="rId721" Type="http://schemas.openxmlformats.org/officeDocument/2006/relationships/oleObject" Target="embeddings/oleObject369.bin"/><Relationship Id="rId1144" Type="http://schemas.openxmlformats.org/officeDocument/2006/relationships/image" Target="media/image537.wmf"/><Relationship Id="rId1351" Type="http://schemas.openxmlformats.org/officeDocument/2006/relationships/oleObject" Target="embeddings/oleObject708.bin"/><Relationship Id="rId1449" Type="http://schemas.openxmlformats.org/officeDocument/2006/relationships/image" Target="media/image682.wmf"/><Relationship Id="rId1796" Type="http://schemas.openxmlformats.org/officeDocument/2006/relationships/image" Target="media/image854.wmf"/><Relationship Id="rId2402" Type="http://schemas.openxmlformats.org/officeDocument/2006/relationships/oleObject" Target="embeddings/oleObject1241.bin"/><Relationship Id="rId2847" Type="http://schemas.openxmlformats.org/officeDocument/2006/relationships/image" Target="media/image1365.wmf"/><Relationship Id="rId4062" Type="http://schemas.openxmlformats.org/officeDocument/2006/relationships/oleObject" Target="embeddings/oleObject2150.bin"/><Relationship Id="rId88" Type="http://schemas.openxmlformats.org/officeDocument/2006/relationships/image" Target="media/image44.wmf"/><Relationship Id="rId819" Type="http://schemas.openxmlformats.org/officeDocument/2006/relationships/oleObject" Target="embeddings/oleObject421.bin"/><Relationship Id="rId1004" Type="http://schemas.openxmlformats.org/officeDocument/2006/relationships/image" Target="media/image476.wmf"/><Relationship Id="rId1211" Type="http://schemas.openxmlformats.org/officeDocument/2006/relationships/oleObject" Target="embeddings/oleObject637.bin"/><Relationship Id="rId1656" Type="http://schemas.openxmlformats.org/officeDocument/2006/relationships/oleObject" Target="embeddings/oleObject861.bin"/><Relationship Id="rId1863" Type="http://schemas.openxmlformats.org/officeDocument/2006/relationships/oleObject" Target="embeddings/oleObject968.bin"/><Relationship Id="rId2707" Type="http://schemas.openxmlformats.org/officeDocument/2006/relationships/oleObject" Target="embeddings/oleObject1402.bin"/><Relationship Id="rId2914" Type="http://schemas.openxmlformats.org/officeDocument/2006/relationships/image" Target="media/image1399.wmf"/><Relationship Id="rId1309" Type="http://schemas.openxmlformats.org/officeDocument/2006/relationships/oleObject" Target="embeddings/oleObject687.bin"/><Relationship Id="rId1516" Type="http://schemas.openxmlformats.org/officeDocument/2006/relationships/image" Target="media/image719.wmf"/><Relationship Id="rId1723" Type="http://schemas.openxmlformats.org/officeDocument/2006/relationships/oleObject" Target="embeddings/oleObject897.bin"/><Relationship Id="rId1930" Type="http://schemas.openxmlformats.org/officeDocument/2006/relationships/image" Target="media/image920.wmf"/><Relationship Id="rId3176" Type="http://schemas.openxmlformats.org/officeDocument/2006/relationships/oleObject" Target="embeddings/oleObject1649.bin"/><Relationship Id="rId3383" Type="http://schemas.openxmlformats.org/officeDocument/2006/relationships/image" Target="media/image1592.wmf"/><Relationship Id="rId3590" Type="http://schemas.openxmlformats.org/officeDocument/2006/relationships/image" Target="media/image1684.wmf"/><Relationship Id="rId15" Type="http://schemas.openxmlformats.org/officeDocument/2006/relationships/image" Target="media/image7.wmf"/><Relationship Id="rId2192" Type="http://schemas.openxmlformats.org/officeDocument/2006/relationships/image" Target="media/image1048.wmf"/><Relationship Id="rId3036" Type="http://schemas.openxmlformats.org/officeDocument/2006/relationships/oleObject" Target="embeddings/oleObject1574.bin"/><Relationship Id="rId3243" Type="http://schemas.openxmlformats.org/officeDocument/2006/relationships/image" Target="media/image1542.wmf"/><Relationship Id="rId3688" Type="http://schemas.openxmlformats.org/officeDocument/2006/relationships/oleObject" Target="embeddings/oleObject1949.bin"/><Relationship Id="rId3895" Type="http://schemas.openxmlformats.org/officeDocument/2006/relationships/oleObject" Target="embeddings/oleObject2062.bin"/><Relationship Id="rId164" Type="http://schemas.openxmlformats.org/officeDocument/2006/relationships/oleObject" Target="embeddings/oleObject76.bin"/><Relationship Id="rId371" Type="http://schemas.openxmlformats.org/officeDocument/2006/relationships/image" Target="media/image185.wmf"/><Relationship Id="rId2052" Type="http://schemas.openxmlformats.org/officeDocument/2006/relationships/image" Target="media/image980.wmf"/><Relationship Id="rId2497" Type="http://schemas.openxmlformats.org/officeDocument/2006/relationships/image" Target="media/image1201.wmf"/><Relationship Id="rId3450" Type="http://schemas.openxmlformats.org/officeDocument/2006/relationships/oleObject" Target="embeddings/oleObject1820.bin"/><Relationship Id="rId3548" Type="http://schemas.openxmlformats.org/officeDocument/2006/relationships/image" Target="media/image1671.wmf"/><Relationship Id="rId3755" Type="http://schemas.openxmlformats.org/officeDocument/2006/relationships/oleObject" Target="embeddings/oleObject1986.bin"/><Relationship Id="rId469" Type="http://schemas.openxmlformats.org/officeDocument/2006/relationships/image" Target="media/image234.wmf"/><Relationship Id="rId676" Type="http://schemas.openxmlformats.org/officeDocument/2006/relationships/oleObject" Target="embeddings/oleObject343.bin"/><Relationship Id="rId883" Type="http://schemas.openxmlformats.org/officeDocument/2006/relationships/image" Target="media/image425.wmf"/><Relationship Id="rId1099" Type="http://schemas.openxmlformats.org/officeDocument/2006/relationships/oleObject" Target="embeddings/oleObject577.bin"/><Relationship Id="rId2357" Type="http://schemas.openxmlformats.org/officeDocument/2006/relationships/image" Target="media/image1130.wmf"/><Relationship Id="rId2564" Type="http://schemas.openxmlformats.org/officeDocument/2006/relationships/oleObject" Target="embeddings/oleObject1322.bin"/><Relationship Id="rId3103" Type="http://schemas.openxmlformats.org/officeDocument/2006/relationships/image" Target="media/image1485.wmf"/><Relationship Id="rId3310" Type="http://schemas.openxmlformats.org/officeDocument/2006/relationships/image" Target="media/image1568.wmf"/><Relationship Id="rId3408" Type="http://schemas.openxmlformats.org/officeDocument/2006/relationships/oleObject" Target="embeddings/oleObject1798.bin"/><Relationship Id="rId3615" Type="http://schemas.openxmlformats.org/officeDocument/2006/relationships/oleObject" Target="embeddings/oleObject1912.bin"/><Relationship Id="rId3962" Type="http://schemas.openxmlformats.org/officeDocument/2006/relationships/oleObject" Target="embeddings/oleObject2097.bin"/><Relationship Id="rId231" Type="http://schemas.openxmlformats.org/officeDocument/2006/relationships/image" Target="media/image115.wmf"/><Relationship Id="rId329" Type="http://schemas.openxmlformats.org/officeDocument/2006/relationships/oleObject" Target="embeddings/oleObject158.bin"/><Relationship Id="rId536" Type="http://schemas.openxmlformats.org/officeDocument/2006/relationships/image" Target="media/image263.wmf"/><Relationship Id="rId1166" Type="http://schemas.openxmlformats.org/officeDocument/2006/relationships/oleObject" Target="embeddings/oleObject612.bin"/><Relationship Id="rId1373" Type="http://schemas.openxmlformats.org/officeDocument/2006/relationships/oleObject" Target="embeddings/oleObject719.bin"/><Relationship Id="rId2217" Type="http://schemas.openxmlformats.org/officeDocument/2006/relationships/image" Target="media/image1060.wmf"/><Relationship Id="rId2771" Type="http://schemas.openxmlformats.org/officeDocument/2006/relationships/oleObject" Target="embeddings/oleObject1436.bin"/><Relationship Id="rId2869" Type="http://schemas.openxmlformats.org/officeDocument/2006/relationships/oleObject" Target="embeddings/oleObject1484.bin"/><Relationship Id="rId3822" Type="http://schemas.openxmlformats.org/officeDocument/2006/relationships/image" Target="media/image1789.wmf"/><Relationship Id="rId743" Type="http://schemas.openxmlformats.org/officeDocument/2006/relationships/oleObject" Target="embeddings/oleObject380.bin"/><Relationship Id="rId950" Type="http://schemas.openxmlformats.org/officeDocument/2006/relationships/image" Target="media/image457.wmf"/><Relationship Id="rId1026" Type="http://schemas.openxmlformats.org/officeDocument/2006/relationships/oleObject" Target="embeddings/oleObject538.bin"/><Relationship Id="rId1580" Type="http://schemas.openxmlformats.org/officeDocument/2006/relationships/oleObject" Target="embeddings/oleObject823.bin"/><Relationship Id="rId1678" Type="http://schemas.openxmlformats.org/officeDocument/2006/relationships/oleObject" Target="embeddings/oleObject872.bin"/><Relationship Id="rId1885" Type="http://schemas.openxmlformats.org/officeDocument/2006/relationships/image" Target="media/image898.wmf"/><Relationship Id="rId2424" Type="http://schemas.openxmlformats.org/officeDocument/2006/relationships/oleObject" Target="embeddings/oleObject1252.bin"/><Relationship Id="rId2631" Type="http://schemas.openxmlformats.org/officeDocument/2006/relationships/image" Target="media/image1262.wmf"/><Relationship Id="rId2729" Type="http://schemas.openxmlformats.org/officeDocument/2006/relationships/oleObject" Target="embeddings/oleObject1414.bin"/><Relationship Id="rId2936" Type="http://schemas.openxmlformats.org/officeDocument/2006/relationships/image" Target="media/image1410.wmf"/><Relationship Id="rId4084" Type="http://schemas.openxmlformats.org/officeDocument/2006/relationships/oleObject" Target="embeddings/oleObject2161.bin"/><Relationship Id="rId603" Type="http://schemas.openxmlformats.org/officeDocument/2006/relationships/image" Target="media/image290.wmf"/><Relationship Id="rId810" Type="http://schemas.openxmlformats.org/officeDocument/2006/relationships/image" Target="media/image387.wmf"/><Relationship Id="rId908" Type="http://schemas.openxmlformats.org/officeDocument/2006/relationships/oleObject" Target="embeddings/oleObject464.bin"/><Relationship Id="rId1233" Type="http://schemas.openxmlformats.org/officeDocument/2006/relationships/image" Target="media/image578.wmf"/><Relationship Id="rId1440" Type="http://schemas.openxmlformats.org/officeDocument/2006/relationships/oleObject" Target="embeddings/oleObject756.bin"/><Relationship Id="rId1538" Type="http://schemas.openxmlformats.org/officeDocument/2006/relationships/image" Target="media/image730.wmf"/><Relationship Id="rId4151" Type="http://schemas.openxmlformats.org/officeDocument/2006/relationships/image" Target="media/image1948.wmf"/><Relationship Id="rId1300" Type="http://schemas.openxmlformats.org/officeDocument/2006/relationships/image" Target="media/image611.wmf"/><Relationship Id="rId1745" Type="http://schemas.openxmlformats.org/officeDocument/2006/relationships/oleObject" Target="embeddings/oleObject911.bin"/><Relationship Id="rId1952" Type="http://schemas.openxmlformats.org/officeDocument/2006/relationships/image" Target="media/image931.wmf"/><Relationship Id="rId3198" Type="http://schemas.openxmlformats.org/officeDocument/2006/relationships/oleObject" Target="embeddings/oleObject1661.bin"/><Relationship Id="rId4011" Type="http://schemas.openxmlformats.org/officeDocument/2006/relationships/oleObject" Target="embeddings/oleObject2123.bin"/><Relationship Id="rId37" Type="http://schemas.openxmlformats.org/officeDocument/2006/relationships/image" Target="media/image18.wmf"/><Relationship Id="rId1605" Type="http://schemas.openxmlformats.org/officeDocument/2006/relationships/oleObject" Target="embeddings/oleObject836.bin"/><Relationship Id="rId1812" Type="http://schemas.openxmlformats.org/officeDocument/2006/relationships/image" Target="media/image863.wmf"/><Relationship Id="rId3058" Type="http://schemas.openxmlformats.org/officeDocument/2006/relationships/oleObject" Target="embeddings/oleObject1586.bin"/><Relationship Id="rId3265" Type="http://schemas.openxmlformats.org/officeDocument/2006/relationships/image" Target="media/image1548.wmf"/><Relationship Id="rId3472" Type="http://schemas.openxmlformats.org/officeDocument/2006/relationships/image" Target="media/image1633.wmf"/><Relationship Id="rId4109" Type="http://schemas.openxmlformats.org/officeDocument/2006/relationships/image" Target="media/image1927.wmf"/><Relationship Id="rId186" Type="http://schemas.openxmlformats.org/officeDocument/2006/relationships/image" Target="media/image93.wmf"/><Relationship Id="rId393" Type="http://schemas.openxmlformats.org/officeDocument/2006/relationships/image" Target="media/image196.wmf"/><Relationship Id="rId2074" Type="http://schemas.openxmlformats.org/officeDocument/2006/relationships/oleObject" Target="embeddings/oleObject1074.bin"/><Relationship Id="rId2281" Type="http://schemas.openxmlformats.org/officeDocument/2006/relationships/oleObject" Target="embeddings/oleObject1180.bin"/><Relationship Id="rId3125" Type="http://schemas.openxmlformats.org/officeDocument/2006/relationships/image" Target="media/image1496.wmf"/><Relationship Id="rId3332" Type="http://schemas.openxmlformats.org/officeDocument/2006/relationships/oleObject" Target="embeddings/oleObject1750.bin"/><Relationship Id="rId3777" Type="http://schemas.openxmlformats.org/officeDocument/2006/relationships/oleObject" Target="embeddings/oleObject1999.bin"/><Relationship Id="rId3984" Type="http://schemas.openxmlformats.org/officeDocument/2006/relationships/oleObject" Target="embeddings/oleObject2109.bin"/><Relationship Id="rId253" Type="http://schemas.openxmlformats.org/officeDocument/2006/relationships/oleObject" Target="embeddings/oleObject123.bin"/><Relationship Id="rId460" Type="http://schemas.openxmlformats.org/officeDocument/2006/relationships/oleObject" Target="embeddings/oleObject224.bin"/><Relationship Id="rId698" Type="http://schemas.openxmlformats.org/officeDocument/2006/relationships/oleObject" Target="embeddings/oleObject355.bin"/><Relationship Id="rId1090" Type="http://schemas.openxmlformats.org/officeDocument/2006/relationships/image" Target="media/image511.wmf"/><Relationship Id="rId2141" Type="http://schemas.openxmlformats.org/officeDocument/2006/relationships/image" Target="media/image1023.wmf"/><Relationship Id="rId2379" Type="http://schemas.openxmlformats.org/officeDocument/2006/relationships/image" Target="media/image1141.wmf"/><Relationship Id="rId2586" Type="http://schemas.openxmlformats.org/officeDocument/2006/relationships/image" Target="media/image1241.wmf"/><Relationship Id="rId2793" Type="http://schemas.openxmlformats.org/officeDocument/2006/relationships/oleObject" Target="embeddings/oleObject1447.bin"/><Relationship Id="rId3637" Type="http://schemas.openxmlformats.org/officeDocument/2006/relationships/oleObject" Target="embeddings/oleObject1923.bin"/><Relationship Id="rId3844" Type="http://schemas.openxmlformats.org/officeDocument/2006/relationships/oleObject" Target="embeddings/oleObject2037.bin"/><Relationship Id="rId113" Type="http://schemas.openxmlformats.org/officeDocument/2006/relationships/oleObject" Target="embeddings/oleObject50.bin"/><Relationship Id="rId320" Type="http://schemas.openxmlformats.org/officeDocument/2006/relationships/image" Target="media/image160.wmf"/><Relationship Id="rId558" Type="http://schemas.openxmlformats.org/officeDocument/2006/relationships/oleObject" Target="embeddings/oleObject281.bin"/><Relationship Id="rId765" Type="http://schemas.openxmlformats.org/officeDocument/2006/relationships/oleObject" Target="embeddings/oleObject393.bin"/><Relationship Id="rId972" Type="http://schemas.openxmlformats.org/officeDocument/2006/relationships/image" Target="media/image467.wmf"/><Relationship Id="rId1188" Type="http://schemas.openxmlformats.org/officeDocument/2006/relationships/oleObject" Target="embeddings/oleObject623.bin"/><Relationship Id="rId1395" Type="http://schemas.openxmlformats.org/officeDocument/2006/relationships/image" Target="media/image657.wmf"/><Relationship Id="rId2001" Type="http://schemas.openxmlformats.org/officeDocument/2006/relationships/oleObject" Target="embeddings/oleObject1038.bin"/><Relationship Id="rId2239" Type="http://schemas.openxmlformats.org/officeDocument/2006/relationships/image" Target="media/image1071.wmf"/><Relationship Id="rId2446" Type="http://schemas.openxmlformats.org/officeDocument/2006/relationships/image" Target="media/image1175.wmf"/><Relationship Id="rId2653" Type="http://schemas.openxmlformats.org/officeDocument/2006/relationships/oleObject" Target="embeddings/oleObject1374.bin"/><Relationship Id="rId2860" Type="http://schemas.openxmlformats.org/officeDocument/2006/relationships/oleObject" Target="embeddings/oleObject1480.bin"/><Relationship Id="rId3704" Type="http://schemas.openxmlformats.org/officeDocument/2006/relationships/oleObject" Target="embeddings/oleObject1957.bin"/><Relationship Id="rId418" Type="http://schemas.openxmlformats.org/officeDocument/2006/relationships/image" Target="media/image209.wmf"/><Relationship Id="rId625" Type="http://schemas.openxmlformats.org/officeDocument/2006/relationships/image" Target="media/image301.wmf"/><Relationship Id="rId832" Type="http://schemas.openxmlformats.org/officeDocument/2006/relationships/oleObject" Target="embeddings/oleObject428.bin"/><Relationship Id="rId1048" Type="http://schemas.openxmlformats.org/officeDocument/2006/relationships/oleObject" Target="embeddings/oleObject551.bin"/><Relationship Id="rId1255" Type="http://schemas.openxmlformats.org/officeDocument/2006/relationships/image" Target="media/image588.wmf"/><Relationship Id="rId1462" Type="http://schemas.openxmlformats.org/officeDocument/2006/relationships/oleObject" Target="embeddings/oleObject767.bin"/><Relationship Id="rId2306" Type="http://schemas.openxmlformats.org/officeDocument/2006/relationships/oleObject" Target="embeddings/oleObject1193.bin"/><Relationship Id="rId2513" Type="http://schemas.openxmlformats.org/officeDocument/2006/relationships/image" Target="media/image1205.emf"/><Relationship Id="rId2958" Type="http://schemas.openxmlformats.org/officeDocument/2006/relationships/image" Target="media/image1420.wmf"/><Relationship Id="rId3911" Type="http://schemas.openxmlformats.org/officeDocument/2006/relationships/oleObject" Target="embeddings/oleObject2070.bin"/><Relationship Id="rId1115" Type="http://schemas.openxmlformats.org/officeDocument/2006/relationships/oleObject" Target="embeddings/oleObject586.bin"/><Relationship Id="rId1322" Type="http://schemas.openxmlformats.org/officeDocument/2006/relationships/oleObject" Target="embeddings/oleObject694.bin"/><Relationship Id="rId1767" Type="http://schemas.openxmlformats.org/officeDocument/2006/relationships/oleObject" Target="embeddings/oleObject922.bin"/><Relationship Id="rId1974" Type="http://schemas.openxmlformats.org/officeDocument/2006/relationships/oleObject" Target="embeddings/oleObject1024.bin"/><Relationship Id="rId2720" Type="http://schemas.openxmlformats.org/officeDocument/2006/relationships/image" Target="media/image1302.wmf"/><Relationship Id="rId2818" Type="http://schemas.openxmlformats.org/officeDocument/2006/relationships/oleObject" Target="embeddings/oleObject1459.bin"/><Relationship Id="rId4173" Type="http://schemas.openxmlformats.org/officeDocument/2006/relationships/image" Target="media/image1957.wmf"/><Relationship Id="rId59" Type="http://schemas.openxmlformats.org/officeDocument/2006/relationships/oleObject" Target="embeddings/oleObject23.bin"/><Relationship Id="rId1627" Type="http://schemas.openxmlformats.org/officeDocument/2006/relationships/oleObject" Target="embeddings/oleObject847.bin"/><Relationship Id="rId1834" Type="http://schemas.openxmlformats.org/officeDocument/2006/relationships/image" Target="media/image873.wmf"/><Relationship Id="rId3287" Type="http://schemas.openxmlformats.org/officeDocument/2006/relationships/image" Target="media/image1558.wmf"/><Relationship Id="rId4033" Type="http://schemas.openxmlformats.org/officeDocument/2006/relationships/image" Target="media/image1890.wmf"/><Relationship Id="rId2096" Type="http://schemas.openxmlformats.org/officeDocument/2006/relationships/image" Target="media/image1002.wmf"/><Relationship Id="rId3494" Type="http://schemas.openxmlformats.org/officeDocument/2006/relationships/oleObject" Target="embeddings/oleObject1841.bin"/><Relationship Id="rId3799" Type="http://schemas.openxmlformats.org/officeDocument/2006/relationships/oleObject" Target="embeddings/oleObject2010.bin"/><Relationship Id="rId4100" Type="http://schemas.openxmlformats.org/officeDocument/2006/relationships/oleObject" Target="embeddings/oleObject2169.bin"/><Relationship Id="rId1901" Type="http://schemas.openxmlformats.org/officeDocument/2006/relationships/oleObject" Target="embeddings/oleObject987.bin"/><Relationship Id="rId3147" Type="http://schemas.openxmlformats.org/officeDocument/2006/relationships/image" Target="media/image1505.wmf"/><Relationship Id="rId3354" Type="http://schemas.openxmlformats.org/officeDocument/2006/relationships/image" Target="media/image1583.wmf"/><Relationship Id="rId3561" Type="http://schemas.openxmlformats.org/officeDocument/2006/relationships/oleObject" Target="embeddings/oleObject1877.bin"/><Relationship Id="rId3659" Type="http://schemas.openxmlformats.org/officeDocument/2006/relationships/oleObject" Target="embeddings/oleObject1934.bin"/><Relationship Id="rId275" Type="http://schemas.openxmlformats.org/officeDocument/2006/relationships/oleObject" Target="embeddings/oleObject132.bin"/><Relationship Id="rId482" Type="http://schemas.openxmlformats.org/officeDocument/2006/relationships/oleObject" Target="embeddings/oleObject235.bin"/><Relationship Id="rId2163" Type="http://schemas.openxmlformats.org/officeDocument/2006/relationships/image" Target="media/image1033.wmf"/><Relationship Id="rId2370" Type="http://schemas.openxmlformats.org/officeDocument/2006/relationships/oleObject" Target="embeddings/oleObject1225.bin"/><Relationship Id="rId3007" Type="http://schemas.openxmlformats.org/officeDocument/2006/relationships/oleObject" Target="embeddings/oleObject1558.bin"/><Relationship Id="rId3214" Type="http://schemas.openxmlformats.org/officeDocument/2006/relationships/oleObject" Target="embeddings/oleObject1670.bin"/><Relationship Id="rId3421" Type="http://schemas.openxmlformats.org/officeDocument/2006/relationships/image" Target="media/image1607.wmf"/><Relationship Id="rId3866" Type="http://schemas.openxmlformats.org/officeDocument/2006/relationships/oleObject" Target="embeddings/oleObject2048.bin"/><Relationship Id="rId135" Type="http://schemas.openxmlformats.org/officeDocument/2006/relationships/oleObject" Target="embeddings/oleObject61.bin"/><Relationship Id="rId342" Type="http://schemas.openxmlformats.org/officeDocument/2006/relationships/image" Target="media/image171.wmf"/><Relationship Id="rId787" Type="http://schemas.openxmlformats.org/officeDocument/2006/relationships/oleObject" Target="embeddings/oleObject405.bin"/><Relationship Id="rId994" Type="http://schemas.openxmlformats.org/officeDocument/2006/relationships/oleObject" Target="embeddings/oleObject516.bin"/><Relationship Id="rId2023" Type="http://schemas.openxmlformats.org/officeDocument/2006/relationships/oleObject" Target="embeddings/oleObject1049.bin"/><Relationship Id="rId2230" Type="http://schemas.openxmlformats.org/officeDocument/2006/relationships/oleObject" Target="embeddings/oleObject1155.bin"/><Relationship Id="rId2468" Type="http://schemas.openxmlformats.org/officeDocument/2006/relationships/image" Target="media/image1186.wmf"/><Relationship Id="rId2675" Type="http://schemas.openxmlformats.org/officeDocument/2006/relationships/oleObject" Target="embeddings/oleObject1385.bin"/><Relationship Id="rId2882" Type="http://schemas.openxmlformats.org/officeDocument/2006/relationships/image" Target="media/image1383.wmf"/><Relationship Id="rId3519" Type="http://schemas.openxmlformats.org/officeDocument/2006/relationships/oleObject" Target="embeddings/oleObject1854.bin"/><Relationship Id="rId3726" Type="http://schemas.openxmlformats.org/officeDocument/2006/relationships/oleObject" Target="embeddings/oleObject1969.bin"/><Relationship Id="rId3933" Type="http://schemas.openxmlformats.org/officeDocument/2006/relationships/oleObject" Target="embeddings/oleObject2081.bin"/><Relationship Id="rId202" Type="http://schemas.openxmlformats.org/officeDocument/2006/relationships/image" Target="media/image101.wmf"/><Relationship Id="rId647" Type="http://schemas.openxmlformats.org/officeDocument/2006/relationships/image" Target="media/image312.wmf"/><Relationship Id="rId854" Type="http://schemas.openxmlformats.org/officeDocument/2006/relationships/image" Target="media/image408.png"/><Relationship Id="rId1277" Type="http://schemas.openxmlformats.org/officeDocument/2006/relationships/image" Target="media/image599.wmf"/><Relationship Id="rId1484" Type="http://schemas.openxmlformats.org/officeDocument/2006/relationships/image" Target="media/image703.wmf"/><Relationship Id="rId1691" Type="http://schemas.openxmlformats.org/officeDocument/2006/relationships/oleObject" Target="embeddings/oleObject879.bin"/><Relationship Id="rId2328" Type="http://schemas.openxmlformats.org/officeDocument/2006/relationships/oleObject" Target="embeddings/oleObject1204.bin"/><Relationship Id="rId2535" Type="http://schemas.openxmlformats.org/officeDocument/2006/relationships/image" Target="media/image1217.wmf"/><Relationship Id="rId2742" Type="http://schemas.openxmlformats.org/officeDocument/2006/relationships/oleObject" Target="embeddings/oleObject1421.bin"/><Relationship Id="rId4195" Type="http://schemas.openxmlformats.org/officeDocument/2006/relationships/oleObject" Target="embeddings/oleObject2219.bin"/><Relationship Id="rId507" Type="http://schemas.openxmlformats.org/officeDocument/2006/relationships/image" Target="media/image251.wmf"/><Relationship Id="rId714" Type="http://schemas.openxmlformats.org/officeDocument/2006/relationships/image" Target="media/image343.wmf"/><Relationship Id="rId921" Type="http://schemas.openxmlformats.org/officeDocument/2006/relationships/image" Target="media/image444.wmf"/><Relationship Id="rId1137" Type="http://schemas.openxmlformats.org/officeDocument/2006/relationships/oleObject" Target="embeddings/oleObject597.bin"/><Relationship Id="rId1344" Type="http://schemas.openxmlformats.org/officeDocument/2006/relationships/image" Target="media/image633.wmf"/><Relationship Id="rId1551" Type="http://schemas.openxmlformats.org/officeDocument/2006/relationships/oleObject" Target="embeddings/oleObject808.bin"/><Relationship Id="rId1789" Type="http://schemas.openxmlformats.org/officeDocument/2006/relationships/oleObject" Target="embeddings/oleObject934.bin"/><Relationship Id="rId1996" Type="http://schemas.openxmlformats.org/officeDocument/2006/relationships/image" Target="media/image952.wmf"/><Relationship Id="rId2602" Type="http://schemas.openxmlformats.org/officeDocument/2006/relationships/image" Target="media/image1248.wmf"/><Relationship Id="rId4055" Type="http://schemas.openxmlformats.org/officeDocument/2006/relationships/image" Target="media/image1900.wmf"/><Relationship Id="rId50" Type="http://schemas.openxmlformats.org/officeDocument/2006/relationships/oleObject" Target="embeddings/oleObject19.bin"/><Relationship Id="rId1204" Type="http://schemas.openxmlformats.org/officeDocument/2006/relationships/oleObject" Target="embeddings/oleObject633.bin"/><Relationship Id="rId1411" Type="http://schemas.openxmlformats.org/officeDocument/2006/relationships/image" Target="media/image665.wmf"/><Relationship Id="rId1649" Type="http://schemas.openxmlformats.org/officeDocument/2006/relationships/image" Target="media/image785.wmf"/><Relationship Id="rId1856" Type="http://schemas.openxmlformats.org/officeDocument/2006/relationships/image" Target="media/image884.wmf"/><Relationship Id="rId2907" Type="http://schemas.openxmlformats.org/officeDocument/2006/relationships/oleObject" Target="embeddings/oleObject1503.bin"/><Relationship Id="rId3071" Type="http://schemas.openxmlformats.org/officeDocument/2006/relationships/image" Target="media/image1469.wmf"/><Relationship Id="rId1509" Type="http://schemas.openxmlformats.org/officeDocument/2006/relationships/oleObject" Target="embeddings/oleObject787.bin"/><Relationship Id="rId1716" Type="http://schemas.openxmlformats.org/officeDocument/2006/relationships/oleObject" Target="embeddings/oleObject892.bin"/><Relationship Id="rId1923" Type="http://schemas.openxmlformats.org/officeDocument/2006/relationships/oleObject" Target="embeddings/oleObject998.bin"/><Relationship Id="rId3169" Type="http://schemas.openxmlformats.org/officeDocument/2006/relationships/oleObject" Target="embeddings/oleObject1645.bin"/><Relationship Id="rId3376" Type="http://schemas.openxmlformats.org/officeDocument/2006/relationships/oleObject" Target="embeddings/oleObject1778.bin"/><Relationship Id="rId3583" Type="http://schemas.openxmlformats.org/officeDocument/2006/relationships/oleObject" Target="embeddings/oleObject1894.bin"/><Relationship Id="rId4122" Type="http://schemas.openxmlformats.org/officeDocument/2006/relationships/oleObject" Target="embeddings/oleObject2180.bin"/><Relationship Id="rId297" Type="http://schemas.openxmlformats.org/officeDocument/2006/relationships/oleObject" Target="embeddings/oleObject143.bin"/><Relationship Id="rId2185" Type="http://schemas.openxmlformats.org/officeDocument/2006/relationships/image" Target="media/image1044.emf"/><Relationship Id="rId2392" Type="http://schemas.openxmlformats.org/officeDocument/2006/relationships/oleObject" Target="embeddings/oleObject1236.bin"/><Relationship Id="rId3029" Type="http://schemas.openxmlformats.org/officeDocument/2006/relationships/image" Target="media/image1450.wmf"/><Relationship Id="rId3236" Type="http://schemas.openxmlformats.org/officeDocument/2006/relationships/oleObject" Target="embeddings/oleObject1686.bin"/><Relationship Id="rId3790" Type="http://schemas.openxmlformats.org/officeDocument/2006/relationships/oleObject" Target="embeddings/oleObject2005.bin"/><Relationship Id="rId3888" Type="http://schemas.openxmlformats.org/officeDocument/2006/relationships/image" Target="media/image1821.wmf"/><Relationship Id="rId157" Type="http://schemas.openxmlformats.org/officeDocument/2006/relationships/image" Target="media/image78.wmf"/><Relationship Id="rId364" Type="http://schemas.openxmlformats.org/officeDocument/2006/relationships/oleObject" Target="embeddings/oleObject176.bin"/><Relationship Id="rId2045" Type="http://schemas.openxmlformats.org/officeDocument/2006/relationships/oleObject" Target="embeddings/oleObject1060.bin"/><Relationship Id="rId2697" Type="http://schemas.openxmlformats.org/officeDocument/2006/relationships/image" Target="media/image1291.emf"/><Relationship Id="rId3443" Type="http://schemas.openxmlformats.org/officeDocument/2006/relationships/image" Target="media/image1618.wmf"/><Relationship Id="rId3650" Type="http://schemas.openxmlformats.org/officeDocument/2006/relationships/image" Target="media/image1712.wmf"/><Relationship Id="rId3748" Type="http://schemas.openxmlformats.org/officeDocument/2006/relationships/image" Target="media/image1759.wmf"/><Relationship Id="rId571" Type="http://schemas.openxmlformats.org/officeDocument/2006/relationships/image" Target="media/image277.wmf"/><Relationship Id="rId669" Type="http://schemas.openxmlformats.org/officeDocument/2006/relationships/image" Target="media/image323.wmf"/><Relationship Id="rId876" Type="http://schemas.openxmlformats.org/officeDocument/2006/relationships/oleObject" Target="embeddings/oleObject448.bin"/><Relationship Id="rId1299" Type="http://schemas.openxmlformats.org/officeDocument/2006/relationships/oleObject" Target="embeddings/oleObject682.bin"/><Relationship Id="rId2252" Type="http://schemas.openxmlformats.org/officeDocument/2006/relationships/oleObject" Target="embeddings/oleObject1166.bin"/><Relationship Id="rId2557" Type="http://schemas.openxmlformats.org/officeDocument/2006/relationships/oleObject" Target="embeddings/oleObject1318.bin"/><Relationship Id="rId3303" Type="http://schemas.openxmlformats.org/officeDocument/2006/relationships/oleObject" Target="embeddings/oleObject1729.bin"/><Relationship Id="rId3510" Type="http://schemas.openxmlformats.org/officeDocument/2006/relationships/oleObject" Target="embeddings/oleObject1849.bin"/><Relationship Id="rId3608" Type="http://schemas.openxmlformats.org/officeDocument/2006/relationships/image" Target="media/image1691.wmf"/><Relationship Id="rId3955" Type="http://schemas.openxmlformats.org/officeDocument/2006/relationships/image" Target="media/image1854.wmf"/><Relationship Id="rId224" Type="http://schemas.openxmlformats.org/officeDocument/2006/relationships/oleObject" Target="embeddings/oleObject106.bin"/><Relationship Id="rId431" Type="http://schemas.openxmlformats.org/officeDocument/2006/relationships/oleObject" Target="embeddings/oleObject209.bin"/><Relationship Id="rId529" Type="http://schemas.openxmlformats.org/officeDocument/2006/relationships/oleObject" Target="embeddings/oleObject262.bin"/><Relationship Id="rId736" Type="http://schemas.openxmlformats.org/officeDocument/2006/relationships/image" Target="media/image353.wmf"/><Relationship Id="rId1061" Type="http://schemas.openxmlformats.org/officeDocument/2006/relationships/oleObject" Target="embeddings/oleObject558.bin"/><Relationship Id="rId1159" Type="http://schemas.openxmlformats.org/officeDocument/2006/relationships/oleObject" Target="embeddings/oleObject608.bin"/><Relationship Id="rId1366" Type="http://schemas.openxmlformats.org/officeDocument/2006/relationships/image" Target="media/image644.wmf"/><Relationship Id="rId2112" Type="http://schemas.openxmlformats.org/officeDocument/2006/relationships/oleObject" Target="embeddings/oleObject1094.bin"/><Relationship Id="rId2417" Type="http://schemas.openxmlformats.org/officeDocument/2006/relationships/image" Target="media/image1160.wmf"/><Relationship Id="rId2764" Type="http://schemas.openxmlformats.org/officeDocument/2006/relationships/image" Target="media/image1323.wmf"/><Relationship Id="rId2971" Type="http://schemas.openxmlformats.org/officeDocument/2006/relationships/image" Target="media/image1426.wmf"/><Relationship Id="rId3815" Type="http://schemas.openxmlformats.org/officeDocument/2006/relationships/oleObject" Target="embeddings/oleObject2019.bin"/><Relationship Id="rId943" Type="http://schemas.openxmlformats.org/officeDocument/2006/relationships/oleObject" Target="embeddings/oleObject482.bin"/><Relationship Id="rId1019" Type="http://schemas.openxmlformats.org/officeDocument/2006/relationships/oleObject" Target="embeddings/oleObject532.bin"/><Relationship Id="rId1573" Type="http://schemas.openxmlformats.org/officeDocument/2006/relationships/image" Target="media/image747.wmf"/><Relationship Id="rId1780" Type="http://schemas.openxmlformats.org/officeDocument/2006/relationships/image" Target="media/image845.wmf"/><Relationship Id="rId1878" Type="http://schemas.openxmlformats.org/officeDocument/2006/relationships/oleObject" Target="embeddings/oleObject975.bin"/><Relationship Id="rId2624" Type="http://schemas.openxmlformats.org/officeDocument/2006/relationships/image" Target="media/image1258.wmf"/><Relationship Id="rId2831" Type="http://schemas.openxmlformats.org/officeDocument/2006/relationships/image" Target="media/image1357.wmf"/><Relationship Id="rId2929" Type="http://schemas.openxmlformats.org/officeDocument/2006/relationships/oleObject" Target="embeddings/oleObject1514.bin"/><Relationship Id="rId4077" Type="http://schemas.openxmlformats.org/officeDocument/2006/relationships/image" Target="media/image1911.wmf"/><Relationship Id="rId72" Type="http://schemas.openxmlformats.org/officeDocument/2006/relationships/image" Target="media/image36.wmf"/><Relationship Id="rId803" Type="http://schemas.openxmlformats.org/officeDocument/2006/relationships/oleObject" Target="embeddings/oleObject413.bin"/><Relationship Id="rId1226" Type="http://schemas.openxmlformats.org/officeDocument/2006/relationships/oleObject" Target="embeddings/oleObject645.bin"/><Relationship Id="rId1433" Type="http://schemas.openxmlformats.org/officeDocument/2006/relationships/oleObject" Target="embeddings/oleObject753.bin"/><Relationship Id="rId1640" Type="http://schemas.openxmlformats.org/officeDocument/2006/relationships/oleObject" Target="embeddings/oleObject853.bin"/><Relationship Id="rId1738" Type="http://schemas.openxmlformats.org/officeDocument/2006/relationships/oleObject" Target="embeddings/oleObject906.bin"/><Relationship Id="rId3093" Type="http://schemas.openxmlformats.org/officeDocument/2006/relationships/oleObject" Target="embeddings/oleObject1604.bin"/><Relationship Id="rId4144" Type="http://schemas.openxmlformats.org/officeDocument/2006/relationships/oleObject" Target="embeddings/oleObject2191.bin"/><Relationship Id="rId1500" Type="http://schemas.openxmlformats.org/officeDocument/2006/relationships/image" Target="media/image711.wmf"/><Relationship Id="rId1945" Type="http://schemas.openxmlformats.org/officeDocument/2006/relationships/oleObject" Target="embeddings/oleObject1009.bin"/><Relationship Id="rId3160" Type="http://schemas.openxmlformats.org/officeDocument/2006/relationships/image" Target="media/image1511.wmf"/><Relationship Id="rId3398" Type="http://schemas.openxmlformats.org/officeDocument/2006/relationships/oleObject" Target="embeddings/oleObject1791.bin"/><Relationship Id="rId4004" Type="http://schemas.openxmlformats.org/officeDocument/2006/relationships/image" Target="media/image1876.wmf"/><Relationship Id="rId4211" Type="http://schemas.openxmlformats.org/officeDocument/2006/relationships/footer" Target="footer1.xml"/><Relationship Id="rId1805" Type="http://schemas.openxmlformats.org/officeDocument/2006/relationships/oleObject" Target="embeddings/oleObject939.bin"/><Relationship Id="rId3020" Type="http://schemas.openxmlformats.org/officeDocument/2006/relationships/oleObject" Target="embeddings/oleObject1566.bin"/><Relationship Id="rId3258" Type="http://schemas.openxmlformats.org/officeDocument/2006/relationships/oleObject" Target="embeddings/oleObject1704.bin"/><Relationship Id="rId3465" Type="http://schemas.openxmlformats.org/officeDocument/2006/relationships/image" Target="media/image1629.wmf"/><Relationship Id="rId3672" Type="http://schemas.openxmlformats.org/officeDocument/2006/relationships/oleObject" Target="embeddings/oleObject1941.bin"/><Relationship Id="rId179" Type="http://schemas.openxmlformats.org/officeDocument/2006/relationships/image" Target="media/image89.wmf"/><Relationship Id="rId386" Type="http://schemas.openxmlformats.org/officeDocument/2006/relationships/oleObject" Target="embeddings/oleObject187.bin"/><Relationship Id="rId593" Type="http://schemas.openxmlformats.org/officeDocument/2006/relationships/image" Target="media/image285.wmf"/><Relationship Id="rId2067" Type="http://schemas.openxmlformats.org/officeDocument/2006/relationships/image" Target="media/image988.wmf"/><Relationship Id="rId2274" Type="http://schemas.openxmlformats.org/officeDocument/2006/relationships/image" Target="media/image1089.wmf"/><Relationship Id="rId2481" Type="http://schemas.openxmlformats.org/officeDocument/2006/relationships/oleObject" Target="embeddings/oleObject1280.bin"/><Relationship Id="rId3118" Type="http://schemas.openxmlformats.org/officeDocument/2006/relationships/oleObject" Target="embeddings/oleObject1617.bin"/><Relationship Id="rId3325" Type="http://schemas.openxmlformats.org/officeDocument/2006/relationships/image" Target="media/image1572.wmf"/><Relationship Id="rId3532" Type="http://schemas.openxmlformats.org/officeDocument/2006/relationships/oleObject" Target="embeddings/oleObject1861.bin"/><Relationship Id="rId3977" Type="http://schemas.openxmlformats.org/officeDocument/2006/relationships/oleObject" Target="embeddings/oleObject2105.bin"/><Relationship Id="rId246" Type="http://schemas.openxmlformats.org/officeDocument/2006/relationships/image" Target="media/image121.wmf"/><Relationship Id="rId453" Type="http://schemas.openxmlformats.org/officeDocument/2006/relationships/image" Target="media/image226.wmf"/><Relationship Id="rId660" Type="http://schemas.openxmlformats.org/officeDocument/2006/relationships/oleObject" Target="embeddings/oleObject335.bin"/><Relationship Id="rId898" Type="http://schemas.openxmlformats.org/officeDocument/2006/relationships/oleObject" Target="embeddings/oleObject459.bin"/><Relationship Id="rId1083" Type="http://schemas.openxmlformats.org/officeDocument/2006/relationships/oleObject" Target="embeddings/oleObject569.bin"/><Relationship Id="rId1290" Type="http://schemas.openxmlformats.org/officeDocument/2006/relationships/image" Target="media/image606.wmf"/><Relationship Id="rId2134" Type="http://schemas.openxmlformats.org/officeDocument/2006/relationships/image" Target="media/image1020.wmf"/><Relationship Id="rId2341" Type="http://schemas.openxmlformats.org/officeDocument/2006/relationships/image" Target="media/image1122.wmf"/><Relationship Id="rId2579" Type="http://schemas.openxmlformats.org/officeDocument/2006/relationships/oleObject" Target="embeddings/oleObject1333.bin"/><Relationship Id="rId2786" Type="http://schemas.openxmlformats.org/officeDocument/2006/relationships/image" Target="media/image1334.wmf"/><Relationship Id="rId2993" Type="http://schemas.openxmlformats.org/officeDocument/2006/relationships/oleObject" Target="embeddings/oleObject1550.bin"/><Relationship Id="rId3837" Type="http://schemas.openxmlformats.org/officeDocument/2006/relationships/oleObject" Target="embeddings/oleObject2032.bin"/><Relationship Id="rId106" Type="http://schemas.openxmlformats.org/officeDocument/2006/relationships/oleObject" Target="embeddings/oleObject46.bin"/><Relationship Id="rId313" Type="http://schemas.openxmlformats.org/officeDocument/2006/relationships/oleObject" Target="embeddings/oleObject150.bin"/><Relationship Id="rId758" Type="http://schemas.openxmlformats.org/officeDocument/2006/relationships/image" Target="media/image363.wmf"/><Relationship Id="rId965" Type="http://schemas.openxmlformats.org/officeDocument/2006/relationships/image" Target="media/image464.wmf"/><Relationship Id="rId1150" Type="http://schemas.openxmlformats.org/officeDocument/2006/relationships/image" Target="media/image540.wmf"/><Relationship Id="rId1388" Type="http://schemas.openxmlformats.org/officeDocument/2006/relationships/image" Target="media/image655.wmf"/><Relationship Id="rId1595" Type="http://schemas.openxmlformats.org/officeDocument/2006/relationships/oleObject" Target="embeddings/oleObject831.bin"/><Relationship Id="rId2439" Type="http://schemas.openxmlformats.org/officeDocument/2006/relationships/image" Target="media/image1171.wmf"/><Relationship Id="rId2646" Type="http://schemas.openxmlformats.org/officeDocument/2006/relationships/oleObject" Target="embeddings/oleObject1370.bin"/><Relationship Id="rId2853" Type="http://schemas.openxmlformats.org/officeDocument/2006/relationships/image" Target="media/image1368.wmf"/><Relationship Id="rId3904" Type="http://schemas.openxmlformats.org/officeDocument/2006/relationships/image" Target="media/image1829.wmf"/><Relationship Id="rId4099" Type="http://schemas.openxmlformats.org/officeDocument/2006/relationships/image" Target="media/image1922.wmf"/><Relationship Id="rId94" Type="http://schemas.openxmlformats.org/officeDocument/2006/relationships/image" Target="media/image47.png"/><Relationship Id="rId520" Type="http://schemas.openxmlformats.org/officeDocument/2006/relationships/image" Target="media/image257.wmf"/><Relationship Id="rId618" Type="http://schemas.openxmlformats.org/officeDocument/2006/relationships/image" Target="media/image298.wmf"/><Relationship Id="rId825" Type="http://schemas.openxmlformats.org/officeDocument/2006/relationships/oleObject" Target="embeddings/oleObject424.bin"/><Relationship Id="rId1248" Type="http://schemas.openxmlformats.org/officeDocument/2006/relationships/oleObject" Target="embeddings/oleObject656.bin"/><Relationship Id="rId1455" Type="http://schemas.openxmlformats.org/officeDocument/2006/relationships/image" Target="media/image685.wmf"/><Relationship Id="rId1662" Type="http://schemas.openxmlformats.org/officeDocument/2006/relationships/oleObject" Target="embeddings/oleObject864.bin"/><Relationship Id="rId2201" Type="http://schemas.openxmlformats.org/officeDocument/2006/relationships/image" Target="media/image1052.wmf"/><Relationship Id="rId2506" Type="http://schemas.openxmlformats.org/officeDocument/2006/relationships/image" Target="media/image1203.wmf"/><Relationship Id="rId1010" Type="http://schemas.openxmlformats.org/officeDocument/2006/relationships/oleObject" Target="embeddings/oleObject526.bin"/><Relationship Id="rId1108" Type="http://schemas.openxmlformats.org/officeDocument/2006/relationships/image" Target="media/image520.wmf"/><Relationship Id="rId1315" Type="http://schemas.openxmlformats.org/officeDocument/2006/relationships/oleObject" Target="embeddings/oleObject690.bin"/><Relationship Id="rId1967" Type="http://schemas.openxmlformats.org/officeDocument/2006/relationships/image" Target="media/image938.wmf"/><Relationship Id="rId2713" Type="http://schemas.openxmlformats.org/officeDocument/2006/relationships/oleObject" Target="embeddings/oleObject1405.bin"/><Relationship Id="rId2920" Type="http://schemas.openxmlformats.org/officeDocument/2006/relationships/image" Target="media/image1402.wmf"/><Relationship Id="rId4166" Type="http://schemas.openxmlformats.org/officeDocument/2006/relationships/oleObject" Target="embeddings/oleObject2204.bin"/><Relationship Id="rId1522" Type="http://schemas.openxmlformats.org/officeDocument/2006/relationships/image" Target="media/image722.wmf"/><Relationship Id="rId21" Type="http://schemas.openxmlformats.org/officeDocument/2006/relationships/image" Target="media/image10.wmf"/><Relationship Id="rId2089" Type="http://schemas.openxmlformats.org/officeDocument/2006/relationships/oleObject" Target="embeddings/oleObject1082.bin"/><Relationship Id="rId3487" Type="http://schemas.openxmlformats.org/officeDocument/2006/relationships/oleObject" Target="embeddings/oleObject1838.bin"/><Relationship Id="rId3694" Type="http://schemas.openxmlformats.org/officeDocument/2006/relationships/oleObject" Target="embeddings/oleObject1952.bin"/><Relationship Id="rId2296" Type="http://schemas.openxmlformats.org/officeDocument/2006/relationships/oleObject" Target="embeddings/oleObject1188.bin"/><Relationship Id="rId3347" Type="http://schemas.openxmlformats.org/officeDocument/2006/relationships/oleObject" Target="embeddings/oleObject1759.bin"/><Relationship Id="rId3554" Type="http://schemas.openxmlformats.org/officeDocument/2006/relationships/oleObject" Target="embeddings/oleObject1872.bin"/><Relationship Id="rId3761" Type="http://schemas.openxmlformats.org/officeDocument/2006/relationships/oleObject" Target="embeddings/oleObject1989.bin"/><Relationship Id="rId268" Type="http://schemas.openxmlformats.org/officeDocument/2006/relationships/image" Target="media/image132.jpeg"/><Relationship Id="rId475" Type="http://schemas.openxmlformats.org/officeDocument/2006/relationships/image" Target="media/image237.wmf"/><Relationship Id="rId682" Type="http://schemas.openxmlformats.org/officeDocument/2006/relationships/oleObject" Target="embeddings/oleObject346.bin"/><Relationship Id="rId2156" Type="http://schemas.openxmlformats.org/officeDocument/2006/relationships/oleObject" Target="embeddings/oleObject1118.bin"/><Relationship Id="rId2363" Type="http://schemas.openxmlformats.org/officeDocument/2006/relationships/image" Target="media/image1133.wmf"/><Relationship Id="rId2570" Type="http://schemas.openxmlformats.org/officeDocument/2006/relationships/image" Target="media/image1236.wmf"/><Relationship Id="rId3207" Type="http://schemas.openxmlformats.org/officeDocument/2006/relationships/image" Target="media/image1533.wmf"/><Relationship Id="rId3414" Type="http://schemas.openxmlformats.org/officeDocument/2006/relationships/oleObject" Target="embeddings/oleObject1802.bin"/><Relationship Id="rId3621" Type="http://schemas.openxmlformats.org/officeDocument/2006/relationships/oleObject" Target="embeddings/oleObject1915.bin"/><Relationship Id="rId128" Type="http://schemas.openxmlformats.org/officeDocument/2006/relationships/image" Target="media/image64.wmf"/><Relationship Id="rId335" Type="http://schemas.openxmlformats.org/officeDocument/2006/relationships/oleObject" Target="embeddings/oleObject161.bin"/><Relationship Id="rId542" Type="http://schemas.openxmlformats.org/officeDocument/2006/relationships/oleObject" Target="embeddings/oleObject271.bin"/><Relationship Id="rId1172" Type="http://schemas.openxmlformats.org/officeDocument/2006/relationships/oleObject" Target="embeddings/oleObject615.bin"/><Relationship Id="rId2016" Type="http://schemas.openxmlformats.org/officeDocument/2006/relationships/image" Target="media/image962.wmf"/><Relationship Id="rId2223" Type="http://schemas.openxmlformats.org/officeDocument/2006/relationships/image" Target="media/image1063.wmf"/><Relationship Id="rId2430" Type="http://schemas.openxmlformats.org/officeDocument/2006/relationships/oleObject" Target="embeddings/oleObject1255.bin"/><Relationship Id="rId402" Type="http://schemas.openxmlformats.org/officeDocument/2006/relationships/oleObject" Target="embeddings/oleObject195.bin"/><Relationship Id="rId1032" Type="http://schemas.openxmlformats.org/officeDocument/2006/relationships/oleObject" Target="embeddings/oleObject541.bin"/><Relationship Id="rId4188" Type="http://schemas.openxmlformats.org/officeDocument/2006/relationships/oleObject" Target="embeddings/oleObject2215.bin"/><Relationship Id="rId1989" Type="http://schemas.openxmlformats.org/officeDocument/2006/relationships/image" Target="media/image949.wmf"/><Relationship Id="rId4048" Type="http://schemas.openxmlformats.org/officeDocument/2006/relationships/image" Target="media/image1897.wmf"/><Relationship Id="rId1849" Type="http://schemas.openxmlformats.org/officeDocument/2006/relationships/oleObject" Target="embeddings/oleObject961.bin"/><Relationship Id="rId3064" Type="http://schemas.openxmlformats.org/officeDocument/2006/relationships/oleObject" Target="embeddings/oleObject1590.bin"/><Relationship Id="rId192" Type="http://schemas.openxmlformats.org/officeDocument/2006/relationships/image" Target="media/image96.wmf"/><Relationship Id="rId1709" Type="http://schemas.openxmlformats.org/officeDocument/2006/relationships/image" Target="media/image814.wmf"/><Relationship Id="rId1916" Type="http://schemas.openxmlformats.org/officeDocument/2006/relationships/image" Target="media/image913.wmf"/><Relationship Id="rId3271" Type="http://schemas.openxmlformats.org/officeDocument/2006/relationships/oleObject" Target="embeddings/oleObject1712.bin"/><Relationship Id="rId4115" Type="http://schemas.openxmlformats.org/officeDocument/2006/relationships/image" Target="media/image1930.wmf"/><Relationship Id="rId2080" Type="http://schemas.openxmlformats.org/officeDocument/2006/relationships/image" Target="media/image994.wmf"/><Relationship Id="rId3131" Type="http://schemas.openxmlformats.org/officeDocument/2006/relationships/oleObject" Target="embeddings/oleObject1624.bin"/><Relationship Id="rId2897" Type="http://schemas.openxmlformats.org/officeDocument/2006/relationships/oleObject" Target="embeddings/oleObject1498.bin"/><Relationship Id="rId3948" Type="http://schemas.openxmlformats.org/officeDocument/2006/relationships/oleObject" Target="embeddings/oleObject2089.bin"/><Relationship Id="rId869" Type="http://schemas.openxmlformats.org/officeDocument/2006/relationships/image" Target="media/image418.wmf"/><Relationship Id="rId1499" Type="http://schemas.openxmlformats.org/officeDocument/2006/relationships/oleObject" Target="embeddings/oleObject782.bin"/><Relationship Id="rId729" Type="http://schemas.openxmlformats.org/officeDocument/2006/relationships/image" Target="media/image349.emf"/><Relationship Id="rId1359" Type="http://schemas.openxmlformats.org/officeDocument/2006/relationships/oleObject" Target="embeddings/oleObject712.bin"/><Relationship Id="rId2757" Type="http://schemas.openxmlformats.org/officeDocument/2006/relationships/oleObject" Target="embeddings/oleObject1429.bin"/><Relationship Id="rId2964" Type="http://schemas.openxmlformats.org/officeDocument/2006/relationships/image" Target="media/image1423.wmf"/><Relationship Id="rId3808" Type="http://schemas.openxmlformats.org/officeDocument/2006/relationships/image" Target="media/image1785.wmf"/><Relationship Id="rId936" Type="http://schemas.openxmlformats.org/officeDocument/2006/relationships/oleObject" Target="embeddings/oleObject478.bin"/><Relationship Id="rId1219" Type="http://schemas.openxmlformats.org/officeDocument/2006/relationships/image" Target="media/image571.wmf"/><Relationship Id="rId1566" Type="http://schemas.openxmlformats.org/officeDocument/2006/relationships/oleObject" Target="embeddings/oleObject815.bin"/><Relationship Id="rId1773" Type="http://schemas.openxmlformats.org/officeDocument/2006/relationships/oleObject" Target="embeddings/oleObject925.bin"/><Relationship Id="rId1980" Type="http://schemas.openxmlformats.org/officeDocument/2006/relationships/oleObject" Target="embeddings/oleObject1027.bin"/><Relationship Id="rId2617" Type="http://schemas.openxmlformats.org/officeDocument/2006/relationships/image" Target="media/image1254.emf"/><Relationship Id="rId2824" Type="http://schemas.openxmlformats.org/officeDocument/2006/relationships/oleObject" Target="embeddings/oleObject1462.bin"/><Relationship Id="rId65" Type="http://schemas.openxmlformats.org/officeDocument/2006/relationships/oleObject" Target="embeddings/oleObject26.bin"/><Relationship Id="rId1426" Type="http://schemas.openxmlformats.org/officeDocument/2006/relationships/oleObject" Target="embeddings/oleObject747.bin"/><Relationship Id="rId1633" Type="http://schemas.openxmlformats.org/officeDocument/2006/relationships/image" Target="media/image777.wmf"/><Relationship Id="rId1840" Type="http://schemas.openxmlformats.org/officeDocument/2006/relationships/image" Target="media/image876.wmf"/><Relationship Id="rId1700" Type="http://schemas.openxmlformats.org/officeDocument/2006/relationships/oleObject" Target="embeddings/oleObject884.bin"/><Relationship Id="rId3598" Type="http://schemas.openxmlformats.org/officeDocument/2006/relationships/oleObject" Target="embeddings/oleObject1902.bin"/><Relationship Id="rId3458" Type="http://schemas.openxmlformats.org/officeDocument/2006/relationships/oleObject" Target="embeddings/oleObject1824.bin"/><Relationship Id="rId3665" Type="http://schemas.openxmlformats.org/officeDocument/2006/relationships/oleObject" Target="embeddings/oleObject1937.bin"/><Relationship Id="rId3872" Type="http://schemas.openxmlformats.org/officeDocument/2006/relationships/image" Target="media/image1813.wmf"/><Relationship Id="rId379" Type="http://schemas.openxmlformats.org/officeDocument/2006/relationships/image" Target="media/image189.wmf"/><Relationship Id="rId586" Type="http://schemas.openxmlformats.org/officeDocument/2006/relationships/oleObject" Target="embeddings/oleObject296.bin"/><Relationship Id="rId793" Type="http://schemas.openxmlformats.org/officeDocument/2006/relationships/oleObject" Target="embeddings/oleObject408.bin"/><Relationship Id="rId2267" Type="http://schemas.openxmlformats.org/officeDocument/2006/relationships/image" Target="media/image1085.wmf"/><Relationship Id="rId2474" Type="http://schemas.openxmlformats.org/officeDocument/2006/relationships/image" Target="media/image1189.wmf"/><Relationship Id="rId2681" Type="http://schemas.openxmlformats.org/officeDocument/2006/relationships/image" Target="media/image1284.wmf"/><Relationship Id="rId3318" Type="http://schemas.openxmlformats.org/officeDocument/2006/relationships/image" Target="media/image1570.wmf"/><Relationship Id="rId3525" Type="http://schemas.openxmlformats.org/officeDocument/2006/relationships/oleObject" Target="embeddings/oleObject1857.bin"/><Relationship Id="rId239" Type="http://schemas.openxmlformats.org/officeDocument/2006/relationships/oleObject" Target="embeddings/oleObject114.bin"/><Relationship Id="rId446" Type="http://schemas.openxmlformats.org/officeDocument/2006/relationships/oleObject" Target="embeddings/oleObject217.bin"/><Relationship Id="rId653" Type="http://schemas.openxmlformats.org/officeDocument/2006/relationships/image" Target="media/image315.wmf"/><Relationship Id="rId1076" Type="http://schemas.openxmlformats.org/officeDocument/2006/relationships/image" Target="media/image504.wmf"/><Relationship Id="rId1283" Type="http://schemas.openxmlformats.org/officeDocument/2006/relationships/image" Target="media/image602.wmf"/><Relationship Id="rId1490" Type="http://schemas.openxmlformats.org/officeDocument/2006/relationships/image" Target="media/image706.wmf"/><Relationship Id="rId2127" Type="http://schemas.openxmlformats.org/officeDocument/2006/relationships/image" Target="media/image1017.wmf"/><Relationship Id="rId2334" Type="http://schemas.openxmlformats.org/officeDocument/2006/relationships/oleObject" Target="embeddings/oleObject1207.bin"/><Relationship Id="rId3732" Type="http://schemas.openxmlformats.org/officeDocument/2006/relationships/oleObject" Target="embeddings/oleObject1972.bin"/><Relationship Id="rId306" Type="http://schemas.openxmlformats.org/officeDocument/2006/relationships/image" Target="media/image152.wmf"/><Relationship Id="rId860" Type="http://schemas.openxmlformats.org/officeDocument/2006/relationships/oleObject" Target="embeddings/oleObject440.bin"/><Relationship Id="rId1143" Type="http://schemas.openxmlformats.org/officeDocument/2006/relationships/oleObject" Target="embeddings/oleObject600.bin"/><Relationship Id="rId2541" Type="http://schemas.openxmlformats.org/officeDocument/2006/relationships/image" Target="media/image1221.wmf"/><Relationship Id="rId513" Type="http://schemas.openxmlformats.org/officeDocument/2006/relationships/image" Target="media/image254.wmf"/><Relationship Id="rId720" Type="http://schemas.openxmlformats.org/officeDocument/2006/relationships/oleObject" Target="embeddings/oleObject368.bin"/><Relationship Id="rId1350" Type="http://schemas.openxmlformats.org/officeDocument/2006/relationships/image" Target="media/image636.wmf"/><Relationship Id="rId2401" Type="http://schemas.openxmlformats.org/officeDocument/2006/relationships/image" Target="media/image1152.wmf"/><Relationship Id="rId4159" Type="http://schemas.openxmlformats.org/officeDocument/2006/relationships/oleObject" Target="embeddings/oleObject2199.bin"/><Relationship Id="rId1003" Type="http://schemas.openxmlformats.org/officeDocument/2006/relationships/oleObject" Target="embeddings/oleObject521.bin"/><Relationship Id="rId1210" Type="http://schemas.openxmlformats.org/officeDocument/2006/relationships/image" Target="media/image567.wmf"/><Relationship Id="rId3175" Type="http://schemas.openxmlformats.org/officeDocument/2006/relationships/image" Target="media/image1518.wmf"/><Relationship Id="rId3382" Type="http://schemas.openxmlformats.org/officeDocument/2006/relationships/oleObject" Target="embeddings/oleObject1782.bin"/><Relationship Id="rId4019" Type="http://schemas.openxmlformats.org/officeDocument/2006/relationships/oleObject" Target="embeddings/oleObject2127.bin"/><Relationship Id="rId2191" Type="http://schemas.openxmlformats.org/officeDocument/2006/relationships/oleObject" Target="embeddings/oleObject1135.bin"/><Relationship Id="rId3035" Type="http://schemas.openxmlformats.org/officeDocument/2006/relationships/image" Target="media/image1453.wmf"/><Relationship Id="rId3242" Type="http://schemas.openxmlformats.org/officeDocument/2006/relationships/oleObject" Target="embeddings/oleObject1692.bin"/><Relationship Id="rId163" Type="http://schemas.openxmlformats.org/officeDocument/2006/relationships/image" Target="media/image81.wmf"/><Relationship Id="rId370" Type="http://schemas.openxmlformats.org/officeDocument/2006/relationships/oleObject" Target="embeddings/oleObject179.bin"/><Relationship Id="rId2051" Type="http://schemas.openxmlformats.org/officeDocument/2006/relationships/oleObject" Target="embeddings/oleObject1063.bin"/><Relationship Id="rId3102" Type="http://schemas.openxmlformats.org/officeDocument/2006/relationships/oleObject" Target="embeddings/oleObject1609.bin"/><Relationship Id="rId230" Type="http://schemas.openxmlformats.org/officeDocument/2006/relationships/oleObject" Target="embeddings/oleObject109.bin"/><Relationship Id="rId2868" Type="http://schemas.openxmlformats.org/officeDocument/2006/relationships/image" Target="media/image1376.wmf"/><Relationship Id="rId3919" Type="http://schemas.openxmlformats.org/officeDocument/2006/relationships/oleObject" Target="embeddings/oleObject2074.bin"/><Relationship Id="rId4083" Type="http://schemas.openxmlformats.org/officeDocument/2006/relationships/image" Target="media/image1914.wmf"/><Relationship Id="rId1677" Type="http://schemas.openxmlformats.org/officeDocument/2006/relationships/image" Target="media/image799.wmf"/><Relationship Id="rId1884" Type="http://schemas.openxmlformats.org/officeDocument/2006/relationships/oleObject" Target="embeddings/oleObject978.bin"/><Relationship Id="rId2728" Type="http://schemas.openxmlformats.org/officeDocument/2006/relationships/image" Target="media/image1306.wmf"/><Relationship Id="rId2935" Type="http://schemas.openxmlformats.org/officeDocument/2006/relationships/oleObject" Target="embeddings/oleObject1517.bin"/><Relationship Id="rId907" Type="http://schemas.openxmlformats.org/officeDocument/2006/relationships/image" Target="media/image437.wmf"/><Relationship Id="rId1537" Type="http://schemas.openxmlformats.org/officeDocument/2006/relationships/oleObject" Target="embeddings/oleObject801.bin"/><Relationship Id="rId1744" Type="http://schemas.openxmlformats.org/officeDocument/2006/relationships/oleObject" Target="embeddings/oleObject910.bin"/><Relationship Id="rId1951" Type="http://schemas.openxmlformats.org/officeDocument/2006/relationships/oleObject" Target="embeddings/oleObject1012.bin"/><Relationship Id="rId4150" Type="http://schemas.openxmlformats.org/officeDocument/2006/relationships/oleObject" Target="embeddings/oleObject2194.bin"/><Relationship Id="rId36" Type="http://schemas.openxmlformats.org/officeDocument/2006/relationships/oleObject" Target="embeddings/oleObject12.bin"/><Relationship Id="rId1604" Type="http://schemas.openxmlformats.org/officeDocument/2006/relationships/image" Target="media/image762.wmf"/><Relationship Id="rId4010" Type="http://schemas.openxmlformats.org/officeDocument/2006/relationships/image" Target="media/image1879.wmf"/><Relationship Id="rId1811" Type="http://schemas.openxmlformats.org/officeDocument/2006/relationships/oleObject" Target="embeddings/oleObject942.bin"/><Relationship Id="rId3569" Type="http://schemas.openxmlformats.org/officeDocument/2006/relationships/image" Target="media/image1678.wmf"/><Relationship Id="rId697" Type="http://schemas.openxmlformats.org/officeDocument/2006/relationships/image" Target="media/image336.wmf"/><Relationship Id="rId2378" Type="http://schemas.openxmlformats.org/officeDocument/2006/relationships/oleObject" Target="embeddings/oleObject1229.bin"/><Relationship Id="rId3429" Type="http://schemas.openxmlformats.org/officeDocument/2006/relationships/image" Target="media/image1611.wmf"/><Relationship Id="rId3776" Type="http://schemas.openxmlformats.org/officeDocument/2006/relationships/image" Target="media/image1769.wmf"/><Relationship Id="rId3983" Type="http://schemas.openxmlformats.org/officeDocument/2006/relationships/oleObject" Target="embeddings/oleObject2108.bin"/><Relationship Id="rId1187" Type="http://schemas.openxmlformats.org/officeDocument/2006/relationships/image" Target="media/image558.wmf"/><Relationship Id="rId2585" Type="http://schemas.openxmlformats.org/officeDocument/2006/relationships/oleObject" Target="embeddings/oleObject1336.bin"/><Relationship Id="rId2792" Type="http://schemas.openxmlformats.org/officeDocument/2006/relationships/image" Target="media/image1337.wmf"/><Relationship Id="rId3636" Type="http://schemas.openxmlformats.org/officeDocument/2006/relationships/image" Target="media/image1705.wmf"/><Relationship Id="rId3843" Type="http://schemas.openxmlformats.org/officeDocument/2006/relationships/oleObject" Target="embeddings/oleObject2036.bin"/><Relationship Id="rId557" Type="http://schemas.openxmlformats.org/officeDocument/2006/relationships/image" Target="media/image270.wmf"/><Relationship Id="rId764" Type="http://schemas.openxmlformats.org/officeDocument/2006/relationships/image" Target="media/image365.wmf"/><Relationship Id="rId971" Type="http://schemas.openxmlformats.org/officeDocument/2006/relationships/oleObject" Target="embeddings/oleObject498.bin"/><Relationship Id="rId1394" Type="http://schemas.openxmlformats.org/officeDocument/2006/relationships/oleObject" Target="embeddings/oleObject731.bin"/><Relationship Id="rId2238" Type="http://schemas.openxmlformats.org/officeDocument/2006/relationships/oleObject" Target="embeddings/oleObject1159.bin"/><Relationship Id="rId2445" Type="http://schemas.openxmlformats.org/officeDocument/2006/relationships/oleObject" Target="embeddings/oleObject1262.bin"/><Relationship Id="rId2652" Type="http://schemas.openxmlformats.org/officeDocument/2006/relationships/oleObject" Target="embeddings/oleObject1373.bin"/><Relationship Id="rId3703" Type="http://schemas.openxmlformats.org/officeDocument/2006/relationships/image" Target="media/image1738.wmf"/><Relationship Id="rId3910" Type="http://schemas.openxmlformats.org/officeDocument/2006/relationships/image" Target="media/image1832.wmf"/><Relationship Id="rId417" Type="http://schemas.openxmlformats.org/officeDocument/2006/relationships/oleObject" Target="embeddings/oleObject202.bin"/><Relationship Id="rId624" Type="http://schemas.openxmlformats.org/officeDocument/2006/relationships/oleObject" Target="embeddings/oleObject317.bin"/><Relationship Id="rId831" Type="http://schemas.openxmlformats.org/officeDocument/2006/relationships/oleObject" Target="embeddings/oleObject427.bin"/><Relationship Id="rId1047" Type="http://schemas.openxmlformats.org/officeDocument/2006/relationships/oleObject" Target="embeddings/oleObject550.bin"/><Relationship Id="rId1254" Type="http://schemas.openxmlformats.org/officeDocument/2006/relationships/oleObject" Target="embeddings/oleObject660.bin"/><Relationship Id="rId1461" Type="http://schemas.openxmlformats.org/officeDocument/2006/relationships/image" Target="media/image688.wmf"/><Relationship Id="rId2305" Type="http://schemas.openxmlformats.org/officeDocument/2006/relationships/image" Target="media/image1104.wmf"/><Relationship Id="rId2512" Type="http://schemas.openxmlformats.org/officeDocument/2006/relationships/oleObject" Target="embeddings/oleObject1299.bin"/><Relationship Id="rId1114" Type="http://schemas.openxmlformats.org/officeDocument/2006/relationships/oleObject" Target="embeddings/oleObject585.bin"/><Relationship Id="rId1321" Type="http://schemas.openxmlformats.org/officeDocument/2006/relationships/image" Target="media/image621.wmf"/><Relationship Id="rId3079" Type="http://schemas.openxmlformats.org/officeDocument/2006/relationships/image" Target="media/image1473.wmf"/><Relationship Id="rId3286" Type="http://schemas.openxmlformats.org/officeDocument/2006/relationships/oleObject" Target="embeddings/oleObject1720.bin"/><Relationship Id="rId3493" Type="http://schemas.openxmlformats.org/officeDocument/2006/relationships/image" Target="media/image1644.wmf"/><Relationship Id="rId2095" Type="http://schemas.openxmlformats.org/officeDocument/2006/relationships/oleObject" Target="embeddings/oleObject1085.bin"/><Relationship Id="rId3146" Type="http://schemas.openxmlformats.org/officeDocument/2006/relationships/oleObject" Target="embeddings/oleObject1633.bin"/><Relationship Id="rId3353" Type="http://schemas.openxmlformats.org/officeDocument/2006/relationships/oleObject" Target="embeddings/oleObject1762.bin"/><Relationship Id="rId274" Type="http://schemas.openxmlformats.org/officeDocument/2006/relationships/image" Target="media/image136.wmf"/><Relationship Id="rId481" Type="http://schemas.openxmlformats.org/officeDocument/2006/relationships/image" Target="media/image240.wmf"/><Relationship Id="rId2162" Type="http://schemas.openxmlformats.org/officeDocument/2006/relationships/oleObject" Target="embeddings/oleObject1121.bin"/><Relationship Id="rId3006" Type="http://schemas.openxmlformats.org/officeDocument/2006/relationships/image" Target="media/image1440.wmf"/><Relationship Id="rId3560" Type="http://schemas.openxmlformats.org/officeDocument/2006/relationships/image" Target="media/image1675.wmf"/><Relationship Id="rId134" Type="http://schemas.openxmlformats.org/officeDocument/2006/relationships/image" Target="media/image67.wmf"/><Relationship Id="rId3213" Type="http://schemas.openxmlformats.org/officeDocument/2006/relationships/image" Target="media/image1535.wmf"/><Relationship Id="rId3420" Type="http://schemas.openxmlformats.org/officeDocument/2006/relationships/oleObject" Target="embeddings/oleObject1805.bin"/><Relationship Id="rId341" Type="http://schemas.openxmlformats.org/officeDocument/2006/relationships/oleObject" Target="embeddings/oleObject164.bin"/><Relationship Id="rId2022" Type="http://schemas.openxmlformats.org/officeDocument/2006/relationships/image" Target="media/image965.wmf"/><Relationship Id="rId2979" Type="http://schemas.openxmlformats.org/officeDocument/2006/relationships/oleObject" Target="embeddings/oleObject1541.bin"/><Relationship Id="rId201" Type="http://schemas.openxmlformats.org/officeDocument/2006/relationships/oleObject" Target="embeddings/oleObject94.bin"/><Relationship Id="rId1788" Type="http://schemas.openxmlformats.org/officeDocument/2006/relationships/image" Target="media/image848.wmf"/><Relationship Id="rId1995" Type="http://schemas.openxmlformats.org/officeDocument/2006/relationships/oleObject" Target="embeddings/oleObject1035.bin"/><Relationship Id="rId2839" Type="http://schemas.openxmlformats.org/officeDocument/2006/relationships/image" Target="media/image1361.wmf"/><Relationship Id="rId4194" Type="http://schemas.openxmlformats.org/officeDocument/2006/relationships/image" Target="media/image1967.wmf"/><Relationship Id="rId1648" Type="http://schemas.openxmlformats.org/officeDocument/2006/relationships/oleObject" Target="embeddings/oleObject857.bin"/><Relationship Id="rId4054" Type="http://schemas.openxmlformats.org/officeDocument/2006/relationships/oleObject" Target="embeddings/oleObject2146.bin"/><Relationship Id="rId1508" Type="http://schemas.openxmlformats.org/officeDocument/2006/relationships/image" Target="media/image715.wmf"/><Relationship Id="rId1855" Type="http://schemas.openxmlformats.org/officeDocument/2006/relationships/oleObject" Target="embeddings/oleObject964.bin"/><Relationship Id="rId2906" Type="http://schemas.openxmlformats.org/officeDocument/2006/relationships/image" Target="media/image1395.wmf"/><Relationship Id="rId3070" Type="http://schemas.openxmlformats.org/officeDocument/2006/relationships/oleObject" Target="embeddings/oleObject1593.bin"/><Relationship Id="rId4121" Type="http://schemas.openxmlformats.org/officeDocument/2006/relationships/image" Target="media/image1933.wmf"/><Relationship Id="rId1715" Type="http://schemas.openxmlformats.org/officeDocument/2006/relationships/image" Target="media/image817.wmf"/><Relationship Id="rId1922" Type="http://schemas.openxmlformats.org/officeDocument/2006/relationships/image" Target="media/image916.wmf"/><Relationship Id="rId3887" Type="http://schemas.openxmlformats.org/officeDocument/2006/relationships/oleObject" Target="embeddings/oleObject2058.bin"/><Relationship Id="rId2489" Type="http://schemas.openxmlformats.org/officeDocument/2006/relationships/oleObject" Target="embeddings/oleObject1284.bin"/><Relationship Id="rId2696" Type="http://schemas.openxmlformats.org/officeDocument/2006/relationships/oleObject" Target="embeddings/oleObject1397.bin"/><Relationship Id="rId3747" Type="http://schemas.openxmlformats.org/officeDocument/2006/relationships/oleObject" Target="embeddings/oleObject1980.bin"/><Relationship Id="rId3954" Type="http://schemas.openxmlformats.org/officeDocument/2006/relationships/oleObject" Target="embeddings/oleObject2092.bin"/><Relationship Id="rId668" Type="http://schemas.openxmlformats.org/officeDocument/2006/relationships/oleObject" Target="embeddings/oleObject339.bin"/><Relationship Id="rId875" Type="http://schemas.openxmlformats.org/officeDocument/2006/relationships/image" Target="media/image421.wmf"/><Relationship Id="rId1298" Type="http://schemas.openxmlformats.org/officeDocument/2006/relationships/image" Target="media/image610.wmf"/><Relationship Id="rId2349" Type="http://schemas.openxmlformats.org/officeDocument/2006/relationships/image" Target="media/image1126.wmf"/><Relationship Id="rId2556" Type="http://schemas.openxmlformats.org/officeDocument/2006/relationships/image" Target="media/image1230.wmf"/><Relationship Id="rId2763" Type="http://schemas.openxmlformats.org/officeDocument/2006/relationships/oleObject" Target="embeddings/oleObject1432.bin"/><Relationship Id="rId2970" Type="http://schemas.openxmlformats.org/officeDocument/2006/relationships/oleObject" Target="embeddings/oleObject1536.bin"/><Relationship Id="rId3607" Type="http://schemas.openxmlformats.org/officeDocument/2006/relationships/oleObject" Target="embeddings/oleObject1908.bin"/><Relationship Id="rId3814" Type="http://schemas.openxmlformats.org/officeDocument/2006/relationships/oleObject" Target="embeddings/oleObject2018.bin"/><Relationship Id="rId528" Type="http://schemas.openxmlformats.org/officeDocument/2006/relationships/oleObject" Target="embeddings/oleObject261.bin"/><Relationship Id="rId735" Type="http://schemas.openxmlformats.org/officeDocument/2006/relationships/oleObject" Target="embeddings/oleObject376.bin"/><Relationship Id="rId942" Type="http://schemas.openxmlformats.org/officeDocument/2006/relationships/oleObject" Target="embeddings/oleObject481.bin"/><Relationship Id="rId1158" Type="http://schemas.openxmlformats.org/officeDocument/2006/relationships/image" Target="media/image544.wmf"/><Relationship Id="rId1365" Type="http://schemas.openxmlformats.org/officeDocument/2006/relationships/oleObject" Target="embeddings/oleObject715.bin"/><Relationship Id="rId1572" Type="http://schemas.openxmlformats.org/officeDocument/2006/relationships/oleObject" Target="embeddings/oleObject819.bin"/><Relationship Id="rId2209" Type="http://schemas.openxmlformats.org/officeDocument/2006/relationships/image" Target="media/image1056.wmf"/><Relationship Id="rId2416" Type="http://schemas.openxmlformats.org/officeDocument/2006/relationships/oleObject" Target="embeddings/oleObject1248.bin"/><Relationship Id="rId2623" Type="http://schemas.openxmlformats.org/officeDocument/2006/relationships/oleObject" Target="embeddings/oleObject1357.bin"/><Relationship Id="rId1018" Type="http://schemas.openxmlformats.org/officeDocument/2006/relationships/image" Target="media/image480.wmf"/><Relationship Id="rId1225" Type="http://schemas.openxmlformats.org/officeDocument/2006/relationships/image" Target="media/image574.wmf"/><Relationship Id="rId1432" Type="http://schemas.openxmlformats.org/officeDocument/2006/relationships/oleObject" Target="embeddings/oleObject752.bin"/><Relationship Id="rId2830" Type="http://schemas.openxmlformats.org/officeDocument/2006/relationships/oleObject" Target="embeddings/oleObject1465.bin"/><Relationship Id="rId71" Type="http://schemas.openxmlformats.org/officeDocument/2006/relationships/oleObject" Target="embeddings/oleObject29.bin"/><Relationship Id="rId802" Type="http://schemas.openxmlformats.org/officeDocument/2006/relationships/image" Target="media/image383.wmf"/><Relationship Id="rId3397" Type="http://schemas.openxmlformats.org/officeDocument/2006/relationships/image" Target="media/image1598.wmf"/><Relationship Id="rId178" Type="http://schemas.openxmlformats.org/officeDocument/2006/relationships/oleObject" Target="embeddings/oleObject83.bin"/><Relationship Id="rId3257" Type="http://schemas.openxmlformats.org/officeDocument/2006/relationships/oleObject" Target="embeddings/oleObject1703.bin"/><Relationship Id="rId3464" Type="http://schemas.openxmlformats.org/officeDocument/2006/relationships/oleObject" Target="embeddings/oleObject1827.bin"/><Relationship Id="rId3671" Type="http://schemas.openxmlformats.org/officeDocument/2006/relationships/image" Target="media/image1722.wmf"/><Relationship Id="rId385" Type="http://schemas.openxmlformats.org/officeDocument/2006/relationships/image" Target="media/image192.wmf"/><Relationship Id="rId592" Type="http://schemas.openxmlformats.org/officeDocument/2006/relationships/oleObject" Target="embeddings/oleObject301.bin"/><Relationship Id="rId2066" Type="http://schemas.openxmlformats.org/officeDocument/2006/relationships/oleObject" Target="embeddings/oleObject1070.bin"/><Relationship Id="rId2273" Type="http://schemas.openxmlformats.org/officeDocument/2006/relationships/oleObject" Target="embeddings/oleObject1176.bin"/><Relationship Id="rId2480" Type="http://schemas.openxmlformats.org/officeDocument/2006/relationships/image" Target="media/image1192.wmf"/><Relationship Id="rId3117" Type="http://schemas.openxmlformats.org/officeDocument/2006/relationships/image" Target="media/image1492.wmf"/><Relationship Id="rId3324" Type="http://schemas.openxmlformats.org/officeDocument/2006/relationships/oleObject" Target="embeddings/oleObject1744.bin"/><Relationship Id="rId3531" Type="http://schemas.openxmlformats.org/officeDocument/2006/relationships/oleObject" Target="embeddings/oleObject1860.bin"/><Relationship Id="rId245" Type="http://schemas.openxmlformats.org/officeDocument/2006/relationships/oleObject" Target="embeddings/oleObject118.bin"/><Relationship Id="rId452" Type="http://schemas.openxmlformats.org/officeDocument/2006/relationships/oleObject" Target="embeddings/oleObject220.bin"/><Relationship Id="rId1082" Type="http://schemas.openxmlformats.org/officeDocument/2006/relationships/image" Target="media/image507.wmf"/><Relationship Id="rId2133" Type="http://schemas.openxmlformats.org/officeDocument/2006/relationships/oleObject" Target="embeddings/oleObject1105.bin"/><Relationship Id="rId2340" Type="http://schemas.openxmlformats.org/officeDocument/2006/relationships/oleObject" Target="embeddings/oleObject1210.bin"/><Relationship Id="rId105" Type="http://schemas.openxmlformats.org/officeDocument/2006/relationships/image" Target="media/image53.wmf"/><Relationship Id="rId312" Type="http://schemas.openxmlformats.org/officeDocument/2006/relationships/image" Target="media/image156.wmf"/><Relationship Id="rId2200" Type="http://schemas.openxmlformats.org/officeDocument/2006/relationships/oleObject" Target="embeddings/oleObject1140.bin"/><Relationship Id="rId4098" Type="http://schemas.openxmlformats.org/officeDocument/2006/relationships/oleObject" Target="embeddings/oleObject2168.bin"/><Relationship Id="rId1899" Type="http://schemas.openxmlformats.org/officeDocument/2006/relationships/image" Target="media/image905.wmf"/><Relationship Id="rId4165" Type="http://schemas.openxmlformats.org/officeDocument/2006/relationships/image" Target="media/image1953.wmf"/><Relationship Id="rId1759" Type="http://schemas.openxmlformats.org/officeDocument/2006/relationships/oleObject" Target="embeddings/oleObject918.bin"/><Relationship Id="rId1966" Type="http://schemas.openxmlformats.org/officeDocument/2006/relationships/oleObject" Target="embeddings/oleObject1020.bin"/><Relationship Id="rId3181" Type="http://schemas.openxmlformats.org/officeDocument/2006/relationships/image" Target="media/image1521.wmf"/><Relationship Id="rId4025" Type="http://schemas.openxmlformats.org/officeDocument/2006/relationships/image" Target="media/image1886.wmf"/><Relationship Id="rId1619" Type="http://schemas.openxmlformats.org/officeDocument/2006/relationships/oleObject" Target="embeddings/oleObject843.bin"/><Relationship Id="rId1826" Type="http://schemas.openxmlformats.org/officeDocument/2006/relationships/image" Target="media/image869.wmf"/><Relationship Id="rId3041" Type="http://schemas.openxmlformats.org/officeDocument/2006/relationships/image" Target="media/image1456.wmf"/><Relationship Id="rId3998" Type="http://schemas.openxmlformats.org/officeDocument/2006/relationships/image" Target="media/image1873.wmf"/><Relationship Id="rId3858" Type="http://schemas.openxmlformats.org/officeDocument/2006/relationships/oleObject" Target="embeddings/oleObject2044.bin"/><Relationship Id="rId779" Type="http://schemas.openxmlformats.org/officeDocument/2006/relationships/oleObject" Target="embeddings/oleObject401.bin"/><Relationship Id="rId986" Type="http://schemas.openxmlformats.org/officeDocument/2006/relationships/oleObject" Target="embeddings/oleObject509.bin"/><Relationship Id="rId2667" Type="http://schemas.openxmlformats.org/officeDocument/2006/relationships/oleObject" Target="embeddings/oleObject1381.bin"/><Relationship Id="rId3718" Type="http://schemas.openxmlformats.org/officeDocument/2006/relationships/image" Target="media/image1745.wmf"/><Relationship Id="rId639" Type="http://schemas.openxmlformats.org/officeDocument/2006/relationships/image" Target="media/image308.wmf"/><Relationship Id="rId1269" Type="http://schemas.openxmlformats.org/officeDocument/2006/relationships/image" Target="media/image595.wmf"/><Relationship Id="rId1476" Type="http://schemas.openxmlformats.org/officeDocument/2006/relationships/image" Target="media/image696.png"/><Relationship Id="rId2874" Type="http://schemas.openxmlformats.org/officeDocument/2006/relationships/image" Target="media/image1379.wmf"/><Relationship Id="rId3925" Type="http://schemas.openxmlformats.org/officeDocument/2006/relationships/oleObject" Target="embeddings/oleObject2077.bin"/><Relationship Id="rId846" Type="http://schemas.openxmlformats.org/officeDocument/2006/relationships/oleObject" Target="embeddings/oleObject436.bin"/><Relationship Id="rId1129" Type="http://schemas.openxmlformats.org/officeDocument/2006/relationships/oleObject" Target="embeddings/oleObject593.bin"/><Relationship Id="rId1683" Type="http://schemas.openxmlformats.org/officeDocument/2006/relationships/image" Target="media/image802.wmf"/><Relationship Id="rId1890" Type="http://schemas.openxmlformats.org/officeDocument/2006/relationships/oleObject" Target="embeddings/oleObject981.bin"/><Relationship Id="rId2527" Type="http://schemas.openxmlformats.org/officeDocument/2006/relationships/oleObject" Target="embeddings/oleObject1306.bin"/><Relationship Id="rId2734" Type="http://schemas.openxmlformats.org/officeDocument/2006/relationships/oleObject" Target="embeddings/oleObject1417.bin"/><Relationship Id="rId2941" Type="http://schemas.openxmlformats.org/officeDocument/2006/relationships/oleObject" Target="embeddings/oleObject1520.bin"/><Relationship Id="rId706" Type="http://schemas.openxmlformats.org/officeDocument/2006/relationships/oleObject" Target="embeddings/oleObject360.bin"/><Relationship Id="rId913" Type="http://schemas.openxmlformats.org/officeDocument/2006/relationships/image" Target="media/image440.wmf"/><Relationship Id="rId1336" Type="http://schemas.openxmlformats.org/officeDocument/2006/relationships/image" Target="media/image629.wmf"/><Relationship Id="rId1543" Type="http://schemas.openxmlformats.org/officeDocument/2006/relationships/oleObject" Target="embeddings/oleObject804.bin"/><Relationship Id="rId1750" Type="http://schemas.openxmlformats.org/officeDocument/2006/relationships/oleObject" Target="embeddings/oleObject913.bin"/><Relationship Id="rId2801" Type="http://schemas.openxmlformats.org/officeDocument/2006/relationships/image" Target="media/image1342.wmf"/><Relationship Id="rId42" Type="http://schemas.openxmlformats.org/officeDocument/2006/relationships/oleObject" Target="embeddings/oleObject15.bin"/><Relationship Id="rId1403" Type="http://schemas.openxmlformats.org/officeDocument/2006/relationships/image" Target="media/image661.wmf"/><Relationship Id="rId1610" Type="http://schemas.openxmlformats.org/officeDocument/2006/relationships/image" Target="media/image765.wmf"/><Relationship Id="rId3368" Type="http://schemas.openxmlformats.org/officeDocument/2006/relationships/oleObject" Target="embeddings/oleObject1773.bin"/><Relationship Id="rId3575" Type="http://schemas.openxmlformats.org/officeDocument/2006/relationships/oleObject" Target="embeddings/oleObject1887.bin"/><Relationship Id="rId3782" Type="http://schemas.openxmlformats.org/officeDocument/2006/relationships/image" Target="media/image1772.wmf"/><Relationship Id="rId289" Type="http://schemas.openxmlformats.org/officeDocument/2006/relationships/oleObject" Target="embeddings/oleObject139.bin"/><Relationship Id="rId496" Type="http://schemas.openxmlformats.org/officeDocument/2006/relationships/oleObject" Target="embeddings/oleObject243.bin"/><Relationship Id="rId2177" Type="http://schemas.openxmlformats.org/officeDocument/2006/relationships/oleObject" Target="embeddings/oleObject1128.bin"/><Relationship Id="rId2384" Type="http://schemas.openxmlformats.org/officeDocument/2006/relationships/oleObject" Target="embeddings/oleObject1232.bin"/><Relationship Id="rId2591" Type="http://schemas.openxmlformats.org/officeDocument/2006/relationships/oleObject" Target="embeddings/oleObject1339.bin"/><Relationship Id="rId3228" Type="http://schemas.openxmlformats.org/officeDocument/2006/relationships/image" Target="media/image1539.wmf"/><Relationship Id="rId3435" Type="http://schemas.openxmlformats.org/officeDocument/2006/relationships/image" Target="media/image1614.wmf"/><Relationship Id="rId3642" Type="http://schemas.openxmlformats.org/officeDocument/2006/relationships/image" Target="media/image1708.wmf"/><Relationship Id="rId149" Type="http://schemas.openxmlformats.org/officeDocument/2006/relationships/oleObject" Target="embeddings/oleObject68.bin"/><Relationship Id="rId356" Type="http://schemas.openxmlformats.org/officeDocument/2006/relationships/oleObject" Target="embeddings/oleObject172.bin"/><Relationship Id="rId563" Type="http://schemas.openxmlformats.org/officeDocument/2006/relationships/image" Target="media/image273.wmf"/><Relationship Id="rId770" Type="http://schemas.openxmlformats.org/officeDocument/2006/relationships/oleObject" Target="embeddings/oleObject396.bin"/><Relationship Id="rId1193" Type="http://schemas.openxmlformats.org/officeDocument/2006/relationships/image" Target="media/image560.wmf"/><Relationship Id="rId2037" Type="http://schemas.openxmlformats.org/officeDocument/2006/relationships/oleObject" Target="embeddings/oleObject1056.bin"/><Relationship Id="rId2244" Type="http://schemas.openxmlformats.org/officeDocument/2006/relationships/oleObject" Target="embeddings/oleObject1162.bin"/><Relationship Id="rId2451" Type="http://schemas.openxmlformats.org/officeDocument/2006/relationships/oleObject" Target="embeddings/oleObject1265.bin"/><Relationship Id="rId216" Type="http://schemas.openxmlformats.org/officeDocument/2006/relationships/image" Target="media/image108.wmf"/><Relationship Id="rId423" Type="http://schemas.openxmlformats.org/officeDocument/2006/relationships/oleObject" Target="embeddings/oleObject205.bin"/><Relationship Id="rId1053" Type="http://schemas.openxmlformats.org/officeDocument/2006/relationships/oleObject" Target="embeddings/oleObject554.bin"/><Relationship Id="rId1260" Type="http://schemas.openxmlformats.org/officeDocument/2006/relationships/oleObject" Target="embeddings/oleObject663.bin"/><Relationship Id="rId2104" Type="http://schemas.openxmlformats.org/officeDocument/2006/relationships/image" Target="media/image1006.wmf"/><Relationship Id="rId3502" Type="http://schemas.openxmlformats.org/officeDocument/2006/relationships/oleObject" Target="embeddings/oleObject1845.bin"/><Relationship Id="rId630" Type="http://schemas.openxmlformats.org/officeDocument/2006/relationships/oleObject" Target="embeddings/oleObject320.bin"/><Relationship Id="rId2311" Type="http://schemas.openxmlformats.org/officeDocument/2006/relationships/image" Target="media/image1107.wmf"/><Relationship Id="rId4069" Type="http://schemas.openxmlformats.org/officeDocument/2006/relationships/image" Target="media/image1907.wmf"/><Relationship Id="rId1120" Type="http://schemas.openxmlformats.org/officeDocument/2006/relationships/image" Target="media/image525.wmf"/><Relationship Id="rId1937" Type="http://schemas.openxmlformats.org/officeDocument/2006/relationships/oleObject" Target="embeddings/oleObject1005.bin"/><Relationship Id="rId3085" Type="http://schemas.openxmlformats.org/officeDocument/2006/relationships/image" Target="media/image1476.wmf"/><Relationship Id="rId3292" Type="http://schemas.openxmlformats.org/officeDocument/2006/relationships/oleObject" Target="embeddings/oleObject1723.bin"/><Relationship Id="rId4136" Type="http://schemas.openxmlformats.org/officeDocument/2006/relationships/oleObject" Target="embeddings/oleObject2187.bin"/><Relationship Id="rId3152" Type="http://schemas.openxmlformats.org/officeDocument/2006/relationships/oleObject" Target="embeddings/oleObject1636.bin"/><Relationship Id="rId4203" Type="http://schemas.openxmlformats.org/officeDocument/2006/relationships/oleObject" Target="embeddings/oleObject2223.bin"/><Relationship Id="rId280" Type="http://schemas.openxmlformats.org/officeDocument/2006/relationships/image" Target="media/image139.wmf"/><Relationship Id="rId3012" Type="http://schemas.openxmlformats.org/officeDocument/2006/relationships/image" Target="media/image1443.wmf"/><Relationship Id="rId140" Type="http://schemas.openxmlformats.org/officeDocument/2006/relationships/image" Target="media/image70.wmf"/><Relationship Id="rId3969" Type="http://schemas.openxmlformats.org/officeDocument/2006/relationships/image" Target="media/image1860.wmf"/><Relationship Id="rId6" Type="http://schemas.openxmlformats.org/officeDocument/2006/relationships/footnotes" Target="footnotes.xml"/><Relationship Id="rId2778" Type="http://schemas.openxmlformats.org/officeDocument/2006/relationships/image" Target="media/image1330.wmf"/><Relationship Id="rId2985" Type="http://schemas.openxmlformats.org/officeDocument/2006/relationships/image" Target="media/image1432.wmf"/><Relationship Id="rId3829" Type="http://schemas.openxmlformats.org/officeDocument/2006/relationships/oleObject" Target="embeddings/oleObject2028.bin"/><Relationship Id="rId957" Type="http://schemas.openxmlformats.org/officeDocument/2006/relationships/oleObject" Target="embeddings/oleObject490.bin"/><Relationship Id="rId1587" Type="http://schemas.openxmlformats.org/officeDocument/2006/relationships/image" Target="media/image754.wmf"/><Relationship Id="rId1794" Type="http://schemas.openxmlformats.org/officeDocument/2006/relationships/image" Target="media/image852.wmf"/><Relationship Id="rId2638" Type="http://schemas.openxmlformats.org/officeDocument/2006/relationships/oleObject" Target="embeddings/oleObject1365.bin"/><Relationship Id="rId2845" Type="http://schemas.openxmlformats.org/officeDocument/2006/relationships/image" Target="media/image1364.wmf"/><Relationship Id="rId86" Type="http://schemas.openxmlformats.org/officeDocument/2006/relationships/image" Target="media/image43.wmf"/><Relationship Id="rId817" Type="http://schemas.openxmlformats.org/officeDocument/2006/relationships/oleObject" Target="embeddings/oleObject420.bin"/><Relationship Id="rId1447" Type="http://schemas.openxmlformats.org/officeDocument/2006/relationships/image" Target="media/image681.wmf"/><Relationship Id="rId1654" Type="http://schemas.openxmlformats.org/officeDocument/2006/relationships/oleObject" Target="embeddings/oleObject860.bin"/><Relationship Id="rId1861" Type="http://schemas.openxmlformats.org/officeDocument/2006/relationships/oleObject" Target="embeddings/oleObject967.bin"/><Relationship Id="rId2705" Type="http://schemas.openxmlformats.org/officeDocument/2006/relationships/oleObject" Target="embeddings/oleObject1401.bin"/><Relationship Id="rId2912" Type="http://schemas.openxmlformats.org/officeDocument/2006/relationships/image" Target="media/image1398.wmf"/><Relationship Id="rId4060" Type="http://schemas.openxmlformats.org/officeDocument/2006/relationships/oleObject" Target="embeddings/oleObject2149.bin"/><Relationship Id="rId1307" Type="http://schemas.openxmlformats.org/officeDocument/2006/relationships/oleObject" Target="embeddings/oleObject686.bin"/><Relationship Id="rId1514" Type="http://schemas.openxmlformats.org/officeDocument/2006/relationships/image" Target="media/image718.wmf"/><Relationship Id="rId1721" Type="http://schemas.openxmlformats.org/officeDocument/2006/relationships/oleObject" Target="embeddings/oleObject895.bin"/><Relationship Id="rId13" Type="http://schemas.openxmlformats.org/officeDocument/2006/relationships/image" Target="media/image6.wmf"/><Relationship Id="rId3479" Type="http://schemas.openxmlformats.org/officeDocument/2006/relationships/oleObject" Target="embeddings/oleObject1834.bin"/><Relationship Id="rId3686" Type="http://schemas.openxmlformats.org/officeDocument/2006/relationships/oleObject" Target="embeddings/oleObject1948.bin"/><Relationship Id="rId2288" Type="http://schemas.openxmlformats.org/officeDocument/2006/relationships/oleObject" Target="embeddings/oleObject1184.bin"/><Relationship Id="rId2495" Type="http://schemas.openxmlformats.org/officeDocument/2006/relationships/image" Target="media/image1200.wmf"/><Relationship Id="rId3339" Type="http://schemas.openxmlformats.org/officeDocument/2006/relationships/image" Target="media/image1576.wmf"/><Relationship Id="rId3893" Type="http://schemas.openxmlformats.org/officeDocument/2006/relationships/oleObject" Target="embeddings/oleObject2061.bin"/><Relationship Id="rId467" Type="http://schemas.openxmlformats.org/officeDocument/2006/relationships/image" Target="media/image233.wmf"/><Relationship Id="rId1097" Type="http://schemas.openxmlformats.org/officeDocument/2006/relationships/oleObject" Target="embeddings/oleObject576.bin"/><Relationship Id="rId2148" Type="http://schemas.openxmlformats.org/officeDocument/2006/relationships/oleObject" Target="embeddings/oleObject1113.bin"/><Relationship Id="rId3546" Type="http://schemas.openxmlformats.org/officeDocument/2006/relationships/image" Target="media/image1670.wmf"/><Relationship Id="rId3753" Type="http://schemas.openxmlformats.org/officeDocument/2006/relationships/oleObject" Target="embeddings/oleObject1984.bin"/><Relationship Id="rId3960" Type="http://schemas.openxmlformats.org/officeDocument/2006/relationships/oleObject" Target="embeddings/oleObject2095.bin"/><Relationship Id="rId674" Type="http://schemas.openxmlformats.org/officeDocument/2006/relationships/oleObject" Target="embeddings/oleObject342.bin"/><Relationship Id="rId881" Type="http://schemas.openxmlformats.org/officeDocument/2006/relationships/image" Target="media/image424.wmf"/><Relationship Id="rId2355" Type="http://schemas.openxmlformats.org/officeDocument/2006/relationships/image" Target="media/image1129.wmf"/><Relationship Id="rId2562" Type="http://schemas.openxmlformats.org/officeDocument/2006/relationships/image" Target="media/image1233.wmf"/><Relationship Id="rId3406" Type="http://schemas.openxmlformats.org/officeDocument/2006/relationships/oleObject" Target="embeddings/oleObject1797.bin"/><Relationship Id="rId3613" Type="http://schemas.openxmlformats.org/officeDocument/2006/relationships/oleObject" Target="embeddings/oleObject1911.bin"/><Relationship Id="rId3820" Type="http://schemas.openxmlformats.org/officeDocument/2006/relationships/oleObject" Target="embeddings/oleObject2023.bin"/><Relationship Id="rId327" Type="http://schemas.openxmlformats.org/officeDocument/2006/relationships/oleObject" Target="embeddings/oleObject157.bin"/><Relationship Id="rId534" Type="http://schemas.openxmlformats.org/officeDocument/2006/relationships/oleObject" Target="embeddings/oleObject265.bin"/><Relationship Id="rId741" Type="http://schemas.openxmlformats.org/officeDocument/2006/relationships/oleObject" Target="embeddings/oleObject379.bin"/><Relationship Id="rId1164" Type="http://schemas.openxmlformats.org/officeDocument/2006/relationships/oleObject" Target="embeddings/oleObject611.bin"/><Relationship Id="rId1371" Type="http://schemas.openxmlformats.org/officeDocument/2006/relationships/oleObject" Target="embeddings/oleObject718.bin"/><Relationship Id="rId2008" Type="http://schemas.openxmlformats.org/officeDocument/2006/relationships/image" Target="media/image958.wmf"/><Relationship Id="rId2215" Type="http://schemas.openxmlformats.org/officeDocument/2006/relationships/image" Target="media/image1059.wmf"/><Relationship Id="rId2422" Type="http://schemas.openxmlformats.org/officeDocument/2006/relationships/oleObject" Target="embeddings/oleObject1251.bin"/><Relationship Id="rId601" Type="http://schemas.openxmlformats.org/officeDocument/2006/relationships/image" Target="media/image289.wmf"/><Relationship Id="rId1024" Type="http://schemas.openxmlformats.org/officeDocument/2006/relationships/oleObject" Target="embeddings/oleObject536.bin"/><Relationship Id="rId1231" Type="http://schemas.openxmlformats.org/officeDocument/2006/relationships/image" Target="media/image577.wmf"/><Relationship Id="rId3196" Type="http://schemas.openxmlformats.org/officeDocument/2006/relationships/oleObject" Target="embeddings/oleObject1660.bin"/><Relationship Id="rId3056" Type="http://schemas.openxmlformats.org/officeDocument/2006/relationships/oleObject" Target="embeddings/oleObject1585.bin"/><Relationship Id="rId3263" Type="http://schemas.openxmlformats.org/officeDocument/2006/relationships/oleObject" Target="embeddings/oleObject1707.bin"/><Relationship Id="rId3470" Type="http://schemas.openxmlformats.org/officeDocument/2006/relationships/oleObject" Target="embeddings/oleObject1830.bin"/><Relationship Id="rId4107" Type="http://schemas.openxmlformats.org/officeDocument/2006/relationships/image" Target="media/image1926.wmf"/><Relationship Id="rId184" Type="http://schemas.openxmlformats.org/officeDocument/2006/relationships/image" Target="media/image92.wmf"/><Relationship Id="rId391" Type="http://schemas.openxmlformats.org/officeDocument/2006/relationships/image" Target="media/image195.wmf"/><Relationship Id="rId1908" Type="http://schemas.openxmlformats.org/officeDocument/2006/relationships/image" Target="media/image909.wmf"/><Relationship Id="rId2072" Type="http://schemas.openxmlformats.org/officeDocument/2006/relationships/oleObject" Target="embeddings/oleObject1073.bin"/><Relationship Id="rId3123" Type="http://schemas.openxmlformats.org/officeDocument/2006/relationships/image" Target="media/image1495.wmf"/><Relationship Id="rId251" Type="http://schemas.openxmlformats.org/officeDocument/2006/relationships/image" Target="media/image123.wmf"/><Relationship Id="rId3330" Type="http://schemas.openxmlformats.org/officeDocument/2006/relationships/oleObject" Target="embeddings/oleObject1748.bin"/><Relationship Id="rId2889" Type="http://schemas.openxmlformats.org/officeDocument/2006/relationships/oleObject" Target="embeddings/oleObject1494.bin"/><Relationship Id="rId111" Type="http://schemas.openxmlformats.org/officeDocument/2006/relationships/oleObject" Target="embeddings/oleObject49.bin"/><Relationship Id="rId1698" Type="http://schemas.openxmlformats.org/officeDocument/2006/relationships/image" Target="media/image808.emf"/><Relationship Id="rId2749" Type="http://schemas.openxmlformats.org/officeDocument/2006/relationships/oleObject" Target="embeddings/oleObject1425.bin"/><Relationship Id="rId2956" Type="http://schemas.openxmlformats.org/officeDocument/2006/relationships/image" Target="media/image1419.wmf"/><Relationship Id="rId928" Type="http://schemas.openxmlformats.org/officeDocument/2006/relationships/oleObject" Target="embeddings/oleObject474.bin"/><Relationship Id="rId1558" Type="http://schemas.openxmlformats.org/officeDocument/2006/relationships/image" Target="media/image740.wmf"/><Relationship Id="rId1765" Type="http://schemas.openxmlformats.org/officeDocument/2006/relationships/oleObject" Target="embeddings/oleObject921.bin"/><Relationship Id="rId2609" Type="http://schemas.openxmlformats.org/officeDocument/2006/relationships/image" Target="media/image1250.wmf"/><Relationship Id="rId4171" Type="http://schemas.openxmlformats.org/officeDocument/2006/relationships/image" Target="media/image1956.wmf"/><Relationship Id="rId57" Type="http://schemas.openxmlformats.org/officeDocument/2006/relationships/oleObject" Target="embeddings/oleObject22.bin"/><Relationship Id="rId1418" Type="http://schemas.openxmlformats.org/officeDocument/2006/relationships/oleObject" Target="embeddings/oleObject743.bin"/><Relationship Id="rId1972" Type="http://schemas.openxmlformats.org/officeDocument/2006/relationships/oleObject" Target="embeddings/oleObject1023.bin"/><Relationship Id="rId2816" Type="http://schemas.openxmlformats.org/officeDocument/2006/relationships/oleObject" Target="embeddings/oleObject1458.bin"/><Relationship Id="rId4031" Type="http://schemas.openxmlformats.org/officeDocument/2006/relationships/image" Target="media/image1889.wmf"/><Relationship Id="rId1625" Type="http://schemas.openxmlformats.org/officeDocument/2006/relationships/oleObject" Target="embeddings/oleObject846.bin"/><Relationship Id="rId1832" Type="http://schemas.openxmlformats.org/officeDocument/2006/relationships/image" Target="media/image872.wmf"/><Relationship Id="rId3797" Type="http://schemas.openxmlformats.org/officeDocument/2006/relationships/image" Target="media/image1780.wmf"/><Relationship Id="rId2399" Type="http://schemas.openxmlformats.org/officeDocument/2006/relationships/image" Target="media/image1151.wmf"/><Relationship Id="rId3657" Type="http://schemas.openxmlformats.org/officeDocument/2006/relationships/oleObject" Target="embeddings/oleObject1933.bin"/><Relationship Id="rId3864" Type="http://schemas.openxmlformats.org/officeDocument/2006/relationships/oleObject" Target="embeddings/oleObject2047.bin"/><Relationship Id="rId578" Type="http://schemas.openxmlformats.org/officeDocument/2006/relationships/image" Target="media/image280.wmf"/><Relationship Id="rId785" Type="http://schemas.openxmlformats.org/officeDocument/2006/relationships/oleObject" Target="embeddings/oleObject404.bin"/><Relationship Id="rId992" Type="http://schemas.openxmlformats.org/officeDocument/2006/relationships/oleObject" Target="embeddings/oleObject514.bin"/><Relationship Id="rId2259" Type="http://schemas.openxmlformats.org/officeDocument/2006/relationships/image" Target="media/image1081.wmf"/><Relationship Id="rId2466" Type="http://schemas.openxmlformats.org/officeDocument/2006/relationships/image" Target="media/image1185.wmf"/><Relationship Id="rId2673" Type="http://schemas.openxmlformats.org/officeDocument/2006/relationships/oleObject" Target="embeddings/oleObject1384.bin"/><Relationship Id="rId2880" Type="http://schemas.openxmlformats.org/officeDocument/2006/relationships/image" Target="media/image1382.wmf"/><Relationship Id="rId3517" Type="http://schemas.openxmlformats.org/officeDocument/2006/relationships/image" Target="media/image1656.wmf"/><Relationship Id="rId3724" Type="http://schemas.openxmlformats.org/officeDocument/2006/relationships/oleObject" Target="embeddings/oleObject1968.bin"/><Relationship Id="rId3931" Type="http://schemas.openxmlformats.org/officeDocument/2006/relationships/oleObject" Target="embeddings/oleObject2080.bin"/><Relationship Id="rId438" Type="http://schemas.openxmlformats.org/officeDocument/2006/relationships/oleObject" Target="embeddings/oleObject213.bin"/><Relationship Id="rId645" Type="http://schemas.openxmlformats.org/officeDocument/2006/relationships/image" Target="media/image311.wmf"/><Relationship Id="rId852" Type="http://schemas.openxmlformats.org/officeDocument/2006/relationships/oleObject" Target="embeddings/oleObject439.bin"/><Relationship Id="rId1068" Type="http://schemas.openxmlformats.org/officeDocument/2006/relationships/image" Target="media/image500.wmf"/><Relationship Id="rId1275" Type="http://schemas.openxmlformats.org/officeDocument/2006/relationships/image" Target="media/image598.wmf"/><Relationship Id="rId1482" Type="http://schemas.openxmlformats.org/officeDocument/2006/relationships/image" Target="media/image702.wmf"/><Relationship Id="rId2119" Type="http://schemas.openxmlformats.org/officeDocument/2006/relationships/image" Target="media/image1013.wmf"/><Relationship Id="rId2326" Type="http://schemas.openxmlformats.org/officeDocument/2006/relationships/oleObject" Target="embeddings/oleObject1203.bin"/><Relationship Id="rId2533" Type="http://schemas.openxmlformats.org/officeDocument/2006/relationships/image" Target="media/image1216.wmf"/><Relationship Id="rId2740" Type="http://schemas.openxmlformats.org/officeDocument/2006/relationships/oleObject" Target="embeddings/oleObject1420.bin"/><Relationship Id="rId505" Type="http://schemas.openxmlformats.org/officeDocument/2006/relationships/image" Target="media/image250.wmf"/><Relationship Id="rId712" Type="http://schemas.openxmlformats.org/officeDocument/2006/relationships/oleObject" Target="embeddings/oleObject363.bin"/><Relationship Id="rId1135" Type="http://schemas.openxmlformats.org/officeDocument/2006/relationships/oleObject" Target="embeddings/oleObject596.bin"/><Relationship Id="rId1342" Type="http://schemas.openxmlformats.org/officeDocument/2006/relationships/image" Target="media/image632.wmf"/><Relationship Id="rId1202" Type="http://schemas.openxmlformats.org/officeDocument/2006/relationships/image" Target="media/image564.wmf"/><Relationship Id="rId2600" Type="http://schemas.openxmlformats.org/officeDocument/2006/relationships/image" Target="media/image1247.wmf"/><Relationship Id="rId3167" Type="http://schemas.openxmlformats.org/officeDocument/2006/relationships/oleObject" Target="embeddings/oleObject1644.bin"/><Relationship Id="rId295" Type="http://schemas.openxmlformats.org/officeDocument/2006/relationships/oleObject" Target="embeddings/oleObject142.bin"/><Relationship Id="rId3374" Type="http://schemas.openxmlformats.org/officeDocument/2006/relationships/image" Target="media/image1589.wmf"/><Relationship Id="rId3581" Type="http://schemas.openxmlformats.org/officeDocument/2006/relationships/oleObject" Target="embeddings/oleObject1892.bin"/><Relationship Id="rId2183" Type="http://schemas.openxmlformats.org/officeDocument/2006/relationships/oleObject" Target="embeddings/oleObject1131.bin"/><Relationship Id="rId2390" Type="http://schemas.openxmlformats.org/officeDocument/2006/relationships/oleObject" Target="embeddings/oleObject1235.bin"/><Relationship Id="rId3027" Type="http://schemas.openxmlformats.org/officeDocument/2006/relationships/image" Target="media/image1449.wmf"/><Relationship Id="rId3234" Type="http://schemas.openxmlformats.org/officeDocument/2006/relationships/oleObject" Target="embeddings/oleObject1684.bin"/><Relationship Id="rId3441" Type="http://schemas.openxmlformats.org/officeDocument/2006/relationships/image" Target="media/image1617.wmf"/><Relationship Id="rId155" Type="http://schemas.openxmlformats.org/officeDocument/2006/relationships/image" Target="media/image77.wmf"/><Relationship Id="rId362" Type="http://schemas.openxmlformats.org/officeDocument/2006/relationships/oleObject" Target="embeddings/oleObject175.bin"/><Relationship Id="rId2043" Type="http://schemas.openxmlformats.org/officeDocument/2006/relationships/oleObject" Target="embeddings/oleObject1059.bin"/><Relationship Id="rId2250" Type="http://schemas.openxmlformats.org/officeDocument/2006/relationships/oleObject" Target="embeddings/oleObject1165.bin"/><Relationship Id="rId3301" Type="http://schemas.openxmlformats.org/officeDocument/2006/relationships/oleObject" Target="embeddings/oleObject1728.bin"/><Relationship Id="rId222" Type="http://schemas.openxmlformats.org/officeDocument/2006/relationships/oleObject" Target="embeddings/oleObject105.bin"/><Relationship Id="rId2110" Type="http://schemas.openxmlformats.org/officeDocument/2006/relationships/oleObject" Target="embeddings/oleObject1093.bin"/><Relationship Id="rId4075" Type="http://schemas.openxmlformats.org/officeDocument/2006/relationships/image" Target="media/image1910.wmf"/><Relationship Id="rId1669" Type="http://schemas.openxmlformats.org/officeDocument/2006/relationships/image" Target="media/image795.wmf"/><Relationship Id="rId1876" Type="http://schemas.openxmlformats.org/officeDocument/2006/relationships/image" Target="media/image894.wmf"/><Relationship Id="rId2927" Type="http://schemas.openxmlformats.org/officeDocument/2006/relationships/oleObject" Target="embeddings/oleObject1513.bin"/><Relationship Id="rId3091" Type="http://schemas.openxmlformats.org/officeDocument/2006/relationships/image" Target="media/image1479.png"/><Relationship Id="rId4142" Type="http://schemas.openxmlformats.org/officeDocument/2006/relationships/oleObject" Target="embeddings/oleObject2190.bin"/><Relationship Id="rId1529" Type="http://schemas.openxmlformats.org/officeDocument/2006/relationships/oleObject" Target="embeddings/oleObject797.bin"/><Relationship Id="rId1736" Type="http://schemas.openxmlformats.org/officeDocument/2006/relationships/oleObject" Target="embeddings/oleObject905.bin"/><Relationship Id="rId1943" Type="http://schemas.openxmlformats.org/officeDocument/2006/relationships/oleObject" Target="embeddings/oleObject1008.bin"/><Relationship Id="rId28" Type="http://schemas.openxmlformats.org/officeDocument/2006/relationships/oleObject" Target="embeddings/oleObject8.bin"/><Relationship Id="rId1803" Type="http://schemas.openxmlformats.org/officeDocument/2006/relationships/oleObject" Target="embeddings/oleObject938.bin"/><Relationship Id="rId4002" Type="http://schemas.openxmlformats.org/officeDocument/2006/relationships/image" Target="media/image1875.wmf"/><Relationship Id="rId3768" Type="http://schemas.openxmlformats.org/officeDocument/2006/relationships/image" Target="media/image1765.wmf"/><Relationship Id="rId3975" Type="http://schemas.openxmlformats.org/officeDocument/2006/relationships/image" Target="media/image1863.wmf"/><Relationship Id="rId689" Type="http://schemas.openxmlformats.org/officeDocument/2006/relationships/image" Target="media/image333.wmf"/><Relationship Id="rId896" Type="http://schemas.openxmlformats.org/officeDocument/2006/relationships/oleObject" Target="embeddings/oleObject458.bin"/><Relationship Id="rId2577" Type="http://schemas.openxmlformats.org/officeDocument/2006/relationships/oleObject" Target="embeddings/oleObject1332.bin"/><Relationship Id="rId2784" Type="http://schemas.openxmlformats.org/officeDocument/2006/relationships/image" Target="media/image1333.wmf"/><Relationship Id="rId3628" Type="http://schemas.openxmlformats.org/officeDocument/2006/relationships/image" Target="media/image1701.wmf"/><Relationship Id="rId549" Type="http://schemas.openxmlformats.org/officeDocument/2006/relationships/oleObject" Target="embeddings/oleObject276.bin"/><Relationship Id="rId756" Type="http://schemas.openxmlformats.org/officeDocument/2006/relationships/image" Target="media/image362.wmf"/><Relationship Id="rId1179" Type="http://schemas.openxmlformats.org/officeDocument/2006/relationships/image" Target="media/image554.wmf"/><Relationship Id="rId1386" Type="http://schemas.openxmlformats.org/officeDocument/2006/relationships/image" Target="media/image654.wmf"/><Relationship Id="rId1593" Type="http://schemas.openxmlformats.org/officeDocument/2006/relationships/image" Target="media/image757.wmf"/><Relationship Id="rId2437" Type="http://schemas.openxmlformats.org/officeDocument/2006/relationships/image" Target="media/image1170.wmf"/><Relationship Id="rId2991" Type="http://schemas.openxmlformats.org/officeDocument/2006/relationships/oleObject" Target="embeddings/oleObject1548.bin"/><Relationship Id="rId3835" Type="http://schemas.openxmlformats.org/officeDocument/2006/relationships/oleObject" Target="embeddings/oleObject2031.bin"/><Relationship Id="rId409" Type="http://schemas.openxmlformats.org/officeDocument/2006/relationships/image" Target="media/image204.wmf"/><Relationship Id="rId963" Type="http://schemas.openxmlformats.org/officeDocument/2006/relationships/image" Target="media/image463.wmf"/><Relationship Id="rId1039" Type="http://schemas.openxmlformats.org/officeDocument/2006/relationships/image" Target="media/image487.wmf"/><Relationship Id="rId1246" Type="http://schemas.openxmlformats.org/officeDocument/2006/relationships/oleObject" Target="embeddings/oleObject655.bin"/><Relationship Id="rId2644" Type="http://schemas.openxmlformats.org/officeDocument/2006/relationships/image" Target="media/image1267.wmf"/><Relationship Id="rId2851" Type="http://schemas.openxmlformats.org/officeDocument/2006/relationships/image" Target="media/image1367.wmf"/><Relationship Id="rId3902" Type="http://schemas.openxmlformats.org/officeDocument/2006/relationships/image" Target="media/image1828.wmf"/><Relationship Id="rId92" Type="http://schemas.openxmlformats.org/officeDocument/2006/relationships/image" Target="media/image46.wmf"/><Relationship Id="rId616" Type="http://schemas.openxmlformats.org/officeDocument/2006/relationships/image" Target="media/image297.wmf"/><Relationship Id="rId823" Type="http://schemas.openxmlformats.org/officeDocument/2006/relationships/oleObject" Target="embeddings/oleObject423.bin"/><Relationship Id="rId1453" Type="http://schemas.openxmlformats.org/officeDocument/2006/relationships/image" Target="media/image684.wmf"/><Relationship Id="rId1660" Type="http://schemas.openxmlformats.org/officeDocument/2006/relationships/oleObject" Target="embeddings/oleObject863.bin"/><Relationship Id="rId2504" Type="http://schemas.openxmlformats.org/officeDocument/2006/relationships/oleObject" Target="embeddings/oleObject1293.bin"/><Relationship Id="rId2711" Type="http://schemas.openxmlformats.org/officeDocument/2006/relationships/oleObject" Target="embeddings/oleObject1404.bin"/><Relationship Id="rId1106" Type="http://schemas.openxmlformats.org/officeDocument/2006/relationships/image" Target="media/image519.wmf"/><Relationship Id="rId1313" Type="http://schemas.openxmlformats.org/officeDocument/2006/relationships/oleObject" Target="embeddings/oleObject689.bin"/><Relationship Id="rId1520" Type="http://schemas.openxmlformats.org/officeDocument/2006/relationships/image" Target="media/image721.wmf"/><Relationship Id="rId3278" Type="http://schemas.openxmlformats.org/officeDocument/2006/relationships/oleObject" Target="embeddings/oleObject1716.bin"/><Relationship Id="rId3485" Type="http://schemas.openxmlformats.org/officeDocument/2006/relationships/oleObject" Target="embeddings/oleObject1837.bin"/><Relationship Id="rId3692" Type="http://schemas.openxmlformats.org/officeDocument/2006/relationships/oleObject" Target="embeddings/oleObject1951.bin"/><Relationship Id="rId199" Type="http://schemas.openxmlformats.org/officeDocument/2006/relationships/oleObject" Target="embeddings/oleObject93.bin"/><Relationship Id="rId2087" Type="http://schemas.openxmlformats.org/officeDocument/2006/relationships/oleObject" Target="embeddings/oleObject1081.bin"/><Relationship Id="rId2294" Type="http://schemas.openxmlformats.org/officeDocument/2006/relationships/oleObject" Target="embeddings/oleObject1187.bin"/><Relationship Id="rId3138" Type="http://schemas.openxmlformats.org/officeDocument/2006/relationships/image" Target="media/image1502.wmf"/><Relationship Id="rId3345" Type="http://schemas.openxmlformats.org/officeDocument/2006/relationships/oleObject" Target="embeddings/oleObject1758.bin"/><Relationship Id="rId3552" Type="http://schemas.openxmlformats.org/officeDocument/2006/relationships/image" Target="media/image1673.wmf"/><Relationship Id="rId266" Type="http://schemas.openxmlformats.org/officeDocument/2006/relationships/image" Target="media/image130.jpeg"/><Relationship Id="rId473" Type="http://schemas.openxmlformats.org/officeDocument/2006/relationships/image" Target="media/image236.wmf"/><Relationship Id="rId680" Type="http://schemas.openxmlformats.org/officeDocument/2006/relationships/oleObject" Target="embeddings/oleObject345.bin"/><Relationship Id="rId2154" Type="http://schemas.openxmlformats.org/officeDocument/2006/relationships/oleObject" Target="embeddings/oleObject1117.bin"/><Relationship Id="rId2361" Type="http://schemas.openxmlformats.org/officeDocument/2006/relationships/image" Target="media/image1132.wmf"/><Relationship Id="rId3205" Type="http://schemas.openxmlformats.org/officeDocument/2006/relationships/image" Target="media/image1532.wmf"/><Relationship Id="rId3412" Type="http://schemas.openxmlformats.org/officeDocument/2006/relationships/oleObject" Target="embeddings/oleObject1801.bin"/><Relationship Id="rId126" Type="http://schemas.openxmlformats.org/officeDocument/2006/relationships/image" Target="media/image63.wmf"/><Relationship Id="rId333" Type="http://schemas.openxmlformats.org/officeDocument/2006/relationships/oleObject" Target="embeddings/oleObject160.bin"/><Relationship Id="rId540" Type="http://schemas.openxmlformats.org/officeDocument/2006/relationships/oleObject" Target="embeddings/oleObject269.bin"/><Relationship Id="rId1170" Type="http://schemas.openxmlformats.org/officeDocument/2006/relationships/oleObject" Target="embeddings/oleObject614.bin"/><Relationship Id="rId2014" Type="http://schemas.openxmlformats.org/officeDocument/2006/relationships/image" Target="media/image961.wmf"/><Relationship Id="rId2221" Type="http://schemas.openxmlformats.org/officeDocument/2006/relationships/image" Target="media/image1062.wmf"/><Relationship Id="rId1030" Type="http://schemas.openxmlformats.org/officeDocument/2006/relationships/oleObject" Target="embeddings/oleObject540.bin"/><Relationship Id="rId4186" Type="http://schemas.openxmlformats.org/officeDocument/2006/relationships/oleObject" Target="embeddings/oleObject2214.bin"/><Relationship Id="rId400" Type="http://schemas.openxmlformats.org/officeDocument/2006/relationships/oleObject" Target="embeddings/oleObject194.bin"/><Relationship Id="rId1987" Type="http://schemas.openxmlformats.org/officeDocument/2006/relationships/image" Target="media/image948.wmf"/><Relationship Id="rId1847" Type="http://schemas.openxmlformats.org/officeDocument/2006/relationships/oleObject" Target="embeddings/oleObject960.bin"/><Relationship Id="rId4046" Type="http://schemas.openxmlformats.org/officeDocument/2006/relationships/image" Target="media/image1896.wmf"/><Relationship Id="rId1707" Type="http://schemas.openxmlformats.org/officeDocument/2006/relationships/image" Target="media/image813.wmf"/><Relationship Id="rId3062" Type="http://schemas.openxmlformats.org/officeDocument/2006/relationships/oleObject" Target="embeddings/oleObject1589.bin"/><Relationship Id="rId4113" Type="http://schemas.openxmlformats.org/officeDocument/2006/relationships/image" Target="media/image1929.wmf"/><Relationship Id="rId190" Type="http://schemas.openxmlformats.org/officeDocument/2006/relationships/image" Target="media/image95.wmf"/><Relationship Id="rId1914" Type="http://schemas.openxmlformats.org/officeDocument/2006/relationships/image" Target="media/image912.wmf"/><Relationship Id="rId3879" Type="http://schemas.openxmlformats.org/officeDocument/2006/relationships/oleObject" Target="embeddings/oleObject2054.bin"/><Relationship Id="rId2688" Type="http://schemas.openxmlformats.org/officeDocument/2006/relationships/image" Target="media/image1287.png"/><Relationship Id="rId2895" Type="http://schemas.openxmlformats.org/officeDocument/2006/relationships/oleObject" Target="embeddings/oleObject1497.bin"/><Relationship Id="rId3739" Type="http://schemas.openxmlformats.org/officeDocument/2006/relationships/image" Target="media/image1755.wmf"/><Relationship Id="rId3946" Type="http://schemas.openxmlformats.org/officeDocument/2006/relationships/image" Target="media/image1850.wmf"/><Relationship Id="rId867" Type="http://schemas.openxmlformats.org/officeDocument/2006/relationships/image" Target="media/image417.wmf"/><Relationship Id="rId1497" Type="http://schemas.openxmlformats.org/officeDocument/2006/relationships/oleObject" Target="embeddings/oleObject781.bin"/><Relationship Id="rId2548" Type="http://schemas.openxmlformats.org/officeDocument/2006/relationships/image" Target="media/image1226.wmf"/><Relationship Id="rId2755" Type="http://schemas.openxmlformats.org/officeDocument/2006/relationships/oleObject" Target="embeddings/oleObject1428.bin"/><Relationship Id="rId2962" Type="http://schemas.openxmlformats.org/officeDocument/2006/relationships/image" Target="media/image1422.wmf"/><Relationship Id="rId3806" Type="http://schemas.openxmlformats.org/officeDocument/2006/relationships/image" Target="media/image1784.wmf"/><Relationship Id="rId727" Type="http://schemas.openxmlformats.org/officeDocument/2006/relationships/image" Target="media/image348.wmf"/><Relationship Id="rId934" Type="http://schemas.openxmlformats.org/officeDocument/2006/relationships/oleObject" Target="embeddings/oleObject477.bin"/><Relationship Id="rId1357" Type="http://schemas.openxmlformats.org/officeDocument/2006/relationships/oleObject" Target="embeddings/oleObject711.bin"/><Relationship Id="rId1564" Type="http://schemas.openxmlformats.org/officeDocument/2006/relationships/oleObject" Target="embeddings/oleObject814.bin"/><Relationship Id="rId1771" Type="http://schemas.openxmlformats.org/officeDocument/2006/relationships/oleObject" Target="embeddings/oleObject924.bin"/><Relationship Id="rId2408" Type="http://schemas.openxmlformats.org/officeDocument/2006/relationships/oleObject" Target="embeddings/oleObject1244.bin"/><Relationship Id="rId2615" Type="http://schemas.openxmlformats.org/officeDocument/2006/relationships/image" Target="media/image1253.wmf"/><Relationship Id="rId2822" Type="http://schemas.openxmlformats.org/officeDocument/2006/relationships/oleObject" Target="embeddings/oleObject1461.bin"/><Relationship Id="rId63" Type="http://schemas.openxmlformats.org/officeDocument/2006/relationships/oleObject" Target="embeddings/oleObject25.bin"/><Relationship Id="rId1217" Type="http://schemas.openxmlformats.org/officeDocument/2006/relationships/image" Target="media/image570.wmf"/><Relationship Id="rId1424" Type="http://schemas.openxmlformats.org/officeDocument/2006/relationships/oleObject" Target="embeddings/oleObject746.bin"/><Relationship Id="rId1631" Type="http://schemas.openxmlformats.org/officeDocument/2006/relationships/image" Target="media/image776.wmf"/><Relationship Id="rId3389" Type="http://schemas.openxmlformats.org/officeDocument/2006/relationships/oleObject" Target="embeddings/oleObject1786.bin"/><Relationship Id="rId3596" Type="http://schemas.openxmlformats.org/officeDocument/2006/relationships/oleObject" Target="embeddings/oleObject1901.bin"/><Relationship Id="rId2198" Type="http://schemas.openxmlformats.org/officeDocument/2006/relationships/oleObject" Target="embeddings/oleObject1139.bin"/><Relationship Id="rId3249" Type="http://schemas.openxmlformats.org/officeDocument/2006/relationships/oleObject" Target="embeddings/oleObject1697.bin"/><Relationship Id="rId3456" Type="http://schemas.openxmlformats.org/officeDocument/2006/relationships/oleObject" Target="embeddings/oleObject1823.bin"/><Relationship Id="rId377" Type="http://schemas.openxmlformats.org/officeDocument/2006/relationships/image" Target="media/image188.wmf"/><Relationship Id="rId584" Type="http://schemas.openxmlformats.org/officeDocument/2006/relationships/image" Target="media/image283.wmf"/><Relationship Id="rId2058" Type="http://schemas.openxmlformats.org/officeDocument/2006/relationships/oleObject" Target="embeddings/oleObject1066.bin"/><Relationship Id="rId2265" Type="http://schemas.openxmlformats.org/officeDocument/2006/relationships/image" Target="media/image1084.wmf"/><Relationship Id="rId3109" Type="http://schemas.openxmlformats.org/officeDocument/2006/relationships/image" Target="media/image1488.wmf"/><Relationship Id="rId3663" Type="http://schemas.openxmlformats.org/officeDocument/2006/relationships/oleObject" Target="embeddings/oleObject1936.bin"/><Relationship Id="rId3870" Type="http://schemas.openxmlformats.org/officeDocument/2006/relationships/image" Target="media/image1812.wmf"/><Relationship Id="rId237" Type="http://schemas.openxmlformats.org/officeDocument/2006/relationships/oleObject" Target="embeddings/oleObject113.bin"/><Relationship Id="rId791" Type="http://schemas.openxmlformats.org/officeDocument/2006/relationships/oleObject" Target="embeddings/oleObject407.bin"/><Relationship Id="rId1074" Type="http://schemas.openxmlformats.org/officeDocument/2006/relationships/image" Target="media/image503.wmf"/><Relationship Id="rId2472" Type="http://schemas.openxmlformats.org/officeDocument/2006/relationships/image" Target="media/image1188.wmf"/><Relationship Id="rId3316" Type="http://schemas.openxmlformats.org/officeDocument/2006/relationships/oleObject" Target="embeddings/oleObject1738.bin"/><Relationship Id="rId3523" Type="http://schemas.openxmlformats.org/officeDocument/2006/relationships/oleObject" Target="embeddings/oleObject1856.bin"/><Relationship Id="rId3730" Type="http://schemas.openxmlformats.org/officeDocument/2006/relationships/oleObject" Target="embeddings/oleObject1971.bin"/><Relationship Id="rId444" Type="http://schemas.openxmlformats.org/officeDocument/2006/relationships/oleObject" Target="embeddings/oleObject216.bin"/><Relationship Id="rId651" Type="http://schemas.openxmlformats.org/officeDocument/2006/relationships/image" Target="media/image314.wmf"/><Relationship Id="rId1281" Type="http://schemas.openxmlformats.org/officeDocument/2006/relationships/image" Target="media/image601.wmf"/><Relationship Id="rId2125" Type="http://schemas.openxmlformats.org/officeDocument/2006/relationships/image" Target="media/image1016.wmf"/><Relationship Id="rId2332" Type="http://schemas.openxmlformats.org/officeDocument/2006/relationships/oleObject" Target="embeddings/oleObject1206.bin"/><Relationship Id="rId304" Type="http://schemas.openxmlformats.org/officeDocument/2006/relationships/image" Target="media/image151.wmf"/><Relationship Id="rId511" Type="http://schemas.openxmlformats.org/officeDocument/2006/relationships/image" Target="media/image253.wmf"/><Relationship Id="rId1141" Type="http://schemas.openxmlformats.org/officeDocument/2006/relationships/oleObject" Target="embeddings/oleObject599.bin"/><Relationship Id="rId1001" Type="http://schemas.openxmlformats.org/officeDocument/2006/relationships/oleObject" Target="embeddings/oleObject520.bin"/><Relationship Id="rId4157" Type="http://schemas.openxmlformats.org/officeDocument/2006/relationships/image" Target="media/image1951.wmf"/><Relationship Id="rId1958" Type="http://schemas.openxmlformats.org/officeDocument/2006/relationships/image" Target="media/image934.wmf"/><Relationship Id="rId3173" Type="http://schemas.openxmlformats.org/officeDocument/2006/relationships/oleObject" Target="embeddings/oleObject1647.bin"/><Relationship Id="rId3380" Type="http://schemas.openxmlformats.org/officeDocument/2006/relationships/oleObject" Target="embeddings/oleObject1781.bin"/><Relationship Id="rId4017" Type="http://schemas.openxmlformats.org/officeDocument/2006/relationships/oleObject" Target="embeddings/oleObject2126.bin"/><Relationship Id="rId1818" Type="http://schemas.openxmlformats.org/officeDocument/2006/relationships/hyperlink" Target="http://violet.vn/thcs-phudien-haiduong/" TargetMode="External"/><Relationship Id="rId3033" Type="http://schemas.openxmlformats.org/officeDocument/2006/relationships/image" Target="media/image1452.wmf"/><Relationship Id="rId3240" Type="http://schemas.openxmlformats.org/officeDocument/2006/relationships/oleObject" Target="embeddings/oleObject1690.bin"/><Relationship Id="rId161" Type="http://schemas.openxmlformats.org/officeDocument/2006/relationships/image" Target="media/image80.wmf"/><Relationship Id="rId2799" Type="http://schemas.openxmlformats.org/officeDocument/2006/relationships/image" Target="media/image1341.wmf"/><Relationship Id="rId3100" Type="http://schemas.openxmlformats.org/officeDocument/2006/relationships/oleObject" Target="embeddings/oleObject1608.bin"/><Relationship Id="rId978" Type="http://schemas.openxmlformats.org/officeDocument/2006/relationships/oleObject" Target="embeddings/oleObject503.bin"/><Relationship Id="rId2659" Type="http://schemas.openxmlformats.org/officeDocument/2006/relationships/oleObject" Target="embeddings/oleObject1377.bin"/><Relationship Id="rId2866" Type="http://schemas.openxmlformats.org/officeDocument/2006/relationships/image" Target="media/image1375.wmf"/><Relationship Id="rId3917" Type="http://schemas.openxmlformats.org/officeDocument/2006/relationships/oleObject" Target="embeddings/oleObject2073.bin"/><Relationship Id="rId838" Type="http://schemas.openxmlformats.org/officeDocument/2006/relationships/oleObject" Target="embeddings/oleObject432.bin"/><Relationship Id="rId1468" Type="http://schemas.openxmlformats.org/officeDocument/2006/relationships/oleObject" Target="embeddings/oleObject770.bin"/><Relationship Id="rId1675" Type="http://schemas.openxmlformats.org/officeDocument/2006/relationships/image" Target="media/image798.wmf"/><Relationship Id="rId1882" Type="http://schemas.openxmlformats.org/officeDocument/2006/relationships/oleObject" Target="embeddings/oleObject977.bin"/><Relationship Id="rId2519" Type="http://schemas.openxmlformats.org/officeDocument/2006/relationships/oleObject" Target="embeddings/oleObject1302.bin"/><Relationship Id="rId2726" Type="http://schemas.openxmlformats.org/officeDocument/2006/relationships/image" Target="media/image1305.wmf"/><Relationship Id="rId4081" Type="http://schemas.openxmlformats.org/officeDocument/2006/relationships/image" Target="media/image1913.wmf"/><Relationship Id="rId1328" Type="http://schemas.openxmlformats.org/officeDocument/2006/relationships/oleObject" Target="embeddings/oleObject697.bin"/><Relationship Id="rId1535" Type="http://schemas.openxmlformats.org/officeDocument/2006/relationships/oleObject" Target="embeddings/oleObject800.bin"/><Relationship Id="rId2933" Type="http://schemas.openxmlformats.org/officeDocument/2006/relationships/oleObject" Target="embeddings/oleObject1516.bin"/><Relationship Id="rId905" Type="http://schemas.openxmlformats.org/officeDocument/2006/relationships/image" Target="media/image436.wmf"/><Relationship Id="rId1742" Type="http://schemas.openxmlformats.org/officeDocument/2006/relationships/oleObject" Target="embeddings/oleObject908.bin"/><Relationship Id="rId34" Type="http://schemas.openxmlformats.org/officeDocument/2006/relationships/oleObject" Target="embeddings/oleObject11.bin"/><Relationship Id="rId1602" Type="http://schemas.openxmlformats.org/officeDocument/2006/relationships/image" Target="media/image761.wmf"/><Relationship Id="rId3567" Type="http://schemas.openxmlformats.org/officeDocument/2006/relationships/oleObject" Target="embeddings/oleObject1881.bin"/><Relationship Id="rId3774" Type="http://schemas.openxmlformats.org/officeDocument/2006/relationships/image" Target="media/image1768.wmf"/><Relationship Id="rId3981" Type="http://schemas.openxmlformats.org/officeDocument/2006/relationships/oleObject" Target="embeddings/oleObject2107.bin"/><Relationship Id="rId488" Type="http://schemas.openxmlformats.org/officeDocument/2006/relationships/oleObject" Target="embeddings/oleObject238.bin"/><Relationship Id="rId695" Type="http://schemas.openxmlformats.org/officeDocument/2006/relationships/oleObject" Target="embeddings/oleObject353.bin"/><Relationship Id="rId2169" Type="http://schemas.openxmlformats.org/officeDocument/2006/relationships/oleObject" Target="embeddings/oleObject1124.bin"/><Relationship Id="rId2376" Type="http://schemas.openxmlformats.org/officeDocument/2006/relationships/oleObject" Target="embeddings/oleObject1228.bin"/><Relationship Id="rId2583" Type="http://schemas.openxmlformats.org/officeDocument/2006/relationships/oleObject" Target="embeddings/oleObject1335.bin"/><Relationship Id="rId2790" Type="http://schemas.openxmlformats.org/officeDocument/2006/relationships/image" Target="media/image1336.wmf"/><Relationship Id="rId3427" Type="http://schemas.openxmlformats.org/officeDocument/2006/relationships/image" Target="media/image1610.wmf"/><Relationship Id="rId3634" Type="http://schemas.openxmlformats.org/officeDocument/2006/relationships/image" Target="media/image1704.wmf"/><Relationship Id="rId3841" Type="http://schemas.openxmlformats.org/officeDocument/2006/relationships/image" Target="media/image1798.wmf"/><Relationship Id="rId348" Type="http://schemas.openxmlformats.org/officeDocument/2006/relationships/oleObject" Target="embeddings/oleObject168.bin"/><Relationship Id="rId555" Type="http://schemas.openxmlformats.org/officeDocument/2006/relationships/oleObject" Target="embeddings/oleObject279.bin"/><Relationship Id="rId762" Type="http://schemas.openxmlformats.org/officeDocument/2006/relationships/image" Target="media/image364.wmf"/><Relationship Id="rId1185" Type="http://schemas.openxmlformats.org/officeDocument/2006/relationships/image" Target="media/image557.wmf"/><Relationship Id="rId1392" Type="http://schemas.openxmlformats.org/officeDocument/2006/relationships/oleObject" Target="embeddings/oleObject729.bin"/><Relationship Id="rId2029" Type="http://schemas.openxmlformats.org/officeDocument/2006/relationships/oleObject" Target="embeddings/oleObject1052.bin"/><Relationship Id="rId2236" Type="http://schemas.openxmlformats.org/officeDocument/2006/relationships/oleObject" Target="embeddings/oleObject1158.bin"/><Relationship Id="rId2443" Type="http://schemas.openxmlformats.org/officeDocument/2006/relationships/image" Target="media/image1173.emf"/><Relationship Id="rId2650" Type="http://schemas.openxmlformats.org/officeDocument/2006/relationships/oleObject" Target="embeddings/oleObject1372.bin"/><Relationship Id="rId3701" Type="http://schemas.openxmlformats.org/officeDocument/2006/relationships/image" Target="media/image1737.wmf"/><Relationship Id="rId208" Type="http://schemas.openxmlformats.org/officeDocument/2006/relationships/image" Target="media/image104.wmf"/><Relationship Id="rId415" Type="http://schemas.openxmlformats.org/officeDocument/2006/relationships/oleObject" Target="embeddings/oleObject201.bin"/><Relationship Id="rId622" Type="http://schemas.openxmlformats.org/officeDocument/2006/relationships/oleObject" Target="embeddings/oleObject316.bin"/><Relationship Id="rId1045" Type="http://schemas.openxmlformats.org/officeDocument/2006/relationships/oleObject" Target="embeddings/oleObject549.bin"/><Relationship Id="rId1252" Type="http://schemas.openxmlformats.org/officeDocument/2006/relationships/oleObject" Target="embeddings/oleObject658.bin"/><Relationship Id="rId2303" Type="http://schemas.openxmlformats.org/officeDocument/2006/relationships/image" Target="media/image1103.wmf"/><Relationship Id="rId2510" Type="http://schemas.openxmlformats.org/officeDocument/2006/relationships/oleObject" Target="embeddings/oleObject1297.bin"/><Relationship Id="rId1112" Type="http://schemas.openxmlformats.org/officeDocument/2006/relationships/oleObject" Target="embeddings/oleObject584.bin"/><Relationship Id="rId3077" Type="http://schemas.openxmlformats.org/officeDocument/2006/relationships/image" Target="media/image1472.wmf"/><Relationship Id="rId3284" Type="http://schemas.openxmlformats.org/officeDocument/2006/relationships/oleObject" Target="embeddings/oleObject1719.bin"/><Relationship Id="rId4128" Type="http://schemas.openxmlformats.org/officeDocument/2006/relationships/oleObject" Target="embeddings/oleObject2183.bin"/><Relationship Id="rId1929" Type="http://schemas.openxmlformats.org/officeDocument/2006/relationships/oleObject" Target="embeddings/oleObject1001.bin"/><Relationship Id="rId2093" Type="http://schemas.openxmlformats.org/officeDocument/2006/relationships/oleObject" Target="embeddings/oleObject1084.bin"/><Relationship Id="rId3491" Type="http://schemas.openxmlformats.org/officeDocument/2006/relationships/image" Target="media/image1643.wmf"/><Relationship Id="rId3144" Type="http://schemas.openxmlformats.org/officeDocument/2006/relationships/oleObject" Target="embeddings/oleObject1632.bin"/><Relationship Id="rId3351" Type="http://schemas.openxmlformats.org/officeDocument/2006/relationships/oleObject" Target="embeddings/oleObject1761.bin"/><Relationship Id="rId272" Type="http://schemas.openxmlformats.org/officeDocument/2006/relationships/image" Target="media/image135.wmf"/><Relationship Id="rId2160" Type="http://schemas.openxmlformats.org/officeDocument/2006/relationships/oleObject" Target="embeddings/oleObject1120.bin"/><Relationship Id="rId3004" Type="http://schemas.openxmlformats.org/officeDocument/2006/relationships/oleObject" Target="embeddings/oleObject1556.bin"/><Relationship Id="rId3211" Type="http://schemas.openxmlformats.org/officeDocument/2006/relationships/oleObject" Target="embeddings/oleObject1668.bin"/><Relationship Id="rId132" Type="http://schemas.openxmlformats.org/officeDocument/2006/relationships/image" Target="media/image66.wmf"/><Relationship Id="rId2020" Type="http://schemas.openxmlformats.org/officeDocument/2006/relationships/image" Target="media/image964.wmf"/><Relationship Id="rId1579" Type="http://schemas.openxmlformats.org/officeDocument/2006/relationships/image" Target="media/image750.wmf"/><Relationship Id="rId2977" Type="http://schemas.openxmlformats.org/officeDocument/2006/relationships/image" Target="media/image1429.wmf"/><Relationship Id="rId4192" Type="http://schemas.openxmlformats.org/officeDocument/2006/relationships/oleObject" Target="embeddings/oleObject2217.bin"/><Relationship Id="rId949" Type="http://schemas.openxmlformats.org/officeDocument/2006/relationships/oleObject" Target="embeddings/oleObject486.bin"/><Relationship Id="rId1786" Type="http://schemas.openxmlformats.org/officeDocument/2006/relationships/image" Target="media/image847.wmf"/><Relationship Id="rId1993" Type="http://schemas.openxmlformats.org/officeDocument/2006/relationships/image" Target="media/image951.wmf"/><Relationship Id="rId2837" Type="http://schemas.openxmlformats.org/officeDocument/2006/relationships/image" Target="media/image1360.wmf"/><Relationship Id="rId4052" Type="http://schemas.openxmlformats.org/officeDocument/2006/relationships/image" Target="media/image1899.wmf"/><Relationship Id="rId78" Type="http://schemas.openxmlformats.org/officeDocument/2006/relationships/image" Target="media/image39.wmf"/><Relationship Id="rId809" Type="http://schemas.openxmlformats.org/officeDocument/2006/relationships/oleObject" Target="embeddings/oleObject416.bin"/><Relationship Id="rId1439" Type="http://schemas.openxmlformats.org/officeDocument/2006/relationships/image" Target="media/image677.wmf"/><Relationship Id="rId1646" Type="http://schemas.openxmlformats.org/officeDocument/2006/relationships/oleObject" Target="embeddings/oleObject856.bin"/><Relationship Id="rId1853" Type="http://schemas.openxmlformats.org/officeDocument/2006/relationships/oleObject" Target="embeddings/oleObject963.bin"/><Relationship Id="rId2904" Type="http://schemas.openxmlformats.org/officeDocument/2006/relationships/image" Target="media/image1394.wmf"/><Relationship Id="rId1506" Type="http://schemas.openxmlformats.org/officeDocument/2006/relationships/image" Target="media/image714.wmf"/><Relationship Id="rId1713" Type="http://schemas.openxmlformats.org/officeDocument/2006/relationships/image" Target="media/image816.wmf"/><Relationship Id="rId1920" Type="http://schemas.openxmlformats.org/officeDocument/2006/relationships/image" Target="media/image915.wmf"/><Relationship Id="rId3678" Type="http://schemas.openxmlformats.org/officeDocument/2006/relationships/oleObject" Target="embeddings/oleObject1944.bin"/><Relationship Id="rId3885" Type="http://schemas.openxmlformats.org/officeDocument/2006/relationships/oleObject" Target="embeddings/oleObject2057.bin"/><Relationship Id="rId599" Type="http://schemas.openxmlformats.org/officeDocument/2006/relationships/image" Target="media/image288.wmf"/><Relationship Id="rId2487" Type="http://schemas.openxmlformats.org/officeDocument/2006/relationships/oleObject" Target="embeddings/oleObject1283.bin"/><Relationship Id="rId2694" Type="http://schemas.openxmlformats.org/officeDocument/2006/relationships/image" Target="media/image1290.wmf"/><Relationship Id="rId3538" Type="http://schemas.openxmlformats.org/officeDocument/2006/relationships/image" Target="media/image1666.wmf"/><Relationship Id="rId3745" Type="http://schemas.openxmlformats.org/officeDocument/2006/relationships/oleObject" Target="embeddings/oleObject1979.bin"/><Relationship Id="rId459" Type="http://schemas.openxmlformats.org/officeDocument/2006/relationships/image" Target="media/image229.wmf"/><Relationship Id="rId666" Type="http://schemas.openxmlformats.org/officeDocument/2006/relationships/oleObject" Target="embeddings/oleObject338.bin"/><Relationship Id="rId873" Type="http://schemas.openxmlformats.org/officeDocument/2006/relationships/image" Target="media/image420.wmf"/><Relationship Id="rId1089" Type="http://schemas.openxmlformats.org/officeDocument/2006/relationships/oleObject" Target="embeddings/oleObject572.bin"/><Relationship Id="rId1296" Type="http://schemas.openxmlformats.org/officeDocument/2006/relationships/image" Target="media/image609.wmf"/><Relationship Id="rId2347" Type="http://schemas.openxmlformats.org/officeDocument/2006/relationships/image" Target="media/image1125.wmf"/><Relationship Id="rId2554" Type="http://schemas.openxmlformats.org/officeDocument/2006/relationships/image" Target="media/image1229.wmf"/><Relationship Id="rId3952" Type="http://schemas.openxmlformats.org/officeDocument/2006/relationships/oleObject" Target="embeddings/oleObject2091.bin"/><Relationship Id="rId319" Type="http://schemas.openxmlformats.org/officeDocument/2006/relationships/oleObject" Target="embeddings/oleObject153.bin"/><Relationship Id="rId526" Type="http://schemas.openxmlformats.org/officeDocument/2006/relationships/image" Target="media/image260.wmf"/><Relationship Id="rId1156" Type="http://schemas.openxmlformats.org/officeDocument/2006/relationships/image" Target="media/image543.wmf"/><Relationship Id="rId1363" Type="http://schemas.openxmlformats.org/officeDocument/2006/relationships/oleObject" Target="embeddings/oleObject714.bin"/><Relationship Id="rId2207" Type="http://schemas.openxmlformats.org/officeDocument/2006/relationships/image" Target="media/image1055.wmf"/><Relationship Id="rId2761" Type="http://schemas.openxmlformats.org/officeDocument/2006/relationships/oleObject" Target="embeddings/oleObject1431.bin"/><Relationship Id="rId3605" Type="http://schemas.openxmlformats.org/officeDocument/2006/relationships/oleObject" Target="embeddings/oleObject1907.bin"/><Relationship Id="rId3812" Type="http://schemas.openxmlformats.org/officeDocument/2006/relationships/oleObject" Target="embeddings/oleObject2017.bin"/><Relationship Id="rId733" Type="http://schemas.openxmlformats.org/officeDocument/2006/relationships/oleObject" Target="embeddings/oleObject375.bin"/><Relationship Id="rId940" Type="http://schemas.openxmlformats.org/officeDocument/2006/relationships/oleObject" Target="embeddings/oleObject480.bin"/><Relationship Id="rId1016" Type="http://schemas.openxmlformats.org/officeDocument/2006/relationships/oleObject" Target="embeddings/oleObject530.bin"/><Relationship Id="rId1570" Type="http://schemas.openxmlformats.org/officeDocument/2006/relationships/oleObject" Target="embeddings/oleObject817.bin"/><Relationship Id="rId2414" Type="http://schemas.openxmlformats.org/officeDocument/2006/relationships/oleObject" Target="embeddings/oleObject1247.bin"/><Relationship Id="rId2621" Type="http://schemas.openxmlformats.org/officeDocument/2006/relationships/oleObject" Target="embeddings/oleObject1356.bin"/><Relationship Id="rId800" Type="http://schemas.openxmlformats.org/officeDocument/2006/relationships/image" Target="media/image382.wmf"/><Relationship Id="rId1223" Type="http://schemas.openxmlformats.org/officeDocument/2006/relationships/image" Target="media/image573.wmf"/><Relationship Id="rId1430" Type="http://schemas.openxmlformats.org/officeDocument/2006/relationships/oleObject" Target="embeddings/oleObject750.bin"/><Relationship Id="rId3188" Type="http://schemas.openxmlformats.org/officeDocument/2006/relationships/oleObject" Target="embeddings/oleObject1655.bin"/><Relationship Id="rId3395" Type="http://schemas.openxmlformats.org/officeDocument/2006/relationships/image" Target="media/image1597.wmf"/><Relationship Id="rId3048" Type="http://schemas.openxmlformats.org/officeDocument/2006/relationships/oleObject" Target="embeddings/oleObject1580.bin"/><Relationship Id="rId3255" Type="http://schemas.openxmlformats.org/officeDocument/2006/relationships/oleObject" Target="embeddings/oleObject1702.bin"/><Relationship Id="rId3462" Type="http://schemas.openxmlformats.org/officeDocument/2006/relationships/oleObject" Target="embeddings/oleObject1826.bin"/><Relationship Id="rId176" Type="http://schemas.openxmlformats.org/officeDocument/2006/relationships/oleObject" Target="embeddings/oleObject82.bin"/><Relationship Id="rId383" Type="http://schemas.openxmlformats.org/officeDocument/2006/relationships/image" Target="media/image191.wmf"/><Relationship Id="rId590" Type="http://schemas.openxmlformats.org/officeDocument/2006/relationships/oleObject" Target="embeddings/oleObject300.bin"/><Relationship Id="rId2064" Type="http://schemas.openxmlformats.org/officeDocument/2006/relationships/oleObject" Target="embeddings/oleObject1069.bin"/><Relationship Id="rId2271" Type="http://schemas.openxmlformats.org/officeDocument/2006/relationships/image" Target="media/image1087.emf"/><Relationship Id="rId3115" Type="http://schemas.openxmlformats.org/officeDocument/2006/relationships/image" Target="media/image1491.wmf"/><Relationship Id="rId3322" Type="http://schemas.openxmlformats.org/officeDocument/2006/relationships/image" Target="media/image1571.wmf"/><Relationship Id="rId243" Type="http://schemas.openxmlformats.org/officeDocument/2006/relationships/oleObject" Target="embeddings/oleObject116.bin"/><Relationship Id="rId450" Type="http://schemas.openxmlformats.org/officeDocument/2006/relationships/oleObject" Target="embeddings/oleObject219.bin"/><Relationship Id="rId1080" Type="http://schemas.openxmlformats.org/officeDocument/2006/relationships/image" Target="media/image506.wmf"/><Relationship Id="rId2131" Type="http://schemas.openxmlformats.org/officeDocument/2006/relationships/image" Target="media/image1019.wmf"/><Relationship Id="rId103" Type="http://schemas.openxmlformats.org/officeDocument/2006/relationships/image" Target="media/image52.wmf"/><Relationship Id="rId310" Type="http://schemas.openxmlformats.org/officeDocument/2006/relationships/image" Target="media/image155.wmf"/><Relationship Id="rId4096" Type="http://schemas.openxmlformats.org/officeDocument/2006/relationships/oleObject" Target="embeddings/oleObject2167.bin"/><Relationship Id="rId1897" Type="http://schemas.openxmlformats.org/officeDocument/2006/relationships/image" Target="media/image904.wmf"/><Relationship Id="rId2948" Type="http://schemas.openxmlformats.org/officeDocument/2006/relationships/image" Target="media/image1416.wmf"/><Relationship Id="rId1757" Type="http://schemas.openxmlformats.org/officeDocument/2006/relationships/oleObject" Target="embeddings/oleObject917.bin"/><Relationship Id="rId1964" Type="http://schemas.openxmlformats.org/officeDocument/2006/relationships/oleObject" Target="embeddings/oleObject1019.bin"/><Relationship Id="rId2808" Type="http://schemas.openxmlformats.org/officeDocument/2006/relationships/oleObject" Target="embeddings/oleObject1454.bin"/><Relationship Id="rId4163" Type="http://schemas.openxmlformats.org/officeDocument/2006/relationships/image" Target="media/image1952.wmf"/><Relationship Id="rId49" Type="http://schemas.openxmlformats.org/officeDocument/2006/relationships/image" Target="media/image24.wmf"/><Relationship Id="rId1617" Type="http://schemas.openxmlformats.org/officeDocument/2006/relationships/oleObject" Target="embeddings/oleObject842.bin"/><Relationship Id="rId1824" Type="http://schemas.openxmlformats.org/officeDocument/2006/relationships/image" Target="media/image868.wmf"/><Relationship Id="rId4023" Type="http://schemas.openxmlformats.org/officeDocument/2006/relationships/image" Target="media/image1885.wmf"/><Relationship Id="rId3789" Type="http://schemas.openxmlformats.org/officeDocument/2006/relationships/image" Target="media/image1776.wmf"/><Relationship Id="rId2598" Type="http://schemas.openxmlformats.org/officeDocument/2006/relationships/image" Target="media/image1246.wmf"/><Relationship Id="rId3996" Type="http://schemas.openxmlformats.org/officeDocument/2006/relationships/image" Target="media/image1872.wmf"/><Relationship Id="rId3649" Type="http://schemas.openxmlformats.org/officeDocument/2006/relationships/oleObject" Target="embeddings/oleObject1929.bin"/><Relationship Id="rId3856" Type="http://schemas.openxmlformats.org/officeDocument/2006/relationships/oleObject" Target="embeddings/oleObject2043.bin"/><Relationship Id="rId777" Type="http://schemas.openxmlformats.org/officeDocument/2006/relationships/oleObject" Target="embeddings/oleObject400.bin"/><Relationship Id="rId984" Type="http://schemas.openxmlformats.org/officeDocument/2006/relationships/oleObject" Target="embeddings/oleObject507.bin"/><Relationship Id="rId2458" Type="http://schemas.openxmlformats.org/officeDocument/2006/relationships/image" Target="media/image1181.wmf"/><Relationship Id="rId2665" Type="http://schemas.openxmlformats.org/officeDocument/2006/relationships/oleObject" Target="embeddings/oleObject1380.bin"/><Relationship Id="rId2872" Type="http://schemas.openxmlformats.org/officeDocument/2006/relationships/image" Target="media/image1378.wmf"/><Relationship Id="rId3509" Type="http://schemas.openxmlformats.org/officeDocument/2006/relationships/image" Target="media/image1652.wmf"/><Relationship Id="rId3716" Type="http://schemas.openxmlformats.org/officeDocument/2006/relationships/oleObject" Target="embeddings/oleObject1963.bin"/><Relationship Id="rId3923" Type="http://schemas.openxmlformats.org/officeDocument/2006/relationships/oleObject" Target="embeddings/oleObject2076.bin"/><Relationship Id="rId637" Type="http://schemas.openxmlformats.org/officeDocument/2006/relationships/image" Target="media/image307.wmf"/><Relationship Id="rId844" Type="http://schemas.openxmlformats.org/officeDocument/2006/relationships/oleObject" Target="embeddings/oleObject435.bin"/><Relationship Id="rId1267" Type="http://schemas.openxmlformats.org/officeDocument/2006/relationships/image" Target="media/image594.wmf"/><Relationship Id="rId1474" Type="http://schemas.openxmlformats.org/officeDocument/2006/relationships/oleObject" Target="embeddings/oleObject773.bin"/><Relationship Id="rId1681" Type="http://schemas.openxmlformats.org/officeDocument/2006/relationships/image" Target="media/image801.wmf"/><Relationship Id="rId2318" Type="http://schemas.openxmlformats.org/officeDocument/2006/relationships/oleObject" Target="embeddings/oleObject1199.bin"/><Relationship Id="rId2525" Type="http://schemas.openxmlformats.org/officeDocument/2006/relationships/oleObject" Target="embeddings/oleObject1305.bin"/><Relationship Id="rId2732" Type="http://schemas.openxmlformats.org/officeDocument/2006/relationships/oleObject" Target="embeddings/oleObject1416.bin"/><Relationship Id="rId704" Type="http://schemas.openxmlformats.org/officeDocument/2006/relationships/image" Target="media/image339.wmf"/><Relationship Id="rId911" Type="http://schemas.openxmlformats.org/officeDocument/2006/relationships/image" Target="media/image439.wmf"/><Relationship Id="rId1127" Type="http://schemas.openxmlformats.org/officeDocument/2006/relationships/oleObject" Target="embeddings/oleObject592.bin"/><Relationship Id="rId1334" Type="http://schemas.openxmlformats.org/officeDocument/2006/relationships/image" Target="media/image628.wmf"/><Relationship Id="rId1541" Type="http://schemas.openxmlformats.org/officeDocument/2006/relationships/oleObject" Target="embeddings/oleObject803.bin"/><Relationship Id="rId40" Type="http://schemas.openxmlformats.org/officeDocument/2006/relationships/oleObject" Target="embeddings/oleObject14.bin"/><Relationship Id="rId1401" Type="http://schemas.openxmlformats.org/officeDocument/2006/relationships/image" Target="media/image660.wmf"/><Relationship Id="rId3299" Type="http://schemas.openxmlformats.org/officeDocument/2006/relationships/oleObject" Target="embeddings/oleObject1727.bin"/><Relationship Id="rId3159" Type="http://schemas.openxmlformats.org/officeDocument/2006/relationships/oleObject" Target="embeddings/oleObject1640.bin"/><Relationship Id="rId3366" Type="http://schemas.openxmlformats.org/officeDocument/2006/relationships/oleObject" Target="embeddings/oleObject1771.bin"/><Relationship Id="rId3573" Type="http://schemas.openxmlformats.org/officeDocument/2006/relationships/oleObject" Target="embeddings/oleObject1885.bin"/><Relationship Id="rId287" Type="http://schemas.openxmlformats.org/officeDocument/2006/relationships/oleObject" Target="embeddings/oleObject138.bin"/><Relationship Id="rId494" Type="http://schemas.openxmlformats.org/officeDocument/2006/relationships/image" Target="media/image246.wmf"/><Relationship Id="rId2175" Type="http://schemas.openxmlformats.org/officeDocument/2006/relationships/oleObject" Target="embeddings/oleObject1127.bin"/><Relationship Id="rId2382" Type="http://schemas.openxmlformats.org/officeDocument/2006/relationships/oleObject" Target="embeddings/oleObject1231.bin"/><Relationship Id="rId3019" Type="http://schemas.openxmlformats.org/officeDocument/2006/relationships/image" Target="media/image1445.wmf"/><Relationship Id="rId3226" Type="http://schemas.openxmlformats.org/officeDocument/2006/relationships/oleObject" Target="embeddings/oleObject1679.bin"/><Relationship Id="rId3780" Type="http://schemas.openxmlformats.org/officeDocument/2006/relationships/image" Target="media/image1771.wmf"/><Relationship Id="rId147" Type="http://schemas.openxmlformats.org/officeDocument/2006/relationships/oleObject" Target="embeddings/oleObject67.bin"/><Relationship Id="rId354" Type="http://schemas.openxmlformats.org/officeDocument/2006/relationships/oleObject" Target="embeddings/oleObject171.bin"/><Relationship Id="rId1191" Type="http://schemas.openxmlformats.org/officeDocument/2006/relationships/image" Target="media/image559.wmf"/><Relationship Id="rId2035" Type="http://schemas.openxmlformats.org/officeDocument/2006/relationships/oleObject" Target="embeddings/oleObject1055.bin"/><Relationship Id="rId3433" Type="http://schemas.openxmlformats.org/officeDocument/2006/relationships/image" Target="media/image1613.wmf"/><Relationship Id="rId3640" Type="http://schemas.openxmlformats.org/officeDocument/2006/relationships/image" Target="media/image1707.wmf"/><Relationship Id="rId561" Type="http://schemas.openxmlformats.org/officeDocument/2006/relationships/image" Target="media/image272.wmf"/><Relationship Id="rId2242" Type="http://schemas.openxmlformats.org/officeDocument/2006/relationships/oleObject" Target="embeddings/oleObject1161.bin"/><Relationship Id="rId3500" Type="http://schemas.openxmlformats.org/officeDocument/2006/relationships/oleObject" Target="embeddings/oleObject1844.bin"/><Relationship Id="rId214" Type="http://schemas.openxmlformats.org/officeDocument/2006/relationships/oleObject" Target="embeddings/oleObject101.bin"/><Relationship Id="rId421" Type="http://schemas.openxmlformats.org/officeDocument/2006/relationships/oleObject" Target="embeddings/oleObject204.bin"/><Relationship Id="rId1051" Type="http://schemas.openxmlformats.org/officeDocument/2006/relationships/oleObject" Target="embeddings/oleObject553.bin"/><Relationship Id="rId2102" Type="http://schemas.openxmlformats.org/officeDocument/2006/relationships/image" Target="media/image1005.wmf"/><Relationship Id="rId1868" Type="http://schemas.openxmlformats.org/officeDocument/2006/relationships/image" Target="media/image890.wmf"/><Relationship Id="rId4067" Type="http://schemas.openxmlformats.org/officeDocument/2006/relationships/image" Target="media/image1906.wmf"/><Relationship Id="rId2919" Type="http://schemas.openxmlformats.org/officeDocument/2006/relationships/oleObject" Target="embeddings/oleObject1509.bin"/><Relationship Id="rId3083" Type="http://schemas.openxmlformats.org/officeDocument/2006/relationships/image" Target="media/image1475.wmf"/><Relationship Id="rId3290" Type="http://schemas.openxmlformats.org/officeDocument/2006/relationships/oleObject" Target="embeddings/oleObject1722.bin"/><Relationship Id="rId4134" Type="http://schemas.openxmlformats.org/officeDocument/2006/relationships/oleObject" Target="embeddings/oleObject2186.bin"/><Relationship Id="rId1728" Type="http://schemas.openxmlformats.org/officeDocument/2006/relationships/image" Target="media/image821.wmf"/><Relationship Id="rId1935" Type="http://schemas.openxmlformats.org/officeDocument/2006/relationships/oleObject" Target="embeddings/oleObject1004.bin"/><Relationship Id="rId3150" Type="http://schemas.openxmlformats.org/officeDocument/2006/relationships/oleObject" Target="embeddings/oleObject1635.bin"/><Relationship Id="rId4201" Type="http://schemas.openxmlformats.org/officeDocument/2006/relationships/oleObject" Target="embeddings/oleObject2222.bin"/><Relationship Id="rId3010" Type="http://schemas.openxmlformats.org/officeDocument/2006/relationships/image" Target="media/image1442.wmf"/><Relationship Id="rId3967" Type="http://schemas.openxmlformats.org/officeDocument/2006/relationships/image" Target="media/image1859.wmf"/></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1</Pages>
  <Words>30940</Words>
  <Characters>176363</Characters>
  <Application>Microsoft Office Word</Application>
  <DocSecurity>0</DocSecurity>
  <Lines>1469</Lines>
  <Paragraphs>413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206890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cp:revision>
  <cp:lastPrinted>2018-05-01T23:28:00Z</cp:lastPrinted>
  <dcterms:created xsi:type="dcterms:W3CDTF">2018-05-01T23:19:00Z</dcterms:created>
  <dcterms:modified xsi:type="dcterms:W3CDTF">2018-05-01T23:30:00Z</dcterms:modified>
</cp:coreProperties>
</file>